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F90" w:rsidRPr="00184ED9" w:rsidRDefault="00964F90" w:rsidP="00964F90">
      <w:pPr>
        <w:pStyle w:val="xl25"/>
        <w:spacing w:before="0" w:beforeAutospacing="0" w:after="0" w:afterAutospacing="0"/>
        <w:rPr>
          <w:rFonts w:eastAsia="Times New Roman"/>
          <w:bCs w:val="0"/>
          <w:sz w:val="24"/>
          <w:szCs w:val="27"/>
        </w:rPr>
      </w:pPr>
      <w:bookmarkStart w:id="0" w:name="_Toc527770767"/>
      <w:r w:rsidRPr="00184ED9">
        <w:rPr>
          <w:rFonts w:eastAsia="Times New Roman"/>
          <w:bCs w:val="0"/>
          <w:sz w:val="24"/>
          <w:szCs w:val="27"/>
        </w:rPr>
        <w:t>BEFORE THE ODISHA ELECTRICITY REGULATORY COMMISSION</w:t>
      </w:r>
    </w:p>
    <w:p w:rsidR="00964F90" w:rsidRPr="00184ED9" w:rsidRDefault="00964F90" w:rsidP="00964F90">
      <w:pPr>
        <w:pStyle w:val="xl25"/>
        <w:rPr>
          <w:b w:val="0"/>
          <w:bCs w:val="0"/>
          <w:sz w:val="28"/>
          <w:szCs w:val="27"/>
        </w:rPr>
      </w:pPr>
      <w:r w:rsidRPr="00184ED9">
        <w:rPr>
          <w:sz w:val="24"/>
          <w:szCs w:val="27"/>
        </w:rPr>
        <w:t>BHUBANESWAR</w:t>
      </w:r>
    </w:p>
    <w:p w:rsidR="00964F90" w:rsidRPr="00184ED9" w:rsidRDefault="00964F90" w:rsidP="00964F90">
      <w:pPr>
        <w:jc w:val="both"/>
        <w:rPr>
          <w:rFonts w:ascii="Arial" w:hAnsi="Arial" w:cs="Arial"/>
          <w:b/>
          <w:bCs/>
          <w:sz w:val="22"/>
          <w:szCs w:val="23"/>
        </w:rPr>
      </w:pP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b/>
          <w:bCs/>
          <w:sz w:val="22"/>
          <w:szCs w:val="23"/>
        </w:rPr>
        <w:t xml:space="preserve">   Case No……</w:t>
      </w:r>
      <w:r w:rsidR="00B84A95">
        <w:rPr>
          <w:rFonts w:ascii="Arial" w:hAnsi="Arial" w:cs="Arial"/>
          <w:b/>
          <w:bCs/>
          <w:sz w:val="22"/>
          <w:szCs w:val="23"/>
        </w:rPr>
        <w:t>…..</w:t>
      </w:r>
      <w:r w:rsidRPr="00184ED9">
        <w:rPr>
          <w:rFonts w:ascii="Arial" w:hAnsi="Arial" w:cs="Arial"/>
          <w:b/>
          <w:bCs/>
          <w:sz w:val="22"/>
          <w:szCs w:val="23"/>
        </w:rPr>
        <w:t>……</w:t>
      </w:r>
    </w:p>
    <w:p w:rsidR="00964F90" w:rsidRPr="00184ED9" w:rsidRDefault="00964F90" w:rsidP="00964F90">
      <w:pPr>
        <w:spacing w:line="360" w:lineRule="auto"/>
        <w:ind w:left="5846"/>
        <w:jc w:val="center"/>
        <w:rPr>
          <w:rFonts w:ascii="Arial" w:hAnsi="Arial" w:cs="Arial"/>
          <w:b/>
          <w:bCs/>
          <w:sz w:val="22"/>
          <w:szCs w:val="21"/>
        </w:rPr>
      </w:pPr>
      <w:r w:rsidRPr="00184ED9">
        <w:rPr>
          <w:rFonts w:ascii="Arial" w:hAnsi="Arial" w:cs="Arial"/>
          <w:b/>
          <w:bCs/>
          <w:sz w:val="22"/>
          <w:szCs w:val="23"/>
        </w:rPr>
        <w:t xml:space="preserve">   Filing No</w:t>
      </w:r>
      <w:r w:rsidR="00B84A95">
        <w:rPr>
          <w:rFonts w:ascii="Arial" w:hAnsi="Arial" w:cs="Arial"/>
          <w:b/>
          <w:bCs/>
          <w:sz w:val="22"/>
          <w:szCs w:val="23"/>
        </w:rPr>
        <w:t>…………….</w:t>
      </w:r>
    </w:p>
    <w:p w:rsidR="00964F90" w:rsidRPr="00184ED9" w:rsidRDefault="00964F90" w:rsidP="00964F90">
      <w:pPr>
        <w:spacing w:line="360" w:lineRule="auto"/>
        <w:ind w:left="2246" w:hanging="2246"/>
        <w:jc w:val="both"/>
        <w:rPr>
          <w:rFonts w:ascii="Arial" w:hAnsi="Arial" w:cs="Arial"/>
          <w:sz w:val="22"/>
          <w:szCs w:val="21"/>
        </w:rPr>
      </w:pPr>
      <w:r w:rsidRPr="00184ED9">
        <w:rPr>
          <w:rFonts w:ascii="Arial" w:hAnsi="Arial" w:cs="Arial"/>
          <w:b/>
          <w:bCs/>
          <w:sz w:val="22"/>
          <w:szCs w:val="21"/>
        </w:rPr>
        <w:t>IN THE MATTER OF :</w:t>
      </w:r>
      <w:r w:rsidRPr="00184ED9">
        <w:rPr>
          <w:rFonts w:ascii="Arial" w:hAnsi="Arial" w:cs="Arial"/>
          <w:sz w:val="22"/>
          <w:szCs w:val="21"/>
        </w:rPr>
        <w:tab/>
        <w:t xml:space="preserve"> An Application for approval of A</w:t>
      </w:r>
      <w:r w:rsidR="00B339B5">
        <w:rPr>
          <w:rFonts w:ascii="Arial" w:hAnsi="Arial" w:cs="Arial"/>
          <w:sz w:val="22"/>
          <w:szCs w:val="21"/>
        </w:rPr>
        <w:t>ggregate</w:t>
      </w:r>
      <w:r w:rsidRPr="00184ED9">
        <w:rPr>
          <w:rFonts w:ascii="Arial" w:hAnsi="Arial" w:cs="Arial"/>
          <w:sz w:val="22"/>
          <w:szCs w:val="21"/>
        </w:rPr>
        <w:t xml:space="preserve"> Revenue Requirement (ARR) and determination of Bulk Supply Price (BSP) for the Financial Year 201</w:t>
      </w:r>
      <w:r w:rsidR="00F04B13">
        <w:rPr>
          <w:rFonts w:ascii="Arial" w:hAnsi="Arial" w:cs="Arial"/>
          <w:sz w:val="22"/>
          <w:szCs w:val="21"/>
        </w:rPr>
        <w:t>6</w:t>
      </w:r>
      <w:r w:rsidRPr="00184ED9">
        <w:rPr>
          <w:rFonts w:ascii="Arial" w:hAnsi="Arial" w:cs="Arial"/>
          <w:sz w:val="22"/>
          <w:szCs w:val="21"/>
        </w:rPr>
        <w:t>-1</w:t>
      </w:r>
      <w:r w:rsidR="00F04B13">
        <w:rPr>
          <w:rFonts w:ascii="Arial" w:hAnsi="Arial" w:cs="Arial"/>
          <w:sz w:val="22"/>
          <w:szCs w:val="21"/>
        </w:rPr>
        <w:t>7</w:t>
      </w:r>
      <w:r w:rsidRPr="00184ED9">
        <w:rPr>
          <w:rFonts w:ascii="Arial" w:hAnsi="Arial" w:cs="Arial"/>
          <w:sz w:val="22"/>
          <w:szCs w:val="21"/>
        </w:rPr>
        <w:t xml:space="preserve"> under Section 86 (1) (a) &amp; (b) and all other applicable provisions of the Electricity Act, 2003 read with relevant provisions of OERC (Conduct of Business)</w:t>
      </w:r>
      <w:r w:rsidR="003D285B">
        <w:rPr>
          <w:rFonts w:ascii="Arial" w:hAnsi="Arial" w:cs="Arial"/>
          <w:sz w:val="22"/>
          <w:szCs w:val="21"/>
        </w:rPr>
        <w:t xml:space="preserve"> </w:t>
      </w:r>
      <w:r w:rsidRPr="00184ED9">
        <w:rPr>
          <w:rFonts w:ascii="Arial" w:hAnsi="Arial" w:cs="Arial"/>
          <w:sz w:val="22"/>
          <w:szCs w:val="21"/>
        </w:rPr>
        <w:t xml:space="preserve">Regulations, 2004, and other related Rules and Regulations. </w:t>
      </w:r>
    </w:p>
    <w:p w:rsidR="00964F90" w:rsidRPr="00184ED9" w:rsidRDefault="00964F90" w:rsidP="00964F90">
      <w:pPr>
        <w:ind w:left="2246" w:hanging="2246"/>
        <w:jc w:val="center"/>
        <w:rPr>
          <w:rFonts w:ascii="Arial" w:hAnsi="Arial" w:cs="Arial"/>
          <w:b/>
          <w:bCs/>
          <w:sz w:val="22"/>
          <w:szCs w:val="21"/>
        </w:rPr>
      </w:pPr>
      <w:r w:rsidRPr="00184ED9">
        <w:rPr>
          <w:rFonts w:ascii="Arial" w:hAnsi="Arial" w:cs="Arial"/>
          <w:b/>
          <w:bCs/>
          <w:sz w:val="22"/>
          <w:szCs w:val="21"/>
        </w:rPr>
        <w:t>AND</w:t>
      </w:r>
    </w:p>
    <w:p w:rsidR="00964F90" w:rsidRPr="00184ED9" w:rsidRDefault="00964F90" w:rsidP="00433CC0">
      <w:pPr>
        <w:pStyle w:val="Heading7"/>
        <w:numPr>
          <w:ilvl w:val="0"/>
          <w:numId w:val="0"/>
        </w:numPr>
        <w:tabs>
          <w:tab w:val="clear" w:pos="567"/>
          <w:tab w:val="left" w:pos="720"/>
        </w:tabs>
        <w:spacing w:before="0" w:after="0" w:line="240" w:lineRule="auto"/>
        <w:rPr>
          <w:rFonts w:ascii="Arial" w:hAnsi="Arial" w:cs="Arial"/>
          <w:b/>
          <w:bCs/>
          <w:szCs w:val="21"/>
        </w:rPr>
      </w:pPr>
    </w:p>
    <w:p w:rsidR="00964F90" w:rsidRPr="00184ED9" w:rsidRDefault="00964F90" w:rsidP="00964F90">
      <w:pPr>
        <w:pStyle w:val="Heading7"/>
        <w:numPr>
          <w:ilvl w:val="0"/>
          <w:numId w:val="0"/>
        </w:numPr>
        <w:tabs>
          <w:tab w:val="clear" w:pos="567"/>
          <w:tab w:val="left" w:pos="720"/>
        </w:tabs>
        <w:spacing w:before="0" w:line="240" w:lineRule="auto"/>
        <w:rPr>
          <w:rFonts w:ascii="Arial" w:hAnsi="Arial" w:cs="Arial"/>
          <w:szCs w:val="21"/>
        </w:rPr>
      </w:pPr>
      <w:r w:rsidRPr="00184ED9">
        <w:rPr>
          <w:rFonts w:ascii="Arial" w:hAnsi="Arial" w:cs="Arial"/>
          <w:b/>
          <w:bCs/>
          <w:szCs w:val="21"/>
        </w:rPr>
        <w:t xml:space="preserve">IN THE MATTER OF : </w:t>
      </w:r>
      <w:r w:rsidRPr="00184ED9">
        <w:rPr>
          <w:rFonts w:ascii="Arial" w:hAnsi="Arial" w:cs="Arial"/>
          <w:szCs w:val="21"/>
          <w:lang w:val="en-US"/>
        </w:rPr>
        <w:t>GRIDCO Ltd., Janpath, Bhubaneswar</w:t>
      </w:r>
    </w:p>
    <w:p w:rsidR="00964F90" w:rsidRPr="00184ED9" w:rsidRDefault="00964F90" w:rsidP="00964F90">
      <w:pPr>
        <w:jc w:val="right"/>
        <w:rPr>
          <w:rFonts w:ascii="Arial" w:hAnsi="Arial" w:cs="Arial"/>
          <w:b/>
          <w:sz w:val="22"/>
          <w:szCs w:val="21"/>
        </w:rPr>
      </w:pP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t xml:space="preserve"> ….  ………</w:t>
      </w:r>
      <w:r w:rsidRPr="00184ED9">
        <w:rPr>
          <w:rFonts w:ascii="Arial" w:hAnsi="Arial" w:cs="Arial"/>
          <w:b/>
          <w:sz w:val="22"/>
          <w:szCs w:val="21"/>
        </w:rPr>
        <w:t>Applicant</w:t>
      </w:r>
    </w:p>
    <w:p w:rsidR="00964F90" w:rsidRPr="00433CC0" w:rsidRDefault="00964F90" w:rsidP="00964F90">
      <w:pPr>
        <w:jc w:val="both"/>
        <w:rPr>
          <w:rFonts w:ascii="Arial" w:hAnsi="Arial" w:cs="Arial"/>
          <w:b/>
          <w:sz w:val="16"/>
          <w:szCs w:val="21"/>
        </w:rPr>
      </w:pPr>
    </w:p>
    <w:p w:rsidR="00964F90" w:rsidRPr="00184ED9" w:rsidRDefault="00964F90" w:rsidP="00964F90">
      <w:pPr>
        <w:jc w:val="both"/>
        <w:rPr>
          <w:rFonts w:ascii="Arial" w:hAnsi="Arial" w:cs="Arial"/>
          <w:b/>
          <w:bCs/>
          <w:sz w:val="22"/>
          <w:szCs w:val="21"/>
        </w:rPr>
      </w:pPr>
      <w:r w:rsidRPr="00184ED9">
        <w:rPr>
          <w:rFonts w:ascii="Arial" w:hAnsi="Arial" w:cs="Arial"/>
          <w:b/>
          <w:bCs/>
          <w:sz w:val="22"/>
          <w:szCs w:val="21"/>
        </w:rPr>
        <w:t>The Humble Applicant above named MOST RESPECTFULLY SHOWETH:</w:t>
      </w:r>
    </w:p>
    <w:p w:rsidR="00964F90" w:rsidRPr="00184ED9" w:rsidRDefault="00964F90" w:rsidP="00964F90">
      <w:pPr>
        <w:jc w:val="both"/>
        <w:rPr>
          <w:rFonts w:ascii="Arial" w:hAnsi="Arial" w:cs="Arial"/>
          <w:sz w:val="22"/>
          <w:szCs w:val="21"/>
        </w:rPr>
      </w:pPr>
    </w:p>
    <w:p w:rsidR="00964F90" w:rsidRPr="00184ED9" w:rsidRDefault="00964F90" w:rsidP="00964F90">
      <w:pPr>
        <w:pStyle w:val="BodyText3"/>
        <w:rPr>
          <w:rFonts w:ascii="Arial" w:hAnsi="Arial" w:cs="Arial"/>
          <w:sz w:val="22"/>
          <w:szCs w:val="21"/>
        </w:rPr>
      </w:pPr>
      <w:r w:rsidRPr="00184ED9">
        <w:rPr>
          <w:rFonts w:ascii="Arial" w:hAnsi="Arial" w:cs="Arial"/>
          <w:sz w:val="22"/>
          <w:szCs w:val="21"/>
        </w:rPr>
        <w:t>GRIDCO Limited (hereinafter called as “GRIDCO”) is a Deemed Trading Licensee under 5</w:t>
      </w:r>
      <w:r w:rsidRPr="00184ED9">
        <w:rPr>
          <w:rFonts w:ascii="Arial" w:hAnsi="Arial" w:cs="Arial"/>
          <w:sz w:val="22"/>
          <w:szCs w:val="21"/>
          <w:vertAlign w:val="superscript"/>
        </w:rPr>
        <w:t>th</w:t>
      </w:r>
      <w:r w:rsidRPr="00184ED9">
        <w:rPr>
          <w:rFonts w:ascii="Arial" w:hAnsi="Arial" w:cs="Arial"/>
          <w:sz w:val="22"/>
          <w:szCs w:val="21"/>
        </w:rPr>
        <w:t xml:space="preserve"> Proviso to Section 14 of the Electricity Act, 2003</w:t>
      </w:r>
      <w:r w:rsidR="00EA4DB3">
        <w:rPr>
          <w:rFonts w:ascii="Arial" w:hAnsi="Arial" w:cs="Arial"/>
          <w:sz w:val="22"/>
          <w:szCs w:val="21"/>
        </w:rPr>
        <w:t xml:space="preserve"> (hereinafter called as “the Act”)</w:t>
      </w:r>
      <w:r w:rsidRPr="00184ED9">
        <w:rPr>
          <w:rFonts w:ascii="Arial" w:hAnsi="Arial" w:cs="Arial"/>
          <w:sz w:val="22"/>
          <w:szCs w:val="21"/>
        </w:rPr>
        <w:t xml:space="preserve">. GRIDCO, a wholly State owned Company, is engaged in the business of purchase of electricity in bulk from various generators located inside Odisha and the State share of power from the Central Generators for supply in bulk to the four </w:t>
      </w:r>
      <w:r w:rsidRPr="00184ED9">
        <w:rPr>
          <w:rFonts w:ascii="Arial" w:hAnsi="Arial" w:cs="Arial"/>
          <w:sz w:val="22"/>
          <w:szCs w:val="23"/>
        </w:rPr>
        <w:t xml:space="preserve">Electricity </w:t>
      </w:r>
      <w:r w:rsidR="00424B5E">
        <w:rPr>
          <w:rFonts w:ascii="Arial" w:hAnsi="Arial" w:cs="Arial"/>
          <w:sz w:val="22"/>
          <w:szCs w:val="23"/>
        </w:rPr>
        <w:t>Distribution Utilities</w:t>
      </w:r>
      <w:r w:rsidRPr="00184ED9">
        <w:rPr>
          <w:rFonts w:ascii="Arial" w:hAnsi="Arial" w:cs="Arial"/>
          <w:sz w:val="22"/>
          <w:szCs w:val="23"/>
        </w:rPr>
        <w:t xml:space="preserve"> (hereinafter called as </w:t>
      </w:r>
      <w:r w:rsidR="00424B5E">
        <w:rPr>
          <w:rFonts w:ascii="Arial" w:hAnsi="Arial" w:cs="Arial"/>
          <w:sz w:val="22"/>
          <w:szCs w:val="23"/>
        </w:rPr>
        <w:t>“</w:t>
      </w:r>
      <w:r w:rsidRPr="00184ED9">
        <w:rPr>
          <w:rFonts w:ascii="Arial" w:hAnsi="Arial" w:cs="Arial"/>
          <w:b/>
          <w:bCs/>
          <w:sz w:val="22"/>
          <w:szCs w:val="23"/>
        </w:rPr>
        <w:t>DISCOM</w:t>
      </w:r>
      <w:r w:rsidR="00424B5E">
        <w:rPr>
          <w:rFonts w:ascii="Arial" w:hAnsi="Arial" w:cs="Arial"/>
          <w:b/>
          <w:bCs/>
          <w:sz w:val="22"/>
          <w:szCs w:val="23"/>
        </w:rPr>
        <w:t xml:space="preserve"> Utilities”</w:t>
      </w:r>
      <w:r w:rsidRPr="00184ED9">
        <w:rPr>
          <w:rFonts w:ascii="Arial" w:hAnsi="Arial" w:cs="Arial"/>
          <w:sz w:val="22"/>
          <w:szCs w:val="23"/>
        </w:rPr>
        <w:t>)</w:t>
      </w:r>
      <w:r w:rsidR="00F04B13">
        <w:rPr>
          <w:rFonts w:ascii="Arial" w:hAnsi="Arial" w:cs="Arial"/>
          <w:sz w:val="22"/>
          <w:szCs w:val="23"/>
        </w:rPr>
        <w:t xml:space="preserve"> in the State of Odisha</w:t>
      </w:r>
      <w:r w:rsidRPr="00184ED9">
        <w:rPr>
          <w:rFonts w:ascii="Arial" w:hAnsi="Arial" w:cs="Arial"/>
          <w:sz w:val="22"/>
          <w:szCs w:val="23"/>
        </w:rPr>
        <w:t xml:space="preserve">. </w:t>
      </w:r>
    </w:p>
    <w:p w:rsidR="00964F90" w:rsidRPr="00433CC0" w:rsidRDefault="00964F90" w:rsidP="00964F90">
      <w:pPr>
        <w:pStyle w:val="BodyText3"/>
        <w:spacing w:line="240" w:lineRule="auto"/>
        <w:rPr>
          <w:rFonts w:ascii="Arial" w:hAnsi="Arial" w:cs="Arial"/>
          <w:sz w:val="16"/>
          <w:szCs w:val="21"/>
        </w:rPr>
      </w:pPr>
    </w:p>
    <w:p w:rsidR="00964F90" w:rsidRPr="00184ED9" w:rsidRDefault="00964F90" w:rsidP="00964F90">
      <w:pPr>
        <w:pStyle w:val="BodyText3"/>
        <w:rPr>
          <w:rFonts w:ascii="Arial" w:hAnsi="Arial" w:cs="Arial"/>
          <w:sz w:val="22"/>
          <w:szCs w:val="21"/>
        </w:rPr>
      </w:pPr>
      <w:r w:rsidRPr="00184ED9">
        <w:rPr>
          <w:rFonts w:ascii="Arial" w:hAnsi="Arial" w:cs="Arial"/>
          <w:sz w:val="22"/>
          <w:szCs w:val="21"/>
        </w:rPr>
        <w:t>In due recognition of the vital position that GRIDCO plays in ensuring power supply to the State, the Govt. of Odisha notified GRIDCO as the “</w:t>
      </w:r>
      <w:r w:rsidRPr="00184ED9">
        <w:rPr>
          <w:rFonts w:ascii="Arial" w:hAnsi="Arial" w:cs="Arial"/>
          <w:b/>
          <w:bCs/>
          <w:sz w:val="22"/>
          <w:szCs w:val="21"/>
        </w:rPr>
        <w:t>State Designated Entity</w:t>
      </w:r>
      <w:r w:rsidRPr="00184ED9">
        <w:rPr>
          <w:rFonts w:ascii="Arial" w:hAnsi="Arial" w:cs="Arial"/>
          <w:sz w:val="22"/>
          <w:szCs w:val="21"/>
        </w:rPr>
        <w:t>” to sign the Power Purchase Agreements (</w:t>
      </w:r>
      <w:r w:rsidRPr="00184ED9">
        <w:rPr>
          <w:rFonts w:ascii="Arial" w:hAnsi="Arial" w:cs="Arial"/>
          <w:b/>
          <w:bCs/>
          <w:sz w:val="22"/>
          <w:szCs w:val="21"/>
        </w:rPr>
        <w:t>PPAs</w:t>
      </w:r>
      <w:r w:rsidRPr="00184ED9">
        <w:rPr>
          <w:rFonts w:ascii="Arial" w:hAnsi="Arial" w:cs="Arial"/>
          <w:sz w:val="22"/>
          <w:szCs w:val="21"/>
        </w:rPr>
        <w:t xml:space="preserve">) for procurement of all forms of power from different generators as per the Government Notification No. PPD-II-2/05 (pt) 7947, Bhubaneswar dated 17.08.2006 </w:t>
      </w:r>
      <w:r w:rsidRPr="00195E08">
        <w:rPr>
          <w:rFonts w:ascii="Arial" w:hAnsi="Arial" w:cs="Arial"/>
          <w:b/>
          <w:bCs/>
          <w:szCs w:val="21"/>
          <w:highlight w:val="cyan"/>
        </w:rPr>
        <w:t xml:space="preserve">Evidential Document </w:t>
      </w:r>
      <w:r w:rsidRPr="00195E08">
        <w:rPr>
          <w:rFonts w:ascii="Arial" w:hAnsi="Arial" w:cs="Arial"/>
          <w:b/>
          <w:bCs/>
          <w:i/>
          <w:iCs/>
          <w:sz w:val="32"/>
          <w:highlight w:val="cyan"/>
          <w:lang w:val="en-GB"/>
        </w:rPr>
        <w:t>(ED-I).</w:t>
      </w:r>
      <w:r w:rsidRPr="00184ED9">
        <w:rPr>
          <w:rFonts w:ascii="Arial" w:hAnsi="Arial" w:cs="Arial"/>
          <w:sz w:val="22"/>
          <w:szCs w:val="21"/>
        </w:rPr>
        <w:t>Besides, being the successor Organization to the erstwhile O</w:t>
      </w:r>
      <w:r w:rsidR="00CC3B94">
        <w:rPr>
          <w:rFonts w:ascii="Arial" w:hAnsi="Arial" w:cs="Arial"/>
          <w:sz w:val="22"/>
          <w:szCs w:val="21"/>
        </w:rPr>
        <w:t>rissa</w:t>
      </w:r>
      <w:r w:rsidRPr="00184ED9">
        <w:rPr>
          <w:rFonts w:ascii="Arial" w:hAnsi="Arial" w:cs="Arial"/>
          <w:sz w:val="22"/>
          <w:szCs w:val="21"/>
        </w:rPr>
        <w:t xml:space="preserve"> State Electricity Board (OSEB), GRIDCO </w:t>
      </w:r>
      <w:r w:rsidR="00EA4DB3">
        <w:rPr>
          <w:rFonts w:ascii="Arial" w:hAnsi="Arial" w:cs="Arial"/>
          <w:sz w:val="22"/>
          <w:szCs w:val="21"/>
        </w:rPr>
        <w:t>undertakes</w:t>
      </w:r>
      <w:r w:rsidRPr="00184ED9">
        <w:rPr>
          <w:rFonts w:ascii="Arial" w:hAnsi="Arial" w:cs="Arial"/>
          <w:sz w:val="22"/>
          <w:szCs w:val="21"/>
        </w:rPr>
        <w:t xml:space="preserve"> the functions of bulk purchase and sale of power in the interest of the State under the “Single Buyer Model”, as a matter of historical legacy. </w:t>
      </w:r>
    </w:p>
    <w:p w:rsidR="00964F90" w:rsidRPr="00433CC0" w:rsidRDefault="00964F90" w:rsidP="00433CC0">
      <w:pPr>
        <w:pStyle w:val="BodyText3"/>
        <w:spacing w:line="240" w:lineRule="auto"/>
        <w:rPr>
          <w:rFonts w:ascii="Arial" w:hAnsi="Arial" w:cs="Arial"/>
          <w:sz w:val="16"/>
          <w:szCs w:val="21"/>
        </w:rPr>
      </w:pPr>
    </w:p>
    <w:p w:rsidR="00EA4DB3" w:rsidRDefault="00653DFA" w:rsidP="00964F90">
      <w:pPr>
        <w:pStyle w:val="BodyText3"/>
        <w:rPr>
          <w:rFonts w:ascii="Arial" w:hAnsi="Arial" w:cs="Arial"/>
          <w:sz w:val="22"/>
          <w:szCs w:val="21"/>
        </w:rPr>
      </w:pPr>
      <w:r w:rsidRPr="00653DFA">
        <w:rPr>
          <w:rFonts w:ascii="Arial" w:hAnsi="Arial" w:cs="Arial"/>
          <w:noProof/>
        </w:rPr>
        <w:pict>
          <v:shapetype id="_x0000_t202" coordsize="21600,21600" o:spt="202" path="m,l,21600r21600,l21600,xe">
            <v:stroke joinstyle="miter"/>
            <v:path gradientshapeok="t" o:connecttype="rect"/>
          </v:shapetype>
          <v:shape id="Text Box 1" o:spid="_x0000_s1026" type="#_x0000_t202" style="position:absolute;left:0;text-align:left;margin-left:-1.9pt;margin-top:69.85pt;width:471.2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" strokeweight="1.5pt">
            <v:textbox>
              <w:txbxContent>
                <w:p w:rsidR="00DC0E36" w:rsidRDefault="00DC0E36" w:rsidP="00EA4DB3">
                  <w:pPr>
                    <w:jc w:val="center"/>
                    <w:rPr>
                      <w:rFonts w:ascii="Arial Black" w:hAnsi="Arial Black"/>
                    </w:rPr>
                  </w:pPr>
                  <w:r>
                    <w:rPr>
                      <w:rFonts w:ascii="Arial Black" w:hAnsi="Arial Black" w:cs="Arial"/>
                      <w:b/>
                      <w:bCs/>
                      <w:i/>
                      <w:iCs/>
                      <w:color w:val="800000"/>
                      <w:szCs w:val="21"/>
                      <w:highlight w:val="cyan"/>
                    </w:rPr>
                    <w:t>Note:- Evidential Documents (EDs) are attached in Volume-II of this Application.</w:t>
                  </w:r>
                </w:p>
              </w:txbxContent>
            </v:textbox>
          </v:shape>
        </w:pict>
      </w:r>
      <w:r w:rsidR="00964F90" w:rsidRPr="00184ED9">
        <w:rPr>
          <w:rFonts w:ascii="Arial" w:hAnsi="Arial" w:cs="Arial"/>
          <w:sz w:val="22"/>
          <w:szCs w:val="21"/>
        </w:rPr>
        <w:t xml:space="preserve">It is further submitted that GRIDCO like State Designated Agencies do exist in other States </w:t>
      </w:r>
      <w:r w:rsidR="00A374DB">
        <w:rPr>
          <w:rFonts w:ascii="Arial" w:hAnsi="Arial" w:cs="Arial"/>
          <w:sz w:val="22"/>
          <w:szCs w:val="21"/>
        </w:rPr>
        <w:t xml:space="preserve">in some form or the other like Corporate Entities or Committees or Empowered Committees </w:t>
      </w:r>
      <w:r w:rsidR="00EA4DB3">
        <w:rPr>
          <w:rFonts w:ascii="Arial" w:hAnsi="Arial" w:cs="Arial"/>
          <w:sz w:val="22"/>
          <w:szCs w:val="21"/>
        </w:rPr>
        <w:t>to carry out the bulk purchase of power to meet the power demand of the respective States. S</w:t>
      </w:r>
      <w:r w:rsidR="00964F90" w:rsidRPr="00184ED9">
        <w:rPr>
          <w:rFonts w:ascii="Arial" w:hAnsi="Arial" w:cs="Arial"/>
          <w:sz w:val="22"/>
          <w:szCs w:val="21"/>
        </w:rPr>
        <w:t xml:space="preserve">uch </w:t>
      </w:r>
      <w:r w:rsidR="00424B5E">
        <w:rPr>
          <w:rFonts w:ascii="Arial" w:hAnsi="Arial" w:cs="Arial"/>
          <w:sz w:val="22"/>
          <w:szCs w:val="21"/>
        </w:rPr>
        <w:t>I</w:t>
      </w:r>
      <w:r w:rsidR="00A374DB">
        <w:rPr>
          <w:rFonts w:ascii="Arial" w:hAnsi="Arial" w:cs="Arial"/>
          <w:sz w:val="22"/>
          <w:szCs w:val="21"/>
        </w:rPr>
        <w:t>nstitutions</w:t>
      </w:r>
      <w:r w:rsidR="00964F90" w:rsidRPr="00184ED9">
        <w:rPr>
          <w:rFonts w:ascii="Arial" w:hAnsi="Arial" w:cs="Arial"/>
          <w:sz w:val="22"/>
          <w:szCs w:val="21"/>
        </w:rPr>
        <w:t xml:space="preserve"> have been mandated by the </w:t>
      </w:r>
      <w:r w:rsidR="00EA4DB3">
        <w:rPr>
          <w:rFonts w:ascii="Arial" w:hAnsi="Arial" w:cs="Arial"/>
          <w:sz w:val="22"/>
          <w:szCs w:val="21"/>
        </w:rPr>
        <w:t>concerned</w:t>
      </w:r>
      <w:r w:rsidR="00964F90" w:rsidRPr="00184ED9">
        <w:rPr>
          <w:rFonts w:ascii="Arial" w:hAnsi="Arial" w:cs="Arial"/>
          <w:sz w:val="22"/>
          <w:szCs w:val="21"/>
        </w:rPr>
        <w:t xml:space="preserve"> State Governments to fulfill the State’s power </w:t>
      </w:r>
      <w:r w:rsidR="00EA4DB3">
        <w:rPr>
          <w:rFonts w:ascii="Arial" w:hAnsi="Arial" w:cs="Arial"/>
          <w:sz w:val="22"/>
          <w:szCs w:val="21"/>
        </w:rPr>
        <w:t>requirement</w:t>
      </w:r>
      <w:r w:rsidR="00964F90" w:rsidRPr="00184ED9">
        <w:rPr>
          <w:rFonts w:ascii="Arial" w:hAnsi="Arial" w:cs="Arial"/>
          <w:sz w:val="22"/>
          <w:szCs w:val="21"/>
        </w:rPr>
        <w:t xml:space="preserve">. </w:t>
      </w:r>
    </w:p>
    <w:p w:rsidR="00EA4DB3" w:rsidRDefault="00EA4DB3" w:rsidP="00964F90">
      <w:pPr>
        <w:pStyle w:val="BodyText3"/>
        <w:rPr>
          <w:rFonts w:ascii="Arial" w:hAnsi="Arial" w:cs="Arial"/>
          <w:sz w:val="22"/>
          <w:szCs w:val="21"/>
        </w:rPr>
      </w:pPr>
    </w:p>
    <w:p w:rsidR="00964F90" w:rsidRPr="00184ED9" w:rsidRDefault="00964F90" w:rsidP="00964F90">
      <w:pPr>
        <w:pStyle w:val="BodyText3"/>
        <w:rPr>
          <w:rFonts w:ascii="Arial" w:hAnsi="Arial" w:cs="Arial"/>
          <w:sz w:val="22"/>
          <w:szCs w:val="21"/>
        </w:rPr>
      </w:pPr>
      <w:r w:rsidRPr="00184ED9">
        <w:rPr>
          <w:rFonts w:ascii="Arial" w:hAnsi="Arial" w:cs="Arial"/>
          <w:sz w:val="22"/>
          <w:szCs w:val="21"/>
        </w:rPr>
        <w:t xml:space="preserve">As such, </w:t>
      </w:r>
      <w:r w:rsidR="00A374DB" w:rsidRPr="00184ED9">
        <w:rPr>
          <w:rFonts w:ascii="Arial" w:hAnsi="Arial" w:cs="Arial"/>
          <w:sz w:val="22"/>
          <w:szCs w:val="21"/>
        </w:rPr>
        <w:t>GRIDCO’s existence</w:t>
      </w:r>
      <w:r w:rsidRPr="00184ED9">
        <w:rPr>
          <w:rFonts w:ascii="Arial" w:hAnsi="Arial" w:cs="Arial"/>
          <w:sz w:val="22"/>
          <w:szCs w:val="21"/>
        </w:rPr>
        <w:t xml:space="preserve"> as the </w:t>
      </w:r>
      <w:r w:rsidR="00424B5E">
        <w:rPr>
          <w:rFonts w:ascii="Arial" w:hAnsi="Arial" w:cs="Arial"/>
          <w:sz w:val="22"/>
          <w:szCs w:val="21"/>
        </w:rPr>
        <w:t>“</w:t>
      </w:r>
      <w:r w:rsidRPr="00184ED9">
        <w:rPr>
          <w:rFonts w:ascii="Arial" w:hAnsi="Arial" w:cs="Arial"/>
          <w:sz w:val="22"/>
          <w:szCs w:val="21"/>
        </w:rPr>
        <w:t xml:space="preserve">State Designated </w:t>
      </w:r>
      <w:proofErr w:type="gramStart"/>
      <w:r w:rsidRPr="00184ED9">
        <w:rPr>
          <w:rFonts w:ascii="Arial" w:hAnsi="Arial" w:cs="Arial"/>
          <w:sz w:val="22"/>
          <w:szCs w:val="21"/>
        </w:rPr>
        <w:t>Entity</w:t>
      </w:r>
      <w:r w:rsidR="003B2188">
        <w:rPr>
          <w:rFonts w:ascii="Arial" w:hAnsi="Arial" w:cs="Arial"/>
          <w:sz w:val="22"/>
          <w:szCs w:val="21"/>
        </w:rPr>
        <w:t xml:space="preserve"> </w:t>
      </w:r>
      <w:r w:rsidR="00424B5E">
        <w:rPr>
          <w:rFonts w:ascii="Arial" w:hAnsi="Arial" w:cs="Arial"/>
          <w:sz w:val="22"/>
          <w:szCs w:val="21"/>
        </w:rPr>
        <w:t>”</w:t>
      </w:r>
      <w:proofErr w:type="gramEnd"/>
      <w:r w:rsidR="00972016">
        <w:rPr>
          <w:rFonts w:ascii="Arial" w:hAnsi="Arial" w:cs="Arial"/>
          <w:sz w:val="22"/>
          <w:szCs w:val="21"/>
        </w:rPr>
        <w:t xml:space="preserve"> </w:t>
      </w:r>
      <w:r w:rsidR="00A374DB">
        <w:rPr>
          <w:rFonts w:ascii="Arial" w:hAnsi="Arial" w:cs="Arial"/>
          <w:sz w:val="22"/>
          <w:szCs w:val="21"/>
        </w:rPr>
        <w:t xml:space="preserve">to procure power on behalf of the State </w:t>
      </w:r>
      <w:r w:rsidR="00EA4DB3">
        <w:rPr>
          <w:rFonts w:ascii="Arial" w:hAnsi="Arial" w:cs="Arial"/>
          <w:sz w:val="22"/>
          <w:szCs w:val="21"/>
        </w:rPr>
        <w:t xml:space="preserve">of Odisha </w:t>
      </w:r>
      <w:r w:rsidR="00A374DB">
        <w:rPr>
          <w:rFonts w:ascii="Arial" w:hAnsi="Arial" w:cs="Arial"/>
          <w:sz w:val="22"/>
          <w:szCs w:val="21"/>
        </w:rPr>
        <w:t>for bulk supply to the DISCOM</w:t>
      </w:r>
      <w:r w:rsidR="00B84A95">
        <w:rPr>
          <w:rFonts w:ascii="Arial" w:hAnsi="Arial" w:cs="Arial"/>
          <w:sz w:val="22"/>
          <w:szCs w:val="21"/>
        </w:rPr>
        <w:t>Utilities</w:t>
      </w:r>
      <w:r w:rsidR="00A374DB">
        <w:rPr>
          <w:rFonts w:ascii="Arial" w:hAnsi="Arial" w:cs="Arial"/>
          <w:sz w:val="22"/>
          <w:szCs w:val="21"/>
        </w:rPr>
        <w:t xml:space="preserve"> for onward retail sale to the final consumers </w:t>
      </w:r>
      <w:r w:rsidRPr="00184ED9">
        <w:rPr>
          <w:rFonts w:ascii="Arial" w:hAnsi="Arial" w:cs="Arial"/>
          <w:sz w:val="22"/>
          <w:szCs w:val="21"/>
        </w:rPr>
        <w:t xml:space="preserve">in the State is consistent with the provisions of the Act.   </w:t>
      </w:r>
    </w:p>
    <w:p w:rsidR="00964F90" w:rsidRPr="00433CC0" w:rsidRDefault="00964F90" w:rsidP="00964F90">
      <w:pPr>
        <w:pStyle w:val="BodyText3"/>
        <w:spacing w:line="240" w:lineRule="auto"/>
        <w:rPr>
          <w:rFonts w:ascii="Arial" w:hAnsi="Arial" w:cs="Arial"/>
          <w:sz w:val="16"/>
          <w:szCs w:val="21"/>
        </w:rPr>
      </w:pPr>
    </w:p>
    <w:p w:rsidR="00964F90" w:rsidRPr="00184ED9" w:rsidRDefault="00964F90" w:rsidP="00964F90">
      <w:pPr>
        <w:pStyle w:val="BodyText3"/>
        <w:rPr>
          <w:rFonts w:ascii="Arial" w:hAnsi="Arial" w:cs="Arial"/>
          <w:sz w:val="22"/>
          <w:szCs w:val="21"/>
        </w:rPr>
      </w:pPr>
      <w:r w:rsidRPr="00184ED9">
        <w:rPr>
          <w:rFonts w:ascii="Arial" w:hAnsi="Arial" w:cs="Arial"/>
          <w:sz w:val="22"/>
          <w:szCs w:val="21"/>
        </w:rPr>
        <w:t xml:space="preserve">Besides, it will be relevant to mention here that Hon’ble Commission in the </w:t>
      </w:r>
      <w:r w:rsidR="00FD3337">
        <w:rPr>
          <w:rFonts w:ascii="Arial" w:hAnsi="Arial" w:cs="Arial"/>
          <w:sz w:val="22"/>
          <w:szCs w:val="21"/>
        </w:rPr>
        <w:t>Aggregate</w:t>
      </w:r>
      <w:r w:rsidRPr="00184ED9">
        <w:rPr>
          <w:rFonts w:ascii="Arial" w:hAnsi="Arial" w:cs="Arial"/>
          <w:sz w:val="22"/>
          <w:szCs w:val="21"/>
        </w:rPr>
        <w:t xml:space="preserve"> Revenue Requirement (ARR) &amp; Bulk Supply Price (BSP) Order date 18.03.2011 for FY 2011-12 &amp; 23.03.2012 for FY 2012-13 has extensively dealt with the issues relating to the “Legal Status” of GRIDCO and concluded that the continuance of GRIDCO is sustainable in Law and essential in the overall interest of </w:t>
      </w:r>
      <w:r w:rsidR="00C2700D">
        <w:rPr>
          <w:rFonts w:ascii="Arial" w:hAnsi="Arial" w:cs="Arial"/>
          <w:sz w:val="22"/>
          <w:szCs w:val="21"/>
        </w:rPr>
        <w:t>the State</w:t>
      </w:r>
      <w:r w:rsidRPr="00184ED9">
        <w:rPr>
          <w:rFonts w:ascii="Arial" w:hAnsi="Arial" w:cs="Arial"/>
          <w:sz w:val="22"/>
          <w:szCs w:val="21"/>
        </w:rPr>
        <w:t xml:space="preserve"> and Power Sector in particular.</w:t>
      </w:r>
    </w:p>
    <w:p w:rsidR="00964F90" w:rsidRPr="00184ED9" w:rsidRDefault="00964F90" w:rsidP="00964F90">
      <w:pPr>
        <w:pStyle w:val="BodyText3"/>
        <w:spacing w:line="240" w:lineRule="auto"/>
        <w:rPr>
          <w:rFonts w:ascii="Arial" w:hAnsi="Arial" w:cs="Arial"/>
          <w:sz w:val="22"/>
          <w:szCs w:val="21"/>
        </w:rPr>
      </w:pPr>
    </w:p>
    <w:p w:rsidR="00964F90" w:rsidRPr="00184ED9" w:rsidRDefault="00964F90" w:rsidP="00964F90">
      <w:pPr>
        <w:pStyle w:val="BodyTextIndent3"/>
        <w:spacing w:line="360" w:lineRule="auto"/>
        <w:ind w:left="0"/>
        <w:rPr>
          <w:rFonts w:cs="Arial"/>
          <w:szCs w:val="21"/>
        </w:rPr>
      </w:pPr>
      <w:r w:rsidRPr="00184ED9">
        <w:rPr>
          <w:rFonts w:cs="Arial"/>
          <w:szCs w:val="21"/>
        </w:rPr>
        <w:t xml:space="preserve">Under the existing Bulk Supply Agreements between the DISCOMs and the GRIDCO, the DISCOMs are </w:t>
      </w:r>
      <w:r w:rsidR="00C2700D">
        <w:rPr>
          <w:rFonts w:cs="Arial"/>
          <w:szCs w:val="21"/>
        </w:rPr>
        <w:t xml:space="preserve">required </w:t>
      </w:r>
      <w:r w:rsidRPr="00184ED9">
        <w:rPr>
          <w:rFonts w:cs="Arial"/>
          <w:szCs w:val="21"/>
        </w:rPr>
        <w:t xml:space="preserve">to purchase power from GRIDCO at a regulated price to be determined by the Hon’ble Odisha Electricity Regulatory Commission (hereinafter called as ‘OERC’ or the “Commission”). Hon’ble Commission is empowered under the Electricity Act, 2003 (hereinafter called ‘the Act’) to determine the procurement price of power of the DISCOMs. This Price incidentally happens to be the Bulk Supply Price at which GRIDCO supplies power to the DISCOMs. Thus, as a statutory requirement, GRIDCO is required to submit its </w:t>
      </w:r>
      <w:r w:rsidR="00FD3337">
        <w:rPr>
          <w:rFonts w:cs="Arial"/>
          <w:szCs w:val="21"/>
        </w:rPr>
        <w:t>Aggregate</w:t>
      </w:r>
      <w:r w:rsidRPr="00184ED9">
        <w:rPr>
          <w:rFonts w:cs="Arial"/>
          <w:szCs w:val="21"/>
        </w:rPr>
        <w:t xml:space="preserve">Revenue Requirement (ARR) before Hon’ble OERC for determination of the procurement price of the DISCOMs. Further, as provided in the OERC (Conduct of Business) Regulations, 2004, as amended </w:t>
      </w:r>
      <w:r w:rsidR="00984EA1" w:rsidRPr="00184ED9">
        <w:rPr>
          <w:rFonts w:cs="Arial"/>
          <w:szCs w:val="21"/>
        </w:rPr>
        <w:t>up to</w:t>
      </w:r>
      <w:r w:rsidRPr="00184ED9">
        <w:rPr>
          <w:rFonts w:cs="Arial"/>
          <w:szCs w:val="21"/>
        </w:rPr>
        <w:t xml:space="preserve"> May, 2011 and other related Regulations and as per the 86 (1) (a) &amp; (b) and other applicable provisions of the Electricity Act, 2003, GRIDCO is also required to submit its </w:t>
      </w:r>
      <w:r w:rsidR="00FD3337">
        <w:rPr>
          <w:rFonts w:cs="Arial"/>
          <w:szCs w:val="21"/>
        </w:rPr>
        <w:t>Aggregate</w:t>
      </w:r>
      <w:r w:rsidRPr="00184ED9">
        <w:rPr>
          <w:rFonts w:cs="Arial"/>
          <w:szCs w:val="21"/>
        </w:rPr>
        <w:t xml:space="preserve"> Revenue Requirement (ARR) before 30</w:t>
      </w:r>
      <w:r w:rsidRPr="00184ED9">
        <w:rPr>
          <w:rFonts w:cs="Arial"/>
          <w:szCs w:val="21"/>
          <w:vertAlign w:val="superscript"/>
        </w:rPr>
        <w:t>th</w:t>
      </w:r>
      <w:r w:rsidRPr="00184ED9">
        <w:rPr>
          <w:rFonts w:cs="Arial"/>
          <w:szCs w:val="21"/>
        </w:rPr>
        <w:t xml:space="preserve"> November of each year for the ensuing year.</w:t>
      </w:r>
    </w:p>
    <w:p w:rsidR="00964F90" w:rsidRPr="00B84A95" w:rsidRDefault="00964F90" w:rsidP="00964F90">
      <w:pPr>
        <w:pStyle w:val="BodyTextIndent3"/>
        <w:ind w:left="0"/>
        <w:rPr>
          <w:rFonts w:ascii="Vrinda" w:hAnsi="Vrinda" w:cs="Vrinda"/>
          <w:sz w:val="18"/>
          <w:szCs w:val="21"/>
        </w:rPr>
      </w:pPr>
    </w:p>
    <w:p w:rsidR="00FA3563" w:rsidRPr="00B25527" w:rsidRDefault="00C2700D" w:rsidP="00435B7C">
      <w:pPr>
        <w:autoSpaceDE w:val="0"/>
        <w:autoSpaceDN w:val="0"/>
        <w:adjustRightInd w:val="0"/>
        <w:spacing w:line="360" w:lineRule="auto"/>
        <w:jc w:val="both"/>
        <w:rPr>
          <w:rFonts w:ascii="Arial" w:hAnsi="Arial" w:cs="Arial"/>
          <w:sz w:val="22"/>
          <w:szCs w:val="21"/>
        </w:rPr>
      </w:pPr>
      <w:r w:rsidRPr="00B84A95">
        <w:rPr>
          <w:rFonts w:ascii="Arial" w:hAnsi="Arial" w:cs="Arial"/>
          <w:sz w:val="22"/>
          <w:szCs w:val="22"/>
        </w:rPr>
        <w:t xml:space="preserve">Before proceeding with the Application, it may be relevant </w:t>
      </w:r>
      <w:r w:rsidR="00B84A95" w:rsidRPr="00B84A95">
        <w:rPr>
          <w:rFonts w:ascii="Arial" w:hAnsi="Arial" w:cs="Arial"/>
          <w:sz w:val="22"/>
          <w:szCs w:val="22"/>
        </w:rPr>
        <w:t xml:space="preserve">here </w:t>
      </w:r>
      <w:r w:rsidRPr="00B84A95">
        <w:rPr>
          <w:rFonts w:ascii="Arial" w:hAnsi="Arial" w:cs="Arial"/>
          <w:sz w:val="22"/>
          <w:szCs w:val="22"/>
        </w:rPr>
        <w:t xml:space="preserve">to mention about an important </w:t>
      </w:r>
      <w:r w:rsidRPr="00435B7C">
        <w:rPr>
          <w:rFonts w:ascii="Arial" w:hAnsi="Arial" w:cs="Arial"/>
          <w:sz w:val="22"/>
          <w:szCs w:val="21"/>
        </w:rPr>
        <w:t xml:space="preserve">development pertaining to the </w:t>
      </w:r>
      <w:r w:rsidR="00FA3563">
        <w:rPr>
          <w:rFonts w:ascii="Arial" w:hAnsi="Arial" w:cs="Arial"/>
          <w:sz w:val="22"/>
          <w:szCs w:val="21"/>
        </w:rPr>
        <w:t xml:space="preserve">revocation of License of the three </w:t>
      </w:r>
      <w:r w:rsidRPr="00435B7C">
        <w:rPr>
          <w:rFonts w:ascii="Arial" w:hAnsi="Arial" w:cs="Arial"/>
          <w:sz w:val="22"/>
          <w:szCs w:val="21"/>
        </w:rPr>
        <w:t xml:space="preserve">Electricity Distribution Companies in Odisha. In fact, Hon’ble Odisha Electricity Regulatory Commission (OERC) </w:t>
      </w:r>
      <w:r w:rsidR="00B84A95" w:rsidRPr="00435B7C">
        <w:rPr>
          <w:rFonts w:ascii="Arial" w:hAnsi="Arial" w:cs="Arial"/>
          <w:sz w:val="22"/>
          <w:szCs w:val="21"/>
        </w:rPr>
        <w:t xml:space="preserve">vide its </w:t>
      </w:r>
      <w:r w:rsidRPr="00435B7C">
        <w:rPr>
          <w:rFonts w:ascii="Arial" w:hAnsi="Arial" w:cs="Arial"/>
          <w:sz w:val="22"/>
          <w:szCs w:val="21"/>
        </w:rPr>
        <w:t xml:space="preserve">Order Dated 04.03.2015 in Case No. 55 of 2013, </w:t>
      </w:r>
      <w:r w:rsidR="00B84A95" w:rsidRPr="00435B7C">
        <w:rPr>
          <w:rFonts w:ascii="Arial" w:hAnsi="Arial" w:cs="Arial"/>
          <w:sz w:val="22"/>
          <w:szCs w:val="21"/>
        </w:rPr>
        <w:t>revoked the Retail Supply Tariff (RST) Licenses of the er</w:t>
      </w:r>
      <w:r w:rsidR="00435B7C">
        <w:rPr>
          <w:rFonts w:ascii="Arial" w:hAnsi="Arial" w:cs="Arial"/>
          <w:sz w:val="22"/>
          <w:szCs w:val="21"/>
        </w:rPr>
        <w:t xml:space="preserve">stwhile RIL Managed DISCOMs of </w:t>
      </w:r>
      <w:r w:rsidR="00B84A95" w:rsidRPr="00435B7C">
        <w:rPr>
          <w:rFonts w:ascii="Arial" w:hAnsi="Arial" w:cs="Arial"/>
          <w:sz w:val="22"/>
          <w:szCs w:val="21"/>
        </w:rPr>
        <w:t xml:space="preserve">NESCO, WESCO and SOUTHCO </w:t>
      </w:r>
      <w:r w:rsidR="00B25527">
        <w:rPr>
          <w:rFonts w:ascii="Arial" w:hAnsi="Arial" w:cs="Arial"/>
          <w:sz w:val="22"/>
          <w:szCs w:val="21"/>
        </w:rPr>
        <w:t xml:space="preserve">U/s 19 of the Electricity Act, 2003 </w:t>
      </w:r>
      <w:r w:rsidR="00B84A95" w:rsidRPr="00435B7C">
        <w:rPr>
          <w:rFonts w:ascii="Arial" w:hAnsi="Arial" w:cs="Arial"/>
          <w:sz w:val="22"/>
          <w:szCs w:val="21"/>
        </w:rPr>
        <w:t>w.e.f. 04.03.2015</w:t>
      </w:r>
      <w:r w:rsidR="00FA3563">
        <w:rPr>
          <w:rFonts w:ascii="Arial" w:hAnsi="Arial" w:cs="Arial"/>
          <w:sz w:val="22"/>
          <w:szCs w:val="21"/>
        </w:rPr>
        <w:t xml:space="preserve">. By virtue of this Order, Hon’ble OERC simultaneously vested </w:t>
      </w:r>
      <w:r w:rsidR="00B84A95" w:rsidRPr="00435B7C">
        <w:rPr>
          <w:rFonts w:ascii="Arial" w:hAnsi="Arial" w:cs="Arial"/>
          <w:sz w:val="22"/>
          <w:szCs w:val="21"/>
        </w:rPr>
        <w:t xml:space="preserve">the management and control of these </w:t>
      </w:r>
      <w:r w:rsidR="00435B7C">
        <w:rPr>
          <w:rFonts w:ascii="Arial" w:hAnsi="Arial" w:cs="Arial"/>
          <w:sz w:val="22"/>
          <w:szCs w:val="21"/>
        </w:rPr>
        <w:t>U</w:t>
      </w:r>
      <w:r w:rsidR="00B84A95" w:rsidRPr="00435B7C">
        <w:rPr>
          <w:rFonts w:ascii="Arial" w:hAnsi="Arial" w:cs="Arial"/>
          <w:sz w:val="22"/>
          <w:szCs w:val="21"/>
        </w:rPr>
        <w:t xml:space="preserve">tilities with all the assets, interests and rights with </w:t>
      </w:r>
      <w:r w:rsidR="00435B7C">
        <w:rPr>
          <w:rFonts w:ascii="Arial" w:hAnsi="Arial" w:cs="Arial"/>
          <w:sz w:val="22"/>
          <w:szCs w:val="21"/>
        </w:rPr>
        <w:t xml:space="preserve">the Office of </w:t>
      </w:r>
      <w:r w:rsidR="00B84A95" w:rsidRPr="00435B7C">
        <w:rPr>
          <w:rFonts w:ascii="Arial" w:hAnsi="Arial" w:cs="Arial"/>
          <w:sz w:val="22"/>
          <w:szCs w:val="21"/>
        </w:rPr>
        <w:t xml:space="preserve">Chairman-Cum-Managing Director, GRIDCO with immediate effect </w:t>
      </w:r>
      <w:r w:rsidR="00435B7C">
        <w:rPr>
          <w:rFonts w:ascii="Arial" w:hAnsi="Arial" w:cs="Arial"/>
          <w:sz w:val="22"/>
          <w:szCs w:val="21"/>
        </w:rPr>
        <w:t xml:space="preserve">in his capacity as Administrator of these Utilities. It was further directed by the Hon’ble Commission that the Administrator </w:t>
      </w:r>
      <w:r w:rsidR="00435B7C" w:rsidRPr="00FA3563">
        <w:rPr>
          <w:rFonts w:ascii="Arial" w:hAnsi="Arial" w:cs="Arial"/>
          <w:sz w:val="22"/>
          <w:szCs w:val="21"/>
        </w:rPr>
        <w:t>shall function under the supervision and control of the Principal Secretary, Department of Energy, Government of Odisha as far as the administration of the Distribution Utilities are concerned.</w:t>
      </w:r>
      <w:r w:rsidR="00B25527">
        <w:rPr>
          <w:rFonts w:ascii="Arial" w:hAnsi="Arial" w:cs="Arial"/>
          <w:sz w:val="22"/>
          <w:szCs w:val="21"/>
        </w:rPr>
        <w:t xml:space="preserve">This is an Interim Arrangement under Section 20 (d) of the Electricity Act, </w:t>
      </w:r>
      <w:r w:rsidR="00B25527">
        <w:rPr>
          <w:rFonts w:ascii="Arial" w:hAnsi="Arial" w:cs="Arial"/>
          <w:sz w:val="22"/>
          <w:szCs w:val="21"/>
        </w:rPr>
        <w:lastRenderedPageBreak/>
        <w:t xml:space="preserve">2003 till further Order of the Hon’ble OERC. </w:t>
      </w:r>
      <w:r w:rsidR="00195E08">
        <w:rPr>
          <w:rFonts w:ascii="Arial" w:hAnsi="Arial" w:cs="Arial"/>
          <w:sz w:val="22"/>
          <w:szCs w:val="21"/>
        </w:rPr>
        <w:t>A copy of the said Order</w:t>
      </w:r>
      <w:r w:rsidR="00B25527">
        <w:rPr>
          <w:rFonts w:ascii="Arial" w:hAnsi="Arial" w:cs="Arial"/>
          <w:sz w:val="22"/>
          <w:szCs w:val="21"/>
        </w:rPr>
        <w:t>s</w:t>
      </w:r>
      <w:r w:rsidR="00195E08">
        <w:rPr>
          <w:rFonts w:ascii="Arial" w:hAnsi="Arial" w:cs="Arial"/>
          <w:sz w:val="22"/>
          <w:szCs w:val="21"/>
        </w:rPr>
        <w:t xml:space="preserve"> Dated 04.03.2015 in Case No.55 of 2013 regarding Revocation of License and the Appointment of Administrator is attached herewith as </w:t>
      </w:r>
      <w:r w:rsidR="00195E08" w:rsidRPr="00195E08">
        <w:rPr>
          <w:rFonts w:ascii="Arial" w:hAnsi="Arial" w:cs="Arial"/>
          <w:b/>
          <w:i/>
          <w:sz w:val="28"/>
          <w:szCs w:val="21"/>
          <w:highlight w:val="cyan"/>
        </w:rPr>
        <w:t>Evidential Document (ED-</w:t>
      </w:r>
      <w:r w:rsidR="000138F3">
        <w:rPr>
          <w:rFonts w:ascii="Arial" w:hAnsi="Arial" w:cs="Arial"/>
          <w:b/>
          <w:i/>
          <w:sz w:val="28"/>
          <w:szCs w:val="21"/>
          <w:highlight w:val="cyan"/>
        </w:rPr>
        <w:t>II</w:t>
      </w:r>
      <w:r w:rsidR="00B25527">
        <w:rPr>
          <w:rFonts w:ascii="Arial" w:hAnsi="Arial" w:cs="Arial"/>
          <w:b/>
          <w:i/>
          <w:sz w:val="28"/>
          <w:szCs w:val="21"/>
          <w:highlight w:val="cyan"/>
        </w:rPr>
        <w:t>.</w:t>
      </w:r>
      <w:r w:rsidR="000138F3">
        <w:rPr>
          <w:rFonts w:ascii="Arial" w:hAnsi="Arial" w:cs="Arial"/>
          <w:b/>
          <w:i/>
          <w:sz w:val="28"/>
          <w:szCs w:val="21"/>
          <w:highlight w:val="cyan"/>
        </w:rPr>
        <w:t>I</w:t>
      </w:r>
      <w:r w:rsidR="003B2188">
        <w:rPr>
          <w:rFonts w:ascii="Arial" w:hAnsi="Arial" w:cs="Arial"/>
          <w:b/>
          <w:i/>
          <w:sz w:val="28"/>
          <w:szCs w:val="21"/>
          <w:highlight w:val="cyan"/>
        </w:rPr>
        <w:t xml:space="preserve"> </w:t>
      </w:r>
      <w:r w:rsidR="00B25527">
        <w:rPr>
          <w:rFonts w:ascii="Arial" w:hAnsi="Arial" w:cs="Arial"/>
          <w:b/>
          <w:i/>
          <w:sz w:val="28"/>
          <w:szCs w:val="21"/>
          <w:highlight w:val="cyan"/>
        </w:rPr>
        <w:t>&amp; ED-</w:t>
      </w:r>
      <w:r w:rsidR="000138F3">
        <w:rPr>
          <w:rFonts w:ascii="Arial" w:hAnsi="Arial" w:cs="Arial"/>
          <w:b/>
          <w:i/>
          <w:sz w:val="28"/>
          <w:szCs w:val="21"/>
          <w:highlight w:val="cyan"/>
        </w:rPr>
        <w:t>II</w:t>
      </w:r>
      <w:r w:rsidR="00B25527">
        <w:rPr>
          <w:rFonts w:ascii="Arial" w:hAnsi="Arial" w:cs="Arial"/>
          <w:b/>
          <w:i/>
          <w:sz w:val="28"/>
          <w:szCs w:val="21"/>
          <w:highlight w:val="cyan"/>
        </w:rPr>
        <w:t>.</w:t>
      </w:r>
      <w:r w:rsidR="000138F3">
        <w:rPr>
          <w:rFonts w:ascii="Arial" w:hAnsi="Arial" w:cs="Arial"/>
          <w:b/>
          <w:i/>
          <w:sz w:val="28"/>
          <w:szCs w:val="21"/>
          <w:highlight w:val="cyan"/>
        </w:rPr>
        <w:t>II</w:t>
      </w:r>
      <w:r w:rsidR="00195E08" w:rsidRPr="00195E08">
        <w:rPr>
          <w:rFonts w:ascii="Arial" w:hAnsi="Arial" w:cs="Arial"/>
          <w:b/>
          <w:i/>
          <w:sz w:val="28"/>
          <w:szCs w:val="21"/>
          <w:highlight w:val="cyan"/>
        </w:rPr>
        <w:t>)</w:t>
      </w:r>
      <w:r w:rsidR="00B25527">
        <w:rPr>
          <w:rFonts w:ascii="Arial" w:hAnsi="Arial" w:cs="Arial"/>
          <w:b/>
          <w:i/>
          <w:sz w:val="28"/>
          <w:szCs w:val="21"/>
        </w:rPr>
        <w:t>,</w:t>
      </w:r>
      <w:r w:rsidR="00B25527">
        <w:rPr>
          <w:rFonts w:ascii="Arial" w:hAnsi="Arial" w:cs="Arial"/>
          <w:sz w:val="22"/>
          <w:szCs w:val="21"/>
        </w:rPr>
        <w:t xml:space="preserve"> respectively.</w:t>
      </w:r>
    </w:p>
    <w:p w:rsidR="00B84A95" w:rsidRDefault="00B84A95" w:rsidP="00964F90">
      <w:pPr>
        <w:pStyle w:val="BodyTextIndent3"/>
        <w:spacing w:line="360" w:lineRule="auto"/>
        <w:ind w:left="0"/>
        <w:rPr>
          <w:rFonts w:cs="Arial"/>
          <w:szCs w:val="21"/>
        </w:rPr>
      </w:pPr>
    </w:p>
    <w:p w:rsidR="00B84A95" w:rsidRDefault="00195E08" w:rsidP="00964F90">
      <w:pPr>
        <w:pStyle w:val="BodyTextIndent3"/>
        <w:spacing w:line="360" w:lineRule="auto"/>
        <w:ind w:left="0"/>
        <w:rPr>
          <w:rFonts w:cs="Arial"/>
          <w:szCs w:val="21"/>
        </w:rPr>
      </w:pPr>
      <w:r>
        <w:rPr>
          <w:rFonts w:cs="Arial"/>
          <w:szCs w:val="21"/>
        </w:rPr>
        <w:t xml:space="preserve">However, the RIL Managed three DISCOMs (WESCO, NESCO &amp; SOUTHCO) </w:t>
      </w:r>
      <w:r w:rsidR="00646B16">
        <w:rPr>
          <w:rFonts w:cs="Arial"/>
          <w:szCs w:val="21"/>
        </w:rPr>
        <w:t xml:space="preserve">immediately </w:t>
      </w:r>
      <w:r>
        <w:rPr>
          <w:rFonts w:cs="Arial"/>
          <w:szCs w:val="21"/>
        </w:rPr>
        <w:t xml:space="preserve">moved an Appeal, being Appeal No.64 of 2015 </w:t>
      </w:r>
      <w:r w:rsidR="00646B16">
        <w:rPr>
          <w:rFonts w:cs="Arial"/>
          <w:szCs w:val="21"/>
        </w:rPr>
        <w:t xml:space="preserve">before </w:t>
      </w:r>
      <w:r>
        <w:rPr>
          <w:rFonts w:cs="Arial"/>
          <w:szCs w:val="21"/>
        </w:rPr>
        <w:t>the Hon’ble Appellate Tribunal for Electricity (APTEL), New Delhi against the said Order</w:t>
      </w:r>
      <w:r w:rsidR="00B25527">
        <w:rPr>
          <w:rFonts w:cs="Arial"/>
          <w:szCs w:val="21"/>
        </w:rPr>
        <w:t xml:space="preserve">sdated 04.03.2015 </w:t>
      </w:r>
      <w:r>
        <w:rPr>
          <w:rFonts w:cs="Arial"/>
          <w:szCs w:val="21"/>
        </w:rPr>
        <w:t>of the OERC. The</w:t>
      </w:r>
      <w:r w:rsidR="00646B16">
        <w:rPr>
          <w:rFonts w:cs="Arial"/>
          <w:szCs w:val="21"/>
        </w:rPr>
        <w:t xml:space="preserve"> 3</w:t>
      </w:r>
      <w:r>
        <w:rPr>
          <w:rFonts w:cs="Arial"/>
          <w:szCs w:val="21"/>
        </w:rPr>
        <w:t xml:space="preserve"> DISCOMs also moved another Interim Appeal No.91 of 2015 for stay of the OERC Order</w:t>
      </w:r>
      <w:r w:rsidR="00B25527">
        <w:rPr>
          <w:rFonts w:cs="Arial"/>
          <w:szCs w:val="21"/>
        </w:rPr>
        <w:t>s</w:t>
      </w:r>
      <w:r>
        <w:rPr>
          <w:rFonts w:cs="Arial"/>
          <w:szCs w:val="21"/>
        </w:rPr>
        <w:t xml:space="preserve"> Dated 04.03.2015</w:t>
      </w:r>
      <w:r w:rsidR="006428A8">
        <w:rPr>
          <w:rFonts w:cs="Arial"/>
          <w:szCs w:val="21"/>
        </w:rPr>
        <w:t xml:space="preserve"> pending detailed hearing of the main Appeal No.64 of 2015. </w:t>
      </w:r>
      <w:r w:rsidR="00B25527">
        <w:rPr>
          <w:rFonts w:cs="Arial"/>
          <w:szCs w:val="21"/>
        </w:rPr>
        <w:t>Besides</w:t>
      </w:r>
      <w:r w:rsidR="006428A8">
        <w:rPr>
          <w:rFonts w:cs="Arial"/>
          <w:szCs w:val="21"/>
        </w:rPr>
        <w:t xml:space="preserve"> Hon’ble OERC, GRIDCO and </w:t>
      </w:r>
      <w:r w:rsidR="006678D9">
        <w:rPr>
          <w:rFonts w:cs="Arial"/>
          <w:szCs w:val="21"/>
        </w:rPr>
        <w:t xml:space="preserve">the </w:t>
      </w:r>
      <w:r w:rsidR="006428A8">
        <w:rPr>
          <w:rFonts w:cs="Arial"/>
          <w:szCs w:val="21"/>
        </w:rPr>
        <w:t>Government of Odisha were enlisted as Respondents in these Appeals. After hearing all the concerned</w:t>
      </w:r>
      <w:r w:rsidR="00B25527">
        <w:rPr>
          <w:rFonts w:cs="Arial"/>
          <w:szCs w:val="21"/>
        </w:rPr>
        <w:t>,</w:t>
      </w:r>
      <w:r w:rsidR="006428A8">
        <w:rPr>
          <w:rFonts w:cs="Arial"/>
          <w:szCs w:val="21"/>
        </w:rPr>
        <w:t xml:space="preserve"> Hon’ble Tribunal dis</w:t>
      </w:r>
      <w:r w:rsidR="006678D9">
        <w:rPr>
          <w:rFonts w:cs="Arial"/>
          <w:szCs w:val="21"/>
        </w:rPr>
        <w:t xml:space="preserve">missed </w:t>
      </w:r>
      <w:r w:rsidR="006428A8">
        <w:rPr>
          <w:rFonts w:cs="Arial"/>
          <w:szCs w:val="21"/>
        </w:rPr>
        <w:t xml:space="preserve">the I.A. No. 91 of 2015 </w:t>
      </w:r>
      <w:r w:rsidR="00B25527">
        <w:rPr>
          <w:rFonts w:cs="Arial"/>
          <w:szCs w:val="21"/>
        </w:rPr>
        <w:t xml:space="preserve">of the Appellants </w:t>
      </w:r>
      <w:r w:rsidR="006428A8">
        <w:rPr>
          <w:rFonts w:cs="Arial"/>
          <w:szCs w:val="21"/>
        </w:rPr>
        <w:t xml:space="preserve">vide Order Dated 21.04.2015 and upheld the action of the </w:t>
      </w:r>
      <w:r w:rsidR="00B25527">
        <w:rPr>
          <w:rFonts w:cs="Arial"/>
          <w:szCs w:val="21"/>
        </w:rPr>
        <w:t xml:space="preserve">Hon’ble </w:t>
      </w:r>
      <w:r w:rsidR="006428A8">
        <w:rPr>
          <w:rFonts w:cs="Arial"/>
          <w:szCs w:val="21"/>
        </w:rPr>
        <w:t xml:space="preserve">Commission </w:t>
      </w:r>
      <w:r w:rsidR="00B25527">
        <w:rPr>
          <w:rFonts w:cs="Arial"/>
          <w:szCs w:val="21"/>
        </w:rPr>
        <w:t>U/s</w:t>
      </w:r>
      <w:r w:rsidR="006428A8">
        <w:rPr>
          <w:rFonts w:cs="Arial"/>
          <w:szCs w:val="21"/>
        </w:rPr>
        <w:t xml:space="preserve"> 19 of the Electricity Act</w:t>
      </w:r>
      <w:r w:rsidR="00B25527">
        <w:rPr>
          <w:rFonts w:cs="Arial"/>
          <w:szCs w:val="21"/>
        </w:rPr>
        <w:t xml:space="preserve">,2003 in respect of revocation of the </w:t>
      </w:r>
      <w:r w:rsidR="006428A8">
        <w:rPr>
          <w:rFonts w:cs="Arial"/>
          <w:szCs w:val="21"/>
        </w:rPr>
        <w:t>RST License of the afore-said 3 Utilities including appointment of the Chairman-cum-Managing Director (CMD), GRIDCO as Administrator</w:t>
      </w:r>
      <w:r w:rsidR="00B25527">
        <w:rPr>
          <w:rFonts w:cs="Arial"/>
          <w:szCs w:val="21"/>
        </w:rPr>
        <w:t xml:space="preserve"> of these 3 DISCOM Utilities. However, the main Appeal No.64/2015 is presently sub-judice before the Hon’ble Appellate Tribunal for Electricity, New Delhi.</w:t>
      </w:r>
    </w:p>
    <w:p w:rsidR="00B84A95" w:rsidRDefault="00B84A95" w:rsidP="00964F90">
      <w:pPr>
        <w:pStyle w:val="BodyTextIndent3"/>
        <w:spacing w:line="360" w:lineRule="auto"/>
        <w:ind w:left="0"/>
        <w:rPr>
          <w:rFonts w:cs="Arial"/>
          <w:szCs w:val="21"/>
        </w:rPr>
      </w:pPr>
    </w:p>
    <w:p w:rsidR="00B84A95" w:rsidRDefault="00D94053" w:rsidP="00D94053">
      <w:pPr>
        <w:autoSpaceDE w:val="0"/>
        <w:autoSpaceDN w:val="0"/>
        <w:adjustRightInd w:val="0"/>
        <w:spacing w:line="360" w:lineRule="auto"/>
        <w:jc w:val="both"/>
        <w:rPr>
          <w:rFonts w:ascii="Arial" w:eastAsiaTheme="minorHAnsi" w:hAnsi="Arial" w:cs="Arial"/>
          <w:sz w:val="22"/>
          <w:szCs w:val="26"/>
        </w:rPr>
      </w:pPr>
      <w:r>
        <w:rPr>
          <w:rFonts w:ascii="Arial" w:eastAsiaTheme="minorHAnsi" w:hAnsi="Arial" w:cs="Arial"/>
          <w:sz w:val="22"/>
          <w:szCs w:val="26"/>
        </w:rPr>
        <w:t xml:space="preserve">It is submitted that following the revocation of the RST License of the 3 DISCOMs of WESCO, NESCO &amp; SOUTHCO, the Chairman-cum-Managing Director (CMD), GRIDCO-cum-Administrator of the DISCOM Utilities, appointed 3 Authorized Officers from GRIDCO Ltd. (In short, GRIDCO) and Odisha Power Transmission Corporation Ltd. (In short, OPTCL) to </w:t>
      </w:r>
      <w:r w:rsidR="00BD109B">
        <w:rPr>
          <w:rFonts w:ascii="Arial" w:eastAsiaTheme="minorHAnsi" w:hAnsi="Arial" w:cs="Arial"/>
          <w:sz w:val="22"/>
          <w:szCs w:val="26"/>
        </w:rPr>
        <w:t>facilitate management of operations of the 3 Utilities. Later, three Chief Operating Officers (COOs), one in each DISCOM Utility</w:t>
      </w:r>
      <w:r w:rsidR="00F6381F">
        <w:rPr>
          <w:rFonts w:ascii="Arial" w:eastAsiaTheme="minorHAnsi" w:hAnsi="Arial" w:cs="Arial"/>
          <w:sz w:val="22"/>
          <w:szCs w:val="26"/>
        </w:rPr>
        <w:t>,</w:t>
      </w:r>
      <w:r w:rsidR="00BD109B">
        <w:rPr>
          <w:rFonts w:ascii="Arial" w:eastAsiaTheme="minorHAnsi" w:hAnsi="Arial" w:cs="Arial"/>
          <w:sz w:val="22"/>
          <w:szCs w:val="26"/>
        </w:rPr>
        <w:t xml:space="preserve"> were </w:t>
      </w:r>
      <w:r w:rsidR="00982834">
        <w:rPr>
          <w:rFonts w:ascii="Arial" w:eastAsiaTheme="minorHAnsi" w:hAnsi="Arial" w:cs="Arial"/>
          <w:sz w:val="22"/>
          <w:szCs w:val="26"/>
        </w:rPr>
        <w:t xml:space="preserve">also </w:t>
      </w:r>
      <w:r w:rsidR="00BD109B">
        <w:rPr>
          <w:rFonts w:ascii="Arial" w:eastAsiaTheme="minorHAnsi" w:hAnsi="Arial" w:cs="Arial"/>
          <w:sz w:val="22"/>
          <w:szCs w:val="26"/>
        </w:rPr>
        <w:t xml:space="preserve">appointed </w:t>
      </w:r>
      <w:r w:rsidR="00F6381F">
        <w:rPr>
          <w:rFonts w:ascii="Arial" w:eastAsiaTheme="minorHAnsi" w:hAnsi="Arial" w:cs="Arial"/>
          <w:sz w:val="22"/>
          <w:szCs w:val="26"/>
        </w:rPr>
        <w:t xml:space="preserve">in order to render necessary assistance in </w:t>
      </w:r>
      <w:r w:rsidR="00BD109B">
        <w:rPr>
          <w:rFonts w:ascii="Arial" w:eastAsiaTheme="minorHAnsi" w:hAnsi="Arial" w:cs="Arial"/>
          <w:sz w:val="22"/>
          <w:szCs w:val="26"/>
        </w:rPr>
        <w:t>smoothen</w:t>
      </w:r>
      <w:r w:rsidR="00F6381F">
        <w:rPr>
          <w:rFonts w:ascii="Arial" w:eastAsiaTheme="minorHAnsi" w:hAnsi="Arial" w:cs="Arial"/>
          <w:sz w:val="22"/>
          <w:szCs w:val="26"/>
        </w:rPr>
        <w:t>ing</w:t>
      </w:r>
      <w:r w:rsidR="00BD109B">
        <w:rPr>
          <w:rFonts w:ascii="Arial" w:eastAsiaTheme="minorHAnsi" w:hAnsi="Arial" w:cs="Arial"/>
          <w:sz w:val="22"/>
          <w:szCs w:val="26"/>
        </w:rPr>
        <w:t xml:space="preserve"> the operations of the </w:t>
      </w:r>
      <w:r w:rsidR="00F6381F">
        <w:rPr>
          <w:rFonts w:ascii="Arial" w:eastAsiaTheme="minorHAnsi" w:hAnsi="Arial" w:cs="Arial"/>
          <w:sz w:val="22"/>
          <w:szCs w:val="26"/>
        </w:rPr>
        <w:t xml:space="preserve">DISCOM </w:t>
      </w:r>
      <w:r w:rsidR="00BD109B">
        <w:rPr>
          <w:rFonts w:ascii="Arial" w:eastAsiaTheme="minorHAnsi" w:hAnsi="Arial" w:cs="Arial"/>
          <w:sz w:val="22"/>
          <w:szCs w:val="26"/>
        </w:rPr>
        <w:t xml:space="preserve">Utilities. </w:t>
      </w:r>
    </w:p>
    <w:p w:rsidR="00F6381F" w:rsidRDefault="00F6381F" w:rsidP="00D94053">
      <w:pPr>
        <w:autoSpaceDE w:val="0"/>
        <w:autoSpaceDN w:val="0"/>
        <w:adjustRightInd w:val="0"/>
        <w:spacing w:line="360" w:lineRule="auto"/>
        <w:jc w:val="both"/>
        <w:rPr>
          <w:rFonts w:ascii="Arial" w:eastAsiaTheme="minorHAnsi" w:hAnsi="Arial" w:cs="Arial"/>
          <w:sz w:val="22"/>
          <w:szCs w:val="26"/>
        </w:rPr>
      </w:pPr>
    </w:p>
    <w:p w:rsidR="00F6381F" w:rsidRPr="00D94053" w:rsidRDefault="00F6381F" w:rsidP="00D94053">
      <w:pPr>
        <w:autoSpaceDE w:val="0"/>
        <w:autoSpaceDN w:val="0"/>
        <w:adjustRightInd w:val="0"/>
        <w:spacing w:line="360" w:lineRule="auto"/>
        <w:jc w:val="both"/>
        <w:rPr>
          <w:rFonts w:ascii="Arial" w:eastAsiaTheme="minorHAnsi" w:hAnsi="Arial" w:cs="Arial"/>
          <w:sz w:val="22"/>
          <w:szCs w:val="26"/>
        </w:rPr>
      </w:pPr>
      <w:r>
        <w:rPr>
          <w:rFonts w:ascii="Arial" w:eastAsiaTheme="minorHAnsi" w:hAnsi="Arial" w:cs="Arial"/>
          <w:sz w:val="22"/>
          <w:szCs w:val="26"/>
        </w:rPr>
        <w:t>It is further submitted that although the management and control of the DISCOM Utilities rests with the Office of the CMD</w:t>
      </w:r>
      <w:r w:rsidR="00F86B97">
        <w:rPr>
          <w:rFonts w:ascii="Arial" w:eastAsiaTheme="minorHAnsi" w:hAnsi="Arial" w:cs="Arial"/>
          <w:sz w:val="22"/>
          <w:szCs w:val="26"/>
        </w:rPr>
        <w:t>, GRIDCO</w:t>
      </w:r>
      <w:r>
        <w:rPr>
          <w:rFonts w:ascii="Arial" w:eastAsiaTheme="minorHAnsi" w:hAnsi="Arial" w:cs="Arial"/>
          <w:sz w:val="22"/>
          <w:szCs w:val="26"/>
        </w:rPr>
        <w:t>-cum-Administrator, DISCOM Utilities, the operational working relationship between GRIDCO and DISCOM Utilities remains unaltered and such Utilities continue to function as independent entities in so far as their responsibilities are concerned.</w:t>
      </w:r>
    </w:p>
    <w:p w:rsidR="00F6381F" w:rsidRDefault="00F6381F" w:rsidP="00964F90">
      <w:pPr>
        <w:pStyle w:val="BodyTextIndent3"/>
        <w:spacing w:line="360" w:lineRule="auto"/>
        <w:ind w:left="0"/>
        <w:rPr>
          <w:rFonts w:cs="Arial"/>
          <w:szCs w:val="21"/>
        </w:rPr>
      </w:pPr>
    </w:p>
    <w:p w:rsidR="00964F90" w:rsidRPr="00184ED9" w:rsidRDefault="00F6381F" w:rsidP="00964F90">
      <w:pPr>
        <w:pStyle w:val="BodyTextIndent3"/>
        <w:spacing w:line="360" w:lineRule="auto"/>
        <w:ind w:left="0"/>
        <w:rPr>
          <w:rFonts w:cs="Arial"/>
          <w:szCs w:val="21"/>
        </w:rPr>
      </w:pPr>
      <w:r>
        <w:rPr>
          <w:rFonts w:cs="Arial"/>
          <w:szCs w:val="21"/>
        </w:rPr>
        <w:t xml:space="preserve">In the above backdrop, </w:t>
      </w:r>
      <w:r w:rsidR="00964F90" w:rsidRPr="00184ED9">
        <w:rPr>
          <w:rFonts w:cs="Arial"/>
          <w:szCs w:val="21"/>
        </w:rPr>
        <w:t>GRIDCO submits its A</w:t>
      </w:r>
      <w:r w:rsidR="00984EA1">
        <w:rPr>
          <w:rFonts w:cs="Arial"/>
          <w:szCs w:val="21"/>
        </w:rPr>
        <w:t>ggregate</w:t>
      </w:r>
      <w:r w:rsidR="00964F90" w:rsidRPr="00184ED9">
        <w:rPr>
          <w:rFonts w:cs="Arial"/>
          <w:szCs w:val="21"/>
        </w:rPr>
        <w:t xml:space="preserve"> Revenue Requirement </w:t>
      </w:r>
      <w:r w:rsidR="00F86B97">
        <w:rPr>
          <w:rFonts w:cs="Arial"/>
          <w:szCs w:val="21"/>
        </w:rPr>
        <w:t xml:space="preserve">(ARR) &amp; Bulk Supply Price (BSP) Application </w:t>
      </w:r>
      <w:r w:rsidR="00964F90" w:rsidRPr="00184ED9">
        <w:rPr>
          <w:rFonts w:cs="Arial"/>
          <w:szCs w:val="21"/>
        </w:rPr>
        <w:t>for FY 201</w:t>
      </w:r>
      <w:r w:rsidR="00C2700D">
        <w:rPr>
          <w:rFonts w:cs="Arial"/>
          <w:szCs w:val="21"/>
        </w:rPr>
        <w:t>6</w:t>
      </w:r>
      <w:r w:rsidR="00964F90" w:rsidRPr="00184ED9">
        <w:rPr>
          <w:rFonts w:cs="Arial"/>
          <w:szCs w:val="21"/>
        </w:rPr>
        <w:t>-1</w:t>
      </w:r>
      <w:r w:rsidR="00C2700D">
        <w:rPr>
          <w:rFonts w:cs="Arial"/>
          <w:szCs w:val="21"/>
        </w:rPr>
        <w:t>7</w:t>
      </w:r>
      <w:r w:rsidR="00964F90" w:rsidRPr="00184ED9">
        <w:rPr>
          <w:rFonts w:cs="Arial"/>
          <w:szCs w:val="21"/>
        </w:rPr>
        <w:t xml:space="preserve"> in the following paragraphs before the Hon’ble Commission for kind consideration and approval.</w:t>
      </w:r>
    </w:p>
    <w:p w:rsidR="00964F90" w:rsidRDefault="00964F90" w:rsidP="00964F90">
      <w:pPr>
        <w:pStyle w:val="BodyTextIndent3"/>
        <w:ind w:left="0"/>
        <w:rPr>
          <w:rFonts w:cs="Arial"/>
          <w:sz w:val="16"/>
          <w:szCs w:val="21"/>
        </w:rPr>
      </w:pPr>
    </w:p>
    <w:p w:rsidR="0085159E" w:rsidRDefault="0085159E" w:rsidP="00964F90">
      <w:pPr>
        <w:pStyle w:val="BodyTextIndent3"/>
        <w:ind w:left="0"/>
        <w:rPr>
          <w:rFonts w:cs="Arial"/>
          <w:sz w:val="16"/>
          <w:szCs w:val="21"/>
        </w:rPr>
      </w:pPr>
    </w:p>
    <w:p w:rsidR="0085159E" w:rsidRDefault="0085159E" w:rsidP="00964F90">
      <w:pPr>
        <w:pStyle w:val="BodyTextIndent3"/>
        <w:ind w:left="0"/>
        <w:rPr>
          <w:rFonts w:cs="Arial"/>
          <w:sz w:val="16"/>
          <w:szCs w:val="21"/>
        </w:rPr>
      </w:pPr>
    </w:p>
    <w:p w:rsidR="0085159E" w:rsidRPr="00184ED9" w:rsidRDefault="0085159E" w:rsidP="00964F90">
      <w:pPr>
        <w:pStyle w:val="BodyTextIndent3"/>
        <w:ind w:left="0"/>
        <w:rPr>
          <w:rFonts w:cs="Arial"/>
          <w:sz w:val="16"/>
          <w:szCs w:val="21"/>
        </w:rPr>
      </w:pPr>
    </w:p>
    <w:p w:rsidR="00964F90" w:rsidRPr="00184ED9" w:rsidRDefault="00964F90" w:rsidP="00964F90">
      <w:pPr>
        <w:pStyle w:val="BodyTextIndent3"/>
        <w:spacing w:line="360" w:lineRule="auto"/>
        <w:ind w:left="0"/>
        <w:rPr>
          <w:rFonts w:cs="Arial"/>
          <w:b/>
          <w:smallCaps/>
          <w:szCs w:val="23"/>
        </w:rPr>
      </w:pPr>
      <w:r w:rsidRPr="00184ED9">
        <w:rPr>
          <w:rFonts w:cs="Arial"/>
          <w:b/>
          <w:smallCaps/>
          <w:szCs w:val="23"/>
        </w:rPr>
        <w:t>1. ENERGY AVAILABILITY:</w:t>
      </w:r>
    </w:p>
    <w:p w:rsidR="00964F90" w:rsidRDefault="00964F90" w:rsidP="00433CC0">
      <w:pPr>
        <w:pStyle w:val="BodyTextIndent"/>
        <w:tabs>
          <w:tab w:val="clear" w:pos="720"/>
        </w:tabs>
        <w:spacing w:line="360" w:lineRule="auto"/>
        <w:ind w:left="0"/>
        <w:jc w:val="both"/>
        <w:rPr>
          <w:rFonts w:ascii="Arial" w:hAnsi="Arial" w:cs="Arial"/>
          <w:sz w:val="22"/>
          <w:szCs w:val="21"/>
        </w:rPr>
      </w:pPr>
      <w:r w:rsidRPr="00184ED9">
        <w:rPr>
          <w:rFonts w:ascii="Arial" w:hAnsi="Arial" w:cs="Arial"/>
          <w:sz w:val="22"/>
          <w:szCs w:val="21"/>
        </w:rPr>
        <w:t xml:space="preserve">It is submitted that GRIDCO purchases power from the various Generating Stations </w:t>
      </w:r>
      <w:r w:rsidR="00984EA1">
        <w:rPr>
          <w:rFonts w:ascii="Arial" w:hAnsi="Arial" w:cs="Arial"/>
          <w:sz w:val="22"/>
          <w:szCs w:val="21"/>
        </w:rPr>
        <w:t xml:space="preserve">in the State </w:t>
      </w:r>
      <w:r w:rsidRPr="00184ED9">
        <w:rPr>
          <w:rFonts w:ascii="Arial" w:hAnsi="Arial" w:cs="Arial"/>
          <w:sz w:val="22"/>
          <w:szCs w:val="21"/>
        </w:rPr>
        <w:t>as well as the Odisha Share from the Central Sector Stations. The estimated availability of energy from different generating stations for FY 201</w:t>
      </w:r>
      <w:r w:rsidR="00C2700D">
        <w:rPr>
          <w:rFonts w:ascii="Arial" w:hAnsi="Arial" w:cs="Arial"/>
          <w:sz w:val="22"/>
          <w:szCs w:val="21"/>
        </w:rPr>
        <w:t>6</w:t>
      </w:r>
      <w:r w:rsidRPr="00184ED9">
        <w:rPr>
          <w:rFonts w:ascii="Arial" w:hAnsi="Arial" w:cs="Arial"/>
          <w:sz w:val="22"/>
          <w:szCs w:val="21"/>
        </w:rPr>
        <w:t>-1</w:t>
      </w:r>
      <w:r w:rsidR="00C2700D">
        <w:rPr>
          <w:rFonts w:ascii="Arial" w:hAnsi="Arial" w:cs="Arial"/>
          <w:sz w:val="22"/>
          <w:szCs w:val="21"/>
        </w:rPr>
        <w:t>7</w:t>
      </w:r>
      <w:r w:rsidRPr="00184ED9">
        <w:rPr>
          <w:rFonts w:ascii="Arial" w:hAnsi="Arial" w:cs="Arial"/>
          <w:sz w:val="22"/>
          <w:szCs w:val="21"/>
        </w:rPr>
        <w:t xml:space="preserve"> is grouped as follows:</w:t>
      </w:r>
    </w:p>
    <w:p w:rsidR="00984EA1" w:rsidRPr="00184ED9" w:rsidRDefault="00984EA1" w:rsidP="00433CC0">
      <w:pPr>
        <w:pStyle w:val="BodyTextIndent"/>
        <w:tabs>
          <w:tab w:val="clear" w:pos="720"/>
        </w:tabs>
        <w:spacing w:line="360" w:lineRule="auto"/>
        <w:ind w:left="0"/>
        <w:jc w:val="both"/>
        <w:rPr>
          <w:rFonts w:ascii="Arial" w:hAnsi="Arial" w:cs="Arial"/>
          <w:sz w:val="22"/>
          <w:szCs w:val="21"/>
        </w:rPr>
      </w:pPr>
    </w:p>
    <w:p w:rsidR="00334733" w:rsidRDefault="00964F90" w:rsidP="00A50705">
      <w:pPr>
        <w:pStyle w:val="BodyTextIndent"/>
        <w:numPr>
          <w:ilvl w:val="1"/>
          <w:numId w:val="10"/>
        </w:numPr>
        <w:spacing w:before="0" w:after="40"/>
        <w:jc w:val="both"/>
        <w:rPr>
          <w:rFonts w:ascii="Arial" w:hAnsi="Arial" w:cs="Arial"/>
          <w:b/>
          <w:sz w:val="22"/>
          <w:szCs w:val="21"/>
        </w:rPr>
      </w:pPr>
      <w:r w:rsidRPr="00184ED9">
        <w:rPr>
          <w:rFonts w:ascii="Arial" w:hAnsi="Arial" w:cs="Arial"/>
          <w:b/>
          <w:sz w:val="22"/>
          <w:szCs w:val="21"/>
        </w:rPr>
        <w:t xml:space="preserve">STATE HYDRO STATIONS </w:t>
      </w:r>
    </w:p>
    <w:p w:rsidR="00964F90" w:rsidRDefault="00964F90" w:rsidP="00334733">
      <w:pPr>
        <w:pStyle w:val="BodyTextIndent"/>
        <w:tabs>
          <w:tab w:val="clear" w:pos="720"/>
        </w:tabs>
        <w:spacing w:before="0" w:after="40"/>
        <w:ind w:firstLine="720"/>
        <w:jc w:val="both"/>
        <w:rPr>
          <w:rFonts w:ascii="Arial" w:hAnsi="Arial" w:cs="Arial"/>
          <w:b/>
          <w:sz w:val="22"/>
          <w:szCs w:val="21"/>
        </w:rPr>
      </w:pPr>
      <w:r w:rsidRPr="00184ED9">
        <w:rPr>
          <w:rFonts w:ascii="Arial" w:hAnsi="Arial" w:cs="Arial"/>
          <w:b/>
          <w:sz w:val="22"/>
          <w:szCs w:val="21"/>
        </w:rPr>
        <w:t xml:space="preserve">(OHPC-Old Stations, Upper </w:t>
      </w:r>
      <w:r w:rsidR="000138F3" w:rsidRPr="00184ED9">
        <w:rPr>
          <w:rFonts w:ascii="Arial" w:hAnsi="Arial" w:cs="Arial"/>
          <w:b/>
          <w:sz w:val="22"/>
          <w:szCs w:val="21"/>
        </w:rPr>
        <w:t>Indrāvati</w:t>
      </w:r>
      <w:r w:rsidRPr="00184ED9">
        <w:rPr>
          <w:rFonts w:ascii="Arial" w:hAnsi="Arial" w:cs="Arial"/>
          <w:b/>
          <w:sz w:val="22"/>
          <w:szCs w:val="21"/>
        </w:rPr>
        <w:t>&amp; Machhkund)</w:t>
      </w:r>
    </w:p>
    <w:p w:rsidR="00433CC0" w:rsidRPr="00433CC0" w:rsidRDefault="00433CC0" w:rsidP="00334733">
      <w:pPr>
        <w:pStyle w:val="BodyTextIndent"/>
        <w:tabs>
          <w:tab w:val="clear" w:pos="720"/>
        </w:tabs>
        <w:spacing w:before="0" w:after="40"/>
        <w:ind w:firstLine="720"/>
        <w:jc w:val="both"/>
        <w:rPr>
          <w:rFonts w:ascii="Arial" w:hAnsi="Arial" w:cs="Arial"/>
          <w:b/>
          <w:sz w:val="10"/>
          <w:szCs w:val="21"/>
        </w:rPr>
      </w:pPr>
    </w:p>
    <w:p w:rsidR="00334733" w:rsidRDefault="00964F90" w:rsidP="00A50705">
      <w:pPr>
        <w:pStyle w:val="BodyTextIndent"/>
        <w:numPr>
          <w:ilvl w:val="1"/>
          <w:numId w:val="10"/>
        </w:numPr>
        <w:spacing w:before="0" w:after="40"/>
        <w:jc w:val="both"/>
        <w:rPr>
          <w:rFonts w:ascii="Arial" w:hAnsi="Arial" w:cs="Arial"/>
          <w:b/>
          <w:sz w:val="22"/>
          <w:szCs w:val="21"/>
        </w:rPr>
      </w:pPr>
      <w:r w:rsidRPr="00184ED9">
        <w:rPr>
          <w:rFonts w:ascii="Arial" w:hAnsi="Arial" w:cs="Arial"/>
          <w:b/>
          <w:sz w:val="22"/>
          <w:szCs w:val="21"/>
        </w:rPr>
        <w:t xml:space="preserve">STATE </w:t>
      </w:r>
      <w:r w:rsidR="00631DF7">
        <w:rPr>
          <w:rFonts w:ascii="Arial" w:hAnsi="Arial" w:cs="Arial"/>
          <w:b/>
          <w:sz w:val="22"/>
          <w:szCs w:val="21"/>
        </w:rPr>
        <w:t xml:space="preserve">DEDICATED </w:t>
      </w:r>
      <w:r w:rsidRPr="00184ED9">
        <w:rPr>
          <w:rFonts w:ascii="Arial" w:hAnsi="Arial" w:cs="Arial"/>
          <w:b/>
          <w:sz w:val="22"/>
          <w:szCs w:val="21"/>
        </w:rPr>
        <w:t xml:space="preserve">THERMAL STATIONS </w:t>
      </w:r>
    </w:p>
    <w:p w:rsidR="00964F90" w:rsidRDefault="00964F90" w:rsidP="00334733">
      <w:pPr>
        <w:pStyle w:val="BodyTextIndent"/>
        <w:tabs>
          <w:tab w:val="clear" w:pos="720"/>
        </w:tabs>
        <w:spacing w:before="0" w:after="40" w:line="360" w:lineRule="auto"/>
        <w:ind w:firstLine="720"/>
        <w:jc w:val="both"/>
        <w:rPr>
          <w:rFonts w:ascii="Arial" w:hAnsi="Arial" w:cs="Arial"/>
          <w:b/>
          <w:sz w:val="22"/>
          <w:szCs w:val="21"/>
        </w:rPr>
      </w:pPr>
      <w:r w:rsidRPr="00184ED9">
        <w:rPr>
          <w:rFonts w:ascii="Arial" w:hAnsi="Arial" w:cs="Arial"/>
          <w:b/>
          <w:sz w:val="22"/>
          <w:szCs w:val="21"/>
        </w:rPr>
        <w:t>(OPGC &amp; TTPS)</w:t>
      </w:r>
    </w:p>
    <w:p w:rsidR="00334733" w:rsidRDefault="00964F90" w:rsidP="00A50705">
      <w:pPr>
        <w:pStyle w:val="BodyTextIndent"/>
        <w:numPr>
          <w:ilvl w:val="1"/>
          <w:numId w:val="10"/>
        </w:numPr>
        <w:spacing w:before="0" w:after="40"/>
        <w:jc w:val="both"/>
        <w:rPr>
          <w:rFonts w:ascii="Arial" w:hAnsi="Arial" w:cs="Arial"/>
          <w:b/>
          <w:sz w:val="22"/>
          <w:szCs w:val="21"/>
        </w:rPr>
      </w:pPr>
      <w:r w:rsidRPr="00184ED9">
        <w:rPr>
          <w:rFonts w:ascii="Arial" w:hAnsi="Arial" w:cs="Arial"/>
          <w:b/>
          <w:sz w:val="22"/>
          <w:szCs w:val="21"/>
        </w:rPr>
        <w:t xml:space="preserve">CENTRAL THERMAL GENERATING STATIONS </w:t>
      </w:r>
    </w:p>
    <w:p w:rsidR="00964F90" w:rsidRDefault="00964F90" w:rsidP="00334733">
      <w:pPr>
        <w:pStyle w:val="BodyTextIndent"/>
        <w:tabs>
          <w:tab w:val="clear" w:pos="720"/>
        </w:tabs>
        <w:spacing w:before="0" w:after="40"/>
        <w:ind w:firstLine="720"/>
        <w:jc w:val="both"/>
        <w:rPr>
          <w:rFonts w:ascii="Arial" w:hAnsi="Arial" w:cs="Arial"/>
          <w:b/>
          <w:sz w:val="22"/>
          <w:szCs w:val="21"/>
        </w:rPr>
      </w:pPr>
      <w:r w:rsidRPr="00184ED9">
        <w:rPr>
          <w:rFonts w:ascii="Arial" w:hAnsi="Arial" w:cs="Arial"/>
          <w:b/>
          <w:sz w:val="22"/>
          <w:szCs w:val="21"/>
        </w:rPr>
        <w:t>(</w:t>
      </w:r>
      <w:r w:rsidR="00334733" w:rsidRPr="00184ED9">
        <w:rPr>
          <w:rFonts w:ascii="Arial" w:hAnsi="Arial" w:cs="Arial"/>
          <w:b/>
          <w:sz w:val="22"/>
          <w:szCs w:val="21"/>
        </w:rPr>
        <w:t>TSTPS</w:t>
      </w:r>
      <w:r w:rsidR="00334733">
        <w:rPr>
          <w:rFonts w:ascii="Arial" w:hAnsi="Arial" w:cs="Arial"/>
          <w:b/>
          <w:sz w:val="22"/>
          <w:szCs w:val="21"/>
        </w:rPr>
        <w:t>-I &amp; II,</w:t>
      </w:r>
      <w:r w:rsidRPr="00184ED9">
        <w:rPr>
          <w:rFonts w:ascii="Arial" w:hAnsi="Arial" w:cs="Arial"/>
          <w:b/>
          <w:sz w:val="22"/>
          <w:szCs w:val="21"/>
        </w:rPr>
        <w:t>FSTPS</w:t>
      </w:r>
      <w:r w:rsidR="00334733">
        <w:rPr>
          <w:rFonts w:ascii="Arial" w:hAnsi="Arial" w:cs="Arial"/>
          <w:b/>
          <w:sz w:val="22"/>
          <w:szCs w:val="21"/>
        </w:rPr>
        <w:t>-I,II &amp; III</w:t>
      </w:r>
      <w:r w:rsidRPr="00184ED9">
        <w:rPr>
          <w:rFonts w:ascii="Arial" w:hAnsi="Arial" w:cs="Arial"/>
          <w:b/>
          <w:sz w:val="22"/>
          <w:szCs w:val="21"/>
        </w:rPr>
        <w:t>&amp; KhSTPS</w:t>
      </w:r>
      <w:r w:rsidR="006B73E5">
        <w:rPr>
          <w:rFonts w:ascii="Arial" w:hAnsi="Arial" w:cs="Arial"/>
          <w:b/>
          <w:sz w:val="22"/>
          <w:szCs w:val="21"/>
        </w:rPr>
        <w:t>-I</w:t>
      </w:r>
      <w:r w:rsidR="00334733">
        <w:rPr>
          <w:rFonts w:ascii="Arial" w:hAnsi="Arial" w:cs="Arial"/>
          <w:b/>
          <w:sz w:val="22"/>
          <w:szCs w:val="21"/>
        </w:rPr>
        <w:t>&amp;II</w:t>
      </w:r>
      <w:r w:rsidR="006B73E5">
        <w:rPr>
          <w:rFonts w:ascii="Arial" w:hAnsi="Arial" w:cs="Arial"/>
          <w:b/>
          <w:sz w:val="22"/>
          <w:szCs w:val="21"/>
        </w:rPr>
        <w:t>, Barh-II</w:t>
      </w:r>
      <w:r w:rsidRPr="00184ED9">
        <w:rPr>
          <w:rFonts w:ascii="Arial" w:hAnsi="Arial" w:cs="Arial"/>
          <w:b/>
          <w:sz w:val="22"/>
          <w:szCs w:val="21"/>
        </w:rPr>
        <w:t>).</w:t>
      </w:r>
    </w:p>
    <w:p w:rsidR="00984EA1" w:rsidRDefault="00984EA1" w:rsidP="00334733">
      <w:pPr>
        <w:pStyle w:val="BodyTextIndent"/>
        <w:tabs>
          <w:tab w:val="clear" w:pos="720"/>
        </w:tabs>
        <w:spacing w:before="0" w:after="40"/>
        <w:ind w:firstLine="720"/>
        <w:jc w:val="both"/>
        <w:rPr>
          <w:rFonts w:ascii="Arial" w:hAnsi="Arial" w:cs="Arial"/>
          <w:b/>
          <w:sz w:val="22"/>
          <w:szCs w:val="21"/>
        </w:rPr>
      </w:pPr>
    </w:p>
    <w:p w:rsidR="00334733" w:rsidRDefault="00964F90" w:rsidP="00A50705">
      <w:pPr>
        <w:pStyle w:val="BodyTextIndent"/>
        <w:numPr>
          <w:ilvl w:val="1"/>
          <w:numId w:val="10"/>
        </w:numPr>
        <w:spacing w:before="0" w:after="40"/>
        <w:jc w:val="both"/>
        <w:rPr>
          <w:rFonts w:ascii="Arial" w:hAnsi="Arial" w:cs="Arial"/>
          <w:b/>
          <w:sz w:val="22"/>
          <w:szCs w:val="21"/>
        </w:rPr>
      </w:pPr>
      <w:r w:rsidRPr="00184ED9">
        <w:rPr>
          <w:rFonts w:ascii="Arial" w:hAnsi="Arial" w:cs="Arial"/>
          <w:b/>
          <w:sz w:val="22"/>
          <w:szCs w:val="21"/>
        </w:rPr>
        <w:t xml:space="preserve">CENTRAL HYDRO GENERATING STATIONS </w:t>
      </w:r>
    </w:p>
    <w:p w:rsidR="00964F90" w:rsidRDefault="00964F90" w:rsidP="00334733">
      <w:pPr>
        <w:pStyle w:val="BodyTextIndent"/>
        <w:tabs>
          <w:tab w:val="clear" w:pos="720"/>
        </w:tabs>
        <w:spacing w:before="0" w:after="40"/>
        <w:ind w:firstLine="720"/>
        <w:jc w:val="both"/>
        <w:rPr>
          <w:rFonts w:ascii="Arial" w:hAnsi="Arial" w:cs="Arial"/>
          <w:b/>
          <w:sz w:val="22"/>
          <w:szCs w:val="21"/>
        </w:rPr>
      </w:pPr>
      <w:r w:rsidRPr="00184ED9">
        <w:rPr>
          <w:rFonts w:ascii="Arial" w:hAnsi="Arial" w:cs="Arial"/>
          <w:b/>
          <w:sz w:val="22"/>
          <w:szCs w:val="21"/>
        </w:rPr>
        <w:t>(Tala, Teesta &amp; Chukha)</w:t>
      </w:r>
    </w:p>
    <w:p w:rsidR="00334733" w:rsidRPr="00184ED9" w:rsidRDefault="00334733" w:rsidP="00334733">
      <w:pPr>
        <w:pStyle w:val="BodyTextIndent"/>
        <w:tabs>
          <w:tab w:val="clear" w:pos="720"/>
        </w:tabs>
        <w:spacing w:before="0" w:after="40"/>
        <w:ind w:firstLine="720"/>
        <w:jc w:val="both"/>
        <w:rPr>
          <w:rFonts w:ascii="Arial" w:hAnsi="Arial" w:cs="Arial"/>
          <w:b/>
          <w:sz w:val="22"/>
          <w:szCs w:val="21"/>
        </w:rPr>
      </w:pPr>
    </w:p>
    <w:p w:rsidR="00964F90" w:rsidRDefault="00964F90" w:rsidP="00A50705">
      <w:pPr>
        <w:pStyle w:val="BodyTextIndent"/>
        <w:numPr>
          <w:ilvl w:val="1"/>
          <w:numId w:val="10"/>
        </w:numPr>
        <w:spacing w:before="0" w:after="40" w:line="360" w:lineRule="auto"/>
        <w:jc w:val="both"/>
        <w:rPr>
          <w:rFonts w:ascii="Arial" w:hAnsi="Arial" w:cs="Arial"/>
          <w:b/>
          <w:sz w:val="22"/>
          <w:szCs w:val="21"/>
        </w:rPr>
      </w:pPr>
      <w:r w:rsidRPr="00184ED9">
        <w:rPr>
          <w:rFonts w:ascii="Arial" w:hAnsi="Arial" w:cs="Arial"/>
          <w:b/>
          <w:sz w:val="22"/>
          <w:szCs w:val="21"/>
        </w:rPr>
        <w:t xml:space="preserve">RENEWABLE ENERGY SOURCES: </w:t>
      </w:r>
    </w:p>
    <w:p w:rsidR="00834F50" w:rsidRDefault="00834F50" w:rsidP="00A50705">
      <w:pPr>
        <w:pStyle w:val="BodyTextIndent"/>
        <w:numPr>
          <w:ilvl w:val="0"/>
          <w:numId w:val="42"/>
        </w:numPr>
        <w:tabs>
          <w:tab w:val="clear" w:pos="720"/>
          <w:tab w:val="left" w:pos="1080"/>
        </w:tabs>
        <w:spacing w:before="0" w:after="40"/>
        <w:jc w:val="both"/>
        <w:rPr>
          <w:rFonts w:ascii="Arial" w:hAnsi="Arial" w:cs="Arial"/>
          <w:b/>
          <w:sz w:val="22"/>
          <w:szCs w:val="21"/>
        </w:rPr>
      </w:pPr>
      <w:r w:rsidRPr="00184ED9">
        <w:rPr>
          <w:rFonts w:ascii="Arial" w:hAnsi="Arial" w:cs="Arial"/>
          <w:b/>
          <w:sz w:val="22"/>
          <w:szCs w:val="21"/>
        </w:rPr>
        <w:t>SOLAR ENERGY</w:t>
      </w:r>
      <w:r>
        <w:rPr>
          <w:rFonts w:ascii="Arial" w:hAnsi="Arial" w:cs="Arial"/>
          <w:b/>
          <w:sz w:val="22"/>
          <w:szCs w:val="21"/>
        </w:rPr>
        <w:t>:</w:t>
      </w:r>
    </w:p>
    <w:p w:rsidR="00984EA1" w:rsidRPr="00984EA1" w:rsidRDefault="00984EA1" w:rsidP="00984EA1">
      <w:pPr>
        <w:pStyle w:val="BodyTextIndent"/>
        <w:tabs>
          <w:tab w:val="clear" w:pos="720"/>
          <w:tab w:val="left" w:pos="1080"/>
        </w:tabs>
        <w:spacing w:before="0" w:after="40"/>
        <w:ind w:left="1440"/>
        <w:jc w:val="both"/>
        <w:rPr>
          <w:rFonts w:ascii="Arial" w:hAnsi="Arial" w:cs="Arial"/>
          <w:b/>
          <w:sz w:val="10"/>
          <w:szCs w:val="21"/>
        </w:rPr>
      </w:pPr>
    </w:p>
    <w:p w:rsidR="00834F50" w:rsidRPr="00433CC0" w:rsidRDefault="00834F50" w:rsidP="00834F50">
      <w:pPr>
        <w:pStyle w:val="BodyTextIndent"/>
        <w:tabs>
          <w:tab w:val="clear" w:pos="720"/>
          <w:tab w:val="left" w:pos="1080"/>
        </w:tabs>
        <w:spacing w:before="0" w:after="40"/>
        <w:ind w:left="1440"/>
        <w:jc w:val="both"/>
        <w:rPr>
          <w:rFonts w:ascii="Arial" w:hAnsi="Arial" w:cs="Arial"/>
          <w:b/>
          <w:color w:val="0000FF"/>
          <w:sz w:val="22"/>
          <w:szCs w:val="21"/>
        </w:rPr>
      </w:pPr>
      <w:r w:rsidRPr="00433CC0">
        <w:rPr>
          <w:rFonts w:ascii="Arial" w:hAnsi="Arial" w:cs="Arial"/>
          <w:b/>
          <w:color w:val="0000FF"/>
          <w:sz w:val="22"/>
          <w:szCs w:val="21"/>
        </w:rPr>
        <w:t>(Rajratan, SN Mohanty, MGM, Molisati, Mahavir, PAN TIME, Joy Iron &amp; Steel, Abacus, NTPC &amp; NVVN Bundled Power</w:t>
      </w:r>
      <w:r w:rsidR="005A6942">
        <w:rPr>
          <w:rFonts w:ascii="Arial" w:hAnsi="Arial" w:cs="Arial"/>
          <w:b/>
          <w:color w:val="0000FF"/>
          <w:sz w:val="22"/>
          <w:szCs w:val="21"/>
        </w:rPr>
        <w:t>,</w:t>
      </w:r>
      <w:r w:rsidRPr="00433CC0">
        <w:rPr>
          <w:rFonts w:ascii="Arial" w:hAnsi="Arial" w:cs="Arial"/>
          <w:b/>
          <w:color w:val="0000FF"/>
          <w:sz w:val="22"/>
          <w:szCs w:val="21"/>
        </w:rPr>
        <w:t xml:space="preserve"> Alex Green Energy Ltd.</w:t>
      </w:r>
      <w:r w:rsidR="00157AFE">
        <w:rPr>
          <w:rFonts w:ascii="Arial" w:hAnsi="Arial" w:cs="Arial"/>
          <w:b/>
          <w:color w:val="0000FF"/>
          <w:sz w:val="22"/>
          <w:szCs w:val="21"/>
        </w:rPr>
        <w:t>,</w:t>
      </w:r>
      <w:r w:rsidRPr="00433CC0">
        <w:rPr>
          <w:rFonts w:ascii="Arial" w:hAnsi="Arial" w:cs="Arial"/>
          <w:b/>
          <w:color w:val="0000FF"/>
          <w:sz w:val="22"/>
          <w:szCs w:val="21"/>
        </w:rPr>
        <w:t xml:space="preserve"> ACME Odisha Solar Power Pvt. Ltd.</w:t>
      </w:r>
      <w:r w:rsidR="00157AFE">
        <w:rPr>
          <w:rFonts w:ascii="Arial" w:hAnsi="Arial" w:cs="Arial"/>
          <w:b/>
          <w:color w:val="0000FF"/>
          <w:sz w:val="22"/>
          <w:szCs w:val="21"/>
        </w:rPr>
        <w:t>, and Solar Energy Corporation of India</w:t>
      </w:r>
      <w:r w:rsidRPr="00433CC0">
        <w:rPr>
          <w:rFonts w:ascii="Arial" w:hAnsi="Arial" w:cs="Arial"/>
          <w:b/>
          <w:color w:val="0000FF"/>
          <w:sz w:val="22"/>
          <w:szCs w:val="21"/>
        </w:rPr>
        <w:t>)</w:t>
      </w:r>
    </w:p>
    <w:p w:rsidR="00834F50" w:rsidRPr="00984EA1" w:rsidRDefault="00834F50" w:rsidP="00834F50">
      <w:pPr>
        <w:pStyle w:val="BodyTextIndent"/>
        <w:tabs>
          <w:tab w:val="clear" w:pos="720"/>
        </w:tabs>
        <w:spacing w:before="0" w:after="40" w:line="276" w:lineRule="auto"/>
        <w:ind w:left="1440"/>
        <w:jc w:val="both"/>
        <w:rPr>
          <w:rFonts w:ascii="Arial" w:hAnsi="Arial" w:cs="Arial"/>
          <w:b/>
          <w:sz w:val="10"/>
          <w:szCs w:val="21"/>
        </w:rPr>
      </w:pPr>
    </w:p>
    <w:p w:rsidR="00964F90" w:rsidRDefault="00964F90" w:rsidP="00A50705">
      <w:pPr>
        <w:pStyle w:val="BodyTextIndent"/>
        <w:numPr>
          <w:ilvl w:val="0"/>
          <w:numId w:val="42"/>
        </w:numPr>
        <w:tabs>
          <w:tab w:val="clear" w:pos="720"/>
        </w:tabs>
        <w:spacing w:before="0" w:after="40" w:line="276" w:lineRule="auto"/>
        <w:jc w:val="both"/>
        <w:rPr>
          <w:rFonts w:ascii="Arial" w:hAnsi="Arial" w:cs="Arial"/>
          <w:b/>
          <w:sz w:val="22"/>
          <w:szCs w:val="21"/>
        </w:rPr>
      </w:pPr>
      <w:r w:rsidRPr="00184ED9">
        <w:rPr>
          <w:rFonts w:ascii="Arial" w:hAnsi="Arial" w:cs="Arial"/>
          <w:b/>
          <w:sz w:val="22"/>
          <w:szCs w:val="21"/>
        </w:rPr>
        <w:t>NON-SOLAR:</w:t>
      </w:r>
    </w:p>
    <w:p w:rsidR="00984EA1" w:rsidRPr="00984EA1" w:rsidRDefault="00984EA1" w:rsidP="00984EA1">
      <w:pPr>
        <w:pStyle w:val="BodyTextIndent"/>
        <w:tabs>
          <w:tab w:val="clear" w:pos="720"/>
        </w:tabs>
        <w:spacing w:before="0" w:after="40"/>
        <w:ind w:left="1440"/>
        <w:jc w:val="both"/>
        <w:rPr>
          <w:rFonts w:ascii="Arial" w:hAnsi="Arial" w:cs="Arial"/>
          <w:b/>
          <w:sz w:val="10"/>
          <w:szCs w:val="21"/>
        </w:rPr>
      </w:pPr>
    </w:p>
    <w:p w:rsidR="00334733" w:rsidRDefault="00964F90" w:rsidP="00A50705">
      <w:pPr>
        <w:pStyle w:val="BodyTextIndent"/>
        <w:numPr>
          <w:ilvl w:val="0"/>
          <w:numId w:val="30"/>
        </w:numPr>
        <w:tabs>
          <w:tab w:val="clear" w:pos="720"/>
        </w:tabs>
        <w:spacing w:before="0" w:after="40"/>
        <w:jc w:val="both"/>
        <w:rPr>
          <w:rFonts w:ascii="Arial" w:hAnsi="Arial" w:cs="Arial"/>
          <w:b/>
          <w:sz w:val="22"/>
          <w:szCs w:val="21"/>
        </w:rPr>
      </w:pPr>
      <w:r w:rsidRPr="00184ED9">
        <w:rPr>
          <w:rFonts w:ascii="Arial" w:hAnsi="Arial" w:cs="Arial"/>
          <w:b/>
          <w:sz w:val="22"/>
          <w:szCs w:val="21"/>
        </w:rPr>
        <w:t xml:space="preserve">SMALL / MINI HYDRO RENEWABLE ENERGY </w:t>
      </w:r>
    </w:p>
    <w:p w:rsidR="00964F90" w:rsidRDefault="00334733" w:rsidP="00334733">
      <w:pPr>
        <w:pStyle w:val="BodyTextIndent"/>
        <w:tabs>
          <w:tab w:val="clear" w:pos="720"/>
        </w:tabs>
        <w:spacing w:before="0" w:after="40" w:line="276" w:lineRule="auto"/>
        <w:ind w:left="990"/>
        <w:jc w:val="both"/>
        <w:rPr>
          <w:rFonts w:ascii="Arial" w:hAnsi="Arial" w:cs="Arial"/>
          <w:b/>
          <w:sz w:val="22"/>
          <w:szCs w:val="21"/>
        </w:rPr>
      </w:pPr>
      <w:r>
        <w:rPr>
          <w:rFonts w:ascii="Arial" w:hAnsi="Arial" w:cs="Arial"/>
          <w:b/>
          <w:sz w:val="22"/>
          <w:szCs w:val="21"/>
        </w:rPr>
        <w:tab/>
      </w:r>
      <w:r>
        <w:rPr>
          <w:rFonts w:ascii="Arial" w:hAnsi="Arial" w:cs="Arial"/>
          <w:b/>
          <w:sz w:val="22"/>
          <w:szCs w:val="21"/>
        </w:rPr>
        <w:tab/>
      </w:r>
      <w:r w:rsidR="00964F90" w:rsidRPr="00184ED9">
        <w:rPr>
          <w:rFonts w:ascii="Arial" w:hAnsi="Arial" w:cs="Arial"/>
          <w:b/>
          <w:sz w:val="22"/>
          <w:szCs w:val="21"/>
        </w:rPr>
        <w:t>(Meenakshi &amp; Samal)</w:t>
      </w:r>
    </w:p>
    <w:p w:rsidR="00984EA1" w:rsidRPr="00984EA1" w:rsidRDefault="00984EA1" w:rsidP="00984EA1">
      <w:pPr>
        <w:pStyle w:val="BodyTextIndent"/>
        <w:tabs>
          <w:tab w:val="clear" w:pos="720"/>
        </w:tabs>
        <w:spacing w:before="0" w:after="40"/>
        <w:ind w:left="990"/>
        <w:jc w:val="both"/>
        <w:rPr>
          <w:rFonts w:ascii="Arial" w:hAnsi="Arial" w:cs="Arial"/>
          <w:b/>
          <w:sz w:val="10"/>
          <w:szCs w:val="21"/>
        </w:rPr>
      </w:pPr>
    </w:p>
    <w:p w:rsidR="00334733" w:rsidRDefault="00964F90" w:rsidP="00A50705">
      <w:pPr>
        <w:pStyle w:val="BodyTextIndent"/>
        <w:numPr>
          <w:ilvl w:val="0"/>
          <w:numId w:val="30"/>
        </w:numPr>
        <w:tabs>
          <w:tab w:val="clear" w:pos="720"/>
        </w:tabs>
        <w:spacing w:before="0" w:after="40"/>
        <w:jc w:val="both"/>
        <w:rPr>
          <w:rFonts w:ascii="Arial" w:hAnsi="Arial" w:cs="Arial"/>
          <w:b/>
          <w:sz w:val="22"/>
          <w:szCs w:val="21"/>
        </w:rPr>
      </w:pPr>
      <w:r w:rsidRPr="00184ED9">
        <w:rPr>
          <w:rFonts w:ascii="Arial" w:hAnsi="Arial" w:cs="Arial"/>
          <w:b/>
          <w:sz w:val="22"/>
          <w:szCs w:val="21"/>
        </w:rPr>
        <w:t xml:space="preserve">BIO-MASS ENERGY </w:t>
      </w:r>
    </w:p>
    <w:p w:rsidR="00964F90" w:rsidRDefault="00964F90" w:rsidP="00334733">
      <w:pPr>
        <w:pStyle w:val="BodyTextIndent"/>
        <w:tabs>
          <w:tab w:val="clear" w:pos="720"/>
        </w:tabs>
        <w:spacing w:before="0" w:after="40" w:line="276" w:lineRule="auto"/>
        <w:ind w:left="1440" w:firstLine="720"/>
        <w:jc w:val="both"/>
        <w:rPr>
          <w:rFonts w:ascii="Arial" w:hAnsi="Arial" w:cs="Arial"/>
          <w:b/>
          <w:sz w:val="22"/>
          <w:szCs w:val="21"/>
        </w:rPr>
      </w:pPr>
      <w:r w:rsidRPr="00184ED9">
        <w:rPr>
          <w:rFonts w:ascii="Arial" w:hAnsi="Arial" w:cs="Arial"/>
          <w:b/>
          <w:sz w:val="22"/>
          <w:szCs w:val="21"/>
        </w:rPr>
        <w:t>(M/s. Sha</w:t>
      </w:r>
      <w:r w:rsidR="00334733">
        <w:rPr>
          <w:rFonts w:ascii="Arial" w:hAnsi="Arial" w:cs="Arial"/>
          <w:b/>
          <w:sz w:val="22"/>
          <w:szCs w:val="21"/>
        </w:rPr>
        <w:t>livahan Green Energy Pvt. Ltd.</w:t>
      </w:r>
      <w:r w:rsidR="006B73E5">
        <w:rPr>
          <w:rFonts w:ascii="Arial" w:hAnsi="Arial" w:cs="Arial"/>
          <w:b/>
          <w:sz w:val="22"/>
          <w:szCs w:val="21"/>
        </w:rPr>
        <w:t>&amp; M/s. Octant Industries Ltd.</w:t>
      </w:r>
      <w:r w:rsidR="00334733">
        <w:rPr>
          <w:rFonts w:ascii="Arial" w:hAnsi="Arial" w:cs="Arial"/>
          <w:b/>
          <w:sz w:val="22"/>
          <w:szCs w:val="21"/>
        </w:rPr>
        <w:t>)</w:t>
      </w:r>
    </w:p>
    <w:p w:rsidR="00984EA1" w:rsidRPr="00984EA1" w:rsidRDefault="00984EA1" w:rsidP="00334733">
      <w:pPr>
        <w:pStyle w:val="BodyTextIndent"/>
        <w:tabs>
          <w:tab w:val="clear" w:pos="720"/>
        </w:tabs>
        <w:spacing w:before="0" w:after="40" w:line="276" w:lineRule="auto"/>
        <w:ind w:left="1440" w:firstLine="720"/>
        <w:jc w:val="both"/>
        <w:rPr>
          <w:rFonts w:ascii="Arial" w:hAnsi="Arial" w:cs="Arial"/>
          <w:b/>
          <w:sz w:val="10"/>
          <w:szCs w:val="21"/>
        </w:rPr>
      </w:pPr>
    </w:p>
    <w:p w:rsidR="00964F90" w:rsidRDefault="00964F90" w:rsidP="00964F90">
      <w:pPr>
        <w:pStyle w:val="BodyTextIndent"/>
        <w:spacing w:before="0" w:after="40" w:line="276" w:lineRule="auto"/>
        <w:ind w:left="990"/>
        <w:jc w:val="both"/>
        <w:rPr>
          <w:rFonts w:ascii="Arial" w:hAnsi="Arial" w:cs="Arial"/>
          <w:b/>
          <w:sz w:val="22"/>
          <w:szCs w:val="21"/>
        </w:rPr>
      </w:pPr>
      <w:r w:rsidRPr="00184ED9">
        <w:rPr>
          <w:rFonts w:ascii="Arial" w:hAnsi="Arial" w:cs="Arial"/>
          <w:b/>
          <w:sz w:val="22"/>
          <w:szCs w:val="21"/>
        </w:rPr>
        <w:tab/>
        <w:t xml:space="preserve">(iii) </w:t>
      </w:r>
      <w:r w:rsidR="00334733">
        <w:rPr>
          <w:rFonts w:ascii="Arial" w:hAnsi="Arial" w:cs="Arial"/>
          <w:b/>
          <w:sz w:val="22"/>
          <w:szCs w:val="21"/>
        </w:rPr>
        <w:tab/>
      </w:r>
      <w:r w:rsidRPr="00184ED9">
        <w:rPr>
          <w:rFonts w:ascii="Arial" w:hAnsi="Arial" w:cs="Arial"/>
          <w:b/>
          <w:sz w:val="22"/>
          <w:szCs w:val="21"/>
        </w:rPr>
        <w:t xml:space="preserve">ENERGY FROM CO-GENERATION PLANTS </w:t>
      </w:r>
    </w:p>
    <w:p w:rsidR="00DD7826" w:rsidRPr="00B664BB" w:rsidRDefault="00DD7826" w:rsidP="00B664BB">
      <w:pPr>
        <w:pStyle w:val="BodyTextIndent"/>
        <w:spacing w:before="0" w:after="0"/>
        <w:ind w:left="994"/>
        <w:jc w:val="both"/>
        <w:rPr>
          <w:rFonts w:ascii="Arial" w:hAnsi="Arial" w:cs="Arial"/>
          <w:b/>
          <w:sz w:val="6"/>
          <w:szCs w:val="21"/>
        </w:rPr>
      </w:pPr>
    </w:p>
    <w:p w:rsidR="00964F90" w:rsidRPr="00184ED9" w:rsidRDefault="00964F90" w:rsidP="00964F90">
      <w:pPr>
        <w:pStyle w:val="BodyTextIndent"/>
        <w:tabs>
          <w:tab w:val="clear" w:pos="720"/>
        </w:tabs>
        <w:spacing w:before="0" w:after="40"/>
        <w:jc w:val="both"/>
        <w:rPr>
          <w:rFonts w:ascii="Arial" w:hAnsi="Arial" w:cs="Arial"/>
          <w:b/>
          <w:sz w:val="8"/>
          <w:szCs w:val="21"/>
        </w:rPr>
      </w:pPr>
    </w:p>
    <w:p w:rsidR="00433CC0" w:rsidRDefault="00433CC0" w:rsidP="00A50705">
      <w:pPr>
        <w:pStyle w:val="BodyTextIndent"/>
        <w:numPr>
          <w:ilvl w:val="1"/>
          <w:numId w:val="10"/>
        </w:numPr>
        <w:tabs>
          <w:tab w:val="clear" w:pos="720"/>
        </w:tabs>
        <w:spacing w:before="0" w:after="40"/>
        <w:jc w:val="both"/>
        <w:rPr>
          <w:rFonts w:ascii="Arial" w:hAnsi="Arial" w:cs="Arial"/>
          <w:b/>
          <w:sz w:val="22"/>
          <w:szCs w:val="21"/>
        </w:rPr>
      </w:pPr>
      <w:r w:rsidRPr="00184ED9">
        <w:rPr>
          <w:rFonts w:ascii="Arial" w:hAnsi="Arial" w:cs="Arial"/>
          <w:b/>
          <w:sz w:val="22"/>
          <w:szCs w:val="21"/>
        </w:rPr>
        <w:t xml:space="preserve">INDEPENDENT POWER PRODUCERS (IPPS) </w:t>
      </w:r>
    </w:p>
    <w:p w:rsidR="00984EA1" w:rsidRPr="00984EA1" w:rsidRDefault="00984EA1" w:rsidP="00984EA1">
      <w:pPr>
        <w:pStyle w:val="BodyTextIndent"/>
        <w:tabs>
          <w:tab w:val="clear" w:pos="720"/>
        </w:tabs>
        <w:spacing w:before="0" w:after="40"/>
        <w:ind w:left="1440"/>
        <w:jc w:val="both"/>
        <w:rPr>
          <w:rFonts w:ascii="Arial" w:hAnsi="Arial" w:cs="Arial"/>
          <w:b/>
          <w:sz w:val="10"/>
          <w:szCs w:val="21"/>
        </w:rPr>
      </w:pPr>
    </w:p>
    <w:p w:rsidR="00433CC0" w:rsidRDefault="00433CC0" w:rsidP="00433CC0">
      <w:pPr>
        <w:pStyle w:val="BodyTextIndent"/>
        <w:tabs>
          <w:tab w:val="clear" w:pos="720"/>
        </w:tabs>
        <w:spacing w:before="0" w:after="40"/>
        <w:ind w:left="1440"/>
        <w:jc w:val="both"/>
        <w:rPr>
          <w:rFonts w:ascii="Arial" w:hAnsi="Arial" w:cs="Arial"/>
          <w:b/>
          <w:sz w:val="22"/>
          <w:szCs w:val="21"/>
        </w:rPr>
      </w:pPr>
      <w:r w:rsidRPr="00184ED9">
        <w:rPr>
          <w:rFonts w:ascii="Arial" w:hAnsi="Arial" w:cs="Arial"/>
          <w:b/>
          <w:sz w:val="22"/>
          <w:szCs w:val="21"/>
        </w:rPr>
        <w:t>(</w:t>
      </w:r>
      <w:r w:rsidR="000138F3">
        <w:rPr>
          <w:rFonts w:ascii="Arial" w:hAnsi="Arial" w:cs="Arial"/>
          <w:b/>
          <w:sz w:val="22"/>
          <w:szCs w:val="21"/>
        </w:rPr>
        <w:t>Vendanta</w:t>
      </w:r>
      <w:r w:rsidRPr="00184ED9">
        <w:rPr>
          <w:rFonts w:ascii="Arial" w:hAnsi="Arial" w:cs="Arial"/>
          <w:b/>
          <w:sz w:val="22"/>
          <w:szCs w:val="21"/>
        </w:rPr>
        <w:t>Ltd., GMR Kamalanga Ltd.</w:t>
      </w:r>
      <w:r w:rsidR="00834F50">
        <w:rPr>
          <w:rFonts w:ascii="Arial" w:hAnsi="Arial" w:cs="Arial"/>
          <w:b/>
          <w:sz w:val="22"/>
          <w:szCs w:val="21"/>
        </w:rPr>
        <w:t xml:space="preserve"> (GKEL), Jindal India Thermal Po</w:t>
      </w:r>
      <w:r w:rsidR="00631DF7">
        <w:rPr>
          <w:rFonts w:ascii="Arial" w:hAnsi="Arial" w:cs="Arial"/>
          <w:b/>
          <w:sz w:val="22"/>
          <w:szCs w:val="21"/>
        </w:rPr>
        <w:t>wer Ltd. (JITPL)</w:t>
      </w:r>
      <w:r w:rsidR="001D5EF4">
        <w:rPr>
          <w:rFonts w:ascii="Arial" w:hAnsi="Arial" w:cs="Arial"/>
          <w:b/>
          <w:sz w:val="22"/>
          <w:szCs w:val="21"/>
        </w:rPr>
        <w:t>, Ind-Barath Ltd.</w:t>
      </w:r>
      <w:r w:rsidR="00631DF7">
        <w:rPr>
          <w:rFonts w:ascii="Arial" w:hAnsi="Arial" w:cs="Arial"/>
          <w:b/>
          <w:sz w:val="22"/>
          <w:szCs w:val="21"/>
        </w:rPr>
        <w:t>&amp; Naba Bharat V</w:t>
      </w:r>
      <w:r w:rsidR="00834F50">
        <w:rPr>
          <w:rFonts w:ascii="Arial" w:hAnsi="Arial" w:cs="Arial"/>
          <w:b/>
          <w:sz w:val="22"/>
          <w:szCs w:val="21"/>
        </w:rPr>
        <w:t>enture Ltd. (NBVL)</w:t>
      </w:r>
      <w:r w:rsidRPr="00184ED9">
        <w:rPr>
          <w:rFonts w:ascii="Arial" w:hAnsi="Arial" w:cs="Arial"/>
          <w:b/>
          <w:sz w:val="22"/>
          <w:szCs w:val="21"/>
        </w:rPr>
        <w:t>)</w:t>
      </w:r>
    </w:p>
    <w:p w:rsidR="00433CC0" w:rsidRPr="00433CC0" w:rsidRDefault="00433CC0" w:rsidP="00433CC0">
      <w:pPr>
        <w:pStyle w:val="BodyTextIndent"/>
        <w:tabs>
          <w:tab w:val="clear" w:pos="720"/>
        </w:tabs>
        <w:spacing w:before="0" w:after="40"/>
        <w:ind w:left="1440"/>
        <w:jc w:val="both"/>
        <w:rPr>
          <w:rFonts w:ascii="Arial" w:hAnsi="Arial" w:cs="Arial"/>
          <w:b/>
          <w:sz w:val="16"/>
          <w:szCs w:val="21"/>
        </w:rPr>
      </w:pPr>
    </w:p>
    <w:p w:rsidR="00433CC0" w:rsidRPr="00184ED9" w:rsidRDefault="00964F90" w:rsidP="00433CC0">
      <w:pPr>
        <w:pStyle w:val="BodyTextIndent"/>
        <w:tabs>
          <w:tab w:val="clear" w:pos="720"/>
        </w:tabs>
        <w:spacing w:before="0" w:after="40" w:line="360" w:lineRule="auto"/>
        <w:jc w:val="both"/>
        <w:rPr>
          <w:rFonts w:ascii="Arial" w:hAnsi="Arial" w:cs="Arial"/>
          <w:b/>
          <w:sz w:val="22"/>
          <w:szCs w:val="21"/>
        </w:rPr>
      </w:pPr>
      <w:r w:rsidRPr="00184ED9">
        <w:rPr>
          <w:rFonts w:ascii="Arial" w:hAnsi="Arial" w:cs="Arial"/>
          <w:b/>
          <w:sz w:val="22"/>
          <w:szCs w:val="21"/>
        </w:rPr>
        <w:t>1.7</w:t>
      </w:r>
      <w:r w:rsidRPr="00184ED9">
        <w:rPr>
          <w:rFonts w:ascii="Arial" w:hAnsi="Arial" w:cs="Arial"/>
          <w:b/>
          <w:sz w:val="22"/>
          <w:szCs w:val="21"/>
        </w:rPr>
        <w:tab/>
      </w:r>
      <w:r w:rsidR="00433CC0" w:rsidRPr="00184ED9">
        <w:rPr>
          <w:rFonts w:ascii="Arial" w:hAnsi="Arial" w:cs="Arial"/>
          <w:b/>
          <w:sz w:val="22"/>
          <w:szCs w:val="21"/>
        </w:rPr>
        <w:t>CAPTIVE GENERATING POWER PLANTS</w:t>
      </w:r>
      <w:r w:rsidR="000138F3">
        <w:rPr>
          <w:rFonts w:ascii="Arial" w:hAnsi="Arial" w:cs="Arial"/>
          <w:b/>
          <w:sz w:val="22"/>
          <w:szCs w:val="21"/>
        </w:rPr>
        <w:t xml:space="preserve"> (CGPs)</w:t>
      </w:r>
      <w:r w:rsidR="00433CC0" w:rsidRPr="00184ED9">
        <w:rPr>
          <w:rFonts w:ascii="Arial" w:hAnsi="Arial" w:cs="Arial"/>
          <w:b/>
          <w:sz w:val="22"/>
          <w:szCs w:val="21"/>
        </w:rPr>
        <w:t>.</w:t>
      </w:r>
    </w:p>
    <w:p w:rsidR="00964F90" w:rsidRDefault="00964F90" w:rsidP="00433CC0">
      <w:pPr>
        <w:pStyle w:val="BodyTextIndent"/>
        <w:tabs>
          <w:tab w:val="clear" w:pos="720"/>
        </w:tabs>
        <w:spacing w:before="0" w:after="40"/>
        <w:ind w:left="1440" w:hanging="720"/>
        <w:jc w:val="both"/>
        <w:rPr>
          <w:rFonts w:ascii="Arial" w:hAnsi="Arial" w:cs="Arial"/>
          <w:b/>
          <w:sz w:val="22"/>
          <w:szCs w:val="21"/>
        </w:rPr>
      </w:pPr>
    </w:p>
    <w:p w:rsidR="00984EA1" w:rsidRDefault="00984EA1" w:rsidP="00433CC0">
      <w:pPr>
        <w:pStyle w:val="BodyTextIndent"/>
        <w:tabs>
          <w:tab w:val="clear" w:pos="720"/>
        </w:tabs>
        <w:spacing w:before="0" w:after="40"/>
        <w:ind w:left="1440" w:hanging="720"/>
        <w:jc w:val="both"/>
        <w:rPr>
          <w:rFonts w:ascii="Arial" w:hAnsi="Arial" w:cs="Arial"/>
          <w:b/>
          <w:sz w:val="22"/>
          <w:szCs w:val="21"/>
        </w:rPr>
      </w:pPr>
    </w:p>
    <w:p w:rsidR="0085159E" w:rsidRDefault="0085159E" w:rsidP="00433CC0">
      <w:pPr>
        <w:pStyle w:val="BodyTextIndent"/>
        <w:tabs>
          <w:tab w:val="clear" w:pos="720"/>
        </w:tabs>
        <w:spacing w:before="0" w:after="40"/>
        <w:ind w:left="1440" w:hanging="720"/>
        <w:jc w:val="both"/>
        <w:rPr>
          <w:rFonts w:ascii="Arial" w:hAnsi="Arial" w:cs="Arial"/>
          <w:b/>
          <w:sz w:val="22"/>
          <w:szCs w:val="21"/>
        </w:rPr>
      </w:pPr>
    </w:p>
    <w:p w:rsidR="0085159E" w:rsidRDefault="0085159E" w:rsidP="00433CC0">
      <w:pPr>
        <w:pStyle w:val="BodyTextIndent"/>
        <w:tabs>
          <w:tab w:val="clear" w:pos="720"/>
        </w:tabs>
        <w:spacing w:before="0" w:after="40"/>
        <w:ind w:left="1440" w:hanging="720"/>
        <w:jc w:val="both"/>
        <w:rPr>
          <w:rFonts w:ascii="Arial" w:hAnsi="Arial" w:cs="Arial"/>
          <w:b/>
          <w:sz w:val="22"/>
          <w:szCs w:val="21"/>
        </w:rPr>
      </w:pPr>
    </w:p>
    <w:p w:rsidR="0085159E" w:rsidRDefault="0085159E" w:rsidP="00433CC0">
      <w:pPr>
        <w:pStyle w:val="BodyTextIndent"/>
        <w:tabs>
          <w:tab w:val="clear" w:pos="720"/>
        </w:tabs>
        <w:spacing w:before="0" w:after="40"/>
        <w:ind w:left="1440" w:hanging="720"/>
        <w:jc w:val="both"/>
        <w:rPr>
          <w:rFonts w:ascii="Arial" w:hAnsi="Arial" w:cs="Arial"/>
          <w:b/>
          <w:sz w:val="22"/>
          <w:szCs w:val="21"/>
        </w:rPr>
      </w:pPr>
    </w:p>
    <w:p w:rsidR="00984EA1" w:rsidRPr="00184ED9" w:rsidRDefault="00984EA1" w:rsidP="00433CC0">
      <w:pPr>
        <w:pStyle w:val="BodyTextIndent"/>
        <w:tabs>
          <w:tab w:val="clear" w:pos="720"/>
        </w:tabs>
        <w:spacing w:before="0" w:after="40"/>
        <w:ind w:left="1440" w:hanging="720"/>
        <w:jc w:val="both"/>
        <w:rPr>
          <w:rFonts w:ascii="Arial" w:hAnsi="Arial" w:cs="Arial"/>
          <w:b/>
          <w:sz w:val="22"/>
          <w:szCs w:val="21"/>
        </w:rPr>
      </w:pPr>
    </w:p>
    <w:p w:rsidR="00964F90" w:rsidRPr="00184ED9" w:rsidRDefault="00964F90" w:rsidP="00A50705">
      <w:pPr>
        <w:pStyle w:val="BodyTextIndent"/>
        <w:numPr>
          <w:ilvl w:val="1"/>
          <w:numId w:val="11"/>
        </w:numPr>
        <w:tabs>
          <w:tab w:val="clear" w:pos="720"/>
        </w:tabs>
        <w:spacing w:after="0"/>
        <w:ind w:left="360" w:hanging="360"/>
        <w:jc w:val="both"/>
        <w:rPr>
          <w:rFonts w:ascii="Arial" w:hAnsi="Arial" w:cs="Arial"/>
          <w:b/>
          <w:szCs w:val="21"/>
        </w:rPr>
      </w:pPr>
      <w:r w:rsidRPr="00184ED9">
        <w:rPr>
          <w:rFonts w:ascii="Arial" w:hAnsi="Arial" w:cs="Arial"/>
          <w:b/>
          <w:szCs w:val="21"/>
        </w:rPr>
        <w:lastRenderedPageBreak/>
        <w:t>STATE HYDRO STATIONS:</w:t>
      </w:r>
    </w:p>
    <w:p w:rsidR="00964F90" w:rsidRPr="00184ED9" w:rsidRDefault="00964F90" w:rsidP="00964F90">
      <w:pPr>
        <w:ind w:firstLine="360"/>
        <w:jc w:val="both"/>
        <w:rPr>
          <w:rFonts w:ascii="Arial" w:hAnsi="Arial" w:cs="Arial"/>
          <w:b/>
          <w:sz w:val="24"/>
          <w:szCs w:val="23"/>
        </w:rPr>
      </w:pPr>
    </w:p>
    <w:p w:rsidR="00964F90" w:rsidRPr="00852D8B" w:rsidRDefault="00964F90" w:rsidP="00A50705">
      <w:pPr>
        <w:pStyle w:val="ListParagraph"/>
        <w:numPr>
          <w:ilvl w:val="0"/>
          <w:numId w:val="40"/>
        </w:numPr>
        <w:spacing w:before="120" w:after="120"/>
        <w:ind w:left="360"/>
        <w:jc w:val="both"/>
        <w:rPr>
          <w:rFonts w:ascii="Arial" w:hAnsi="Arial" w:cs="Arial"/>
          <w:b/>
        </w:rPr>
      </w:pPr>
      <w:r w:rsidRPr="00852D8B">
        <w:rPr>
          <w:rFonts w:ascii="Arial" w:hAnsi="Arial" w:cs="Arial"/>
          <w:b/>
          <w:sz w:val="24"/>
          <w:szCs w:val="23"/>
        </w:rPr>
        <w:t>OHPC Hydro Stations</w:t>
      </w:r>
      <w:r w:rsidRPr="00852D8B">
        <w:rPr>
          <w:rFonts w:ascii="Arial" w:hAnsi="Arial" w:cs="Arial"/>
          <w:b/>
          <w:szCs w:val="23"/>
        </w:rPr>
        <w:t>:</w:t>
      </w:r>
    </w:p>
    <w:p w:rsidR="00964F90" w:rsidRPr="00184ED9" w:rsidRDefault="00964F90" w:rsidP="00964F90">
      <w:pPr>
        <w:spacing w:before="240" w:after="120" w:line="360" w:lineRule="auto"/>
        <w:ind w:left="360"/>
        <w:jc w:val="both"/>
        <w:rPr>
          <w:rFonts w:ascii="Arial" w:hAnsi="Arial" w:cs="Arial"/>
          <w:sz w:val="22"/>
          <w:lang w:val="en-GB"/>
        </w:rPr>
      </w:pPr>
      <w:r w:rsidRPr="00184ED9">
        <w:rPr>
          <w:rFonts w:ascii="Arial" w:hAnsi="Arial" w:cs="Arial"/>
          <w:sz w:val="22"/>
          <w:lang w:val="en-GB"/>
        </w:rPr>
        <w:t xml:space="preserve">OHPC owns &amp; operates six </w:t>
      </w:r>
      <w:r w:rsidR="007334DE">
        <w:rPr>
          <w:rFonts w:ascii="Arial" w:hAnsi="Arial" w:cs="Arial"/>
          <w:sz w:val="22"/>
          <w:lang w:val="en-GB"/>
        </w:rPr>
        <w:t>H</w:t>
      </w:r>
      <w:r w:rsidRPr="00184ED9">
        <w:rPr>
          <w:rFonts w:ascii="Arial" w:hAnsi="Arial" w:cs="Arial"/>
          <w:sz w:val="22"/>
          <w:lang w:val="en-GB"/>
        </w:rPr>
        <w:t xml:space="preserve">ydro </w:t>
      </w:r>
      <w:r w:rsidR="00F97597">
        <w:rPr>
          <w:rFonts w:ascii="Arial" w:hAnsi="Arial" w:cs="Arial"/>
          <w:sz w:val="22"/>
          <w:lang w:val="en-GB"/>
        </w:rPr>
        <w:t xml:space="preserve">Power </w:t>
      </w:r>
      <w:r w:rsidR="007334DE">
        <w:rPr>
          <w:rFonts w:ascii="Arial" w:hAnsi="Arial" w:cs="Arial"/>
          <w:sz w:val="22"/>
          <w:lang w:val="en-GB"/>
        </w:rPr>
        <w:t>S</w:t>
      </w:r>
      <w:r w:rsidRPr="00184ED9">
        <w:rPr>
          <w:rFonts w:ascii="Arial" w:hAnsi="Arial" w:cs="Arial"/>
          <w:sz w:val="22"/>
          <w:lang w:val="en-GB"/>
        </w:rPr>
        <w:t>tations namely</w:t>
      </w:r>
      <w:r w:rsidR="000138F3">
        <w:rPr>
          <w:rFonts w:ascii="Arial" w:hAnsi="Arial" w:cs="Arial"/>
          <w:sz w:val="22"/>
          <w:lang w:val="en-GB"/>
        </w:rPr>
        <w:t>,</w:t>
      </w:r>
      <w:r w:rsidRPr="00184ED9">
        <w:rPr>
          <w:rFonts w:ascii="Arial" w:hAnsi="Arial" w:cs="Arial"/>
          <w:sz w:val="22"/>
          <w:lang w:val="en-GB"/>
        </w:rPr>
        <w:t xml:space="preserve"> Hirakud, Chiplima, Rengali, Upper Kolab, Balimela and Upper Indravati Hydro Electric Project (UIHEP). These Hydro </w:t>
      </w:r>
      <w:r w:rsidR="00F97597">
        <w:rPr>
          <w:rFonts w:ascii="Arial" w:hAnsi="Arial" w:cs="Arial"/>
          <w:sz w:val="22"/>
          <w:lang w:val="en-GB"/>
        </w:rPr>
        <w:t xml:space="preserve">Power </w:t>
      </w:r>
      <w:r w:rsidRPr="00184ED9">
        <w:rPr>
          <w:rFonts w:ascii="Arial" w:hAnsi="Arial" w:cs="Arial"/>
          <w:sz w:val="22"/>
          <w:lang w:val="en-GB"/>
        </w:rPr>
        <w:t xml:space="preserve">Stations are Multi Purpose Projects </w:t>
      </w:r>
      <w:r w:rsidR="000138F3">
        <w:rPr>
          <w:rFonts w:ascii="Arial" w:hAnsi="Arial" w:cs="Arial"/>
          <w:sz w:val="22"/>
          <w:lang w:val="en-GB"/>
        </w:rPr>
        <w:t>intend</w:t>
      </w:r>
      <w:r w:rsidRPr="00184ED9">
        <w:rPr>
          <w:rFonts w:ascii="Arial" w:hAnsi="Arial" w:cs="Arial"/>
          <w:sz w:val="22"/>
          <w:lang w:val="en-GB"/>
        </w:rPr>
        <w:t>ed to fulfil manifold objectives such as</w:t>
      </w:r>
      <w:r w:rsidR="00984EA1">
        <w:rPr>
          <w:rFonts w:ascii="Arial" w:hAnsi="Arial" w:cs="Arial"/>
          <w:sz w:val="22"/>
          <w:lang w:val="en-GB"/>
        </w:rPr>
        <w:t>,</w:t>
      </w:r>
      <w:r w:rsidRPr="00184ED9">
        <w:rPr>
          <w:rFonts w:ascii="Arial" w:hAnsi="Arial" w:cs="Arial"/>
          <w:sz w:val="22"/>
          <w:lang w:val="en-GB"/>
        </w:rPr>
        <w:t xml:space="preserve"> Drinking Water, Irrigation, Flood Control and Power Generation. As per the Gov</w:t>
      </w:r>
      <w:r w:rsidR="000138F3">
        <w:rPr>
          <w:rFonts w:ascii="Arial" w:hAnsi="Arial" w:cs="Arial"/>
          <w:sz w:val="22"/>
          <w:lang w:val="en-GB"/>
        </w:rPr>
        <w:t>ernment</w:t>
      </w:r>
      <w:r w:rsidRPr="00184ED9">
        <w:rPr>
          <w:rFonts w:ascii="Arial" w:hAnsi="Arial" w:cs="Arial"/>
          <w:sz w:val="22"/>
          <w:lang w:val="en-GB"/>
        </w:rPr>
        <w:t xml:space="preserve"> of Odisha letter No.1430 dated 19.02.2010 </w:t>
      </w:r>
      <w:r w:rsidRPr="00F945E4">
        <w:rPr>
          <w:rFonts w:ascii="Arial" w:hAnsi="Arial" w:cs="Arial"/>
          <w:b/>
          <w:sz w:val="28"/>
          <w:lang w:val="en-GB"/>
        </w:rPr>
        <w:t>(</w:t>
      </w:r>
      <w:r w:rsidRPr="00184ED9">
        <w:rPr>
          <w:rFonts w:ascii="Arial" w:hAnsi="Arial" w:cs="Arial"/>
          <w:b/>
          <w:bCs/>
          <w:i/>
          <w:iCs/>
          <w:sz w:val="28"/>
          <w:highlight w:val="cyan"/>
          <w:lang w:val="en-GB"/>
        </w:rPr>
        <w:t>ED-</w:t>
      </w:r>
      <w:r w:rsidR="000138F3">
        <w:rPr>
          <w:rFonts w:ascii="Arial" w:hAnsi="Arial" w:cs="Arial"/>
          <w:b/>
          <w:bCs/>
          <w:i/>
          <w:iCs/>
          <w:sz w:val="28"/>
          <w:highlight w:val="cyan"/>
          <w:lang w:val="en-GB"/>
        </w:rPr>
        <w:t>I</w:t>
      </w:r>
      <w:r w:rsidRPr="00184ED9">
        <w:rPr>
          <w:rFonts w:ascii="Arial" w:hAnsi="Arial" w:cs="Arial"/>
          <w:b/>
          <w:bCs/>
          <w:i/>
          <w:iCs/>
          <w:sz w:val="28"/>
          <w:highlight w:val="cyan"/>
          <w:lang w:val="en-GB"/>
        </w:rPr>
        <w:t>II</w:t>
      </w:r>
      <w:r w:rsidRPr="005A6942">
        <w:rPr>
          <w:rFonts w:ascii="Arial" w:hAnsi="Arial" w:cs="Arial"/>
          <w:b/>
          <w:bCs/>
          <w:i/>
          <w:iCs/>
          <w:sz w:val="28"/>
          <w:highlight w:val="cyan"/>
          <w:lang w:val="en-GB"/>
        </w:rPr>
        <w:t>)</w:t>
      </w:r>
      <w:r w:rsidRPr="00184ED9">
        <w:rPr>
          <w:rFonts w:ascii="Arial" w:hAnsi="Arial" w:cs="Arial"/>
          <w:i/>
          <w:iCs/>
          <w:sz w:val="28"/>
          <w:lang w:val="en-GB"/>
        </w:rPr>
        <w:t>,</w:t>
      </w:r>
      <w:r w:rsidRPr="00184ED9">
        <w:rPr>
          <w:rFonts w:ascii="Arial" w:hAnsi="Arial" w:cs="Arial"/>
          <w:sz w:val="22"/>
          <w:lang w:val="en-GB"/>
        </w:rPr>
        <w:t xml:space="preserve"> Power Gen</w:t>
      </w:r>
      <w:r w:rsidR="007334DE">
        <w:rPr>
          <w:rFonts w:ascii="Arial" w:hAnsi="Arial" w:cs="Arial"/>
          <w:sz w:val="22"/>
          <w:lang w:val="en-GB"/>
        </w:rPr>
        <w:t>eration is considered as</w:t>
      </w:r>
      <w:r w:rsidR="0018538D">
        <w:rPr>
          <w:rFonts w:ascii="Arial" w:hAnsi="Arial" w:cs="Arial"/>
          <w:sz w:val="22"/>
          <w:lang w:val="en-GB"/>
        </w:rPr>
        <w:t xml:space="preserve"> </w:t>
      </w:r>
      <w:r w:rsidRPr="00433CC0">
        <w:rPr>
          <w:rFonts w:ascii="Arial" w:hAnsi="Arial" w:cs="Arial"/>
          <w:b/>
          <w:sz w:val="22"/>
          <w:lang w:val="en-GB"/>
        </w:rPr>
        <w:t>4</w:t>
      </w:r>
      <w:r w:rsidRPr="0018538D">
        <w:rPr>
          <w:rFonts w:ascii="Arial" w:hAnsi="Arial" w:cs="Arial"/>
          <w:b/>
          <w:sz w:val="22"/>
          <w:vertAlign w:val="superscript"/>
          <w:lang w:val="en-GB"/>
        </w:rPr>
        <w:t>th</w:t>
      </w:r>
      <w:r w:rsidR="0018538D">
        <w:rPr>
          <w:rFonts w:ascii="Arial" w:hAnsi="Arial" w:cs="Arial"/>
          <w:b/>
          <w:sz w:val="22"/>
          <w:lang w:val="en-GB"/>
        </w:rPr>
        <w:t xml:space="preserve"> </w:t>
      </w:r>
      <w:r w:rsidR="007334DE" w:rsidRPr="00433CC0">
        <w:rPr>
          <w:rFonts w:ascii="Arial" w:hAnsi="Arial" w:cs="Arial"/>
          <w:sz w:val="22"/>
          <w:lang w:val="en-GB"/>
        </w:rPr>
        <w:t xml:space="preserve">in order of importance / priority in </w:t>
      </w:r>
      <w:r w:rsidRPr="00433CC0">
        <w:rPr>
          <w:rFonts w:ascii="Arial" w:hAnsi="Arial" w:cs="Arial"/>
          <w:sz w:val="22"/>
          <w:lang w:val="en-GB"/>
        </w:rPr>
        <w:t xml:space="preserve">the list </w:t>
      </w:r>
      <w:r w:rsidRPr="00184ED9">
        <w:rPr>
          <w:rFonts w:ascii="Arial" w:hAnsi="Arial" w:cs="Arial"/>
          <w:sz w:val="22"/>
          <w:lang w:val="en-GB"/>
        </w:rPr>
        <w:t xml:space="preserve">after </w:t>
      </w:r>
      <w:r w:rsidR="007334DE">
        <w:rPr>
          <w:rFonts w:ascii="Arial" w:hAnsi="Arial" w:cs="Arial"/>
          <w:sz w:val="22"/>
          <w:lang w:val="en-GB"/>
        </w:rPr>
        <w:t xml:space="preserve">fulfilling the requirement of </w:t>
      </w:r>
      <w:r w:rsidRPr="00184ED9">
        <w:rPr>
          <w:rFonts w:ascii="Arial" w:hAnsi="Arial" w:cs="Arial"/>
          <w:sz w:val="22"/>
          <w:lang w:val="en-GB"/>
        </w:rPr>
        <w:t xml:space="preserve">water for </w:t>
      </w:r>
      <w:r w:rsidR="00984EA1">
        <w:rPr>
          <w:rFonts w:ascii="Arial" w:hAnsi="Arial" w:cs="Arial"/>
          <w:sz w:val="22"/>
          <w:lang w:val="en-GB"/>
        </w:rPr>
        <w:t xml:space="preserve">the purposes of </w:t>
      </w:r>
      <w:r w:rsidRPr="00184ED9">
        <w:rPr>
          <w:rFonts w:ascii="Arial" w:hAnsi="Arial" w:cs="Arial"/>
          <w:sz w:val="22"/>
          <w:lang w:val="en-GB"/>
        </w:rPr>
        <w:t xml:space="preserve">Drinking, Irrigation and Flood Control. Therefore, generation of hydropower is not directly related to the grid demand but depends on other factors like </w:t>
      </w:r>
      <w:r w:rsidR="000138F3">
        <w:rPr>
          <w:rFonts w:ascii="Arial" w:hAnsi="Arial" w:cs="Arial"/>
          <w:sz w:val="22"/>
          <w:lang w:val="en-GB"/>
        </w:rPr>
        <w:t xml:space="preserve">requirement of water for </w:t>
      </w:r>
      <w:r w:rsidR="00984EA1">
        <w:rPr>
          <w:rFonts w:ascii="Arial" w:hAnsi="Arial" w:cs="Arial"/>
          <w:sz w:val="22"/>
          <w:lang w:val="en-GB"/>
        </w:rPr>
        <w:t>drinking</w:t>
      </w:r>
      <w:r w:rsidR="000138F3">
        <w:rPr>
          <w:rFonts w:ascii="Arial" w:hAnsi="Arial" w:cs="Arial"/>
          <w:sz w:val="22"/>
          <w:lang w:val="en-GB"/>
        </w:rPr>
        <w:t>&amp; towards I</w:t>
      </w:r>
      <w:r w:rsidRPr="00184ED9">
        <w:rPr>
          <w:rFonts w:ascii="Arial" w:hAnsi="Arial" w:cs="Arial"/>
          <w:sz w:val="22"/>
          <w:lang w:val="en-GB"/>
        </w:rPr>
        <w:t xml:space="preserve">rrigation and Flood control. </w:t>
      </w:r>
    </w:p>
    <w:p w:rsidR="00CA4993" w:rsidRDefault="00984EA1" w:rsidP="008E2383">
      <w:pPr>
        <w:spacing w:before="240" w:after="120" w:line="360" w:lineRule="auto"/>
        <w:ind w:left="360"/>
        <w:jc w:val="both"/>
        <w:rPr>
          <w:rFonts w:ascii="Arial" w:hAnsi="Arial" w:cs="Arial"/>
          <w:sz w:val="22"/>
          <w:lang w:val="en-GB"/>
        </w:rPr>
      </w:pPr>
      <w:r>
        <w:rPr>
          <w:rFonts w:ascii="Arial" w:hAnsi="Arial" w:cs="Arial"/>
          <w:sz w:val="22"/>
          <w:lang w:val="en-GB"/>
        </w:rPr>
        <w:t xml:space="preserve">During the </w:t>
      </w:r>
      <w:r w:rsidR="002A7EC1">
        <w:rPr>
          <w:rFonts w:ascii="Arial" w:hAnsi="Arial" w:cs="Arial"/>
          <w:sz w:val="22"/>
          <w:lang w:val="en-GB"/>
        </w:rPr>
        <w:t xml:space="preserve">current year 2015-16, </w:t>
      </w:r>
      <w:r>
        <w:rPr>
          <w:rFonts w:ascii="Arial" w:hAnsi="Arial" w:cs="Arial"/>
          <w:sz w:val="22"/>
          <w:lang w:val="en-GB"/>
        </w:rPr>
        <w:t xml:space="preserve">the generation of hydro energy is going to receive a </w:t>
      </w:r>
      <w:r w:rsidR="002A7EC1">
        <w:rPr>
          <w:rFonts w:ascii="Arial" w:hAnsi="Arial" w:cs="Arial"/>
          <w:sz w:val="22"/>
          <w:lang w:val="en-GB"/>
        </w:rPr>
        <w:t xml:space="preserve">serious </w:t>
      </w:r>
      <w:r>
        <w:rPr>
          <w:rFonts w:ascii="Arial" w:hAnsi="Arial" w:cs="Arial"/>
          <w:sz w:val="22"/>
          <w:lang w:val="en-GB"/>
        </w:rPr>
        <w:t>setback</w:t>
      </w:r>
      <w:r w:rsidR="002A7EC1">
        <w:rPr>
          <w:rFonts w:ascii="Arial" w:hAnsi="Arial" w:cs="Arial"/>
          <w:sz w:val="22"/>
          <w:lang w:val="en-GB"/>
        </w:rPr>
        <w:t xml:space="preserve"> because of drastically low monsoon, the negative </w:t>
      </w:r>
      <w:r w:rsidR="00F97597">
        <w:rPr>
          <w:rFonts w:ascii="Arial" w:hAnsi="Arial" w:cs="Arial"/>
          <w:sz w:val="22"/>
          <w:lang w:val="en-GB"/>
        </w:rPr>
        <w:t>impact</w:t>
      </w:r>
      <w:r w:rsidR="002A7EC1">
        <w:rPr>
          <w:rFonts w:ascii="Arial" w:hAnsi="Arial" w:cs="Arial"/>
          <w:sz w:val="22"/>
          <w:lang w:val="en-GB"/>
        </w:rPr>
        <w:t xml:space="preserve"> of which is going to be experienced in the ensuing year i.e. FY 2016-17 for which the present ARR &amp; BSP Application is being submitted.</w:t>
      </w:r>
      <w:r w:rsidR="00F52473">
        <w:rPr>
          <w:rFonts w:ascii="Arial" w:hAnsi="Arial" w:cs="Arial"/>
          <w:sz w:val="22"/>
          <w:lang w:val="en-GB"/>
        </w:rPr>
        <w:t xml:space="preserve">It is a matter of concern that </w:t>
      </w:r>
      <w:r w:rsidR="00A35DFF">
        <w:rPr>
          <w:rFonts w:ascii="Arial" w:hAnsi="Arial" w:cs="Arial"/>
          <w:sz w:val="22"/>
          <w:lang w:val="en-GB"/>
        </w:rPr>
        <w:t>the South-West M</w:t>
      </w:r>
      <w:r w:rsidR="00F52473">
        <w:rPr>
          <w:rFonts w:ascii="Arial" w:hAnsi="Arial" w:cs="Arial"/>
          <w:sz w:val="22"/>
          <w:lang w:val="en-GB"/>
        </w:rPr>
        <w:t xml:space="preserve">onsoon has behaved erratically </w:t>
      </w:r>
      <w:r w:rsidR="00CA4993">
        <w:rPr>
          <w:rFonts w:ascii="Arial" w:hAnsi="Arial" w:cs="Arial"/>
          <w:sz w:val="22"/>
          <w:lang w:val="en-GB"/>
        </w:rPr>
        <w:t xml:space="preserve">resulting in less rainfall </w:t>
      </w:r>
      <w:r w:rsidR="00F52473">
        <w:rPr>
          <w:rFonts w:ascii="Arial" w:hAnsi="Arial" w:cs="Arial"/>
          <w:sz w:val="22"/>
          <w:lang w:val="en-GB"/>
        </w:rPr>
        <w:t xml:space="preserve">during the Water </w:t>
      </w:r>
      <w:r w:rsidR="00982834">
        <w:rPr>
          <w:rFonts w:ascii="Arial" w:hAnsi="Arial" w:cs="Arial"/>
          <w:sz w:val="22"/>
          <w:lang w:val="en-GB"/>
        </w:rPr>
        <w:t>Y</w:t>
      </w:r>
      <w:r w:rsidR="00F52473">
        <w:rPr>
          <w:rFonts w:ascii="Arial" w:hAnsi="Arial" w:cs="Arial"/>
          <w:sz w:val="22"/>
          <w:lang w:val="en-GB"/>
        </w:rPr>
        <w:t xml:space="preserve">ear from July’14 to June’15 because of the El-Nino effect. </w:t>
      </w:r>
      <w:r w:rsidR="00C824AD">
        <w:rPr>
          <w:rFonts w:ascii="Arial" w:hAnsi="Arial" w:cs="Arial"/>
          <w:sz w:val="22"/>
          <w:lang w:val="en-GB"/>
        </w:rPr>
        <w:t xml:space="preserve">As per the Report of Indian Meteorological </w:t>
      </w:r>
      <w:r w:rsidR="00F97597">
        <w:rPr>
          <w:rFonts w:ascii="Arial" w:hAnsi="Arial" w:cs="Arial"/>
          <w:sz w:val="22"/>
          <w:lang w:val="en-GB"/>
        </w:rPr>
        <w:t>Department</w:t>
      </w:r>
      <w:r w:rsidR="00C824AD">
        <w:rPr>
          <w:rFonts w:ascii="Arial" w:hAnsi="Arial" w:cs="Arial"/>
          <w:sz w:val="22"/>
          <w:lang w:val="en-GB"/>
        </w:rPr>
        <w:t>, 2015, the country as a whole received 14% less rainfall during the Water Year from July’14 to June’15</w:t>
      </w:r>
      <w:r w:rsidR="00CA4993">
        <w:rPr>
          <w:rFonts w:ascii="Arial" w:hAnsi="Arial" w:cs="Arial"/>
          <w:sz w:val="22"/>
          <w:lang w:val="en-GB"/>
        </w:rPr>
        <w:t>.</w:t>
      </w:r>
      <w:r w:rsidR="00C824AD">
        <w:rPr>
          <w:rFonts w:ascii="Arial" w:hAnsi="Arial" w:cs="Arial"/>
          <w:sz w:val="22"/>
          <w:lang w:val="en-GB"/>
        </w:rPr>
        <w:t xml:space="preserve"> There is no possibility of any further rain as the </w:t>
      </w:r>
      <w:r w:rsidR="00A35DFF">
        <w:rPr>
          <w:rFonts w:ascii="Arial" w:hAnsi="Arial" w:cs="Arial"/>
          <w:sz w:val="22"/>
          <w:lang w:val="en-GB"/>
        </w:rPr>
        <w:t>S</w:t>
      </w:r>
      <w:r w:rsidR="00C824AD">
        <w:rPr>
          <w:rFonts w:ascii="Arial" w:hAnsi="Arial" w:cs="Arial"/>
          <w:sz w:val="22"/>
          <w:lang w:val="en-GB"/>
        </w:rPr>
        <w:t xml:space="preserve">outh West </w:t>
      </w:r>
      <w:r w:rsidR="00A35DFF">
        <w:rPr>
          <w:rFonts w:ascii="Arial" w:hAnsi="Arial" w:cs="Arial"/>
          <w:sz w:val="22"/>
          <w:lang w:val="en-GB"/>
        </w:rPr>
        <w:t xml:space="preserve">Monsoon </w:t>
      </w:r>
      <w:r w:rsidR="00CA4993">
        <w:rPr>
          <w:rFonts w:ascii="Arial" w:hAnsi="Arial" w:cs="Arial"/>
          <w:sz w:val="22"/>
          <w:lang w:val="en-GB"/>
        </w:rPr>
        <w:t xml:space="preserve">has </w:t>
      </w:r>
      <w:r w:rsidR="00A35DFF">
        <w:rPr>
          <w:rFonts w:ascii="Arial" w:hAnsi="Arial" w:cs="Arial"/>
          <w:sz w:val="22"/>
          <w:lang w:val="en-GB"/>
        </w:rPr>
        <w:t xml:space="preserve">finally receded from </w:t>
      </w:r>
      <w:r w:rsidR="001662AD">
        <w:rPr>
          <w:rFonts w:ascii="Arial" w:hAnsi="Arial" w:cs="Arial"/>
          <w:sz w:val="22"/>
          <w:lang w:val="en-GB"/>
        </w:rPr>
        <w:t xml:space="preserve">India </w:t>
      </w:r>
      <w:r w:rsidR="00A35DFF">
        <w:rPr>
          <w:rFonts w:ascii="Arial" w:hAnsi="Arial" w:cs="Arial"/>
          <w:sz w:val="22"/>
          <w:lang w:val="en-GB"/>
        </w:rPr>
        <w:t>on October 19</w:t>
      </w:r>
      <w:r w:rsidR="00E16FCD">
        <w:rPr>
          <w:rFonts w:ascii="Arial" w:hAnsi="Arial" w:cs="Arial"/>
          <w:sz w:val="22"/>
          <w:lang w:val="en-GB"/>
        </w:rPr>
        <w:t>, 2015</w:t>
      </w:r>
      <w:r w:rsidR="00C824AD">
        <w:rPr>
          <w:rFonts w:ascii="Arial" w:hAnsi="Arial" w:cs="Arial"/>
          <w:sz w:val="22"/>
          <w:lang w:val="en-GB"/>
        </w:rPr>
        <w:t xml:space="preserve"> as per the IMD Report</w:t>
      </w:r>
      <w:r w:rsidR="00F208DC">
        <w:rPr>
          <w:rFonts w:ascii="Arial" w:hAnsi="Arial" w:cs="Arial"/>
          <w:sz w:val="22"/>
          <w:lang w:val="en-GB"/>
        </w:rPr>
        <w:t>, 2015</w:t>
      </w:r>
      <w:r w:rsidR="00C824AD">
        <w:rPr>
          <w:rFonts w:ascii="Arial" w:hAnsi="Arial" w:cs="Arial"/>
          <w:sz w:val="22"/>
          <w:lang w:val="en-GB"/>
        </w:rPr>
        <w:t>.</w:t>
      </w:r>
      <w:r w:rsidR="00A35DFF">
        <w:rPr>
          <w:rFonts w:ascii="Arial" w:hAnsi="Arial" w:cs="Arial"/>
          <w:sz w:val="22"/>
          <w:lang w:val="en-GB"/>
        </w:rPr>
        <w:t>T</w:t>
      </w:r>
      <w:r w:rsidR="00F97597">
        <w:rPr>
          <w:rFonts w:ascii="Arial" w:hAnsi="Arial" w:cs="Arial"/>
          <w:sz w:val="22"/>
          <w:lang w:val="en-GB"/>
        </w:rPr>
        <w:t xml:space="preserve">he State of Odisha has been </w:t>
      </w:r>
      <w:r w:rsidR="00A35DFF">
        <w:rPr>
          <w:rFonts w:ascii="Arial" w:hAnsi="Arial" w:cs="Arial"/>
          <w:sz w:val="22"/>
          <w:lang w:val="en-GB"/>
        </w:rPr>
        <w:t xml:space="preserve">badly affected due to very less rainfall </w:t>
      </w:r>
      <w:r w:rsidR="001662AD">
        <w:rPr>
          <w:rFonts w:ascii="Arial" w:hAnsi="Arial" w:cs="Arial"/>
          <w:sz w:val="22"/>
          <w:lang w:val="en-GB"/>
        </w:rPr>
        <w:t>during this period</w:t>
      </w:r>
      <w:r w:rsidR="00A35DFF">
        <w:rPr>
          <w:rFonts w:ascii="Arial" w:hAnsi="Arial" w:cs="Arial"/>
          <w:sz w:val="22"/>
          <w:lang w:val="en-GB"/>
        </w:rPr>
        <w:t>. This has not only contributed</w:t>
      </w:r>
      <w:r w:rsidR="001662AD">
        <w:rPr>
          <w:rFonts w:ascii="Arial" w:hAnsi="Arial" w:cs="Arial"/>
          <w:sz w:val="22"/>
          <w:lang w:val="en-GB"/>
        </w:rPr>
        <w:t xml:space="preserve"> to </w:t>
      </w:r>
      <w:r w:rsidR="00A35DFF">
        <w:rPr>
          <w:rFonts w:ascii="Arial" w:hAnsi="Arial" w:cs="Arial"/>
          <w:sz w:val="22"/>
          <w:lang w:val="en-GB"/>
        </w:rPr>
        <w:t xml:space="preserve">a </w:t>
      </w:r>
      <w:r w:rsidR="001662AD">
        <w:rPr>
          <w:rFonts w:ascii="Arial" w:hAnsi="Arial" w:cs="Arial"/>
          <w:sz w:val="22"/>
          <w:lang w:val="en-GB"/>
        </w:rPr>
        <w:t xml:space="preserve">fall in the water level in the Reservoirs across the State </w:t>
      </w:r>
      <w:r w:rsidR="00A35DFF">
        <w:rPr>
          <w:rFonts w:ascii="Arial" w:hAnsi="Arial" w:cs="Arial"/>
          <w:sz w:val="22"/>
          <w:lang w:val="en-GB"/>
        </w:rPr>
        <w:t xml:space="preserve">but also seriously affected generation of </w:t>
      </w:r>
      <w:r w:rsidR="001662AD">
        <w:rPr>
          <w:rFonts w:ascii="Arial" w:hAnsi="Arial" w:cs="Arial"/>
          <w:sz w:val="22"/>
          <w:lang w:val="en-GB"/>
        </w:rPr>
        <w:t>hydro power</w:t>
      </w:r>
      <w:r w:rsidR="00982834">
        <w:rPr>
          <w:rFonts w:ascii="Arial" w:hAnsi="Arial" w:cs="Arial"/>
          <w:sz w:val="22"/>
          <w:lang w:val="en-GB"/>
        </w:rPr>
        <w:t>.</w:t>
      </w:r>
    </w:p>
    <w:p w:rsidR="00510AFE" w:rsidRDefault="00DE7361" w:rsidP="008E2383">
      <w:pPr>
        <w:spacing w:before="240" w:after="120" w:line="360" w:lineRule="auto"/>
        <w:ind w:left="360"/>
        <w:jc w:val="both"/>
        <w:rPr>
          <w:rFonts w:ascii="Arial" w:hAnsi="Arial" w:cs="Arial"/>
          <w:sz w:val="22"/>
          <w:lang w:val="en-GB"/>
        </w:rPr>
      </w:pPr>
      <w:r>
        <w:rPr>
          <w:rFonts w:ascii="Arial" w:hAnsi="Arial" w:cs="Arial"/>
          <w:sz w:val="22"/>
          <w:lang w:val="en-GB"/>
        </w:rPr>
        <w:t xml:space="preserve">Based on the </w:t>
      </w:r>
      <w:r w:rsidR="00DB7879">
        <w:rPr>
          <w:rFonts w:ascii="Arial" w:hAnsi="Arial" w:cs="Arial"/>
          <w:sz w:val="22"/>
          <w:lang w:val="en-GB"/>
        </w:rPr>
        <w:t xml:space="preserve">net </w:t>
      </w:r>
      <w:r>
        <w:rPr>
          <w:rFonts w:ascii="Arial" w:hAnsi="Arial" w:cs="Arial"/>
          <w:sz w:val="22"/>
          <w:lang w:val="en-GB"/>
        </w:rPr>
        <w:t xml:space="preserve">generation of about </w:t>
      </w:r>
      <w:r w:rsidR="00DB7879" w:rsidRPr="00B654DD">
        <w:rPr>
          <w:rFonts w:ascii="Arial" w:hAnsi="Arial" w:cs="Arial"/>
          <w:b/>
          <w:sz w:val="22"/>
          <w:lang w:val="en-GB"/>
        </w:rPr>
        <w:t>2</w:t>
      </w:r>
      <w:r w:rsidR="006D6E4A" w:rsidRPr="00B654DD">
        <w:rPr>
          <w:rFonts w:ascii="Arial" w:hAnsi="Arial" w:cs="Arial"/>
          <w:b/>
          <w:sz w:val="22"/>
          <w:lang w:val="en-GB"/>
        </w:rPr>
        <w:t>,</w:t>
      </w:r>
      <w:r w:rsidR="00DB7879" w:rsidRPr="00B654DD">
        <w:rPr>
          <w:rFonts w:ascii="Arial" w:hAnsi="Arial" w:cs="Arial"/>
          <w:b/>
          <w:sz w:val="22"/>
          <w:lang w:val="en-GB"/>
        </w:rPr>
        <w:t>893</w:t>
      </w:r>
      <w:r w:rsidRPr="00B654DD">
        <w:rPr>
          <w:rFonts w:ascii="Arial" w:hAnsi="Arial" w:cs="Arial"/>
          <w:b/>
          <w:sz w:val="22"/>
          <w:lang w:val="en-GB"/>
        </w:rPr>
        <w:t xml:space="preserve"> MU</w:t>
      </w:r>
      <w:r w:rsidR="0018538D">
        <w:rPr>
          <w:rFonts w:ascii="Arial" w:hAnsi="Arial" w:cs="Arial"/>
          <w:b/>
          <w:sz w:val="22"/>
          <w:lang w:val="en-GB"/>
        </w:rPr>
        <w:t xml:space="preserve"> </w:t>
      </w:r>
      <w:r>
        <w:rPr>
          <w:rFonts w:ascii="Arial" w:hAnsi="Arial" w:cs="Arial"/>
          <w:sz w:val="22"/>
          <w:lang w:val="en-GB"/>
        </w:rPr>
        <w:t xml:space="preserve">from OHPC Stations </w:t>
      </w:r>
      <w:r w:rsidRPr="006D6E4A">
        <w:rPr>
          <w:rFonts w:ascii="Arial" w:hAnsi="Arial" w:cs="Arial"/>
          <w:sz w:val="22"/>
          <w:lang w:val="en-GB"/>
        </w:rPr>
        <w:t xml:space="preserve">during 1st </w:t>
      </w:r>
      <w:r w:rsidR="006D6E4A">
        <w:rPr>
          <w:rFonts w:ascii="Arial" w:hAnsi="Arial" w:cs="Arial"/>
          <w:sz w:val="22"/>
          <w:lang w:val="en-GB"/>
        </w:rPr>
        <w:t xml:space="preserve">six months </w:t>
      </w:r>
      <w:r w:rsidR="006D6E4A" w:rsidRPr="006D6E4A">
        <w:rPr>
          <w:rFonts w:ascii="Arial" w:hAnsi="Arial" w:cs="Arial"/>
          <w:sz w:val="22"/>
          <w:lang w:val="en-GB"/>
        </w:rPr>
        <w:t>(</w:t>
      </w:r>
      <w:r w:rsidRPr="006D6E4A">
        <w:rPr>
          <w:rFonts w:ascii="Arial" w:hAnsi="Arial" w:cs="Arial"/>
          <w:sz w:val="22"/>
          <w:lang w:val="en-GB"/>
        </w:rPr>
        <w:t xml:space="preserve">April’15 to </w:t>
      </w:r>
      <w:r w:rsidR="00CA4993" w:rsidRPr="006D6E4A">
        <w:rPr>
          <w:rFonts w:ascii="Arial" w:hAnsi="Arial" w:cs="Arial"/>
          <w:sz w:val="22"/>
          <w:lang w:val="en-GB"/>
        </w:rPr>
        <w:t>Sept</w:t>
      </w:r>
      <w:r w:rsidRPr="006D6E4A">
        <w:rPr>
          <w:rFonts w:ascii="Arial" w:hAnsi="Arial" w:cs="Arial"/>
          <w:sz w:val="22"/>
          <w:lang w:val="en-GB"/>
        </w:rPr>
        <w:t xml:space="preserve">’15) </w:t>
      </w:r>
      <w:r>
        <w:rPr>
          <w:rFonts w:ascii="Arial" w:hAnsi="Arial" w:cs="Arial"/>
          <w:sz w:val="22"/>
          <w:lang w:val="en-GB"/>
        </w:rPr>
        <w:t>of FY 2015-16</w:t>
      </w:r>
      <w:r w:rsidR="00CA4993">
        <w:rPr>
          <w:rFonts w:ascii="Arial" w:hAnsi="Arial" w:cs="Arial"/>
          <w:sz w:val="22"/>
          <w:lang w:val="en-GB"/>
        </w:rPr>
        <w:t xml:space="preserve"> and the projected generation of </w:t>
      </w:r>
      <w:r w:rsidR="00DB7879">
        <w:rPr>
          <w:rFonts w:ascii="Arial" w:hAnsi="Arial" w:cs="Arial"/>
          <w:sz w:val="22"/>
          <w:lang w:val="en-GB"/>
        </w:rPr>
        <w:t>about 1</w:t>
      </w:r>
      <w:r w:rsidR="006D6E4A">
        <w:rPr>
          <w:rFonts w:ascii="Arial" w:hAnsi="Arial" w:cs="Arial"/>
          <w:sz w:val="22"/>
          <w:lang w:val="en-GB"/>
        </w:rPr>
        <w:t>,</w:t>
      </w:r>
      <w:r w:rsidR="00DB7879">
        <w:rPr>
          <w:rFonts w:ascii="Arial" w:hAnsi="Arial" w:cs="Arial"/>
          <w:sz w:val="22"/>
          <w:lang w:val="en-GB"/>
        </w:rPr>
        <w:t xml:space="preserve">753 MU during </w:t>
      </w:r>
      <w:r w:rsidR="006D6E4A">
        <w:rPr>
          <w:rFonts w:ascii="Arial" w:hAnsi="Arial" w:cs="Arial"/>
          <w:sz w:val="22"/>
          <w:lang w:val="en-GB"/>
        </w:rPr>
        <w:t xml:space="preserve">the 2nd six months from </w:t>
      </w:r>
      <w:r w:rsidR="00DB7879">
        <w:rPr>
          <w:rFonts w:ascii="Arial" w:hAnsi="Arial" w:cs="Arial"/>
          <w:sz w:val="22"/>
          <w:lang w:val="en-GB"/>
        </w:rPr>
        <w:t>October’15 to March’16</w:t>
      </w:r>
      <w:r w:rsidR="00B654DD">
        <w:rPr>
          <w:rFonts w:ascii="Arial" w:hAnsi="Arial" w:cs="Arial"/>
          <w:sz w:val="22"/>
          <w:lang w:val="en-GB"/>
        </w:rPr>
        <w:t xml:space="preserve"> as furnished by OHPC vide their letter dated </w:t>
      </w:r>
      <w:r w:rsidR="00B654DD">
        <w:rPr>
          <w:rFonts w:ascii="Arial" w:hAnsi="Arial" w:cs="Arial"/>
          <w:sz w:val="22"/>
        </w:rPr>
        <w:t>06</w:t>
      </w:r>
      <w:r w:rsidR="00B654DD" w:rsidRPr="00184ED9">
        <w:rPr>
          <w:rFonts w:ascii="Arial" w:hAnsi="Arial" w:cs="Arial"/>
          <w:sz w:val="22"/>
        </w:rPr>
        <w:t>.</w:t>
      </w:r>
      <w:r w:rsidR="00B654DD">
        <w:rPr>
          <w:rFonts w:ascii="Arial" w:hAnsi="Arial" w:cs="Arial"/>
          <w:sz w:val="22"/>
        </w:rPr>
        <w:t>1</w:t>
      </w:r>
      <w:r w:rsidR="00B654DD" w:rsidRPr="00184ED9">
        <w:rPr>
          <w:rFonts w:ascii="Arial" w:hAnsi="Arial" w:cs="Arial"/>
          <w:sz w:val="22"/>
        </w:rPr>
        <w:t>1</w:t>
      </w:r>
      <w:r w:rsidR="00B654DD">
        <w:rPr>
          <w:rFonts w:ascii="Arial" w:hAnsi="Arial" w:cs="Arial"/>
          <w:sz w:val="22"/>
        </w:rPr>
        <w:t>.</w:t>
      </w:r>
      <w:r w:rsidR="00B654DD" w:rsidRPr="00184ED9">
        <w:rPr>
          <w:rFonts w:ascii="Arial" w:hAnsi="Arial" w:cs="Arial"/>
          <w:sz w:val="22"/>
        </w:rPr>
        <w:t>201</w:t>
      </w:r>
      <w:r w:rsidR="00B654DD">
        <w:rPr>
          <w:rFonts w:ascii="Arial" w:hAnsi="Arial" w:cs="Arial"/>
          <w:sz w:val="22"/>
        </w:rPr>
        <w:t>5</w:t>
      </w:r>
      <w:r>
        <w:rPr>
          <w:rFonts w:ascii="Arial" w:hAnsi="Arial" w:cs="Arial"/>
          <w:sz w:val="22"/>
          <w:lang w:val="en-GB"/>
        </w:rPr>
        <w:t xml:space="preserve">, it is estimated that </w:t>
      </w:r>
      <w:r w:rsidR="00F97597">
        <w:rPr>
          <w:rFonts w:ascii="Arial" w:hAnsi="Arial" w:cs="Arial"/>
          <w:sz w:val="22"/>
          <w:lang w:val="en-GB"/>
        </w:rPr>
        <w:t>approximately</w:t>
      </w:r>
      <w:r w:rsidR="0018538D">
        <w:rPr>
          <w:rFonts w:ascii="Arial" w:hAnsi="Arial" w:cs="Arial"/>
          <w:sz w:val="22"/>
          <w:lang w:val="en-GB"/>
        </w:rPr>
        <w:t xml:space="preserve"> </w:t>
      </w:r>
      <w:r w:rsidR="00DB7879" w:rsidRPr="00102B26">
        <w:rPr>
          <w:rFonts w:ascii="Arial" w:hAnsi="Arial" w:cs="Arial"/>
          <w:b/>
          <w:sz w:val="22"/>
          <w:lang w:val="en-GB"/>
        </w:rPr>
        <w:t>4</w:t>
      </w:r>
      <w:r w:rsidR="006D6E4A" w:rsidRPr="00102B26">
        <w:rPr>
          <w:rFonts w:ascii="Arial" w:hAnsi="Arial" w:cs="Arial"/>
          <w:b/>
          <w:sz w:val="22"/>
          <w:lang w:val="en-GB"/>
        </w:rPr>
        <w:t>,</w:t>
      </w:r>
      <w:r w:rsidR="00DB7879" w:rsidRPr="00102B26">
        <w:rPr>
          <w:rFonts w:ascii="Arial" w:hAnsi="Arial" w:cs="Arial"/>
          <w:b/>
          <w:sz w:val="22"/>
          <w:lang w:val="en-GB"/>
        </w:rPr>
        <w:t>646</w:t>
      </w:r>
      <w:r w:rsidRPr="00102B26">
        <w:rPr>
          <w:rFonts w:ascii="Arial" w:hAnsi="Arial" w:cs="Arial"/>
          <w:b/>
          <w:sz w:val="22"/>
          <w:lang w:val="en-GB"/>
        </w:rPr>
        <w:t xml:space="preserve"> MU</w:t>
      </w:r>
      <w:r w:rsidR="0018538D">
        <w:rPr>
          <w:rFonts w:ascii="Arial" w:hAnsi="Arial" w:cs="Arial"/>
          <w:b/>
          <w:sz w:val="22"/>
          <w:lang w:val="en-GB"/>
        </w:rPr>
        <w:t xml:space="preserve"> </w:t>
      </w:r>
      <w:r w:rsidR="00DB7879">
        <w:rPr>
          <w:rFonts w:ascii="Arial" w:hAnsi="Arial" w:cs="Arial"/>
          <w:sz w:val="22"/>
          <w:lang w:val="en-GB"/>
        </w:rPr>
        <w:t xml:space="preserve">(2893 MU +1753 MU) </w:t>
      </w:r>
      <w:r>
        <w:rPr>
          <w:rFonts w:ascii="Arial" w:hAnsi="Arial" w:cs="Arial"/>
          <w:sz w:val="22"/>
          <w:lang w:val="en-GB"/>
        </w:rPr>
        <w:t xml:space="preserve">of hydro energy may be available during FY 2015-16. </w:t>
      </w:r>
      <w:r w:rsidR="00B654DD">
        <w:rPr>
          <w:rFonts w:ascii="Arial" w:hAnsi="Arial" w:cs="Arial"/>
          <w:sz w:val="22"/>
          <w:lang w:val="en-GB"/>
        </w:rPr>
        <w:t xml:space="preserve">This quantum </w:t>
      </w:r>
      <w:r w:rsidR="00F97597">
        <w:rPr>
          <w:rFonts w:ascii="Arial" w:hAnsi="Arial" w:cs="Arial"/>
          <w:sz w:val="22"/>
          <w:lang w:val="en-GB"/>
        </w:rPr>
        <w:t xml:space="preserve">of hydro energy </w:t>
      </w:r>
      <w:r w:rsidR="00B654DD">
        <w:rPr>
          <w:rFonts w:ascii="Arial" w:hAnsi="Arial" w:cs="Arial"/>
          <w:sz w:val="22"/>
          <w:lang w:val="en-GB"/>
        </w:rPr>
        <w:t>may even come down if the projected availability will reduce f</w:t>
      </w:r>
      <w:r w:rsidR="00982834">
        <w:rPr>
          <w:rFonts w:ascii="Arial" w:hAnsi="Arial" w:cs="Arial"/>
          <w:sz w:val="22"/>
          <w:lang w:val="en-GB"/>
        </w:rPr>
        <w:t>r</w:t>
      </w:r>
      <w:r w:rsidR="00B654DD">
        <w:rPr>
          <w:rFonts w:ascii="Arial" w:hAnsi="Arial" w:cs="Arial"/>
          <w:sz w:val="22"/>
          <w:lang w:val="en-GB"/>
        </w:rPr>
        <w:t xml:space="preserve">om 1753 MU. Thus, the likely availability of hydro power from </w:t>
      </w:r>
      <w:r w:rsidR="00F97597">
        <w:rPr>
          <w:rFonts w:ascii="Arial" w:hAnsi="Arial" w:cs="Arial"/>
          <w:sz w:val="22"/>
          <w:lang w:val="en-GB"/>
        </w:rPr>
        <w:t>OHPC Stations</w:t>
      </w:r>
      <w:r w:rsidR="00B654DD">
        <w:rPr>
          <w:rFonts w:ascii="Arial" w:hAnsi="Arial" w:cs="Arial"/>
          <w:sz w:val="22"/>
          <w:lang w:val="en-GB"/>
        </w:rPr>
        <w:t xml:space="preserve"> is certainly going to be </w:t>
      </w:r>
      <w:r>
        <w:rPr>
          <w:rFonts w:ascii="Arial" w:hAnsi="Arial" w:cs="Arial"/>
          <w:sz w:val="22"/>
          <w:lang w:val="en-GB"/>
        </w:rPr>
        <w:t xml:space="preserve">less than the </w:t>
      </w:r>
      <w:r w:rsidR="006D6E4A">
        <w:rPr>
          <w:rFonts w:ascii="Arial" w:hAnsi="Arial" w:cs="Arial"/>
          <w:sz w:val="22"/>
          <w:lang w:val="en-GB"/>
        </w:rPr>
        <w:t xml:space="preserve">Annual Design Energy of 5676 MU and the </w:t>
      </w:r>
      <w:r w:rsidR="00B654DD">
        <w:rPr>
          <w:rFonts w:ascii="Arial" w:hAnsi="Arial" w:cs="Arial"/>
          <w:sz w:val="22"/>
          <w:lang w:val="en-GB"/>
        </w:rPr>
        <w:t xml:space="preserve">normal </w:t>
      </w:r>
      <w:r>
        <w:rPr>
          <w:rFonts w:ascii="Arial" w:hAnsi="Arial" w:cs="Arial"/>
          <w:sz w:val="22"/>
          <w:lang w:val="en-GB"/>
        </w:rPr>
        <w:t xml:space="preserve">annual </w:t>
      </w:r>
      <w:r w:rsidR="001662AD">
        <w:rPr>
          <w:rFonts w:ascii="Arial" w:hAnsi="Arial" w:cs="Arial"/>
          <w:sz w:val="22"/>
          <w:lang w:val="en-GB"/>
        </w:rPr>
        <w:t xml:space="preserve">availability of </w:t>
      </w:r>
      <w:r w:rsidR="006D6E4A">
        <w:rPr>
          <w:rFonts w:ascii="Arial" w:hAnsi="Arial" w:cs="Arial"/>
          <w:sz w:val="22"/>
          <w:lang w:val="en-GB"/>
        </w:rPr>
        <w:t>about</w:t>
      </w:r>
      <w:r w:rsidR="001662AD">
        <w:rPr>
          <w:rFonts w:ascii="Arial" w:hAnsi="Arial" w:cs="Arial"/>
          <w:sz w:val="22"/>
          <w:lang w:val="en-GB"/>
        </w:rPr>
        <w:t xml:space="preserve">7,000 MU </w:t>
      </w:r>
      <w:r>
        <w:rPr>
          <w:rFonts w:ascii="Arial" w:hAnsi="Arial" w:cs="Arial"/>
          <w:sz w:val="22"/>
          <w:lang w:val="en-GB"/>
        </w:rPr>
        <w:t xml:space="preserve">during a </w:t>
      </w:r>
      <w:r w:rsidR="006D6E4A">
        <w:rPr>
          <w:rFonts w:ascii="Arial" w:hAnsi="Arial" w:cs="Arial"/>
          <w:sz w:val="22"/>
          <w:lang w:val="en-GB"/>
        </w:rPr>
        <w:t xml:space="preserve">moderate to good monsoon </w:t>
      </w:r>
      <w:r>
        <w:rPr>
          <w:rFonts w:ascii="Arial" w:hAnsi="Arial" w:cs="Arial"/>
          <w:sz w:val="22"/>
          <w:lang w:val="en-GB"/>
        </w:rPr>
        <w:t>year</w:t>
      </w:r>
      <w:r w:rsidR="00510AFE">
        <w:rPr>
          <w:rFonts w:ascii="Arial" w:hAnsi="Arial" w:cs="Arial"/>
          <w:sz w:val="22"/>
          <w:lang w:val="en-GB"/>
        </w:rPr>
        <w:t>.</w:t>
      </w:r>
    </w:p>
    <w:p w:rsidR="001662AD" w:rsidRDefault="006D6E4A" w:rsidP="008E2383">
      <w:pPr>
        <w:spacing w:before="240" w:after="120" w:line="360" w:lineRule="auto"/>
        <w:ind w:left="360"/>
        <w:jc w:val="both"/>
        <w:rPr>
          <w:rFonts w:ascii="Arial" w:hAnsi="Arial" w:cs="Arial"/>
          <w:sz w:val="22"/>
          <w:lang w:val="en-GB"/>
        </w:rPr>
      </w:pPr>
      <w:r>
        <w:rPr>
          <w:rFonts w:ascii="Arial" w:hAnsi="Arial" w:cs="Arial"/>
          <w:sz w:val="22"/>
          <w:lang w:val="en-GB"/>
        </w:rPr>
        <w:lastRenderedPageBreak/>
        <w:t xml:space="preserve">It is submitted that the spill-over effect of El-Nino will be more pronounced in the next year i.e. ARR &amp; BSP Application Year of 2016-17 as almost all of the Hydro Reservoirs will be emptied by the end of the FY 2015-16. </w:t>
      </w:r>
      <w:r w:rsidR="005D7854">
        <w:rPr>
          <w:rFonts w:ascii="Arial" w:hAnsi="Arial" w:cs="Arial"/>
          <w:sz w:val="22"/>
          <w:lang w:val="en-GB"/>
        </w:rPr>
        <w:t xml:space="preserve">Thus, there is every likelihood that the availability </w:t>
      </w:r>
      <w:r w:rsidR="00DE7361">
        <w:rPr>
          <w:rFonts w:ascii="Arial" w:hAnsi="Arial" w:cs="Arial"/>
          <w:sz w:val="22"/>
          <w:lang w:val="en-GB"/>
        </w:rPr>
        <w:t>o</w:t>
      </w:r>
      <w:r w:rsidR="005D7854">
        <w:rPr>
          <w:rFonts w:ascii="Arial" w:hAnsi="Arial" w:cs="Arial"/>
          <w:sz w:val="22"/>
          <w:lang w:val="en-GB"/>
        </w:rPr>
        <w:t xml:space="preserve">f cheaper hydro power from </w:t>
      </w:r>
      <w:r w:rsidR="008E4EAD">
        <w:rPr>
          <w:rFonts w:ascii="Arial" w:hAnsi="Arial" w:cs="Arial"/>
          <w:sz w:val="22"/>
          <w:lang w:val="en-GB"/>
        </w:rPr>
        <w:t xml:space="preserve">the </w:t>
      </w:r>
      <w:r w:rsidR="005D7854">
        <w:rPr>
          <w:rFonts w:ascii="Arial" w:hAnsi="Arial" w:cs="Arial"/>
          <w:sz w:val="22"/>
          <w:lang w:val="en-GB"/>
        </w:rPr>
        <w:t xml:space="preserve">State would be </w:t>
      </w:r>
      <w:r w:rsidR="00DE7361">
        <w:rPr>
          <w:rFonts w:ascii="Arial" w:hAnsi="Arial" w:cs="Arial"/>
          <w:sz w:val="22"/>
          <w:lang w:val="en-GB"/>
        </w:rPr>
        <w:t>lessby more than</w:t>
      </w:r>
      <w:r>
        <w:rPr>
          <w:rFonts w:ascii="Arial" w:hAnsi="Arial" w:cs="Arial"/>
          <w:sz w:val="22"/>
          <w:lang w:val="en-GB"/>
        </w:rPr>
        <w:t xml:space="preserve"> 2,5</w:t>
      </w:r>
      <w:r w:rsidR="005D7854">
        <w:rPr>
          <w:rFonts w:ascii="Arial" w:hAnsi="Arial" w:cs="Arial"/>
          <w:sz w:val="22"/>
          <w:lang w:val="en-GB"/>
        </w:rPr>
        <w:t xml:space="preserve">00 MU during this </w:t>
      </w:r>
      <w:r w:rsidR="008E4EAD">
        <w:rPr>
          <w:rFonts w:ascii="Arial" w:hAnsi="Arial" w:cs="Arial"/>
          <w:sz w:val="22"/>
          <w:lang w:val="en-GB"/>
        </w:rPr>
        <w:t>current water year</w:t>
      </w:r>
      <w:r w:rsidR="005D7854">
        <w:rPr>
          <w:rFonts w:ascii="Arial" w:hAnsi="Arial" w:cs="Arial"/>
          <w:sz w:val="22"/>
          <w:lang w:val="en-GB"/>
        </w:rPr>
        <w:t xml:space="preserve">as compared to any normal year. This will certainly affect the power situation in the State both in terms of availability </w:t>
      </w:r>
      <w:r w:rsidR="008E4EAD">
        <w:rPr>
          <w:rFonts w:ascii="Arial" w:hAnsi="Arial" w:cs="Arial"/>
          <w:sz w:val="22"/>
          <w:lang w:val="en-GB"/>
        </w:rPr>
        <w:t>as well as</w:t>
      </w:r>
      <w:r w:rsidR="005D7854">
        <w:rPr>
          <w:rFonts w:ascii="Arial" w:hAnsi="Arial" w:cs="Arial"/>
          <w:sz w:val="22"/>
          <w:lang w:val="en-GB"/>
        </w:rPr>
        <w:t xml:space="preserve"> the </w:t>
      </w:r>
      <w:r>
        <w:rPr>
          <w:rFonts w:ascii="Arial" w:hAnsi="Arial" w:cs="Arial"/>
          <w:sz w:val="22"/>
          <w:lang w:val="en-GB"/>
        </w:rPr>
        <w:t>resultant</w:t>
      </w:r>
      <w:r w:rsidR="005D7854">
        <w:rPr>
          <w:rFonts w:ascii="Arial" w:hAnsi="Arial" w:cs="Arial"/>
          <w:sz w:val="22"/>
          <w:lang w:val="en-GB"/>
        </w:rPr>
        <w:t xml:space="preserve"> power purchase cost</w:t>
      </w:r>
      <w:r w:rsidR="00980191">
        <w:rPr>
          <w:rFonts w:ascii="Arial" w:hAnsi="Arial" w:cs="Arial"/>
          <w:sz w:val="22"/>
          <w:lang w:val="en-GB"/>
        </w:rPr>
        <w:t xml:space="preserve"> during the current as well as the in the ensuing year</w:t>
      </w:r>
      <w:r>
        <w:rPr>
          <w:rFonts w:ascii="Arial" w:hAnsi="Arial" w:cs="Arial"/>
          <w:sz w:val="22"/>
          <w:lang w:val="en-GB"/>
        </w:rPr>
        <w:t>.</w:t>
      </w:r>
    </w:p>
    <w:p w:rsidR="004D4ACD" w:rsidRPr="00184ED9" w:rsidRDefault="004D4ACD" w:rsidP="004D4ACD">
      <w:pPr>
        <w:pStyle w:val="BodyTextIndent"/>
        <w:spacing w:before="0" w:after="0"/>
        <w:ind w:left="0"/>
        <w:jc w:val="both"/>
        <w:rPr>
          <w:rFonts w:ascii="Arial" w:hAnsi="Arial" w:cs="Arial"/>
          <w:sz w:val="22"/>
        </w:rPr>
      </w:pPr>
    </w:p>
    <w:p w:rsidR="004D4ACD" w:rsidRPr="00184ED9" w:rsidRDefault="006D6E4A" w:rsidP="004D4ACD">
      <w:pPr>
        <w:pStyle w:val="BodyTextIndent"/>
        <w:spacing w:before="0" w:after="0" w:line="360" w:lineRule="auto"/>
        <w:ind w:left="360"/>
        <w:jc w:val="both"/>
        <w:rPr>
          <w:rFonts w:ascii="Arial" w:hAnsi="Arial" w:cs="Arial"/>
          <w:sz w:val="22"/>
        </w:rPr>
      </w:pPr>
      <w:r>
        <w:rPr>
          <w:rFonts w:ascii="Arial" w:hAnsi="Arial" w:cs="Arial"/>
          <w:sz w:val="22"/>
        </w:rPr>
        <w:t>Pursuant to</w:t>
      </w:r>
      <w:r w:rsidRPr="00184ED9">
        <w:rPr>
          <w:rFonts w:ascii="Arial" w:hAnsi="Arial" w:cs="Arial"/>
          <w:sz w:val="22"/>
        </w:rPr>
        <w:t xml:space="preserve"> the directives of Hon’ble Commission in their Order dated 20.03.2010 relating to the ARR of OHPC for FY 2010-11</w:t>
      </w:r>
      <w:r>
        <w:rPr>
          <w:rFonts w:ascii="Arial" w:hAnsi="Arial" w:cs="Arial"/>
          <w:sz w:val="22"/>
        </w:rPr>
        <w:t xml:space="preserve">, </w:t>
      </w:r>
      <w:r w:rsidR="004D4ACD" w:rsidRPr="00184ED9">
        <w:rPr>
          <w:rFonts w:ascii="Arial" w:hAnsi="Arial" w:cs="Arial"/>
          <w:sz w:val="22"/>
        </w:rPr>
        <w:t xml:space="preserve">Hydro generating Units of Burla and Chiplima are taken as separate </w:t>
      </w:r>
      <w:r>
        <w:rPr>
          <w:rFonts w:ascii="Arial" w:hAnsi="Arial" w:cs="Arial"/>
          <w:sz w:val="22"/>
        </w:rPr>
        <w:t>Hydro Stations / E</w:t>
      </w:r>
      <w:r w:rsidR="004D4ACD" w:rsidRPr="00184ED9">
        <w:rPr>
          <w:rFonts w:ascii="Arial" w:hAnsi="Arial" w:cs="Arial"/>
          <w:sz w:val="22"/>
        </w:rPr>
        <w:t>ntities with effect from 01.04.2010. The Design Energy of Burla and Chiplima as approved by Hon’ble Commission are 684 MU and 490 MU, respectively. Considering 5 MW power supply from Hirakud Hydro Electric Project (HHEP) to Chhattisgarh State Electricity Board (CSEB), 16.60 MU of energy is deducted from the supply of power from Hirakud Power Station</w:t>
      </w:r>
      <w:r>
        <w:rPr>
          <w:rFonts w:ascii="Arial" w:hAnsi="Arial" w:cs="Arial"/>
          <w:sz w:val="22"/>
        </w:rPr>
        <w:t xml:space="preserve"> (HPS)</w:t>
      </w:r>
      <w:r w:rsidR="004D4ACD" w:rsidRPr="00184ED9">
        <w:rPr>
          <w:rFonts w:ascii="Arial" w:hAnsi="Arial" w:cs="Arial"/>
          <w:sz w:val="22"/>
        </w:rPr>
        <w:t xml:space="preserve">. </w:t>
      </w:r>
    </w:p>
    <w:p w:rsidR="004D4ACD" w:rsidRPr="00184ED9" w:rsidRDefault="004D4ACD" w:rsidP="004D4ACD">
      <w:pPr>
        <w:pStyle w:val="BodyTextIndent"/>
        <w:tabs>
          <w:tab w:val="clear" w:pos="720"/>
        </w:tabs>
        <w:spacing w:before="0" w:after="0" w:line="360" w:lineRule="auto"/>
        <w:ind w:left="0"/>
        <w:jc w:val="both"/>
        <w:rPr>
          <w:rFonts w:ascii="Arial" w:hAnsi="Arial" w:cs="Arial"/>
          <w:sz w:val="22"/>
        </w:rPr>
      </w:pPr>
    </w:p>
    <w:p w:rsidR="001B53E5" w:rsidRPr="00E65CDD" w:rsidRDefault="004D4ACD" w:rsidP="004D4ACD">
      <w:pPr>
        <w:pStyle w:val="BodyTextIndent"/>
        <w:spacing w:before="0" w:after="0" w:line="360" w:lineRule="auto"/>
        <w:ind w:left="360"/>
        <w:jc w:val="both"/>
        <w:rPr>
          <w:rFonts w:ascii="Arial" w:hAnsi="Arial" w:cs="Arial"/>
          <w:sz w:val="22"/>
          <w:szCs w:val="22"/>
        </w:rPr>
      </w:pPr>
      <w:r w:rsidRPr="00E65CDD">
        <w:rPr>
          <w:rFonts w:ascii="Arial" w:hAnsi="Arial" w:cs="Arial"/>
          <w:sz w:val="22"/>
          <w:szCs w:val="22"/>
        </w:rPr>
        <w:t>Following the request of GRIDCO, OHPC furnished its Generation Plan for FY 201</w:t>
      </w:r>
      <w:r w:rsidR="00B55B7E" w:rsidRPr="00E65CDD">
        <w:rPr>
          <w:rFonts w:ascii="Arial" w:hAnsi="Arial" w:cs="Arial"/>
          <w:sz w:val="22"/>
          <w:szCs w:val="22"/>
        </w:rPr>
        <w:t>6</w:t>
      </w:r>
      <w:r w:rsidRPr="00E65CDD">
        <w:rPr>
          <w:rFonts w:ascii="Arial" w:hAnsi="Arial" w:cs="Arial"/>
          <w:sz w:val="22"/>
          <w:szCs w:val="22"/>
        </w:rPr>
        <w:t>-1</w:t>
      </w:r>
      <w:r w:rsidR="00B55B7E" w:rsidRPr="00E65CDD">
        <w:rPr>
          <w:rFonts w:ascii="Arial" w:hAnsi="Arial" w:cs="Arial"/>
          <w:sz w:val="22"/>
          <w:szCs w:val="22"/>
        </w:rPr>
        <w:t>7</w:t>
      </w:r>
      <w:r w:rsidRPr="00E65CDD">
        <w:rPr>
          <w:rFonts w:ascii="Arial" w:hAnsi="Arial" w:cs="Arial"/>
          <w:sz w:val="22"/>
          <w:szCs w:val="22"/>
        </w:rPr>
        <w:t xml:space="preserve"> vide their letter No.OHPC-HQ-Tech-PM-4/2012(Vol-III)/</w:t>
      </w:r>
      <w:r w:rsidR="00B55B7E" w:rsidRPr="00E65CDD">
        <w:rPr>
          <w:rFonts w:ascii="Arial" w:hAnsi="Arial" w:cs="Arial"/>
          <w:sz w:val="22"/>
          <w:szCs w:val="22"/>
        </w:rPr>
        <w:t xml:space="preserve">8238 </w:t>
      </w:r>
      <w:r w:rsidR="005044AD" w:rsidRPr="00E65CDD">
        <w:rPr>
          <w:rFonts w:ascii="Arial" w:hAnsi="Arial" w:cs="Arial"/>
          <w:sz w:val="22"/>
          <w:szCs w:val="22"/>
        </w:rPr>
        <w:t>dated</w:t>
      </w:r>
      <w:r w:rsidR="00B55B7E" w:rsidRPr="00E65CDD">
        <w:rPr>
          <w:rFonts w:ascii="Arial" w:hAnsi="Arial" w:cs="Arial"/>
          <w:sz w:val="22"/>
          <w:szCs w:val="22"/>
        </w:rPr>
        <w:t>06</w:t>
      </w:r>
      <w:r w:rsidRPr="00E65CDD">
        <w:rPr>
          <w:rFonts w:ascii="Arial" w:hAnsi="Arial" w:cs="Arial"/>
          <w:sz w:val="22"/>
          <w:szCs w:val="22"/>
        </w:rPr>
        <w:t>.</w:t>
      </w:r>
      <w:r w:rsidR="00B55B7E" w:rsidRPr="00E65CDD">
        <w:rPr>
          <w:rFonts w:ascii="Arial" w:hAnsi="Arial" w:cs="Arial"/>
          <w:sz w:val="22"/>
          <w:szCs w:val="22"/>
        </w:rPr>
        <w:t>1</w:t>
      </w:r>
      <w:r w:rsidRPr="00E65CDD">
        <w:rPr>
          <w:rFonts w:ascii="Arial" w:hAnsi="Arial" w:cs="Arial"/>
          <w:sz w:val="22"/>
          <w:szCs w:val="22"/>
        </w:rPr>
        <w:t>1</w:t>
      </w:r>
      <w:r w:rsidR="00B55B7E" w:rsidRPr="00E65CDD">
        <w:rPr>
          <w:rFonts w:ascii="Arial" w:hAnsi="Arial" w:cs="Arial"/>
          <w:sz w:val="22"/>
          <w:szCs w:val="22"/>
        </w:rPr>
        <w:t>.</w:t>
      </w:r>
      <w:r w:rsidRPr="00E65CDD">
        <w:rPr>
          <w:rFonts w:ascii="Arial" w:hAnsi="Arial" w:cs="Arial"/>
          <w:sz w:val="22"/>
          <w:szCs w:val="22"/>
        </w:rPr>
        <w:t>201</w:t>
      </w:r>
      <w:r w:rsidR="00B55B7E" w:rsidRPr="00E65CDD">
        <w:rPr>
          <w:rFonts w:ascii="Arial" w:hAnsi="Arial" w:cs="Arial"/>
          <w:sz w:val="22"/>
          <w:szCs w:val="22"/>
        </w:rPr>
        <w:t>5</w:t>
      </w:r>
      <w:r w:rsidRPr="00226678">
        <w:rPr>
          <w:rFonts w:ascii="Arial" w:hAnsi="Arial" w:cs="Arial"/>
          <w:b/>
          <w:bCs/>
          <w:i/>
          <w:iCs/>
          <w:szCs w:val="22"/>
          <w:highlight w:val="cyan"/>
        </w:rPr>
        <w:t>(ED-I</w:t>
      </w:r>
      <w:r w:rsidR="00B55B7E" w:rsidRPr="00226678">
        <w:rPr>
          <w:rFonts w:ascii="Arial" w:hAnsi="Arial" w:cs="Arial"/>
          <w:b/>
          <w:bCs/>
          <w:i/>
          <w:iCs/>
          <w:szCs w:val="22"/>
          <w:highlight w:val="cyan"/>
        </w:rPr>
        <w:t>V</w:t>
      </w:r>
      <w:r w:rsidRPr="00226678">
        <w:rPr>
          <w:rFonts w:ascii="Arial" w:hAnsi="Arial" w:cs="Arial"/>
          <w:b/>
          <w:bCs/>
          <w:i/>
          <w:iCs/>
          <w:szCs w:val="22"/>
          <w:highlight w:val="cyan"/>
        </w:rPr>
        <w:t>).</w:t>
      </w:r>
      <w:r w:rsidRPr="00E65CDD">
        <w:rPr>
          <w:rFonts w:ascii="Arial" w:hAnsi="Arial" w:cs="Arial"/>
          <w:sz w:val="22"/>
          <w:szCs w:val="22"/>
        </w:rPr>
        <w:t xml:space="preserve">In the said letter, OHPC estimated the annual generation of </w:t>
      </w:r>
      <w:r w:rsidR="006F1A08" w:rsidRPr="00E65CDD">
        <w:rPr>
          <w:rFonts w:ascii="Arial" w:hAnsi="Arial" w:cs="Arial"/>
          <w:sz w:val="22"/>
          <w:szCs w:val="22"/>
        </w:rPr>
        <w:t>5,621</w:t>
      </w:r>
      <w:r w:rsidRPr="00E65CDD">
        <w:rPr>
          <w:rFonts w:ascii="Arial" w:hAnsi="Arial" w:cs="Arial"/>
          <w:sz w:val="22"/>
          <w:szCs w:val="22"/>
        </w:rPr>
        <w:t xml:space="preserve"> MU for FY 201</w:t>
      </w:r>
      <w:r w:rsidR="006F1A08" w:rsidRPr="00E65CDD">
        <w:rPr>
          <w:rFonts w:ascii="Arial" w:hAnsi="Arial" w:cs="Arial"/>
          <w:sz w:val="22"/>
          <w:szCs w:val="22"/>
        </w:rPr>
        <w:t>6</w:t>
      </w:r>
      <w:r w:rsidRPr="00E65CDD">
        <w:rPr>
          <w:rFonts w:ascii="Arial" w:hAnsi="Arial" w:cs="Arial"/>
          <w:sz w:val="22"/>
          <w:szCs w:val="22"/>
        </w:rPr>
        <w:t>-1</w:t>
      </w:r>
      <w:r w:rsidR="006F1A08" w:rsidRPr="00E65CDD">
        <w:rPr>
          <w:rFonts w:ascii="Arial" w:hAnsi="Arial" w:cs="Arial"/>
          <w:sz w:val="22"/>
          <w:szCs w:val="22"/>
        </w:rPr>
        <w:t>7</w:t>
      </w:r>
      <w:r w:rsidRPr="00E65CDD">
        <w:rPr>
          <w:rFonts w:ascii="Arial" w:hAnsi="Arial" w:cs="Arial"/>
          <w:sz w:val="22"/>
          <w:szCs w:val="22"/>
        </w:rPr>
        <w:t xml:space="preserve"> considering the inflow for the last seven years and irrigation requirement. </w:t>
      </w:r>
      <w:r w:rsidR="00170003" w:rsidRPr="00E65CDD">
        <w:rPr>
          <w:rFonts w:ascii="Arial" w:hAnsi="Arial" w:cs="Arial"/>
          <w:sz w:val="22"/>
          <w:szCs w:val="22"/>
        </w:rPr>
        <w:t xml:space="preserve">However, OHPC later revised its projection </w:t>
      </w:r>
      <w:r w:rsidR="00832B38" w:rsidRPr="00E65CDD">
        <w:rPr>
          <w:rFonts w:ascii="Arial" w:hAnsi="Arial" w:cs="Arial"/>
          <w:sz w:val="22"/>
          <w:szCs w:val="22"/>
        </w:rPr>
        <w:t xml:space="preserve">in respect of </w:t>
      </w:r>
      <w:r w:rsidR="009E158D" w:rsidRPr="00E65CDD">
        <w:rPr>
          <w:rFonts w:ascii="Arial" w:hAnsi="Arial" w:cs="Arial"/>
          <w:sz w:val="22"/>
          <w:szCs w:val="22"/>
        </w:rPr>
        <w:t>g</w:t>
      </w:r>
      <w:r w:rsidR="00832B38" w:rsidRPr="00E65CDD">
        <w:rPr>
          <w:rFonts w:ascii="Arial" w:hAnsi="Arial" w:cs="Arial"/>
          <w:sz w:val="22"/>
          <w:szCs w:val="22"/>
        </w:rPr>
        <w:t xml:space="preserve">eneration for FY 2016-17 </w:t>
      </w:r>
      <w:r w:rsidR="00170003" w:rsidRPr="00E65CDD">
        <w:rPr>
          <w:rFonts w:ascii="Arial" w:hAnsi="Arial" w:cs="Arial"/>
          <w:sz w:val="22"/>
          <w:szCs w:val="22"/>
        </w:rPr>
        <w:t>vide letter No. OHPC-OERC-06/2015/8615 Dated 19.11.2015</w:t>
      </w:r>
      <w:r w:rsidR="00832B38" w:rsidRPr="00226678">
        <w:rPr>
          <w:rFonts w:ascii="Arial" w:hAnsi="Arial" w:cs="Arial"/>
          <w:b/>
          <w:i/>
          <w:szCs w:val="22"/>
          <w:highlight w:val="cyan"/>
        </w:rPr>
        <w:t>(ED-V)</w:t>
      </w:r>
      <w:r w:rsidR="009E158D" w:rsidRPr="00E65CDD">
        <w:rPr>
          <w:rFonts w:ascii="Arial" w:hAnsi="Arial" w:cs="Arial"/>
          <w:sz w:val="22"/>
          <w:szCs w:val="22"/>
        </w:rPr>
        <w:t xml:space="preserve">and submitted its projected Tariff for FY 2016-17 for all of its Hydro Power Stations. </w:t>
      </w:r>
      <w:r w:rsidRPr="00E65CDD">
        <w:rPr>
          <w:rFonts w:ascii="Arial" w:hAnsi="Arial" w:cs="Arial"/>
          <w:sz w:val="22"/>
          <w:szCs w:val="22"/>
        </w:rPr>
        <w:t xml:space="preserve">Accordingly, GRIDCO </w:t>
      </w:r>
      <w:r w:rsidR="009E158D" w:rsidRPr="00E65CDD">
        <w:rPr>
          <w:rFonts w:ascii="Arial" w:hAnsi="Arial" w:cs="Arial"/>
          <w:sz w:val="22"/>
          <w:szCs w:val="22"/>
        </w:rPr>
        <w:t>has considered the revised and latest pr</w:t>
      </w:r>
      <w:r w:rsidRPr="00E65CDD">
        <w:rPr>
          <w:rFonts w:ascii="Arial" w:hAnsi="Arial" w:cs="Arial"/>
          <w:sz w:val="22"/>
          <w:szCs w:val="22"/>
        </w:rPr>
        <w:t>oject</w:t>
      </w:r>
      <w:r w:rsidR="001B53E5" w:rsidRPr="00E65CDD">
        <w:rPr>
          <w:rFonts w:ascii="Arial" w:hAnsi="Arial" w:cs="Arial"/>
          <w:sz w:val="22"/>
          <w:szCs w:val="22"/>
        </w:rPr>
        <w:t xml:space="preserve">ion submitted by OHPC in the present ARR &amp; BSP Application as 5588.79 MU as Saleable Design Energy i.e. </w:t>
      </w:r>
      <w:r w:rsidR="001B53E5" w:rsidRPr="00CF3EB6">
        <w:rPr>
          <w:rFonts w:ascii="Arial" w:hAnsi="Arial" w:cs="Arial"/>
          <w:b/>
          <w:sz w:val="22"/>
          <w:szCs w:val="22"/>
        </w:rPr>
        <w:t>Net Energy availability of 5516.30 MU</w:t>
      </w:r>
      <w:r w:rsidR="001B53E5" w:rsidRPr="00E65CDD">
        <w:rPr>
          <w:rFonts w:ascii="Arial" w:hAnsi="Arial" w:cs="Arial"/>
          <w:sz w:val="22"/>
          <w:szCs w:val="22"/>
        </w:rPr>
        <w:t xml:space="preserve"> from OHPC Stations after deducting 0.50% towards transformation loss and 0.50% towards Auxiliary Consumption and 5 MW (equivalent to 16.60 MU) share allocation to CSEB. </w:t>
      </w:r>
      <w:r w:rsidR="00982834">
        <w:rPr>
          <w:rFonts w:ascii="Arial" w:hAnsi="Arial" w:cs="Arial"/>
          <w:sz w:val="22"/>
          <w:szCs w:val="22"/>
        </w:rPr>
        <w:t>This projection does not include Machhkund power which has been taken separately in the subsequent para.</w:t>
      </w:r>
    </w:p>
    <w:p w:rsidR="001B53E5" w:rsidRDefault="001B53E5" w:rsidP="004D4ACD">
      <w:pPr>
        <w:pStyle w:val="BodyTextIndent"/>
        <w:spacing w:before="0" w:after="0" w:line="360" w:lineRule="auto"/>
        <w:ind w:left="360"/>
        <w:jc w:val="both"/>
        <w:rPr>
          <w:rFonts w:ascii="Arial" w:hAnsi="Arial" w:cs="Arial"/>
          <w:sz w:val="22"/>
        </w:rPr>
      </w:pPr>
    </w:p>
    <w:p w:rsidR="004D4ACD" w:rsidRDefault="004D4ACD" w:rsidP="004D4ACD">
      <w:pPr>
        <w:pStyle w:val="BodyTextIndent"/>
        <w:tabs>
          <w:tab w:val="clear" w:pos="720"/>
        </w:tabs>
        <w:spacing w:before="0" w:after="0" w:line="360" w:lineRule="auto"/>
        <w:ind w:left="360"/>
        <w:jc w:val="both"/>
        <w:rPr>
          <w:rFonts w:ascii="Arial" w:hAnsi="Arial" w:cs="Arial"/>
          <w:sz w:val="22"/>
        </w:rPr>
      </w:pPr>
      <w:r w:rsidRPr="00184ED9">
        <w:rPr>
          <w:rFonts w:ascii="Arial" w:hAnsi="Arial" w:cs="Arial"/>
          <w:sz w:val="22"/>
        </w:rPr>
        <w:t xml:space="preserve">The details of projected drawal of energy </w:t>
      </w:r>
      <w:r w:rsidRPr="00184ED9">
        <w:rPr>
          <w:rFonts w:ascii="Arial" w:hAnsi="Arial" w:cs="Arial"/>
          <w:b/>
          <w:sz w:val="22"/>
        </w:rPr>
        <w:t>(</w:t>
      </w:r>
      <w:r w:rsidR="006F1A08">
        <w:rPr>
          <w:rFonts w:ascii="Arial" w:hAnsi="Arial" w:cs="Arial"/>
          <w:b/>
          <w:sz w:val="22"/>
        </w:rPr>
        <w:t>5</w:t>
      </w:r>
      <w:r w:rsidR="00446BB4">
        <w:rPr>
          <w:rFonts w:ascii="Arial" w:hAnsi="Arial" w:cs="Arial"/>
          <w:b/>
          <w:sz w:val="22"/>
        </w:rPr>
        <w:t>,5</w:t>
      </w:r>
      <w:r w:rsidR="001B53E5">
        <w:rPr>
          <w:rFonts w:ascii="Arial" w:hAnsi="Arial" w:cs="Arial"/>
          <w:b/>
          <w:sz w:val="22"/>
        </w:rPr>
        <w:t>16</w:t>
      </w:r>
      <w:r w:rsidR="006F1A08">
        <w:rPr>
          <w:rFonts w:ascii="Arial" w:hAnsi="Arial" w:cs="Arial"/>
          <w:b/>
          <w:sz w:val="22"/>
        </w:rPr>
        <w:t>.</w:t>
      </w:r>
      <w:r w:rsidR="001B53E5">
        <w:rPr>
          <w:rFonts w:ascii="Arial" w:hAnsi="Arial" w:cs="Arial"/>
          <w:b/>
          <w:sz w:val="22"/>
        </w:rPr>
        <w:t>30</w:t>
      </w:r>
      <w:r w:rsidRPr="00184ED9">
        <w:rPr>
          <w:rFonts w:ascii="Arial" w:hAnsi="Arial" w:cs="Arial"/>
          <w:b/>
          <w:sz w:val="22"/>
        </w:rPr>
        <w:t xml:space="preserve"> MU)</w:t>
      </w:r>
      <w:r w:rsidRPr="00184ED9">
        <w:rPr>
          <w:rFonts w:ascii="Arial" w:hAnsi="Arial" w:cs="Arial"/>
          <w:sz w:val="22"/>
        </w:rPr>
        <w:t xml:space="preserve"> from the OHPC Stations during FY </w:t>
      </w:r>
      <w:r>
        <w:rPr>
          <w:rFonts w:ascii="Arial" w:hAnsi="Arial" w:cs="Arial"/>
          <w:sz w:val="22"/>
        </w:rPr>
        <w:t>201</w:t>
      </w:r>
      <w:r w:rsidR="006F1A08">
        <w:rPr>
          <w:rFonts w:ascii="Arial" w:hAnsi="Arial" w:cs="Arial"/>
          <w:sz w:val="22"/>
        </w:rPr>
        <w:t>6</w:t>
      </w:r>
      <w:r>
        <w:rPr>
          <w:rFonts w:ascii="Arial" w:hAnsi="Arial" w:cs="Arial"/>
          <w:sz w:val="22"/>
        </w:rPr>
        <w:t>-1</w:t>
      </w:r>
      <w:r w:rsidR="006F1A08">
        <w:rPr>
          <w:rFonts w:ascii="Arial" w:hAnsi="Arial" w:cs="Arial"/>
          <w:sz w:val="22"/>
        </w:rPr>
        <w:t>7</w:t>
      </w:r>
      <w:r w:rsidRPr="00184ED9">
        <w:rPr>
          <w:rFonts w:ascii="Arial" w:hAnsi="Arial" w:cs="Arial"/>
          <w:sz w:val="22"/>
        </w:rPr>
        <w:t xml:space="preserve"> is indicated in the Table below.</w:t>
      </w:r>
    </w:p>
    <w:p w:rsidR="006F1A08" w:rsidRDefault="006F1A08" w:rsidP="004D4ACD">
      <w:pPr>
        <w:pStyle w:val="BodyTextIndent"/>
        <w:tabs>
          <w:tab w:val="clear" w:pos="720"/>
        </w:tabs>
        <w:spacing w:before="0" w:after="0" w:line="360" w:lineRule="auto"/>
        <w:ind w:left="360"/>
        <w:jc w:val="both"/>
        <w:rPr>
          <w:rFonts w:ascii="Arial" w:hAnsi="Arial" w:cs="Arial"/>
          <w:sz w:val="14"/>
        </w:rPr>
      </w:pPr>
    </w:p>
    <w:p w:rsidR="00B86201" w:rsidRDefault="00B86201" w:rsidP="004D4ACD">
      <w:pPr>
        <w:pStyle w:val="BodyTextIndent"/>
        <w:tabs>
          <w:tab w:val="clear" w:pos="720"/>
        </w:tabs>
        <w:spacing w:before="0" w:after="0" w:line="360" w:lineRule="auto"/>
        <w:ind w:left="360"/>
        <w:jc w:val="both"/>
        <w:rPr>
          <w:rFonts w:ascii="Arial" w:hAnsi="Arial" w:cs="Arial"/>
          <w:sz w:val="14"/>
        </w:rPr>
      </w:pPr>
    </w:p>
    <w:p w:rsidR="00B86201" w:rsidRDefault="00B86201" w:rsidP="004D4ACD">
      <w:pPr>
        <w:pStyle w:val="BodyTextIndent"/>
        <w:tabs>
          <w:tab w:val="clear" w:pos="720"/>
        </w:tabs>
        <w:spacing w:before="0" w:after="0" w:line="360" w:lineRule="auto"/>
        <w:ind w:left="360"/>
        <w:jc w:val="both"/>
        <w:rPr>
          <w:rFonts w:ascii="Arial" w:hAnsi="Arial" w:cs="Arial"/>
          <w:sz w:val="14"/>
        </w:rPr>
      </w:pPr>
    </w:p>
    <w:p w:rsidR="00B86201" w:rsidRDefault="00B86201" w:rsidP="004D4ACD">
      <w:pPr>
        <w:pStyle w:val="BodyTextIndent"/>
        <w:tabs>
          <w:tab w:val="clear" w:pos="720"/>
        </w:tabs>
        <w:spacing w:before="0" w:after="0" w:line="360" w:lineRule="auto"/>
        <w:ind w:left="360"/>
        <w:jc w:val="both"/>
        <w:rPr>
          <w:rFonts w:ascii="Arial" w:hAnsi="Arial" w:cs="Arial"/>
          <w:sz w:val="14"/>
        </w:rPr>
      </w:pPr>
    </w:p>
    <w:p w:rsidR="00B86201" w:rsidRDefault="00B86201" w:rsidP="004D4ACD">
      <w:pPr>
        <w:pStyle w:val="BodyTextIndent"/>
        <w:tabs>
          <w:tab w:val="clear" w:pos="720"/>
        </w:tabs>
        <w:spacing w:before="0" w:after="0" w:line="360" w:lineRule="auto"/>
        <w:ind w:left="360"/>
        <w:jc w:val="both"/>
        <w:rPr>
          <w:rFonts w:ascii="Arial" w:hAnsi="Arial" w:cs="Arial"/>
          <w:sz w:val="14"/>
        </w:rPr>
      </w:pPr>
    </w:p>
    <w:p w:rsidR="00B86201" w:rsidRDefault="00B86201" w:rsidP="004D4ACD">
      <w:pPr>
        <w:pStyle w:val="BodyTextIndent"/>
        <w:tabs>
          <w:tab w:val="clear" w:pos="720"/>
        </w:tabs>
        <w:spacing w:before="0" w:after="0" w:line="360" w:lineRule="auto"/>
        <w:ind w:left="360"/>
        <w:jc w:val="both"/>
        <w:rPr>
          <w:rFonts w:ascii="Arial" w:hAnsi="Arial" w:cs="Arial"/>
          <w:sz w:val="14"/>
        </w:rPr>
      </w:pPr>
    </w:p>
    <w:p w:rsidR="00B86201" w:rsidRDefault="00B86201" w:rsidP="004D4ACD">
      <w:pPr>
        <w:pStyle w:val="BodyTextIndent"/>
        <w:tabs>
          <w:tab w:val="clear" w:pos="720"/>
        </w:tabs>
        <w:spacing w:before="0" w:after="0" w:line="360" w:lineRule="auto"/>
        <w:ind w:left="360"/>
        <w:jc w:val="both"/>
        <w:rPr>
          <w:rFonts w:ascii="Arial" w:hAnsi="Arial" w:cs="Arial"/>
          <w:sz w:val="14"/>
        </w:rPr>
      </w:pPr>
    </w:p>
    <w:p w:rsidR="00B86201" w:rsidRDefault="00B86201" w:rsidP="004D4ACD">
      <w:pPr>
        <w:pStyle w:val="BodyTextIndent"/>
        <w:tabs>
          <w:tab w:val="clear" w:pos="720"/>
        </w:tabs>
        <w:spacing w:before="0" w:after="0" w:line="360" w:lineRule="auto"/>
        <w:ind w:left="360"/>
        <w:jc w:val="both"/>
        <w:rPr>
          <w:rFonts w:ascii="Arial" w:hAnsi="Arial" w:cs="Arial"/>
          <w:sz w:val="14"/>
        </w:rPr>
      </w:pPr>
    </w:p>
    <w:p w:rsidR="00226678" w:rsidRDefault="00226678" w:rsidP="004D4ACD">
      <w:pPr>
        <w:pStyle w:val="BodyTextIndent"/>
        <w:tabs>
          <w:tab w:val="clear" w:pos="720"/>
        </w:tabs>
        <w:spacing w:before="0" w:after="0" w:line="360" w:lineRule="auto"/>
        <w:ind w:left="360"/>
        <w:jc w:val="both"/>
        <w:rPr>
          <w:rFonts w:ascii="Arial" w:hAnsi="Arial" w:cs="Arial"/>
          <w:sz w:val="14"/>
        </w:rPr>
      </w:pPr>
    </w:p>
    <w:p w:rsidR="004D4ACD" w:rsidRDefault="004D4ACD" w:rsidP="004D4ACD">
      <w:pPr>
        <w:pStyle w:val="BodyText"/>
        <w:spacing w:after="0"/>
        <w:ind w:left="360"/>
        <w:jc w:val="center"/>
        <w:rPr>
          <w:rFonts w:ascii="Arial" w:hAnsi="Arial" w:cs="Arial"/>
          <w:b/>
          <w:bCs/>
          <w:sz w:val="22"/>
          <w:szCs w:val="21"/>
        </w:rPr>
      </w:pPr>
      <w:r w:rsidRPr="00385546">
        <w:rPr>
          <w:rFonts w:ascii="Arial" w:hAnsi="Arial" w:cs="Arial"/>
          <w:b/>
          <w:bCs/>
          <w:sz w:val="28"/>
          <w:szCs w:val="21"/>
        </w:rPr>
        <w:t>Power Procurement from OHPC for FY 201</w:t>
      </w:r>
      <w:r w:rsidR="00FC0F60" w:rsidRPr="00385546">
        <w:rPr>
          <w:rFonts w:ascii="Arial" w:hAnsi="Arial" w:cs="Arial"/>
          <w:b/>
          <w:bCs/>
          <w:sz w:val="28"/>
          <w:szCs w:val="21"/>
        </w:rPr>
        <w:t>6</w:t>
      </w:r>
      <w:r w:rsidRPr="00385546">
        <w:rPr>
          <w:rFonts w:ascii="Arial" w:hAnsi="Arial" w:cs="Arial"/>
          <w:b/>
          <w:bCs/>
          <w:sz w:val="28"/>
          <w:szCs w:val="21"/>
        </w:rPr>
        <w:t>-1</w:t>
      </w:r>
      <w:r w:rsidR="00FC0F60" w:rsidRPr="00385546">
        <w:rPr>
          <w:rFonts w:ascii="Arial" w:hAnsi="Arial" w:cs="Arial"/>
          <w:b/>
          <w:bCs/>
          <w:sz w:val="28"/>
          <w:szCs w:val="21"/>
        </w:rPr>
        <w:t>7</w:t>
      </w:r>
      <w:r w:rsidR="009E4E2E">
        <w:rPr>
          <w:rFonts w:ascii="Arial" w:hAnsi="Arial" w:cs="Arial"/>
          <w:b/>
          <w:bCs/>
          <w:sz w:val="22"/>
          <w:szCs w:val="21"/>
        </w:rPr>
        <w:t xml:space="preserve">  (Energy in MU)</w:t>
      </w:r>
    </w:p>
    <w:tbl>
      <w:tblPr>
        <w:tblW w:w="9772" w:type="dxa"/>
        <w:jc w:val="center"/>
        <w:tblInd w:w="465"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1155"/>
        <w:gridCol w:w="1081"/>
        <w:gridCol w:w="910"/>
        <w:gridCol w:w="977"/>
        <w:gridCol w:w="1016"/>
        <w:gridCol w:w="1215"/>
        <w:gridCol w:w="1459"/>
        <w:gridCol w:w="1959"/>
      </w:tblGrid>
      <w:tr w:rsidR="00FC0F60" w:rsidRPr="00112C63" w:rsidTr="00C87375">
        <w:trPr>
          <w:trHeight w:val="2117"/>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F1A08" w:rsidRPr="00E65CDD" w:rsidRDefault="006F1A08" w:rsidP="009E4E2E">
            <w:pPr>
              <w:jc w:val="center"/>
              <w:rPr>
                <w:rFonts w:ascii="Arial" w:hAnsi="Arial" w:cs="Arial"/>
                <w:b/>
                <w:bCs/>
                <w:sz w:val="22"/>
                <w:szCs w:val="22"/>
              </w:rPr>
            </w:pPr>
            <w:r w:rsidRPr="00E65CDD">
              <w:rPr>
                <w:rFonts w:ascii="Arial" w:hAnsi="Arial" w:cs="Arial"/>
                <w:b/>
                <w:bCs/>
                <w:sz w:val="22"/>
                <w:szCs w:val="22"/>
              </w:rPr>
              <w:t>Power House</w:t>
            </w:r>
          </w:p>
        </w:tc>
        <w:tc>
          <w:tcPr>
            <w:tcW w:w="10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F1A08" w:rsidRPr="00E65CDD" w:rsidRDefault="006F1A08">
            <w:pPr>
              <w:jc w:val="center"/>
              <w:rPr>
                <w:rFonts w:ascii="Arial" w:hAnsi="Arial" w:cs="Arial"/>
                <w:b/>
                <w:bCs/>
                <w:sz w:val="22"/>
                <w:szCs w:val="22"/>
              </w:rPr>
            </w:pPr>
            <w:r w:rsidRPr="00E65CDD">
              <w:rPr>
                <w:rFonts w:ascii="Arial" w:hAnsi="Arial" w:cs="Arial"/>
                <w:b/>
                <w:bCs/>
                <w:sz w:val="22"/>
                <w:szCs w:val="22"/>
              </w:rPr>
              <w:t xml:space="preserve">Design Energy    </w:t>
            </w:r>
            <w:r w:rsidRPr="00E65CDD">
              <w:rPr>
                <w:rFonts w:ascii="Arial" w:hAnsi="Arial" w:cs="Arial"/>
                <w:b/>
                <w:bCs/>
                <w:sz w:val="22"/>
                <w:szCs w:val="22"/>
              </w:rPr>
              <w:br/>
              <w:t>(Including loss)</w:t>
            </w:r>
          </w:p>
        </w:tc>
        <w:tc>
          <w:tcPr>
            <w:tcW w:w="9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F1A08" w:rsidRPr="00E65CDD" w:rsidRDefault="006F1A08">
            <w:pPr>
              <w:jc w:val="center"/>
              <w:rPr>
                <w:rFonts w:ascii="Arial" w:hAnsi="Arial" w:cs="Arial"/>
                <w:b/>
                <w:bCs/>
                <w:sz w:val="22"/>
                <w:szCs w:val="22"/>
              </w:rPr>
            </w:pPr>
            <w:r w:rsidRPr="00E65CDD">
              <w:rPr>
                <w:rFonts w:ascii="Arial" w:hAnsi="Arial" w:cs="Arial"/>
                <w:b/>
                <w:bCs/>
                <w:sz w:val="22"/>
                <w:szCs w:val="22"/>
              </w:rPr>
              <w:t>GRIDCO Share %</w:t>
            </w:r>
          </w:p>
        </w:tc>
        <w:tc>
          <w:tcPr>
            <w:tcW w:w="97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F1A08" w:rsidRPr="00E65CDD" w:rsidRDefault="006F1A08">
            <w:pPr>
              <w:jc w:val="center"/>
              <w:rPr>
                <w:rFonts w:ascii="Arial" w:hAnsi="Arial" w:cs="Arial"/>
                <w:b/>
                <w:bCs/>
                <w:sz w:val="22"/>
                <w:szCs w:val="22"/>
              </w:rPr>
            </w:pPr>
            <w:r w:rsidRPr="00E65CDD">
              <w:rPr>
                <w:rFonts w:ascii="Arial" w:hAnsi="Arial" w:cs="Arial"/>
                <w:b/>
                <w:bCs/>
                <w:sz w:val="22"/>
                <w:szCs w:val="22"/>
              </w:rPr>
              <w:t xml:space="preserve">Actual Drawal during FY 2014-15 </w:t>
            </w:r>
            <w:r w:rsidRPr="00E65CDD">
              <w:rPr>
                <w:rFonts w:ascii="Arial" w:hAnsi="Arial" w:cs="Arial"/>
                <w:b/>
                <w:bCs/>
                <w:sz w:val="22"/>
                <w:szCs w:val="22"/>
              </w:rPr>
              <w:br/>
              <w:t>(Provn.)</w:t>
            </w:r>
          </w:p>
        </w:tc>
        <w:tc>
          <w:tcPr>
            <w:tcW w:w="10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F1A08" w:rsidRPr="00E65CDD" w:rsidRDefault="006F1A08">
            <w:pPr>
              <w:jc w:val="center"/>
              <w:rPr>
                <w:rFonts w:ascii="Arial" w:hAnsi="Arial" w:cs="Arial"/>
                <w:b/>
                <w:bCs/>
                <w:sz w:val="22"/>
                <w:szCs w:val="22"/>
              </w:rPr>
            </w:pPr>
            <w:r w:rsidRPr="00E65CDD">
              <w:rPr>
                <w:rFonts w:ascii="Arial" w:hAnsi="Arial" w:cs="Arial"/>
                <w:b/>
                <w:bCs/>
                <w:sz w:val="22"/>
                <w:szCs w:val="22"/>
              </w:rPr>
              <w:t>OERC Approval for FY 2015-16</w:t>
            </w:r>
            <w:r w:rsidRPr="00E65CDD">
              <w:rPr>
                <w:rFonts w:ascii="Arial" w:hAnsi="Arial" w:cs="Arial"/>
                <w:b/>
                <w:bCs/>
                <w:sz w:val="22"/>
                <w:szCs w:val="22"/>
              </w:rPr>
              <w:br/>
              <w:t xml:space="preserve">(After Loss) </w:t>
            </w:r>
          </w:p>
        </w:tc>
        <w:tc>
          <w:tcPr>
            <w:tcW w:w="12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F1A08" w:rsidRPr="00E65CDD" w:rsidRDefault="006F1A08">
            <w:pPr>
              <w:jc w:val="center"/>
              <w:rPr>
                <w:rFonts w:ascii="Arial" w:hAnsi="Arial" w:cs="Arial"/>
                <w:b/>
                <w:bCs/>
                <w:sz w:val="22"/>
                <w:szCs w:val="22"/>
              </w:rPr>
            </w:pPr>
            <w:r w:rsidRPr="00E65CDD">
              <w:rPr>
                <w:rFonts w:ascii="Arial" w:hAnsi="Arial" w:cs="Arial"/>
                <w:b/>
                <w:bCs/>
                <w:sz w:val="22"/>
                <w:szCs w:val="22"/>
              </w:rPr>
              <w:t>Actual Drawal during 1st Six Months (April’15 to Sept.,15)</w:t>
            </w:r>
          </w:p>
        </w:tc>
        <w:tc>
          <w:tcPr>
            <w:tcW w:w="14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F1A08" w:rsidRPr="00E65CDD" w:rsidRDefault="00E65CDD" w:rsidP="00385546">
            <w:pPr>
              <w:jc w:val="center"/>
              <w:rPr>
                <w:rFonts w:ascii="Arial" w:hAnsi="Arial" w:cs="Arial"/>
                <w:b/>
                <w:bCs/>
                <w:sz w:val="22"/>
                <w:szCs w:val="22"/>
              </w:rPr>
            </w:pPr>
            <w:r>
              <w:rPr>
                <w:rFonts w:ascii="Arial" w:hAnsi="Arial" w:cs="Arial"/>
                <w:b/>
                <w:bCs/>
                <w:sz w:val="22"/>
                <w:szCs w:val="22"/>
              </w:rPr>
              <w:t xml:space="preserve">Latest </w:t>
            </w:r>
            <w:r w:rsidR="006F1A08" w:rsidRPr="00E65CDD">
              <w:rPr>
                <w:rFonts w:ascii="Arial" w:hAnsi="Arial" w:cs="Arial"/>
                <w:b/>
                <w:bCs/>
                <w:sz w:val="22"/>
                <w:szCs w:val="22"/>
              </w:rPr>
              <w:t>Generation P</w:t>
            </w:r>
            <w:r>
              <w:rPr>
                <w:rFonts w:ascii="Arial" w:hAnsi="Arial" w:cs="Arial"/>
                <w:b/>
                <w:bCs/>
                <w:sz w:val="22"/>
                <w:szCs w:val="22"/>
              </w:rPr>
              <w:t xml:space="preserve">lan </w:t>
            </w:r>
            <w:r w:rsidR="006F1A08" w:rsidRPr="00E65CDD">
              <w:rPr>
                <w:rFonts w:ascii="Arial" w:hAnsi="Arial" w:cs="Arial"/>
                <w:b/>
                <w:bCs/>
                <w:sz w:val="22"/>
                <w:szCs w:val="22"/>
              </w:rPr>
              <w:t>submitted by OHPC for FY 2016-17</w:t>
            </w:r>
            <w:r w:rsidR="0019392B">
              <w:rPr>
                <w:rFonts w:ascii="Arial" w:hAnsi="Arial" w:cs="Arial"/>
                <w:b/>
                <w:bCs/>
                <w:sz w:val="22"/>
                <w:szCs w:val="22"/>
              </w:rPr>
              <w:t xml:space="preserve"> Dtd</w:t>
            </w:r>
            <w:r w:rsidR="00C87375">
              <w:rPr>
                <w:rFonts w:ascii="Arial" w:hAnsi="Arial" w:cs="Arial"/>
                <w:b/>
                <w:bCs/>
                <w:sz w:val="22"/>
                <w:szCs w:val="22"/>
              </w:rPr>
              <w:t>.</w:t>
            </w:r>
            <w:r w:rsidR="0019392B">
              <w:rPr>
                <w:rFonts w:ascii="Arial" w:hAnsi="Arial" w:cs="Arial"/>
                <w:b/>
                <w:bCs/>
                <w:sz w:val="22"/>
                <w:szCs w:val="22"/>
              </w:rPr>
              <w:t xml:space="preserve"> 19.11.</w:t>
            </w:r>
            <w:r w:rsidR="00C87375">
              <w:rPr>
                <w:rFonts w:ascii="Arial" w:hAnsi="Arial" w:cs="Arial"/>
                <w:b/>
                <w:bCs/>
                <w:sz w:val="22"/>
                <w:szCs w:val="22"/>
              </w:rPr>
              <w:t>20</w:t>
            </w:r>
            <w:r w:rsidR="00385546">
              <w:rPr>
                <w:rFonts w:ascii="Arial" w:hAnsi="Arial" w:cs="Arial"/>
                <w:b/>
                <w:bCs/>
                <w:sz w:val="22"/>
                <w:szCs w:val="22"/>
              </w:rPr>
              <w:t>15</w:t>
            </w:r>
          </w:p>
        </w:tc>
        <w:tc>
          <w:tcPr>
            <w:tcW w:w="19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F1A08" w:rsidRPr="00E65CDD" w:rsidRDefault="006F1A08">
            <w:pPr>
              <w:jc w:val="center"/>
              <w:rPr>
                <w:rFonts w:ascii="Arial" w:hAnsi="Arial" w:cs="Arial"/>
                <w:b/>
                <w:bCs/>
                <w:sz w:val="22"/>
                <w:szCs w:val="22"/>
              </w:rPr>
            </w:pPr>
            <w:r w:rsidRPr="00E65CDD">
              <w:rPr>
                <w:rFonts w:ascii="Arial" w:hAnsi="Arial" w:cs="Arial"/>
                <w:b/>
                <w:bCs/>
                <w:sz w:val="22"/>
                <w:szCs w:val="22"/>
              </w:rPr>
              <w:t xml:space="preserve">GRIDCO Projection for FY 16-17 </w:t>
            </w:r>
            <w:r w:rsidRPr="00E65CDD">
              <w:rPr>
                <w:rFonts w:ascii="Arial" w:hAnsi="Arial" w:cs="Arial"/>
                <w:b/>
                <w:bCs/>
                <w:sz w:val="22"/>
                <w:szCs w:val="22"/>
              </w:rPr>
              <w:br/>
              <w:t xml:space="preserve">(After 0.5% Trans. Loss, 0.5% Aux. Cons.&amp; 5 MW allocation to CSEB)   </w:t>
            </w:r>
          </w:p>
        </w:tc>
      </w:tr>
      <w:tr w:rsidR="0019392B" w:rsidRPr="00112C63" w:rsidTr="0019392B">
        <w:trPr>
          <w:trHeight w:val="326"/>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rPr>
                <w:rFonts w:ascii="Arial" w:hAnsi="Arial" w:cs="Arial"/>
                <w:b/>
                <w:bCs/>
                <w:sz w:val="22"/>
                <w:szCs w:val="22"/>
              </w:rPr>
            </w:pPr>
            <w:r w:rsidRPr="006F1A08">
              <w:rPr>
                <w:rFonts w:ascii="Arial" w:hAnsi="Arial" w:cs="Arial"/>
                <w:b/>
                <w:bCs/>
                <w:sz w:val="22"/>
                <w:szCs w:val="22"/>
              </w:rPr>
              <w:t>HHEP</w:t>
            </w:r>
          </w:p>
        </w:tc>
        <w:tc>
          <w:tcPr>
            <w:tcW w:w="10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684.00</w:t>
            </w:r>
          </w:p>
        </w:tc>
        <w:tc>
          <w:tcPr>
            <w:tcW w:w="9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100*</w:t>
            </w:r>
          </w:p>
        </w:tc>
        <w:tc>
          <w:tcPr>
            <w:tcW w:w="97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547.75</w:t>
            </w:r>
          </w:p>
        </w:tc>
        <w:tc>
          <w:tcPr>
            <w:tcW w:w="10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677.16</w:t>
            </w:r>
          </w:p>
        </w:tc>
        <w:tc>
          <w:tcPr>
            <w:tcW w:w="12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510AFE" w:rsidRDefault="0019392B" w:rsidP="00510AFE">
            <w:pPr>
              <w:jc w:val="center"/>
              <w:rPr>
                <w:rFonts w:ascii="Tahoma" w:hAnsi="Tahoma" w:cs="Tahoma"/>
                <w:sz w:val="22"/>
                <w:szCs w:val="22"/>
              </w:rPr>
            </w:pPr>
            <w:r w:rsidRPr="00510AFE">
              <w:rPr>
                <w:rFonts w:ascii="Tahoma" w:hAnsi="Tahoma" w:cs="Tahoma"/>
                <w:sz w:val="22"/>
                <w:szCs w:val="22"/>
              </w:rPr>
              <w:t>286.33</w:t>
            </w:r>
          </w:p>
        </w:tc>
        <w:tc>
          <w:tcPr>
            <w:tcW w:w="14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sz w:val="22"/>
                <w:szCs w:val="22"/>
              </w:rPr>
            </w:pPr>
            <w:r w:rsidRPr="0019392B">
              <w:rPr>
                <w:rFonts w:ascii="Tahoma" w:hAnsi="Tahoma" w:cs="Tahoma"/>
                <w:sz w:val="22"/>
                <w:szCs w:val="22"/>
              </w:rPr>
              <w:t>662.50</w:t>
            </w:r>
          </w:p>
        </w:tc>
        <w:tc>
          <w:tcPr>
            <w:tcW w:w="19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sz w:val="22"/>
                <w:szCs w:val="22"/>
              </w:rPr>
            </w:pPr>
            <w:r w:rsidRPr="0019392B">
              <w:rPr>
                <w:rFonts w:ascii="Tahoma" w:hAnsi="Tahoma" w:cs="Tahoma"/>
                <w:sz w:val="22"/>
                <w:szCs w:val="22"/>
              </w:rPr>
              <w:t>639.28</w:t>
            </w:r>
          </w:p>
        </w:tc>
      </w:tr>
      <w:tr w:rsidR="0019392B" w:rsidRPr="00112C63" w:rsidTr="0019392B">
        <w:trPr>
          <w:trHeight w:val="326"/>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rPr>
                <w:rFonts w:ascii="Arial" w:hAnsi="Arial" w:cs="Arial"/>
                <w:b/>
                <w:bCs/>
                <w:sz w:val="22"/>
                <w:szCs w:val="22"/>
              </w:rPr>
            </w:pPr>
            <w:r w:rsidRPr="006F1A08">
              <w:rPr>
                <w:rFonts w:ascii="Arial" w:hAnsi="Arial" w:cs="Arial"/>
                <w:b/>
                <w:bCs/>
                <w:sz w:val="22"/>
                <w:szCs w:val="22"/>
              </w:rPr>
              <w:t>CHEP</w:t>
            </w:r>
          </w:p>
        </w:tc>
        <w:tc>
          <w:tcPr>
            <w:tcW w:w="10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490.00</w:t>
            </w:r>
          </w:p>
        </w:tc>
        <w:tc>
          <w:tcPr>
            <w:tcW w:w="9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100</w:t>
            </w:r>
          </w:p>
        </w:tc>
        <w:tc>
          <w:tcPr>
            <w:tcW w:w="97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277.07</w:t>
            </w:r>
          </w:p>
        </w:tc>
        <w:tc>
          <w:tcPr>
            <w:tcW w:w="10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485.10</w:t>
            </w:r>
          </w:p>
        </w:tc>
        <w:tc>
          <w:tcPr>
            <w:tcW w:w="12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510AFE" w:rsidRDefault="0019392B" w:rsidP="00510AFE">
            <w:pPr>
              <w:jc w:val="center"/>
              <w:rPr>
                <w:rFonts w:ascii="Tahoma" w:hAnsi="Tahoma" w:cs="Tahoma"/>
                <w:sz w:val="22"/>
                <w:szCs w:val="22"/>
              </w:rPr>
            </w:pPr>
            <w:r w:rsidRPr="00510AFE">
              <w:rPr>
                <w:rFonts w:ascii="Tahoma" w:hAnsi="Tahoma" w:cs="Tahoma"/>
                <w:sz w:val="22"/>
                <w:szCs w:val="22"/>
              </w:rPr>
              <w:t>145.53</w:t>
            </w:r>
          </w:p>
        </w:tc>
        <w:tc>
          <w:tcPr>
            <w:tcW w:w="14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sz w:val="22"/>
                <w:szCs w:val="22"/>
              </w:rPr>
            </w:pPr>
            <w:r w:rsidRPr="0019392B">
              <w:rPr>
                <w:rFonts w:ascii="Tahoma" w:hAnsi="Tahoma" w:cs="Tahoma"/>
                <w:sz w:val="22"/>
                <w:szCs w:val="22"/>
              </w:rPr>
              <w:t>469.31</w:t>
            </w:r>
          </w:p>
        </w:tc>
        <w:tc>
          <w:tcPr>
            <w:tcW w:w="19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sz w:val="22"/>
                <w:szCs w:val="22"/>
              </w:rPr>
            </w:pPr>
            <w:r w:rsidRPr="0019392B">
              <w:rPr>
                <w:rFonts w:ascii="Tahoma" w:hAnsi="Tahoma" w:cs="Tahoma"/>
                <w:sz w:val="22"/>
                <w:szCs w:val="22"/>
              </w:rPr>
              <w:t>464.62</w:t>
            </w:r>
          </w:p>
        </w:tc>
      </w:tr>
      <w:tr w:rsidR="0019392B" w:rsidRPr="00112C63" w:rsidTr="0019392B">
        <w:trPr>
          <w:trHeight w:val="326"/>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rPr>
                <w:rFonts w:ascii="Arial" w:hAnsi="Arial" w:cs="Arial"/>
                <w:b/>
                <w:bCs/>
                <w:sz w:val="22"/>
                <w:szCs w:val="22"/>
              </w:rPr>
            </w:pPr>
            <w:r w:rsidRPr="006F1A08">
              <w:rPr>
                <w:rFonts w:ascii="Arial" w:hAnsi="Arial" w:cs="Arial"/>
                <w:b/>
                <w:bCs/>
                <w:sz w:val="22"/>
                <w:szCs w:val="22"/>
              </w:rPr>
              <w:t>Rengali</w:t>
            </w:r>
          </w:p>
        </w:tc>
        <w:tc>
          <w:tcPr>
            <w:tcW w:w="10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525.00</w:t>
            </w:r>
          </w:p>
        </w:tc>
        <w:tc>
          <w:tcPr>
            <w:tcW w:w="9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100</w:t>
            </w:r>
          </w:p>
        </w:tc>
        <w:tc>
          <w:tcPr>
            <w:tcW w:w="97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710.10</w:t>
            </w:r>
          </w:p>
        </w:tc>
        <w:tc>
          <w:tcPr>
            <w:tcW w:w="10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519.75</w:t>
            </w:r>
          </w:p>
        </w:tc>
        <w:tc>
          <w:tcPr>
            <w:tcW w:w="12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510AFE" w:rsidRDefault="0019392B" w:rsidP="00510AFE">
            <w:pPr>
              <w:jc w:val="center"/>
              <w:rPr>
                <w:rFonts w:ascii="Tahoma" w:hAnsi="Tahoma" w:cs="Tahoma"/>
                <w:sz w:val="22"/>
                <w:szCs w:val="22"/>
              </w:rPr>
            </w:pPr>
            <w:r w:rsidRPr="00510AFE">
              <w:rPr>
                <w:rFonts w:ascii="Tahoma" w:hAnsi="Tahoma" w:cs="Tahoma"/>
                <w:sz w:val="22"/>
                <w:szCs w:val="22"/>
              </w:rPr>
              <w:t>348.78</w:t>
            </w:r>
          </w:p>
        </w:tc>
        <w:tc>
          <w:tcPr>
            <w:tcW w:w="14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sz w:val="22"/>
                <w:szCs w:val="22"/>
              </w:rPr>
            </w:pPr>
            <w:r w:rsidRPr="0019392B">
              <w:rPr>
                <w:rFonts w:ascii="Tahoma" w:hAnsi="Tahoma" w:cs="Tahoma"/>
                <w:sz w:val="22"/>
                <w:szCs w:val="22"/>
              </w:rPr>
              <w:t>519.75</w:t>
            </w:r>
          </w:p>
        </w:tc>
        <w:tc>
          <w:tcPr>
            <w:tcW w:w="19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sz w:val="22"/>
                <w:szCs w:val="22"/>
              </w:rPr>
            </w:pPr>
            <w:r w:rsidRPr="0019392B">
              <w:rPr>
                <w:rFonts w:ascii="Tahoma" w:hAnsi="Tahoma" w:cs="Tahoma"/>
                <w:sz w:val="22"/>
                <w:szCs w:val="22"/>
              </w:rPr>
              <w:t>514.55</w:t>
            </w:r>
          </w:p>
        </w:tc>
      </w:tr>
      <w:tr w:rsidR="0019392B" w:rsidRPr="00112C63" w:rsidTr="0019392B">
        <w:trPr>
          <w:trHeight w:val="326"/>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rPr>
                <w:rFonts w:ascii="Arial" w:hAnsi="Arial" w:cs="Arial"/>
                <w:b/>
                <w:bCs/>
                <w:sz w:val="22"/>
                <w:szCs w:val="22"/>
              </w:rPr>
            </w:pPr>
            <w:r w:rsidRPr="006F1A08">
              <w:rPr>
                <w:rFonts w:ascii="Arial" w:hAnsi="Arial" w:cs="Arial"/>
                <w:b/>
                <w:bCs/>
                <w:sz w:val="22"/>
                <w:szCs w:val="22"/>
              </w:rPr>
              <w:t>Upper Kolab</w:t>
            </w:r>
          </w:p>
        </w:tc>
        <w:tc>
          <w:tcPr>
            <w:tcW w:w="10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832.00</w:t>
            </w:r>
          </w:p>
        </w:tc>
        <w:tc>
          <w:tcPr>
            <w:tcW w:w="9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100</w:t>
            </w:r>
          </w:p>
        </w:tc>
        <w:tc>
          <w:tcPr>
            <w:tcW w:w="97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702.70</w:t>
            </w:r>
          </w:p>
        </w:tc>
        <w:tc>
          <w:tcPr>
            <w:tcW w:w="10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823.68</w:t>
            </w:r>
          </w:p>
        </w:tc>
        <w:tc>
          <w:tcPr>
            <w:tcW w:w="12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510AFE" w:rsidRDefault="0019392B" w:rsidP="00510AFE">
            <w:pPr>
              <w:jc w:val="center"/>
              <w:rPr>
                <w:rFonts w:ascii="Tahoma" w:hAnsi="Tahoma" w:cs="Tahoma"/>
                <w:sz w:val="22"/>
                <w:szCs w:val="22"/>
              </w:rPr>
            </w:pPr>
            <w:r w:rsidRPr="00510AFE">
              <w:rPr>
                <w:rFonts w:ascii="Tahoma" w:hAnsi="Tahoma" w:cs="Tahoma"/>
                <w:sz w:val="22"/>
                <w:szCs w:val="22"/>
              </w:rPr>
              <w:t>504.45</w:t>
            </w:r>
          </w:p>
        </w:tc>
        <w:tc>
          <w:tcPr>
            <w:tcW w:w="14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sz w:val="22"/>
                <w:szCs w:val="22"/>
              </w:rPr>
            </w:pPr>
            <w:r w:rsidRPr="0019392B">
              <w:rPr>
                <w:rFonts w:ascii="Tahoma" w:hAnsi="Tahoma" w:cs="Tahoma"/>
                <w:sz w:val="22"/>
                <w:szCs w:val="22"/>
              </w:rPr>
              <w:t>823.68</w:t>
            </w:r>
          </w:p>
        </w:tc>
        <w:tc>
          <w:tcPr>
            <w:tcW w:w="19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sz w:val="22"/>
                <w:szCs w:val="22"/>
              </w:rPr>
            </w:pPr>
            <w:r w:rsidRPr="0019392B">
              <w:rPr>
                <w:rFonts w:ascii="Tahoma" w:hAnsi="Tahoma" w:cs="Tahoma"/>
                <w:sz w:val="22"/>
                <w:szCs w:val="22"/>
              </w:rPr>
              <w:t>815.44</w:t>
            </w:r>
          </w:p>
        </w:tc>
      </w:tr>
      <w:tr w:rsidR="0019392B" w:rsidRPr="00112C63" w:rsidTr="0019392B">
        <w:trPr>
          <w:trHeight w:val="326"/>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rPr>
                <w:rFonts w:ascii="Arial" w:hAnsi="Arial" w:cs="Arial"/>
                <w:b/>
                <w:bCs/>
                <w:sz w:val="22"/>
                <w:szCs w:val="22"/>
              </w:rPr>
            </w:pPr>
            <w:r w:rsidRPr="006F1A08">
              <w:rPr>
                <w:rFonts w:ascii="Arial" w:hAnsi="Arial" w:cs="Arial"/>
                <w:b/>
                <w:bCs/>
                <w:sz w:val="22"/>
                <w:szCs w:val="22"/>
              </w:rPr>
              <w:t>Balimela</w:t>
            </w:r>
          </w:p>
        </w:tc>
        <w:tc>
          <w:tcPr>
            <w:tcW w:w="10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1183.00</w:t>
            </w:r>
          </w:p>
        </w:tc>
        <w:tc>
          <w:tcPr>
            <w:tcW w:w="9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100</w:t>
            </w:r>
          </w:p>
        </w:tc>
        <w:tc>
          <w:tcPr>
            <w:tcW w:w="97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1239.39</w:t>
            </w:r>
          </w:p>
        </w:tc>
        <w:tc>
          <w:tcPr>
            <w:tcW w:w="10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1171.17</w:t>
            </w:r>
          </w:p>
        </w:tc>
        <w:tc>
          <w:tcPr>
            <w:tcW w:w="12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510AFE" w:rsidRDefault="0019392B" w:rsidP="00510AFE">
            <w:pPr>
              <w:jc w:val="center"/>
              <w:rPr>
                <w:rFonts w:ascii="Tahoma" w:hAnsi="Tahoma" w:cs="Tahoma"/>
                <w:sz w:val="22"/>
                <w:szCs w:val="22"/>
              </w:rPr>
            </w:pPr>
            <w:r w:rsidRPr="00510AFE">
              <w:rPr>
                <w:rFonts w:ascii="Tahoma" w:hAnsi="Tahoma" w:cs="Tahoma"/>
                <w:sz w:val="22"/>
                <w:szCs w:val="22"/>
              </w:rPr>
              <w:t>389.67</w:t>
            </w:r>
          </w:p>
        </w:tc>
        <w:tc>
          <w:tcPr>
            <w:tcW w:w="14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sz w:val="22"/>
                <w:szCs w:val="22"/>
              </w:rPr>
            </w:pPr>
            <w:r w:rsidRPr="0019392B">
              <w:rPr>
                <w:rFonts w:ascii="Tahoma" w:hAnsi="Tahoma" w:cs="Tahoma"/>
                <w:sz w:val="22"/>
                <w:szCs w:val="22"/>
              </w:rPr>
              <w:t>1171.17</w:t>
            </w:r>
          </w:p>
        </w:tc>
        <w:tc>
          <w:tcPr>
            <w:tcW w:w="19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sz w:val="22"/>
                <w:szCs w:val="22"/>
              </w:rPr>
            </w:pPr>
            <w:r w:rsidRPr="0019392B">
              <w:rPr>
                <w:rFonts w:ascii="Tahoma" w:hAnsi="Tahoma" w:cs="Tahoma"/>
                <w:sz w:val="22"/>
                <w:szCs w:val="22"/>
              </w:rPr>
              <w:t>1159.46</w:t>
            </w:r>
          </w:p>
        </w:tc>
      </w:tr>
      <w:tr w:rsidR="0019392B" w:rsidRPr="00112C63" w:rsidTr="0019392B">
        <w:trPr>
          <w:trHeight w:val="326"/>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rPr>
                <w:rFonts w:ascii="Arial" w:hAnsi="Arial" w:cs="Arial"/>
                <w:b/>
                <w:bCs/>
                <w:sz w:val="22"/>
                <w:szCs w:val="22"/>
              </w:rPr>
            </w:pPr>
            <w:r w:rsidRPr="006F1A08">
              <w:rPr>
                <w:rFonts w:ascii="Arial" w:hAnsi="Arial" w:cs="Arial"/>
                <w:b/>
                <w:bCs/>
                <w:sz w:val="22"/>
                <w:szCs w:val="22"/>
              </w:rPr>
              <w:t>Sub-Total</w:t>
            </w:r>
          </w:p>
        </w:tc>
        <w:tc>
          <w:tcPr>
            <w:tcW w:w="10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b/>
                <w:bCs/>
                <w:sz w:val="22"/>
                <w:szCs w:val="22"/>
              </w:rPr>
            </w:pPr>
            <w:r w:rsidRPr="006F1A08">
              <w:rPr>
                <w:rFonts w:ascii="Tahoma" w:hAnsi="Tahoma" w:cs="Tahoma"/>
                <w:b/>
                <w:bCs/>
                <w:sz w:val="22"/>
                <w:szCs w:val="22"/>
              </w:rPr>
              <w:t>3714.00</w:t>
            </w:r>
          </w:p>
        </w:tc>
        <w:tc>
          <w:tcPr>
            <w:tcW w:w="9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b/>
                <w:bCs/>
                <w:sz w:val="22"/>
                <w:szCs w:val="22"/>
              </w:rPr>
            </w:pPr>
            <w:r w:rsidRPr="006F1A08">
              <w:rPr>
                <w:rFonts w:ascii="Tahoma" w:hAnsi="Tahoma" w:cs="Tahoma"/>
                <w:b/>
                <w:bCs/>
                <w:sz w:val="22"/>
                <w:szCs w:val="22"/>
              </w:rPr>
              <w:t>100</w:t>
            </w:r>
          </w:p>
        </w:tc>
        <w:tc>
          <w:tcPr>
            <w:tcW w:w="97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b/>
                <w:bCs/>
                <w:sz w:val="22"/>
                <w:szCs w:val="22"/>
              </w:rPr>
            </w:pPr>
            <w:r w:rsidRPr="006F1A08">
              <w:rPr>
                <w:rFonts w:ascii="Tahoma" w:hAnsi="Tahoma" w:cs="Tahoma"/>
                <w:b/>
                <w:bCs/>
                <w:sz w:val="22"/>
                <w:szCs w:val="22"/>
              </w:rPr>
              <w:t>3477.01</w:t>
            </w:r>
          </w:p>
        </w:tc>
        <w:tc>
          <w:tcPr>
            <w:tcW w:w="10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b/>
                <w:bCs/>
                <w:sz w:val="22"/>
                <w:szCs w:val="22"/>
              </w:rPr>
            </w:pPr>
            <w:r w:rsidRPr="006F1A08">
              <w:rPr>
                <w:rFonts w:ascii="Tahoma" w:hAnsi="Tahoma" w:cs="Tahoma"/>
                <w:b/>
                <w:bCs/>
                <w:sz w:val="22"/>
                <w:szCs w:val="22"/>
              </w:rPr>
              <w:t>3676.86</w:t>
            </w:r>
          </w:p>
        </w:tc>
        <w:tc>
          <w:tcPr>
            <w:tcW w:w="12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510AFE" w:rsidRDefault="0019392B" w:rsidP="00510AFE">
            <w:pPr>
              <w:jc w:val="center"/>
              <w:rPr>
                <w:rFonts w:ascii="Tahoma" w:hAnsi="Tahoma" w:cs="Tahoma"/>
                <w:b/>
                <w:bCs/>
                <w:sz w:val="22"/>
                <w:szCs w:val="22"/>
              </w:rPr>
            </w:pPr>
            <w:r w:rsidRPr="00510AFE">
              <w:rPr>
                <w:rFonts w:ascii="Tahoma" w:hAnsi="Tahoma" w:cs="Tahoma"/>
                <w:b/>
                <w:bCs/>
                <w:sz w:val="22"/>
                <w:szCs w:val="22"/>
              </w:rPr>
              <w:t>1674.74</w:t>
            </w:r>
          </w:p>
        </w:tc>
        <w:tc>
          <w:tcPr>
            <w:tcW w:w="14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b/>
                <w:bCs/>
                <w:sz w:val="22"/>
                <w:szCs w:val="22"/>
              </w:rPr>
            </w:pPr>
            <w:r w:rsidRPr="0019392B">
              <w:rPr>
                <w:rFonts w:ascii="Tahoma" w:hAnsi="Tahoma" w:cs="Tahoma"/>
                <w:b/>
                <w:bCs/>
                <w:sz w:val="22"/>
                <w:szCs w:val="22"/>
              </w:rPr>
              <w:t>3646.41</w:t>
            </w:r>
          </w:p>
        </w:tc>
        <w:tc>
          <w:tcPr>
            <w:tcW w:w="19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b/>
                <w:bCs/>
                <w:sz w:val="22"/>
                <w:szCs w:val="22"/>
              </w:rPr>
            </w:pPr>
            <w:r w:rsidRPr="0019392B">
              <w:rPr>
                <w:rFonts w:ascii="Tahoma" w:hAnsi="Tahoma" w:cs="Tahoma"/>
                <w:b/>
                <w:bCs/>
                <w:sz w:val="22"/>
                <w:szCs w:val="22"/>
              </w:rPr>
              <w:t>3593.35</w:t>
            </w:r>
          </w:p>
        </w:tc>
      </w:tr>
      <w:tr w:rsidR="0019392B" w:rsidRPr="00112C63" w:rsidTr="0019392B">
        <w:trPr>
          <w:trHeight w:val="326"/>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rPr>
                <w:rFonts w:ascii="Arial" w:hAnsi="Arial" w:cs="Arial"/>
                <w:b/>
                <w:bCs/>
                <w:sz w:val="22"/>
                <w:szCs w:val="22"/>
              </w:rPr>
            </w:pPr>
            <w:r w:rsidRPr="006F1A08">
              <w:rPr>
                <w:rFonts w:ascii="Arial" w:hAnsi="Arial" w:cs="Arial"/>
                <w:b/>
                <w:bCs/>
                <w:sz w:val="22"/>
                <w:szCs w:val="22"/>
              </w:rPr>
              <w:t>Upper Indravati</w:t>
            </w:r>
          </w:p>
        </w:tc>
        <w:tc>
          <w:tcPr>
            <w:tcW w:w="10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1962.00</w:t>
            </w:r>
          </w:p>
        </w:tc>
        <w:tc>
          <w:tcPr>
            <w:tcW w:w="9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100</w:t>
            </w:r>
          </w:p>
        </w:tc>
        <w:tc>
          <w:tcPr>
            <w:tcW w:w="97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2597.23</w:t>
            </w:r>
          </w:p>
        </w:tc>
        <w:tc>
          <w:tcPr>
            <w:tcW w:w="10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r w:rsidRPr="006F1A08">
              <w:rPr>
                <w:rFonts w:ascii="Tahoma" w:hAnsi="Tahoma" w:cs="Tahoma"/>
                <w:sz w:val="22"/>
                <w:szCs w:val="22"/>
              </w:rPr>
              <w:t>1942.38</w:t>
            </w:r>
          </w:p>
        </w:tc>
        <w:tc>
          <w:tcPr>
            <w:tcW w:w="12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510AFE" w:rsidRDefault="0019392B" w:rsidP="00510AFE">
            <w:pPr>
              <w:jc w:val="center"/>
              <w:rPr>
                <w:rFonts w:ascii="Tahoma" w:hAnsi="Tahoma" w:cs="Tahoma"/>
                <w:sz w:val="22"/>
                <w:szCs w:val="22"/>
              </w:rPr>
            </w:pPr>
            <w:r w:rsidRPr="00510AFE">
              <w:rPr>
                <w:rFonts w:ascii="Tahoma" w:hAnsi="Tahoma" w:cs="Tahoma"/>
                <w:sz w:val="22"/>
                <w:szCs w:val="22"/>
              </w:rPr>
              <w:t>1094.04</w:t>
            </w:r>
          </w:p>
        </w:tc>
        <w:tc>
          <w:tcPr>
            <w:tcW w:w="14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sz w:val="22"/>
                <w:szCs w:val="22"/>
              </w:rPr>
            </w:pPr>
            <w:r w:rsidRPr="0019392B">
              <w:rPr>
                <w:rFonts w:ascii="Tahoma" w:hAnsi="Tahoma" w:cs="Tahoma"/>
                <w:sz w:val="22"/>
                <w:szCs w:val="22"/>
              </w:rPr>
              <w:t>1942.38</w:t>
            </w:r>
          </w:p>
        </w:tc>
        <w:tc>
          <w:tcPr>
            <w:tcW w:w="19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sz w:val="22"/>
                <w:szCs w:val="22"/>
              </w:rPr>
            </w:pPr>
            <w:r w:rsidRPr="0019392B">
              <w:rPr>
                <w:rFonts w:ascii="Tahoma" w:hAnsi="Tahoma" w:cs="Tahoma"/>
                <w:sz w:val="22"/>
                <w:szCs w:val="22"/>
              </w:rPr>
              <w:t>1922.96</w:t>
            </w:r>
          </w:p>
        </w:tc>
      </w:tr>
      <w:tr w:rsidR="0019392B" w:rsidRPr="00112C63" w:rsidTr="0019392B">
        <w:trPr>
          <w:trHeight w:val="326"/>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Arial" w:hAnsi="Arial" w:cs="Arial"/>
                <w:b/>
                <w:bCs/>
                <w:sz w:val="22"/>
                <w:szCs w:val="22"/>
              </w:rPr>
            </w:pPr>
            <w:r w:rsidRPr="006F1A08">
              <w:rPr>
                <w:rFonts w:ascii="Arial" w:hAnsi="Arial" w:cs="Arial"/>
                <w:b/>
                <w:bCs/>
                <w:sz w:val="22"/>
                <w:szCs w:val="22"/>
              </w:rPr>
              <w:t>Total</w:t>
            </w:r>
          </w:p>
        </w:tc>
        <w:tc>
          <w:tcPr>
            <w:tcW w:w="10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b/>
                <w:bCs/>
                <w:sz w:val="22"/>
                <w:szCs w:val="22"/>
              </w:rPr>
            </w:pPr>
            <w:r w:rsidRPr="006F1A08">
              <w:rPr>
                <w:rFonts w:ascii="Tahoma" w:hAnsi="Tahoma" w:cs="Tahoma"/>
                <w:b/>
                <w:bCs/>
                <w:sz w:val="22"/>
                <w:szCs w:val="22"/>
              </w:rPr>
              <w:t>5676.00</w:t>
            </w:r>
          </w:p>
        </w:tc>
        <w:tc>
          <w:tcPr>
            <w:tcW w:w="9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sz w:val="22"/>
                <w:szCs w:val="22"/>
              </w:rPr>
            </w:pPr>
          </w:p>
        </w:tc>
        <w:tc>
          <w:tcPr>
            <w:tcW w:w="97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b/>
                <w:bCs/>
                <w:sz w:val="22"/>
                <w:szCs w:val="22"/>
              </w:rPr>
            </w:pPr>
            <w:r w:rsidRPr="006F1A08">
              <w:rPr>
                <w:rFonts w:ascii="Tahoma" w:hAnsi="Tahoma" w:cs="Tahoma"/>
                <w:b/>
                <w:bCs/>
                <w:sz w:val="22"/>
                <w:szCs w:val="22"/>
              </w:rPr>
              <w:t>6074.24</w:t>
            </w:r>
          </w:p>
        </w:tc>
        <w:tc>
          <w:tcPr>
            <w:tcW w:w="10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6F1A08" w:rsidRDefault="0019392B" w:rsidP="006F1A08">
            <w:pPr>
              <w:jc w:val="center"/>
              <w:rPr>
                <w:rFonts w:ascii="Tahoma" w:hAnsi="Tahoma" w:cs="Tahoma"/>
                <w:b/>
                <w:bCs/>
                <w:sz w:val="22"/>
                <w:szCs w:val="22"/>
              </w:rPr>
            </w:pPr>
            <w:r w:rsidRPr="006F1A08">
              <w:rPr>
                <w:rFonts w:ascii="Tahoma" w:hAnsi="Tahoma" w:cs="Tahoma"/>
                <w:b/>
                <w:bCs/>
                <w:sz w:val="22"/>
                <w:szCs w:val="22"/>
              </w:rPr>
              <w:t>5619.24</w:t>
            </w:r>
          </w:p>
        </w:tc>
        <w:tc>
          <w:tcPr>
            <w:tcW w:w="12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510AFE" w:rsidRDefault="0019392B" w:rsidP="00510AFE">
            <w:pPr>
              <w:jc w:val="center"/>
              <w:rPr>
                <w:rFonts w:ascii="Tahoma" w:hAnsi="Tahoma" w:cs="Tahoma"/>
                <w:b/>
                <w:bCs/>
                <w:sz w:val="22"/>
                <w:szCs w:val="22"/>
              </w:rPr>
            </w:pPr>
            <w:r w:rsidRPr="00510AFE">
              <w:rPr>
                <w:rFonts w:ascii="Tahoma" w:hAnsi="Tahoma" w:cs="Tahoma"/>
                <w:b/>
                <w:bCs/>
                <w:sz w:val="22"/>
                <w:szCs w:val="22"/>
              </w:rPr>
              <w:t>2768.79</w:t>
            </w:r>
          </w:p>
        </w:tc>
        <w:tc>
          <w:tcPr>
            <w:tcW w:w="14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b/>
                <w:bCs/>
                <w:sz w:val="22"/>
                <w:szCs w:val="22"/>
              </w:rPr>
            </w:pPr>
            <w:r w:rsidRPr="0019392B">
              <w:rPr>
                <w:rFonts w:ascii="Tahoma" w:hAnsi="Tahoma" w:cs="Tahoma"/>
                <w:b/>
                <w:bCs/>
                <w:sz w:val="22"/>
                <w:szCs w:val="22"/>
              </w:rPr>
              <w:t>5588.79</w:t>
            </w:r>
          </w:p>
        </w:tc>
        <w:tc>
          <w:tcPr>
            <w:tcW w:w="19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9392B" w:rsidRPr="0019392B" w:rsidRDefault="0019392B" w:rsidP="0019392B">
            <w:pPr>
              <w:jc w:val="center"/>
              <w:rPr>
                <w:rFonts w:ascii="Tahoma" w:hAnsi="Tahoma" w:cs="Tahoma"/>
                <w:b/>
                <w:bCs/>
                <w:sz w:val="22"/>
                <w:szCs w:val="22"/>
              </w:rPr>
            </w:pPr>
            <w:r w:rsidRPr="0019392B">
              <w:rPr>
                <w:rFonts w:ascii="Tahoma" w:hAnsi="Tahoma" w:cs="Tahoma"/>
                <w:b/>
                <w:bCs/>
                <w:sz w:val="22"/>
                <w:szCs w:val="22"/>
              </w:rPr>
              <w:t>5516.30</w:t>
            </w:r>
          </w:p>
        </w:tc>
      </w:tr>
    </w:tbl>
    <w:p w:rsidR="004D4ACD" w:rsidRPr="00184ED9" w:rsidRDefault="004D4ACD" w:rsidP="004D4ACD">
      <w:pPr>
        <w:pStyle w:val="BodyText"/>
        <w:tabs>
          <w:tab w:val="left" w:pos="720"/>
        </w:tabs>
        <w:ind w:left="360"/>
        <w:rPr>
          <w:rFonts w:ascii="Arial" w:hAnsi="Arial" w:cs="Arial"/>
          <w:b/>
          <w:bCs/>
          <w:sz w:val="20"/>
          <w:szCs w:val="21"/>
        </w:rPr>
      </w:pPr>
      <w:r w:rsidRPr="00184ED9">
        <w:rPr>
          <w:rFonts w:ascii="Arial" w:hAnsi="Arial" w:cs="Arial"/>
          <w:b/>
          <w:bCs/>
          <w:szCs w:val="21"/>
        </w:rPr>
        <w:t>*</w:t>
      </w:r>
      <w:r w:rsidRPr="00184ED9">
        <w:rPr>
          <w:rFonts w:ascii="Arial" w:hAnsi="Arial" w:cs="Arial"/>
          <w:b/>
          <w:bCs/>
          <w:sz w:val="20"/>
          <w:szCs w:val="21"/>
        </w:rPr>
        <w:t>There is 5 MW allocation from HPS i.e. 16.60 MU in favour of CSEB.</w:t>
      </w:r>
    </w:p>
    <w:p w:rsidR="004D4ACD" w:rsidRPr="00184ED9" w:rsidRDefault="004D4ACD" w:rsidP="004D4ACD">
      <w:pPr>
        <w:pStyle w:val="BodyText"/>
        <w:spacing w:after="0"/>
        <w:ind w:left="990" w:hanging="630"/>
        <w:jc w:val="both"/>
        <w:rPr>
          <w:rFonts w:ascii="Arial" w:hAnsi="Arial" w:cs="Arial"/>
          <w:b/>
          <w:sz w:val="22"/>
          <w:szCs w:val="21"/>
        </w:rPr>
      </w:pPr>
    </w:p>
    <w:p w:rsidR="0011709D" w:rsidRDefault="00FC0F60" w:rsidP="009E4E2E">
      <w:pPr>
        <w:spacing w:line="360" w:lineRule="auto"/>
        <w:ind w:left="360"/>
        <w:jc w:val="both"/>
        <w:rPr>
          <w:rFonts w:ascii="Arial" w:hAnsi="Arial" w:cs="Arial"/>
          <w:sz w:val="22"/>
          <w:szCs w:val="21"/>
        </w:rPr>
      </w:pPr>
      <w:r>
        <w:rPr>
          <w:rFonts w:ascii="Arial" w:hAnsi="Arial" w:cs="Arial"/>
          <w:sz w:val="22"/>
          <w:szCs w:val="21"/>
        </w:rPr>
        <w:t>I</w:t>
      </w:r>
      <w:r w:rsidR="004D4ACD">
        <w:rPr>
          <w:rFonts w:ascii="Arial" w:hAnsi="Arial" w:cs="Arial"/>
          <w:sz w:val="22"/>
          <w:szCs w:val="21"/>
        </w:rPr>
        <w:t xml:space="preserve">t is submitted that </w:t>
      </w:r>
      <w:r w:rsidR="005044AD">
        <w:rPr>
          <w:rFonts w:ascii="Arial" w:hAnsi="Arial" w:cs="Arial"/>
          <w:sz w:val="22"/>
          <w:szCs w:val="21"/>
        </w:rPr>
        <w:t>the above projection</w:t>
      </w:r>
      <w:r>
        <w:rPr>
          <w:rFonts w:ascii="Arial" w:hAnsi="Arial" w:cs="Arial"/>
          <w:sz w:val="22"/>
          <w:szCs w:val="21"/>
        </w:rPr>
        <w:t xml:space="preserve"> may be considered very optimistic </w:t>
      </w:r>
      <w:r w:rsidR="0011709D">
        <w:rPr>
          <w:rFonts w:ascii="Arial" w:hAnsi="Arial" w:cs="Arial"/>
          <w:sz w:val="22"/>
          <w:szCs w:val="21"/>
        </w:rPr>
        <w:t xml:space="preserve">as the El-Nino effect has already resulted in lower water level in various </w:t>
      </w:r>
      <w:r w:rsidR="00F97597">
        <w:rPr>
          <w:rFonts w:ascii="Arial" w:hAnsi="Arial" w:cs="Arial"/>
          <w:sz w:val="22"/>
          <w:szCs w:val="21"/>
        </w:rPr>
        <w:t>H</w:t>
      </w:r>
      <w:r w:rsidR="0011709D">
        <w:rPr>
          <w:rFonts w:ascii="Arial" w:hAnsi="Arial" w:cs="Arial"/>
          <w:sz w:val="22"/>
          <w:szCs w:val="21"/>
        </w:rPr>
        <w:t xml:space="preserve">ydro </w:t>
      </w:r>
      <w:r w:rsidR="00F97597">
        <w:rPr>
          <w:rFonts w:ascii="Arial" w:hAnsi="Arial" w:cs="Arial"/>
          <w:sz w:val="22"/>
          <w:szCs w:val="21"/>
        </w:rPr>
        <w:t xml:space="preserve">Power </w:t>
      </w:r>
      <w:r w:rsidR="0011709D">
        <w:rPr>
          <w:rFonts w:ascii="Arial" w:hAnsi="Arial" w:cs="Arial"/>
          <w:sz w:val="22"/>
          <w:szCs w:val="21"/>
        </w:rPr>
        <w:t xml:space="preserve">Stations, most of which have reached </w:t>
      </w:r>
      <w:r w:rsidR="00510AFE">
        <w:rPr>
          <w:rFonts w:ascii="Arial" w:hAnsi="Arial" w:cs="Arial"/>
          <w:sz w:val="22"/>
          <w:szCs w:val="21"/>
        </w:rPr>
        <w:t xml:space="preserve">almost the </w:t>
      </w:r>
      <w:r w:rsidR="0011709D">
        <w:rPr>
          <w:rFonts w:ascii="Arial" w:hAnsi="Arial" w:cs="Arial"/>
          <w:sz w:val="22"/>
          <w:szCs w:val="21"/>
        </w:rPr>
        <w:t xml:space="preserve">Minimum Draw-Down Levels (MDDL). Lower Reservoir Level is likely to </w:t>
      </w:r>
      <w:r w:rsidR="00510AFE">
        <w:rPr>
          <w:rFonts w:ascii="Arial" w:hAnsi="Arial" w:cs="Arial"/>
          <w:sz w:val="22"/>
          <w:szCs w:val="21"/>
        </w:rPr>
        <w:t>cause</w:t>
      </w:r>
      <w:r w:rsidR="0011709D">
        <w:rPr>
          <w:rFonts w:ascii="Arial" w:hAnsi="Arial" w:cs="Arial"/>
          <w:sz w:val="22"/>
          <w:szCs w:val="21"/>
        </w:rPr>
        <w:t xml:space="preserve"> lesser availability of cheaper hydro power and consequent increase in power purchase cost leading to financial misery for GRIDCO.</w:t>
      </w:r>
    </w:p>
    <w:p w:rsidR="0011709D" w:rsidRDefault="0011709D" w:rsidP="009E4E2E">
      <w:pPr>
        <w:spacing w:line="360" w:lineRule="auto"/>
        <w:ind w:left="360"/>
        <w:jc w:val="both"/>
        <w:rPr>
          <w:rFonts w:ascii="Arial" w:hAnsi="Arial" w:cs="Arial"/>
          <w:sz w:val="22"/>
          <w:szCs w:val="21"/>
        </w:rPr>
      </w:pPr>
    </w:p>
    <w:p w:rsidR="004D4ACD" w:rsidRPr="00184ED9" w:rsidRDefault="004D4ACD" w:rsidP="009E4E2E">
      <w:pPr>
        <w:spacing w:line="360" w:lineRule="auto"/>
        <w:ind w:left="360"/>
        <w:jc w:val="both"/>
        <w:rPr>
          <w:rFonts w:ascii="Arial" w:hAnsi="Arial" w:cs="Arial"/>
          <w:sz w:val="22"/>
          <w:szCs w:val="21"/>
        </w:rPr>
      </w:pPr>
      <w:r>
        <w:rPr>
          <w:rFonts w:ascii="Arial" w:hAnsi="Arial" w:cs="Arial"/>
          <w:sz w:val="22"/>
          <w:szCs w:val="21"/>
        </w:rPr>
        <w:t xml:space="preserve">GRIDCO therefore submits that the Hon’ble Commission may take cognizance of this fact and accordingly, </w:t>
      </w:r>
      <w:r w:rsidR="00510AFE">
        <w:rPr>
          <w:rFonts w:ascii="Arial" w:hAnsi="Arial" w:cs="Arial"/>
          <w:sz w:val="22"/>
          <w:szCs w:val="21"/>
        </w:rPr>
        <w:t xml:space="preserve">consider </w:t>
      </w:r>
      <w:r>
        <w:rPr>
          <w:rFonts w:ascii="Arial" w:hAnsi="Arial" w:cs="Arial"/>
          <w:sz w:val="22"/>
          <w:szCs w:val="21"/>
        </w:rPr>
        <w:t>approv</w:t>
      </w:r>
      <w:r w:rsidR="00510AFE">
        <w:rPr>
          <w:rFonts w:ascii="Arial" w:hAnsi="Arial" w:cs="Arial"/>
          <w:sz w:val="22"/>
          <w:szCs w:val="21"/>
        </w:rPr>
        <w:t>ing</w:t>
      </w:r>
      <w:r>
        <w:rPr>
          <w:rFonts w:ascii="Arial" w:hAnsi="Arial" w:cs="Arial"/>
          <w:sz w:val="22"/>
          <w:szCs w:val="21"/>
        </w:rPr>
        <w:t xml:space="preserve"> availability of hydro power </w:t>
      </w:r>
      <w:r w:rsidR="0011709D">
        <w:rPr>
          <w:rFonts w:ascii="Arial" w:hAnsi="Arial" w:cs="Arial"/>
          <w:sz w:val="22"/>
          <w:szCs w:val="21"/>
        </w:rPr>
        <w:t xml:space="preserve">realistically in order to weed out the eventualities </w:t>
      </w:r>
      <w:r w:rsidR="00C87375">
        <w:rPr>
          <w:rFonts w:ascii="Arial" w:hAnsi="Arial" w:cs="Arial"/>
          <w:sz w:val="22"/>
          <w:szCs w:val="21"/>
        </w:rPr>
        <w:t xml:space="preserve">and the consequent negative financial impact </w:t>
      </w:r>
      <w:r w:rsidR="0011709D">
        <w:rPr>
          <w:rFonts w:ascii="Arial" w:hAnsi="Arial" w:cs="Arial"/>
          <w:sz w:val="22"/>
          <w:szCs w:val="21"/>
        </w:rPr>
        <w:t xml:space="preserve">that may occur due to assumption of optimistic </w:t>
      </w:r>
      <w:r w:rsidR="000B622A">
        <w:rPr>
          <w:rFonts w:ascii="Arial" w:hAnsi="Arial" w:cs="Arial"/>
          <w:sz w:val="22"/>
          <w:szCs w:val="21"/>
        </w:rPr>
        <w:t xml:space="preserve">higher </w:t>
      </w:r>
      <w:r w:rsidR="0011709D">
        <w:rPr>
          <w:rFonts w:ascii="Arial" w:hAnsi="Arial" w:cs="Arial"/>
          <w:sz w:val="22"/>
          <w:szCs w:val="21"/>
        </w:rPr>
        <w:t xml:space="preserve">hydro availability from OHPC Stations. </w:t>
      </w:r>
      <w:r w:rsidR="009E4E2E">
        <w:rPr>
          <w:rFonts w:ascii="Arial" w:hAnsi="Arial" w:cs="Arial"/>
          <w:sz w:val="22"/>
          <w:szCs w:val="21"/>
        </w:rPr>
        <w:t xml:space="preserve">It is </w:t>
      </w:r>
      <w:r w:rsidR="00C87375">
        <w:rPr>
          <w:rFonts w:ascii="Arial" w:hAnsi="Arial" w:cs="Arial"/>
          <w:sz w:val="22"/>
          <w:szCs w:val="21"/>
        </w:rPr>
        <w:t xml:space="preserve">however </w:t>
      </w:r>
      <w:r w:rsidR="009E4E2E">
        <w:rPr>
          <w:rFonts w:ascii="Arial" w:hAnsi="Arial" w:cs="Arial"/>
          <w:sz w:val="22"/>
          <w:szCs w:val="21"/>
        </w:rPr>
        <w:t>submitted that a</w:t>
      </w:r>
      <w:r>
        <w:rPr>
          <w:rFonts w:ascii="Arial" w:hAnsi="Arial" w:cs="Arial"/>
          <w:sz w:val="22"/>
          <w:szCs w:val="21"/>
        </w:rPr>
        <w:t xml:space="preserve">ny gain / loss due to the magnitude of availability of hydro power will be adjusted </w:t>
      </w:r>
      <w:r w:rsidR="0011709D">
        <w:rPr>
          <w:rFonts w:ascii="Arial" w:hAnsi="Arial" w:cs="Arial"/>
          <w:sz w:val="22"/>
          <w:szCs w:val="21"/>
        </w:rPr>
        <w:t>in</w:t>
      </w:r>
      <w:r>
        <w:rPr>
          <w:rFonts w:ascii="Arial" w:hAnsi="Arial" w:cs="Arial"/>
          <w:sz w:val="22"/>
          <w:szCs w:val="21"/>
        </w:rPr>
        <w:t xml:space="preserve"> the truing-up exercise. </w:t>
      </w:r>
    </w:p>
    <w:p w:rsidR="004D4ACD" w:rsidRDefault="004D4ACD" w:rsidP="004D4ACD">
      <w:pPr>
        <w:spacing w:line="360" w:lineRule="auto"/>
        <w:jc w:val="both"/>
        <w:rPr>
          <w:rFonts w:ascii="Arial" w:hAnsi="Arial" w:cs="Arial"/>
          <w:sz w:val="22"/>
          <w:szCs w:val="21"/>
        </w:rPr>
      </w:pPr>
    </w:p>
    <w:p w:rsidR="00C87375" w:rsidRDefault="00C87375" w:rsidP="004D4ACD">
      <w:pPr>
        <w:spacing w:line="360" w:lineRule="auto"/>
        <w:jc w:val="both"/>
        <w:rPr>
          <w:rFonts w:ascii="Arial" w:hAnsi="Arial" w:cs="Arial"/>
          <w:sz w:val="22"/>
          <w:szCs w:val="21"/>
        </w:rPr>
      </w:pPr>
    </w:p>
    <w:p w:rsidR="00C87375" w:rsidRDefault="00C87375" w:rsidP="004D4ACD">
      <w:pPr>
        <w:spacing w:line="360" w:lineRule="auto"/>
        <w:jc w:val="both"/>
        <w:rPr>
          <w:rFonts w:ascii="Arial" w:hAnsi="Arial" w:cs="Arial"/>
          <w:sz w:val="22"/>
          <w:szCs w:val="21"/>
        </w:rPr>
      </w:pPr>
    </w:p>
    <w:p w:rsidR="00C87375" w:rsidRDefault="00C87375" w:rsidP="004D4ACD">
      <w:pPr>
        <w:spacing w:line="360" w:lineRule="auto"/>
        <w:jc w:val="both"/>
        <w:rPr>
          <w:rFonts w:ascii="Arial" w:hAnsi="Arial" w:cs="Arial"/>
          <w:sz w:val="22"/>
          <w:szCs w:val="21"/>
        </w:rPr>
      </w:pPr>
    </w:p>
    <w:p w:rsidR="00C87375" w:rsidRDefault="00C87375" w:rsidP="004D4ACD">
      <w:pPr>
        <w:spacing w:line="360" w:lineRule="auto"/>
        <w:jc w:val="both"/>
        <w:rPr>
          <w:rFonts w:ascii="Arial" w:hAnsi="Arial" w:cs="Arial"/>
          <w:sz w:val="22"/>
          <w:szCs w:val="21"/>
        </w:rPr>
      </w:pPr>
    </w:p>
    <w:p w:rsidR="00C87375" w:rsidRDefault="00C87375" w:rsidP="004D4ACD">
      <w:pPr>
        <w:spacing w:line="360" w:lineRule="auto"/>
        <w:jc w:val="both"/>
        <w:rPr>
          <w:rFonts w:ascii="Arial" w:hAnsi="Arial" w:cs="Arial"/>
          <w:sz w:val="22"/>
          <w:szCs w:val="21"/>
        </w:rPr>
      </w:pPr>
    </w:p>
    <w:p w:rsidR="004D4ACD" w:rsidRPr="00631DF7" w:rsidRDefault="004D4ACD" w:rsidP="00A50705">
      <w:pPr>
        <w:pStyle w:val="BodyText"/>
        <w:numPr>
          <w:ilvl w:val="0"/>
          <w:numId w:val="39"/>
        </w:numPr>
        <w:ind w:left="360"/>
        <w:rPr>
          <w:rFonts w:ascii="Arial" w:hAnsi="Arial" w:cs="Arial"/>
          <w:sz w:val="22"/>
          <w:szCs w:val="23"/>
        </w:rPr>
      </w:pPr>
      <w:r w:rsidRPr="00631DF7">
        <w:rPr>
          <w:rFonts w:ascii="Arial" w:hAnsi="Arial" w:cs="Arial"/>
          <w:b/>
          <w:bCs/>
          <w:sz w:val="22"/>
          <w:szCs w:val="21"/>
        </w:rPr>
        <w:lastRenderedPageBreak/>
        <w:t>Machhkund</w:t>
      </w:r>
      <w:r w:rsidRPr="00631DF7">
        <w:rPr>
          <w:rFonts w:ascii="Arial" w:hAnsi="Arial" w:cs="Arial"/>
          <w:sz w:val="22"/>
          <w:szCs w:val="23"/>
        </w:rPr>
        <w:t>:</w:t>
      </w:r>
    </w:p>
    <w:p w:rsidR="00226678" w:rsidRDefault="00226678" w:rsidP="009E4E2E">
      <w:pPr>
        <w:spacing w:line="360" w:lineRule="auto"/>
        <w:ind w:left="360"/>
        <w:jc w:val="both"/>
        <w:rPr>
          <w:rFonts w:ascii="Arial" w:hAnsi="Arial" w:cs="Arial"/>
          <w:sz w:val="22"/>
          <w:szCs w:val="21"/>
          <w:lang w:val="en-GB"/>
        </w:rPr>
      </w:pPr>
    </w:p>
    <w:p w:rsidR="004D4ACD" w:rsidRDefault="004D4ACD" w:rsidP="009E4E2E">
      <w:pPr>
        <w:spacing w:line="360" w:lineRule="auto"/>
        <w:ind w:left="360"/>
        <w:jc w:val="both"/>
        <w:rPr>
          <w:rFonts w:ascii="Arial" w:hAnsi="Arial" w:cs="Arial"/>
          <w:sz w:val="22"/>
          <w:szCs w:val="21"/>
        </w:rPr>
      </w:pPr>
      <w:r w:rsidRPr="00184ED9">
        <w:rPr>
          <w:rFonts w:ascii="Arial" w:hAnsi="Arial" w:cs="Arial"/>
          <w:sz w:val="22"/>
          <w:szCs w:val="21"/>
          <w:lang w:val="en-GB"/>
        </w:rPr>
        <w:t xml:space="preserve">Machhkund Powerhouse, which is a 50:50 Joint Venture Project of the Government of Andhra Pradesh and Odisha, is also under the control of OHPC. </w:t>
      </w:r>
      <w:r w:rsidRPr="00184ED9">
        <w:rPr>
          <w:rFonts w:ascii="Arial" w:hAnsi="Arial" w:cs="Arial"/>
          <w:sz w:val="22"/>
          <w:szCs w:val="21"/>
        </w:rPr>
        <w:t xml:space="preserve">The Design Energy of Machhkund HPS is considered as </w:t>
      </w:r>
      <w:r w:rsidRPr="00184ED9">
        <w:rPr>
          <w:rFonts w:ascii="Arial" w:hAnsi="Arial" w:cs="Arial"/>
          <w:b/>
          <w:bCs/>
          <w:sz w:val="22"/>
          <w:szCs w:val="21"/>
        </w:rPr>
        <w:t>525 MU</w:t>
      </w:r>
      <w:r w:rsidRPr="00184ED9">
        <w:rPr>
          <w:rFonts w:ascii="Arial" w:hAnsi="Arial" w:cs="Arial"/>
          <w:sz w:val="22"/>
          <w:szCs w:val="21"/>
        </w:rPr>
        <w:t xml:space="preserve"> by OHPC</w:t>
      </w:r>
      <w:r w:rsidRPr="00184ED9">
        <w:rPr>
          <w:rFonts w:ascii="Arial" w:hAnsi="Arial" w:cs="Arial"/>
          <w:b/>
          <w:bCs/>
          <w:sz w:val="22"/>
          <w:szCs w:val="21"/>
        </w:rPr>
        <w:t xml:space="preserve">. </w:t>
      </w:r>
      <w:r w:rsidRPr="00184ED9">
        <w:rPr>
          <w:rFonts w:ascii="Arial" w:hAnsi="Arial" w:cs="Arial"/>
          <w:sz w:val="22"/>
          <w:szCs w:val="21"/>
        </w:rPr>
        <w:t xml:space="preserve">With Odisha having a share of 50%, procurement by GRIDCO from this Station is estimated at </w:t>
      </w:r>
      <w:r w:rsidRPr="00184ED9">
        <w:rPr>
          <w:rFonts w:ascii="Arial" w:hAnsi="Arial" w:cs="Arial"/>
          <w:b/>
          <w:bCs/>
          <w:sz w:val="22"/>
          <w:szCs w:val="21"/>
        </w:rPr>
        <w:t>262.50 MU</w:t>
      </w:r>
      <w:r w:rsidRPr="00184ED9">
        <w:rPr>
          <w:rFonts w:ascii="Arial" w:hAnsi="Arial" w:cs="Arial"/>
          <w:sz w:val="22"/>
          <w:szCs w:val="21"/>
        </w:rPr>
        <w:t xml:space="preserve"> for FY </w:t>
      </w:r>
      <w:r>
        <w:rPr>
          <w:rFonts w:ascii="Arial" w:hAnsi="Arial" w:cs="Arial"/>
          <w:sz w:val="22"/>
          <w:szCs w:val="21"/>
        </w:rPr>
        <w:t>201</w:t>
      </w:r>
      <w:r w:rsidR="00BF59D7">
        <w:rPr>
          <w:rFonts w:ascii="Arial" w:hAnsi="Arial" w:cs="Arial"/>
          <w:sz w:val="22"/>
          <w:szCs w:val="21"/>
        </w:rPr>
        <w:t>6-17</w:t>
      </w:r>
      <w:r>
        <w:rPr>
          <w:rFonts w:ascii="Arial" w:hAnsi="Arial" w:cs="Arial"/>
          <w:sz w:val="22"/>
          <w:szCs w:val="21"/>
        </w:rPr>
        <w:t>.</w:t>
      </w:r>
    </w:p>
    <w:p w:rsidR="004D4ACD" w:rsidRPr="00184ED9" w:rsidRDefault="004D4ACD" w:rsidP="004D4ACD">
      <w:pPr>
        <w:spacing w:line="360" w:lineRule="auto"/>
        <w:ind w:left="360"/>
        <w:jc w:val="both"/>
        <w:rPr>
          <w:rFonts w:ascii="Arial" w:hAnsi="Arial" w:cs="Arial"/>
          <w:sz w:val="22"/>
          <w:szCs w:val="21"/>
        </w:rPr>
      </w:pPr>
    </w:p>
    <w:p w:rsidR="004D4ACD" w:rsidRPr="00184ED9" w:rsidRDefault="004D4ACD" w:rsidP="004D4ACD">
      <w:pPr>
        <w:spacing w:line="360" w:lineRule="auto"/>
        <w:ind w:left="360"/>
        <w:jc w:val="both"/>
        <w:rPr>
          <w:rFonts w:ascii="Arial" w:hAnsi="Arial" w:cs="Arial"/>
          <w:sz w:val="22"/>
          <w:szCs w:val="21"/>
        </w:rPr>
      </w:pPr>
      <w:r w:rsidRPr="00184ED9">
        <w:rPr>
          <w:rFonts w:ascii="Arial" w:hAnsi="Arial" w:cs="Arial"/>
          <w:sz w:val="22"/>
          <w:szCs w:val="21"/>
        </w:rPr>
        <w:t xml:space="preserve">Thus, the total estimated availability from OHPC Old Stations, Upper Indravati and Machhkund is estimated as </w:t>
      </w:r>
      <w:r w:rsidR="005237B1">
        <w:rPr>
          <w:rFonts w:ascii="Arial" w:hAnsi="Arial" w:cs="Arial"/>
          <w:b/>
          <w:bCs/>
          <w:sz w:val="22"/>
          <w:szCs w:val="21"/>
        </w:rPr>
        <w:t>5778.80</w:t>
      </w:r>
      <w:r w:rsidRPr="00184ED9">
        <w:rPr>
          <w:rFonts w:ascii="Arial" w:hAnsi="Arial" w:cs="Arial"/>
          <w:b/>
          <w:bCs/>
          <w:sz w:val="22"/>
          <w:szCs w:val="21"/>
        </w:rPr>
        <w:t xml:space="preserve"> MU </w:t>
      </w:r>
      <w:r w:rsidRPr="00184ED9">
        <w:rPr>
          <w:rFonts w:ascii="Arial" w:hAnsi="Arial" w:cs="Arial"/>
          <w:sz w:val="22"/>
          <w:szCs w:val="21"/>
        </w:rPr>
        <w:t>(</w:t>
      </w:r>
      <w:r w:rsidR="005237B1">
        <w:rPr>
          <w:rFonts w:ascii="Arial" w:hAnsi="Arial" w:cs="Arial"/>
          <w:b/>
          <w:bCs/>
          <w:sz w:val="22"/>
        </w:rPr>
        <w:t>3593.35</w:t>
      </w:r>
      <w:r w:rsidRPr="00184ED9">
        <w:rPr>
          <w:rFonts w:ascii="Arial" w:hAnsi="Arial" w:cs="Arial"/>
          <w:b/>
          <w:bCs/>
          <w:sz w:val="22"/>
          <w:szCs w:val="21"/>
        </w:rPr>
        <w:t xml:space="preserve">MU from OHPC </w:t>
      </w:r>
      <w:r>
        <w:rPr>
          <w:rFonts w:ascii="Arial" w:hAnsi="Arial" w:cs="Arial"/>
          <w:b/>
          <w:bCs/>
          <w:sz w:val="22"/>
          <w:szCs w:val="21"/>
        </w:rPr>
        <w:t xml:space="preserve">Old Stations + </w:t>
      </w:r>
      <w:r w:rsidR="005237B1">
        <w:rPr>
          <w:rFonts w:ascii="Arial" w:hAnsi="Arial" w:cs="Arial"/>
          <w:b/>
          <w:bCs/>
          <w:sz w:val="22"/>
          <w:szCs w:val="21"/>
        </w:rPr>
        <w:t>1,922.96</w:t>
      </w:r>
      <w:r>
        <w:rPr>
          <w:rFonts w:ascii="Arial" w:hAnsi="Arial" w:cs="Arial"/>
          <w:b/>
          <w:bCs/>
          <w:sz w:val="22"/>
          <w:szCs w:val="21"/>
        </w:rPr>
        <w:t xml:space="preserve"> MU from </w:t>
      </w:r>
      <w:r w:rsidRPr="00184ED9">
        <w:rPr>
          <w:rFonts w:ascii="Arial" w:hAnsi="Arial" w:cs="Arial"/>
          <w:b/>
          <w:bCs/>
          <w:sz w:val="22"/>
          <w:szCs w:val="21"/>
        </w:rPr>
        <w:t>U</w:t>
      </w:r>
      <w:r>
        <w:rPr>
          <w:rFonts w:ascii="Arial" w:hAnsi="Arial" w:cs="Arial"/>
          <w:b/>
          <w:bCs/>
          <w:sz w:val="22"/>
          <w:szCs w:val="21"/>
        </w:rPr>
        <w:t>pper</w:t>
      </w:r>
      <w:r w:rsidRPr="00184ED9">
        <w:rPr>
          <w:rFonts w:ascii="Arial" w:hAnsi="Arial" w:cs="Arial"/>
          <w:b/>
          <w:bCs/>
          <w:sz w:val="22"/>
          <w:szCs w:val="21"/>
        </w:rPr>
        <w:t xml:space="preserve"> Indravati + 262.50 MU from Machhkund HPS)</w:t>
      </w:r>
      <w:r w:rsidRPr="00184ED9">
        <w:rPr>
          <w:rFonts w:ascii="Arial" w:hAnsi="Arial" w:cs="Arial"/>
          <w:sz w:val="22"/>
          <w:szCs w:val="21"/>
        </w:rPr>
        <w:t xml:space="preserve">. </w:t>
      </w:r>
    </w:p>
    <w:p w:rsidR="00964F90" w:rsidRPr="00B86201" w:rsidRDefault="00964F90" w:rsidP="00964F90">
      <w:pPr>
        <w:spacing w:line="360" w:lineRule="auto"/>
        <w:jc w:val="both"/>
        <w:rPr>
          <w:rFonts w:ascii="Arial" w:hAnsi="Arial" w:cs="Arial"/>
          <w:sz w:val="10"/>
          <w:szCs w:val="21"/>
        </w:rPr>
      </w:pPr>
    </w:p>
    <w:p w:rsidR="000641F1" w:rsidRDefault="000641F1" w:rsidP="00964F90">
      <w:pPr>
        <w:spacing w:line="360" w:lineRule="auto"/>
        <w:ind w:left="360" w:hanging="360"/>
        <w:jc w:val="both"/>
        <w:rPr>
          <w:rFonts w:ascii="Arial" w:hAnsi="Arial" w:cs="Arial"/>
          <w:b/>
          <w:bCs/>
          <w:sz w:val="22"/>
          <w:szCs w:val="21"/>
        </w:rPr>
      </w:pPr>
    </w:p>
    <w:p w:rsidR="00964F90" w:rsidRPr="00184ED9" w:rsidRDefault="00964F90" w:rsidP="00964F90">
      <w:pPr>
        <w:spacing w:line="360" w:lineRule="auto"/>
        <w:ind w:left="360" w:hanging="360"/>
        <w:jc w:val="both"/>
        <w:rPr>
          <w:rFonts w:ascii="Arial" w:hAnsi="Arial" w:cs="Arial"/>
          <w:sz w:val="22"/>
          <w:szCs w:val="21"/>
        </w:rPr>
      </w:pPr>
      <w:r w:rsidRPr="00184ED9">
        <w:rPr>
          <w:rFonts w:ascii="Arial" w:hAnsi="Arial" w:cs="Arial"/>
          <w:b/>
          <w:bCs/>
          <w:sz w:val="22"/>
          <w:szCs w:val="21"/>
        </w:rPr>
        <w:t>1.2</w:t>
      </w:r>
      <w:r w:rsidRPr="00184ED9">
        <w:rPr>
          <w:rFonts w:ascii="Arial" w:hAnsi="Arial" w:cs="Arial"/>
          <w:b/>
          <w:bCs/>
          <w:sz w:val="22"/>
          <w:szCs w:val="21"/>
        </w:rPr>
        <w:tab/>
      </w:r>
      <w:r w:rsidR="00770A07" w:rsidRPr="00184ED9">
        <w:rPr>
          <w:rFonts w:ascii="Arial" w:hAnsi="Arial" w:cs="Arial"/>
          <w:b/>
          <w:bCs/>
          <w:sz w:val="22"/>
          <w:szCs w:val="21"/>
        </w:rPr>
        <w:t xml:space="preserve">STATE </w:t>
      </w:r>
      <w:r w:rsidR="00770A07">
        <w:rPr>
          <w:rFonts w:ascii="Arial" w:hAnsi="Arial" w:cs="Arial"/>
          <w:b/>
          <w:bCs/>
          <w:sz w:val="22"/>
          <w:szCs w:val="21"/>
        </w:rPr>
        <w:t>DEDICATED</w:t>
      </w:r>
      <w:r w:rsidRPr="00184ED9">
        <w:rPr>
          <w:rFonts w:ascii="Arial" w:hAnsi="Arial" w:cs="Arial"/>
          <w:b/>
          <w:bCs/>
          <w:sz w:val="22"/>
          <w:szCs w:val="21"/>
        </w:rPr>
        <w:t>THERMAL STATIONS</w:t>
      </w:r>
      <w:r w:rsidRPr="00184ED9">
        <w:rPr>
          <w:rFonts w:ascii="Arial" w:hAnsi="Arial" w:cs="Arial"/>
          <w:sz w:val="22"/>
          <w:szCs w:val="21"/>
        </w:rPr>
        <w:t>:</w:t>
      </w:r>
    </w:p>
    <w:p w:rsidR="009E4E2E" w:rsidRPr="002D797A" w:rsidRDefault="009E4E2E" w:rsidP="009E4E2E">
      <w:pPr>
        <w:ind w:firstLine="360"/>
        <w:jc w:val="both"/>
        <w:rPr>
          <w:rFonts w:ascii="Arial" w:hAnsi="Arial" w:cs="Arial"/>
          <w:b/>
          <w:bCs/>
          <w:sz w:val="22"/>
          <w:szCs w:val="21"/>
        </w:rPr>
      </w:pPr>
    </w:p>
    <w:p w:rsidR="00555C0A" w:rsidRPr="002D797A" w:rsidRDefault="00555C0A" w:rsidP="00555C0A">
      <w:pPr>
        <w:numPr>
          <w:ilvl w:val="0"/>
          <w:numId w:val="12"/>
        </w:numPr>
        <w:tabs>
          <w:tab w:val="clear" w:pos="1620"/>
          <w:tab w:val="num" w:pos="720"/>
        </w:tabs>
        <w:spacing w:line="360" w:lineRule="auto"/>
        <w:ind w:left="360"/>
        <w:jc w:val="both"/>
        <w:rPr>
          <w:rFonts w:ascii="Arial" w:hAnsi="Arial" w:cs="Arial"/>
          <w:b/>
          <w:bCs/>
          <w:sz w:val="24"/>
          <w:szCs w:val="21"/>
        </w:rPr>
      </w:pPr>
      <w:r w:rsidRPr="002D797A">
        <w:rPr>
          <w:rFonts w:ascii="Arial" w:hAnsi="Arial" w:cs="Arial"/>
          <w:b/>
          <w:bCs/>
          <w:sz w:val="24"/>
          <w:szCs w:val="21"/>
        </w:rPr>
        <w:t xml:space="preserve">Odisha Power Generation Corporation Limited (OPGC):  </w:t>
      </w:r>
    </w:p>
    <w:p w:rsidR="00555C0A" w:rsidRPr="002D797A" w:rsidRDefault="00555C0A" w:rsidP="00555C0A">
      <w:pPr>
        <w:spacing w:line="360" w:lineRule="auto"/>
        <w:ind w:left="360"/>
        <w:jc w:val="both"/>
        <w:rPr>
          <w:rFonts w:ascii="Arial" w:hAnsi="Arial" w:cs="Arial"/>
          <w:sz w:val="16"/>
          <w:szCs w:val="22"/>
        </w:rPr>
      </w:pPr>
    </w:p>
    <w:p w:rsidR="00555C0A" w:rsidRPr="007745E3" w:rsidRDefault="00555C0A" w:rsidP="00555C0A">
      <w:pPr>
        <w:spacing w:line="360" w:lineRule="auto"/>
        <w:ind w:left="360"/>
        <w:jc w:val="both"/>
        <w:rPr>
          <w:rFonts w:ascii="Arial" w:hAnsi="Arial" w:cs="Arial"/>
          <w:b/>
          <w:bCs/>
          <w:sz w:val="22"/>
          <w:szCs w:val="22"/>
        </w:rPr>
      </w:pPr>
      <w:r w:rsidRPr="00823B9A">
        <w:rPr>
          <w:rFonts w:ascii="Arial" w:hAnsi="Arial" w:cs="Arial"/>
          <w:sz w:val="22"/>
          <w:szCs w:val="22"/>
        </w:rPr>
        <w:t>OPG</w:t>
      </w:r>
      <w:r>
        <w:rPr>
          <w:rFonts w:ascii="Arial" w:hAnsi="Arial" w:cs="Arial"/>
          <w:sz w:val="22"/>
          <w:szCs w:val="22"/>
        </w:rPr>
        <w:t>C has submitted its Generation P</w:t>
      </w:r>
      <w:r w:rsidRPr="00823B9A">
        <w:rPr>
          <w:rFonts w:ascii="Arial" w:hAnsi="Arial" w:cs="Arial"/>
          <w:sz w:val="22"/>
          <w:szCs w:val="22"/>
        </w:rPr>
        <w:t xml:space="preserve">lan </w:t>
      </w:r>
      <w:r>
        <w:rPr>
          <w:rFonts w:ascii="Arial" w:hAnsi="Arial" w:cs="Arial"/>
          <w:sz w:val="22"/>
          <w:szCs w:val="22"/>
        </w:rPr>
        <w:t>for Financial Year 2016-17</w:t>
      </w:r>
      <w:r w:rsidRPr="00823B9A">
        <w:rPr>
          <w:rFonts w:ascii="Arial" w:hAnsi="Arial" w:cs="Arial"/>
          <w:b/>
          <w:bCs/>
          <w:i/>
          <w:iCs/>
          <w:sz w:val="22"/>
          <w:szCs w:val="22"/>
          <w:highlight w:val="cyan"/>
        </w:rPr>
        <w:t>(ED-V</w:t>
      </w:r>
      <w:r w:rsidR="005237B1">
        <w:rPr>
          <w:rFonts w:ascii="Arial" w:hAnsi="Arial" w:cs="Arial"/>
          <w:b/>
          <w:bCs/>
          <w:i/>
          <w:iCs/>
          <w:sz w:val="22"/>
          <w:szCs w:val="22"/>
          <w:highlight w:val="cyan"/>
        </w:rPr>
        <w:t>I</w:t>
      </w:r>
      <w:r w:rsidRPr="00823B9A">
        <w:rPr>
          <w:rFonts w:ascii="Arial" w:hAnsi="Arial" w:cs="Arial"/>
          <w:b/>
          <w:bCs/>
          <w:i/>
          <w:iCs/>
          <w:sz w:val="22"/>
          <w:szCs w:val="22"/>
          <w:highlight w:val="cyan"/>
        </w:rPr>
        <w:t>)</w:t>
      </w:r>
      <w:r w:rsidRPr="00823B9A">
        <w:rPr>
          <w:rFonts w:ascii="Arial" w:hAnsi="Arial" w:cs="Arial"/>
          <w:sz w:val="22"/>
          <w:szCs w:val="22"/>
        </w:rPr>
        <w:t xml:space="preserve">.As per the </w:t>
      </w:r>
      <w:r>
        <w:rPr>
          <w:rFonts w:ascii="Arial" w:hAnsi="Arial" w:cs="Arial"/>
          <w:sz w:val="22"/>
          <w:szCs w:val="22"/>
        </w:rPr>
        <w:t>G</w:t>
      </w:r>
      <w:r w:rsidRPr="00823B9A">
        <w:rPr>
          <w:rFonts w:ascii="Arial" w:hAnsi="Arial" w:cs="Arial"/>
          <w:sz w:val="22"/>
          <w:szCs w:val="22"/>
        </w:rPr>
        <w:t xml:space="preserve">eneration </w:t>
      </w:r>
      <w:r>
        <w:rPr>
          <w:rFonts w:ascii="Arial" w:hAnsi="Arial" w:cs="Arial"/>
          <w:sz w:val="22"/>
          <w:szCs w:val="22"/>
        </w:rPr>
        <w:t>P</w:t>
      </w:r>
      <w:r w:rsidRPr="00823B9A">
        <w:rPr>
          <w:rFonts w:ascii="Arial" w:hAnsi="Arial" w:cs="Arial"/>
          <w:sz w:val="22"/>
          <w:szCs w:val="22"/>
        </w:rPr>
        <w:t>lan</w:t>
      </w:r>
      <w:r>
        <w:rPr>
          <w:rFonts w:ascii="Arial" w:hAnsi="Arial" w:cs="Arial"/>
          <w:sz w:val="22"/>
          <w:szCs w:val="22"/>
        </w:rPr>
        <w:t>,</w:t>
      </w:r>
      <w:r w:rsidRPr="00823B9A">
        <w:rPr>
          <w:rFonts w:ascii="Arial" w:hAnsi="Arial" w:cs="Arial"/>
          <w:sz w:val="22"/>
          <w:szCs w:val="22"/>
        </w:rPr>
        <w:t xml:space="preserve"> net drawal from O</w:t>
      </w:r>
      <w:r>
        <w:rPr>
          <w:rFonts w:ascii="Arial" w:hAnsi="Arial" w:cs="Arial"/>
          <w:sz w:val="22"/>
          <w:szCs w:val="22"/>
        </w:rPr>
        <w:t>PGC during FY 2016-17</w:t>
      </w:r>
      <w:r w:rsidRPr="00823B9A">
        <w:rPr>
          <w:rFonts w:ascii="Arial" w:hAnsi="Arial" w:cs="Arial"/>
          <w:sz w:val="22"/>
          <w:szCs w:val="22"/>
        </w:rPr>
        <w:t xml:space="preserve"> shall </w:t>
      </w:r>
      <w:r w:rsidRPr="00823B9A">
        <w:rPr>
          <w:rFonts w:ascii="Arial" w:hAnsi="Arial" w:cs="Arial"/>
          <w:color w:val="000000"/>
          <w:sz w:val="22"/>
          <w:szCs w:val="22"/>
        </w:rPr>
        <w:t xml:space="preserve">be </w:t>
      </w:r>
      <w:r w:rsidRPr="005A74B0">
        <w:rPr>
          <w:rFonts w:ascii="Arial" w:hAnsi="Arial" w:cs="Arial"/>
          <w:b/>
          <w:color w:val="000000"/>
          <w:sz w:val="22"/>
          <w:szCs w:val="22"/>
        </w:rPr>
        <w:t>2883.766</w:t>
      </w:r>
      <w:r w:rsidRPr="00823B9A">
        <w:rPr>
          <w:rFonts w:ascii="Arial" w:hAnsi="Arial" w:cs="Arial"/>
          <w:b/>
          <w:bCs/>
          <w:color w:val="000000"/>
          <w:sz w:val="22"/>
          <w:szCs w:val="22"/>
        </w:rPr>
        <w:t xml:space="preserve"> MU</w:t>
      </w:r>
      <w:r w:rsidRPr="00823B9A">
        <w:rPr>
          <w:rFonts w:ascii="Arial" w:hAnsi="Arial" w:cs="Arial"/>
          <w:sz w:val="22"/>
          <w:szCs w:val="22"/>
        </w:rPr>
        <w:t xml:space="preserve"> after deducting Auxiliary </w:t>
      </w:r>
      <w:r w:rsidRPr="00823B9A">
        <w:rPr>
          <w:rFonts w:ascii="Arial" w:hAnsi="Arial" w:cs="Arial"/>
          <w:color w:val="000000"/>
          <w:sz w:val="22"/>
          <w:szCs w:val="22"/>
        </w:rPr>
        <w:t>Consumption</w:t>
      </w:r>
      <w:r w:rsidRPr="00823B9A">
        <w:rPr>
          <w:rFonts w:ascii="Arial" w:hAnsi="Arial" w:cs="Arial"/>
          <w:b/>
          <w:bCs/>
          <w:color w:val="000000"/>
          <w:sz w:val="22"/>
          <w:szCs w:val="22"/>
        </w:rPr>
        <w:t xml:space="preserve"> @ </w:t>
      </w:r>
      <w:r w:rsidRPr="00CD6001">
        <w:rPr>
          <w:rFonts w:ascii="Arial" w:hAnsi="Arial" w:cs="Arial"/>
          <w:b/>
          <w:bCs/>
          <w:sz w:val="22"/>
          <w:szCs w:val="22"/>
        </w:rPr>
        <w:t>1</w:t>
      </w:r>
      <w:r>
        <w:rPr>
          <w:rFonts w:ascii="Arial" w:hAnsi="Arial" w:cs="Arial"/>
          <w:b/>
          <w:bCs/>
          <w:sz w:val="22"/>
          <w:szCs w:val="22"/>
        </w:rPr>
        <w:t>0.39</w:t>
      </w:r>
      <w:r w:rsidRPr="00CD6001">
        <w:rPr>
          <w:rFonts w:ascii="Arial" w:hAnsi="Arial" w:cs="Arial"/>
          <w:b/>
          <w:bCs/>
          <w:sz w:val="22"/>
          <w:szCs w:val="22"/>
        </w:rPr>
        <w:t>%</w:t>
      </w:r>
      <w:r w:rsidRPr="00B321CE">
        <w:rPr>
          <w:rFonts w:ascii="Arial" w:hAnsi="Arial" w:cs="Arial"/>
          <w:sz w:val="22"/>
          <w:szCs w:val="22"/>
        </w:rPr>
        <w:t>(</w:t>
      </w:r>
      <w:r>
        <w:rPr>
          <w:rFonts w:ascii="Arial" w:hAnsi="Arial" w:cs="Arial"/>
          <w:b/>
          <w:bCs/>
          <w:color w:val="000000"/>
          <w:sz w:val="22"/>
          <w:szCs w:val="22"/>
        </w:rPr>
        <w:t>334.274</w:t>
      </w:r>
      <w:r w:rsidRPr="00823B9A">
        <w:rPr>
          <w:rFonts w:ascii="Arial" w:hAnsi="Arial" w:cs="Arial"/>
          <w:b/>
          <w:bCs/>
          <w:sz w:val="22"/>
          <w:szCs w:val="22"/>
        </w:rPr>
        <w:t>MU</w:t>
      </w:r>
      <w:r w:rsidRPr="00823B9A">
        <w:rPr>
          <w:rFonts w:ascii="Arial" w:hAnsi="Arial" w:cs="Arial"/>
          <w:sz w:val="22"/>
          <w:szCs w:val="22"/>
        </w:rPr>
        <w:t xml:space="preserve">) from the </w:t>
      </w:r>
      <w:r w:rsidR="00636BC1" w:rsidRPr="00823B9A">
        <w:rPr>
          <w:rFonts w:ascii="Arial" w:hAnsi="Arial" w:cs="Arial"/>
          <w:sz w:val="22"/>
          <w:szCs w:val="22"/>
        </w:rPr>
        <w:t xml:space="preserve">Projected </w:t>
      </w:r>
      <w:r w:rsidR="00636BC1">
        <w:rPr>
          <w:rFonts w:ascii="Arial" w:hAnsi="Arial" w:cs="Arial"/>
          <w:sz w:val="22"/>
          <w:szCs w:val="22"/>
        </w:rPr>
        <w:t>Gross G</w:t>
      </w:r>
      <w:r w:rsidR="00636BC1" w:rsidRPr="00823B9A">
        <w:rPr>
          <w:rFonts w:ascii="Arial" w:hAnsi="Arial" w:cs="Arial"/>
          <w:sz w:val="22"/>
          <w:szCs w:val="22"/>
        </w:rPr>
        <w:t xml:space="preserve">eneration </w:t>
      </w:r>
      <w:r w:rsidRPr="00823B9A">
        <w:rPr>
          <w:rFonts w:ascii="Arial" w:hAnsi="Arial" w:cs="Arial"/>
          <w:sz w:val="22"/>
          <w:szCs w:val="22"/>
        </w:rPr>
        <w:t>of</w:t>
      </w:r>
      <w:r>
        <w:rPr>
          <w:rFonts w:ascii="Arial" w:hAnsi="Arial" w:cs="Arial"/>
          <w:b/>
          <w:bCs/>
          <w:color w:val="000000"/>
          <w:sz w:val="22"/>
          <w:szCs w:val="22"/>
        </w:rPr>
        <w:t xml:space="preserve">3218.040 </w:t>
      </w:r>
      <w:r w:rsidRPr="00823B9A">
        <w:rPr>
          <w:rFonts w:ascii="Arial" w:hAnsi="Arial" w:cs="Arial"/>
          <w:b/>
          <w:bCs/>
          <w:color w:val="000000"/>
          <w:sz w:val="22"/>
          <w:szCs w:val="22"/>
        </w:rPr>
        <w:t>MU</w:t>
      </w:r>
      <w:r w:rsidRPr="00823B9A">
        <w:rPr>
          <w:rFonts w:ascii="Arial" w:hAnsi="Arial" w:cs="Arial"/>
          <w:color w:val="000000"/>
          <w:sz w:val="22"/>
          <w:szCs w:val="22"/>
        </w:rPr>
        <w:t xml:space="preserve"> at a </w:t>
      </w:r>
      <w:r w:rsidRPr="00823B9A">
        <w:rPr>
          <w:rFonts w:ascii="Arial" w:hAnsi="Arial" w:cs="Arial"/>
          <w:b/>
          <w:bCs/>
          <w:color w:val="000000"/>
          <w:sz w:val="22"/>
          <w:szCs w:val="22"/>
        </w:rPr>
        <w:t>PLF</w:t>
      </w:r>
      <w:r w:rsidRPr="00823B9A">
        <w:rPr>
          <w:rFonts w:ascii="Arial" w:hAnsi="Arial" w:cs="Arial"/>
          <w:color w:val="000000"/>
          <w:sz w:val="22"/>
          <w:szCs w:val="22"/>
        </w:rPr>
        <w:t xml:space="preserve"> of </w:t>
      </w:r>
      <w:r w:rsidRPr="007745E3">
        <w:rPr>
          <w:rFonts w:ascii="Arial" w:hAnsi="Arial" w:cs="Arial"/>
          <w:b/>
          <w:bCs/>
          <w:sz w:val="22"/>
          <w:szCs w:val="22"/>
        </w:rPr>
        <w:t>87.</w:t>
      </w:r>
      <w:r w:rsidR="00540994">
        <w:rPr>
          <w:rFonts w:ascii="Arial" w:hAnsi="Arial" w:cs="Arial"/>
          <w:b/>
          <w:bCs/>
          <w:sz w:val="22"/>
          <w:szCs w:val="22"/>
        </w:rPr>
        <w:t>47</w:t>
      </w:r>
      <w:r w:rsidRPr="007745E3">
        <w:rPr>
          <w:rFonts w:ascii="Arial" w:hAnsi="Arial" w:cs="Arial"/>
          <w:b/>
          <w:bCs/>
          <w:sz w:val="22"/>
          <w:szCs w:val="22"/>
        </w:rPr>
        <w:t>%.</w:t>
      </w:r>
    </w:p>
    <w:p w:rsidR="00555C0A" w:rsidRDefault="00555C0A" w:rsidP="00555C0A">
      <w:pPr>
        <w:spacing w:line="360" w:lineRule="auto"/>
        <w:ind w:left="360"/>
        <w:jc w:val="both"/>
        <w:rPr>
          <w:rFonts w:ascii="Arial" w:hAnsi="Arial" w:cs="Arial"/>
          <w:sz w:val="22"/>
          <w:szCs w:val="22"/>
        </w:rPr>
      </w:pPr>
    </w:p>
    <w:p w:rsidR="00555C0A" w:rsidRPr="00823B9A" w:rsidRDefault="00555C0A" w:rsidP="00555C0A">
      <w:pPr>
        <w:spacing w:line="360" w:lineRule="auto"/>
        <w:ind w:left="360"/>
        <w:jc w:val="both"/>
        <w:rPr>
          <w:rFonts w:ascii="Arial" w:hAnsi="Arial" w:cs="Arial"/>
          <w:sz w:val="22"/>
          <w:szCs w:val="22"/>
        </w:rPr>
      </w:pPr>
      <w:r w:rsidRPr="00823B9A">
        <w:rPr>
          <w:rFonts w:ascii="Arial" w:hAnsi="Arial" w:cs="Arial"/>
          <w:sz w:val="22"/>
          <w:szCs w:val="22"/>
        </w:rPr>
        <w:t xml:space="preserve">However, based on the </w:t>
      </w:r>
      <w:r w:rsidR="00636BC1" w:rsidRPr="00823B9A">
        <w:rPr>
          <w:rFonts w:ascii="Arial" w:hAnsi="Arial" w:cs="Arial"/>
          <w:sz w:val="22"/>
          <w:szCs w:val="22"/>
        </w:rPr>
        <w:t xml:space="preserve">Normative Auxiliary </w:t>
      </w:r>
      <w:r w:rsidR="00636BC1">
        <w:rPr>
          <w:rFonts w:ascii="Arial" w:hAnsi="Arial" w:cs="Arial"/>
          <w:sz w:val="22"/>
          <w:szCs w:val="22"/>
        </w:rPr>
        <w:t xml:space="preserve">Energy </w:t>
      </w:r>
      <w:r w:rsidR="00636BC1" w:rsidRPr="00823B9A">
        <w:rPr>
          <w:rFonts w:ascii="Arial" w:hAnsi="Arial" w:cs="Arial"/>
          <w:sz w:val="22"/>
          <w:szCs w:val="22"/>
        </w:rPr>
        <w:t xml:space="preserve">Consumption </w:t>
      </w:r>
      <w:r w:rsidRPr="00823B9A">
        <w:rPr>
          <w:rFonts w:ascii="Arial" w:hAnsi="Arial" w:cs="Arial"/>
          <w:sz w:val="22"/>
          <w:szCs w:val="22"/>
        </w:rPr>
        <w:t xml:space="preserve">of </w:t>
      </w:r>
      <w:r>
        <w:rPr>
          <w:rFonts w:ascii="Arial" w:hAnsi="Arial" w:cs="Arial"/>
          <w:b/>
          <w:bCs/>
          <w:sz w:val="22"/>
          <w:szCs w:val="22"/>
        </w:rPr>
        <w:t>9.0</w:t>
      </w:r>
      <w:r w:rsidRPr="00823B9A">
        <w:rPr>
          <w:rFonts w:ascii="Arial" w:hAnsi="Arial" w:cs="Arial"/>
          <w:b/>
          <w:bCs/>
          <w:sz w:val="22"/>
          <w:szCs w:val="22"/>
        </w:rPr>
        <w:t>%</w:t>
      </w:r>
      <w:r w:rsidR="00636BC1">
        <w:rPr>
          <w:rFonts w:ascii="Arial" w:hAnsi="Arial" w:cs="Arial"/>
          <w:bCs/>
          <w:sz w:val="22"/>
          <w:szCs w:val="22"/>
        </w:rPr>
        <w:t>for U</w:t>
      </w:r>
      <w:r w:rsidRPr="00B321CE">
        <w:rPr>
          <w:rFonts w:ascii="Arial" w:hAnsi="Arial" w:cs="Arial"/>
          <w:bCs/>
          <w:sz w:val="22"/>
          <w:szCs w:val="22"/>
        </w:rPr>
        <w:t>nit size below500MW</w:t>
      </w:r>
      <w:r w:rsidRPr="00B25897">
        <w:rPr>
          <w:rFonts w:ascii="Arial" w:hAnsi="Arial" w:cs="Arial"/>
          <w:b/>
          <w:bCs/>
          <w:sz w:val="22"/>
          <w:szCs w:val="22"/>
        </w:rPr>
        <w:t>(</w:t>
      </w:r>
      <w:r w:rsidR="00636BC1">
        <w:rPr>
          <w:rFonts w:ascii="Arial" w:hAnsi="Arial" w:cs="Arial"/>
          <w:b/>
          <w:bCs/>
          <w:sz w:val="22"/>
          <w:szCs w:val="22"/>
        </w:rPr>
        <w:t xml:space="preserve">289.624 </w:t>
      </w:r>
      <w:r w:rsidRPr="00B25897">
        <w:rPr>
          <w:rFonts w:ascii="Arial" w:hAnsi="Arial" w:cs="Arial"/>
          <w:b/>
          <w:bCs/>
          <w:sz w:val="22"/>
          <w:szCs w:val="22"/>
        </w:rPr>
        <w:t>MU)</w:t>
      </w:r>
      <w:r>
        <w:rPr>
          <w:rFonts w:ascii="Arial" w:hAnsi="Arial" w:cs="Arial"/>
          <w:sz w:val="22"/>
          <w:szCs w:val="22"/>
        </w:rPr>
        <w:t xml:space="preserve">as per the OERC (Terms and Condition for Determination of Generation Tariff) Regulation, 2014 </w:t>
      </w:r>
      <w:r w:rsidRPr="00823B9A">
        <w:rPr>
          <w:rFonts w:ascii="Arial" w:hAnsi="Arial" w:cs="Arial"/>
          <w:sz w:val="22"/>
          <w:szCs w:val="22"/>
        </w:rPr>
        <w:t xml:space="preserve">on </w:t>
      </w:r>
      <w:r w:rsidR="00636BC1">
        <w:rPr>
          <w:rFonts w:ascii="Arial" w:hAnsi="Arial" w:cs="Arial"/>
          <w:sz w:val="22"/>
          <w:szCs w:val="22"/>
        </w:rPr>
        <w:t>P</w:t>
      </w:r>
      <w:r w:rsidRPr="00823B9A">
        <w:rPr>
          <w:rFonts w:ascii="Arial" w:hAnsi="Arial" w:cs="Arial"/>
          <w:sz w:val="22"/>
          <w:szCs w:val="22"/>
        </w:rPr>
        <w:t>rojected</w:t>
      </w:r>
      <w:r w:rsidR="00636BC1">
        <w:rPr>
          <w:rFonts w:ascii="Arial" w:hAnsi="Arial" w:cs="Arial"/>
          <w:sz w:val="22"/>
          <w:szCs w:val="22"/>
        </w:rPr>
        <w:t>G</w:t>
      </w:r>
      <w:r>
        <w:rPr>
          <w:rFonts w:ascii="Arial" w:hAnsi="Arial" w:cs="Arial"/>
          <w:sz w:val="22"/>
          <w:szCs w:val="22"/>
        </w:rPr>
        <w:t>ross</w:t>
      </w:r>
      <w:r w:rsidR="00636BC1">
        <w:rPr>
          <w:rFonts w:ascii="Arial" w:hAnsi="Arial" w:cs="Arial"/>
          <w:sz w:val="22"/>
          <w:szCs w:val="22"/>
        </w:rPr>
        <w:t xml:space="preserve"> G</w:t>
      </w:r>
      <w:r w:rsidRPr="00823B9A">
        <w:rPr>
          <w:rFonts w:ascii="Arial" w:hAnsi="Arial" w:cs="Arial"/>
          <w:sz w:val="22"/>
          <w:szCs w:val="22"/>
        </w:rPr>
        <w:t>eneration of</w:t>
      </w:r>
      <w:r>
        <w:rPr>
          <w:rFonts w:ascii="Arial" w:hAnsi="Arial" w:cs="Arial"/>
          <w:b/>
          <w:bCs/>
          <w:color w:val="000000"/>
          <w:sz w:val="22"/>
          <w:szCs w:val="22"/>
        </w:rPr>
        <w:t xml:space="preserve">3218.040 </w:t>
      </w:r>
      <w:r w:rsidRPr="00823B9A">
        <w:rPr>
          <w:rFonts w:ascii="Arial" w:hAnsi="Arial" w:cs="Arial"/>
          <w:b/>
          <w:bCs/>
          <w:color w:val="000000"/>
          <w:sz w:val="22"/>
          <w:szCs w:val="22"/>
        </w:rPr>
        <w:t>MU</w:t>
      </w:r>
      <w:r w:rsidR="00636BC1">
        <w:rPr>
          <w:rFonts w:ascii="Arial" w:hAnsi="Arial" w:cs="Arial"/>
          <w:sz w:val="22"/>
          <w:szCs w:val="22"/>
        </w:rPr>
        <w:t xml:space="preserve">for FY </w:t>
      </w:r>
      <w:r w:rsidRPr="00823B9A">
        <w:rPr>
          <w:rFonts w:ascii="Arial" w:hAnsi="Arial" w:cs="Arial"/>
          <w:sz w:val="22"/>
          <w:szCs w:val="22"/>
        </w:rPr>
        <w:t>20</w:t>
      </w:r>
      <w:r>
        <w:rPr>
          <w:rFonts w:ascii="Arial" w:hAnsi="Arial" w:cs="Arial"/>
          <w:sz w:val="22"/>
          <w:szCs w:val="22"/>
        </w:rPr>
        <w:t>16-17</w:t>
      </w:r>
      <w:r w:rsidRPr="00823B9A">
        <w:rPr>
          <w:rFonts w:ascii="Arial" w:hAnsi="Arial" w:cs="Arial"/>
          <w:sz w:val="22"/>
          <w:szCs w:val="22"/>
        </w:rPr>
        <w:t>by OPGC</w:t>
      </w:r>
      <w:r w:rsidRPr="00823B9A">
        <w:rPr>
          <w:rFonts w:ascii="Arial" w:hAnsi="Arial" w:cs="Arial"/>
          <w:b/>
          <w:bCs/>
          <w:sz w:val="22"/>
          <w:szCs w:val="22"/>
        </w:rPr>
        <w:t xml:space="preserve">, </w:t>
      </w:r>
      <w:r w:rsidRPr="00823B9A">
        <w:rPr>
          <w:rFonts w:ascii="Arial" w:hAnsi="Arial" w:cs="Arial"/>
          <w:sz w:val="22"/>
          <w:szCs w:val="22"/>
        </w:rPr>
        <w:t xml:space="preserve">GRIDCO has worked out </w:t>
      </w:r>
      <w:r w:rsidR="00636BC1">
        <w:rPr>
          <w:rFonts w:ascii="Arial" w:hAnsi="Arial" w:cs="Arial"/>
          <w:sz w:val="22"/>
          <w:szCs w:val="22"/>
        </w:rPr>
        <w:t>Net D</w:t>
      </w:r>
      <w:r w:rsidRPr="00823B9A">
        <w:rPr>
          <w:rFonts w:ascii="Arial" w:hAnsi="Arial" w:cs="Arial"/>
          <w:sz w:val="22"/>
          <w:szCs w:val="22"/>
        </w:rPr>
        <w:t xml:space="preserve">rawal (ESO) of </w:t>
      </w:r>
      <w:r>
        <w:rPr>
          <w:rFonts w:ascii="Arial" w:hAnsi="Arial" w:cs="Arial"/>
          <w:b/>
          <w:bCs/>
          <w:sz w:val="22"/>
          <w:szCs w:val="22"/>
        </w:rPr>
        <w:t>292</w:t>
      </w:r>
      <w:r w:rsidR="00636BC1">
        <w:rPr>
          <w:rFonts w:ascii="Arial" w:hAnsi="Arial" w:cs="Arial"/>
          <w:b/>
          <w:bCs/>
          <w:sz w:val="22"/>
          <w:szCs w:val="22"/>
        </w:rPr>
        <w:t>8</w:t>
      </w:r>
      <w:r>
        <w:rPr>
          <w:rFonts w:ascii="Arial" w:hAnsi="Arial" w:cs="Arial"/>
          <w:b/>
          <w:bCs/>
          <w:sz w:val="22"/>
          <w:szCs w:val="22"/>
        </w:rPr>
        <w:t>.</w:t>
      </w:r>
      <w:r w:rsidR="00636BC1">
        <w:rPr>
          <w:rFonts w:ascii="Arial" w:hAnsi="Arial" w:cs="Arial"/>
          <w:b/>
          <w:bCs/>
          <w:sz w:val="22"/>
          <w:szCs w:val="22"/>
        </w:rPr>
        <w:t>4</w:t>
      </w:r>
      <w:r w:rsidR="00CF3EB6">
        <w:rPr>
          <w:rFonts w:ascii="Arial" w:hAnsi="Arial" w:cs="Arial"/>
          <w:b/>
          <w:bCs/>
          <w:sz w:val="22"/>
          <w:szCs w:val="22"/>
        </w:rPr>
        <w:t xml:space="preserve">2 </w:t>
      </w:r>
      <w:r w:rsidRPr="00B25897">
        <w:rPr>
          <w:rFonts w:ascii="Arial" w:hAnsi="Arial" w:cs="Arial"/>
          <w:b/>
          <w:bCs/>
          <w:sz w:val="22"/>
          <w:szCs w:val="22"/>
        </w:rPr>
        <w:t>MU</w:t>
      </w:r>
      <w:r w:rsidR="00636BC1">
        <w:rPr>
          <w:rFonts w:ascii="Arial" w:hAnsi="Arial" w:cs="Arial"/>
          <w:sz w:val="22"/>
          <w:szCs w:val="22"/>
        </w:rPr>
        <w:t>from OPGC during FY</w:t>
      </w:r>
      <w:r>
        <w:rPr>
          <w:rFonts w:ascii="Arial" w:hAnsi="Arial" w:cs="Arial"/>
          <w:sz w:val="22"/>
          <w:szCs w:val="22"/>
        </w:rPr>
        <w:t xml:space="preserve">2016-17and the corresponding PLF is worked out to be </w:t>
      </w:r>
      <w:r w:rsidRPr="007745E3">
        <w:rPr>
          <w:rFonts w:ascii="Arial" w:hAnsi="Arial" w:cs="Arial"/>
          <w:b/>
          <w:sz w:val="22"/>
          <w:szCs w:val="22"/>
        </w:rPr>
        <w:t>8</w:t>
      </w:r>
      <w:r w:rsidR="00636BC1">
        <w:rPr>
          <w:rFonts w:ascii="Arial" w:hAnsi="Arial" w:cs="Arial"/>
          <w:b/>
          <w:sz w:val="22"/>
          <w:szCs w:val="22"/>
        </w:rPr>
        <w:t>7.47</w:t>
      </w:r>
      <w:r w:rsidRPr="007745E3">
        <w:rPr>
          <w:rFonts w:ascii="Arial" w:hAnsi="Arial" w:cs="Arial"/>
          <w:b/>
          <w:sz w:val="22"/>
          <w:szCs w:val="22"/>
        </w:rPr>
        <w:t>%</w:t>
      </w:r>
      <w:r>
        <w:rPr>
          <w:rFonts w:ascii="Arial" w:hAnsi="Arial" w:cs="Arial"/>
          <w:b/>
          <w:sz w:val="22"/>
          <w:szCs w:val="22"/>
        </w:rPr>
        <w:t>.</w:t>
      </w:r>
    </w:p>
    <w:p w:rsidR="00555C0A" w:rsidRDefault="00555C0A" w:rsidP="00555C0A">
      <w:pPr>
        <w:jc w:val="center"/>
        <w:rPr>
          <w:rFonts w:ascii="Arial" w:hAnsi="Arial" w:cs="Arial"/>
          <w:b/>
          <w:sz w:val="22"/>
          <w:szCs w:val="22"/>
        </w:rPr>
      </w:pPr>
    </w:p>
    <w:p w:rsidR="00555C0A" w:rsidRPr="00823B9A" w:rsidRDefault="00555C0A" w:rsidP="00555C0A">
      <w:pPr>
        <w:jc w:val="center"/>
        <w:rPr>
          <w:rFonts w:ascii="Arial" w:hAnsi="Arial" w:cs="Arial"/>
          <w:b/>
          <w:sz w:val="22"/>
          <w:szCs w:val="22"/>
        </w:rPr>
      </w:pPr>
      <w:r w:rsidRPr="00823B9A">
        <w:rPr>
          <w:rFonts w:ascii="Arial" w:hAnsi="Arial" w:cs="Arial"/>
          <w:b/>
          <w:sz w:val="22"/>
          <w:szCs w:val="22"/>
        </w:rPr>
        <w:t>Proposed Power procurement from OPGC for FY</w:t>
      </w:r>
      <w:r>
        <w:rPr>
          <w:rFonts w:ascii="Arial" w:hAnsi="Arial" w:cs="Arial"/>
          <w:b/>
          <w:sz w:val="22"/>
          <w:szCs w:val="22"/>
        </w:rPr>
        <w:t xml:space="preserve"> 2016-17</w:t>
      </w:r>
    </w:p>
    <w:tbl>
      <w:tblPr>
        <w:tblW w:w="8730" w:type="dxa"/>
        <w:tblInd w:w="37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440"/>
        <w:gridCol w:w="1170"/>
        <w:gridCol w:w="990"/>
        <w:gridCol w:w="1350"/>
        <w:gridCol w:w="1350"/>
        <w:gridCol w:w="990"/>
        <w:gridCol w:w="1440"/>
      </w:tblGrid>
      <w:tr w:rsidR="00555C0A" w:rsidRPr="00636BC1" w:rsidTr="00555C0A">
        <w:trPr>
          <w:trHeight w:val="899"/>
        </w:trPr>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55C0A" w:rsidRPr="00636BC1" w:rsidRDefault="00555C0A" w:rsidP="00555C0A">
            <w:pPr>
              <w:jc w:val="center"/>
              <w:rPr>
                <w:rFonts w:ascii="Arial" w:eastAsia="Arial Unicode MS" w:hAnsi="Arial" w:cs="Arial"/>
                <w:b/>
                <w:bCs/>
                <w:sz w:val="22"/>
                <w:szCs w:val="22"/>
              </w:rPr>
            </w:pPr>
            <w:r w:rsidRPr="00636BC1">
              <w:rPr>
                <w:rFonts w:ascii="Arial" w:hAnsi="Arial" w:cs="Arial"/>
                <w:b/>
                <w:bCs/>
                <w:sz w:val="22"/>
                <w:szCs w:val="22"/>
              </w:rPr>
              <w:t>Name of Thermal Stations</w:t>
            </w:r>
          </w:p>
        </w:tc>
        <w:tc>
          <w:tcPr>
            <w:tcW w:w="11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55C0A" w:rsidRPr="00636BC1" w:rsidRDefault="00555C0A" w:rsidP="00555C0A">
            <w:pPr>
              <w:jc w:val="center"/>
              <w:textAlignment w:val="center"/>
              <w:rPr>
                <w:rFonts w:ascii="Arial" w:hAnsi="Arial" w:cs="Arial"/>
                <w:b/>
                <w:bCs/>
                <w:sz w:val="22"/>
                <w:szCs w:val="22"/>
              </w:rPr>
            </w:pPr>
            <w:r w:rsidRPr="00636BC1">
              <w:rPr>
                <w:rFonts w:ascii="Arial" w:hAnsi="Arial" w:cs="Arial"/>
                <w:b/>
                <w:bCs/>
                <w:sz w:val="22"/>
                <w:szCs w:val="22"/>
              </w:rPr>
              <w:t>Installed Capacity</w:t>
            </w:r>
          </w:p>
          <w:p w:rsidR="00555C0A" w:rsidRPr="00636BC1" w:rsidRDefault="00555C0A" w:rsidP="00555C0A">
            <w:pPr>
              <w:jc w:val="center"/>
              <w:textAlignment w:val="center"/>
              <w:rPr>
                <w:rFonts w:ascii="Arial" w:hAnsi="Arial" w:cs="Arial"/>
                <w:b/>
                <w:bCs/>
                <w:sz w:val="22"/>
                <w:szCs w:val="22"/>
              </w:rPr>
            </w:pPr>
            <w:r w:rsidRPr="00636BC1">
              <w:rPr>
                <w:rFonts w:ascii="Arial" w:hAnsi="Arial" w:cs="Arial"/>
                <w:b/>
                <w:bCs/>
                <w:sz w:val="22"/>
                <w:szCs w:val="22"/>
              </w:rPr>
              <w:t>(MW)</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55C0A" w:rsidRPr="00636BC1" w:rsidRDefault="00555C0A" w:rsidP="00555C0A">
            <w:pPr>
              <w:jc w:val="center"/>
              <w:rPr>
                <w:rFonts w:ascii="Arial" w:eastAsia="Arial Unicode MS" w:hAnsi="Arial" w:cs="Arial"/>
                <w:b/>
                <w:bCs/>
                <w:sz w:val="22"/>
                <w:szCs w:val="22"/>
              </w:rPr>
            </w:pPr>
            <w:r w:rsidRPr="00636BC1">
              <w:rPr>
                <w:rFonts w:ascii="Arial" w:hAnsi="Arial" w:cs="Arial"/>
                <w:b/>
                <w:bCs/>
                <w:sz w:val="22"/>
                <w:szCs w:val="22"/>
              </w:rPr>
              <w:t>Aux. Cons (%)</w:t>
            </w:r>
          </w:p>
        </w:tc>
        <w:tc>
          <w:tcPr>
            <w:tcW w:w="13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55C0A" w:rsidRPr="00636BC1" w:rsidRDefault="00555C0A" w:rsidP="00555C0A">
            <w:pPr>
              <w:jc w:val="center"/>
              <w:rPr>
                <w:rFonts w:ascii="Arial" w:eastAsia="Arial Unicode MS" w:hAnsi="Arial" w:cs="Arial"/>
                <w:b/>
                <w:bCs/>
                <w:sz w:val="22"/>
                <w:szCs w:val="22"/>
              </w:rPr>
            </w:pPr>
            <w:r w:rsidRPr="00636BC1">
              <w:rPr>
                <w:rFonts w:ascii="Arial" w:hAnsi="Arial" w:cs="Arial"/>
                <w:b/>
                <w:bCs/>
                <w:sz w:val="22"/>
                <w:szCs w:val="22"/>
              </w:rPr>
              <w:t>PLF (%)</w:t>
            </w:r>
          </w:p>
        </w:tc>
        <w:tc>
          <w:tcPr>
            <w:tcW w:w="13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55C0A" w:rsidRPr="00636BC1" w:rsidRDefault="00555C0A" w:rsidP="00555C0A">
            <w:pPr>
              <w:jc w:val="center"/>
              <w:rPr>
                <w:rFonts w:ascii="Arial" w:eastAsia="Arial Unicode MS" w:hAnsi="Arial" w:cs="Arial"/>
                <w:b/>
                <w:bCs/>
                <w:sz w:val="22"/>
                <w:szCs w:val="22"/>
              </w:rPr>
            </w:pPr>
            <w:r w:rsidRPr="00636BC1">
              <w:rPr>
                <w:rFonts w:ascii="Arial" w:hAnsi="Arial" w:cs="Arial"/>
                <w:b/>
                <w:bCs/>
                <w:sz w:val="22"/>
                <w:szCs w:val="22"/>
              </w:rPr>
              <w:t>Gross Generation   (MU)</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55C0A" w:rsidRPr="00636BC1" w:rsidRDefault="00555C0A" w:rsidP="00555C0A">
            <w:pPr>
              <w:jc w:val="center"/>
              <w:rPr>
                <w:rFonts w:ascii="Arial" w:eastAsia="Arial Unicode MS" w:hAnsi="Arial" w:cs="Arial"/>
                <w:b/>
                <w:bCs/>
                <w:sz w:val="22"/>
                <w:szCs w:val="22"/>
              </w:rPr>
            </w:pPr>
            <w:r w:rsidRPr="00636BC1">
              <w:rPr>
                <w:rFonts w:ascii="Arial" w:hAnsi="Arial" w:cs="Arial"/>
                <w:b/>
                <w:bCs/>
                <w:sz w:val="22"/>
                <w:szCs w:val="22"/>
              </w:rPr>
              <w:t>Aux. Cons (MU)</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55C0A" w:rsidRPr="00636BC1" w:rsidRDefault="00555C0A" w:rsidP="00555C0A">
            <w:pPr>
              <w:jc w:val="center"/>
              <w:rPr>
                <w:rFonts w:ascii="Arial" w:hAnsi="Arial" w:cs="Arial"/>
                <w:b/>
                <w:bCs/>
                <w:sz w:val="22"/>
                <w:szCs w:val="22"/>
              </w:rPr>
            </w:pPr>
            <w:r w:rsidRPr="00636BC1">
              <w:rPr>
                <w:rFonts w:ascii="Arial" w:hAnsi="Arial" w:cs="Arial"/>
                <w:b/>
                <w:bCs/>
                <w:sz w:val="22"/>
                <w:szCs w:val="22"/>
              </w:rPr>
              <w:t xml:space="preserve">Energy Sent Out (ESO) </w:t>
            </w:r>
          </w:p>
          <w:p w:rsidR="00555C0A" w:rsidRPr="00636BC1" w:rsidRDefault="00555C0A" w:rsidP="00555C0A">
            <w:pPr>
              <w:jc w:val="center"/>
              <w:rPr>
                <w:rFonts w:ascii="Arial" w:eastAsia="Arial Unicode MS" w:hAnsi="Arial" w:cs="Arial"/>
                <w:b/>
                <w:bCs/>
                <w:sz w:val="22"/>
                <w:szCs w:val="22"/>
              </w:rPr>
            </w:pPr>
            <w:r w:rsidRPr="00636BC1">
              <w:rPr>
                <w:rFonts w:ascii="Arial" w:hAnsi="Arial" w:cs="Arial"/>
                <w:b/>
                <w:bCs/>
                <w:sz w:val="22"/>
                <w:szCs w:val="22"/>
              </w:rPr>
              <w:t>(MU)</w:t>
            </w:r>
          </w:p>
        </w:tc>
      </w:tr>
      <w:tr w:rsidR="00555C0A" w:rsidRPr="00636BC1" w:rsidTr="00555C0A">
        <w:trPr>
          <w:trHeight w:val="315"/>
        </w:trPr>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555C0A" w:rsidRPr="00636BC1" w:rsidRDefault="00555C0A" w:rsidP="00555C0A">
            <w:pPr>
              <w:jc w:val="center"/>
              <w:rPr>
                <w:rFonts w:ascii="Arial" w:hAnsi="Arial" w:cs="Arial"/>
                <w:b/>
                <w:bCs/>
                <w:sz w:val="22"/>
                <w:szCs w:val="22"/>
              </w:rPr>
            </w:pPr>
            <w:r w:rsidRPr="00636BC1">
              <w:rPr>
                <w:rFonts w:ascii="Arial" w:hAnsi="Arial" w:cs="Arial"/>
                <w:b/>
                <w:bCs/>
                <w:sz w:val="22"/>
                <w:szCs w:val="22"/>
              </w:rPr>
              <w:t>OPGC</w:t>
            </w:r>
          </w:p>
        </w:tc>
        <w:tc>
          <w:tcPr>
            <w:tcW w:w="11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555C0A" w:rsidRPr="00636BC1" w:rsidRDefault="00555C0A" w:rsidP="00555C0A">
            <w:pPr>
              <w:jc w:val="center"/>
              <w:rPr>
                <w:rFonts w:ascii="Arial" w:eastAsia="Arial Unicode MS" w:hAnsi="Arial" w:cs="Arial"/>
                <w:b/>
                <w:bCs/>
                <w:sz w:val="22"/>
                <w:szCs w:val="22"/>
              </w:rPr>
            </w:pPr>
            <w:r w:rsidRPr="00636BC1">
              <w:rPr>
                <w:rFonts w:ascii="Arial" w:hAnsi="Arial" w:cs="Arial"/>
                <w:b/>
                <w:bCs/>
                <w:sz w:val="22"/>
                <w:szCs w:val="22"/>
              </w:rPr>
              <w:t>420</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555C0A" w:rsidRPr="00636BC1" w:rsidRDefault="00555C0A" w:rsidP="00555C0A">
            <w:pPr>
              <w:jc w:val="center"/>
              <w:rPr>
                <w:rFonts w:ascii="Arial" w:eastAsia="Arial Unicode MS" w:hAnsi="Arial" w:cs="Arial"/>
                <w:b/>
                <w:bCs/>
                <w:sz w:val="22"/>
                <w:szCs w:val="22"/>
              </w:rPr>
            </w:pPr>
            <w:r w:rsidRPr="00636BC1">
              <w:rPr>
                <w:rFonts w:ascii="Arial" w:hAnsi="Arial" w:cs="Arial"/>
                <w:b/>
                <w:bCs/>
                <w:sz w:val="22"/>
                <w:szCs w:val="22"/>
              </w:rPr>
              <w:t>9.0</w:t>
            </w:r>
          </w:p>
        </w:tc>
        <w:tc>
          <w:tcPr>
            <w:tcW w:w="13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555C0A" w:rsidRPr="00636BC1" w:rsidRDefault="00636BC1" w:rsidP="00636BC1">
            <w:pPr>
              <w:jc w:val="center"/>
              <w:rPr>
                <w:rFonts w:ascii="Arial" w:eastAsia="Arial Unicode MS" w:hAnsi="Arial" w:cs="Arial"/>
                <w:b/>
                <w:bCs/>
                <w:sz w:val="22"/>
                <w:szCs w:val="22"/>
              </w:rPr>
            </w:pPr>
            <w:r w:rsidRPr="00636BC1">
              <w:rPr>
                <w:rFonts w:ascii="Arial" w:eastAsia="Arial Unicode MS" w:hAnsi="Arial" w:cs="Arial"/>
                <w:b/>
                <w:bCs/>
                <w:sz w:val="22"/>
                <w:szCs w:val="22"/>
              </w:rPr>
              <w:t>87.47</w:t>
            </w:r>
            <w:r w:rsidR="00555C0A" w:rsidRPr="00636BC1">
              <w:rPr>
                <w:rFonts w:ascii="Arial" w:eastAsia="Arial Unicode MS" w:hAnsi="Arial" w:cs="Arial"/>
                <w:b/>
                <w:bCs/>
                <w:sz w:val="22"/>
                <w:szCs w:val="22"/>
              </w:rPr>
              <w:t>%</w:t>
            </w:r>
          </w:p>
        </w:tc>
        <w:tc>
          <w:tcPr>
            <w:tcW w:w="135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555C0A" w:rsidRPr="00636BC1" w:rsidRDefault="00555C0A" w:rsidP="00555C0A">
            <w:pPr>
              <w:jc w:val="center"/>
              <w:rPr>
                <w:rFonts w:ascii="Arial" w:eastAsia="Arial Unicode MS" w:hAnsi="Arial" w:cs="Arial"/>
                <w:b/>
                <w:bCs/>
                <w:sz w:val="22"/>
                <w:szCs w:val="22"/>
              </w:rPr>
            </w:pPr>
            <w:r w:rsidRPr="00636BC1">
              <w:rPr>
                <w:rFonts w:ascii="Arial" w:eastAsia="Arial Unicode MS" w:hAnsi="Arial" w:cs="Arial"/>
                <w:b/>
                <w:bCs/>
                <w:sz w:val="22"/>
                <w:szCs w:val="22"/>
              </w:rPr>
              <w:t>3218.04</w:t>
            </w:r>
          </w:p>
        </w:tc>
        <w:tc>
          <w:tcPr>
            <w:tcW w:w="99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555C0A" w:rsidRPr="00636BC1" w:rsidRDefault="00636BC1" w:rsidP="00555C0A">
            <w:pPr>
              <w:jc w:val="right"/>
              <w:rPr>
                <w:rFonts w:ascii="Arial" w:eastAsia="Arial Unicode MS" w:hAnsi="Arial" w:cs="Arial"/>
                <w:b/>
                <w:bCs/>
                <w:sz w:val="22"/>
                <w:szCs w:val="22"/>
              </w:rPr>
            </w:pPr>
            <w:r w:rsidRPr="00636BC1">
              <w:rPr>
                <w:rFonts w:ascii="Arial" w:eastAsia="Arial Unicode MS" w:hAnsi="Arial" w:cs="Arial"/>
                <w:b/>
                <w:bCs/>
                <w:sz w:val="22"/>
                <w:szCs w:val="22"/>
              </w:rPr>
              <w:t>289.624</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555C0A" w:rsidRPr="00636BC1" w:rsidRDefault="00636BC1" w:rsidP="00CF3EB6">
            <w:pPr>
              <w:jc w:val="right"/>
              <w:rPr>
                <w:b/>
                <w:sz w:val="22"/>
                <w:szCs w:val="22"/>
              </w:rPr>
            </w:pPr>
            <w:r w:rsidRPr="00636BC1">
              <w:rPr>
                <w:rFonts w:ascii="Arial" w:eastAsia="Arial Unicode MS" w:hAnsi="Arial" w:cs="Arial"/>
                <w:b/>
                <w:bCs/>
                <w:sz w:val="22"/>
                <w:szCs w:val="22"/>
              </w:rPr>
              <w:t>2928.4</w:t>
            </w:r>
            <w:r w:rsidR="00CF3EB6">
              <w:rPr>
                <w:rFonts w:ascii="Arial" w:eastAsia="Arial Unicode MS" w:hAnsi="Arial" w:cs="Arial"/>
                <w:b/>
                <w:bCs/>
                <w:sz w:val="22"/>
                <w:szCs w:val="22"/>
              </w:rPr>
              <w:t>2</w:t>
            </w:r>
          </w:p>
        </w:tc>
      </w:tr>
    </w:tbl>
    <w:p w:rsidR="00555C0A" w:rsidRPr="00B321CE" w:rsidRDefault="00555C0A" w:rsidP="00555C0A">
      <w:pPr>
        <w:rPr>
          <w:rFonts w:ascii="Arial" w:hAnsi="Arial" w:cs="Arial"/>
          <w:bCs/>
          <w:sz w:val="22"/>
          <w:szCs w:val="21"/>
        </w:rPr>
      </w:pPr>
    </w:p>
    <w:p w:rsidR="00555C0A" w:rsidRPr="00184ED9" w:rsidRDefault="00555C0A" w:rsidP="00555C0A">
      <w:pPr>
        <w:rPr>
          <w:rFonts w:ascii="Arial" w:hAnsi="Arial" w:cs="Arial"/>
          <w:sz w:val="10"/>
          <w:lang w:val="en-GB"/>
        </w:rPr>
      </w:pPr>
    </w:p>
    <w:p w:rsidR="00555C0A" w:rsidRDefault="00555C0A" w:rsidP="00555C0A">
      <w:pPr>
        <w:spacing w:line="360" w:lineRule="auto"/>
        <w:ind w:left="360"/>
        <w:jc w:val="both"/>
        <w:rPr>
          <w:rFonts w:ascii="Arial" w:hAnsi="Arial" w:cs="Arial"/>
          <w:sz w:val="22"/>
          <w:szCs w:val="22"/>
          <w:lang w:val="en-GB"/>
        </w:rPr>
      </w:pPr>
      <w:r w:rsidRPr="00A30546">
        <w:rPr>
          <w:rFonts w:ascii="Arial" w:hAnsi="Arial" w:cs="Arial"/>
          <w:sz w:val="22"/>
          <w:szCs w:val="22"/>
          <w:lang w:val="en-GB"/>
        </w:rPr>
        <w:t>As per the State Govt. Notification dated 21.06.2008</w:t>
      </w:r>
      <w:r w:rsidR="00636BC1">
        <w:rPr>
          <w:rFonts w:ascii="Arial" w:hAnsi="Arial" w:cs="Arial"/>
          <w:sz w:val="22"/>
          <w:szCs w:val="22"/>
          <w:lang w:val="en-GB"/>
        </w:rPr>
        <w:t>,</w:t>
      </w:r>
      <w:r w:rsidRPr="00A30546">
        <w:rPr>
          <w:rFonts w:ascii="Arial" w:hAnsi="Arial" w:cs="Arial"/>
          <w:sz w:val="22"/>
          <w:szCs w:val="22"/>
          <w:lang w:val="en-GB"/>
        </w:rPr>
        <w:t xml:space="preserve"> the Amend</w:t>
      </w:r>
      <w:r w:rsidR="00636BC1">
        <w:rPr>
          <w:rFonts w:ascii="Arial" w:hAnsi="Arial" w:cs="Arial"/>
          <w:sz w:val="22"/>
          <w:szCs w:val="22"/>
          <w:lang w:val="en-GB"/>
        </w:rPr>
        <w:t>ed PPA (</w:t>
      </w:r>
      <w:r w:rsidRPr="00A30546">
        <w:rPr>
          <w:rFonts w:ascii="Arial" w:hAnsi="Arial" w:cs="Arial"/>
          <w:sz w:val="22"/>
          <w:szCs w:val="22"/>
          <w:lang w:val="en-GB"/>
        </w:rPr>
        <w:t xml:space="preserve">in respect of PPA dated 13.08.1996 </w:t>
      </w:r>
      <w:r>
        <w:rPr>
          <w:rFonts w:ascii="Arial" w:hAnsi="Arial" w:cs="Arial"/>
          <w:sz w:val="22"/>
          <w:szCs w:val="22"/>
          <w:lang w:val="en-GB"/>
        </w:rPr>
        <w:t>signed</w:t>
      </w:r>
      <w:r w:rsidRPr="00A30546">
        <w:rPr>
          <w:rFonts w:ascii="Arial" w:hAnsi="Arial" w:cs="Arial"/>
          <w:sz w:val="22"/>
          <w:szCs w:val="22"/>
          <w:lang w:val="en-GB"/>
        </w:rPr>
        <w:t xml:space="preserve"> on 19.12.2012</w:t>
      </w:r>
      <w:r w:rsidR="00636BC1">
        <w:rPr>
          <w:rFonts w:ascii="Arial" w:hAnsi="Arial" w:cs="Arial"/>
          <w:sz w:val="22"/>
          <w:szCs w:val="22"/>
          <w:lang w:val="en-GB"/>
        </w:rPr>
        <w:t>)</w:t>
      </w:r>
      <w:r w:rsidRPr="00A30546">
        <w:rPr>
          <w:rFonts w:ascii="Arial" w:hAnsi="Arial" w:cs="Arial"/>
          <w:sz w:val="22"/>
          <w:szCs w:val="22"/>
          <w:lang w:val="en-GB"/>
        </w:rPr>
        <w:t xml:space="preserve"> and Amendment with respect to the TPA dated 18.10.1998</w:t>
      </w:r>
      <w:r>
        <w:rPr>
          <w:rFonts w:ascii="Arial" w:hAnsi="Arial" w:cs="Arial"/>
          <w:sz w:val="22"/>
          <w:szCs w:val="22"/>
          <w:lang w:val="en-GB"/>
        </w:rPr>
        <w:t xml:space="preserve"> signed on </w:t>
      </w:r>
      <w:r w:rsidRPr="00A30546">
        <w:rPr>
          <w:rFonts w:ascii="Arial" w:hAnsi="Arial" w:cs="Arial"/>
          <w:sz w:val="22"/>
          <w:szCs w:val="22"/>
          <w:lang w:val="en-GB"/>
        </w:rPr>
        <w:t>06.09.2012as well as the ESCROW Agreement dated 30.11.98</w:t>
      </w:r>
      <w:r w:rsidR="00636BC1">
        <w:rPr>
          <w:rFonts w:ascii="Arial" w:hAnsi="Arial" w:cs="Arial"/>
          <w:sz w:val="22"/>
          <w:szCs w:val="22"/>
          <w:lang w:val="en-GB"/>
        </w:rPr>
        <w:t>, have</w:t>
      </w:r>
      <w:r>
        <w:rPr>
          <w:rFonts w:ascii="Arial" w:hAnsi="Arial" w:cs="Arial"/>
          <w:sz w:val="22"/>
          <w:szCs w:val="22"/>
          <w:lang w:val="en-GB"/>
        </w:rPr>
        <w:t xml:space="preserve"> been filed be</w:t>
      </w:r>
      <w:r w:rsidR="00636BC1">
        <w:rPr>
          <w:rFonts w:ascii="Arial" w:hAnsi="Arial" w:cs="Arial"/>
          <w:sz w:val="22"/>
          <w:szCs w:val="22"/>
          <w:lang w:val="en-GB"/>
        </w:rPr>
        <w:t>fore the Hon’ble Commission in C</w:t>
      </w:r>
      <w:r>
        <w:rPr>
          <w:rFonts w:ascii="Arial" w:hAnsi="Arial" w:cs="Arial"/>
          <w:sz w:val="22"/>
          <w:szCs w:val="22"/>
          <w:lang w:val="en-GB"/>
        </w:rPr>
        <w:t xml:space="preserve">ase No. 13 of 2002 for regulatory approval. </w:t>
      </w:r>
      <w:r>
        <w:rPr>
          <w:rFonts w:ascii="Arial" w:hAnsi="Arial" w:cs="Arial"/>
          <w:sz w:val="22"/>
          <w:szCs w:val="22"/>
          <w:lang w:val="en-GB"/>
        </w:rPr>
        <w:lastRenderedPageBreak/>
        <w:t>T</w:t>
      </w:r>
      <w:r w:rsidR="00636BC1">
        <w:rPr>
          <w:rFonts w:ascii="Arial" w:hAnsi="Arial" w:cs="Arial"/>
          <w:sz w:val="22"/>
          <w:szCs w:val="22"/>
          <w:lang w:val="en-GB"/>
        </w:rPr>
        <w:t>he Hon’ble Commission vide its O</w:t>
      </w:r>
      <w:r>
        <w:rPr>
          <w:rFonts w:ascii="Arial" w:hAnsi="Arial" w:cs="Arial"/>
          <w:sz w:val="22"/>
          <w:szCs w:val="22"/>
          <w:lang w:val="en-GB"/>
        </w:rPr>
        <w:t>rder dated 27-04-2015 ha</w:t>
      </w:r>
      <w:r w:rsidR="00636BC1">
        <w:rPr>
          <w:rFonts w:ascii="Arial" w:hAnsi="Arial" w:cs="Arial"/>
          <w:sz w:val="22"/>
          <w:szCs w:val="22"/>
          <w:lang w:val="en-GB"/>
        </w:rPr>
        <w:t>s</w:t>
      </w:r>
      <w:r>
        <w:rPr>
          <w:rFonts w:ascii="Arial" w:hAnsi="Arial" w:cs="Arial"/>
          <w:sz w:val="22"/>
          <w:szCs w:val="22"/>
          <w:lang w:val="en-GB"/>
        </w:rPr>
        <w:t xml:space="preserve"> disposed off the Case No.13 of 2002 where in at Para 13</w:t>
      </w:r>
      <w:r w:rsidR="00636BC1">
        <w:rPr>
          <w:rFonts w:ascii="Arial" w:hAnsi="Arial" w:cs="Arial"/>
          <w:sz w:val="22"/>
          <w:szCs w:val="22"/>
          <w:lang w:val="en-GB"/>
        </w:rPr>
        <w:t>,</w:t>
      </w:r>
      <w:r>
        <w:rPr>
          <w:rFonts w:ascii="Arial" w:hAnsi="Arial" w:cs="Arial"/>
          <w:sz w:val="22"/>
          <w:szCs w:val="22"/>
          <w:lang w:val="en-GB"/>
        </w:rPr>
        <w:t xml:space="preserve"> it has been mentioned as follows:</w:t>
      </w:r>
    </w:p>
    <w:p w:rsidR="00555C0A" w:rsidRDefault="00555C0A" w:rsidP="00555C0A">
      <w:pPr>
        <w:spacing w:line="360" w:lineRule="auto"/>
        <w:ind w:left="360"/>
        <w:jc w:val="both"/>
        <w:rPr>
          <w:rFonts w:ascii="Cambria" w:hAnsi="Cambria"/>
          <w:i/>
          <w:sz w:val="24"/>
          <w:szCs w:val="24"/>
        </w:rPr>
      </w:pPr>
    </w:p>
    <w:p w:rsidR="00555C0A" w:rsidRDefault="00555C0A" w:rsidP="00555C0A">
      <w:pPr>
        <w:spacing w:line="360" w:lineRule="auto"/>
        <w:ind w:left="360"/>
        <w:jc w:val="both"/>
        <w:rPr>
          <w:rFonts w:ascii="Cambria" w:hAnsi="Cambria"/>
          <w:i/>
          <w:sz w:val="24"/>
          <w:szCs w:val="24"/>
        </w:rPr>
      </w:pPr>
      <w:r w:rsidRPr="00A41311">
        <w:rPr>
          <w:rFonts w:ascii="Cambria" w:hAnsi="Cambria"/>
          <w:i/>
          <w:sz w:val="24"/>
          <w:szCs w:val="24"/>
        </w:rPr>
        <w:t xml:space="preserve">“Due to the above provision in the Regulation read with Regulation 7.13 of the same Regulations, </w:t>
      </w:r>
      <w:r w:rsidRPr="00FC7EEB">
        <w:rPr>
          <w:rFonts w:ascii="Cambria" w:hAnsi="Cambria"/>
          <w:b/>
          <w:i/>
          <w:sz w:val="24"/>
          <w:szCs w:val="24"/>
          <w:u w:val="single"/>
        </w:rPr>
        <w:t xml:space="preserve">OPGC shall make an application before the Commission as per the above approved PPA each year for determination of tariff for the rest of the control period starting from FY: 2016-17 onwards </w:t>
      </w:r>
      <w:r w:rsidRPr="00A41311">
        <w:rPr>
          <w:rFonts w:ascii="Cambria" w:hAnsi="Cambria"/>
          <w:i/>
          <w:sz w:val="24"/>
          <w:szCs w:val="24"/>
        </w:rPr>
        <w:t>since the tariff for FY:2014-15 and 2015-16 has already been approved by the Commission in the ARR of GRIDCO for the said year basing on the submissions of GRIDCO.”</w:t>
      </w:r>
    </w:p>
    <w:p w:rsidR="00CF3EB6" w:rsidRPr="00A41311" w:rsidRDefault="00CF3EB6" w:rsidP="00CF3EB6">
      <w:pPr>
        <w:spacing w:line="360" w:lineRule="auto"/>
        <w:jc w:val="both"/>
        <w:rPr>
          <w:rFonts w:ascii="Cambria" w:hAnsi="Cambria"/>
          <w:i/>
          <w:sz w:val="24"/>
          <w:szCs w:val="24"/>
        </w:rPr>
      </w:pPr>
    </w:p>
    <w:p w:rsidR="00555C0A" w:rsidRPr="00264E3B" w:rsidRDefault="00636BC1" w:rsidP="00555C0A">
      <w:pPr>
        <w:spacing w:line="360" w:lineRule="auto"/>
        <w:ind w:left="360"/>
        <w:jc w:val="both"/>
        <w:rPr>
          <w:rFonts w:ascii="Arial" w:hAnsi="Arial" w:cs="Arial"/>
          <w:sz w:val="22"/>
          <w:szCs w:val="22"/>
          <w:lang w:val="en-GB"/>
        </w:rPr>
      </w:pPr>
      <w:r>
        <w:rPr>
          <w:rFonts w:ascii="Arial" w:hAnsi="Arial" w:cs="Arial"/>
          <w:sz w:val="22"/>
          <w:szCs w:val="22"/>
          <w:lang w:val="en-GB"/>
        </w:rPr>
        <w:t xml:space="preserve">On the basis of the above direction of the Hon’ble OERC, it is inferred that OPGC shall </w:t>
      </w:r>
      <w:r w:rsidR="00E6406D">
        <w:rPr>
          <w:rFonts w:ascii="Arial" w:hAnsi="Arial" w:cs="Arial"/>
          <w:sz w:val="22"/>
          <w:szCs w:val="22"/>
          <w:lang w:val="en-GB"/>
        </w:rPr>
        <w:t>file its</w:t>
      </w:r>
      <w:r>
        <w:rPr>
          <w:rFonts w:ascii="Arial" w:hAnsi="Arial" w:cs="Arial"/>
          <w:sz w:val="22"/>
          <w:szCs w:val="22"/>
          <w:lang w:val="en-GB"/>
        </w:rPr>
        <w:t xml:space="preserve"> ARR &amp; Tariff A</w:t>
      </w:r>
      <w:r w:rsidR="00555C0A" w:rsidRPr="00264E3B">
        <w:rPr>
          <w:rFonts w:ascii="Arial" w:hAnsi="Arial" w:cs="Arial"/>
          <w:sz w:val="22"/>
          <w:szCs w:val="22"/>
          <w:lang w:val="en-GB"/>
        </w:rPr>
        <w:t xml:space="preserve">pplication before </w:t>
      </w:r>
      <w:r>
        <w:rPr>
          <w:rFonts w:ascii="Arial" w:hAnsi="Arial" w:cs="Arial"/>
          <w:sz w:val="22"/>
          <w:szCs w:val="22"/>
          <w:lang w:val="en-GB"/>
        </w:rPr>
        <w:t xml:space="preserve">the Commission </w:t>
      </w:r>
      <w:r w:rsidR="00555C0A" w:rsidRPr="00264E3B">
        <w:rPr>
          <w:rFonts w:ascii="Arial" w:hAnsi="Arial" w:cs="Arial"/>
          <w:sz w:val="22"/>
          <w:szCs w:val="22"/>
          <w:lang w:val="en-GB"/>
        </w:rPr>
        <w:t>from FY</w:t>
      </w:r>
      <w:r w:rsidR="00555C0A">
        <w:rPr>
          <w:rFonts w:ascii="Arial" w:hAnsi="Arial" w:cs="Arial"/>
          <w:sz w:val="22"/>
          <w:szCs w:val="22"/>
          <w:lang w:val="en-GB"/>
        </w:rPr>
        <w:t>2016-17 onwards in respect of Unit #1 &amp; #2.</w:t>
      </w:r>
    </w:p>
    <w:p w:rsidR="00555C0A" w:rsidRDefault="00555C0A" w:rsidP="009E4E2E">
      <w:pPr>
        <w:ind w:firstLine="360"/>
        <w:jc w:val="both"/>
        <w:rPr>
          <w:rFonts w:ascii="Arial" w:hAnsi="Arial" w:cs="Arial"/>
          <w:b/>
          <w:bCs/>
          <w:sz w:val="24"/>
          <w:szCs w:val="21"/>
        </w:rPr>
      </w:pPr>
    </w:p>
    <w:p w:rsidR="008B7080" w:rsidRPr="00184ED9" w:rsidRDefault="008B7080" w:rsidP="008B7080">
      <w:pPr>
        <w:numPr>
          <w:ilvl w:val="0"/>
          <w:numId w:val="43"/>
        </w:numPr>
        <w:tabs>
          <w:tab w:val="clear" w:pos="1620"/>
        </w:tabs>
        <w:spacing w:line="360" w:lineRule="auto"/>
        <w:ind w:left="360"/>
        <w:jc w:val="both"/>
        <w:rPr>
          <w:rFonts w:ascii="Arial" w:hAnsi="Arial" w:cs="Arial"/>
          <w:b/>
          <w:bCs/>
          <w:sz w:val="22"/>
          <w:szCs w:val="21"/>
        </w:rPr>
      </w:pPr>
      <w:r w:rsidRPr="00184ED9">
        <w:rPr>
          <w:rFonts w:ascii="Arial" w:hAnsi="Arial" w:cs="Arial"/>
          <w:b/>
          <w:bCs/>
          <w:sz w:val="22"/>
          <w:szCs w:val="21"/>
          <w:u w:val="single"/>
        </w:rPr>
        <w:t>Talcher Thermal Power Station (TTPS) of NTPC</w:t>
      </w:r>
      <w:r w:rsidRPr="00184ED9">
        <w:rPr>
          <w:rFonts w:ascii="Arial" w:hAnsi="Arial" w:cs="Arial"/>
          <w:b/>
          <w:bCs/>
          <w:sz w:val="22"/>
          <w:szCs w:val="21"/>
        </w:rPr>
        <w:t xml:space="preserve">: </w:t>
      </w:r>
    </w:p>
    <w:p w:rsidR="008B7080" w:rsidRDefault="008B7080" w:rsidP="008B7080">
      <w:pPr>
        <w:spacing w:line="360" w:lineRule="auto"/>
        <w:jc w:val="both"/>
        <w:rPr>
          <w:rFonts w:ascii="Arial" w:hAnsi="Arial" w:cs="Arial"/>
          <w:bCs/>
          <w:sz w:val="22"/>
          <w:szCs w:val="21"/>
        </w:rPr>
      </w:pPr>
    </w:p>
    <w:p w:rsidR="008B7080" w:rsidRDefault="008B7080" w:rsidP="008B7080">
      <w:pPr>
        <w:spacing w:line="360" w:lineRule="auto"/>
        <w:ind w:left="360"/>
        <w:jc w:val="both"/>
        <w:rPr>
          <w:rFonts w:ascii="Arial" w:hAnsi="Arial" w:cs="Arial"/>
          <w:bCs/>
          <w:sz w:val="22"/>
          <w:szCs w:val="21"/>
        </w:rPr>
      </w:pPr>
      <w:r w:rsidRPr="008B7080">
        <w:rPr>
          <w:rFonts w:ascii="Arial" w:hAnsi="Arial" w:cs="Arial"/>
          <w:bCs/>
          <w:sz w:val="22"/>
          <w:szCs w:val="21"/>
        </w:rPr>
        <w:t xml:space="preserve">TTPS (NTPC) has submitted </w:t>
      </w:r>
      <w:r w:rsidRPr="008B7080">
        <w:rPr>
          <w:rFonts w:ascii="Arial" w:hAnsi="Arial" w:cs="Arial"/>
          <w:bCs/>
          <w:sz w:val="24"/>
          <w:szCs w:val="21"/>
        </w:rPr>
        <w:t>the</w:t>
      </w:r>
      <w:r w:rsidRPr="008B7080">
        <w:rPr>
          <w:rFonts w:ascii="Arial" w:hAnsi="Arial" w:cs="Arial"/>
          <w:bCs/>
          <w:sz w:val="22"/>
          <w:szCs w:val="21"/>
        </w:rPr>
        <w:t xml:space="preserve">projected of Gross Energy Availability of </w:t>
      </w:r>
      <w:r w:rsidRPr="008B7080">
        <w:rPr>
          <w:rFonts w:ascii="Arial" w:hAnsi="Arial" w:cs="Arial"/>
          <w:b/>
          <w:sz w:val="22"/>
          <w:szCs w:val="21"/>
        </w:rPr>
        <w:t>3,520 MU</w:t>
      </w:r>
      <w:r w:rsidRPr="008B7080">
        <w:rPr>
          <w:rFonts w:ascii="Arial" w:hAnsi="Arial" w:cs="Arial"/>
          <w:bCs/>
          <w:sz w:val="22"/>
          <w:szCs w:val="21"/>
        </w:rPr>
        <w:t xml:space="preserve"> for FY 2016-17 to GRIDCO vide TTPS/O&amp;M/GRIDCO/2015/001 Dated 02.11.2015 </w:t>
      </w:r>
      <w:r w:rsidRPr="008B7080">
        <w:rPr>
          <w:rFonts w:ascii="Arial" w:hAnsi="Arial" w:cs="Arial"/>
          <w:b/>
          <w:bCs/>
          <w:i/>
          <w:sz w:val="24"/>
          <w:szCs w:val="21"/>
          <w:highlight w:val="cyan"/>
        </w:rPr>
        <w:t>(ED-V</w:t>
      </w:r>
      <w:r w:rsidR="00CF3EB6">
        <w:rPr>
          <w:rFonts w:ascii="Arial" w:hAnsi="Arial" w:cs="Arial"/>
          <w:b/>
          <w:bCs/>
          <w:i/>
          <w:sz w:val="24"/>
          <w:szCs w:val="21"/>
          <w:highlight w:val="cyan"/>
        </w:rPr>
        <w:t>I</w:t>
      </w:r>
      <w:r w:rsidRPr="008B7080">
        <w:rPr>
          <w:rFonts w:ascii="Arial" w:hAnsi="Arial" w:cs="Arial"/>
          <w:b/>
          <w:bCs/>
          <w:i/>
          <w:sz w:val="24"/>
          <w:szCs w:val="21"/>
          <w:highlight w:val="cyan"/>
        </w:rPr>
        <w:t>I)</w:t>
      </w:r>
      <w:r w:rsidRPr="008B7080">
        <w:rPr>
          <w:rFonts w:ascii="Arial" w:hAnsi="Arial" w:cs="Arial"/>
          <w:bCs/>
          <w:sz w:val="22"/>
          <w:szCs w:val="21"/>
        </w:rPr>
        <w:t>which corresponds to Normative Annual Plant Load Factor (</w:t>
      </w:r>
      <w:r w:rsidRPr="008B7080">
        <w:rPr>
          <w:rFonts w:ascii="Arial" w:hAnsi="Arial" w:cs="Arial"/>
          <w:b/>
          <w:bCs/>
          <w:sz w:val="22"/>
          <w:szCs w:val="21"/>
        </w:rPr>
        <w:t>NA</w:t>
      </w:r>
      <w:r w:rsidRPr="008B7080">
        <w:rPr>
          <w:rFonts w:ascii="Arial" w:hAnsi="Arial" w:cs="Arial"/>
          <w:b/>
          <w:sz w:val="22"/>
          <w:szCs w:val="21"/>
        </w:rPr>
        <w:t xml:space="preserve">PLF) </w:t>
      </w:r>
      <w:r w:rsidRPr="008B7080">
        <w:rPr>
          <w:rFonts w:ascii="Arial" w:hAnsi="Arial" w:cs="Arial"/>
          <w:sz w:val="22"/>
          <w:szCs w:val="21"/>
        </w:rPr>
        <w:t xml:space="preserve">of </w:t>
      </w:r>
      <w:r w:rsidRPr="008B7080">
        <w:rPr>
          <w:rFonts w:ascii="Arial" w:hAnsi="Arial" w:cs="Arial"/>
          <w:bCs/>
          <w:sz w:val="22"/>
          <w:szCs w:val="21"/>
        </w:rPr>
        <w:t xml:space="preserve">87.35%. With </w:t>
      </w:r>
      <w:r w:rsidRPr="008B7080">
        <w:rPr>
          <w:rFonts w:ascii="Arial" w:hAnsi="Arial" w:cs="Arial"/>
          <w:b/>
          <w:bCs/>
          <w:sz w:val="22"/>
          <w:szCs w:val="21"/>
        </w:rPr>
        <w:t>Normative Auxiliary Consumption of 10.50%</w:t>
      </w:r>
      <w:r w:rsidRPr="008B7080">
        <w:rPr>
          <w:rFonts w:ascii="Arial" w:hAnsi="Arial" w:cs="Arial"/>
          <w:bCs/>
          <w:sz w:val="22"/>
          <w:szCs w:val="21"/>
        </w:rPr>
        <w:t xml:space="preserve"> (as per the CERC </w:t>
      </w:r>
      <w:r w:rsidRPr="008B7080">
        <w:rPr>
          <w:rFonts w:ascii="Arial" w:hAnsi="Arial" w:cs="Arial"/>
          <w:sz w:val="22"/>
          <w:szCs w:val="21"/>
        </w:rPr>
        <w:t xml:space="preserve">(Terms and Conditions of Tariff) Regulations, 2014-19, the net Energy available to GRIDCO works out to be </w:t>
      </w:r>
      <w:r w:rsidRPr="008B7080">
        <w:rPr>
          <w:rFonts w:ascii="Arial" w:hAnsi="Arial" w:cs="Arial"/>
          <w:b/>
          <w:sz w:val="22"/>
          <w:szCs w:val="21"/>
        </w:rPr>
        <w:t>3150.40 MU</w:t>
      </w:r>
      <w:r w:rsidRPr="008B7080">
        <w:rPr>
          <w:rFonts w:ascii="Arial" w:hAnsi="Arial" w:cs="Arial"/>
          <w:sz w:val="22"/>
          <w:szCs w:val="21"/>
        </w:rPr>
        <w:t xml:space="preserve">. The Gross Energy Projection of 3520 MU at </w:t>
      </w:r>
      <w:r w:rsidRPr="008B7080">
        <w:rPr>
          <w:rFonts w:ascii="Arial" w:hAnsi="Arial" w:cs="Arial"/>
          <w:b/>
          <w:bCs/>
          <w:sz w:val="22"/>
          <w:szCs w:val="21"/>
        </w:rPr>
        <w:t>NA</w:t>
      </w:r>
      <w:r w:rsidRPr="008B7080">
        <w:rPr>
          <w:rFonts w:ascii="Arial" w:hAnsi="Arial" w:cs="Arial"/>
          <w:b/>
          <w:sz w:val="22"/>
          <w:szCs w:val="21"/>
        </w:rPr>
        <w:t xml:space="preserve">PLF </w:t>
      </w:r>
      <w:r w:rsidRPr="008B7080">
        <w:rPr>
          <w:rFonts w:ascii="Arial" w:hAnsi="Arial" w:cs="Arial"/>
          <w:sz w:val="22"/>
          <w:szCs w:val="21"/>
        </w:rPr>
        <w:t xml:space="preserve">of </w:t>
      </w:r>
      <w:r w:rsidRPr="008B7080">
        <w:rPr>
          <w:rFonts w:ascii="Arial" w:hAnsi="Arial" w:cs="Arial"/>
          <w:bCs/>
          <w:sz w:val="22"/>
          <w:szCs w:val="21"/>
        </w:rPr>
        <w:t xml:space="preserve">87.35% is acceptable to GRIDCO which is above the CERC approved NAPLF of 85% for FY 2016-17. </w:t>
      </w:r>
    </w:p>
    <w:p w:rsidR="008B7080" w:rsidRPr="008B7080" w:rsidRDefault="008B7080" w:rsidP="008B7080">
      <w:pPr>
        <w:spacing w:line="360" w:lineRule="auto"/>
        <w:ind w:left="360"/>
        <w:jc w:val="both"/>
        <w:rPr>
          <w:rFonts w:ascii="Arial" w:hAnsi="Arial" w:cs="Arial"/>
          <w:bCs/>
          <w:sz w:val="22"/>
          <w:szCs w:val="21"/>
        </w:rPr>
      </w:pPr>
    </w:p>
    <w:p w:rsidR="008B7080" w:rsidRDefault="008B7080" w:rsidP="008B7080">
      <w:pPr>
        <w:spacing w:line="360" w:lineRule="auto"/>
        <w:ind w:left="360"/>
        <w:jc w:val="both"/>
        <w:rPr>
          <w:rFonts w:ascii="Arial" w:hAnsi="Arial" w:cs="Arial"/>
          <w:sz w:val="22"/>
          <w:szCs w:val="21"/>
        </w:rPr>
      </w:pPr>
      <w:r>
        <w:rPr>
          <w:rFonts w:ascii="Arial" w:hAnsi="Arial" w:cs="Arial"/>
          <w:bCs/>
          <w:sz w:val="22"/>
          <w:szCs w:val="21"/>
        </w:rPr>
        <w:t>Considering Normative A</w:t>
      </w:r>
      <w:r w:rsidRPr="006431D7">
        <w:rPr>
          <w:rFonts w:ascii="Arial" w:hAnsi="Arial" w:cs="Arial"/>
          <w:bCs/>
          <w:sz w:val="22"/>
          <w:szCs w:val="21"/>
        </w:rPr>
        <w:t xml:space="preserve">uxiliary </w:t>
      </w:r>
      <w:r>
        <w:rPr>
          <w:rFonts w:ascii="Arial" w:hAnsi="Arial" w:cs="Arial"/>
          <w:bCs/>
          <w:sz w:val="22"/>
          <w:szCs w:val="21"/>
        </w:rPr>
        <w:t>C</w:t>
      </w:r>
      <w:r w:rsidRPr="006431D7">
        <w:rPr>
          <w:rFonts w:ascii="Arial" w:hAnsi="Arial" w:cs="Arial"/>
          <w:bCs/>
          <w:sz w:val="22"/>
          <w:szCs w:val="21"/>
        </w:rPr>
        <w:t xml:space="preserve">onsumption of </w:t>
      </w:r>
      <w:r w:rsidRPr="006431D7">
        <w:rPr>
          <w:rFonts w:ascii="Arial" w:hAnsi="Arial" w:cs="Arial"/>
          <w:b/>
          <w:sz w:val="22"/>
          <w:szCs w:val="21"/>
        </w:rPr>
        <w:t>10.5</w:t>
      </w:r>
      <w:r>
        <w:rPr>
          <w:rFonts w:ascii="Arial" w:hAnsi="Arial" w:cs="Arial"/>
          <w:b/>
          <w:sz w:val="22"/>
          <w:szCs w:val="21"/>
        </w:rPr>
        <w:t>0</w:t>
      </w:r>
      <w:r w:rsidRPr="006431D7">
        <w:rPr>
          <w:rFonts w:ascii="Arial" w:hAnsi="Arial" w:cs="Arial"/>
          <w:b/>
          <w:sz w:val="22"/>
          <w:szCs w:val="21"/>
        </w:rPr>
        <w:t>%,</w:t>
      </w:r>
      <w:r w:rsidRPr="006431D7">
        <w:rPr>
          <w:rFonts w:ascii="Arial" w:hAnsi="Arial" w:cs="Arial"/>
          <w:bCs/>
          <w:sz w:val="22"/>
          <w:szCs w:val="21"/>
        </w:rPr>
        <w:t xml:space="preserve"> the </w:t>
      </w:r>
      <w:r>
        <w:rPr>
          <w:rFonts w:ascii="Arial" w:hAnsi="Arial" w:cs="Arial"/>
          <w:bCs/>
          <w:sz w:val="22"/>
          <w:szCs w:val="21"/>
        </w:rPr>
        <w:t>N</w:t>
      </w:r>
      <w:r w:rsidRPr="006431D7">
        <w:rPr>
          <w:rFonts w:ascii="Arial" w:hAnsi="Arial" w:cs="Arial"/>
          <w:bCs/>
          <w:sz w:val="22"/>
          <w:szCs w:val="21"/>
        </w:rPr>
        <w:t xml:space="preserve">et </w:t>
      </w:r>
      <w:r>
        <w:rPr>
          <w:rFonts w:ascii="Arial" w:hAnsi="Arial" w:cs="Arial"/>
          <w:bCs/>
          <w:sz w:val="22"/>
          <w:szCs w:val="21"/>
        </w:rPr>
        <w:t>E</w:t>
      </w:r>
      <w:r w:rsidRPr="006431D7">
        <w:rPr>
          <w:rFonts w:ascii="Arial" w:hAnsi="Arial" w:cs="Arial"/>
          <w:bCs/>
          <w:sz w:val="22"/>
          <w:szCs w:val="21"/>
        </w:rPr>
        <w:t>nergy (Ex-Bus) available to GRIDCO during FY 201</w:t>
      </w:r>
      <w:r>
        <w:rPr>
          <w:rFonts w:ascii="Arial" w:hAnsi="Arial" w:cs="Arial"/>
          <w:bCs/>
          <w:sz w:val="22"/>
          <w:szCs w:val="21"/>
        </w:rPr>
        <w:t xml:space="preserve">6-17 </w:t>
      </w:r>
      <w:r w:rsidRPr="006431D7">
        <w:rPr>
          <w:rFonts w:ascii="Arial" w:hAnsi="Arial" w:cs="Arial"/>
          <w:bCs/>
          <w:sz w:val="22"/>
          <w:szCs w:val="21"/>
        </w:rPr>
        <w:t xml:space="preserve">works out to be </w:t>
      </w:r>
      <w:r w:rsidRPr="006431D7">
        <w:rPr>
          <w:rFonts w:ascii="Arial" w:hAnsi="Arial" w:cs="Arial"/>
          <w:b/>
          <w:bCs/>
          <w:sz w:val="22"/>
          <w:szCs w:val="21"/>
        </w:rPr>
        <w:t>3</w:t>
      </w:r>
      <w:r>
        <w:rPr>
          <w:rFonts w:ascii="Arial" w:hAnsi="Arial" w:cs="Arial"/>
          <w:b/>
          <w:bCs/>
          <w:sz w:val="22"/>
          <w:szCs w:val="21"/>
        </w:rPr>
        <w:t>150</w:t>
      </w:r>
      <w:r w:rsidRPr="006431D7">
        <w:rPr>
          <w:rFonts w:ascii="Arial" w:hAnsi="Arial" w:cs="Arial"/>
          <w:b/>
          <w:bCs/>
          <w:sz w:val="22"/>
          <w:szCs w:val="21"/>
        </w:rPr>
        <w:t>.</w:t>
      </w:r>
      <w:r>
        <w:rPr>
          <w:rFonts w:ascii="Arial" w:hAnsi="Arial" w:cs="Arial"/>
          <w:b/>
          <w:bCs/>
          <w:sz w:val="22"/>
          <w:szCs w:val="21"/>
        </w:rPr>
        <w:t>40</w:t>
      </w:r>
      <w:r w:rsidRPr="006431D7">
        <w:rPr>
          <w:rFonts w:ascii="Arial" w:hAnsi="Arial" w:cs="Arial"/>
          <w:b/>
          <w:sz w:val="22"/>
          <w:szCs w:val="21"/>
        </w:rPr>
        <w:t>MU</w:t>
      </w:r>
      <w:r>
        <w:rPr>
          <w:rFonts w:ascii="Arial" w:hAnsi="Arial" w:cs="Arial"/>
          <w:sz w:val="22"/>
          <w:szCs w:val="21"/>
        </w:rPr>
        <w:t xml:space="preserve"> as indicated in the Table below:</w:t>
      </w:r>
    </w:p>
    <w:p w:rsidR="008B7080" w:rsidRPr="006431D7" w:rsidRDefault="008B7080" w:rsidP="008B7080">
      <w:pPr>
        <w:spacing w:line="360" w:lineRule="auto"/>
        <w:ind w:left="360"/>
        <w:jc w:val="both"/>
        <w:rPr>
          <w:rFonts w:ascii="Arial" w:hAnsi="Arial" w:cs="Arial"/>
          <w:bCs/>
          <w:sz w:val="22"/>
          <w:szCs w:val="21"/>
        </w:rPr>
      </w:pPr>
    </w:p>
    <w:p w:rsidR="008B7080" w:rsidRPr="006431D7" w:rsidRDefault="008B7080" w:rsidP="008B7080">
      <w:pPr>
        <w:ind w:left="360"/>
        <w:jc w:val="center"/>
        <w:rPr>
          <w:rFonts w:ascii="Arial" w:hAnsi="Arial" w:cs="Arial"/>
          <w:b/>
          <w:sz w:val="22"/>
          <w:szCs w:val="21"/>
        </w:rPr>
      </w:pPr>
      <w:r w:rsidRPr="006431D7">
        <w:rPr>
          <w:rFonts w:ascii="Arial" w:hAnsi="Arial" w:cs="Arial"/>
          <w:b/>
          <w:sz w:val="22"/>
          <w:szCs w:val="21"/>
        </w:rPr>
        <w:t>Proposed Power procurement from TTPS for FY 201</w:t>
      </w:r>
      <w:r>
        <w:rPr>
          <w:rFonts w:ascii="Arial" w:hAnsi="Arial" w:cs="Arial"/>
          <w:b/>
          <w:sz w:val="22"/>
          <w:szCs w:val="21"/>
        </w:rPr>
        <w:t>6-17</w:t>
      </w:r>
    </w:p>
    <w:tbl>
      <w:tblPr>
        <w:tblW w:w="8730" w:type="dxa"/>
        <w:tblInd w:w="37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800"/>
        <w:gridCol w:w="1170"/>
        <w:gridCol w:w="990"/>
        <w:gridCol w:w="1350"/>
        <w:gridCol w:w="1350"/>
        <w:gridCol w:w="900"/>
        <w:gridCol w:w="1170"/>
      </w:tblGrid>
      <w:tr w:rsidR="008B7080" w:rsidRPr="00F00166" w:rsidTr="00112B36">
        <w:trPr>
          <w:trHeight w:val="899"/>
        </w:trPr>
        <w:tc>
          <w:tcPr>
            <w:tcW w:w="18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8B7080" w:rsidRPr="00F00166" w:rsidRDefault="008B7080" w:rsidP="00112B36">
            <w:pPr>
              <w:jc w:val="center"/>
              <w:rPr>
                <w:rFonts w:ascii="Arial" w:eastAsia="Arial Unicode MS" w:hAnsi="Arial" w:cs="Arial"/>
                <w:b/>
                <w:bCs/>
                <w:sz w:val="22"/>
                <w:szCs w:val="22"/>
              </w:rPr>
            </w:pPr>
            <w:r w:rsidRPr="00F00166">
              <w:rPr>
                <w:rFonts w:ascii="Arial" w:hAnsi="Arial" w:cs="Arial"/>
                <w:b/>
                <w:bCs/>
                <w:sz w:val="22"/>
                <w:szCs w:val="22"/>
              </w:rPr>
              <w:t>Name of Thermal Station</w:t>
            </w:r>
          </w:p>
        </w:tc>
        <w:tc>
          <w:tcPr>
            <w:tcW w:w="11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8B7080" w:rsidRPr="00F00166" w:rsidRDefault="008B7080" w:rsidP="00112B36">
            <w:pPr>
              <w:pStyle w:val="xl25"/>
              <w:spacing w:before="0" w:beforeAutospacing="0" w:after="0" w:afterAutospacing="0"/>
              <w:rPr>
                <w:rFonts w:eastAsia="Times New Roman"/>
              </w:rPr>
            </w:pPr>
            <w:r w:rsidRPr="00F00166">
              <w:rPr>
                <w:rFonts w:eastAsia="Times New Roman"/>
              </w:rPr>
              <w:t>Installed Capacity</w:t>
            </w:r>
          </w:p>
          <w:p w:rsidR="008B7080" w:rsidRPr="00F00166" w:rsidRDefault="008B7080" w:rsidP="00112B36">
            <w:pPr>
              <w:pStyle w:val="xl25"/>
              <w:spacing w:before="0" w:beforeAutospacing="0" w:after="0" w:afterAutospacing="0"/>
              <w:rPr>
                <w:rFonts w:eastAsia="Times New Roman"/>
              </w:rPr>
            </w:pPr>
            <w:r w:rsidRPr="00F00166">
              <w:rPr>
                <w:rFonts w:eastAsia="Times New Roman"/>
              </w:rPr>
              <w:t>(MW)</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8B7080" w:rsidRPr="00F00166" w:rsidRDefault="008B7080" w:rsidP="00112B36">
            <w:pPr>
              <w:jc w:val="center"/>
              <w:rPr>
                <w:rFonts w:ascii="Arial" w:eastAsia="Arial Unicode MS" w:hAnsi="Arial" w:cs="Arial"/>
                <w:b/>
                <w:bCs/>
                <w:sz w:val="22"/>
                <w:szCs w:val="22"/>
              </w:rPr>
            </w:pPr>
            <w:r w:rsidRPr="00F00166">
              <w:rPr>
                <w:rFonts w:ascii="Arial" w:hAnsi="Arial" w:cs="Arial"/>
                <w:b/>
                <w:bCs/>
                <w:sz w:val="22"/>
                <w:szCs w:val="22"/>
              </w:rPr>
              <w:t>Aux. Cons (%)</w:t>
            </w:r>
          </w:p>
        </w:tc>
        <w:tc>
          <w:tcPr>
            <w:tcW w:w="13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8B7080" w:rsidRPr="00F00166" w:rsidRDefault="008B7080" w:rsidP="00112B36">
            <w:pPr>
              <w:jc w:val="center"/>
              <w:rPr>
                <w:rFonts w:ascii="Arial" w:eastAsia="Arial Unicode MS" w:hAnsi="Arial" w:cs="Arial"/>
                <w:b/>
                <w:bCs/>
                <w:sz w:val="22"/>
                <w:szCs w:val="22"/>
              </w:rPr>
            </w:pPr>
            <w:r w:rsidRPr="00F00166">
              <w:rPr>
                <w:rFonts w:ascii="Arial" w:hAnsi="Arial" w:cs="Arial"/>
                <w:b/>
                <w:bCs/>
                <w:sz w:val="22"/>
                <w:szCs w:val="22"/>
              </w:rPr>
              <w:t>PLF Assumed (%)</w:t>
            </w:r>
          </w:p>
        </w:tc>
        <w:tc>
          <w:tcPr>
            <w:tcW w:w="13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8B7080" w:rsidRPr="00F00166" w:rsidRDefault="008B7080" w:rsidP="00112B36">
            <w:pPr>
              <w:jc w:val="center"/>
              <w:rPr>
                <w:rFonts w:ascii="Arial" w:eastAsia="Arial Unicode MS" w:hAnsi="Arial" w:cs="Arial"/>
                <w:b/>
                <w:bCs/>
                <w:sz w:val="22"/>
                <w:szCs w:val="22"/>
              </w:rPr>
            </w:pPr>
            <w:r w:rsidRPr="00F00166">
              <w:rPr>
                <w:rFonts w:ascii="Arial" w:hAnsi="Arial" w:cs="Arial"/>
                <w:b/>
                <w:bCs/>
                <w:sz w:val="22"/>
                <w:szCs w:val="22"/>
              </w:rPr>
              <w:t>Generation   (MU)</w:t>
            </w:r>
          </w:p>
        </w:tc>
        <w:tc>
          <w:tcPr>
            <w:tcW w:w="9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8B7080" w:rsidRPr="00F00166" w:rsidRDefault="008B7080" w:rsidP="00112B36">
            <w:pPr>
              <w:jc w:val="center"/>
              <w:rPr>
                <w:rFonts w:ascii="Arial" w:eastAsia="Arial Unicode MS" w:hAnsi="Arial" w:cs="Arial"/>
                <w:b/>
                <w:bCs/>
                <w:sz w:val="22"/>
                <w:szCs w:val="22"/>
              </w:rPr>
            </w:pPr>
            <w:r w:rsidRPr="00F00166">
              <w:rPr>
                <w:rFonts w:ascii="Arial" w:hAnsi="Arial" w:cs="Arial"/>
                <w:b/>
                <w:bCs/>
                <w:sz w:val="22"/>
                <w:szCs w:val="22"/>
              </w:rPr>
              <w:t>Aux. Consumption (MU)</w:t>
            </w:r>
          </w:p>
        </w:tc>
        <w:tc>
          <w:tcPr>
            <w:tcW w:w="11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8B7080" w:rsidRPr="00F00166" w:rsidRDefault="008B7080" w:rsidP="00112B36">
            <w:pPr>
              <w:jc w:val="center"/>
              <w:rPr>
                <w:rFonts w:ascii="Arial" w:hAnsi="Arial" w:cs="Arial"/>
                <w:b/>
                <w:bCs/>
                <w:sz w:val="22"/>
                <w:szCs w:val="22"/>
              </w:rPr>
            </w:pPr>
            <w:r w:rsidRPr="00F00166">
              <w:rPr>
                <w:rFonts w:ascii="Arial" w:hAnsi="Arial" w:cs="Arial"/>
                <w:b/>
                <w:bCs/>
                <w:sz w:val="22"/>
                <w:szCs w:val="22"/>
              </w:rPr>
              <w:t xml:space="preserve">Energy Sent Out (ESO) </w:t>
            </w:r>
          </w:p>
          <w:p w:rsidR="008B7080" w:rsidRPr="00F00166" w:rsidRDefault="008B7080" w:rsidP="00112B36">
            <w:pPr>
              <w:jc w:val="center"/>
              <w:rPr>
                <w:rFonts w:ascii="Arial" w:eastAsia="Arial Unicode MS" w:hAnsi="Arial" w:cs="Arial"/>
                <w:b/>
                <w:bCs/>
                <w:sz w:val="22"/>
                <w:szCs w:val="22"/>
              </w:rPr>
            </w:pPr>
            <w:r w:rsidRPr="00F00166">
              <w:rPr>
                <w:rFonts w:ascii="Arial" w:hAnsi="Arial" w:cs="Arial"/>
                <w:b/>
                <w:bCs/>
                <w:sz w:val="22"/>
                <w:szCs w:val="22"/>
              </w:rPr>
              <w:t>(MU)</w:t>
            </w:r>
          </w:p>
        </w:tc>
      </w:tr>
      <w:tr w:rsidR="008B7080" w:rsidRPr="00F00166" w:rsidTr="00112B36">
        <w:trPr>
          <w:trHeight w:val="221"/>
        </w:trPr>
        <w:tc>
          <w:tcPr>
            <w:tcW w:w="18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8B7080" w:rsidRPr="00F00166" w:rsidRDefault="008B7080" w:rsidP="00112B36">
            <w:pPr>
              <w:jc w:val="center"/>
              <w:rPr>
                <w:rFonts w:ascii="Arial" w:eastAsia="Arial Unicode MS" w:hAnsi="Arial" w:cs="Arial"/>
                <w:b/>
                <w:bCs/>
                <w:sz w:val="22"/>
                <w:szCs w:val="22"/>
              </w:rPr>
            </w:pPr>
            <w:r w:rsidRPr="00F00166">
              <w:rPr>
                <w:rFonts w:ascii="Arial" w:hAnsi="Arial" w:cs="Arial"/>
                <w:b/>
                <w:bCs/>
                <w:sz w:val="22"/>
                <w:szCs w:val="22"/>
              </w:rPr>
              <w:t>TTPS</w:t>
            </w:r>
          </w:p>
        </w:tc>
        <w:tc>
          <w:tcPr>
            <w:tcW w:w="11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8B7080" w:rsidRPr="00F00166" w:rsidRDefault="008B7080" w:rsidP="00112B36">
            <w:pPr>
              <w:ind w:right="78"/>
              <w:jc w:val="center"/>
              <w:rPr>
                <w:rFonts w:ascii="Arial" w:eastAsia="Arial Unicode MS" w:hAnsi="Arial" w:cs="Arial"/>
                <w:b/>
                <w:bCs/>
                <w:sz w:val="22"/>
                <w:szCs w:val="22"/>
              </w:rPr>
            </w:pPr>
            <w:r w:rsidRPr="00F00166">
              <w:rPr>
                <w:rFonts w:ascii="Arial" w:hAnsi="Arial" w:cs="Arial"/>
                <w:b/>
                <w:bCs/>
                <w:sz w:val="22"/>
                <w:szCs w:val="22"/>
              </w:rPr>
              <w:t>460</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8B7080" w:rsidRPr="00F00166" w:rsidRDefault="008B7080" w:rsidP="00112B36">
            <w:pPr>
              <w:ind w:right="78"/>
              <w:jc w:val="center"/>
              <w:rPr>
                <w:rFonts w:ascii="Arial" w:eastAsia="Arial Unicode MS" w:hAnsi="Arial" w:cs="Arial"/>
                <w:b/>
                <w:bCs/>
                <w:sz w:val="22"/>
                <w:szCs w:val="22"/>
              </w:rPr>
            </w:pPr>
            <w:r w:rsidRPr="00F00166">
              <w:rPr>
                <w:rFonts w:ascii="Arial" w:hAnsi="Arial" w:cs="Arial"/>
                <w:b/>
                <w:bCs/>
                <w:sz w:val="22"/>
                <w:szCs w:val="22"/>
              </w:rPr>
              <w:t>10.50</w:t>
            </w:r>
          </w:p>
        </w:tc>
        <w:tc>
          <w:tcPr>
            <w:tcW w:w="13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8B7080" w:rsidRPr="00F00166" w:rsidRDefault="008B7080" w:rsidP="00112B36">
            <w:pPr>
              <w:ind w:right="78"/>
              <w:jc w:val="center"/>
              <w:rPr>
                <w:rFonts w:ascii="Arial" w:eastAsia="Arial Unicode MS" w:hAnsi="Arial" w:cs="Arial"/>
                <w:b/>
                <w:bCs/>
                <w:sz w:val="22"/>
                <w:szCs w:val="22"/>
              </w:rPr>
            </w:pPr>
            <w:r>
              <w:rPr>
                <w:rFonts w:ascii="Arial" w:eastAsia="Arial Unicode MS" w:hAnsi="Arial" w:cs="Arial"/>
                <w:b/>
                <w:bCs/>
                <w:sz w:val="22"/>
                <w:szCs w:val="22"/>
              </w:rPr>
              <w:t>87.35</w:t>
            </w:r>
          </w:p>
        </w:tc>
        <w:tc>
          <w:tcPr>
            <w:tcW w:w="135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8B7080" w:rsidRPr="00F00166" w:rsidRDefault="008B7080" w:rsidP="00112B36">
            <w:pPr>
              <w:ind w:right="78"/>
              <w:jc w:val="center"/>
              <w:rPr>
                <w:rFonts w:ascii="Arial" w:eastAsia="Arial Unicode MS" w:hAnsi="Arial" w:cs="Arial"/>
                <w:b/>
                <w:bCs/>
                <w:sz w:val="22"/>
                <w:szCs w:val="22"/>
              </w:rPr>
            </w:pPr>
            <w:r w:rsidRPr="00F00166">
              <w:rPr>
                <w:rFonts w:ascii="Arial" w:hAnsi="Arial" w:cs="Arial"/>
                <w:b/>
                <w:bCs/>
                <w:sz w:val="22"/>
                <w:szCs w:val="22"/>
              </w:rPr>
              <w:t>35</w:t>
            </w:r>
            <w:r>
              <w:rPr>
                <w:rFonts w:ascii="Arial" w:hAnsi="Arial" w:cs="Arial"/>
                <w:b/>
                <w:bCs/>
                <w:sz w:val="22"/>
                <w:szCs w:val="22"/>
              </w:rPr>
              <w:t>20</w:t>
            </w:r>
          </w:p>
        </w:tc>
        <w:tc>
          <w:tcPr>
            <w:tcW w:w="90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8B7080" w:rsidRPr="00F00166" w:rsidRDefault="008B7080" w:rsidP="00112B36">
            <w:pPr>
              <w:ind w:right="78"/>
              <w:jc w:val="center"/>
              <w:rPr>
                <w:rFonts w:ascii="Arial" w:eastAsia="Arial Unicode MS" w:hAnsi="Arial" w:cs="Arial"/>
                <w:b/>
                <w:bCs/>
                <w:sz w:val="22"/>
                <w:szCs w:val="22"/>
              </w:rPr>
            </w:pPr>
            <w:r>
              <w:rPr>
                <w:rFonts w:ascii="Arial" w:eastAsia="Arial Unicode MS" w:hAnsi="Arial" w:cs="Arial"/>
                <w:b/>
                <w:bCs/>
                <w:sz w:val="22"/>
                <w:szCs w:val="22"/>
              </w:rPr>
              <w:t>369.60</w:t>
            </w:r>
          </w:p>
        </w:tc>
        <w:tc>
          <w:tcPr>
            <w:tcW w:w="117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8B7080" w:rsidRPr="00F00166" w:rsidRDefault="008B7080" w:rsidP="00112B36">
            <w:pPr>
              <w:ind w:right="78"/>
              <w:jc w:val="center"/>
              <w:rPr>
                <w:rFonts w:ascii="Arial" w:eastAsia="Arial Unicode MS" w:hAnsi="Arial" w:cs="Arial"/>
                <w:b/>
                <w:bCs/>
                <w:sz w:val="22"/>
                <w:szCs w:val="22"/>
              </w:rPr>
            </w:pPr>
            <w:r>
              <w:rPr>
                <w:rFonts w:ascii="Arial" w:eastAsia="Arial Unicode MS" w:hAnsi="Arial" w:cs="Arial"/>
                <w:b/>
                <w:bCs/>
                <w:sz w:val="22"/>
                <w:szCs w:val="22"/>
              </w:rPr>
              <w:t>3150.40</w:t>
            </w:r>
          </w:p>
        </w:tc>
      </w:tr>
    </w:tbl>
    <w:p w:rsidR="008B7080" w:rsidRDefault="008B7080" w:rsidP="008B7080">
      <w:pPr>
        <w:spacing w:line="360" w:lineRule="auto"/>
        <w:ind w:left="360"/>
        <w:jc w:val="both"/>
        <w:rPr>
          <w:rFonts w:ascii="Arial" w:hAnsi="Arial" w:cs="Arial"/>
          <w:bCs/>
          <w:sz w:val="22"/>
          <w:szCs w:val="21"/>
        </w:rPr>
      </w:pPr>
    </w:p>
    <w:p w:rsidR="00C55E49" w:rsidRDefault="00C55E49" w:rsidP="008B7080">
      <w:pPr>
        <w:spacing w:line="360" w:lineRule="auto"/>
        <w:ind w:left="360"/>
        <w:jc w:val="both"/>
        <w:rPr>
          <w:rFonts w:ascii="Arial" w:hAnsi="Arial" w:cs="Arial"/>
          <w:bCs/>
          <w:sz w:val="22"/>
          <w:szCs w:val="21"/>
        </w:rPr>
      </w:pPr>
    </w:p>
    <w:p w:rsidR="00C55E49" w:rsidRDefault="00C55E49" w:rsidP="008B7080">
      <w:pPr>
        <w:spacing w:line="360" w:lineRule="auto"/>
        <w:ind w:left="360"/>
        <w:jc w:val="both"/>
        <w:rPr>
          <w:rFonts w:ascii="Arial" w:hAnsi="Arial" w:cs="Arial"/>
          <w:bCs/>
          <w:sz w:val="22"/>
          <w:szCs w:val="21"/>
        </w:rPr>
      </w:pPr>
    </w:p>
    <w:p w:rsidR="00C55E49" w:rsidRDefault="00C55E49" w:rsidP="008B7080">
      <w:pPr>
        <w:spacing w:line="360" w:lineRule="auto"/>
        <w:ind w:left="360"/>
        <w:jc w:val="both"/>
        <w:rPr>
          <w:rFonts w:ascii="Arial" w:hAnsi="Arial" w:cs="Arial"/>
          <w:bCs/>
          <w:sz w:val="22"/>
          <w:szCs w:val="21"/>
        </w:rPr>
      </w:pPr>
    </w:p>
    <w:p w:rsidR="00C55E49" w:rsidRDefault="00C55E49" w:rsidP="008B7080">
      <w:pPr>
        <w:spacing w:line="360" w:lineRule="auto"/>
        <w:ind w:left="360"/>
        <w:jc w:val="both"/>
        <w:rPr>
          <w:rFonts w:ascii="Arial" w:hAnsi="Arial" w:cs="Arial"/>
          <w:bCs/>
          <w:sz w:val="22"/>
          <w:szCs w:val="21"/>
        </w:rPr>
      </w:pPr>
    </w:p>
    <w:p w:rsidR="00245646" w:rsidRPr="006431D7" w:rsidRDefault="00245646" w:rsidP="00245646">
      <w:pPr>
        <w:pStyle w:val="Heading3"/>
        <w:numPr>
          <w:ilvl w:val="0"/>
          <w:numId w:val="0"/>
        </w:numPr>
        <w:spacing w:before="0" w:line="360" w:lineRule="auto"/>
        <w:jc w:val="both"/>
        <w:rPr>
          <w:rFonts w:ascii="Arial" w:hAnsi="Arial" w:cs="Arial"/>
          <w:bCs/>
          <w:szCs w:val="21"/>
          <w:u w:val="single"/>
          <w:lang w:val="en-US"/>
        </w:rPr>
      </w:pPr>
      <w:r w:rsidRPr="006431D7">
        <w:rPr>
          <w:rFonts w:ascii="Arial" w:hAnsi="Arial" w:cs="Arial"/>
          <w:bCs/>
          <w:szCs w:val="21"/>
          <w:lang w:val="en-US"/>
        </w:rPr>
        <w:t>1.</w:t>
      </w:r>
      <w:r>
        <w:rPr>
          <w:rFonts w:ascii="Arial" w:hAnsi="Arial" w:cs="Arial"/>
          <w:bCs/>
          <w:szCs w:val="21"/>
          <w:lang w:val="en-US"/>
        </w:rPr>
        <w:t>3</w:t>
      </w:r>
      <w:r w:rsidRPr="006431D7">
        <w:rPr>
          <w:rFonts w:ascii="Arial" w:hAnsi="Arial" w:cs="Arial"/>
          <w:bCs/>
          <w:szCs w:val="21"/>
          <w:lang w:val="en-US"/>
        </w:rPr>
        <w:t xml:space="preserve"> CENTRAL </w:t>
      </w:r>
      <w:r>
        <w:rPr>
          <w:rFonts w:ascii="Arial" w:hAnsi="Arial" w:cs="Arial"/>
          <w:bCs/>
          <w:szCs w:val="21"/>
          <w:lang w:val="en-US"/>
        </w:rPr>
        <w:t xml:space="preserve">THERMAL </w:t>
      </w:r>
      <w:r w:rsidRPr="006431D7">
        <w:rPr>
          <w:rFonts w:ascii="Arial" w:hAnsi="Arial" w:cs="Arial"/>
          <w:bCs/>
          <w:szCs w:val="21"/>
          <w:lang w:val="en-US"/>
        </w:rPr>
        <w:t>GENERATING STATIONS (CGSs):</w:t>
      </w:r>
    </w:p>
    <w:p w:rsidR="00245646" w:rsidRDefault="00245646" w:rsidP="00245646">
      <w:pPr>
        <w:spacing w:line="360" w:lineRule="auto"/>
        <w:ind w:left="360"/>
        <w:jc w:val="both"/>
        <w:rPr>
          <w:rFonts w:ascii="Arial" w:hAnsi="Arial" w:cs="Arial"/>
          <w:sz w:val="22"/>
        </w:rPr>
      </w:pPr>
      <w:r>
        <w:rPr>
          <w:rFonts w:ascii="Arial" w:hAnsi="Arial" w:cs="Arial"/>
          <w:sz w:val="22"/>
        </w:rPr>
        <w:t>Hon’ble Central Electricity Regulatory Commission (CERC) vide N</w:t>
      </w:r>
      <w:r w:rsidRPr="006431D7">
        <w:rPr>
          <w:rFonts w:ascii="Arial" w:hAnsi="Arial" w:cs="Arial"/>
          <w:sz w:val="22"/>
        </w:rPr>
        <w:t>otificat</w:t>
      </w:r>
      <w:r>
        <w:rPr>
          <w:rFonts w:ascii="Arial" w:hAnsi="Arial" w:cs="Arial"/>
          <w:sz w:val="22"/>
        </w:rPr>
        <w:t>ion dated 21.02.2014 published the CERC (Determination of Terms &amp; Conditions of Tariff) R</w:t>
      </w:r>
      <w:r w:rsidRPr="006431D7">
        <w:rPr>
          <w:rFonts w:ascii="Arial" w:hAnsi="Arial" w:cs="Arial"/>
          <w:sz w:val="22"/>
        </w:rPr>
        <w:t>egulation</w:t>
      </w:r>
      <w:r>
        <w:rPr>
          <w:rFonts w:ascii="Arial" w:hAnsi="Arial" w:cs="Arial"/>
          <w:sz w:val="22"/>
        </w:rPr>
        <w:t>s,</w:t>
      </w:r>
      <w:r w:rsidRPr="006431D7">
        <w:rPr>
          <w:rFonts w:ascii="Arial" w:hAnsi="Arial" w:cs="Arial"/>
          <w:sz w:val="22"/>
        </w:rPr>
        <w:t xml:space="preserve"> 2014 </w:t>
      </w:r>
      <w:r>
        <w:rPr>
          <w:rFonts w:ascii="Arial" w:hAnsi="Arial" w:cs="Arial"/>
          <w:sz w:val="22"/>
        </w:rPr>
        <w:t xml:space="preserve">(In short, CERC Tariff Regulations, 2014) </w:t>
      </w:r>
      <w:r w:rsidRPr="006431D7">
        <w:rPr>
          <w:rFonts w:ascii="Arial" w:hAnsi="Arial" w:cs="Arial"/>
          <w:sz w:val="22"/>
        </w:rPr>
        <w:t>effective from 01.04.2014 to 31.03.201</w:t>
      </w:r>
      <w:r>
        <w:rPr>
          <w:rFonts w:ascii="Arial" w:hAnsi="Arial" w:cs="Arial"/>
          <w:sz w:val="22"/>
        </w:rPr>
        <w:t>9. Chapter-8 of the aforesaid R</w:t>
      </w:r>
      <w:r w:rsidRPr="006431D7">
        <w:rPr>
          <w:rFonts w:ascii="Arial" w:hAnsi="Arial" w:cs="Arial"/>
          <w:sz w:val="22"/>
        </w:rPr>
        <w:t xml:space="preserve">egulation stipulates the, “NORMS OF OPERATION” and Clause-36 deals with the norms </w:t>
      </w:r>
      <w:r>
        <w:rPr>
          <w:rFonts w:ascii="Arial" w:hAnsi="Arial" w:cs="Arial"/>
          <w:sz w:val="22"/>
        </w:rPr>
        <w:t>&amp; operation for Thermal Generating Stations. Further, C</w:t>
      </w:r>
      <w:r w:rsidRPr="006431D7">
        <w:rPr>
          <w:rFonts w:ascii="Arial" w:hAnsi="Arial" w:cs="Arial"/>
          <w:sz w:val="22"/>
        </w:rPr>
        <w:t xml:space="preserve">lause 36 (A) of the aforesaid </w:t>
      </w:r>
      <w:r>
        <w:rPr>
          <w:rFonts w:ascii="Arial" w:hAnsi="Arial" w:cs="Arial"/>
          <w:sz w:val="22"/>
        </w:rPr>
        <w:t>R</w:t>
      </w:r>
      <w:r w:rsidRPr="006431D7">
        <w:rPr>
          <w:rFonts w:ascii="Arial" w:hAnsi="Arial" w:cs="Arial"/>
          <w:sz w:val="22"/>
        </w:rPr>
        <w:t>egulation reads as “Normative Annual Plant Availability Factor (NAPAF)”</w:t>
      </w:r>
      <w:r>
        <w:rPr>
          <w:rFonts w:ascii="Arial" w:hAnsi="Arial" w:cs="Arial"/>
          <w:sz w:val="22"/>
        </w:rPr>
        <w:t xml:space="preserve"> which </w:t>
      </w:r>
      <w:r w:rsidRPr="006431D7">
        <w:rPr>
          <w:rFonts w:ascii="Arial" w:hAnsi="Arial" w:cs="Arial"/>
          <w:sz w:val="22"/>
        </w:rPr>
        <w:t>stipulates as under</w:t>
      </w:r>
      <w:r>
        <w:rPr>
          <w:rFonts w:ascii="Arial" w:hAnsi="Arial" w:cs="Arial"/>
          <w:sz w:val="22"/>
        </w:rPr>
        <w:t>:</w:t>
      </w:r>
    </w:p>
    <w:p w:rsidR="00B86201" w:rsidRDefault="00B86201" w:rsidP="00245646">
      <w:pPr>
        <w:spacing w:line="360" w:lineRule="auto"/>
        <w:ind w:left="360"/>
        <w:jc w:val="both"/>
        <w:rPr>
          <w:rFonts w:ascii="Arial" w:hAnsi="Arial" w:cs="Arial"/>
          <w:sz w:val="22"/>
        </w:rPr>
      </w:pPr>
    </w:p>
    <w:p w:rsidR="00245646" w:rsidRDefault="00245646" w:rsidP="00245646">
      <w:pPr>
        <w:spacing w:line="360" w:lineRule="auto"/>
        <w:ind w:left="360"/>
        <w:jc w:val="both"/>
        <w:rPr>
          <w:rFonts w:ascii="Arial" w:hAnsi="Arial" w:cs="Arial"/>
          <w:sz w:val="22"/>
        </w:rPr>
      </w:pPr>
      <w:r>
        <w:rPr>
          <w:rFonts w:ascii="Arial" w:hAnsi="Arial" w:cs="Arial"/>
          <w:sz w:val="22"/>
        </w:rPr>
        <w:t>“(a), “All  Thermal Generating S</w:t>
      </w:r>
      <w:r w:rsidRPr="006431D7">
        <w:rPr>
          <w:rFonts w:ascii="Arial" w:hAnsi="Arial" w:cs="Arial"/>
          <w:sz w:val="22"/>
        </w:rPr>
        <w:t>tations, except those covered under clauses (b), (c), (d), &amp; (e)-85%</w:t>
      </w:r>
    </w:p>
    <w:p w:rsidR="00CF3EB6" w:rsidRDefault="00CF3EB6" w:rsidP="00245646">
      <w:pPr>
        <w:spacing w:line="360" w:lineRule="auto"/>
        <w:ind w:left="360"/>
        <w:jc w:val="both"/>
        <w:rPr>
          <w:rFonts w:ascii="Arial" w:hAnsi="Arial" w:cs="Arial"/>
          <w:sz w:val="22"/>
        </w:rPr>
      </w:pPr>
    </w:p>
    <w:p w:rsidR="00245646" w:rsidRPr="006431D7" w:rsidRDefault="00245646" w:rsidP="00245646">
      <w:pPr>
        <w:spacing w:line="360" w:lineRule="auto"/>
        <w:ind w:left="360"/>
        <w:jc w:val="both"/>
        <w:rPr>
          <w:rFonts w:ascii="Arial" w:hAnsi="Arial" w:cs="Arial"/>
          <w:sz w:val="22"/>
        </w:rPr>
      </w:pPr>
      <w:r>
        <w:rPr>
          <w:rFonts w:ascii="Arial" w:hAnsi="Arial" w:cs="Arial"/>
          <w:sz w:val="22"/>
        </w:rPr>
        <w:t>P</w:t>
      </w:r>
      <w:r w:rsidRPr="006431D7">
        <w:rPr>
          <w:rFonts w:ascii="Arial" w:hAnsi="Arial" w:cs="Arial"/>
          <w:sz w:val="22"/>
        </w:rPr>
        <w:t>rovided that in view of shortage of coal and uncertainty of assured coal supply on sustained basis experienced by the generating stations, the NAPAF for recovery of fixed charges shall  be 83% till the same is reviewed.”</w:t>
      </w:r>
    </w:p>
    <w:p w:rsidR="00245646" w:rsidRDefault="00245646" w:rsidP="00245646">
      <w:pPr>
        <w:spacing w:line="360" w:lineRule="auto"/>
        <w:ind w:left="360"/>
        <w:jc w:val="both"/>
        <w:rPr>
          <w:rFonts w:ascii="Arial" w:hAnsi="Arial" w:cs="Arial"/>
          <w:sz w:val="22"/>
        </w:rPr>
      </w:pPr>
    </w:p>
    <w:p w:rsidR="00245646" w:rsidRDefault="00245646" w:rsidP="00245646">
      <w:pPr>
        <w:spacing w:line="360" w:lineRule="auto"/>
        <w:ind w:left="360"/>
        <w:jc w:val="both"/>
        <w:rPr>
          <w:rFonts w:ascii="Arial" w:hAnsi="Arial" w:cs="Arial"/>
          <w:sz w:val="22"/>
        </w:rPr>
      </w:pPr>
      <w:r w:rsidRPr="006431D7">
        <w:rPr>
          <w:rFonts w:ascii="Arial" w:hAnsi="Arial" w:cs="Arial"/>
          <w:sz w:val="22"/>
        </w:rPr>
        <w:t>The above provision shall be reviewed based on actual feedback after 3 years from 01.04.2014.”</w:t>
      </w:r>
    </w:p>
    <w:p w:rsidR="00C55E49" w:rsidRDefault="00C55E49" w:rsidP="00245646">
      <w:pPr>
        <w:spacing w:line="360" w:lineRule="auto"/>
        <w:ind w:left="360"/>
        <w:jc w:val="both"/>
        <w:rPr>
          <w:rFonts w:ascii="Arial" w:hAnsi="Arial" w:cs="Arial"/>
          <w:sz w:val="22"/>
        </w:rPr>
      </w:pPr>
    </w:p>
    <w:p w:rsidR="00245646" w:rsidRPr="006431D7" w:rsidRDefault="00245646" w:rsidP="00245646">
      <w:pPr>
        <w:spacing w:line="360" w:lineRule="auto"/>
        <w:ind w:left="360"/>
        <w:jc w:val="both"/>
        <w:rPr>
          <w:rFonts w:ascii="Arial" w:hAnsi="Arial" w:cs="Arial"/>
          <w:sz w:val="22"/>
        </w:rPr>
      </w:pPr>
      <w:r w:rsidRPr="006431D7">
        <w:rPr>
          <w:rFonts w:ascii="Arial" w:hAnsi="Arial" w:cs="Arial"/>
          <w:sz w:val="22"/>
        </w:rPr>
        <w:t>Based on the above provision of CERC</w:t>
      </w:r>
      <w:r>
        <w:rPr>
          <w:rFonts w:ascii="Arial" w:hAnsi="Arial" w:cs="Arial"/>
          <w:sz w:val="22"/>
        </w:rPr>
        <w:t xml:space="preserve"> Tariff Regulations,2014</w:t>
      </w:r>
      <w:r w:rsidRPr="006431D7">
        <w:rPr>
          <w:rFonts w:ascii="Arial" w:hAnsi="Arial" w:cs="Arial"/>
          <w:sz w:val="22"/>
        </w:rPr>
        <w:t xml:space="preserve">, NTPC has been raising bills on 83% NAPAF for recovery of </w:t>
      </w:r>
      <w:r>
        <w:rPr>
          <w:rFonts w:ascii="Arial" w:hAnsi="Arial" w:cs="Arial"/>
          <w:sz w:val="22"/>
        </w:rPr>
        <w:t>Fixed Charges from 01.04.2014 onwards, as the period of review by CERC shall be commenced on 01.04.</w:t>
      </w:r>
      <w:r w:rsidR="00CF3EB6">
        <w:rPr>
          <w:rFonts w:ascii="Arial" w:hAnsi="Arial" w:cs="Arial"/>
          <w:sz w:val="22"/>
        </w:rPr>
        <w:t>20</w:t>
      </w:r>
      <w:r>
        <w:rPr>
          <w:rFonts w:ascii="Arial" w:hAnsi="Arial" w:cs="Arial"/>
          <w:sz w:val="22"/>
        </w:rPr>
        <w:t xml:space="preserve">17. </w:t>
      </w:r>
    </w:p>
    <w:p w:rsidR="00245646" w:rsidRPr="006431D7" w:rsidRDefault="00245646" w:rsidP="00245646">
      <w:pPr>
        <w:spacing w:line="360" w:lineRule="auto"/>
        <w:ind w:left="360"/>
        <w:jc w:val="both"/>
        <w:rPr>
          <w:rFonts w:ascii="Arial" w:hAnsi="Arial" w:cs="Arial"/>
          <w:sz w:val="14"/>
        </w:rPr>
      </w:pPr>
    </w:p>
    <w:p w:rsidR="00245646" w:rsidRDefault="004F13A3" w:rsidP="00245646">
      <w:pPr>
        <w:pStyle w:val="xl27"/>
        <w:spacing w:before="0" w:beforeAutospacing="0" w:after="0" w:afterAutospacing="0" w:line="360" w:lineRule="auto"/>
        <w:ind w:left="360"/>
        <w:jc w:val="both"/>
        <w:textAlignment w:val="auto"/>
      </w:pPr>
      <w:r>
        <w:rPr>
          <w:rFonts w:eastAsia="Times New Roman"/>
          <w:szCs w:val="20"/>
        </w:rPr>
        <w:t xml:space="preserve">It is submitted that </w:t>
      </w:r>
      <w:r w:rsidR="00245646" w:rsidRPr="006431D7">
        <w:rPr>
          <w:rFonts w:eastAsia="Times New Roman"/>
          <w:szCs w:val="20"/>
        </w:rPr>
        <w:t xml:space="preserve">the </w:t>
      </w:r>
      <w:r>
        <w:rPr>
          <w:rFonts w:eastAsia="Times New Roman"/>
          <w:szCs w:val="20"/>
        </w:rPr>
        <w:t xml:space="preserve">month-wise actual </w:t>
      </w:r>
      <w:r w:rsidR="00CF3EB6">
        <w:rPr>
          <w:rFonts w:eastAsia="Times New Roman"/>
          <w:szCs w:val="20"/>
        </w:rPr>
        <w:t>C</w:t>
      </w:r>
      <w:r>
        <w:rPr>
          <w:rFonts w:eastAsia="Times New Roman"/>
          <w:szCs w:val="20"/>
        </w:rPr>
        <w:t xml:space="preserve">umulative </w:t>
      </w:r>
      <w:r w:rsidR="00245646" w:rsidRPr="006431D7">
        <w:rPr>
          <w:rFonts w:eastAsia="Times New Roman"/>
          <w:szCs w:val="20"/>
        </w:rPr>
        <w:t>Plant Availability</w:t>
      </w:r>
      <w:r>
        <w:rPr>
          <w:rFonts w:eastAsia="Times New Roman"/>
          <w:szCs w:val="20"/>
        </w:rPr>
        <w:t xml:space="preserve"> %</w:t>
      </w:r>
      <w:r w:rsidR="00245646" w:rsidRPr="006431D7">
        <w:rPr>
          <w:rFonts w:eastAsia="Times New Roman"/>
          <w:szCs w:val="20"/>
        </w:rPr>
        <w:t xml:space="preserve"> for the month</w:t>
      </w:r>
      <w:r w:rsidR="00245646">
        <w:rPr>
          <w:rFonts w:eastAsia="Times New Roman"/>
          <w:szCs w:val="20"/>
        </w:rPr>
        <w:t>s</w:t>
      </w:r>
      <w:r w:rsidR="00245646" w:rsidRPr="006431D7">
        <w:rPr>
          <w:rFonts w:eastAsia="Times New Roman"/>
          <w:szCs w:val="20"/>
        </w:rPr>
        <w:t xml:space="preserve"> from April’1</w:t>
      </w:r>
      <w:r w:rsidR="00245646">
        <w:rPr>
          <w:rFonts w:eastAsia="Times New Roman"/>
          <w:szCs w:val="20"/>
        </w:rPr>
        <w:t>5</w:t>
      </w:r>
      <w:r w:rsidR="00245646" w:rsidRPr="006431D7">
        <w:rPr>
          <w:rFonts w:eastAsia="Times New Roman"/>
          <w:szCs w:val="20"/>
        </w:rPr>
        <w:t xml:space="preserve"> to Sept’1</w:t>
      </w:r>
      <w:r w:rsidR="00245646">
        <w:rPr>
          <w:rFonts w:eastAsia="Times New Roman"/>
          <w:szCs w:val="20"/>
        </w:rPr>
        <w:t>5</w:t>
      </w:r>
      <w:r w:rsidR="00102B26">
        <w:rPr>
          <w:rFonts w:eastAsia="Times New Roman"/>
          <w:szCs w:val="20"/>
        </w:rPr>
        <w:t xml:space="preserve"> of FY </w:t>
      </w:r>
      <w:r>
        <w:rPr>
          <w:rFonts w:eastAsia="Times New Roman"/>
          <w:szCs w:val="20"/>
        </w:rPr>
        <w:t>2015-16ofvarious Central Generating Thermal Stations (</w:t>
      </w:r>
      <w:r w:rsidR="00245646" w:rsidRPr="006431D7">
        <w:rPr>
          <w:rFonts w:eastAsia="Times New Roman"/>
          <w:szCs w:val="20"/>
        </w:rPr>
        <w:t>CGSs</w:t>
      </w:r>
      <w:r>
        <w:rPr>
          <w:rFonts w:eastAsia="Times New Roman"/>
          <w:szCs w:val="20"/>
        </w:rPr>
        <w:t>)</w:t>
      </w:r>
      <w:r w:rsidR="00245646">
        <w:rPr>
          <w:rFonts w:eastAsia="Times New Roman"/>
          <w:szCs w:val="20"/>
        </w:rPr>
        <w:t xml:space="preserve">varies from 74.24% to 97.54% as may be seen from the </w:t>
      </w:r>
      <w:r w:rsidR="00245646" w:rsidRPr="006431D7">
        <w:rPr>
          <w:rFonts w:eastAsia="Times New Roman"/>
          <w:szCs w:val="20"/>
        </w:rPr>
        <w:t>Table below</w:t>
      </w:r>
      <w:r w:rsidR="00245646">
        <w:rPr>
          <w:rFonts w:eastAsia="Times New Roman"/>
          <w:szCs w:val="20"/>
        </w:rPr>
        <w:t>.</w:t>
      </w:r>
      <w:r w:rsidR="00245646" w:rsidRPr="006431D7">
        <w:t xml:space="preserve"> However</w:t>
      </w:r>
      <w:r w:rsidR="00245646">
        <w:t>, based on the afore-said new CERC Tariff Regulations, 2014,</w:t>
      </w:r>
      <w:r w:rsidR="00245646" w:rsidRPr="006431D7">
        <w:t xml:space="preserve"> GRIDCO proposes a Normative Annual Plant Availability Factor (</w:t>
      </w:r>
      <w:r w:rsidR="00245646" w:rsidRPr="006431D7">
        <w:rPr>
          <w:b/>
          <w:bCs/>
        </w:rPr>
        <w:t>NAPAF</w:t>
      </w:r>
      <w:r w:rsidR="00245646" w:rsidRPr="006431D7">
        <w:t xml:space="preserve">) of </w:t>
      </w:r>
      <w:r w:rsidR="00245646" w:rsidRPr="006431D7">
        <w:rPr>
          <w:b/>
          <w:bCs/>
        </w:rPr>
        <w:t>83%</w:t>
      </w:r>
      <w:r w:rsidR="00245646" w:rsidRPr="006431D7">
        <w:t xml:space="preserve"> for the NTPC-ER Stations for FY 201</w:t>
      </w:r>
      <w:r>
        <w:t>6</w:t>
      </w:r>
      <w:r w:rsidR="00245646" w:rsidRPr="006431D7">
        <w:t>-1</w:t>
      </w:r>
      <w:r>
        <w:t xml:space="preserve">7 </w:t>
      </w:r>
      <w:r w:rsidR="00245646" w:rsidRPr="006431D7">
        <w:t xml:space="preserve">as per the </w:t>
      </w:r>
      <w:r w:rsidR="00245646">
        <w:t xml:space="preserve">bills </w:t>
      </w:r>
      <w:r w:rsidR="00245646" w:rsidRPr="006431D7">
        <w:t>raised by NTPC at present.</w:t>
      </w:r>
    </w:p>
    <w:p w:rsidR="00FD615A" w:rsidRDefault="00FD615A" w:rsidP="00245646">
      <w:pPr>
        <w:pStyle w:val="xl27"/>
        <w:spacing w:before="0" w:beforeAutospacing="0" w:after="0" w:afterAutospacing="0" w:line="360" w:lineRule="auto"/>
        <w:ind w:left="360"/>
        <w:jc w:val="both"/>
        <w:textAlignment w:val="auto"/>
      </w:pPr>
    </w:p>
    <w:p w:rsidR="00C016F3" w:rsidRDefault="00C016F3" w:rsidP="00245646">
      <w:pPr>
        <w:pStyle w:val="xl27"/>
        <w:spacing w:before="0" w:beforeAutospacing="0" w:after="0" w:afterAutospacing="0"/>
        <w:ind w:left="360"/>
        <w:jc w:val="center"/>
        <w:textAlignment w:val="auto"/>
        <w:rPr>
          <w:rFonts w:eastAsia="Times New Roman"/>
          <w:b/>
          <w:szCs w:val="20"/>
        </w:rPr>
      </w:pPr>
    </w:p>
    <w:p w:rsidR="00C016F3" w:rsidRDefault="00C016F3" w:rsidP="00245646">
      <w:pPr>
        <w:pStyle w:val="xl27"/>
        <w:spacing w:before="0" w:beforeAutospacing="0" w:after="0" w:afterAutospacing="0"/>
        <w:ind w:left="360"/>
        <w:jc w:val="center"/>
        <w:textAlignment w:val="auto"/>
        <w:rPr>
          <w:rFonts w:eastAsia="Times New Roman"/>
          <w:b/>
          <w:szCs w:val="20"/>
        </w:rPr>
      </w:pPr>
    </w:p>
    <w:p w:rsidR="00C016F3" w:rsidRDefault="00C016F3" w:rsidP="00245646">
      <w:pPr>
        <w:pStyle w:val="xl27"/>
        <w:spacing w:before="0" w:beforeAutospacing="0" w:after="0" w:afterAutospacing="0"/>
        <w:ind w:left="360"/>
        <w:jc w:val="center"/>
        <w:textAlignment w:val="auto"/>
        <w:rPr>
          <w:rFonts w:eastAsia="Times New Roman"/>
          <w:b/>
          <w:szCs w:val="20"/>
        </w:rPr>
      </w:pPr>
    </w:p>
    <w:p w:rsidR="00C016F3" w:rsidRDefault="00C016F3" w:rsidP="00245646">
      <w:pPr>
        <w:pStyle w:val="xl27"/>
        <w:spacing w:before="0" w:beforeAutospacing="0" w:after="0" w:afterAutospacing="0"/>
        <w:ind w:left="360"/>
        <w:jc w:val="center"/>
        <w:textAlignment w:val="auto"/>
        <w:rPr>
          <w:rFonts w:eastAsia="Times New Roman"/>
          <w:b/>
          <w:szCs w:val="20"/>
        </w:rPr>
      </w:pPr>
    </w:p>
    <w:p w:rsidR="00C016F3" w:rsidRDefault="00C016F3" w:rsidP="00245646">
      <w:pPr>
        <w:pStyle w:val="xl27"/>
        <w:spacing w:before="0" w:beforeAutospacing="0" w:after="0" w:afterAutospacing="0"/>
        <w:ind w:left="360"/>
        <w:jc w:val="center"/>
        <w:textAlignment w:val="auto"/>
        <w:rPr>
          <w:rFonts w:eastAsia="Times New Roman"/>
          <w:b/>
          <w:szCs w:val="20"/>
        </w:rPr>
      </w:pPr>
    </w:p>
    <w:p w:rsidR="00C016F3" w:rsidRDefault="00C016F3" w:rsidP="00245646">
      <w:pPr>
        <w:pStyle w:val="xl27"/>
        <w:spacing w:before="0" w:beforeAutospacing="0" w:after="0" w:afterAutospacing="0"/>
        <w:ind w:left="360"/>
        <w:jc w:val="center"/>
        <w:textAlignment w:val="auto"/>
        <w:rPr>
          <w:rFonts w:eastAsia="Times New Roman"/>
          <w:b/>
          <w:szCs w:val="20"/>
        </w:rPr>
      </w:pPr>
    </w:p>
    <w:p w:rsidR="00C016F3" w:rsidRPr="006431D7" w:rsidRDefault="00C016F3" w:rsidP="00245646">
      <w:pPr>
        <w:pStyle w:val="xl27"/>
        <w:spacing w:before="0" w:beforeAutospacing="0" w:after="0" w:afterAutospacing="0"/>
        <w:ind w:left="360"/>
        <w:jc w:val="center"/>
        <w:textAlignment w:val="auto"/>
        <w:rPr>
          <w:rFonts w:eastAsia="Times New Roman"/>
          <w:b/>
          <w:szCs w:val="20"/>
        </w:rPr>
      </w:pPr>
    </w:p>
    <w:tbl>
      <w:tblPr>
        <w:tblpPr w:leftFromText="180" w:rightFromText="180" w:vertAnchor="text" w:horzAnchor="margin" w:tblpX="-60" w:tblpY="8"/>
        <w:tblW w:w="9540" w:type="dxa"/>
        <w:tblLayout w:type="fixed"/>
        <w:tblCellMar>
          <w:left w:w="0" w:type="dxa"/>
          <w:right w:w="0" w:type="dxa"/>
        </w:tblCellMar>
        <w:tblLook w:val="0000"/>
      </w:tblPr>
      <w:tblGrid>
        <w:gridCol w:w="1635"/>
        <w:gridCol w:w="810"/>
        <w:gridCol w:w="720"/>
        <w:gridCol w:w="810"/>
        <w:gridCol w:w="720"/>
        <w:gridCol w:w="810"/>
        <w:gridCol w:w="720"/>
        <w:gridCol w:w="1170"/>
        <w:gridCol w:w="2145"/>
      </w:tblGrid>
      <w:tr w:rsidR="00C016F3" w:rsidRPr="006431D7" w:rsidTr="00C016F3">
        <w:trPr>
          <w:cantSplit/>
          <w:trHeight w:val="248"/>
        </w:trPr>
        <w:tc>
          <w:tcPr>
            <w:tcW w:w="9540"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016F3" w:rsidRPr="00C016F3" w:rsidRDefault="00C016F3" w:rsidP="00C016F3">
            <w:pPr>
              <w:pStyle w:val="xl27"/>
              <w:spacing w:before="0" w:beforeAutospacing="0" w:after="0" w:afterAutospacing="0"/>
              <w:ind w:left="360"/>
              <w:jc w:val="center"/>
              <w:textAlignment w:val="auto"/>
              <w:rPr>
                <w:rFonts w:eastAsia="Times New Roman"/>
                <w:b/>
                <w:szCs w:val="20"/>
              </w:rPr>
            </w:pPr>
            <w:r w:rsidRPr="00C016F3">
              <w:rPr>
                <w:rFonts w:eastAsia="Times New Roman"/>
                <w:b/>
                <w:sz w:val="24"/>
                <w:szCs w:val="20"/>
              </w:rPr>
              <w:lastRenderedPageBreak/>
              <w:t>Cumulative Availability %of CGSs for the 1st six-months of FY 2015-</w:t>
            </w:r>
            <w:r>
              <w:rPr>
                <w:rFonts w:eastAsia="Times New Roman"/>
                <w:b/>
                <w:sz w:val="24"/>
                <w:szCs w:val="20"/>
              </w:rPr>
              <w:t>16</w:t>
            </w:r>
          </w:p>
        </w:tc>
      </w:tr>
      <w:tr w:rsidR="00245646" w:rsidRPr="006431D7" w:rsidTr="004F13A3">
        <w:trPr>
          <w:cantSplit/>
          <w:trHeight w:val="968"/>
        </w:trPr>
        <w:tc>
          <w:tcPr>
            <w:tcW w:w="16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5646" w:rsidRPr="006431D7" w:rsidRDefault="00245646" w:rsidP="004F13A3">
            <w:pPr>
              <w:jc w:val="center"/>
              <w:rPr>
                <w:rFonts w:ascii="Arial" w:hAnsi="Arial" w:cs="Arial"/>
                <w:b/>
                <w:bCs/>
              </w:rPr>
            </w:pPr>
            <w:r w:rsidRPr="006431D7">
              <w:rPr>
                <w:rFonts w:ascii="Arial" w:hAnsi="Arial" w:cs="Arial"/>
                <w:b/>
                <w:bCs/>
              </w:rPr>
              <w:t>Stations</w:t>
            </w:r>
          </w:p>
        </w:tc>
        <w:tc>
          <w:tcPr>
            <w:tcW w:w="81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46" w:rsidRPr="006431D7" w:rsidRDefault="00245646" w:rsidP="004F13A3">
            <w:pPr>
              <w:jc w:val="center"/>
              <w:rPr>
                <w:rFonts w:ascii="Arial" w:hAnsi="Arial" w:cs="Arial"/>
                <w:b/>
                <w:bCs/>
              </w:rPr>
            </w:pPr>
            <w:r w:rsidRPr="006431D7">
              <w:rPr>
                <w:rFonts w:ascii="Arial" w:hAnsi="Arial" w:cs="Arial"/>
                <w:b/>
                <w:bCs/>
              </w:rPr>
              <w:t>Apr-1</w:t>
            </w:r>
            <w:r>
              <w:rPr>
                <w:rFonts w:ascii="Arial" w:hAnsi="Arial" w:cs="Arial"/>
                <w:b/>
                <w:bCs/>
              </w:rPr>
              <w:t>5</w:t>
            </w: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46" w:rsidRPr="006431D7" w:rsidRDefault="00245646" w:rsidP="004F13A3">
            <w:pPr>
              <w:jc w:val="center"/>
              <w:rPr>
                <w:rFonts w:ascii="Arial" w:hAnsi="Arial" w:cs="Arial"/>
                <w:b/>
                <w:bCs/>
              </w:rPr>
            </w:pPr>
            <w:r w:rsidRPr="006431D7">
              <w:rPr>
                <w:rFonts w:ascii="Arial" w:hAnsi="Arial" w:cs="Arial"/>
                <w:b/>
                <w:bCs/>
              </w:rPr>
              <w:t>May-1</w:t>
            </w:r>
            <w:r>
              <w:rPr>
                <w:rFonts w:ascii="Arial" w:hAnsi="Arial" w:cs="Arial"/>
                <w:b/>
                <w:bCs/>
              </w:rPr>
              <w:t>5</w:t>
            </w:r>
          </w:p>
        </w:tc>
        <w:tc>
          <w:tcPr>
            <w:tcW w:w="8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5646" w:rsidRPr="006431D7" w:rsidRDefault="00245646" w:rsidP="004F13A3">
            <w:pPr>
              <w:jc w:val="center"/>
              <w:rPr>
                <w:rFonts w:ascii="Arial" w:hAnsi="Arial" w:cs="Arial"/>
                <w:b/>
                <w:bCs/>
              </w:rPr>
            </w:pPr>
            <w:r w:rsidRPr="006431D7">
              <w:rPr>
                <w:rFonts w:ascii="Arial" w:hAnsi="Arial" w:cs="Arial"/>
                <w:b/>
                <w:bCs/>
              </w:rPr>
              <w:t>Jun-1</w:t>
            </w:r>
            <w:r>
              <w:rPr>
                <w:rFonts w:ascii="Arial" w:hAnsi="Arial" w:cs="Arial"/>
                <w:b/>
                <w:bCs/>
              </w:rPr>
              <w:t>5</w:t>
            </w: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46" w:rsidRPr="006431D7" w:rsidRDefault="00245646" w:rsidP="004F13A3">
            <w:pPr>
              <w:jc w:val="center"/>
              <w:rPr>
                <w:rFonts w:ascii="Arial" w:hAnsi="Arial" w:cs="Arial"/>
                <w:b/>
                <w:bCs/>
              </w:rPr>
            </w:pPr>
            <w:r w:rsidRPr="006431D7">
              <w:rPr>
                <w:rFonts w:ascii="Arial" w:hAnsi="Arial" w:cs="Arial"/>
                <w:b/>
                <w:bCs/>
              </w:rPr>
              <w:t>Jul-1</w:t>
            </w:r>
            <w:r>
              <w:rPr>
                <w:rFonts w:ascii="Arial" w:hAnsi="Arial" w:cs="Arial"/>
                <w:b/>
                <w:bCs/>
              </w:rPr>
              <w:t>5</w:t>
            </w:r>
          </w:p>
        </w:tc>
        <w:tc>
          <w:tcPr>
            <w:tcW w:w="81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46" w:rsidRPr="006431D7" w:rsidRDefault="00245646" w:rsidP="004F13A3">
            <w:pPr>
              <w:jc w:val="center"/>
              <w:rPr>
                <w:rFonts w:ascii="Arial" w:hAnsi="Arial" w:cs="Arial"/>
                <w:b/>
                <w:bCs/>
              </w:rPr>
            </w:pPr>
            <w:r w:rsidRPr="006431D7">
              <w:rPr>
                <w:rFonts w:ascii="Arial" w:hAnsi="Arial" w:cs="Arial"/>
                <w:b/>
                <w:bCs/>
              </w:rPr>
              <w:t>Aug-1</w:t>
            </w:r>
            <w:r>
              <w:rPr>
                <w:rFonts w:ascii="Arial" w:hAnsi="Arial" w:cs="Arial"/>
                <w:b/>
                <w:bCs/>
              </w:rPr>
              <w:t>5</w:t>
            </w: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46" w:rsidRPr="006431D7" w:rsidRDefault="00245646" w:rsidP="004F13A3">
            <w:pPr>
              <w:jc w:val="center"/>
              <w:rPr>
                <w:rFonts w:ascii="Arial" w:hAnsi="Arial" w:cs="Arial"/>
                <w:b/>
                <w:bCs/>
              </w:rPr>
            </w:pPr>
            <w:r w:rsidRPr="006431D7">
              <w:rPr>
                <w:rFonts w:ascii="Arial" w:hAnsi="Arial" w:cs="Arial"/>
                <w:b/>
                <w:bCs/>
              </w:rPr>
              <w:t>Sep-1</w:t>
            </w:r>
            <w:r>
              <w:rPr>
                <w:rFonts w:ascii="Arial" w:hAnsi="Arial" w:cs="Arial"/>
                <w:b/>
                <w:bCs/>
              </w:rPr>
              <w:t>5</w:t>
            </w:r>
          </w:p>
        </w:tc>
        <w:tc>
          <w:tcPr>
            <w:tcW w:w="117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45646" w:rsidRPr="006431D7" w:rsidRDefault="00245646" w:rsidP="004F13A3">
            <w:pPr>
              <w:jc w:val="center"/>
              <w:rPr>
                <w:rFonts w:ascii="Arial" w:hAnsi="Arial" w:cs="Arial"/>
                <w:b/>
                <w:bCs/>
              </w:rPr>
            </w:pPr>
            <w:r w:rsidRPr="006431D7">
              <w:rPr>
                <w:rFonts w:ascii="Arial" w:hAnsi="Arial" w:cs="Arial"/>
                <w:b/>
                <w:bCs/>
              </w:rPr>
              <w:t>Cumulative Availability %</w:t>
            </w:r>
          </w:p>
        </w:tc>
        <w:tc>
          <w:tcPr>
            <w:tcW w:w="214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45646" w:rsidRPr="006431D7" w:rsidRDefault="00245646" w:rsidP="004F13A3">
            <w:pPr>
              <w:jc w:val="center"/>
              <w:rPr>
                <w:rFonts w:ascii="Arial" w:hAnsi="Arial" w:cs="Arial"/>
                <w:b/>
                <w:bCs/>
              </w:rPr>
            </w:pPr>
            <w:r w:rsidRPr="006431D7">
              <w:rPr>
                <w:rFonts w:ascii="Arial" w:hAnsi="Arial" w:cs="Arial"/>
                <w:b/>
                <w:bCs/>
              </w:rPr>
              <w:t xml:space="preserve">Cumulative Availability % </w:t>
            </w:r>
            <w:r>
              <w:rPr>
                <w:rFonts w:ascii="Arial" w:hAnsi="Arial" w:cs="Arial"/>
                <w:b/>
                <w:bCs/>
              </w:rPr>
              <w:t xml:space="preserve">(NAPAF%) </w:t>
            </w:r>
            <w:r w:rsidRPr="006431D7">
              <w:rPr>
                <w:rFonts w:ascii="Arial" w:hAnsi="Arial" w:cs="Arial"/>
                <w:b/>
                <w:bCs/>
              </w:rPr>
              <w:t xml:space="preserve">proposed for CGSs by GRIDCO </w:t>
            </w:r>
          </w:p>
          <w:p w:rsidR="00245646" w:rsidRPr="006431D7" w:rsidRDefault="00245646" w:rsidP="004F13A3">
            <w:pPr>
              <w:jc w:val="center"/>
              <w:rPr>
                <w:rFonts w:ascii="Arial" w:hAnsi="Arial" w:cs="Arial"/>
                <w:b/>
                <w:bCs/>
              </w:rPr>
            </w:pPr>
            <w:r w:rsidRPr="006431D7">
              <w:rPr>
                <w:rFonts w:ascii="Arial" w:hAnsi="Arial" w:cs="Arial"/>
                <w:b/>
                <w:bCs/>
              </w:rPr>
              <w:t xml:space="preserve">for FY </w:t>
            </w:r>
            <w:r>
              <w:rPr>
                <w:rFonts w:ascii="Arial" w:hAnsi="Arial" w:cs="Arial"/>
                <w:b/>
                <w:bCs/>
              </w:rPr>
              <w:t>2016-17</w:t>
            </w:r>
          </w:p>
          <w:p w:rsidR="00245646" w:rsidRPr="006431D7" w:rsidRDefault="00245646" w:rsidP="004F13A3">
            <w:pPr>
              <w:jc w:val="center"/>
              <w:rPr>
                <w:rFonts w:ascii="Arial" w:hAnsi="Arial" w:cs="Arial"/>
                <w:b/>
                <w:bCs/>
              </w:rPr>
            </w:pPr>
            <w:r w:rsidRPr="006431D7">
              <w:rPr>
                <w:rFonts w:ascii="Arial" w:hAnsi="Arial" w:cs="Arial"/>
                <w:b/>
                <w:bCs/>
              </w:rPr>
              <w:t>(As per CERC Tariff Regulations, 2014)</w:t>
            </w:r>
          </w:p>
        </w:tc>
      </w:tr>
      <w:tr w:rsidR="00245646" w:rsidRPr="006431D7" w:rsidTr="004F13A3">
        <w:trPr>
          <w:trHeight w:val="230"/>
        </w:trPr>
        <w:tc>
          <w:tcPr>
            <w:tcW w:w="16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45646" w:rsidRPr="006431D7" w:rsidRDefault="00245646" w:rsidP="004F13A3">
            <w:pPr>
              <w:rPr>
                <w:rFonts w:ascii="Arial" w:hAnsi="Arial" w:cs="Arial"/>
              </w:rPr>
            </w:pPr>
            <w:r w:rsidRPr="006431D7">
              <w:rPr>
                <w:rFonts w:ascii="Arial" w:hAnsi="Arial" w:cs="Arial"/>
              </w:rPr>
              <w:t>TSTPS Stage-I</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97.46</w:t>
            </w: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98.15</w:t>
            </w:r>
          </w:p>
        </w:tc>
        <w:tc>
          <w:tcPr>
            <w:tcW w:w="8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97.24</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96.94</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96.31</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88.21</w:t>
            </w:r>
          </w:p>
        </w:tc>
        <w:tc>
          <w:tcPr>
            <w:tcW w:w="117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95.74</w:t>
            </w:r>
          </w:p>
        </w:tc>
        <w:tc>
          <w:tcPr>
            <w:tcW w:w="2145" w:type="dxa"/>
            <w:tcBorders>
              <w:top w:val="nil"/>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center"/>
              <w:rPr>
                <w:rFonts w:ascii="Arial" w:hAnsi="Arial" w:cs="Arial"/>
                <w:sz w:val="22"/>
                <w:szCs w:val="22"/>
              </w:rPr>
            </w:pPr>
            <w:r>
              <w:rPr>
                <w:rFonts w:ascii="Arial" w:hAnsi="Arial" w:cs="Arial"/>
                <w:sz w:val="22"/>
                <w:szCs w:val="22"/>
              </w:rPr>
              <w:t>83</w:t>
            </w:r>
          </w:p>
        </w:tc>
      </w:tr>
      <w:tr w:rsidR="00245646" w:rsidRPr="006431D7" w:rsidTr="004F13A3">
        <w:trPr>
          <w:trHeight w:val="315"/>
        </w:trPr>
        <w:tc>
          <w:tcPr>
            <w:tcW w:w="16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45646" w:rsidRPr="006431D7" w:rsidRDefault="00245646" w:rsidP="004F13A3">
            <w:pPr>
              <w:rPr>
                <w:rFonts w:ascii="Arial" w:hAnsi="Arial" w:cs="Arial"/>
              </w:rPr>
            </w:pPr>
            <w:r w:rsidRPr="006431D7">
              <w:rPr>
                <w:rFonts w:ascii="Arial" w:hAnsi="Arial" w:cs="Arial"/>
              </w:rPr>
              <w:t>TSTPS Stage-II</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98.47</w:t>
            </w: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99.66</w:t>
            </w:r>
          </w:p>
        </w:tc>
        <w:tc>
          <w:tcPr>
            <w:tcW w:w="8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79.09</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93.11</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74.73</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95.10</w:t>
            </w:r>
          </w:p>
        </w:tc>
        <w:tc>
          <w:tcPr>
            <w:tcW w:w="117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90.01</w:t>
            </w:r>
          </w:p>
        </w:tc>
        <w:tc>
          <w:tcPr>
            <w:tcW w:w="2145" w:type="dxa"/>
            <w:tcBorders>
              <w:top w:val="nil"/>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center"/>
              <w:rPr>
                <w:rFonts w:ascii="Arial" w:hAnsi="Arial" w:cs="Arial"/>
                <w:sz w:val="22"/>
                <w:szCs w:val="22"/>
              </w:rPr>
            </w:pPr>
            <w:r>
              <w:rPr>
                <w:rFonts w:ascii="Arial" w:hAnsi="Arial" w:cs="Arial"/>
                <w:sz w:val="22"/>
                <w:szCs w:val="22"/>
              </w:rPr>
              <w:t>83</w:t>
            </w:r>
          </w:p>
        </w:tc>
      </w:tr>
      <w:tr w:rsidR="00245646" w:rsidRPr="006431D7" w:rsidTr="004F13A3">
        <w:trPr>
          <w:trHeight w:val="285"/>
        </w:trPr>
        <w:tc>
          <w:tcPr>
            <w:tcW w:w="16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45646" w:rsidRPr="006431D7" w:rsidRDefault="00245646" w:rsidP="004F13A3">
            <w:pPr>
              <w:rPr>
                <w:rFonts w:ascii="Arial" w:hAnsi="Arial" w:cs="Arial"/>
              </w:rPr>
            </w:pPr>
            <w:r w:rsidRPr="006431D7">
              <w:rPr>
                <w:rFonts w:ascii="Arial" w:hAnsi="Arial" w:cs="Arial"/>
              </w:rPr>
              <w:t>FSTPS-I&amp;II</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97.82</w:t>
            </w: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93.89</w:t>
            </w:r>
          </w:p>
        </w:tc>
        <w:tc>
          <w:tcPr>
            <w:tcW w:w="8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90.02</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89.21</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86.81</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83.51</w:t>
            </w:r>
          </w:p>
        </w:tc>
        <w:tc>
          <w:tcPr>
            <w:tcW w:w="117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90.21</w:t>
            </w:r>
          </w:p>
        </w:tc>
        <w:tc>
          <w:tcPr>
            <w:tcW w:w="2145" w:type="dxa"/>
            <w:tcBorders>
              <w:top w:val="nil"/>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center"/>
              <w:rPr>
                <w:rFonts w:ascii="Arial" w:hAnsi="Arial" w:cs="Arial"/>
                <w:sz w:val="22"/>
                <w:szCs w:val="22"/>
              </w:rPr>
            </w:pPr>
            <w:r>
              <w:rPr>
                <w:rFonts w:ascii="Arial" w:hAnsi="Arial" w:cs="Arial"/>
                <w:sz w:val="22"/>
                <w:szCs w:val="22"/>
              </w:rPr>
              <w:t>83</w:t>
            </w:r>
          </w:p>
        </w:tc>
      </w:tr>
      <w:tr w:rsidR="00245646" w:rsidRPr="006431D7" w:rsidTr="004F13A3">
        <w:trPr>
          <w:trHeight w:val="285"/>
        </w:trPr>
        <w:tc>
          <w:tcPr>
            <w:tcW w:w="16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45646" w:rsidRPr="006431D7" w:rsidRDefault="00245646" w:rsidP="004F13A3">
            <w:pPr>
              <w:rPr>
                <w:rFonts w:ascii="Arial" w:hAnsi="Arial" w:cs="Arial"/>
              </w:rPr>
            </w:pPr>
            <w:r w:rsidRPr="006431D7">
              <w:rPr>
                <w:rFonts w:ascii="Arial" w:hAnsi="Arial" w:cs="Arial"/>
              </w:rPr>
              <w:t>FSTPS-III</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15.09</w:t>
            </w: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41.61</w:t>
            </w:r>
          </w:p>
        </w:tc>
        <w:tc>
          <w:tcPr>
            <w:tcW w:w="8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56.86</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63.57</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68.76</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69.00</w:t>
            </w:r>
          </w:p>
        </w:tc>
        <w:tc>
          <w:tcPr>
            <w:tcW w:w="117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52.57</w:t>
            </w:r>
          </w:p>
        </w:tc>
        <w:tc>
          <w:tcPr>
            <w:tcW w:w="2145" w:type="dxa"/>
            <w:tcBorders>
              <w:top w:val="nil"/>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center"/>
              <w:rPr>
                <w:rFonts w:ascii="Arial" w:hAnsi="Arial" w:cs="Arial"/>
                <w:sz w:val="22"/>
                <w:szCs w:val="22"/>
              </w:rPr>
            </w:pPr>
            <w:r>
              <w:rPr>
                <w:rFonts w:ascii="Arial" w:hAnsi="Arial" w:cs="Arial"/>
                <w:sz w:val="22"/>
                <w:szCs w:val="22"/>
              </w:rPr>
              <w:t>83</w:t>
            </w:r>
          </w:p>
        </w:tc>
      </w:tr>
      <w:tr w:rsidR="00245646" w:rsidRPr="006431D7" w:rsidTr="004F13A3">
        <w:trPr>
          <w:trHeight w:val="285"/>
        </w:trPr>
        <w:tc>
          <w:tcPr>
            <w:tcW w:w="16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45646" w:rsidRPr="006431D7" w:rsidRDefault="00245646" w:rsidP="004F13A3">
            <w:pPr>
              <w:rPr>
                <w:rFonts w:ascii="Arial" w:hAnsi="Arial" w:cs="Arial"/>
              </w:rPr>
            </w:pPr>
            <w:r w:rsidRPr="006431D7">
              <w:rPr>
                <w:rFonts w:ascii="Arial" w:hAnsi="Arial" w:cs="Arial"/>
              </w:rPr>
              <w:t>KhSTPS St-I</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75.37</w:t>
            </w: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86.52</w:t>
            </w:r>
          </w:p>
        </w:tc>
        <w:tc>
          <w:tcPr>
            <w:tcW w:w="8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83.52</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86.85</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88.65</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89.26</w:t>
            </w:r>
          </w:p>
        </w:tc>
        <w:tc>
          <w:tcPr>
            <w:tcW w:w="117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85.07</w:t>
            </w:r>
          </w:p>
        </w:tc>
        <w:tc>
          <w:tcPr>
            <w:tcW w:w="2145" w:type="dxa"/>
            <w:tcBorders>
              <w:top w:val="nil"/>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center"/>
              <w:rPr>
                <w:rFonts w:ascii="Arial" w:hAnsi="Arial" w:cs="Arial"/>
                <w:sz w:val="22"/>
                <w:szCs w:val="22"/>
              </w:rPr>
            </w:pPr>
            <w:r>
              <w:rPr>
                <w:rFonts w:ascii="Arial" w:hAnsi="Arial" w:cs="Arial"/>
                <w:sz w:val="22"/>
                <w:szCs w:val="22"/>
              </w:rPr>
              <w:t>83</w:t>
            </w:r>
          </w:p>
        </w:tc>
      </w:tr>
      <w:tr w:rsidR="00245646" w:rsidRPr="006431D7" w:rsidTr="004F13A3">
        <w:trPr>
          <w:trHeight w:val="285"/>
        </w:trPr>
        <w:tc>
          <w:tcPr>
            <w:tcW w:w="16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45646" w:rsidRPr="006431D7" w:rsidRDefault="00245646" w:rsidP="004F13A3">
            <w:pPr>
              <w:rPr>
                <w:rFonts w:ascii="Arial" w:hAnsi="Arial" w:cs="Arial"/>
              </w:rPr>
            </w:pPr>
            <w:r w:rsidRPr="006431D7">
              <w:rPr>
                <w:rFonts w:ascii="Arial" w:hAnsi="Arial" w:cs="Arial"/>
              </w:rPr>
              <w:t>KhSTPS St-II</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99.73</w:t>
            </w: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98.44</w:t>
            </w:r>
          </w:p>
        </w:tc>
        <w:tc>
          <w:tcPr>
            <w:tcW w:w="8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98.90</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99.09</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98.83</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90.11</w:t>
            </w:r>
          </w:p>
        </w:tc>
        <w:tc>
          <w:tcPr>
            <w:tcW w:w="117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97.54</w:t>
            </w:r>
          </w:p>
        </w:tc>
        <w:tc>
          <w:tcPr>
            <w:tcW w:w="2145" w:type="dxa"/>
            <w:tcBorders>
              <w:top w:val="nil"/>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center"/>
              <w:rPr>
                <w:rFonts w:ascii="Arial" w:hAnsi="Arial" w:cs="Arial"/>
                <w:sz w:val="22"/>
                <w:szCs w:val="22"/>
              </w:rPr>
            </w:pPr>
            <w:r>
              <w:rPr>
                <w:rFonts w:ascii="Arial" w:hAnsi="Arial" w:cs="Arial"/>
                <w:sz w:val="22"/>
                <w:szCs w:val="22"/>
              </w:rPr>
              <w:t>83</w:t>
            </w:r>
          </w:p>
        </w:tc>
      </w:tr>
      <w:tr w:rsidR="00245646" w:rsidRPr="006431D7" w:rsidTr="004F13A3">
        <w:trPr>
          <w:trHeight w:val="285"/>
        </w:trPr>
        <w:tc>
          <w:tcPr>
            <w:tcW w:w="16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5646" w:rsidRPr="0035089D" w:rsidRDefault="00245646" w:rsidP="004F13A3">
            <w:pPr>
              <w:rPr>
                <w:rFonts w:ascii="Arial" w:hAnsi="Arial" w:cs="Arial"/>
                <w:sz w:val="22"/>
                <w:szCs w:val="22"/>
              </w:rPr>
            </w:pPr>
            <w:r>
              <w:rPr>
                <w:rFonts w:ascii="Arial" w:hAnsi="Arial" w:cs="Arial"/>
                <w:sz w:val="22"/>
                <w:szCs w:val="22"/>
              </w:rPr>
              <w:t>Barh STPS –II.</w:t>
            </w:r>
          </w:p>
        </w:tc>
        <w:tc>
          <w:tcPr>
            <w:tcW w:w="81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45.21</w:t>
            </w: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68.31</w:t>
            </w:r>
          </w:p>
        </w:tc>
        <w:tc>
          <w:tcPr>
            <w:tcW w:w="8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77.19</w:t>
            </w:r>
          </w:p>
        </w:tc>
        <w:tc>
          <w:tcPr>
            <w:tcW w:w="7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82.01</w:t>
            </w:r>
          </w:p>
        </w:tc>
        <w:tc>
          <w:tcPr>
            <w:tcW w:w="81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85.23</w:t>
            </w:r>
          </w:p>
        </w:tc>
        <w:tc>
          <w:tcPr>
            <w:tcW w:w="7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87.05</w:t>
            </w:r>
          </w:p>
        </w:tc>
        <w:tc>
          <w:tcPr>
            <w:tcW w:w="117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45646" w:rsidRDefault="00245646" w:rsidP="00FF4617">
            <w:pPr>
              <w:jc w:val="right"/>
              <w:rPr>
                <w:rFonts w:ascii="Arial" w:hAnsi="Arial" w:cs="Arial"/>
                <w:sz w:val="22"/>
                <w:szCs w:val="22"/>
              </w:rPr>
            </w:pPr>
            <w:r>
              <w:rPr>
                <w:rFonts w:ascii="Arial" w:hAnsi="Arial" w:cs="Arial"/>
                <w:sz w:val="22"/>
                <w:szCs w:val="22"/>
              </w:rPr>
              <w:t>74.24</w:t>
            </w:r>
          </w:p>
        </w:tc>
        <w:tc>
          <w:tcPr>
            <w:tcW w:w="214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46" w:rsidRDefault="00245646" w:rsidP="00FF4617">
            <w:pPr>
              <w:jc w:val="center"/>
              <w:rPr>
                <w:rFonts w:ascii="Arial" w:hAnsi="Arial" w:cs="Arial"/>
                <w:sz w:val="22"/>
                <w:szCs w:val="22"/>
              </w:rPr>
            </w:pPr>
            <w:r>
              <w:rPr>
                <w:rFonts w:ascii="Arial" w:hAnsi="Arial" w:cs="Arial"/>
                <w:sz w:val="22"/>
                <w:szCs w:val="22"/>
              </w:rPr>
              <w:t>83</w:t>
            </w:r>
          </w:p>
        </w:tc>
      </w:tr>
    </w:tbl>
    <w:p w:rsidR="00426C93" w:rsidRDefault="00426C93" w:rsidP="00426C93">
      <w:pPr>
        <w:pStyle w:val="Heading3"/>
        <w:numPr>
          <w:ilvl w:val="0"/>
          <w:numId w:val="0"/>
        </w:numPr>
        <w:spacing w:before="0" w:after="0" w:line="360" w:lineRule="auto"/>
        <w:jc w:val="both"/>
        <w:rPr>
          <w:rFonts w:ascii="Arial" w:hAnsi="Arial" w:cs="Arial"/>
          <w:b w:val="0"/>
          <w:bCs/>
          <w:szCs w:val="21"/>
          <w:highlight w:val="yellow"/>
          <w:lang w:val="en-US"/>
        </w:rPr>
      </w:pPr>
    </w:p>
    <w:p w:rsidR="00B93F46" w:rsidRPr="00252261" w:rsidRDefault="00B93F46" w:rsidP="00245646">
      <w:pPr>
        <w:pStyle w:val="Heading3"/>
        <w:numPr>
          <w:ilvl w:val="0"/>
          <w:numId w:val="0"/>
        </w:numPr>
        <w:spacing w:before="0" w:after="0" w:line="360" w:lineRule="auto"/>
        <w:ind w:left="540"/>
        <w:jc w:val="both"/>
        <w:rPr>
          <w:rFonts w:ascii="Arial" w:hAnsi="Arial" w:cs="Arial"/>
          <w:b w:val="0"/>
          <w:bCs/>
          <w:szCs w:val="22"/>
          <w:lang w:val="en-US"/>
        </w:rPr>
      </w:pPr>
      <w:r>
        <w:rPr>
          <w:rFonts w:ascii="Arial" w:hAnsi="Arial" w:cs="Arial"/>
          <w:b w:val="0"/>
          <w:bCs/>
          <w:szCs w:val="21"/>
          <w:lang w:val="en-US"/>
        </w:rPr>
        <w:t xml:space="preserve">While estimating the </w:t>
      </w:r>
      <w:r w:rsidR="00245646" w:rsidRPr="001E3065">
        <w:rPr>
          <w:rFonts w:ascii="Arial" w:hAnsi="Arial" w:cs="Arial"/>
          <w:b w:val="0"/>
          <w:bCs/>
          <w:szCs w:val="21"/>
          <w:lang w:val="en-US"/>
        </w:rPr>
        <w:t>energy drawal</w:t>
      </w:r>
      <w:r>
        <w:rPr>
          <w:rFonts w:ascii="Arial" w:hAnsi="Arial" w:cs="Arial"/>
          <w:b w:val="0"/>
          <w:bCs/>
          <w:szCs w:val="21"/>
          <w:lang w:val="en-US"/>
        </w:rPr>
        <w:t xml:space="preserve"> for FY 2016-17</w:t>
      </w:r>
      <w:r w:rsidR="00245646" w:rsidRPr="001E3065">
        <w:rPr>
          <w:rFonts w:ascii="Arial" w:hAnsi="Arial" w:cs="Arial"/>
          <w:b w:val="0"/>
          <w:bCs/>
          <w:szCs w:val="21"/>
          <w:lang w:val="en-US"/>
        </w:rPr>
        <w:t>, GRIDCO ha</w:t>
      </w:r>
      <w:r>
        <w:rPr>
          <w:rFonts w:ascii="Arial" w:hAnsi="Arial" w:cs="Arial"/>
          <w:b w:val="0"/>
          <w:bCs/>
          <w:szCs w:val="21"/>
          <w:lang w:val="en-US"/>
        </w:rPr>
        <w:t>s</w:t>
      </w:r>
      <w:r w:rsidR="00245646" w:rsidRPr="001E3065">
        <w:rPr>
          <w:rFonts w:ascii="Arial" w:hAnsi="Arial" w:cs="Arial"/>
          <w:b w:val="0"/>
          <w:bCs/>
          <w:szCs w:val="21"/>
          <w:lang w:val="en-US"/>
        </w:rPr>
        <w:t xml:space="preserve"> considered the commercial operation of Unit-V of Barh-II STPS during the year 2016-17, since the </w:t>
      </w:r>
      <w:r>
        <w:rPr>
          <w:rFonts w:ascii="Arial" w:hAnsi="Arial" w:cs="Arial"/>
          <w:b w:val="0"/>
          <w:bCs/>
          <w:szCs w:val="21"/>
          <w:lang w:val="en-US"/>
        </w:rPr>
        <w:t>U</w:t>
      </w:r>
      <w:r w:rsidR="00245646" w:rsidRPr="001E3065">
        <w:rPr>
          <w:rFonts w:ascii="Arial" w:hAnsi="Arial" w:cs="Arial"/>
          <w:b w:val="0"/>
          <w:bCs/>
          <w:szCs w:val="21"/>
          <w:lang w:val="en-US"/>
        </w:rPr>
        <w:t>nit has been already commissioned and</w:t>
      </w:r>
      <w:r w:rsidR="00245646">
        <w:rPr>
          <w:rFonts w:ascii="Arial" w:hAnsi="Arial" w:cs="Arial"/>
          <w:b w:val="0"/>
          <w:bCs/>
          <w:szCs w:val="21"/>
          <w:lang w:val="en-US"/>
        </w:rPr>
        <w:t xml:space="preserve"> Trial Run O</w:t>
      </w:r>
      <w:r>
        <w:rPr>
          <w:rFonts w:ascii="Arial" w:hAnsi="Arial" w:cs="Arial"/>
          <w:b w:val="0"/>
          <w:bCs/>
          <w:szCs w:val="21"/>
          <w:lang w:val="en-US"/>
        </w:rPr>
        <w:t>peration of the U</w:t>
      </w:r>
      <w:r w:rsidR="00245646" w:rsidRPr="001E3065">
        <w:rPr>
          <w:rFonts w:ascii="Arial" w:hAnsi="Arial" w:cs="Arial"/>
          <w:b w:val="0"/>
          <w:bCs/>
          <w:szCs w:val="21"/>
          <w:lang w:val="en-US"/>
        </w:rPr>
        <w:t xml:space="preserve">nit </w:t>
      </w:r>
      <w:r w:rsidR="00FF4617">
        <w:rPr>
          <w:rFonts w:ascii="Arial" w:hAnsi="Arial" w:cs="Arial"/>
          <w:b w:val="0"/>
          <w:bCs/>
          <w:szCs w:val="21"/>
          <w:lang w:val="en-US"/>
        </w:rPr>
        <w:t xml:space="preserve">has been </w:t>
      </w:r>
      <w:r w:rsidR="00245646" w:rsidRPr="001E3065">
        <w:rPr>
          <w:rFonts w:ascii="Arial" w:hAnsi="Arial" w:cs="Arial"/>
          <w:b w:val="0"/>
          <w:bCs/>
          <w:szCs w:val="21"/>
          <w:lang w:val="en-US"/>
        </w:rPr>
        <w:t xml:space="preserve">started. In this regard, </w:t>
      </w:r>
      <w:r w:rsidR="003D2F78">
        <w:rPr>
          <w:rFonts w:ascii="Arial" w:hAnsi="Arial" w:cs="Arial"/>
          <w:b w:val="0"/>
          <w:bCs/>
          <w:szCs w:val="21"/>
          <w:lang w:val="en-US"/>
        </w:rPr>
        <w:t xml:space="preserve">the </w:t>
      </w:r>
      <w:r w:rsidR="00245646" w:rsidRPr="001E3065">
        <w:rPr>
          <w:rFonts w:ascii="Arial" w:hAnsi="Arial" w:cs="Arial"/>
          <w:b w:val="0"/>
          <w:bCs/>
          <w:szCs w:val="21"/>
          <w:lang w:val="en-US"/>
        </w:rPr>
        <w:t xml:space="preserve">intimation </w:t>
      </w:r>
      <w:r>
        <w:rPr>
          <w:rFonts w:ascii="Arial" w:hAnsi="Arial" w:cs="Arial"/>
          <w:b w:val="0"/>
          <w:bCs/>
          <w:szCs w:val="21"/>
          <w:lang w:val="en-US"/>
        </w:rPr>
        <w:t xml:space="preserve">from </w:t>
      </w:r>
      <w:r w:rsidR="00245646" w:rsidRPr="001E3065">
        <w:rPr>
          <w:rFonts w:ascii="Arial" w:hAnsi="Arial" w:cs="Arial"/>
          <w:b w:val="0"/>
          <w:bCs/>
          <w:szCs w:val="21"/>
          <w:lang w:val="en-US"/>
        </w:rPr>
        <w:t xml:space="preserve">NTPC </w:t>
      </w:r>
      <w:r w:rsidR="003D2F78">
        <w:rPr>
          <w:rFonts w:ascii="Arial" w:hAnsi="Arial" w:cs="Arial"/>
          <w:b w:val="0"/>
          <w:bCs/>
          <w:szCs w:val="21"/>
          <w:lang w:val="en-US"/>
        </w:rPr>
        <w:t xml:space="preserve">vide their </w:t>
      </w:r>
      <w:r w:rsidR="00245646" w:rsidRPr="001E3065">
        <w:rPr>
          <w:rFonts w:ascii="Arial" w:hAnsi="Arial" w:cs="Arial"/>
          <w:b w:val="0"/>
          <w:bCs/>
          <w:szCs w:val="21"/>
          <w:lang w:val="en-US"/>
        </w:rPr>
        <w:t>letter dtd</w:t>
      </w:r>
      <w:r w:rsidR="00252261">
        <w:rPr>
          <w:rFonts w:ascii="Arial" w:hAnsi="Arial" w:cs="Arial"/>
          <w:b w:val="0"/>
          <w:bCs/>
          <w:szCs w:val="21"/>
          <w:lang w:val="en-US"/>
        </w:rPr>
        <w:t>.</w:t>
      </w:r>
      <w:r w:rsidR="00245646" w:rsidRPr="001E3065">
        <w:rPr>
          <w:rFonts w:ascii="Arial" w:hAnsi="Arial" w:cs="Arial"/>
          <w:b w:val="0"/>
          <w:bCs/>
          <w:szCs w:val="21"/>
          <w:lang w:val="en-US"/>
        </w:rPr>
        <w:t xml:space="preserve"> 30.10.15 is enclosed as </w:t>
      </w:r>
      <w:r w:rsidR="00102B26">
        <w:rPr>
          <w:rFonts w:ascii="Arial" w:hAnsi="Arial" w:cs="Arial"/>
          <w:bCs/>
          <w:i/>
          <w:sz w:val="24"/>
          <w:szCs w:val="21"/>
          <w:highlight w:val="cyan"/>
          <w:lang w:val="en-US"/>
        </w:rPr>
        <w:t>ED</w:t>
      </w:r>
      <w:r w:rsidR="00CF3EB6">
        <w:rPr>
          <w:rFonts w:ascii="Arial" w:hAnsi="Arial" w:cs="Arial"/>
          <w:bCs/>
          <w:i/>
          <w:sz w:val="24"/>
          <w:szCs w:val="21"/>
          <w:highlight w:val="cyan"/>
          <w:lang w:val="en-US"/>
        </w:rPr>
        <w:t>VIII</w:t>
      </w:r>
      <w:r w:rsidR="00245646" w:rsidRPr="004F13A3">
        <w:rPr>
          <w:rFonts w:ascii="Arial" w:hAnsi="Arial" w:cs="Arial"/>
          <w:bCs/>
          <w:i/>
          <w:sz w:val="24"/>
          <w:szCs w:val="21"/>
          <w:highlight w:val="cyan"/>
          <w:lang w:val="en-US"/>
        </w:rPr>
        <w:t>.</w:t>
      </w:r>
      <w:r w:rsidR="003D2F78" w:rsidRPr="00252261">
        <w:rPr>
          <w:rFonts w:ascii="Arial" w:hAnsi="Arial" w:cs="Arial"/>
          <w:b w:val="0"/>
          <w:bCs/>
          <w:szCs w:val="22"/>
          <w:lang w:val="en-US"/>
        </w:rPr>
        <w:t>GRIDCO has considered the projected energy availability from Barh STPS-II of NTPC as share allocation in favour of GRIDCO is yet to be cancelled by the Ministry of Power, Govt. of India despite continuous follow-up by GRIDCO and the Govt. of Odi</w:t>
      </w:r>
      <w:r w:rsidR="00CF3EB6">
        <w:rPr>
          <w:rFonts w:ascii="Arial" w:hAnsi="Arial" w:cs="Arial"/>
          <w:b w:val="0"/>
          <w:bCs/>
          <w:szCs w:val="22"/>
          <w:lang w:val="en-US"/>
        </w:rPr>
        <w:t>sha with the Central Government in this regard.</w:t>
      </w:r>
    </w:p>
    <w:p w:rsidR="00B93F46" w:rsidRDefault="00B93F46" w:rsidP="00245646">
      <w:pPr>
        <w:pStyle w:val="Heading3"/>
        <w:numPr>
          <w:ilvl w:val="0"/>
          <w:numId w:val="0"/>
        </w:numPr>
        <w:spacing w:before="0" w:after="0" w:line="360" w:lineRule="auto"/>
        <w:ind w:left="540"/>
        <w:jc w:val="both"/>
        <w:rPr>
          <w:rFonts w:ascii="Arial" w:hAnsi="Arial" w:cs="Arial"/>
          <w:bCs/>
          <w:i/>
          <w:sz w:val="24"/>
          <w:szCs w:val="21"/>
          <w:lang w:val="en-US"/>
        </w:rPr>
      </w:pPr>
    </w:p>
    <w:p w:rsidR="00855254" w:rsidRDefault="003D2F78" w:rsidP="00245646">
      <w:pPr>
        <w:pStyle w:val="Heading3"/>
        <w:numPr>
          <w:ilvl w:val="0"/>
          <w:numId w:val="0"/>
        </w:numPr>
        <w:spacing w:before="0" w:after="0" w:line="360" w:lineRule="auto"/>
        <w:ind w:left="540"/>
        <w:jc w:val="both"/>
        <w:rPr>
          <w:rFonts w:ascii="Arial" w:hAnsi="Arial" w:cs="Arial"/>
          <w:b w:val="0"/>
          <w:bCs/>
          <w:szCs w:val="21"/>
          <w:lang w:val="en-US"/>
        </w:rPr>
      </w:pPr>
      <w:r w:rsidRPr="00252261">
        <w:rPr>
          <w:rFonts w:ascii="Arial" w:hAnsi="Arial" w:cs="Arial"/>
          <w:b w:val="0"/>
          <w:bCs/>
          <w:szCs w:val="21"/>
          <w:lang w:val="en-US"/>
        </w:rPr>
        <w:t xml:space="preserve">To be specific, </w:t>
      </w:r>
      <w:r w:rsidR="00245646" w:rsidRPr="001E3065">
        <w:rPr>
          <w:rFonts w:ascii="Arial" w:hAnsi="Arial" w:cs="Arial"/>
          <w:b w:val="0"/>
          <w:bCs/>
          <w:szCs w:val="21"/>
          <w:lang w:val="en-US"/>
        </w:rPr>
        <w:t>Govt. of Odisha</w:t>
      </w:r>
      <w:r w:rsidRPr="001E3065">
        <w:rPr>
          <w:rFonts w:ascii="Arial" w:hAnsi="Arial" w:cs="Arial"/>
          <w:b w:val="0"/>
          <w:bCs/>
          <w:szCs w:val="21"/>
          <w:lang w:val="en-US"/>
        </w:rPr>
        <w:t>has</w:t>
      </w:r>
      <w:r w:rsidR="00245646" w:rsidRPr="001E3065">
        <w:rPr>
          <w:rFonts w:ascii="Arial" w:hAnsi="Arial" w:cs="Arial"/>
          <w:b w:val="0"/>
          <w:bCs/>
          <w:szCs w:val="21"/>
          <w:lang w:val="en-US"/>
        </w:rPr>
        <w:t xml:space="preserve"> requested </w:t>
      </w:r>
      <w:r w:rsidR="00586D06">
        <w:rPr>
          <w:rFonts w:ascii="Arial" w:hAnsi="Arial" w:cs="Arial"/>
          <w:b w:val="0"/>
          <w:bCs/>
          <w:szCs w:val="21"/>
          <w:lang w:val="en-US"/>
        </w:rPr>
        <w:t xml:space="preserve">the </w:t>
      </w:r>
      <w:r w:rsidR="00245646" w:rsidRPr="001E3065">
        <w:rPr>
          <w:rFonts w:ascii="Arial" w:hAnsi="Arial" w:cs="Arial"/>
          <w:b w:val="0"/>
          <w:bCs/>
          <w:szCs w:val="21"/>
          <w:lang w:val="en-US"/>
        </w:rPr>
        <w:t>M</w:t>
      </w:r>
      <w:r>
        <w:rPr>
          <w:rFonts w:ascii="Arial" w:hAnsi="Arial" w:cs="Arial"/>
          <w:b w:val="0"/>
          <w:bCs/>
          <w:szCs w:val="21"/>
          <w:lang w:val="en-US"/>
        </w:rPr>
        <w:t>inistry of Power (MoP)</w:t>
      </w:r>
      <w:r w:rsidR="00245646" w:rsidRPr="001E3065">
        <w:rPr>
          <w:rFonts w:ascii="Arial" w:hAnsi="Arial" w:cs="Arial"/>
          <w:b w:val="0"/>
          <w:bCs/>
          <w:szCs w:val="21"/>
          <w:lang w:val="en-US"/>
        </w:rPr>
        <w:t>, G</w:t>
      </w:r>
      <w:r>
        <w:rPr>
          <w:rFonts w:ascii="Arial" w:hAnsi="Arial" w:cs="Arial"/>
          <w:b w:val="0"/>
          <w:bCs/>
          <w:szCs w:val="21"/>
          <w:lang w:val="en-US"/>
        </w:rPr>
        <w:t xml:space="preserve">ovt. of </w:t>
      </w:r>
      <w:r w:rsidR="00252261">
        <w:rPr>
          <w:rFonts w:ascii="Arial" w:hAnsi="Arial" w:cs="Arial"/>
          <w:b w:val="0"/>
          <w:bCs/>
          <w:szCs w:val="21"/>
          <w:lang w:val="en-US"/>
        </w:rPr>
        <w:t xml:space="preserve">India </w:t>
      </w:r>
      <w:r w:rsidR="00252261" w:rsidRPr="001E3065">
        <w:rPr>
          <w:rFonts w:ascii="Arial" w:hAnsi="Arial" w:cs="Arial"/>
          <w:b w:val="0"/>
          <w:bCs/>
          <w:szCs w:val="21"/>
          <w:lang w:val="en-US"/>
        </w:rPr>
        <w:t>several</w:t>
      </w:r>
      <w:r w:rsidR="00245646" w:rsidRPr="001E3065">
        <w:rPr>
          <w:rFonts w:ascii="Arial" w:hAnsi="Arial" w:cs="Arial"/>
          <w:b w:val="0"/>
          <w:bCs/>
          <w:szCs w:val="21"/>
          <w:lang w:val="en-US"/>
        </w:rPr>
        <w:t xml:space="preserve"> times for de</w:t>
      </w:r>
      <w:r w:rsidR="00245646">
        <w:rPr>
          <w:rFonts w:ascii="Arial" w:hAnsi="Arial" w:cs="Arial"/>
          <w:b w:val="0"/>
          <w:bCs/>
          <w:szCs w:val="21"/>
          <w:lang w:val="en-US"/>
        </w:rPr>
        <w:t>-</w:t>
      </w:r>
      <w:r w:rsidR="00245646" w:rsidRPr="001E3065">
        <w:rPr>
          <w:rFonts w:ascii="Arial" w:hAnsi="Arial" w:cs="Arial"/>
          <w:b w:val="0"/>
          <w:bCs/>
          <w:szCs w:val="21"/>
          <w:lang w:val="en-US"/>
        </w:rPr>
        <w:t xml:space="preserve">allocation of power from upcoming NTPC Station outside the </w:t>
      </w:r>
      <w:r w:rsidR="00252261">
        <w:rPr>
          <w:rFonts w:ascii="Arial" w:hAnsi="Arial" w:cs="Arial"/>
          <w:b w:val="0"/>
          <w:bCs/>
          <w:szCs w:val="21"/>
          <w:lang w:val="en-US"/>
        </w:rPr>
        <w:t>S</w:t>
      </w:r>
      <w:r w:rsidR="00252261" w:rsidRPr="001E3065">
        <w:rPr>
          <w:rFonts w:ascii="Arial" w:hAnsi="Arial" w:cs="Arial"/>
          <w:b w:val="0"/>
          <w:bCs/>
          <w:szCs w:val="21"/>
          <w:lang w:val="en-US"/>
        </w:rPr>
        <w:t>tate</w:t>
      </w:r>
      <w:r w:rsidR="00586D06">
        <w:rPr>
          <w:rFonts w:ascii="Arial" w:hAnsi="Arial" w:cs="Arial"/>
          <w:b w:val="0"/>
          <w:bCs/>
          <w:szCs w:val="21"/>
          <w:lang w:val="en-US"/>
        </w:rPr>
        <w:t xml:space="preserve"> including the Barh STPS</w:t>
      </w:r>
      <w:r w:rsidR="00252261">
        <w:rPr>
          <w:rFonts w:ascii="Arial" w:hAnsi="Arial" w:cs="Arial"/>
          <w:b w:val="0"/>
          <w:bCs/>
          <w:szCs w:val="21"/>
          <w:lang w:val="en-US"/>
        </w:rPr>
        <w:t xml:space="preserve">. </w:t>
      </w:r>
      <w:r w:rsidR="00245646" w:rsidRPr="001E3065">
        <w:rPr>
          <w:rFonts w:ascii="Arial" w:hAnsi="Arial" w:cs="Arial"/>
          <w:b w:val="0"/>
          <w:bCs/>
          <w:szCs w:val="21"/>
          <w:lang w:val="en-US"/>
        </w:rPr>
        <w:t>In this regard</w:t>
      </w:r>
      <w:r>
        <w:rPr>
          <w:rFonts w:ascii="Arial" w:hAnsi="Arial" w:cs="Arial"/>
          <w:b w:val="0"/>
          <w:bCs/>
          <w:szCs w:val="21"/>
          <w:lang w:val="en-US"/>
        </w:rPr>
        <w:t>,</w:t>
      </w:r>
      <w:r w:rsidRPr="001E3065">
        <w:rPr>
          <w:rFonts w:ascii="Arial" w:hAnsi="Arial" w:cs="Arial"/>
          <w:b w:val="0"/>
          <w:bCs/>
          <w:szCs w:val="21"/>
          <w:lang w:val="en-US"/>
        </w:rPr>
        <w:t>MoP</w:t>
      </w:r>
      <w:r>
        <w:rPr>
          <w:rFonts w:ascii="Arial" w:hAnsi="Arial" w:cs="Arial"/>
          <w:b w:val="0"/>
          <w:bCs/>
          <w:szCs w:val="21"/>
          <w:lang w:val="en-US"/>
        </w:rPr>
        <w:t>,Govt. of India</w:t>
      </w:r>
      <w:r w:rsidR="00245646" w:rsidRPr="001E3065">
        <w:rPr>
          <w:rFonts w:ascii="Arial" w:hAnsi="Arial" w:cs="Arial"/>
          <w:b w:val="0"/>
          <w:bCs/>
          <w:szCs w:val="21"/>
          <w:lang w:val="en-US"/>
        </w:rPr>
        <w:t xml:space="preserve"> ha</w:t>
      </w:r>
      <w:r w:rsidR="00586D06">
        <w:rPr>
          <w:rFonts w:ascii="Arial" w:hAnsi="Arial" w:cs="Arial"/>
          <w:b w:val="0"/>
          <w:bCs/>
          <w:szCs w:val="21"/>
          <w:lang w:val="en-US"/>
        </w:rPr>
        <w:t>s</w:t>
      </w:r>
      <w:r w:rsidR="00245646" w:rsidRPr="001E3065">
        <w:rPr>
          <w:rFonts w:ascii="Arial" w:hAnsi="Arial" w:cs="Arial"/>
          <w:b w:val="0"/>
          <w:bCs/>
          <w:szCs w:val="21"/>
          <w:lang w:val="en-US"/>
        </w:rPr>
        <w:t xml:space="preserve"> already notified vide </w:t>
      </w:r>
      <w:r>
        <w:rPr>
          <w:rFonts w:ascii="Arial" w:hAnsi="Arial" w:cs="Arial"/>
          <w:b w:val="0"/>
          <w:bCs/>
          <w:szCs w:val="21"/>
          <w:lang w:val="en-US"/>
        </w:rPr>
        <w:t>N</w:t>
      </w:r>
      <w:r w:rsidR="00245646" w:rsidRPr="001E3065">
        <w:rPr>
          <w:rFonts w:ascii="Arial" w:hAnsi="Arial" w:cs="Arial"/>
          <w:b w:val="0"/>
          <w:bCs/>
          <w:szCs w:val="21"/>
          <w:lang w:val="en-US"/>
        </w:rPr>
        <w:t>otification d</w:t>
      </w:r>
      <w:r>
        <w:rPr>
          <w:rFonts w:ascii="Arial" w:hAnsi="Arial" w:cs="Arial"/>
          <w:b w:val="0"/>
          <w:bCs/>
          <w:szCs w:val="21"/>
          <w:lang w:val="en-US"/>
        </w:rPr>
        <w:t xml:space="preserve">ated </w:t>
      </w:r>
      <w:r w:rsidR="00245646" w:rsidRPr="001E3065">
        <w:rPr>
          <w:rFonts w:ascii="Arial" w:hAnsi="Arial" w:cs="Arial"/>
          <w:b w:val="0"/>
          <w:bCs/>
          <w:szCs w:val="21"/>
          <w:lang w:val="en-US"/>
        </w:rPr>
        <w:t>31.08.2015 for surrender of th</w:t>
      </w:r>
      <w:r>
        <w:rPr>
          <w:rFonts w:ascii="Arial" w:hAnsi="Arial" w:cs="Arial"/>
          <w:b w:val="0"/>
          <w:bCs/>
          <w:szCs w:val="21"/>
          <w:lang w:val="en-US"/>
        </w:rPr>
        <w:t>e allocated power by different S</w:t>
      </w:r>
      <w:r w:rsidR="00245646" w:rsidRPr="001E3065">
        <w:rPr>
          <w:rFonts w:ascii="Arial" w:hAnsi="Arial" w:cs="Arial"/>
          <w:b w:val="0"/>
          <w:bCs/>
          <w:szCs w:val="21"/>
          <w:lang w:val="en-US"/>
        </w:rPr>
        <w:t xml:space="preserve">tates including Odisha and sought willingness from other </w:t>
      </w:r>
      <w:r>
        <w:rPr>
          <w:rFonts w:ascii="Arial" w:hAnsi="Arial" w:cs="Arial"/>
          <w:b w:val="0"/>
          <w:bCs/>
          <w:szCs w:val="21"/>
          <w:lang w:val="en-US"/>
        </w:rPr>
        <w:t>S</w:t>
      </w:r>
      <w:r w:rsidR="00245646" w:rsidRPr="001E3065">
        <w:rPr>
          <w:rFonts w:ascii="Arial" w:hAnsi="Arial" w:cs="Arial"/>
          <w:b w:val="0"/>
          <w:bCs/>
          <w:szCs w:val="21"/>
          <w:lang w:val="en-US"/>
        </w:rPr>
        <w:t>tates to avail such surrendered power</w:t>
      </w:r>
      <w:r>
        <w:rPr>
          <w:rFonts w:ascii="Arial" w:hAnsi="Arial" w:cs="Arial"/>
          <w:b w:val="0"/>
          <w:bCs/>
          <w:szCs w:val="21"/>
          <w:lang w:val="en-US"/>
        </w:rPr>
        <w:t>.</w:t>
      </w:r>
      <w:r w:rsidR="00BE5034" w:rsidRPr="001E3065">
        <w:rPr>
          <w:rFonts w:ascii="Arial" w:hAnsi="Arial" w:cs="Arial"/>
          <w:b w:val="0"/>
          <w:bCs/>
          <w:szCs w:val="21"/>
          <w:lang w:val="en-US"/>
        </w:rPr>
        <w:t xml:space="preserve">However, till now no alternative buyer has </w:t>
      </w:r>
      <w:r w:rsidR="00BE5034">
        <w:rPr>
          <w:rFonts w:ascii="Arial" w:hAnsi="Arial" w:cs="Arial"/>
          <w:b w:val="0"/>
          <w:bCs/>
          <w:szCs w:val="21"/>
          <w:lang w:val="en-US"/>
        </w:rPr>
        <w:t xml:space="preserve">offered willingness </w:t>
      </w:r>
      <w:r w:rsidR="00BE5034" w:rsidRPr="001E3065">
        <w:rPr>
          <w:rFonts w:ascii="Arial" w:hAnsi="Arial" w:cs="Arial"/>
          <w:b w:val="0"/>
          <w:bCs/>
          <w:szCs w:val="21"/>
          <w:lang w:val="en-US"/>
        </w:rPr>
        <w:t>to purchase the power from Barh-II, and hence</w:t>
      </w:r>
      <w:r w:rsidR="00BE5034">
        <w:rPr>
          <w:rFonts w:ascii="Arial" w:hAnsi="Arial" w:cs="Arial"/>
          <w:b w:val="0"/>
          <w:bCs/>
          <w:szCs w:val="21"/>
          <w:lang w:val="en-US"/>
        </w:rPr>
        <w:t>,</w:t>
      </w:r>
      <w:r w:rsidR="00BE5034" w:rsidRPr="001E3065">
        <w:rPr>
          <w:rFonts w:ascii="Arial" w:hAnsi="Arial" w:cs="Arial"/>
          <w:b w:val="0"/>
          <w:bCs/>
          <w:szCs w:val="21"/>
          <w:lang w:val="en-US"/>
        </w:rPr>
        <w:t xml:space="preserve"> de-allocation </w:t>
      </w:r>
      <w:r w:rsidR="00BE5034">
        <w:rPr>
          <w:rFonts w:ascii="Arial" w:hAnsi="Arial" w:cs="Arial"/>
          <w:b w:val="0"/>
          <w:bCs/>
          <w:szCs w:val="21"/>
          <w:lang w:val="en-US"/>
        </w:rPr>
        <w:t xml:space="preserve">in favour of Odisha </w:t>
      </w:r>
      <w:r w:rsidR="00BE5034" w:rsidRPr="001E3065">
        <w:rPr>
          <w:rFonts w:ascii="Arial" w:hAnsi="Arial" w:cs="Arial"/>
          <w:b w:val="0"/>
          <w:bCs/>
          <w:szCs w:val="21"/>
          <w:lang w:val="en-US"/>
        </w:rPr>
        <w:t xml:space="preserve">is yet to </w:t>
      </w:r>
      <w:r w:rsidR="00BE5034">
        <w:rPr>
          <w:rFonts w:ascii="Arial" w:hAnsi="Arial" w:cs="Arial"/>
          <w:b w:val="0"/>
          <w:bCs/>
          <w:szCs w:val="21"/>
          <w:lang w:val="en-US"/>
        </w:rPr>
        <w:t>take effect</w:t>
      </w:r>
      <w:r w:rsidR="00BE5034" w:rsidRPr="001E3065">
        <w:rPr>
          <w:rFonts w:ascii="Arial" w:hAnsi="Arial" w:cs="Arial"/>
          <w:b w:val="0"/>
          <w:bCs/>
          <w:szCs w:val="21"/>
          <w:lang w:val="en-US"/>
        </w:rPr>
        <w:t>.</w:t>
      </w:r>
      <w:r w:rsidR="00BE5034">
        <w:rPr>
          <w:rFonts w:ascii="Arial" w:hAnsi="Arial" w:cs="Arial"/>
          <w:b w:val="0"/>
          <w:bCs/>
          <w:szCs w:val="21"/>
          <w:lang w:val="en-US"/>
        </w:rPr>
        <w:t xml:space="preserve"> It is due to this reason that </w:t>
      </w:r>
      <w:r w:rsidR="00BE5034" w:rsidRPr="001E3065">
        <w:rPr>
          <w:rFonts w:ascii="Arial" w:hAnsi="Arial" w:cs="Arial"/>
          <w:b w:val="0"/>
          <w:bCs/>
          <w:szCs w:val="21"/>
          <w:lang w:val="en-US"/>
        </w:rPr>
        <w:t>energy drawalha</w:t>
      </w:r>
      <w:r w:rsidR="00BE5034">
        <w:rPr>
          <w:rFonts w:ascii="Arial" w:hAnsi="Arial" w:cs="Arial"/>
          <w:b w:val="0"/>
          <w:bCs/>
          <w:szCs w:val="21"/>
          <w:lang w:val="en-US"/>
        </w:rPr>
        <w:t>s</w:t>
      </w:r>
      <w:r w:rsidR="00BE5034" w:rsidRPr="001E3065">
        <w:rPr>
          <w:rFonts w:ascii="Arial" w:hAnsi="Arial" w:cs="Arial"/>
          <w:b w:val="0"/>
          <w:bCs/>
          <w:szCs w:val="21"/>
          <w:lang w:val="en-US"/>
        </w:rPr>
        <w:t xml:space="preserve"> been considered f</w:t>
      </w:r>
      <w:r w:rsidR="00BE5034">
        <w:rPr>
          <w:rFonts w:ascii="Arial" w:hAnsi="Arial" w:cs="Arial"/>
          <w:b w:val="0"/>
          <w:bCs/>
          <w:szCs w:val="21"/>
          <w:lang w:val="en-US"/>
        </w:rPr>
        <w:t>rom U</w:t>
      </w:r>
      <w:r w:rsidR="00BE5034" w:rsidRPr="001E3065">
        <w:rPr>
          <w:rFonts w:ascii="Arial" w:hAnsi="Arial" w:cs="Arial"/>
          <w:b w:val="0"/>
          <w:bCs/>
          <w:szCs w:val="21"/>
          <w:lang w:val="en-US"/>
        </w:rPr>
        <w:t xml:space="preserve">nit-IV and </w:t>
      </w:r>
      <w:r w:rsidR="00BE5034">
        <w:rPr>
          <w:rFonts w:ascii="Arial" w:hAnsi="Arial" w:cs="Arial"/>
          <w:b w:val="0"/>
          <w:bCs/>
          <w:szCs w:val="21"/>
          <w:lang w:val="en-US"/>
        </w:rPr>
        <w:t>U</w:t>
      </w:r>
      <w:r w:rsidR="00BE5034" w:rsidRPr="001E3065">
        <w:rPr>
          <w:rFonts w:ascii="Arial" w:hAnsi="Arial" w:cs="Arial"/>
          <w:b w:val="0"/>
          <w:bCs/>
          <w:szCs w:val="21"/>
          <w:lang w:val="en-US"/>
        </w:rPr>
        <w:t>nit-V of Barh STPS-IIbecause the power is being thrust upon GRIDCO forcefully in spi</w:t>
      </w:r>
      <w:r w:rsidR="00BE5034">
        <w:rPr>
          <w:rFonts w:ascii="Arial" w:hAnsi="Arial" w:cs="Arial"/>
          <w:b w:val="0"/>
          <w:bCs/>
          <w:szCs w:val="21"/>
          <w:lang w:val="en-US"/>
        </w:rPr>
        <w:t xml:space="preserve">te of </w:t>
      </w:r>
      <w:r w:rsidR="00BE5034" w:rsidRPr="005F118C">
        <w:rPr>
          <w:rFonts w:ascii="Arial" w:hAnsi="Arial" w:cs="Arial"/>
          <w:bCs/>
          <w:szCs w:val="21"/>
          <w:lang w:val="en-US"/>
        </w:rPr>
        <w:t xml:space="preserve">NIL / NOREQUISITION </w:t>
      </w:r>
      <w:r w:rsidR="00BE5034">
        <w:rPr>
          <w:rFonts w:ascii="Arial" w:hAnsi="Arial" w:cs="Arial"/>
          <w:b w:val="0"/>
          <w:bCs/>
          <w:szCs w:val="21"/>
          <w:lang w:val="en-US"/>
        </w:rPr>
        <w:t>from these U</w:t>
      </w:r>
      <w:r w:rsidR="00BE5034" w:rsidRPr="001E3065">
        <w:rPr>
          <w:rFonts w:ascii="Arial" w:hAnsi="Arial" w:cs="Arial"/>
          <w:b w:val="0"/>
          <w:bCs/>
          <w:szCs w:val="21"/>
          <w:lang w:val="en-US"/>
        </w:rPr>
        <w:t>nit</w:t>
      </w:r>
      <w:r w:rsidR="00BE5034">
        <w:rPr>
          <w:rFonts w:ascii="Arial" w:hAnsi="Arial" w:cs="Arial"/>
          <w:b w:val="0"/>
          <w:bCs/>
          <w:szCs w:val="21"/>
          <w:lang w:val="en-US"/>
        </w:rPr>
        <w:t>s</w:t>
      </w:r>
      <w:r w:rsidR="00BE5034" w:rsidRPr="001E3065">
        <w:rPr>
          <w:rFonts w:ascii="Arial" w:hAnsi="Arial" w:cs="Arial"/>
          <w:b w:val="0"/>
          <w:bCs/>
          <w:szCs w:val="21"/>
          <w:lang w:val="en-US"/>
        </w:rPr>
        <w:t xml:space="preserve"> from Dec</w:t>
      </w:r>
      <w:r w:rsidR="00BE5034">
        <w:rPr>
          <w:rFonts w:ascii="Arial" w:hAnsi="Arial" w:cs="Arial"/>
          <w:b w:val="0"/>
          <w:bCs/>
          <w:szCs w:val="21"/>
          <w:lang w:val="en-US"/>
        </w:rPr>
        <w:t>ember</w:t>
      </w:r>
      <w:r w:rsidR="00BE5034" w:rsidRPr="001E3065">
        <w:rPr>
          <w:rFonts w:ascii="Arial" w:hAnsi="Arial" w:cs="Arial"/>
          <w:b w:val="0"/>
          <w:bCs/>
          <w:szCs w:val="21"/>
          <w:lang w:val="en-US"/>
        </w:rPr>
        <w:t xml:space="preserve">’14 onwards, in the name of technical minimum generation. </w:t>
      </w:r>
      <w:r w:rsidR="00122A5B" w:rsidRPr="001E3065">
        <w:rPr>
          <w:rFonts w:ascii="Arial" w:hAnsi="Arial" w:cs="Arial"/>
          <w:b w:val="0"/>
          <w:bCs/>
          <w:szCs w:val="21"/>
          <w:lang w:val="en-US"/>
        </w:rPr>
        <w:t>As</w:t>
      </w:r>
      <w:r w:rsidR="00245646" w:rsidRPr="001E3065">
        <w:rPr>
          <w:rFonts w:ascii="Arial" w:hAnsi="Arial" w:cs="Arial"/>
          <w:b w:val="0"/>
          <w:bCs/>
          <w:szCs w:val="21"/>
          <w:lang w:val="en-US"/>
        </w:rPr>
        <w:t xml:space="preserve"> such</w:t>
      </w:r>
      <w:r w:rsidR="00535BF2">
        <w:rPr>
          <w:rFonts w:ascii="Arial" w:hAnsi="Arial" w:cs="Arial"/>
          <w:b w:val="0"/>
          <w:bCs/>
          <w:szCs w:val="21"/>
          <w:lang w:val="en-US"/>
        </w:rPr>
        <w:t>,a</w:t>
      </w:r>
      <w:r w:rsidR="00245646" w:rsidRPr="001E3065">
        <w:rPr>
          <w:rFonts w:ascii="Arial" w:hAnsi="Arial" w:cs="Arial"/>
          <w:b w:val="0"/>
          <w:bCs/>
          <w:szCs w:val="21"/>
          <w:lang w:val="en-US"/>
        </w:rPr>
        <w:t xml:space="preserve"> total </w:t>
      </w:r>
      <w:r w:rsidR="00855254">
        <w:rPr>
          <w:rFonts w:ascii="Arial" w:hAnsi="Arial" w:cs="Arial"/>
          <w:b w:val="0"/>
          <w:bCs/>
          <w:szCs w:val="21"/>
          <w:lang w:val="en-US"/>
        </w:rPr>
        <w:t xml:space="preserve">of </w:t>
      </w:r>
      <w:r w:rsidR="00245646" w:rsidRPr="001E3065">
        <w:rPr>
          <w:rFonts w:ascii="Arial" w:hAnsi="Arial" w:cs="Arial"/>
          <w:b w:val="0"/>
          <w:bCs/>
          <w:szCs w:val="21"/>
          <w:lang w:val="en-US"/>
        </w:rPr>
        <w:t xml:space="preserve">86MU of </w:t>
      </w:r>
      <w:r w:rsidR="00535BF2">
        <w:rPr>
          <w:rFonts w:ascii="Arial" w:hAnsi="Arial" w:cs="Arial"/>
          <w:b w:val="0"/>
          <w:bCs/>
          <w:szCs w:val="21"/>
          <w:lang w:val="en-US"/>
        </w:rPr>
        <w:t>energy</w:t>
      </w:r>
      <w:r w:rsidR="00245646" w:rsidRPr="001E3065">
        <w:rPr>
          <w:rFonts w:ascii="Arial" w:hAnsi="Arial" w:cs="Arial"/>
          <w:b w:val="0"/>
          <w:bCs/>
          <w:szCs w:val="21"/>
          <w:lang w:val="en-US"/>
        </w:rPr>
        <w:t xml:space="preserve"> ha</w:t>
      </w:r>
      <w:r w:rsidR="00535BF2">
        <w:rPr>
          <w:rFonts w:ascii="Arial" w:hAnsi="Arial" w:cs="Arial"/>
          <w:b w:val="0"/>
          <w:bCs/>
          <w:szCs w:val="21"/>
          <w:lang w:val="en-US"/>
        </w:rPr>
        <w:t>s</w:t>
      </w:r>
      <w:r w:rsidR="00245646" w:rsidRPr="001E3065">
        <w:rPr>
          <w:rFonts w:ascii="Arial" w:hAnsi="Arial" w:cs="Arial"/>
          <w:b w:val="0"/>
          <w:bCs/>
          <w:szCs w:val="21"/>
          <w:lang w:val="en-US"/>
        </w:rPr>
        <w:t xml:space="preserve"> been scheduled to GRIDCO </w:t>
      </w:r>
      <w:r w:rsidR="00855254">
        <w:rPr>
          <w:rFonts w:ascii="Arial" w:hAnsi="Arial" w:cs="Arial"/>
          <w:b w:val="0"/>
          <w:bCs/>
          <w:szCs w:val="21"/>
          <w:lang w:val="en-US"/>
        </w:rPr>
        <w:t>during the period</w:t>
      </w:r>
      <w:r w:rsidR="00855254" w:rsidRPr="001E3065">
        <w:rPr>
          <w:rFonts w:ascii="Arial" w:hAnsi="Arial" w:cs="Arial"/>
          <w:b w:val="0"/>
          <w:bCs/>
          <w:szCs w:val="21"/>
          <w:lang w:val="en-US"/>
        </w:rPr>
        <w:t xml:space="preserve"> April’15 to Sept’15</w:t>
      </w:r>
      <w:r w:rsidR="00855254">
        <w:rPr>
          <w:rFonts w:ascii="Arial" w:hAnsi="Arial" w:cs="Arial"/>
          <w:b w:val="0"/>
          <w:bCs/>
          <w:szCs w:val="21"/>
          <w:lang w:val="en-US"/>
        </w:rPr>
        <w:t xml:space="preserve">, against NIL </w:t>
      </w:r>
      <w:r w:rsidR="00245646" w:rsidRPr="001E3065">
        <w:rPr>
          <w:rFonts w:ascii="Arial" w:hAnsi="Arial" w:cs="Arial"/>
          <w:b w:val="0"/>
          <w:bCs/>
          <w:szCs w:val="21"/>
          <w:lang w:val="en-US"/>
        </w:rPr>
        <w:t xml:space="preserve">requisition from GRIDCO. </w:t>
      </w:r>
    </w:p>
    <w:p w:rsidR="00855254" w:rsidRDefault="00855254" w:rsidP="00245646">
      <w:pPr>
        <w:pStyle w:val="Heading3"/>
        <w:numPr>
          <w:ilvl w:val="0"/>
          <w:numId w:val="0"/>
        </w:numPr>
        <w:spacing w:before="0" w:after="0" w:line="360" w:lineRule="auto"/>
        <w:ind w:left="540"/>
        <w:jc w:val="both"/>
        <w:rPr>
          <w:rFonts w:ascii="Arial" w:hAnsi="Arial" w:cs="Arial"/>
          <w:b w:val="0"/>
          <w:bCs/>
          <w:szCs w:val="21"/>
          <w:lang w:val="en-US"/>
        </w:rPr>
      </w:pPr>
    </w:p>
    <w:p w:rsidR="00535BF2" w:rsidRPr="00CE3BB4" w:rsidRDefault="00855254" w:rsidP="00245646">
      <w:pPr>
        <w:pStyle w:val="Heading3"/>
        <w:numPr>
          <w:ilvl w:val="0"/>
          <w:numId w:val="0"/>
        </w:numPr>
        <w:spacing w:before="0" w:after="0" w:line="360" w:lineRule="auto"/>
        <w:ind w:left="540"/>
        <w:jc w:val="both"/>
        <w:rPr>
          <w:rFonts w:ascii="Arial" w:hAnsi="Arial" w:cs="Arial"/>
          <w:b w:val="0"/>
          <w:bCs/>
          <w:szCs w:val="21"/>
          <w:lang w:val="en-US"/>
        </w:rPr>
      </w:pPr>
      <w:r>
        <w:rPr>
          <w:rFonts w:ascii="Arial" w:hAnsi="Arial" w:cs="Arial"/>
          <w:b w:val="0"/>
          <w:bCs/>
          <w:szCs w:val="21"/>
          <w:lang w:val="en-US"/>
        </w:rPr>
        <w:t xml:space="preserve">Under the circumstances, </w:t>
      </w:r>
      <w:r w:rsidR="00245646">
        <w:rPr>
          <w:rFonts w:ascii="Arial" w:hAnsi="Arial" w:cs="Arial"/>
          <w:b w:val="0"/>
          <w:bCs/>
          <w:szCs w:val="21"/>
          <w:lang w:val="en-US"/>
        </w:rPr>
        <w:t xml:space="preserve">the estimation </w:t>
      </w:r>
      <w:r w:rsidR="00535BF2">
        <w:rPr>
          <w:rFonts w:ascii="Arial" w:hAnsi="Arial" w:cs="Arial"/>
          <w:b w:val="0"/>
          <w:bCs/>
          <w:szCs w:val="21"/>
          <w:lang w:val="en-US"/>
        </w:rPr>
        <w:t xml:space="preserve">of energy drawal </w:t>
      </w:r>
      <w:r w:rsidR="009D654F">
        <w:rPr>
          <w:rFonts w:ascii="Arial" w:hAnsi="Arial" w:cs="Arial"/>
          <w:b w:val="0"/>
          <w:bCs/>
          <w:szCs w:val="21"/>
          <w:lang w:val="en-US"/>
        </w:rPr>
        <w:t xml:space="preserve">for FY 2016-17 </w:t>
      </w:r>
      <w:r w:rsidR="00535BF2">
        <w:rPr>
          <w:rFonts w:ascii="Arial" w:hAnsi="Arial" w:cs="Arial"/>
          <w:b w:val="0"/>
          <w:bCs/>
          <w:szCs w:val="21"/>
          <w:lang w:val="en-US"/>
        </w:rPr>
        <w:t>from C</w:t>
      </w:r>
      <w:r w:rsidR="00245646">
        <w:rPr>
          <w:rFonts w:ascii="Arial" w:hAnsi="Arial" w:cs="Arial"/>
          <w:b w:val="0"/>
          <w:bCs/>
          <w:szCs w:val="21"/>
          <w:lang w:val="en-US"/>
        </w:rPr>
        <w:t xml:space="preserve">entral </w:t>
      </w:r>
      <w:r w:rsidR="00535BF2">
        <w:rPr>
          <w:rFonts w:ascii="Arial" w:hAnsi="Arial" w:cs="Arial"/>
          <w:b w:val="0"/>
          <w:bCs/>
          <w:szCs w:val="21"/>
          <w:lang w:val="en-US"/>
        </w:rPr>
        <w:t>T</w:t>
      </w:r>
      <w:r w:rsidR="00245646">
        <w:rPr>
          <w:rFonts w:ascii="Arial" w:hAnsi="Arial" w:cs="Arial"/>
          <w:b w:val="0"/>
          <w:bCs/>
          <w:szCs w:val="21"/>
          <w:lang w:val="en-US"/>
        </w:rPr>
        <w:t xml:space="preserve">hermal </w:t>
      </w:r>
      <w:r w:rsidR="00535BF2">
        <w:rPr>
          <w:rFonts w:ascii="Arial" w:hAnsi="Arial" w:cs="Arial"/>
          <w:b w:val="0"/>
          <w:bCs/>
          <w:szCs w:val="21"/>
          <w:lang w:val="en-US"/>
        </w:rPr>
        <w:t>Generating S</w:t>
      </w:r>
      <w:r w:rsidR="00245646">
        <w:rPr>
          <w:rFonts w:ascii="Arial" w:hAnsi="Arial" w:cs="Arial"/>
          <w:b w:val="0"/>
          <w:bCs/>
          <w:szCs w:val="21"/>
          <w:lang w:val="en-US"/>
        </w:rPr>
        <w:t>tations ha</w:t>
      </w:r>
      <w:r w:rsidR="00535BF2">
        <w:rPr>
          <w:rFonts w:ascii="Arial" w:hAnsi="Arial" w:cs="Arial"/>
          <w:b w:val="0"/>
          <w:bCs/>
          <w:szCs w:val="21"/>
          <w:lang w:val="en-US"/>
        </w:rPr>
        <w:t xml:space="preserve">s </w:t>
      </w:r>
      <w:r w:rsidR="00245646">
        <w:rPr>
          <w:rFonts w:ascii="Arial" w:hAnsi="Arial" w:cs="Arial"/>
          <w:b w:val="0"/>
          <w:bCs/>
          <w:szCs w:val="21"/>
          <w:lang w:val="en-US"/>
        </w:rPr>
        <w:t>been done by GRIDCO</w:t>
      </w:r>
      <w:r>
        <w:rPr>
          <w:rFonts w:ascii="Arial" w:hAnsi="Arial" w:cs="Arial"/>
          <w:b w:val="0"/>
          <w:bCs/>
          <w:szCs w:val="21"/>
          <w:lang w:val="en-US"/>
        </w:rPr>
        <w:t xml:space="preserve"> by</w:t>
      </w:r>
      <w:r w:rsidR="00245646">
        <w:rPr>
          <w:rFonts w:ascii="Arial" w:hAnsi="Arial" w:cs="Arial"/>
          <w:b w:val="0"/>
          <w:bCs/>
          <w:szCs w:val="21"/>
          <w:lang w:val="en-US"/>
        </w:rPr>
        <w:t xml:space="preserve"> c</w:t>
      </w:r>
      <w:r w:rsidR="00245646" w:rsidRPr="006431D7">
        <w:rPr>
          <w:rFonts w:ascii="Arial" w:hAnsi="Arial" w:cs="Arial"/>
          <w:b w:val="0"/>
          <w:bCs/>
          <w:szCs w:val="21"/>
          <w:lang w:val="en-US"/>
        </w:rPr>
        <w:t xml:space="preserve">onsidering the </w:t>
      </w:r>
      <w:r w:rsidR="009D654F">
        <w:rPr>
          <w:rFonts w:ascii="Arial" w:hAnsi="Arial" w:cs="Arial"/>
          <w:b w:val="0"/>
          <w:bCs/>
          <w:szCs w:val="21"/>
          <w:lang w:val="en-US"/>
        </w:rPr>
        <w:t xml:space="preserve">relevant </w:t>
      </w:r>
      <w:r w:rsidR="00245646" w:rsidRPr="006431D7">
        <w:rPr>
          <w:rFonts w:ascii="Arial" w:hAnsi="Arial" w:cs="Arial"/>
          <w:b w:val="0"/>
          <w:bCs/>
          <w:szCs w:val="21"/>
          <w:lang w:val="en-US"/>
        </w:rPr>
        <w:lastRenderedPageBreak/>
        <w:t>allocated share of GRIDCO, NAPAF of 83%</w:t>
      </w:r>
      <w:r w:rsidR="00245646">
        <w:rPr>
          <w:rFonts w:ascii="Arial" w:hAnsi="Arial" w:cs="Arial"/>
          <w:b w:val="0"/>
          <w:bCs/>
          <w:szCs w:val="21"/>
          <w:lang w:val="en-US"/>
        </w:rPr>
        <w:t xml:space="preserve"> (except for Barh-II units where the estimation ha</w:t>
      </w:r>
      <w:r w:rsidR="00535BF2">
        <w:rPr>
          <w:rFonts w:ascii="Arial" w:hAnsi="Arial" w:cs="Arial"/>
          <w:b w:val="0"/>
          <w:bCs/>
          <w:szCs w:val="21"/>
          <w:lang w:val="en-US"/>
        </w:rPr>
        <w:t>s</w:t>
      </w:r>
      <w:r w:rsidR="00245646">
        <w:rPr>
          <w:rFonts w:ascii="Arial" w:hAnsi="Arial" w:cs="Arial"/>
          <w:b w:val="0"/>
          <w:bCs/>
          <w:szCs w:val="21"/>
          <w:lang w:val="en-US"/>
        </w:rPr>
        <w:t xml:space="preserve"> been done prorating quantum of drawal for the entire year)</w:t>
      </w:r>
      <w:r w:rsidR="00245646" w:rsidRPr="006431D7">
        <w:rPr>
          <w:rFonts w:ascii="Arial" w:hAnsi="Arial" w:cs="Arial"/>
          <w:b w:val="0"/>
          <w:bCs/>
          <w:szCs w:val="21"/>
          <w:lang w:val="en-US"/>
        </w:rPr>
        <w:t>, Auxiliary Consumption as per the CERC Tariff Regulation</w:t>
      </w:r>
      <w:r w:rsidR="00245646">
        <w:rPr>
          <w:rFonts w:ascii="Arial" w:hAnsi="Arial" w:cs="Arial"/>
          <w:b w:val="0"/>
          <w:bCs/>
          <w:szCs w:val="21"/>
          <w:lang w:val="en-US"/>
        </w:rPr>
        <w:t>s</w:t>
      </w:r>
      <w:r w:rsidR="00245646" w:rsidRPr="006431D7">
        <w:rPr>
          <w:rFonts w:ascii="Arial" w:hAnsi="Arial" w:cs="Arial"/>
          <w:b w:val="0"/>
          <w:bCs/>
          <w:szCs w:val="21"/>
          <w:lang w:val="en-US"/>
        </w:rPr>
        <w:t xml:space="preserve">, 2014 and the Central Sector Transmission Loss specific to each of the Stations, as per the Point of Connection (PoC) Methodology. </w:t>
      </w:r>
      <w:r w:rsidR="00245646">
        <w:rPr>
          <w:rFonts w:ascii="Arial" w:hAnsi="Arial" w:cs="Arial"/>
          <w:b w:val="0"/>
          <w:bCs/>
          <w:szCs w:val="21"/>
          <w:lang w:val="en-US"/>
        </w:rPr>
        <w:t xml:space="preserve">The losses considered </w:t>
      </w:r>
      <w:r w:rsidR="00535BF2">
        <w:rPr>
          <w:rFonts w:ascii="Arial" w:hAnsi="Arial" w:cs="Arial"/>
          <w:b w:val="0"/>
          <w:bCs/>
          <w:szCs w:val="21"/>
          <w:lang w:val="en-US"/>
        </w:rPr>
        <w:t>Station-wise</w:t>
      </w:r>
      <w:r w:rsidR="00245646">
        <w:rPr>
          <w:rFonts w:ascii="Arial" w:hAnsi="Arial" w:cs="Arial"/>
          <w:b w:val="0"/>
          <w:bCs/>
          <w:szCs w:val="21"/>
          <w:lang w:val="en-US"/>
        </w:rPr>
        <w:t xml:space="preserve"> during estimation of energy drawal have been arrived </w:t>
      </w:r>
      <w:r w:rsidR="009D654F">
        <w:rPr>
          <w:rFonts w:ascii="Arial" w:hAnsi="Arial" w:cs="Arial"/>
          <w:b w:val="0"/>
          <w:bCs/>
          <w:szCs w:val="21"/>
          <w:lang w:val="en-US"/>
        </w:rPr>
        <w:t xml:space="preserve">at, </w:t>
      </w:r>
      <w:r w:rsidR="00245646">
        <w:rPr>
          <w:rFonts w:ascii="Arial" w:hAnsi="Arial" w:cs="Arial"/>
          <w:b w:val="0"/>
          <w:bCs/>
          <w:szCs w:val="21"/>
          <w:lang w:val="en-US"/>
        </w:rPr>
        <w:t>bas</w:t>
      </w:r>
      <w:r w:rsidR="009D654F">
        <w:rPr>
          <w:rFonts w:ascii="Arial" w:hAnsi="Arial" w:cs="Arial"/>
          <w:b w:val="0"/>
          <w:bCs/>
          <w:szCs w:val="21"/>
          <w:lang w:val="en-US"/>
        </w:rPr>
        <w:t>ed</w:t>
      </w:r>
      <w:r w:rsidR="00245646">
        <w:rPr>
          <w:rFonts w:ascii="Arial" w:hAnsi="Arial" w:cs="Arial"/>
          <w:b w:val="0"/>
          <w:bCs/>
          <w:szCs w:val="21"/>
          <w:lang w:val="en-US"/>
        </w:rPr>
        <w:t xml:space="preserve"> upon the injection loss and withdrawal loss data for the month of Oct’15 </w:t>
      </w:r>
      <w:r w:rsidR="009D654F">
        <w:rPr>
          <w:rFonts w:ascii="Arial" w:hAnsi="Arial" w:cs="Arial"/>
          <w:b w:val="0"/>
          <w:bCs/>
          <w:szCs w:val="21"/>
          <w:lang w:val="en-US"/>
        </w:rPr>
        <w:t xml:space="preserve">as </w:t>
      </w:r>
      <w:r w:rsidR="00245646">
        <w:rPr>
          <w:rFonts w:ascii="Arial" w:hAnsi="Arial" w:cs="Arial"/>
          <w:b w:val="0"/>
          <w:bCs/>
          <w:szCs w:val="21"/>
          <w:lang w:val="en-US"/>
        </w:rPr>
        <w:t xml:space="preserve">available from the NLDC </w:t>
      </w:r>
      <w:r w:rsidR="009D654F">
        <w:rPr>
          <w:rFonts w:ascii="Arial" w:hAnsi="Arial" w:cs="Arial"/>
          <w:b w:val="0"/>
          <w:bCs/>
          <w:szCs w:val="21"/>
          <w:lang w:val="en-US"/>
        </w:rPr>
        <w:t>W</w:t>
      </w:r>
      <w:r w:rsidR="00245646">
        <w:rPr>
          <w:rFonts w:ascii="Arial" w:hAnsi="Arial" w:cs="Arial"/>
          <w:b w:val="0"/>
          <w:bCs/>
          <w:szCs w:val="21"/>
          <w:lang w:val="en-US"/>
        </w:rPr>
        <w:t>ebsite. The</w:t>
      </w:r>
      <w:r w:rsidR="00245646" w:rsidRPr="006431D7">
        <w:rPr>
          <w:rFonts w:ascii="Arial" w:hAnsi="Arial" w:cs="Arial"/>
          <w:b w:val="0"/>
          <w:bCs/>
          <w:szCs w:val="21"/>
          <w:lang w:val="en-US"/>
        </w:rPr>
        <w:t>Central Sector Transmission Loss</w:t>
      </w:r>
      <w:r w:rsidR="00245646">
        <w:rPr>
          <w:rFonts w:ascii="Arial" w:hAnsi="Arial" w:cs="Arial"/>
          <w:b w:val="0"/>
          <w:bCs/>
          <w:szCs w:val="21"/>
          <w:lang w:val="en-US"/>
        </w:rPr>
        <w:t xml:space="preserve"> pertaining to Station-wise</w:t>
      </w:r>
      <w:r w:rsidR="00535BF2">
        <w:rPr>
          <w:rFonts w:ascii="Arial" w:hAnsi="Arial" w:cs="Arial"/>
          <w:b w:val="0"/>
          <w:bCs/>
          <w:szCs w:val="21"/>
          <w:lang w:val="en-US"/>
        </w:rPr>
        <w:t xml:space="preserve"> “Injection Los</w:t>
      </w:r>
      <w:r w:rsidR="00245646">
        <w:rPr>
          <w:rFonts w:ascii="Arial" w:hAnsi="Arial" w:cs="Arial"/>
          <w:b w:val="0"/>
          <w:bCs/>
          <w:szCs w:val="21"/>
          <w:lang w:val="en-US"/>
        </w:rPr>
        <w:t>s</w:t>
      </w:r>
      <w:r w:rsidR="00535BF2">
        <w:rPr>
          <w:rFonts w:ascii="Arial" w:hAnsi="Arial" w:cs="Arial"/>
          <w:b w:val="0"/>
          <w:bCs/>
          <w:szCs w:val="21"/>
          <w:lang w:val="en-US"/>
        </w:rPr>
        <w:t>es</w:t>
      </w:r>
      <w:r w:rsidR="00245646">
        <w:rPr>
          <w:rFonts w:ascii="Arial" w:hAnsi="Arial" w:cs="Arial"/>
          <w:b w:val="0"/>
          <w:bCs/>
          <w:szCs w:val="21"/>
          <w:lang w:val="en-US"/>
        </w:rPr>
        <w:t xml:space="preserve">” and GRIDCO’s “Withdrawal Losses” for the year 2015-16 (up to Oct’15) are enclosed as </w:t>
      </w:r>
      <w:r w:rsidR="00245646" w:rsidRPr="00425908">
        <w:rPr>
          <w:rFonts w:ascii="Arial" w:hAnsi="Arial" w:cs="Arial"/>
          <w:bCs/>
          <w:i/>
          <w:iCs/>
          <w:sz w:val="28"/>
          <w:szCs w:val="21"/>
          <w:highlight w:val="cyan"/>
        </w:rPr>
        <w:t>ED</w:t>
      </w:r>
      <w:r w:rsidR="00CE3BB4" w:rsidRPr="00CE3BB4">
        <w:rPr>
          <w:rFonts w:ascii="Arial" w:hAnsi="Arial" w:cs="Arial"/>
          <w:bCs/>
          <w:i/>
          <w:iCs/>
          <w:sz w:val="28"/>
          <w:szCs w:val="21"/>
          <w:highlight w:val="cyan"/>
        </w:rPr>
        <w:t>-IX</w:t>
      </w:r>
      <w:r w:rsidR="00CE3BB4">
        <w:rPr>
          <w:rFonts w:ascii="Arial" w:hAnsi="Arial" w:cs="Arial"/>
          <w:bCs/>
          <w:i/>
          <w:iCs/>
          <w:sz w:val="28"/>
          <w:szCs w:val="21"/>
        </w:rPr>
        <w:t xml:space="preserve">. </w:t>
      </w:r>
      <w:r w:rsidR="00245646">
        <w:rPr>
          <w:rFonts w:ascii="Arial" w:hAnsi="Arial" w:cs="Arial"/>
          <w:b w:val="0"/>
          <w:bCs/>
          <w:szCs w:val="21"/>
          <w:lang w:val="en-US"/>
        </w:rPr>
        <w:t xml:space="preserve">Further, the present % of share allocation from NTPC Stations in favour of Odisha as derived from the </w:t>
      </w:r>
      <w:r w:rsidR="00535BF2">
        <w:rPr>
          <w:rFonts w:ascii="Arial" w:hAnsi="Arial" w:cs="Arial"/>
          <w:b w:val="0"/>
          <w:bCs/>
          <w:szCs w:val="21"/>
          <w:lang w:val="en-US"/>
        </w:rPr>
        <w:t>Regional Energy Account (</w:t>
      </w:r>
      <w:r w:rsidR="00245646">
        <w:rPr>
          <w:rFonts w:ascii="Arial" w:hAnsi="Arial" w:cs="Arial"/>
          <w:b w:val="0"/>
          <w:bCs/>
          <w:szCs w:val="21"/>
          <w:lang w:val="en-US"/>
        </w:rPr>
        <w:t>REA</w:t>
      </w:r>
      <w:r w:rsidR="00535BF2">
        <w:rPr>
          <w:rFonts w:ascii="Arial" w:hAnsi="Arial" w:cs="Arial"/>
          <w:b w:val="0"/>
          <w:bCs/>
          <w:szCs w:val="21"/>
          <w:lang w:val="en-US"/>
        </w:rPr>
        <w:t>)</w:t>
      </w:r>
      <w:r w:rsidR="00245646">
        <w:rPr>
          <w:rFonts w:ascii="Arial" w:hAnsi="Arial" w:cs="Arial"/>
          <w:b w:val="0"/>
          <w:bCs/>
          <w:szCs w:val="21"/>
          <w:lang w:val="en-US"/>
        </w:rPr>
        <w:t xml:space="preserve"> of </w:t>
      </w:r>
      <w:r w:rsidR="00535BF2">
        <w:rPr>
          <w:rFonts w:ascii="Arial" w:hAnsi="Arial" w:cs="Arial"/>
          <w:b w:val="0"/>
          <w:bCs/>
          <w:szCs w:val="21"/>
          <w:lang w:val="en-US"/>
        </w:rPr>
        <w:t>Easter Regional Power C</w:t>
      </w:r>
      <w:r w:rsidR="00381C09">
        <w:rPr>
          <w:rFonts w:ascii="Arial" w:hAnsi="Arial" w:cs="Arial"/>
          <w:b w:val="0"/>
          <w:bCs/>
          <w:szCs w:val="21"/>
          <w:lang w:val="en-US"/>
        </w:rPr>
        <w:t xml:space="preserve">ommittee </w:t>
      </w:r>
      <w:r w:rsidR="00535BF2">
        <w:rPr>
          <w:rFonts w:ascii="Arial" w:hAnsi="Arial" w:cs="Arial"/>
          <w:b w:val="0"/>
          <w:bCs/>
          <w:szCs w:val="21"/>
          <w:lang w:val="en-US"/>
        </w:rPr>
        <w:t>(</w:t>
      </w:r>
      <w:r w:rsidR="00245646">
        <w:rPr>
          <w:rFonts w:ascii="Arial" w:hAnsi="Arial" w:cs="Arial"/>
          <w:b w:val="0"/>
          <w:bCs/>
          <w:szCs w:val="21"/>
          <w:lang w:val="en-US"/>
        </w:rPr>
        <w:t>ERPC</w:t>
      </w:r>
      <w:r w:rsidR="00535BF2">
        <w:rPr>
          <w:rFonts w:ascii="Arial" w:hAnsi="Arial" w:cs="Arial"/>
          <w:b w:val="0"/>
          <w:bCs/>
          <w:szCs w:val="21"/>
          <w:lang w:val="en-US"/>
        </w:rPr>
        <w:t>)</w:t>
      </w:r>
      <w:r w:rsidR="005F118C">
        <w:rPr>
          <w:rFonts w:ascii="Arial" w:hAnsi="Arial" w:cs="Arial"/>
          <w:b w:val="0"/>
          <w:bCs/>
          <w:szCs w:val="21"/>
          <w:lang w:val="en-US"/>
        </w:rPr>
        <w:t>is</w:t>
      </w:r>
      <w:r w:rsidR="00245646">
        <w:rPr>
          <w:rFonts w:ascii="Arial" w:hAnsi="Arial" w:cs="Arial"/>
          <w:b w:val="0"/>
          <w:bCs/>
          <w:szCs w:val="21"/>
          <w:lang w:val="en-US"/>
        </w:rPr>
        <w:t xml:space="preserve"> enclosed as </w:t>
      </w:r>
      <w:r w:rsidR="00245646" w:rsidRPr="00CE3BB4">
        <w:rPr>
          <w:rFonts w:ascii="Arial" w:hAnsi="Arial" w:cs="Arial"/>
          <w:bCs/>
          <w:i/>
          <w:iCs/>
          <w:sz w:val="28"/>
          <w:szCs w:val="24"/>
          <w:highlight w:val="cyan"/>
        </w:rPr>
        <w:t>ED</w:t>
      </w:r>
      <w:r w:rsidR="00CE3BB4" w:rsidRPr="00CE3BB4">
        <w:rPr>
          <w:rFonts w:ascii="Arial" w:hAnsi="Arial" w:cs="Arial"/>
          <w:bCs/>
          <w:sz w:val="28"/>
          <w:szCs w:val="24"/>
          <w:highlight w:val="cyan"/>
          <w:lang w:val="en-US"/>
        </w:rPr>
        <w:t>-X</w:t>
      </w:r>
      <w:r w:rsidR="00CE3BB4">
        <w:rPr>
          <w:rFonts w:ascii="Arial" w:hAnsi="Arial" w:cs="Arial"/>
          <w:bCs/>
          <w:sz w:val="28"/>
          <w:szCs w:val="24"/>
          <w:lang w:val="en-US"/>
        </w:rPr>
        <w:t>.</w:t>
      </w:r>
    </w:p>
    <w:p w:rsidR="00535BF2" w:rsidRDefault="00535BF2" w:rsidP="00245646">
      <w:pPr>
        <w:pStyle w:val="Heading3"/>
        <w:numPr>
          <w:ilvl w:val="0"/>
          <w:numId w:val="0"/>
        </w:numPr>
        <w:spacing w:before="0" w:after="0" w:line="360" w:lineRule="auto"/>
        <w:ind w:left="540"/>
        <w:jc w:val="both"/>
        <w:rPr>
          <w:rFonts w:ascii="Arial" w:hAnsi="Arial" w:cs="Arial"/>
          <w:b w:val="0"/>
          <w:bCs/>
          <w:szCs w:val="21"/>
          <w:lang w:val="en-US"/>
        </w:rPr>
      </w:pPr>
    </w:p>
    <w:p w:rsidR="00245646" w:rsidRPr="006431D7" w:rsidRDefault="00245646" w:rsidP="00245646">
      <w:pPr>
        <w:pStyle w:val="Heading3"/>
        <w:numPr>
          <w:ilvl w:val="0"/>
          <w:numId w:val="0"/>
        </w:numPr>
        <w:spacing w:before="0" w:after="0" w:line="360" w:lineRule="auto"/>
        <w:ind w:left="540"/>
        <w:jc w:val="both"/>
        <w:rPr>
          <w:rFonts w:ascii="Arial" w:hAnsi="Arial" w:cs="Arial"/>
          <w:b w:val="0"/>
          <w:bCs/>
          <w:szCs w:val="21"/>
          <w:lang w:val="en-US"/>
        </w:rPr>
      </w:pPr>
      <w:r w:rsidRPr="006431D7">
        <w:rPr>
          <w:rFonts w:ascii="Arial" w:hAnsi="Arial" w:cs="Arial"/>
          <w:b w:val="0"/>
          <w:bCs/>
          <w:szCs w:val="21"/>
          <w:lang w:val="en-US"/>
        </w:rPr>
        <w:t xml:space="preserve">The details of </w:t>
      </w:r>
      <w:r w:rsidR="00535BF2">
        <w:rPr>
          <w:rFonts w:ascii="Arial" w:hAnsi="Arial" w:cs="Arial"/>
          <w:b w:val="0"/>
          <w:bCs/>
          <w:szCs w:val="21"/>
          <w:lang w:val="en-US"/>
        </w:rPr>
        <w:t xml:space="preserve">proposed </w:t>
      </w:r>
      <w:r w:rsidRPr="006431D7">
        <w:rPr>
          <w:rFonts w:ascii="Arial" w:hAnsi="Arial" w:cs="Arial"/>
          <w:b w:val="0"/>
          <w:bCs/>
          <w:szCs w:val="21"/>
          <w:lang w:val="en-US"/>
        </w:rPr>
        <w:t xml:space="preserve">power procurement from each of the Central Thermal Generating Stations (CGSs) </w:t>
      </w:r>
      <w:r w:rsidR="00535BF2">
        <w:rPr>
          <w:rFonts w:ascii="Arial" w:hAnsi="Arial" w:cs="Arial"/>
          <w:b w:val="0"/>
          <w:bCs/>
          <w:szCs w:val="21"/>
          <w:lang w:val="en-US"/>
        </w:rPr>
        <w:t xml:space="preserve">during FY 2016-17 </w:t>
      </w:r>
      <w:r w:rsidRPr="006431D7">
        <w:rPr>
          <w:rFonts w:ascii="Arial" w:hAnsi="Arial" w:cs="Arial"/>
          <w:b w:val="0"/>
          <w:bCs/>
          <w:szCs w:val="21"/>
          <w:lang w:val="en-US"/>
        </w:rPr>
        <w:t>are explained in the following paragraphs and Tables below:</w:t>
      </w:r>
    </w:p>
    <w:p w:rsidR="00245646" w:rsidRDefault="00245646" w:rsidP="00245646">
      <w:pPr>
        <w:rPr>
          <w:rFonts w:ascii="Arial" w:hAnsi="Arial" w:cs="Arial"/>
        </w:rPr>
      </w:pPr>
    </w:p>
    <w:p w:rsidR="00B86201" w:rsidRPr="00CE3BB4" w:rsidRDefault="00B86201" w:rsidP="00245646">
      <w:pPr>
        <w:rPr>
          <w:rFonts w:ascii="Arial" w:hAnsi="Arial" w:cs="Arial"/>
          <w:sz w:val="22"/>
        </w:rPr>
      </w:pPr>
    </w:p>
    <w:p w:rsidR="00245646" w:rsidRPr="006431D7" w:rsidRDefault="00245646" w:rsidP="00A50705">
      <w:pPr>
        <w:pStyle w:val="BodyTextIndent"/>
        <w:numPr>
          <w:ilvl w:val="0"/>
          <w:numId w:val="6"/>
        </w:numPr>
        <w:tabs>
          <w:tab w:val="clear" w:pos="720"/>
          <w:tab w:val="clear" w:pos="1620"/>
          <w:tab w:val="num" w:pos="6750"/>
        </w:tabs>
        <w:ind w:left="360" w:hanging="180"/>
        <w:jc w:val="both"/>
        <w:rPr>
          <w:rFonts w:ascii="Arial" w:hAnsi="Arial" w:cs="Arial"/>
          <w:sz w:val="22"/>
          <w:szCs w:val="21"/>
        </w:rPr>
      </w:pPr>
      <w:r w:rsidRPr="006431D7">
        <w:rPr>
          <w:rFonts w:ascii="Arial" w:hAnsi="Arial" w:cs="Arial"/>
          <w:b/>
          <w:bCs/>
          <w:sz w:val="22"/>
          <w:szCs w:val="21"/>
        </w:rPr>
        <w:t>Talcher Super Thermal Power Station (TSTPS) - Stage-I:</w:t>
      </w:r>
    </w:p>
    <w:p w:rsidR="00245646" w:rsidRPr="009D2153" w:rsidRDefault="00245646" w:rsidP="00245646">
      <w:pPr>
        <w:pStyle w:val="BodyTextIndent"/>
        <w:tabs>
          <w:tab w:val="clear" w:pos="720"/>
        </w:tabs>
        <w:spacing w:before="0" w:after="0"/>
        <w:ind w:left="360"/>
        <w:jc w:val="both"/>
        <w:rPr>
          <w:rFonts w:ascii="Arial" w:hAnsi="Arial" w:cs="Arial"/>
          <w:bCs/>
          <w:sz w:val="10"/>
          <w:szCs w:val="21"/>
        </w:rPr>
      </w:pPr>
    </w:p>
    <w:p w:rsidR="00245646" w:rsidRPr="006431D7" w:rsidRDefault="00245646" w:rsidP="00245646">
      <w:pPr>
        <w:pStyle w:val="BodyTextIndent"/>
        <w:tabs>
          <w:tab w:val="clear" w:pos="720"/>
        </w:tabs>
        <w:spacing w:line="360" w:lineRule="auto"/>
        <w:ind w:left="540"/>
        <w:jc w:val="both"/>
        <w:rPr>
          <w:rFonts w:ascii="Arial" w:hAnsi="Arial" w:cs="Arial"/>
          <w:bCs/>
          <w:sz w:val="22"/>
          <w:szCs w:val="21"/>
        </w:rPr>
      </w:pPr>
      <w:r w:rsidRPr="006431D7">
        <w:rPr>
          <w:rFonts w:ascii="Arial" w:hAnsi="Arial" w:cs="Arial"/>
          <w:bCs/>
          <w:sz w:val="22"/>
          <w:szCs w:val="21"/>
        </w:rPr>
        <w:t xml:space="preserve">Considering GRIDCO’s share of </w:t>
      </w:r>
      <w:r w:rsidRPr="006431D7">
        <w:rPr>
          <w:rFonts w:ascii="Arial" w:hAnsi="Arial" w:cs="Arial"/>
          <w:b/>
          <w:sz w:val="22"/>
          <w:szCs w:val="21"/>
        </w:rPr>
        <w:t>31.97%</w:t>
      </w:r>
      <w:r w:rsidRPr="006431D7">
        <w:rPr>
          <w:rFonts w:ascii="Arial" w:hAnsi="Arial" w:cs="Arial"/>
          <w:bCs/>
          <w:sz w:val="22"/>
          <w:szCs w:val="21"/>
        </w:rPr>
        <w:t xml:space="preserve">from TSTPS Stage-I (1000 MW), Auxiliary Consumption of </w:t>
      </w:r>
      <w:r w:rsidRPr="006431D7">
        <w:rPr>
          <w:rFonts w:ascii="Arial" w:hAnsi="Arial" w:cs="Arial"/>
          <w:b/>
          <w:sz w:val="22"/>
          <w:szCs w:val="21"/>
        </w:rPr>
        <w:t>5.75% (</w:t>
      </w:r>
      <w:r w:rsidRPr="006431D7">
        <w:rPr>
          <w:rFonts w:ascii="Arial" w:hAnsi="Arial" w:cs="Arial"/>
          <w:sz w:val="22"/>
          <w:szCs w:val="21"/>
        </w:rPr>
        <w:t xml:space="preserve">as per </w:t>
      </w:r>
      <w:r>
        <w:rPr>
          <w:rFonts w:ascii="Arial" w:hAnsi="Arial" w:cs="Arial"/>
          <w:sz w:val="22"/>
          <w:szCs w:val="21"/>
        </w:rPr>
        <w:t xml:space="preserve">the CERC Tariff </w:t>
      </w:r>
      <w:r w:rsidRPr="006431D7">
        <w:rPr>
          <w:rFonts w:ascii="Arial" w:hAnsi="Arial" w:cs="Arial"/>
          <w:sz w:val="22"/>
          <w:szCs w:val="21"/>
        </w:rPr>
        <w:t>Regulation</w:t>
      </w:r>
      <w:r>
        <w:rPr>
          <w:rFonts w:ascii="Arial" w:hAnsi="Arial" w:cs="Arial"/>
          <w:sz w:val="22"/>
          <w:szCs w:val="21"/>
        </w:rPr>
        <w:t>s, 2014</w:t>
      </w:r>
      <w:r w:rsidRPr="006431D7">
        <w:rPr>
          <w:rFonts w:ascii="Arial" w:hAnsi="Arial" w:cs="Arial"/>
          <w:sz w:val="22"/>
          <w:szCs w:val="21"/>
        </w:rPr>
        <w:t xml:space="preserve"> in force</w:t>
      </w:r>
      <w:r>
        <w:rPr>
          <w:rFonts w:ascii="Arial" w:hAnsi="Arial" w:cs="Arial"/>
          <w:sz w:val="22"/>
          <w:szCs w:val="21"/>
        </w:rPr>
        <w:t xml:space="preserve"> for the period</w:t>
      </w:r>
      <w:r w:rsidRPr="006431D7">
        <w:rPr>
          <w:rFonts w:ascii="Arial" w:hAnsi="Arial" w:cs="Arial"/>
          <w:sz w:val="22"/>
          <w:szCs w:val="21"/>
        </w:rPr>
        <w:t xml:space="preserve"> 2014-19 and the </w:t>
      </w:r>
      <w:r>
        <w:rPr>
          <w:rFonts w:ascii="Arial" w:hAnsi="Arial" w:cs="Arial"/>
          <w:sz w:val="22"/>
          <w:szCs w:val="21"/>
        </w:rPr>
        <w:t>P</w:t>
      </w:r>
      <w:r w:rsidRPr="006431D7">
        <w:rPr>
          <w:rFonts w:ascii="Arial" w:hAnsi="Arial" w:cs="Arial"/>
          <w:sz w:val="22"/>
          <w:szCs w:val="21"/>
        </w:rPr>
        <w:t>etition filed by NTPC</w:t>
      </w:r>
      <w:r w:rsidRPr="006431D7">
        <w:rPr>
          <w:rFonts w:ascii="Arial" w:hAnsi="Arial" w:cs="Arial"/>
          <w:b/>
          <w:sz w:val="22"/>
          <w:szCs w:val="21"/>
        </w:rPr>
        <w:t>),</w:t>
      </w:r>
      <w:r w:rsidRPr="006431D7">
        <w:rPr>
          <w:rFonts w:ascii="Arial" w:hAnsi="Arial" w:cs="Arial"/>
          <w:bCs/>
          <w:sz w:val="22"/>
          <w:szCs w:val="21"/>
        </w:rPr>
        <w:t xml:space="preserve"> proposed </w:t>
      </w:r>
      <w:r>
        <w:rPr>
          <w:rFonts w:ascii="Arial" w:hAnsi="Arial" w:cs="Arial"/>
          <w:b/>
          <w:sz w:val="22"/>
          <w:szCs w:val="21"/>
        </w:rPr>
        <w:t>NAPA</w:t>
      </w:r>
      <w:r w:rsidRPr="006431D7">
        <w:rPr>
          <w:rFonts w:ascii="Arial" w:hAnsi="Arial" w:cs="Arial"/>
          <w:b/>
          <w:sz w:val="22"/>
          <w:szCs w:val="21"/>
        </w:rPr>
        <w:t xml:space="preserve">F </w:t>
      </w:r>
      <w:r>
        <w:rPr>
          <w:rFonts w:ascii="Arial" w:hAnsi="Arial" w:cs="Arial"/>
          <w:b/>
          <w:sz w:val="22"/>
          <w:szCs w:val="21"/>
        </w:rPr>
        <w:t xml:space="preserve">of </w:t>
      </w:r>
      <w:r w:rsidRPr="006431D7">
        <w:rPr>
          <w:rFonts w:ascii="Arial" w:hAnsi="Arial" w:cs="Arial"/>
          <w:b/>
          <w:sz w:val="22"/>
          <w:szCs w:val="21"/>
        </w:rPr>
        <w:t xml:space="preserve">83% </w:t>
      </w:r>
      <w:r w:rsidRPr="006431D7">
        <w:rPr>
          <w:rFonts w:ascii="Arial" w:hAnsi="Arial" w:cs="Arial"/>
          <w:bCs/>
          <w:sz w:val="22"/>
          <w:szCs w:val="21"/>
        </w:rPr>
        <w:t xml:space="preserve">and </w:t>
      </w:r>
      <w:r>
        <w:rPr>
          <w:rFonts w:ascii="Arial" w:hAnsi="Arial" w:cs="Arial"/>
          <w:bCs/>
          <w:sz w:val="22"/>
          <w:szCs w:val="21"/>
        </w:rPr>
        <w:t xml:space="preserve">the </w:t>
      </w:r>
      <w:r w:rsidRPr="006431D7">
        <w:rPr>
          <w:rFonts w:ascii="Arial" w:hAnsi="Arial" w:cs="Arial"/>
          <w:bCs/>
          <w:sz w:val="22"/>
          <w:szCs w:val="21"/>
        </w:rPr>
        <w:t xml:space="preserve">Central Transmission Loss of </w:t>
      </w:r>
      <w:r>
        <w:rPr>
          <w:rFonts w:ascii="Arial" w:hAnsi="Arial" w:cs="Arial"/>
          <w:b/>
          <w:sz w:val="22"/>
          <w:szCs w:val="21"/>
        </w:rPr>
        <w:t>3.18</w:t>
      </w:r>
      <w:r w:rsidRPr="006431D7">
        <w:rPr>
          <w:rFonts w:ascii="Arial" w:hAnsi="Arial" w:cs="Arial"/>
          <w:b/>
          <w:sz w:val="22"/>
          <w:szCs w:val="21"/>
        </w:rPr>
        <w:t>%</w:t>
      </w:r>
      <w:r w:rsidRPr="006431D7">
        <w:rPr>
          <w:rFonts w:ascii="Arial" w:hAnsi="Arial" w:cs="Arial"/>
          <w:bCs/>
          <w:sz w:val="22"/>
          <w:szCs w:val="21"/>
        </w:rPr>
        <w:t>, the availability to GRIDCO from TSTPS Stage-I for FY 201</w:t>
      </w:r>
      <w:r>
        <w:rPr>
          <w:rFonts w:ascii="Arial" w:hAnsi="Arial" w:cs="Arial"/>
          <w:bCs/>
          <w:sz w:val="22"/>
          <w:szCs w:val="21"/>
        </w:rPr>
        <w:t>6</w:t>
      </w:r>
      <w:r w:rsidRPr="006431D7">
        <w:rPr>
          <w:rFonts w:ascii="Arial" w:hAnsi="Arial" w:cs="Arial"/>
          <w:bCs/>
          <w:sz w:val="22"/>
          <w:szCs w:val="21"/>
        </w:rPr>
        <w:t>-1</w:t>
      </w:r>
      <w:r>
        <w:rPr>
          <w:rFonts w:ascii="Arial" w:hAnsi="Arial" w:cs="Arial"/>
          <w:bCs/>
          <w:sz w:val="22"/>
          <w:szCs w:val="21"/>
        </w:rPr>
        <w:t>7</w:t>
      </w:r>
      <w:r w:rsidRPr="006431D7">
        <w:rPr>
          <w:rFonts w:ascii="Arial" w:hAnsi="Arial" w:cs="Arial"/>
          <w:bCs/>
          <w:sz w:val="22"/>
          <w:szCs w:val="21"/>
        </w:rPr>
        <w:t xml:space="preserve"> is estimated as </w:t>
      </w:r>
      <w:r>
        <w:rPr>
          <w:rFonts w:ascii="Arial" w:hAnsi="Arial" w:cs="Arial"/>
          <w:b/>
          <w:bCs/>
          <w:sz w:val="22"/>
          <w:szCs w:val="21"/>
        </w:rPr>
        <w:t>2121.11</w:t>
      </w:r>
      <w:r w:rsidRPr="006431D7">
        <w:rPr>
          <w:rFonts w:ascii="Arial" w:hAnsi="Arial" w:cs="Arial"/>
          <w:b/>
          <w:sz w:val="22"/>
          <w:szCs w:val="21"/>
        </w:rPr>
        <w:t xml:space="preserve"> MU</w:t>
      </w:r>
      <w:r>
        <w:rPr>
          <w:rFonts w:ascii="Arial" w:hAnsi="Arial" w:cs="Arial"/>
          <w:sz w:val="22"/>
          <w:szCs w:val="21"/>
        </w:rPr>
        <w:t xml:space="preserve"> as indicated below:</w:t>
      </w:r>
    </w:p>
    <w:p w:rsidR="00245646" w:rsidRPr="006431D7" w:rsidRDefault="00245646" w:rsidP="00245646">
      <w:pPr>
        <w:pStyle w:val="BodyTextIndent"/>
        <w:tabs>
          <w:tab w:val="clear" w:pos="720"/>
        </w:tabs>
        <w:spacing w:before="0" w:after="0"/>
        <w:ind w:left="360"/>
        <w:jc w:val="center"/>
        <w:rPr>
          <w:rFonts w:ascii="Arial" w:hAnsi="Arial" w:cs="Arial"/>
          <w:b/>
          <w:bCs/>
          <w:sz w:val="22"/>
          <w:szCs w:val="21"/>
        </w:rPr>
      </w:pPr>
      <w:r w:rsidRPr="006431D7">
        <w:rPr>
          <w:rFonts w:ascii="Arial" w:hAnsi="Arial" w:cs="Arial"/>
          <w:b/>
          <w:bCs/>
          <w:sz w:val="22"/>
          <w:szCs w:val="21"/>
        </w:rPr>
        <w:t xml:space="preserve">Projected Power Procurement from TSTPS-I for FY </w:t>
      </w:r>
      <w:r>
        <w:rPr>
          <w:rFonts w:ascii="Arial" w:hAnsi="Arial" w:cs="Arial"/>
          <w:b/>
          <w:bCs/>
          <w:sz w:val="22"/>
          <w:szCs w:val="21"/>
        </w:rPr>
        <w:t>2016-17</w:t>
      </w:r>
    </w:p>
    <w:tbl>
      <w:tblPr>
        <w:tblpPr w:leftFromText="180" w:rightFromText="180" w:vertAnchor="text" w:horzAnchor="page" w:tblpX="2176" w:tblpY="125"/>
        <w:tblW w:w="9270" w:type="dxa"/>
        <w:tblLayout w:type="fixed"/>
        <w:tblCellMar>
          <w:left w:w="0" w:type="dxa"/>
          <w:right w:w="0" w:type="dxa"/>
        </w:tblCellMar>
        <w:tblLook w:val="0000"/>
      </w:tblPr>
      <w:tblGrid>
        <w:gridCol w:w="1272"/>
        <w:gridCol w:w="990"/>
        <w:gridCol w:w="696"/>
        <w:gridCol w:w="1812"/>
        <w:gridCol w:w="1080"/>
        <w:gridCol w:w="990"/>
        <w:gridCol w:w="1170"/>
        <w:gridCol w:w="1260"/>
      </w:tblGrid>
      <w:tr w:rsidR="00245646" w:rsidRPr="006431D7" w:rsidTr="00122A5B">
        <w:trPr>
          <w:trHeight w:val="1353"/>
        </w:trPr>
        <w:tc>
          <w:tcPr>
            <w:tcW w:w="1272"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Installed Capacity (MW)</w:t>
            </w:r>
          </w:p>
        </w:tc>
        <w:tc>
          <w:tcPr>
            <w:tcW w:w="696"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Aux. Cons (%)</w:t>
            </w:r>
          </w:p>
        </w:tc>
        <w:tc>
          <w:tcPr>
            <w:tcW w:w="181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sz w:val="22"/>
                <w:szCs w:val="22"/>
              </w:rPr>
            </w:pPr>
            <w:r w:rsidRPr="006431D7">
              <w:rPr>
                <w:rFonts w:ascii="Arial" w:hAnsi="Arial" w:cs="Arial"/>
                <w:b/>
                <w:bCs/>
                <w:sz w:val="22"/>
                <w:szCs w:val="22"/>
              </w:rPr>
              <w:t>Based on NAPAF% as per Para 36 (A) of CERC Regn.,2014&amp; / Cum. Present Availability (%)</w:t>
            </w:r>
          </w:p>
          <w:p w:rsidR="00245646" w:rsidRPr="006431D7" w:rsidRDefault="00245646" w:rsidP="00122A5B">
            <w:pPr>
              <w:jc w:val="center"/>
              <w:rPr>
                <w:rFonts w:ascii="Arial" w:eastAsia="Arial Unicode MS" w:hAnsi="Arial" w:cs="Arial"/>
                <w:b/>
                <w:bCs/>
              </w:rPr>
            </w:pP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111F41" w:rsidP="00122A5B">
            <w:pPr>
              <w:jc w:val="center"/>
              <w:rPr>
                <w:rFonts w:ascii="Arial" w:hAnsi="Arial" w:cs="Arial"/>
                <w:b/>
                <w:bCs/>
              </w:rPr>
            </w:pPr>
            <w:r>
              <w:rPr>
                <w:rFonts w:ascii="Arial" w:hAnsi="Arial" w:cs="Arial"/>
                <w:b/>
                <w:bCs/>
              </w:rPr>
              <w:t>Net A</w:t>
            </w:r>
            <w:r w:rsidR="00245646" w:rsidRPr="006431D7">
              <w:rPr>
                <w:rFonts w:ascii="Arial" w:hAnsi="Arial" w:cs="Arial"/>
                <w:b/>
                <w:bCs/>
              </w:rPr>
              <w:t>vailability  (ESO)</w:t>
            </w:r>
          </w:p>
          <w:p w:rsidR="00245646" w:rsidRPr="006431D7" w:rsidRDefault="00245646" w:rsidP="00122A5B">
            <w:pPr>
              <w:jc w:val="center"/>
              <w:rPr>
                <w:rFonts w:ascii="Arial" w:hAnsi="Arial" w:cs="Arial"/>
                <w:b/>
                <w:bCs/>
                <w:sz w:val="16"/>
              </w:rPr>
            </w:pPr>
          </w:p>
          <w:p w:rsidR="00245646" w:rsidRPr="006431D7" w:rsidRDefault="00245646" w:rsidP="00122A5B">
            <w:pPr>
              <w:jc w:val="center"/>
              <w:rPr>
                <w:rFonts w:ascii="Arial" w:eastAsia="Arial Unicode MS" w:hAnsi="Arial" w:cs="Arial"/>
                <w:b/>
                <w:bCs/>
              </w:rPr>
            </w:pPr>
            <w:r w:rsidRPr="006431D7">
              <w:rPr>
                <w:rFonts w:ascii="Arial" w:hAnsi="Arial" w:cs="Arial"/>
                <w:b/>
                <w:bCs/>
              </w:rPr>
              <w:t>(MU)</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GRIDCO Share</w:t>
            </w:r>
          </w:p>
          <w:p w:rsidR="00245646" w:rsidRPr="006431D7" w:rsidRDefault="00245646" w:rsidP="00122A5B">
            <w:pPr>
              <w:jc w:val="center"/>
              <w:rPr>
                <w:rFonts w:ascii="Arial" w:eastAsia="Arial Unicode MS" w:hAnsi="Arial" w:cs="Arial"/>
                <w:b/>
                <w:bCs/>
              </w:rPr>
            </w:pPr>
            <w:r w:rsidRPr="006431D7">
              <w:rPr>
                <w:rFonts w:ascii="Arial" w:hAnsi="Arial" w:cs="Arial"/>
                <w:b/>
                <w:bCs/>
              </w:rPr>
              <w:t>(%)</w:t>
            </w:r>
          </w:p>
        </w:tc>
        <w:tc>
          <w:tcPr>
            <w:tcW w:w="117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Ex-bus Availability (MU)</w:t>
            </w: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 xml:space="preserve">GRIDCO share after C.S. Trans. Loss of </w:t>
            </w:r>
            <w:r>
              <w:rPr>
                <w:rFonts w:ascii="Arial" w:hAnsi="Arial" w:cs="Arial"/>
                <w:b/>
                <w:bCs/>
              </w:rPr>
              <w:t>3.18</w:t>
            </w:r>
            <w:r w:rsidRPr="006431D7">
              <w:rPr>
                <w:rFonts w:ascii="Arial" w:hAnsi="Arial" w:cs="Arial"/>
                <w:b/>
                <w:bCs/>
              </w:rPr>
              <w:t>%</w:t>
            </w:r>
          </w:p>
          <w:p w:rsidR="00245646" w:rsidRPr="006431D7" w:rsidRDefault="00245646" w:rsidP="00122A5B">
            <w:pPr>
              <w:jc w:val="center"/>
              <w:rPr>
                <w:rFonts w:ascii="Arial" w:eastAsia="Arial Unicode MS" w:hAnsi="Arial" w:cs="Arial"/>
                <w:b/>
                <w:bCs/>
              </w:rPr>
            </w:pPr>
            <w:r w:rsidRPr="006431D7">
              <w:rPr>
                <w:rFonts w:ascii="Arial" w:hAnsi="Arial" w:cs="Arial"/>
                <w:b/>
                <w:bCs/>
              </w:rPr>
              <w:t>(MU)</w:t>
            </w:r>
          </w:p>
        </w:tc>
      </w:tr>
      <w:tr w:rsidR="00245646" w:rsidRPr="006431D7" w:rsidTr="00122A5B">
        <w:trPr>
          <w:trHeight w:val="174"/>
        </w:trPr>
        <w:tc>
          <w:tcPr>
            <w:tcW w:w="127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rPr>
                <w:rFonts w:ascii="Arial" w:eastAsia="Arial Unicode MS" w:hAnsi="Arial" w:cs="Arial"/>
              </w:rPr>
            </w:pPr>
            <w:r w:rsidRPr="006431D7">
              <w:rPr>
                <w:rFonts w:ascii="Arial" w:hAnsi="Arial" w:cs="Arial"/>
              </w:rPr>
              <w:t>TSTPS Stg.-I</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1000</w:t>
            </w:r>
          </w:p>
        </w:tc>
        <w:tc>
          <w:tcPr>
            <w:tcW w:w="696"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5.75</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83</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6,852.73</w:t>
            </w:r>
            <w:r w:rsidR="00535BF2" w:rsidRPr="00535BF2">
              <w:rPr>
                <w:rFonts w:ascii="Arial" w:hAnsi="Arial" w:cs="Arial"/>
                <w:b/>
                <w:sz w:val="22"/>
                <w:szCs w:val="22"/>
              </w:rPr>
              <w:t>*</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31.97</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2,190.78</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2,121.11</w:t>
            </w:r>
          </w:p>
        </w:tc>
      </w:tr>
    </w:tbl>
    <w:p w:rsidR="00245646" w:rsidRDefault="00245646" w:rsidP="00535BF2">
      <w:pPr>
        <w:pStyle w:val="BodyTextIndent"/>
        <w:tabs>
          <w:tab w:val="clear" w:pos="720"/>
        </w:tabs>
        <w:ind w:left="0" w:firstLine="360"/>
        <w:rPr>
          <w:rFonts w:ascii="Arial" w:hAnsi="Arial" w:cs="Arial"/>
          <w:b/>
          <w:sz w:val="16"/>
          <w:szCs w:val="2"/>
        </w:rPr>
      </w:pPr>
      <w:r w:rsidRPr="00EA7C75">
        <w:rPr>
          <w:rFonts w:ascii="Arial" w:hAnsi="Arial" w:cs="Arial"/>
          <w:b/>
          <w:sz w:val="16"/>
          <w:szCs w:val="2"/>
        </w:rPr>
        <w:t>*[(1000x0.83)x0.9425]x8.76</w:t>
      </w:r>
      <w:r>
        <w:rPr>
          <w:rFonts w:ascii="Arial" w:hAnsi="Arial" w:cs="Arial"/>
          <w:b/>
          <w:sz w:val="16"/>
          <w:szCs w:val="2"/>
        </w:rPr>
        <w:t>=6852.73 MU</w:t>
      </w:r>
    </w:p>
    <w:p w:rsidR="009D2153" w:rsidRDefault="009D2153" w:rsidP="00535BF2">
      <w:pPr>
        <w:pStyle w:val="BodyTextIndent"/>
        <w:tabs>
          <w:tab w:val="clear" w:pos="720"/>
        </w:tabs>
        <w:ind w:left="0" w:firstLine="360"/>
        <w:rPr>
          <w:rFonts w:ascii="Arial" w:hAnsi="Arial" w:cs="Arial"/>
          <w:b/>
          <w:sz w:val="22"/>
          <w:szCs w:val="2"/>
        </w:rPr>
      </w:pPr>
    </w:p>
    <w:p w:rsidR="00CE3BB4" w:rsidRDefault="00CE3BB4" w:rsidP="00535BF2">
      <w:pPr>
        <w:pStyle w:val="BodyTextIndent"/>
        <w:tabs>
          <w:tab w:val="clear" w:pos="720"/>
        </w:tabs>
        <w:ind w:left="0" w:firstLine="360"/>
        <w:rPr>
          <w:rFonts w:ascii="Arial" w:hAnsi="Arial" w:cs="Arial"/>
          <w:b/>
          <w:sz w:val="22"/>
          <w:szCs w:val="2"/>
        </w:rPr>
      </w:pPr>
    </w:p>
    <w:p w:rsidR="00C016F3" w:rsidRDefault="00C016F3" w:rsidP="00535BF2">
      <w:pPr>
        <w:pStyle w:val="BodyTextIndent"/>
        <w:tabs>
          <w:tab w:val="clear" w:pos="720"/>
        </w:tabs>
        <w:ind w:left="0" w:firstLine="360"/>
        <w:rPr>
          <w:rFonts w:ascii="Arial" w:hAnsi="Arial" w:cs="Arial"/>
          <w:b/>
          <w:sz w:val="22"/>
          <w:szCs w:val="2"/>
        </w:rPr>
      </w:pPr>
    </w:p>
    <w:p w:rsidR="00C016F3" w:rsidRDefault="00C016F3" w:rsidP="00535BF2">
      <w:pPr>
        <w:pStyle w:val="BodyTextIndent"/>
        <w:tabs>
          <w:tab w:val="clear" w:pos="720"/>
        </w:tabs>
        <w:ind w:left="0" w:firstLine="360"/>
        <w:rPr>
          <w:rFonts w:ascii="Arial" w:hAnsi="Arial" w:cs="Arial"/>
          <w:b/>
          <w:sz w:val="22"/>
          <w:szCs w:val="2"/>
        </w:rPr>
      </w:pPr>
    </w:p>
    <w:p w:rsidR="00C016F3" w:rsidRPr="00CE3BB4" w:rsidRDefault="00C016F3" w:rsidP="00535BF2">
      <w:pPr>
        <w:pStyle w:val="BodyTextIndent"/>
        <w:tabs>
          <w:tab w:val="clear" w:pos="720"/>
        </w:tabs>
        <w:ind w:left="0" w:firstLine="360"/>
        <w:rPr>
          <w:rFonts w:ascii="Arial" w:hAnsi="Arial" w:cs="Arial"/>
          <w:b/>
          <w:sz w:val="22"/>
          <w:szCs w:val="2"/>
        </w:rPr>
      </w:pPr>
    </w:p>
    <w:p w:rsidR="00245646" w:rsidRPr="006431D7" w:rsidRDefault="00245646" w:rsidP="00A50705">
      <w:pPr>
        <w:pStyle w:val="BodyTextIndent"/>
        <w:numPr>
          <w:ilvl w:val="0"/>
          <w:numId w:val="6"/>
        </w:numPr>
        <w:tabs>
          <w:tab w:val="clear" w:pos="720"/>
          <w:tab w:val="clear" w:pos="1620"/>
          <w:tab w:val="num" w:pos="6750"/>
        </w:tabs>
        <w:ind w:left="360"/>
        <w:jc w:val="both"/>
        <w:rPr>
          <w:rFonts w:ascii="Arial" w:hAnsi="Arial" w:cs="Arial"/>
          <w:sz w:val="22"/>
          <w:szCs w:val="21"/>
        </w:rPr>
      </w:pPr>
      <w:r w:rsidRPr="006431D7">
        <w:rPr>
          <w:rFonts w:ascii="Arial" w:hAnsi="Arial" w:cs="Arial"/>
          <w:b/>
          <w:bCs/>
          <w:sz w:val="22"/>
          <w:szCs w:val="21"/>
        </w:rPr>
        <w:t>Talcher Super Thermal Power Station (TSTPS) – Stage-II :</w:t>
      </w:r>
    </w:p>
    <w:p w:rsidR="00C016F3" w:rsidRDefault="00C016F3" w:rsidP="00245646">
      <w:pPr>
        <w:pStyle w:val="BodyTextIndent"/>
        <w:tabs>
          <w:tab w:val="clear" w:pos="720"/>
        </w:tabs>
        <w:spacing w:line="360" w:lineRule="auto"/>
        <w:ind w:left="360"/>
        <w:jc w:val="both"/>
        <w:rPr>
          <w:rFonts w:ascii="Arial" w:hAnsi="Arial" w:cs="Arial"/>
          <w:bCs/>
          <w:sz w:val="22"/>
          <w:szCs w:val="21"/>
        </w:rPr>
      </w:pPr>
    </w:p>
    <w:p w:rsidR="00245646" w:rsidRPr="006431D7" w:rsidRDefault="00245646" w:rsidP="00245646">
      <w:pPr>
        <w:pStyle w:val="BodyTextIndent"/>
        <w:tabs>
          <w:tab w:val="clear" w:pos="720"/>
        </w:tabs>
        <w:spacing w:line="360" w:lineRule="auto"/>
        <w:ind w:left="360"/>
        <w:jc w:val="both"/>
        <w:rPr>
          <w:rFonts w:ascii="Arial" w:hAnsi="Arial" w:cs="Arial"/>
          <w:bCs/>
          <w:sz w:val="22"/>
          <w:szCs w:val="21"/>
        </w:rPr>
      </w:pPr>
      <w:r w:rsidRPr="006431D7">
        <w:rPr>
          <w:rFonts w:ascii="Arial" w:hAnsi="Arial" w:cs="Arial"/>
          <w:bCs/>
          <w:sz w:val="22"/>
          <w:szCs w:val="21"/>
        </w:rPr>
        <w:t>Considering GRIDCO’s share of 200 MW of power from TSTPS Stage-II (10% of Installed Capacity of 2</w:t>
      </w:r>
      <w:r w:rsidR="00FB7F06">
        <w:rPr>
          <w:rFonts w:ascii="Arial" w:hAnsi="Arial" w:cs="Arial"/>
          <w:bCs/>
          <w:sz w:val="22"/>
          <w:szCs w:val="21"/>
        </w:rPr>
        <w:t>,</w:t>
      </w:r>
      <w:r w:rsidRPr="006431D7">
        <w:rPr>
          <w:rFonts w:ascii="Arial" w:hAnsi="Arial" w:cs="Arial"/>
          <w:bCs/>
          <w:sz w:val="22"/>
          <w:szCs w:val="21"/>
        </w:rPr>
        <w:t xml:space="preserve">000 MW), Auxiliary Consumption of </w:t>
      </w:r>
      <w:r w:rsidRPr="006431D7">
        <w:rPr>
          <w:rFonts w:ascii="Arial" w:hAnsi="Arial" w:cs="Arial"/>
          <w:b/>
          <w:sz w:val="22"/>
          <w:szCs w:val="21"/>
        </w:rPr>
        <w:t>5.75</w:t>
      </w:r>
      <w:r w:rsidRPr="006431D7">
        <w:rPr>
          <w:rFonts w:ascii="Arial" w:hAnsi="Arial" w:cs="Arial"/>
          <w:bCs/>
          <w:sz w:val="22"/>
          <w:szCs w:val="21"/>
        </w:rPr>
        <w:t xml:space="preserve">% </w:t>
      </w:r>
      <w:r w:rsidRPr="006431D7">
        <w:rPr>
          <w:rFonts w:ascii="Arial" w:hAnsi="Arial" w:cs="Arial"/>
          <w:b/>
          <w:sz w:val="22"/>
          <w:szCs w:val="21"/>
        </w:rPr>
        <w:t>(</w:t>
      </w:r>
      <w:r w:rsidRPr="006431D7">
        <w:rPr>
          <w:rFonts w:ascii="Arial" w:hAnsi="Arial" w:cs="Arial"/>
          <w:sz w:val="22"/>
          <w:szCs w:val="21"/>
        </w:rPr>
        <w:t xml:space="preserve">as per </w:t>
      </w:r>
      <w:r>
        <w:rPr>
          <w:rFonts w:ascii="Arial" w:hAnsi="Arial" w:cs="Arial"/>
          <w:sz w:val="22"/>
          <w:szCs w:val="21"/>
        </w:rPr>
        <w:t xml:space="preserve">the CERC Tariff </w:t>
      </w:r>
      <w:r w:rsidRPr="006431D7">
        <w:rPr>
          <w:rFonts w:ascii="Arial" w:hAnsi="Arial" w:cs="Arial"/>
          <w:sz w:val="22"/>
          <w:szCs w:val="21"/>
        </w:rPr>
        <w:t>Regulation</w:t>
      </w:r>
      <w:r>
        <w:rPr>
          <w:rFonts w:ascii="Arial" w:hAnsi="Arial" w:cs="Arial"/>
          <w:sz w:val="22"/>
          <w:szCs w:val="21"/>
        </w:rPr>
        <w:t>s, 2014</w:t>
      </w:r>
      <w:r w:rsidRPr="006431D7">
        <w:rPr>
          <w:rFonts w:ascii="Arial" w:hAnsi="Arial" w:cs="Arial"/>
          <w:sz w:val="22"/>
          <w:szCs w:val="21"/>
        </w:rPr>
        <w:t xml:space="preserve"> in force</w:t>
      </w:r>
      <w:r>
        <w:rPr>
          <w:rFonts w:ascii="Arial" w:hAnsi="Arial" w:cs="Arial"/>
          <w:sz w:val="22"/>
          <w:szCs w:val="21"/>
        </w:rPr>
        <w:t xml:space="preserve"> for the period</w:t>
      </w:r>
      <w:r w:rsidRPr="006431D7">
        <w:rPr>
          <w:rFonts w:ascii="Arial" w:hAnsi="Arial" w:cs="Arial"/>
          <w:sz w:val="22"/>
          <w:szCs w:val="21"/>
        </w:rPr>
        <w:t xml:space="preserve"> 2014-19 and the </w:t>
      </w:r>
      <w:r>
        <w:rPr>
          <w:rFonts w:ascii="Arial" w:hAnsi="Arial" w:cs="Arial"/>
          <w:sz w:val="22"/>
          <w:szCs w:val="21"/>
        </w:rPr>
        <w:t>P</w:t>
      </w:r>
      <w:r w:rsidRPr="006431D7">
        <w:rPr>
          <w:rFonts w:ascii="Arial" w:hAnsi="Arial" w:cs="Arial"/>
          <w:sz w:val="22"/>
          <w:szCs w:val="21"/>
        </w:rPr>
        <w:t>etition filed by NTPC</w:t>
      </w:r>
      <w:r>
        <w:rPr>
          <w:rFonts w:ascii="Arial" w:hAnsi="Arial" w:cs="Arial"/>
          <w:sz w:val="22"/>
          <w:szCs w:val="21"/>
        </w:rPr>
        <w:t xml:space="preserve"> before the CERC</w:t>
      </w:r>
      <w:r w:rsidRPr="006431D7">
        <w:rPr>
          <w:rFonts w:ascii="Arial" w:hAnsi="Arial" w:cs="Arial"/>
          <w:b/>
          <w:sz w:val="22"/>
          <w:szCs w:val="21"/>
        </w:rPr>
        <w:t>)</w:t>
      </w:r>
      <w:r w:rsidRPr="006431D7">
        <w:rPr>
          <w:rFonts w:ascii="Arial" w:hAnsi="Arial" w:cs="Arial"/>
          <w:bCs/>
          <w:sz w:val="22"/>
          <w:szCs w:val="21"/>
        </w:rPr>
        <w:t xml:space="preserve">, proposed </w:t>
      </w:r>
      <w:r>
        <w:rPr>
          <w:rFonts w:ascii="Arial" w:hAnsi="Arial" w:cs="Arial"/>
          <w:b/>
          <w:sz w:val="22"/>
          <w:szCs w:val="21"/>
        </w:rPr>
        <w:t xml:space="preserve">NAPAF of </w:t>
      </w:r>
      <w:r w:rsidRPr="006431D7">
        <w:rPr>
          <w:rFonts w:ascii="Arial" w:hAnsi="Arial" w:cs="Arial"/>
          <w:b/>
          <w:sz w:val="22"/>
          <w:szCs w:val="21"/>
        </w:rPr>
        <w:t xml:space="preserve">83% </w:t>
      </w:r>
      <w:r w:rsidRPr="006431D7">
        <w:rPr>
          <w:rFonts w:ascii="Arial" w:hAnsi="Arial" w:cs="Arial"/>
          <w:bCs/>
          <w:sz w:val="22"/>
          <w:szCs w:val="21"/>
        </w:rPr>
        <w:t xml:space="preserve">and Central Transmission Loss of </w:t>
      </w:r>
      <w:r>
        <w:rPr>
          <w:rFonts w:ascii="Arial" w:hAnsi="Arial" w:cs="Arial"/>
          <w:b/>
          <w:sz w:val="22"/>
          <w:szCs w:val="21"/>
        </w:rPr>
        <w:t>3.43</w:t>
      </w:r>
      <w:r w:rsidRPr="006431D7">
        <w:rPr>
          <w:rFonts w:ascii="Arial" w:hAnsi="Arial" w:cs="Arial"/>
          <w:b/>
          <w:bCs/>
          <w:sz w:val="22"/>
          <w:szCs w:val="21"/>
        </w:rPr>
        <w:t>%</w:t>
      </w:r>
      <w:r w:rsidRPr="006431D7">
        <w:rPr>
          <w:rFonts w:ascii="Arial" w:hAnsi="Arial" w:cs="Arial"/>
          <w:bCs/>
          <w:sz w:val="22"/>
          <w:szCs w:val="21"/>
        </w:rPr>
        <w:t xml:space="preserve">, the availability to GRIDCO from TSTPS Stage-II for FY </w:t>
      </w:r>
      <w:r>
        <w:rPr>
          <w:rFonts w:ascii="Arial" w:hAnsi="Arial" w:cs="Arial"/>
          <w:bCs/>
          <w:sz w:val="22"/>
          <w:szCs w:val="21"/>
        </w:rPr>
        <w:t>2016-17</w:t>
      </w:r>
      <w:r w:rsidRPr="006431D7">
        <w:rPr>
          <w:rFonts w:ascii="Arial" w:hAnsi="Arial" w:cs="Arial"/>
          <w:bCs/>
          <w:sz w:val="22"/>
          <w:szCs w:val="21"/>
        </w:rPr>
        <w:t xml:space="preserve"> is estimated at </w:t>
      </w:r>
      <w:r>
        <w:rPr>
          <w:rFonts w:ascii="Arial" w:hAnsi="Arial" w:cs="Arial"/>
          <w:b/>
          <w:sz w:val="22"/>
          <w:szCs w:val="21"/>
        </w:rPr>
        <w:t>1323.54</w:t>
      </w:r>
      <w:r w:rsidRPr="006431D7">
        <w:rPr>
          <w:rFonts w:ascii="Arial" w:hAnsi="Arial" w:cs="Arial"/>
          <w:b/>
          <w:sz w:val="22"/>
          <w:szCs w:val="21"/>
        </w:rPr>
        <w:t xml:space="preserve"> MU</w:t>
      </w:r>
      <w:r>
        <w:rPr>
          <w:rFonts w:ascii="Arial" w:hAnsi="Arial" w:cs="Arial"/>
          <w:bCs/>
          <w:sz w:val="22"/>
          <w:szCs w:val="21"/>
        </w:rPr>
        <w:t xml:space="preserve"> in indicated in the Table below:</w:t>
      </w:r>
    </w:p>
    <w:p w:rsidR="00245646" w:rsidRPr="006431D7" w:rsidRDefault="00245646" w:rsidP="00245646">
      <w:pPr>
        <w:pStyle w:val="BodyTextIndent"/>
        <w:tabs>
          <w:tab w:val="clear" w:pos="720"/>
        </w:tabs>
        <w:spacing w:before="0" w:after="0"/>
        <w:ind w:left="360"/>
        <w:jc w:val="center"/>
        <w:rPr>
          <w:rFonts w:ascii="Arial" w:hAnsi="Arial" w:cs="Arial"/>
          <w:b/>
          <w:bCs/>
          <w:sz w:val="22"/>
          <w:szCs w:val="21"/>
        </w:rPr>
      </w:pPr>
      <w:r w:rsidRPr="006431D7">
        <w:rPr>
          <w:rFonts w:ascii="Arial" w:hAnsi="Arial" w:cs="Arial"/>
          <w:b/>
          <w:bCs/>
          <w:sz w:val="22"/>
          <w:szCs w:val="21"/>
        </w:rPr>
        <w:t xml:space="preserve">Projected Power Procurement from TSTPS-II for FY </w:t>
      </w:r>
      <w:r>
        <w:rPr>
          <w:rFonts w:ascii="Arial" w:hAnsi="Arial" w:cs="Arial"/>
          <w:b/>
          <w:bCs/>
          <w:sz w:val="22"/>
          <w:szCs w:val="21"/>
        </w:rPr>
        <w:t>2016-17</w:t>
      </w:r>
    </w:p>
    <w:tbl>
      <w:tblPr>
        <w:tblpPr w:leftFromText="180" w:rightFromText="180" w:vertAnchor="text" w:horzAnchor="page" w:tblpX="1804" w:tblpY="125"/>
        <w:tblW w:w="9642" w:type="dxa"/>
        <w:tblLayout w:type="fixed"/>
        <w:tblCellMar>
          <w:left w:w="0" w:type="dxa"/>
          <w:right w:w="0" w:type="dxa"/>
        </w:tblCellMar>
        <w:tblLook w:val="0000"/>
      </w:tblPr>
      <w:tblGrid>
        <w:gridCol w:w="1542"/>
        <w:gridCol w:w="990"/>
        <w:gridCol w:w="798"/>
        <w:gridCol w:w="1812"/>
        <w:gridCol w:w="1170"/>
        <w:gridCol w:w="990"/>
        <w:gridCol w:w="1260"/>
        <w:gridCol w:w="1080"/>
      </w:tblGrid>
      <w:tr w:rsidR="00245646" w:rsidRPr="006431D7" w:rsidTr="00122A5B">
        <w:trPr>
          <w:trHeight w:val="1688"/>
        </w:trPr>
        <w:tc>
          <w:tcPr>
            <w:tcW w:w="1542"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Installed Capacity (MW)</w:t>
            </w:r>
          </w:p>
        </w:tc>
        <w:tc>
          <w:tcPr>
            <w:tcW w:w="79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Aux. Cons (%)</w:t>
            </w:r>
          </w:p>
        </w:tc>
        <w:tc>
          <w:tcPr>
            <w:tcW w:w="181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373FF0" w:rsidRDefault="00245646" w:rsidP="00122A5B">
            <w:pPr>
              <w:jc w:val="center"/>
              <w:rPr>
                <w:rFonts w:ascii="Arial" w:hAnsi="Arial" w:cs="Arial"/>
                <w:b/>
                <w:bCs/>
                <w:sz w:val="22"/>
                <w:szCs w:val="22"/>
              </w:rPr>
            </w:pPr>
            <w:r w:rsidRPr="006431D7">
              <w:rPr>
                <w:rFonts w:ascii="Arial" w:hAnsi="Arial" w:cs="Arial"/>
                <w:b/>
                <w:bCs/>
                <w:sz w:val="22"/>
                <w:szCs w:val="22"/>
              </w:rPr>
              <w:t>Based on NAPAF% as per Para 36 (A) of CERC Regn.,2014&amp; / Cum. Present Availability (%)</w:t>
            </w:r>
          </w:p>
        </w:tc>
        <w:tc>
          <w:tcPr>
            <w:tcW w:w="117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Net availability  (ESO)</w:t>
            </w:r>
          </w:p>
          <w:p w:rsidR="00245646" w:rsidRPr="006431D7" w:rsidRDefault="00245646" w:rsidP="00122A5B">
            <w:pPr>
              <w:jc w:val="center"/>
              <w:rPr>
                <w:rFonts w:ascii="Arial" w:hAnsi="Arial" w:cs="Arial"/>
                <w:b/>
                <w:bCs/>
                <w:sz w:val="16"/>
              </w:rPr>
            </w:pPr>
          </w:p>
          <w:p w:rsidR="00245646" w:rsidRPr="006431D7" w:rsidRDefault="00245646" w:rsidP="00122A5B">
            <w:pPr>
              <w:jc w:val="center"/>
              <w:rPr>
                <w:rFonts w:ascii="Arial" w:eastAsia="Arial Unicode MS" w:hAnsi="Arial" w:cs="Arial"/>
                <w:b/>
                <w:bCs/>
              </w:rPr>
            </w:pPr>
            <w:r w:rsidRPr="006431D7">
              <w:rPr>
                <w:rFonts w:ascii="Arial" w:hAnsi="Arial" w:cs="Arial"/>
                <w:b/>
                <w:bCs/>
              </w:rPr>
              <w:t>(MU)</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GRIDCO Share</w:t>
            </w:r>
          </w:p>
          <w:p w:rsidR="00245646" w:rsidRPr="006431D7" w:rsidRDefault="00245646" w:rsidP="00122A5B">
            <w:pPr>
              <w:jc w:val="center"/>
              <w:rPr>
                <w:rFonts w:ascii="Arial" w:eastAsia="Arial Unicode MS" w:hAnsi="Arial" w:cs="Arial"/>
                <w:b/>
                <w:bCs/>
              </w:rPr>
            </w:pPr>
            <w:r w:rsidRPr="006431D7">
              <w:rPr>
                <w:rFonts w:ascii="Arial" w:hAnsi="Arial" w:cs="Arial"/>
                <w:b/>
                <w:bCs/>
              </w:rPr>
              <w:t>(%)</w:t>
            </w: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Ex-bus Availability (MU)</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 xml:space="preserve">GRIDCO share after C.S. Trans. Loss of </w:t>
            </w:r>
            <w:r>
              <w:rPr>
                <w:rFonts w:ascii="Arial" w:hAnsi="Arial" w:cs="Arial"/>
                <w:b/>
                <w:bCs/>
              </w:rPr>
              <w:t>3.43</w:t>
            </w:r>
            <w:r w:rsidRPr="006431D7">
              <w:rPr>
                <w:rFonts w:ascii="Arial" w:hAnsi="Arial" w:cs="Arial"/>
                <w:b/>
                <w:bCs/>
              </w:rPr>
              <w:t>%</w:t>
            </w:r>
          </w:p>
          <w:p w:rsidR="00245646" w:rsidRPr="006431D7" w:rsidRDefault="00245646" w:rsidP="00122A5B">
            <w:pPr>
              <w:jc w:val="center"/>
              <w:rPr>
                <w:rFonts w:ascii="Arial" w:eastAsia="Arial Unicode MS" w:hAnsi="Arial" w:cs="Arial"/>
                <w:b/>
                <w:bCs/>
              </w:rPr>
            </w:pPr>
            <w:r w:rsidRPr="006431D7">
              <w:rPr>
                <w:rFonts w:ascii="Arial" w:hAnsi="Arial" w:cs="Arial"/>
                <w:b/>
                <w:bCs/>
              </w:rPr>
              <w:t>(MU)</w:t>
            </w:r>
          </w:p>
        </w:tc>
      </w:tr>
      <w:tr w:rsidR="00245646" w:rsidRPr="006431D7" w:rsidTr="00122A5B">
        <w:trPr>
          <w:trHeight w:val="183"/>
        </w:trPr>
        <w:tc>
          <w:tcPr>
            <w:tcW w:w="154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rPr>
                <w:rFonts w:ascii="Arial" w:eastAsia="Arial Unicode MS" w:hAnsi="Arial" w:cs="Arial"/>
              </w:rPr>
            </w:pPr>
            <w:r w:rsidRPr="006431D7">
              <w:rPr>
                <w:rFonts w:ascii="Arial" w:hAnsi="Arial" w:cs="Arial"/>
              </w:rPr>
              <w:t>TSTPS Stg.-II</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2000</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5.75</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83</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13,705.46</w:t>
            </w:r>
            <w:r w:rsidR="007F067F">
              <w:rPr>
                <w:rFonts w:ascii="Arial" w:hAnsi="Arial" w:cs="Arial"/>
                <w:sz w:val="22"/>
                <w:szCs w:val="22"/>
              </w:rPr>
              <w:t>*</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10.00</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1,370.55</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1,323.54</w:t>
            </w:r>
          </w:p>
        </w:tc>
      </w:tr>
    </w:tbl>
    <w:p w:rsidR="00535BF2" w:rsidRDefault="00535BF2" w:rsidP="00535BF2">
      <w:pPr>
        <w:pStyle w:val="BodyTextIndent"/>
        <w:tabs>
          <w:tab w:val="clear" w:pos="720"/>
        </w:tabs>
        <w:ind w:left="0"/>
        <w:rPr>
          <w:rFonts w:ascii="Arial" w:hAnsi="Arial" w:cs="Arial"/>
          <w:b/>
          <w:sz w:val="16"/>
          <w:szCs w:val="2"/>
        </w:rPr>
      </w:pPr>
      <w:r>
        <w:rPr>
          <w:rFonts w:ascii="Arial" w:hAnsi="Arial" w:cs="Arial"/>
          <w:b/>
          <w:sz w:val="16"/>
          <w:szCs w:val="2"/>
        </w:rPr>
        <w:t>*[(2</w:t>
      </w:r>
      <w:r w:rsidRPr="00EA7C75">
        <w:rPr>
          <w:rFonts w:ascii="Arial" w:hAnsi="Arial" w:cs="Arial"/>
          <w:b/>
          <w:sz w:val="16"/>
          <w:szCs w:val="2"/>
        </w:rPr>
        <w:t>000x0.83)x0.9425]x8.76</w:t>
      </w:r>
      <w:r>
        <w:rPr>
          <w:rFonts w:ascii="Arial" w:hAnsi="Arial" w:cs="Arial"/>
          <w:b/>
          <w:sz w:val="16"/>
          <w:szCs w:val="2"/>
        </w:rPr>
        <w:t>=13,705.46 MU</w:t>
      </w:r>
    </w:p>
    <w:p w:rsidR="00CE3BB4" w:rsidRDefault="00CE3BB4" w:rsidP="00535BF2">
      <w:pPr>
        <w:pStyle w:val="BodyTextIndent"/>
        <w:tabs>
          <w:tab w:val="clear" w:pos="720"/>
        </w:tabs>
        <w:ind w:left="0"/>
        <w:rPr>
          <w:rFonts w:ascii="Arial" w:hAnsi="Arial" w:cs="Arial"/>
          <w:b/>
          <w:sz w:val="16"/>
          <w:szCs w:val="2"/>
        </w:rPr>
      </w:pPr>
    </w:p>
    <w:p w:rsidR="00CE3BB4" w:rsidRPr="00102B26" w:rsidRDefault="00CE3BB4" w:rsidP="00535BF2">
      <w:pPr>
        <w:pStyle w:val="BodyTextIndent"/>
        <w:tabs>
          <w:tab w:val="clear" w:pos="720"/>
        </w:tabs>
        <w:ind w:left="0"/>
        <w:rPr>
          <w:rFonts w:ascii="Arial" w:hAnsi="Arial" w:cs="Arial"/>
          <w:b/>
          <w:sz w:val="6"/>
          <w:szCs w:val="2"/>
        </w:rPr>
      </w:pPr>
    </w:p>
    <w:p w:rsidR="00245646" w:rsidRPr="006431D7" w:rsidRDefault="00245646" w:rsidP="00245646">
      <w:pPr>
        <w:pStyle w:val="BodyTextIndent"/>
        <w:tabs>
          <w:tab w:val="clear" w:pos="720"/>
        </w:tabs>
        <w:ind w:left="0"/>
        <w:jc w:val="both"/>
        <w:rPr>
          <w:rFonts w:ascii="Arial" w:hAnsi="Arial" w:cs="Arial"/>
          <w:sz w:val="2"/>
          <w:szCs w:val="2"/>
        </w:rPr>
      </w:pPr>
    </w:p>
    <w:p w:rsidR="00245646" w:rsidRPr="006431D7" w:rsidRDefault="00245646" w:rsidP="00A50705">
      <w:pPr>
        <w:pStyle w:val="BodyTextIndent"/>
        <w:numPr>
          <w:ilvl w:val="0"/>
          <w:numId w:val="6"/>
        </w:numPr>
        <w:tabs>
          <w:tab w:val="clear" w:pos="720"/>
          <w:tab w:val="clear" w:pos="1620"/>
          <w:tab w:val="num" w:pos="6750"/>
        </w:tabs>
        <w:spacing w:line="276" w:lineRule="auto"/>
        <w:ind w:left="360"/>
        <w:jc w:val="both"/>
        <w:rPr>
          <w:rFonts w:ascii="Arial" w:hAnsi="Arial" w:cs="Arial"/>
          <w:sz w:val="22"/>
          <w:szCs w:val="21"/>
        </w:rPr>
      </w:pPr>
      <w:r w:rsidRPr="006431D7">
        <w:rPr>
          <w:rFonts w:ascii="Arial" w:hAnsi="Arial" w:cs="Arial"/>
          <w:b/>
          <w:bCs/>
          <w:sz w:val="22"/>
          <w:szCs w:val="21"/>
        </w:rPr>
        <w:t>Farakka Super Thermal Power Station (FSTPS-I&amp;II):</w:t>
      </w:r>
    </w:p>
    <w:p w:rsidR="00245646" w:rsidRPr="006431D7" w:rsidRDefault="00245646" w:rsidP="00245646">
      <w:pPr>
        <w:pStyle w:val="BodyTextIndent"/>
        <w:tabs>
          <w:tab w:val="clear" w:pos="720"/>
        </w:tabs>
        <w:spacing w:line="360" w:lineRule="auto"/>
        <w:ind w:left="360"/>
        <w:jc w:val="both"/>
        <w:rPr>
          <w:rFonts w:ascii="Arial" w:hAnsi="Arial" w:cs="Arial"/>
          <w:bCs/>
          <w:sz w:val="22"/>
          <w:szCs w:val="21"/>
        </w:rPr>
      </w:pPr>
      <w:r w:rsidRPr="006431D7">
        <w:rPr>
          <w:rFonts w:ascii="Arial" w:hAnsi="Arial" w:cs="Arial"/>
          <w:bCs/>
          <w:sz w:val="22"/>
          <w:szCs w:val="21"/>
        </w:rPr>
        <w:t xml:space="preserve">Considering GRIDCO’s Share allocation of </w:t>
      </w:r>
      <w:r w:rsidRPr="006431D7">
        <w:rPr>
          <w:rFonts w:ascii="Arial" w:hAnsi="Arial" w:cs="Arial"/>
          <w:b/>
          <w:sz w:val="22"/>
          <w:szCs w:val="21"/>
        </w:rPr>
        <w:t>13.81%</w:t>
      </w:r>
      <w:r w:rsidRPr="006431D7">
        <w:rPr>
          <w:rFonts w:ascii="Arial" w:hAnsi="Arial" w:cs="Arial"/>
          <w:bCs/>
          <w:sz w:val="22"/>
          <w:szCs w:val="21"/>
        </w:rPr>
        <w:t xml:space="preserve"> (including equivalent Dadri Thermal Power) </w:t>
      </w:r>
      <w:r w:rsidR="00BE5034" w:rsidRPr="006431D7">
        <w:rPr>
          <w:rFonts w:ascii="Arial" w:hAnsi="Arial" w:cs="Arial"/>
          <w:bCs/>
          <w:sz w:val="22"/>
          <w:szCs w:val="21"/>
        </w:rPr>
        <w:t>fromFSTPS</w:t>
      </w:r>
      <w:r w:rsidRPr="006431D7">
        <w:rPr>
          <w:rFonts w:ascii="Arial" w:hAnsi="Arial" w:cs="Arial"/>
          <w:bCs/>
          <w:sz w:val="22"/>
          <w:szCs w:val="21"/>
        </w:rPr>
        <w:t xml:space="preserve">-I&amp;II (Installed Capacity: 1600 MW), Normative </w:t>
      </w:r>
      <w:r>
        <w:rPr>
          <w:rFonts w:ascii="Arial" w:hAnsi="Arial" w:cs="Arial"/>
          <w:b/>
          <w:sz w:val="22"/>
          <w:szCs w:val="21"/>
        </w:rPr>
        <w:t>NAPAF</w:t>
      </w:r>
      <w:r w:rsidRPr="006431D7">
        <w:rPr>
          <w:rFonts w:ascii="Arial" w:hAnsi="Arial" w:cs="Arial"/>
          <w:b/>
          <w:sz w:val="22"/>
          <w:szCs w:val="21"/>
        </w:rPr>
        <w:t xml:space="preserve"> of 83%</w:t>
      </w:r>
      <w:r w:rsidR="00FB7F06">
        <w:rPr>
          <w:rFonts w:ascii="Arial" w:hAnsi="Arial" w:cs="Arial"/>
          <w:bCs/>
          <w:sz w:val="22"/>
          <w:szCs w:val="21"/>
        </w:rPr>
        <w:t>, Auxiliary Consumption @</w:t>
      </w:r>
      <w:r w:rsidRPr="006431D7">
        <w:rPr>
          <w:rFonts w:ascii="Arial" w:hAnsi="Arial" w:cs="Arial"/>
          <w:b/>
          <w:sz w:val="22"/>
          <w:szCs w:val="21"/>
        </w:rPr>
        <w:t>6.47% (</w:t>
      </w:r>
      <w:r w:rsidRPr="006431D7">
        <w:rPr>
          <w:rFonts w:ascii="Arial" w:hAnsi="Arial" w:cs="Arial"/>
          <w:sz w:val="22"/>
          <w:szCs w:val="21"/>
        </w:rPr>
        <w:t xml:space="preserve">as per </w:t>
      </w:r>
      <w:r>
        <w:rPr>
          <w:rFonts w:ascii="Arial" w:hAnsi="Arial" w:cs="Arial"/>
          <w:sz w:val="22"/>
          <w:szCs w:val="21"/>
        </w:rPr>
        <w:t xml:space="preserve">the CERC Tariff </w:t>
      </w:r>
      <w:r w:rsidRPr="006431D7">
        <w:rPr>
          <w:rFonts w:ascii="Arial" w:hAnsi="Arial" w:cs="Arial"/>
          <w:sz w:val="22"/>
          <w:szCs w:val="21"/>
        </w:rPr>
        <w:t>Regulation</w:t>
      </w:r>
      <w:r>
        <w:rPr>
          <w:rFonts w:ascii="Arial" w:hAnsi="Arial" w:cs="Arial"/>
          <w:sz w:val="22"/>
          <w:szCs w:val="21"/>
        </w:rPr>
        <w:t>s, 2014</w:t>
      </w:r>
      <w:r w:rsidRPr="006431D7">
        <w:rPr>
          <w:rFonts w:ascii="Arial" w:hAnsi="Arial" w:cs="Arial"/>
          <w:sz w:val="22"/>
          <w:szCs w:val="21"/>
        </w:rPr>
        <w:t xml:space="preserve"> in force</w:t>
      </w:r>
      <w:r>
        <w:rPr>
          <w:rFonts w:ascii="Arial" w:hAnsi="Arial" w:cs="Arial"/>
          <w:sz w:val="22"/>
          <w:szCs w:val="21"/>
        </w:rPr>
        <w:t xml:space="preserve"> for the period</w:t>
      </w:r>
      <w:r w:rsidRPr="006431D7">
        <w:rPr>
          <w:rFonts w:ascii="Arial" w:hAnsi="Arial" w:cs="Arial"/>
          <w:sz w:val="22"/>
          <w:szCs w:val="21"/>
        </w:rPr>
        <w:t xml:space="preserve"> 2014-19 and the </w:t>
      </w:r>
      <w:r>
        <w:rPr>
          <w:rFonts w:ascii="Arial" w:hAnsi="Arial" w:cs="Arial"/>
          <w:sz w:val="22"/>
          <w:szCs w:val="21"/>
        </w:rPr>
        <w:t>P</w:t>
      </w:r>
      <w:r w:rsidRPr="006431D7">
        <w:rPr>
          <w:rFonts w:ascii="Arial" w:hAnsi="Arial" w:cs="Arial"/>
          <w:sz w:val="22"/>
          <w:szCs w:val="21"/>
        </w:rPr>
        <w:t>etition filed by NTPC</w:t>
      </w:r>
      <w:r>
        <w:rPr>
          <w:rFonts w:ascii="Arial" w:hAnsi="Arial" w:cs="Arial"/>
          <w:sz w:val="22"/>
          <w:szCs w:val="21"/>
        </w:rPr>
        <w:t xml:space="preserve"> before the CERC</w:t>
      </w:r>
      <w:r w:rsidRPr="006431D7">
        <w:rPr>
          <w:rFonts w:ascii="Arial" w:hAnsi="Arial" w:cs="Arial"/>
          <w:b/>
          <w:sz w:val="22"/>
          <w:szCs w:val="21"/>
        </w:rPr>
        <w:t>)</w:t>
      </w:r>
      <w:r w:rsidRPr="006431D7">
        <w:rPr>
          <w:rFonts w:ascii="Arial" w:hAnsi="Arial" w:cs="Arial"/>
          <w:bCs/>
          <w:sz w:val="22"/>
          <w:szCs w:val="21"/>
        </w:rPr>
        <w:t xml:space="preserve"> and Central Transmission Loss of </w:t>
      </w:r>
      <w:r>
        <w:rPr>
          <w:rFonts w:ascii="Arial" w:hAnsi="Arial" w:cs="Arial"/>
          <w:b/>
          <w:sz w:val="22"/>
          <w:szCs w:val="21"/>
        </w:rPr>
        <w:t>2.4</w:t>
      </w:r>
      <w:r w:rsidRPr="006431D7">
        <w:rPr>
          <w:rFonts w:ascii="Arial" w:hAnsi="Arial" w:cs="Arial"/>
          <w:b/>
          <w:sz w:val="22"/>
          <w:szCs w:val="21"/>
        </w:rPr>
        <w:t>0%</w:t>
      </w:r>
      <w:r w:rsidRPr="006431D7">
        <w:rPr>
          <w:rFonts w:ascii="Arial" w:hAnsi="Arial" w:cs="Arial"/>
          <w:bCs/>
          <w:sz w:val="22"/>
          <w:szCs w:val="21"/>
        </w:rPr>
        <w:t>, the availability to GRIDCO from FSTPS</w:t>
      </w:r>
      <w:r>
        <w:rPr>
          <w:rFonts w:ascii="Arial" w:hAnsi="Arial" w:cs="Arial"/>
          <w:bCs/>
          <w:sz w:val="22"/>
          <w:szCs w:val="21"/>
        </w:rPr>
        <w:t>-I &amp; II</w:t>
      </w:r>
      <w:r w:rsidRPr="006431D7">
        <w:rPr>
          <w:rFonts w:ascii="Arial" w:hAnsi="Arial" w:cs="Arial"/>
          <w:bCs/>
          <w:sz w:val="22"/>
          <w:szCs w:val="21"/>
        </w:rPr>
        <w:t xml:space="preserve"> is estimated as </w:t>
      </w:r>
      <w:r>
        <w:rPr>
          <w:rFonts w:ascii="Arial" w:hAnsi="Arial" w:cs="Arial"/>
          <w:b/>
          <w:sz w:val="22"/>
          <w:szCs w:val="21"/>
        </w:rPr>
        <w:t>1466.42</w:t>
      </w:r>
      <w:r w:rsidRPr="006431D7">
        <w:rPr>
          <w:rFonts w:ascii="Arial" w:hAnsi="Arial" w:cs="Arial"/>
          <w:b/>
          <w:sz w:val="22"/>
          <w:szCs w:val="21"/>
        </w:rPr>
        <w:t xml:space="preserve"> MU</w:t>
      </w:r>
      <w:r w:rsidRPr="006431D7">
        <w:rPr>
          <w:rFonts w:ascii="Arial" w:hAnsi="Arial" w:cs="Arial"/>
          <w:bCs/>
          <w:sz w:val="22"/>
          <w:szCs w:val="21"/>
        </w:rPr>
        <w:t xml:space="preserve"> for FY </w:t>
      </w:r>
      <w:r>
        <w:rPr>
          <w:rFonts w:ascii="Arial" w:hAnsi="Arial" w:cs="Arial"/>
          <w:bCs/>
          <w:sz w:val="22"/>
          <w:szCs w:val="21"/>
        </w:rPr>
        <w:t>2016-17</w:t>
      </w:r>
      <w:r w:rsidRPr="006431D7">
        <w:rPr>
          <w:rFonts w:ascii="Arial" w:hAnsi="Arial" w:cs="Arial"/>
          <w:bCs/>
          <w:sz w:val="22"/>
          <w:szCs w:val="21"/>
        </w:rPr>
        <w:t>.</w:t>
      </w:r>
      <w:r>
        <w:rPr>
          <w:rFonts w:ascii="Arial" w:hAnsi="Arial" w:cs="Arial"/>
          <w:bCs/>
          <w:sz w:val="22"/>
          <w:szCs w:val="21"/>
        </w:rPr>
        <w:t xml:space="preserve"> The projection is given in the Table below:</w:t>
      </w:r>
    </w:p>
    <w:p w:rsidR="00245646" w:rsidRPr="006431D7" w:rsidRDefault="00245646" w:rsidP="00245646">
      <w:pPr>
        <w:pStyle w:val="BodyTextIndent"/>
        <w:tabs>
          <w:tab w:val="clear" w:pos="720"/>
        </w:tabs>
        <w:spacing w:before="0" w:after="0"/>
        <w:ind w:left="360"/>
        <w:jc w:val="center"/>
        <w:rPr>
          <w:rFonts w:ascii="Arial" w:hAnsi="Arial" w:cs="Arial"/>
          <w:b/>
          <w:bCs/>
          <w:sz w:val="22"/>
          <w:szCs w:val="21"/>
        </w:rPr>
      </w:pPr>
      <w:r w:rsidRPr="006431D7">
        <w:rPr>
          <w:rFonts w:ascii="Arial" w:hAnsi="Arial" w:cs="Arial"/>
          <w:b/>
          <w:bCs/>
          <w:sz w:val="22"/>
          <w:szCs w:val="21"/>
        </w:rPr>
        <w:t>Projected Power Procurement from FSTPS-I &amp; II for FY 201</w:t>
      </w:r>
      <w:r w:rsidR="00012F82">
        <w:rPr>
          <w:rFonts w:ascii="Arial" w:hAnsi="Arial" w:cs="Arial"/>
          <w:b/>
          <w:bCs/>
          <w:sz w:val="22"/>
          <w:szCs w:val="21"/>
        </w:rPr>
        <w:t>6-17</w:t>
      </w:r>
    </w:p>
    <w:tbl>
      <w:tblPr>
        <w:tblpPr w:leftFromText="180" w:rightFromText="180" w:vertAnchor="text" w:horzAnchor="page" w:tblpX="1804" w:tblpY="125"/>
        <w:tblW w:w="9642" w:type="dxa"/>
        <w:tblLayout w:type="fixed"/>
        <w:tblCellMar>
          <w:left w:w="0" w:type="dxa"/>
          <w:right w:w="0" w:type="dxa"/>
        </w:tblCellMar>
        <w:tblLook w:val="0000"/>
      </w:tblPr>
      <w:tblGrid>
        <w:gridCol w:w="1542"/>
        <w:gridCol w:w="990"/>
        <w:gridCol w:w="798"/>
        <w:gridCol w:w="1812"/>
        <w:gridCol w:w="1170"/>
        <w:gridCol w:w="990"/>
        <w:gridCol w:w="1260"/>
        <w:gridCol w:w="1080"/>
      </w:tblGrid>
      <w:tr w:rsidR="00245646" w:rsidRPr="006431D7" w:rsidTr="00122A5B">
        <w:trPr>
          <w:trHeight w:val="1353"/>
        </w:trPr>
        <w:tc>
          <w:tcPr>
            <w:tcW w:w="1542"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Installed Capacity (MW)</w:t>
            </w:r>
          </w:p>
        </w:tc>
        <w:tc>
          <w:tcPr>
            <w:tcW w:w="79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Aux. Cons (%)</w:t>
            </w:r>
          </w:p>
        </w:tc>
        <w:tc>
          <w:tcPr>
            <w:tcW w:w="181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sz w:val="22"/>
                <w:szCs w:val="22"/>
              </w:rPr>
            </w:pPr>
            <w:r w:rsidRPr="006431D7">
              <w:rPr>
                <w:rFonts w:ascii="Arial" w:hAnsi="Arial" w:cs="Arial"/>
                <w:b/>
                <w:bCs/>
                <w:sz w:val="22"/>
                <w:szCs w:val="22"/>
              </w:rPr>
              <w:t>Based on NAPAF% as per Para 36 (A) of CERC Regn.,2014&amp; / Cum. Present Availability (%)</w:t>
            </w:r>
          </w:p>
          <w:p w:rsidR="00245646" w:rsidRPr="006431D7" w:rsidRDefault="00245646" w:rsidP="00122A5B">
            <w:pPr>
              <w:jc w:val="center"/>
              <w:rPr>
                <w:rFonts w:ascii="Arial" w:eastAsia="Arial Unicode MS" w:hAnsi="Arial" w:cs="Arial"/>
                <w:b/>
                <w:bCs/>
              </w:rPr>
            </w:pPr>
          </w:p>
        </w:tc>
        <w:tc>
          <w:tcPr>
            <w:tcW w:w="117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Net availability  (ESO)</w:t>
            </w:r>
          </w:p>
          <w:p w:rsidR="00245646" w:rsidRPr="006431D7" w:rsidRDefault="00245646" w:rsidP="00122A5B">
            <w:pPr>
              <w:jc w:val="center"/>
              <w:rPr>
                <w:rFonts w:ascii="Arial" w:hAnsi="Arial" w:cs="Arial"/>
                <w:b/>
                <w:bCs/>
                <w:sz w:val="16"/>
              </w:rPr>
            </w:pPr>
          </w:p>
          <w:p w:rsidR="00245646" w:rsidRPr="006431D7" w:rsidRDefault="00245646" w:rsidP="00122A5B">
            <w:pPr>
              <w:jc w:val="center"/>
              <w:rPr>
                <w:rFonts w:ascii="Arial" w:eastAsia="Arial Unicode MS" w:hAnsi="Arial" w:cs="Arial"/>
                <w:b/>
                <w:bCs/>
              </w:rPr>
            </w:pPr>
            <w:r w:rsidRPr="006431D7">
              <w:rPr>
                <w:rFonts w:ascii="Arial" w:hAnsi="Arial" w:cs="Arial"/>
                <w:b/>
                <w:bCs/>
              </w:rPr>
              <w:t>(MU)</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GRIDCO Share</w:t>
            </w:r>
          </w:p>
          <w:p w:rsidR="00245646" w:rsidRPr="006431D7" w:rsidRDefault="00245646" w:rsidP="00122A5B">
            <w:pPr>
              <w:jc w:val="center"/>
              <w:rPr>
                <w:rFonts w:ascii="Arial" w:eastAsia="Arial Unicode MS" w:hAnsi="Arial" w:cs="Arial"/>
                <w:b/>
                <w:bCs/>
              </w:rPr>
            </w:pPr>
            <w:r w:rsidRPr="006431D7">
              <w:rPr>
                <w:rFonts w:ascii="Arial" w:hAnsi="Arial" w:cs="Arial"/>
                <w:b/>
                <w:bCs/>
              </w:rPr>
              <w:t>(%)</w:t>
            </w: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Ex-bus Availability (MU)</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GRIDCO sha</w:t>
            </w:r>
            <w:r>
              <w:rPr>
                <w:rFonts w:ascii="Arial" w:hAnsi="Arial" w:cs="Arial"/>
                <w:b/>
                <w:bCs/>
              </w:rPr>
              <w:t>re after C.S. Trans. Loss of 2.4</w:t>
            </w:r>
            <w:r w:rsidRPr="006431D7">
              <w:rPr>
                <w:rFonts w:ascii="Arial" w:hAnsi="Arial" w:cs="Arial"/>
                <w:b/>
                <w:bCs/>
              </w:rPr>
              <w:t>0%</w:t>
            </w:r>
          </w:p>
          <w:p w:rsidR="00245646" w:rsidRPr="006431D7" w:rsidRDefault="00245646" w:rsidP="00122A5B">
            <w:pPr>
              <w:jc w:val="center"/>
              <w:rPr>
                <w:rFonts w:ascii="Arial" w:eastAsia="Arial Unicode MS" w:hAnsi="Arial" w:cs="Arial"/>
                <w:b/>
                <w:bCs/>
              </w:rPr>
            </w:pPr>
            <w:r w:rsidRPr="006431D7">
              <w:rPr>
                <w:rFonts w:ascii="Arial" w:hAnsi="Arial" w:cs="Arial"/>
                <w:b/>
                <w:bCs/>
              </w:rPr>
              <w:t>(MU)</w:t>
            </w:r>
          </w:p>
        </w:tc>
      </w:tr>
      <w:tr w:rsidR="00245646" w:rsidRPr="006431D7" w:rsidTr="00122A5B">
        <w:trPr>
          <w:trHeight w:val="183"/>
        </w:trPr>
        <w:tc>
          <w:tcPr>
            <w:tcW w:w="154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rPr>
                <w:rFonts w:ascii="Arial" w:eastAsia="Arial Unicode MS" w:hAnsi="Arial" w:cs="Arial"/>
              </w:rPr>
            </w:pPr>
            <w:r w:rsidRPr="006431D7">
              <w:rPr>
                <w:rFonts w:ascii="Arial" w:hAnsi="Arial" w:cs="Arial"/>
              </w:rPr>
              <w:t>FSTPS-I &amp; II</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1600</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6.47</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83</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10,880.61</w:t>
            </w:r>
            <w:r w:rsidR="007F067F">
              <w:rPr>
                <w:rFonts w:ascii="Arial" w:hAnsi="Arial" w:cs="Arial"/>
                <w:sz w:val="22"/>
                <w:szCs w:val="22"/>
              </w:rPr>
              <w:t>*</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13.81</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1,502.48</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1,466.42</w:t>
            </w:r>
          </w:p>
        </w:tc>
      </w:tr>
    </w:tbl>
    <w:p w:rsidR="00535BF2" w:rsidRPr="00EA7C75" w:rsidRDefault="00535BF2" w:rsidP="00535BF2">
      <w:pPr>
        <w:pStyle w:val="BodyTextIndent"/>
        <w:tabs>
          <w:tab w:val="clear" w:pos="720"/>
        </w:tabs>
        <w:ind w:left="0" w:firstLine="360"/>
        <w:rPr>
          <w:rFonts w:ascii="Arial" w:hAnsi="Arial" w:cs="Arial"/>
          <w:b/>
          <w:sz w:val="16"/>
          <w:szCs w:val="2"/>
        </w:rPr>
      </w:pPr>
      <w:r>
        <w:rPr>
          <w:rFonts w:ascii="Arial" w:hAnsi="Arial" w:cs="Arial"/>
          <w:b/>
          <w:sz w:val="16"/>
          <w:szCs w:val="2"/>
        </w:rPr>
        <w:t>*[(16</w:t>
      </w:r>
      <w:r w:rsidRPr="00EA7C75">
        <w:rPr>
          <w:rFonts w:ascii="Arial" w:hAnsi="Arial" w:cs="Arial"/>
          <w:b/>
          <w:sz w:val="16"/>
          <w:szCs w:val="2"/>
        </w:rPr>
        <w:t>00x0.83)x0.9</w:t>
      </w:r>
      <w:r>
        <w:rPr>
          <w:rFonts w:ascii="Arial" w:hAnsi="Arial" w:cs="Arial"/>
          <w:b/>
          <w:sz w:val="16"/>
          <w:szCs w:val="2"/>
        </w:rPr>
        <w:t>353</w:t>
      </w:r>
      <w:r w:rsidRPr="00EA7C75">
        <w:rPr>
          <w:rFonts w:ascii="Arial" w:hAnsi="Arial" w:cs="Arial"/>
          <w:b/>
          <w:sz w:val="16"/>
          <w:szCs w:val="2"/>
        </w:rPr>
        <w:t>]x8.76</w:t>
      </w:r>
      <w:r>
        <w:rPr>
          <w:rFonts w:ascii="Arial" w:hAnsi="Arial" w:cs="Arial"/>
          <w:b/>
          <w:sz w:val="16"/>
          <w:szCs w:val="2"/>
        </w:rPr>
        <w:t>=10,880.61 MU</w:t>
      </w:r>
    </w:p>
    <w:p w:rsidR="00245646" w:rsidRDefault="00245646" w:rsidP="00245646">
      <w:pPr>
        <w:pStyle w:val="BodyTextIndent"/>
        <w:tabs>
          <w:tab w:val="clear" w:pos="720"/>
        </w:tabs>
        <w:spacing w:before="0" w:after="0"/>
        <w:ind w:left="0"/>
        <w:jc w:val="both"/>
        <w:rPr>
          <w:rFonts w:ascii="Arial" w:hAnsi="Arial" w:cs="Arial"/>
          <w:sz w:val="22"/>
          <w:szCs w:val="21"/>
        </w:rPr>
      </w:pPr>
    </w:p>
    <w:p w:rsidR="00CE3BB4" w:rsidRPr="006431D7" w:rsidRDefault="00CE3BB4" w:rsidP="00245646">
      <w:pPr>
        <w:pStyle w:val="BodyTextIndent"/>
        <w:tabs>
          <w:tab w:val="clear" w:pos="720"/>
        </w:tabs>
        <w:spacing w:before="0" w:after="0"/>
        <w:ind w:left="0"/>
        <w:jc w:val="both"/>
        <w:rPr>
          <w:rFonts w:ascii="Arial" w:hAnsi="Arial" w:cs="Arial"/>
          <w:sz w:val="22"/>
          <w:szCs w:val="21"/>
        </w:rPr>
      </w:pPr>
    </w:p>
    <w:p w:rsidR="00245646" w:rsidRPr="006431D7" w:rsidRDefault="00245646" w:rsidP="00A50705">
      <w:pPr>
        <w:pStyle w:val="BodyTextIndent"/>
        <w:numPr>
          <w:ilvl w:val="0"/>
          <w:numId w:val="6"/>
        </w:numPr>
        <w:tabs>
          <w:tab w:val="clear" w:pos="720"/>
          <w:tab w:val="clear" w:pos="1620"/>
          <w:tab w:val="num" w:pos="6750"/>
        </w:tabs>
        <w:spacing w:line="360" w:lineRule="auto"/>
        <w:ind w:left="360"/>
        <w:jc w:val="both"/>
        <w:rPr>
          <w:rFonts w:ascii="Arial" w:hAnsi="Arial" w:cs="Arial"/>
          <w:sz w:val="22"/>
          <w:szCs w:val="21"/>
        </w:rPr>
      </w:pPr>
      <w:r w:rsidRPr="006431D7">
        <w:rPr>
          <w:rFonts w:ascii="Arial" w:hAnsi="Arial" w:cs="Arial"/>
          <w:b/>
          <w:bCs/>
          <w:sz w:val="22"/>
          <w:szCs w:val="21"/>
        </w:rPr>
        <w:lastRenderedPageBreak/>
        <w:t>Farakka Super Thermal Power Station (FSTPS-III):</w:t>
      </w:r>
    </w:p>
    <w:p w:rsidR="00245646" w:rsidRPr="006431D7" w:rsidRDefault="00245646" w:rsidP="00245646">
      <w:pPr>
        <w:pStyle w:val="BodyTextIndent"/>
        <w:tabs>
          <w:tab w:val="clear" w:pos="720"/>
        </w:tabs>
        <w:spacing w:line="360" w:lineRule="auto"/>
        <w:ind w:left="360"/>
        <w:jc w:val="both"/>
        <w:rPr>
          <w:rFonts w:ascii="Arial" w:hAnsi="Arial" w:cs="Arial"/>
          <w:bCs/>
          <w:sz w:val="22"/>
          <w:szCs w:val="21"/>
        </w:rPr>
      </w:pPr>
      <w:r w:rsidRPr="006431D7">
        <w:rPr>
          <w:rFonts w:ascii="Arial" w:hAnsi="Arial" w:cs="Arial"/>
          <w:bCs/>
          <w:sz w:val="22"/>
          <w:szCs w:val="21"/>
        </w:rPr>
        <w:t xml:space="preserve">GRIDCO was allotted 100.90 MW (83.1 MW + 17.80 MW) from unallocated share by the Ministry of Power, Govt. of India vide the Order Dated 09.12.2010 from Farakka Super Thermal Power Station Stage-III (FSTPS-III). </w:t>
      </w:r>
      <w:r>
        <w:rPr>
          <w:rFonts w:ascii="Arial" w:hAnsi="Arial" w:cs="Arial"/>
          <w:bCs/>
          <w:sz w:val="22"/>
          <w:szCs w:val="21"/>
        </w:rPr>
        <w:t xml:space="preserve">However, the above additional </w:t>
      </w:r>
      <w:r w:rsidRPr="006431D7">
        <w:rPr>
          <w:rFonts w:ascii="Arial" w:hAnsi="Arial" w:cs="Arial"/>
          <w:bCs/>
          <w:sz w:val="22"/>
          <w:szCs w:val="21"/>
        </w:rPr>
        <w:t xml:space="preserve">17.80 MW of power of GRIDCO </w:t>
      </w:r>
      <w:r>
        <w:rPr>
          <w:rFonts w:ascii="Arial" w:hAnsi="Arial" w:cs="Arial"/>
          <w:bCs/>
          <w:sz w:val="22"/>
          <w:szCs w:val="21"/>
        </w:rPr>
        <w:t>from unallocated quota of FSTPS</w:t>
      </w:r>
      <w:r w:rsidRPr="006431D7">
        <w:rPr>
          <w:rFonts w:ascii="Arial" w:hAnsi="Arial" w:cs="Arial"/>
          <w:bCs/>
          <w:sz w:val="22"/>
          <w:szCs w:val="21"/>
        </w:rPr>
        <w:t xml:space="preserve">–III was withdrawn earlier during July ’13 by </w:t>
      </w:r>
      <w:r>
        <w:rPr>
          <w:rFonts w:ascii="Arial" w:hAnsi="Arial" w:cs="Arial"/>
          <w:bCs/>
          <w:sz w:val="22"/>
          <w:szCs w:val="21"/>
        </w:rPr>
        <w:t xml:space="preserve">the </w:t>
      </w:r>
      <w:r w:rsidRPr="006431D7">
        <w:rPr>
          <w:rFonts w:ascii="Arial" w:hAnsi="Arial" w:cs="Arial"/>
          <w:bCs/>
          <w:sz w:val="22"/>
          <w:szCs w:val="21"/>
        </w:rPr>
        <w:t>Ministry of Power (M</w:t>
      </w:r>
      <w:r w:rsidR="005A2647">
        <w:rPr>
          <w:rFonts w:ascii="Arial" w:hAnsi="Arial" w:cs="Arial"/>
          <w:bCs/>
          <w:sz w:val="22"/>
          <w:szCs w:val="21"/>
        </w:rPr>
        <w:t>o</w:t>
      </w:r>
      <w:r w:rsidRPr="006431D7">
        <w:rPr>
          <w:rFonts w:ascii="Arial" w:hAnsi="Arial" w:cs="Arial"/>
          <w:bCs/>
          <w:sz w:val="22"/>
          <w:szCs w:val="21"/>
        </w:rPr>
        <w:t>P) and allocated to other beneficiary.</w:t>
      </w:r>
    </w:p>
    <w:p w:rsidR="00CE3BB4" w:rsidRDefault="00CE3BB4" w:rsidP="00245646">
      <w:pPr>
        <w:pStyle w:val="BodyTextIndent"/>
        <w:tabs>
          <w:tab w:val="clear" w:pos="720"/>
        </w:tabs>
        <w:spacing w:line="360" w:lineRule="auto"/>
        <w:ind w:left="360"/>
        <w:jc w:val="both"/>
        <w:rPr>
          <w:rFonts w:ascii="Arial" w:hAnsi="Arial" w:cs="Arial"/>
          <w:bCs/>
          <w:sz w:val="22"/>
          <w:szCs w:val="21"/>
        </w:rPr>
      </w:pPr>
    </w:p>
    <w:p w:rsidR="00245646" w:rsidRDefault="00245646" w:rsidP="00245646">
      <w:pPr>
        <w:pStyle w:val="BodyTextIndent"/>
        <w:tabs>
          <w:tab w:val="clear" w:pos="720"/>
        </w:tabs>
        <w:spacing w:line="360" w:lineRule="auto"/>
        <w:ind w:left="360"/>
        <w:jc w:val="both"/>
        <w:rPr>
          <w:rFonts w:ascii="Arial" w:hAnsi="Arial" w:cs="Arial"/>
          <w:bCs/>
          <w:sz w:val="22"/>
          <w:szCs w:val="21"/>
        </w:rPr>
      </w:pPr>
      <w:r>
        <w:rPr>
          <w:rFonts w:ascii="Arial" w:hAnsi="Arial" w:cs="Arial"/>
          <w:bCs/>
          <w:sz w:val="22"/>
          <w:szCs w:val="21"/>
        </w:rPr>
        <w:t>Further,</w:t>
      </w:r>
      <w:r w:rsidRPr="006431D7">
        <w:rPr>
          <w:rFonts w:ascii="Arial" w:hAnsi="Arial" w:cs="Arial"/>
          <w:bCs/>
          <w:sz w:val="22"/>
          <w:szCs w:val="21"/>
        </w:rPr>
        <w:t xml:space="preserve"> GRIDCO, in order to meet the additional power demand of State, had another 50 MW allotment from this Power Plant through a Supplementary Power Purchase Agreement dated 20.08.2012 for </w:t>
      </w:r>
      <w:r w:rsidR="00CE3BB4">
        <w:rPr>
          <w:rFonts w:ascii="Arial" w:hAnsi="Arial" w:cs="Arial"/>
          <w:bCs/>
          <w:sz w:val="22"/>
          <w:szCs w:val="21"/>
        </w:rPr>
        <w:t xml:space="preserve">a </w:t>
      </w:r>
      <w:r w:rsidRPr="006431D7">
        <w:rPr>
          <w:rFonts w:ascii="Arial" w:hAnsi="Arial" w:cs="Arial"/>
          <w:bCs/>
          <w:sz w:val="22"/>
          <w:szCs w:val="21"/>
        </w:rPr>
        <w:t xml:space="preserve">period of 24 months from September, 2012 to </w:t>
      </w:r>
      <w:r>
        <w:rPr>
          <w:rFonts w:ascii="Arial" w:hAnsi="Arial" w:cs="Arial"/>
          <w:bCs/>
          <w:sz w:val="22"/>
          <w:szCs w:val="21"/>
        </w:rPr>
        <w:t>August, 2014.With increased availability of power from other sources, the S</w:t>
      </w:r>
      <w:r w:rsidRPr="006431D7">
        <w:rPr>
          <w:rFonts w:ascii="Arial" w:hAnsi="Arial" w:cs="Arial"/>
          <w:bCs/>
          <w:sz w:val="22"/>
          <w:szCs w:val="21"/>
        </w:rPr>
        <w:t xml:space="preserve">upplementary </w:t>
      </w:r>
      <w:r>
        <w:rPr>
          <w:rFonts w:ascii="Arial" w:hAnsi="Arial" w:cs="Arial"/>
          <w:bCs/>
          <w:sz w:val="22"/>
          <w:szCs w:val="21"/>
        </w:rPr>
        <w:t>P</w:t>
      </w:r>
      <w:r w:rsidRPr="006431D7">
        <w:rPr>
          <w:rFonts w:ascii="Arial" w:hAnsi="Arial" w:cs="Arial"/>
          <w:bCs/>
          <w:sz w:val="22"/>
          <w:szCs w:val="21"/>
        </w:rPr>
        <w:t xml:space="preserve">ower </w:t>
      </w:r>
      <w:r>
        <w:rPr>
          <w:rFonts w:ascii="Arial" w:hAnsi="Arial" w:cs="Arial"/>
          <w:bCs/>
          <w:sz w:val="22"/>
          <w:szCs w:val="21"/>
        </w:rPr>
        <w:t>P</w:t>
      </w:r>
      <w:r w:rsidRPr="006431D7">
        <w:rPr>
          <w:rFonts w:ascii="Arial" w:hAnsi="Arial" w:cs="Arial"/>
          <w:bCs/>
          <w:sz w:val="22"/>
          <w:szCs w:val="21"/>
        </w:rPr>
        <w:t xml:space="preserve">urchase of 50 MW has been surrendered by GRIDCO </w:t>
      </w:r>
      <w:r>
        <w:rPr>
          <w:rFonts w:ascii="Arial" w:hAnsi="Arial" w:cs="Arial"/>
          <w:bCs/>
          <w:sz w:val="22"/>
          <w:szCs w:val="21"/>
        </w:rPr>
        <w:t xml:space="preserve">w.e.f. 01.09.2014 </w:t>
      </w:r>
      <w:r w:rsidRPr="006431D7">
        <w:rPr>
          <w:rFonts w:ascii="Arial" w:hAnsi="Arial" w:cs="Arial"/>
          <w:bCs/>
          <w:sz w:val="22"/>
          <w:szCs w:val="21"/>
        </w:rPr>
        <w:t>&amp; the same has been allocated to other beneficiary</w:t>
      </w:r>
      <w:r>
        <w:rPr>
          <w:rFonts w:ascii="Arial" w:hAnsi="Arial" w:cs="Arial"/>
          <w:bCs/>
          <w:sz w:val="22"/>
          <w:szCs w:val="21"/>
        </w:rPr>
        <w:t xml:space="preserve">, namely, Assam Power Distribution Company Ltd. The relevant </w:t>
      </w:r>
      <w:r w:rsidRPr="006431D7">
        <w:rPr>
          <w:rFonts w:ascii="Arial" w:hAnsi="Arial" w:cs="Arial"/>
          <w:bCs/>
          <w:sz w:val="22"/>
          <w:szCs w:val="21"/>
        </w:rPr>
        <w:t xml:space="preserve">copy of </w:t>
      </w:r>
      <w:r>
        <w:rPr>
          <w:rFonts w:ascii="Arial" w:hAnsi="Arial" w:cs="Arial"/>
          <w:bCs/>
          <w:sz w:val="22"/>
          <w:szCs w:val="21"/>
        </w:rPr>
        <w:t xml:space="preserve">the </w:t>
      </w:r>
      <w:r w:rsidRPr="006431D7">
        <w:rPr>
          <w:rFonts w:ascii="Arial" w:hAnsi="Arial" w:cs="Arial"/>
          <w:bCs/>
          <w:sz w:val="22"/>
          <w:szCs w:val="21"/>
        </w:rPr>
        <w:t xml:space="preserve">letter </w:t>
      </w:r>
      <w:r>
        <w:rPr>
          <w:rFonts w:ascii="Arial" w:hAnsi="Arial" w:cs="Arial"/>
          <w:bCs/>
          <w:sz w:val="22"/>
          <w:szCs w:val="21"/>
        </w:rPr>
        <w:t xml:space="preserve">of the </w:t>
      </w:r>
      <w:r w:rsidRPr="006431D7">
        <w:rPr>
          <w:rFonts w:ascii="Arial" w:hAnsi="Arial" w:cs="Arial"/>
          <w:bCs/>
          <w:sz w:val="22"/>
          <w:szCs w:val="21"/>
        </w:rPr>
        <w:t>Eastern Region Power Co</w:t>
      </w:r>
      <w:r>
        <w:rPr>
          <w:rFonts w:ascii="Arial" w:hAnsi="Arial" w:cs="Arial"/>
          <w:bCs/>
          <w:sz w:val="22"/>
          <w:szCs w:val="21"/>
        </w:rPr>
        <w:t>mmittee (ERPC) bearing letter No. ERPC/COM-I/Share2014/Fax No.243 Dt</w:t>
      </w:r>
      <w:r w:rsidRPr="006431D7">
        <w:rPr>
          <w:rFonts w:ascii="Arial" w:hAnsi="Arial" w:cs="Arial"/>
          <w:bCs/>
          <w:sz w:val="22"/>
          <w:szCs w:val="21"/>
        </w:rPr>
        <w:t>d</w:t>
      </w:r>
      <w:r>
        <w:rPr>
          <w:rFonts w:ascii="Arial" w:hAnsi="Arial" w:cs="Arial"/>
          <w:bCs/>
          <w:sz w:val="22"/>
          <w:szCs w:val="21"/>
        </w:rPr>
        <w:t>. 28.08.2014</w:t>
      </w:r>
      <w:r w:rsidRPr="006431D7">
        <w:rPr>
          <w:rFonts w:ascii="Arial" w:hAnsi="Arial" w:cs="Arial"/>
          <w:bCs/>
          <w:sz w:val="22"/>
          <w:szCs w:val="21"/>
        </w:rPr>
        <w:t xml:space="preserve"> is enclosed </w:t>
      </w:r>
      <w:r w:rsidRPr="008E2C99">
        <w:rPr>
          <w:rFonts w:ascii="Arial" w:hAnsi="Arial" w:cs="Arial"/>
          <w:bCs/>
          <w:iCs/>
          <w:szCs w:val="21"/>
        </w:rPr>
        <w:t>as</w:t>
      </w:r>
      <w:r w:rsidRPr="006431D7">
        <w:rPr>
          <w:rFonts w:ascii="Arial" w:hAnsi="Arial" w:cs="Arial"/>
          <w:b/>
          <w:bCs/>
          <w:i/>
          <w:iCs/>
          <w:sz w:val="28"/>
          <w:szCs w:val="21"/>
          <w:highlight w:val="cyan"/>
        </w:rPr>
        <w:t xml:space="preserve"> ED</w:t>
      </w:r>
      <w:r>
        <w:rPr>
          <w:rFonts w:ascii="Arial" w:hAnsi="Arial" w:cs="Arial"/>
          <w:b/>
          <w:bCs/>
          <w:i/>
          <w:iCs/>
          <w:sz w:val="28"/>
          <w:szCs w:val="21"/>
          <w:highlight w:val="cyan"/>
        </w:rPr>
        <w:t>–</w:t>
      </w:r>
      <w:r w:rsidR="00CE3BB4" w:rsidRPr="00CE3BB4">
        <w:rPr>
          <w:rFonts w:ascii="Arial" w:hAnsi="Arial" w:cs="Arial"/>
          <w:b/>
          <w:bCs/>
          <w:i/>
          <w:iCs/>
          <w:sz w:val="28"/>
          <w:szCs w:val="21"/>
          <w:highlight w:val="cyan"/>
        </w:rPr>
        <w:t>XI</w:t>
      </w:r>
      <w:r w:rsidR="004C0F90">
        <w:rPr>
          <w:rFonts w:ascii="Arial" w:hAnsi="Arial" w:cs="Arial"/>
          <w:b/>
          <w:bCs/>
          <w:i/>
          <w:iCs/>
          <w:sz w:val="28"/>
          <w:szCs w:val="21"/>
        </w:rPr>
        <w:t xml:space="preserve">, </w:t>
      </w:r>
      <w:r>
        <w:rPr>
          <w:rFonts w:ascii="Arial" w:hAnsi="Arial" w:cs="Arial"/>
          <w:bCs/>
          <w:sz w:val="22"/>
          <w:szCs w:val="21"/>
        </w:rPr>
        <w:t>to this effect</w:t>
      </w:r>
      <w:r w:rsidRPr="006431D7">
        <w:rPr>
          <w:rFonts w:ascii="Arial" w:hAnsi="Arial" w:cs="Arial"/>
          <w:bCs/>
          <w:sz w:val="22"/>
          <w:szCs w:val="21"/>
        </w:rPr>
        <w:t>.</w:t>
      </w:r>
    </w:p>
    <w:p w:rsidR="00C016F3" w:rsidRDefault="00C016F3" w:rsidP="00245646">
      <w:pPr>
        <w:pStyle w:val="BodyTextIndent"/>
        <w:tabs>
          <w:tab w:val="clear" w:pos="720"/>
        </w:tabs>
        <w:spacing w:line="360" w:lineRule="auto"/>
        <w:ind w:left="360"/>
        <w:jc w:val="both"/>
        <w:rPr>
          <w:rFonts w:ascii="Arial" w:hAnsi="Arial" w:cs="Arial"/>
          <w:bCs/>
          <w:sz w:val="22"/>
          <w:szCs w:val="21"/>
        </w:rPr>
      </w:pPr>
    </w:p>
    <w:p w:rsidR="00245646" w:rsidRDefault="00245646" w:rsidP="00245646">
      <w:pPr>
        <w:pStyle w:val="BodyTextIndent"/>
        <w:tabs>
          <w:tab w:val="clear" w:pos="720"/>
        </w:tabs>
        <w:spacing w:line="360" w:lineRule="auto"/>
        <w:ind w:left="360"/>
        <w:jc w:val="both"/>
        <w:rPr>
          <w:rFonts w:ascii="Arial" w:hAnsi="Arial" w:cs="Arial"/>
          <w:bCs/>
          <w:sz w:val="22"/>
          <w:szCs w:val="21"/>
        </w:rPr>
      </w:pPr>
      <w:r w:rsidRPr="006431D7">
        <w:rPr>
          <w:rFonts w:ascii="Arial" w:hAnsi="Arial" w:cs="Arial"/>
          <w:bCs/>
          <w:sz w:val="22"/>
          <w:szCs w:val="21"/>
        </w:rPr>
        <w:t>In view of the above</w:t>
      </w:r>
      <w:r>
        <w:rPr>
          <w:rFonts w:ascii="Arial" w:hAnsi="Arial" w:cs="Arial"/>
          <w:bCs/>
          <w:sz w:val="22"/>
          <w:szCs w:val="21"/>
        </w:rPr>
        <w:t>,</w:t>
      </w:r>
      <w:r w:rsidRPr="006431D7">
        <w:rPr>
          <w:rFonts w:ascii="Arial" w:hAnsi="Arial" w:cs="Arial"/>
          <w:bCs/>
          <w:sz w:val="22"/>
          <w:szCs w:val="21"/>
        </w:rPr>
        <w:t xml:space="preserve"> current allotment of GRIDCO from FSTPS –III is </w:t>
      </w:r>
      <w:r>
        <w:rPr>
          <w:rFonts w:ascii="Arial" w:hAnsi="Arial" w:cs="Arial"/>
          <w:bCs/>
          <w:sz w:val="22"/>
          <w:szCs w:val="21"/>
        </w:rPr>
        <w:t xml:space="preserve">only </w:t>
      </w:r>
      <w:r w:rsidRPr="00CE3BB4">
        <w:rPr>
          <w:rFonts w:ascii="Arial" w:hAnsi="Arial" w:cs="Arial"/>
          <w:b/>
          <w:bCs/>
          <w:sz w:val="22"/>
          <w:szCs w:val="21"/>
        </w:rPr>
        <w:t>83.10 MWwith ashare of 16.874%</w:t>
      </w:r>
      <w:r>
        <w:rPr>
          <w:rFonts w:ascii="Arial" w:hAnsi="Arial" w:cs="Arial"/>
          <w:bCs/>
          <w:sz w:val="22"/>
          <w:szCs w:val="21"/>
        </w:rPr>
        <w:t xml:space="preserve"> including equivalent Dadri T</w:t>
      </w:r>
      <w:r w:rsidRPr="006431D7">
        <w:rPr>
          <w:rFonts w:ascii="Arial" w:hAnsi="Arial" w:cs="Arial"/>
          <w:bCs/>
          <w:sz w:val="22"/>
          <w:szCs w:val="21"/>
        </w:rPr>
        <w:t xml:space="preserve">hermal </w:t>
      </w:r>
      <w:r>
        <w:rPr>
          <w:rFonts w:ascii="Arial" w:hAnsi="Arial" w:cs="Arial"/>
          <w:bCs/>
          <w:sz w:val="22"/>
          <w:szCs w:val="21"/>
        </w:rPr>
        <w:t>P</w:t>
      </w:r>
      <w:r w:rsidRPr="006431D7">
        <w:rPr>
          <w:rFonts w:ascii="Arial" w:hAnsi="Arial" w:cs="Arial"/>
          <w:bCs/>
          <w:sz w:val="22"/>
          <w:szCs w:val="21"/>
        </w:rPr>
        <w:t xml:space="preserve">ower. Thus, the projected power procurement from FSTPS-III is considered as </w:t>
      </w:r>
      <w:r w:rsidRPr="006431D7">
        <w:rPr>
          <w:rFonts w:ascii="Arial" w:hAnsi="Arial" w:cs="Arial"/>
          <w:b/>
          <w:bCs/>
          <w:sz w:val="22"/>
          <w:szCs w:val="21"/>
        </w:rPr>
        <w:t>56</w:t>
      </w:r>
      <w:r>
        <w:rPr>
          <w:rFonts w:ascii="Arial" w:hAnsi="Arial" w:cs="Arial"/>
          <w:b/>
          <w:bCs/>
          <w:sz w:val="22"/>
          <w:szCs w:val="21"/>
        </w:rPr>
        <w:t>4</w:t>
      </w:r>
      <w:r w:rsidRPr="006431D7">
        <w:rPr>
          <w:rFonts w:ascii="Arial" w:hAnsi="Arial" w:cs="Arial"/>
          <w:b/>
          <w:bCs/>
          <w:sz w:val="22"/>
          <w:szCs w:val="21"/>
        </w:rPr>
        <w:t>.2</w:t>
      </w:r>
      <w:r>
        <w:rPr>
          <w:rFonts w:ascii="Arial" w:hAnsi="Arial" w:cs="Arial"/>
          <w:b/>
          <w:bCs/>
          <w:sz w:val="22"/>
          <w:szCs w:val="21"/>
        </w:rPr>
        <w:t>9</w:t>
      </w:r>
      <w:r w:rsidRPr="006431D7">
        <w:rPr>
          <w:rFonts w:ascii="Arial" w:hAnsi="Arial" w:cs="Arial"/>
          <w:b/>
          <w:bCs/>
          <w:sz w:val="22"/>
          <w:szCs w:val="21"/>
        </w:rPr>
        <w:t xml:space="preserve"> MU</w:t>
      </w:r>
      <w:r>
        <w:rPr>
          <w:rFonts w:ascii="Arial" w:hAnsi="Arial" w:cs="Arial"/>
          <w:bCs/>
          <w:sz w:val="22"/>
          <w:szCs w:val="21"/>
        </w:rPr>
        <w:t xml:space="preserve"> with a NAPAF of 83%, Auxiliary C</w:t>
      </w:r>
      <w:r w:rsidRPr="006431D7">
        <w:rPr>
          <w:rFonts w:ascii="Arial" w:hAnsi="Arial" w:cs="Arial"/>
          <w:bCs/>
          <w:sz w:val="22"/>
          <w:szCs w:val="21"/>
        </w:rPr>
        <w:t xml:space="preserve">onsumption of 5.75% </w:t>
      </w:r>
      <w:r w:rsidRPr="006431D7">
        <w:rPr>
          <w:rFonts w:ascii="Arial" w:hAnsi="Arial" w:cs="Arial"/>
          <w:b/>
          <w:sz w:val="22"/>
          <w:szCs w:val="21"/>
        </w:rPr>
        <w:t>(</w:t>
      </w:r>
      <w:r w:rsidRPr="006431D7">
        <w:rPr>
          <w:rFonts w:ascii="Arial" w:hAnsi="Arial" w:cs="Arial"/>
          <w:sz w:val="22"/>
          <w:szCs w:val="21"/>
        </w:rPr>
        <w:t xml:space="preserve">as per </w:t>
      </w:r>
      <w:r>
        <w:rPr>
          <w:rFonts w:ascii="Arial" w:hAnsi="Arial" w:cs="Arial"/>
          <w:sz w:val="22"/>
          <w:szCs w:val="21"/>
        </w:rPr>
        <w:t xml:space="preserve">the CERC Tariff </w:t>
      </w:r>
      <w:r w:rsidRPr="006431D7">
        <w:rPr>
          <w:rFonts w:ascii="Arial" w:hAnsi="Arial" w:cs="Arial"/>
          <w:sz w:val="22"/>
          <w:szCs w:val="21"/>
        </w:rPr>
        <w:t>Regulation</w:t>
      </w:r>
      <w:r>
        <w:rPr>
          <w:rFonts w:ascii="Arial" w:hAnsi="Arial" w:cs="Arial"/>
          <w:sz w:val="22"/>
          <w:szCs w:val="21"/>
        </w:rPr>
        <w:t>s, 2014</w:t>
      </w:r>
      <w:r w:rsidRPr="006431D7">
        <w:rPr>
          <w:rFonts w:ascii="Arial" w:hAnsi="Arial" w:cs="Arial"/>
          <w:sz w:val="22"/>
          <w:szCs w:val="21"/>
        </w:rPr>
        <w:t xml:space="preserve"> in force</w:t>
      </w:r>
      <w:r>
        <w:rPr>
          <w:rFonts w:ascii="Arial" w:hAnsi="Arial" w:cs="Arial"/>
          <w:sz w:val="22"/>
          <w:szCs w:val="21"/>
        </w:rPr>
        <w:t xml:space="preserve"> for the period</w:t>
      </w:r>
      <w:r w:rsidRPr="006431D7">
        <w:rPr>
          <w:rFonts w:ascii="Arial" w:hAnsi="Arial" w:cs="Arial"/>
          <w:sz w:val="22"/>
          <w:szCs w:val="21"/>
        </w:rPr>
        <w:t xml:space="preserve">2014-19 and the </w:t>
      </w:r>
      <w:r>
        <w:rPr>
          <w:rFonts w:ascii="Arial" w:hAnsi="Arial" w:cs="Arial"/>
          <w:sz w:val="22"/>
          <w:szCs w:val="21"/>
        </w:rPr>
        <w:t>P</w:t>
      </w:r>
      <w:r w:rsidRPr="006431D7">
        <w:rPr>
          <w:rFonts w:ascii="Arial" w:hAnsi="Arial" w:cs="Arial"/>
          <w:sz w:val="22"/>
          <w:szCs w:val="21"/>
        </w:rPr>
        <w:t>etition filed by NTPC</w:t>
      </w:r>
      <w:r>
        <w:rPr>
          <w:rFonts w:ascii="Arial" w:hAnsi="Arial" w:cs="Arial"/>
          <w:sz w:val="22"/>
          <w:szCs w:val="21"/>
        </w:rPr>
        <w:t xml:space="preserve"> before the CERC</w:t>
      </w:r>
      <w:r w:rsidRPr="006431D7">
        <w:rPr>
          <w:rFonts w:ascii="Arial" w:hAnsi="Arial" w:cs="Arial"/>
          <w:b/>
          <w:sz w:val="22"/>
          <w:szCs w:val="21"/>
        </w:rPr>
        <w:t>)</w:t>
      </w:r>
      <w:r>
        <w:rPr>
          <w:rFonts w:ascii="Arial" w:hAnsi="Arial" w:cs="Arial"/>
          <w:bCs/>
          <w:sz w:val="22"/>
          <w:szCs w:val="21"/>
        </w:rPr>
        <w:t xml:space="preserve"> and </w:t>
      </w:r>
      <w:r w:rsidRPr="00CE3BB4">
        <w:rPr>
          <w:rFonts w:ascii="Arial" w:hAnsi="Arial" w:cs="Arial"/>
          <w:b/>
          <w:bCs/>
          <w:sz w:val="22"/>
          <w:szCs w:val="21"/>
        </w:rPr>
        <w:t>C.S. Loss of 2.40%</w:t>
      </w:r>
      <w:r>
        <w:rPr>
          <w:rFonts w:ascii="Arial" w:hAnsi="Arial" w:cs="Arial"/>
          <w:bCs/>
          <w:sz w:val="22"/>
          <w:szCs w:val="21"/>
        </w:rPr>
        <w:t xml:space="preserve"> as indicated in the following Table:</w:t>
      </w:r>
    </w:p>
    <w:p w:rsidR="00B86201" w:rsidRDefault="00B86201" w:rsidP="00245646">
      <w:pPr>
        <w:pStyle w:val="BodyTextIndent"/>
        <w:tabs>
          <w:tab w:val="clear" w:pos="720"/>
        </w:tabs>
        <w:spacing w:before="0" w:after="0"/>
        <w:ind w:left="360"/>
        <w:jc w:val="center"/>
        <w:rPr>
          <w:rFonts w:ascii="Arial" w:hAnsi="Arial" w:cs="Arial"/>
          <w:b/>
          <w:bCs/>
          <w:sz w:val="22"/>
          <w:szCs w:val="21"/>
        </w:rPr>
      </w:pPr>
    </w:p>
    <w:p w:rsidR="00245646" w:rsidRPr="006431D7" w:rsidRDefault="00245646" w:rsidP="00245646">
      <w:pPr>
        <w:pStyle w:val="BodyTextIndent"/>
        <w:tabs>
          <w:tab w:val="clear" w:pos="720"/>
        </w:tabs>
        <w:spacing w:before="0" w:after="0"/>
        <w:ind w:left="360"/>
        <w:jc w:val="center"/>
        <w:rPr>
          <w:rFonts w:ascii="Arial" w:hAnsi="Arial" w:cs="Arial"/>
          <w:b/>
          <w:bCs/>
          <w:sz w:val="22"/>
          <w:szCs w:val="21"/>
        </w:rPr>
      </w:pPr>
      <w:r w:rsidRPr="006431D7">
        <w:rPr>
          <w:rFonts w:ascii="Arial" w:hAnsi="Arial" w:cs="Arial"/>
          <w:b/>
          <w:bCs/>
          <w:sz w:val="22"/>
          <w:szCs w:val="21"/>
        </w:rPr>
        <w:t xml:space="preserve">Projected Power Procurement from FSTPS-III for FY </w:t>
      </w:r>
      <w:r>
        <w:rPr>
          <w:rFonts w:ascii="Arial" w:hAnsi="Arial" w:cs="Arial"/>
          <w:b/>
          <w:bCs/>
          <w:sz w:val="22"/>
          <w:szCs w:val="21"/>
        </w:rPr>
        <w:t>2016-17</w:t>
      </w:r>
    </w:p>
    <w:tbl>
      <w:tblPr>
        <w:tblpPr w:leftFromText="180" w:rightFromText="180" w:vertAnchor="text" w:horzAnchor="page" w:tblpX="1804" w:tblpY="125"/>
        <w:tblW w:w="9662" w:type="dxa"/>
        <w:tblLayout w:type="fixed"/>
        <w:tblCellMar>
          <w:left w:w="0" w:type="dxa"/>
          <w:right w:w="0" w:type="dxa"/>
        </w:tblCellMar>
        <w:tblLook w:val="0000"/>
      </w:tblPr>
      <w:tblGrid>
        <w:gridCol w:w="1288"/>
        <w:gridCol w:w="1134"/>
        <w:gridCol w:w="567"/>
        <w:gridCol w:w="1985"/>
        <w:gridCol w:w="1134"/>
        <w:gridCol w:w="1134"/>
        <w:gridCol w:w="1320"/>
        <w:gridCol w:w="1100"/>
      </w:tblGrid>
      <w:tr w:rsidR="00245646" w:rsidRPr="006431D7" w:rsidTr="00122A5B">
        <w:trPr>
          <w:trHeight w:val="1353"/>
        </w:trPr>
        <w:tc>
          <w:tcPr>
            <w:tcW w:w="1288"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Central Thermal Stations</w:t>
            </w:r>
          </w:p>
        </w:tc>
        <w:tc>
          <w:tcPr>
            <w:tcW w:w="113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Installed Capacity (MW)</w:t>
            </w:r>
          </w:p>
        </w:tc>
        <w:tc>
          <w:tcPr>
            <w:tcW w:w="567"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Aux. Cons (%)</w:t>
            </w:r>
          </w:p>
        </w:tc>
        <w:tc>
          <w:tcPr>
            <w:tcW w:w="198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sz w:val="22"/>
                <w:szCs w:val="22"/>
              </w:rPr>
            </w:pPr>
            <w:r w:rsidRPr="006431D7">
              <w:rPr>
                <w:rFonts w:ascii="Arial" w:hAnsi="Arial" w:cs="Arial"/>
                <w:b/>
                <w:bCs/>
                <w:sz w:val="22"/>
                <w:szCs w:val="22"/>
              </w:rPr>
              <w:t>Based on NAPAF% as per Para 36 (A) of CERC Regn.,2014&amp; / Cum. Present Availability (%)</w:t>
            </w:r>
          </w:p>
          <w:p w:rsidR="00245646" w:rsidRPr="006431D7" w:rsidRDefault="00245646" w:rsidP="00122A5B">
            <w:pPr>
              <w:jc w:val="center"/>
              <w:rPr>
                <w:rFonts w:ascii="Arial" w:eastAsia="Arial Unicode MS" w:hAnsi="Arial" w:cs="Arial"/>
                <w:b/>
                <w:bCs/>
              </w:rPr>
            </w:pPr>
          </w:p>
        </w:tc>
        <w:tc>
          <w:tcPr>
            <w:tcW w:w="113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Net availability  (ESO)</w:t>
            </w:r>
          </w:p>
          <w:p w:rsidR="00245646" w:rsidRPr="006431D7" w:rsidRDefault="00245646" w:rsidP="00122A5B">
            <w:pPr>
              <w:jc w:val="center"/>
              <w:rPr>
                <w:rFonts w:ascii="Arial" w:hAnsi="Arial" w:cs="Arial"/>
                <w:b/>
                <w:bCs/>
                <w:sz w:val="16"/>
              </w:rPr>
            </w:pPr>
          </w:p>
          <w:p w:rsidR="00245646" w:rsidRPr="006431D7" w:rsidRDefault="00245646" w:rsidP="00122A5B">
            <w:pPr>
              <w:jc w:val="center"/>
              <w:rPr>
                <w:rFonts w:ascii="Arial" w:eastAsia="Arial Unicode MS" w:hAnsi="Arial" w:cs="Arial"/>
                <w:b/>
                <w:bCs/>
              </w:rPr>
            </w:pPr>
            <w:r w:rsidRPr="006431D7">
              <w:rPr>
                <w:rFonts w:ascii="Arial" w:hAnsi="Arial" w:cs="Arial"/>
                <w:b/>
                <w:bCs/>
              </w:rPr>
              <w:t>(MU)</w:t>
            </w:r>
          </w:p>
        </w:tc>
        <w:tc>
          <w:tcPr>
            <w:tcW w:w="113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GRIDCO Share</w:t>
            </w:r>
          </w:p>
          <w:p w:rsidR="00245646" w:rsidRPr="006431D7" w:rsidRDefault="00245646" w:rsidP="00122A5B">
            <w:pPr>
              <w:jc w:val="center"/>
              <w:rPr>
                <w:rFonts w:ascii="Arial" w:eastAsia="Arial Unicode MS" w:hAnsi="Arial" w:cs="Arial"/>
                <w:b/>
                <w:bCs/>
              </w:rPr>
            </w:pPr>
            <w:r w:rsidRPr="006431D7">
              <w:rPr>
                <w:rFonts w:ascii="Arial" w:hAnsi="Arial" w:cs="Arial"/>
                <w:b/>
                <w:bCs/>
              </w:rPr>
              <w:t>(%)</w:t>
            </w:r>
          </w:p>
        </w:tc>
        <w:tc>
          <w:tcPr>
            <w:tcW w:w="132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Ex-bus Availability (MU)</w:t>
            </w:r>
          </w:p>
        </w:tc>
        <w:tc>
          <w:tcPr>
            <w:tcW w:w="110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GRIDCO shar</w:t>
            </w:r>
            <w:r>
              <w:rPr>
                <w:rFonts w:ascii="Arial" w:hAnsi="Arial" w:cs="Arial"/>
                <w:b/>
                <w:bCs/>
              </w:rPr>
              <w:t>e after C.S. Trans. Loss of 2. 4</w:t>
            </w:r>
            <w:r w:rsidRPr="006431D7">
              <w:rPr>
                <w:rFonts w:ascii="Arial" w:hAnsi="Arial" w:cs="Arial"/>
                <w:b/>
                <w:bCs/>
              </w:rPr>
              <w:t>0%</w:t>
            </w:r>
          </w:p>
          <w:p w:rsidR="00245646" w:rsidRPr="006431D7" w:rsidRDefault="00245646" w:rsidP="00122A5B">
            <w:pPr>
              <w:jc w:val="center"/>
              <w:rPr>
                <w:rFonts w:ascii="Arial" w:eastAsia="Arial Unicode MS" w:hAnsi="Arial" w:cs="Arial"/>
                <w:b/>
                <w:bCs/>
              </w:rPr>
            </w:pPr>
            <w:r w:rsidRPr="006431D7">
              <w:rPr>
                <w:rFonts w:ascii="Arial" w:hAnsi="Arial" w:cs="Arial"/>
                <w:b/>
                <w:bCs/>
              </w:rPr>
              <w:t>(MU)</w:t>
            </w:r>
          </w:p>
        </w:tc>
      </w:tr>
      <w:tr w:rsidR="00245646" w:rsidRPr="006431D7" w:rsidTr="00122A5B">
        <w:trPr>
          <w:trHeight w:val="183"/>
        </w:trPr>
        <w:tc>
          <w:tcPr>
            <w:tcW w:w="1288"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rPr>
                <w:rFonts w:ascii="Arial" w:eastAsia="Arial Unicode MS" w:hAnsi="Arial" w:cs="Arial"/>
              </w:rPr>
            </w:pPr>
            <w:r w:rsidRPr="006431D7">
              <w:rPr>
                <w:rFonts w:ascii="Arial" w:hAnsi="Arial" w:cs="Arial"/>
              </w:rPr>
              <w:t>FSTPS-III</w:t>
            </w:r>
          </w:p>
        </w:tc>
        <w:tc>
          <w:tcPr>
            <w:tcW w:w="1134"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500</w:t>
            </w:r>
          </w:p>
        </w:tc>
        <w:tc>
          <w:tcPr>
            <w:tcW w:w="567"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5.75</w:t>
            </w:r>
          </w:p>
        </w:tc>
        <w:tc>
          <w:tcPr>
            <w:tcW w:w="1985"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83</w:t>
            </w:r>
          </w:p>
        </w:tc>
        <w:tc>
          <w:tcPr>
            <w:tcW w:w="1134"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3,426.36</w:t>
            </w:r>
            <w:r w:rsidR="007F067F">
              <w:rPr>
                <w:rFonts w:ascii="Arial" w:hAnsi="Arial" w:cs="Arial"/>
                <w:sz w:val="22"/>
                <w:szCs w:val="22"/>
              </w:rPr>
              <w:t>*</w:t>
            </w:r>
          </w:p>
        </w:tc>
        <w:tc>
          <w:tcPr>
            <w:tcW w:w="1134"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16.87</w:t>
            </w:r>
          </w:p>
        </w:tc>
        <w:tc>
          <w:tcPr>
            <w:tcW w:w="132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578.17</w:t>
            </w:r>
          </w:p>
        </w:tc>
        <w:tc>
          <w:tcPr>
            <w:tcW w:w="110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564.29</w:t>
            </w:r>
          </w:p>
        </w:tc>
      </w:tr>
    </w:tbl>
    <w:p w:rsidR="007F067F" w:rsidRDefault="007F067F" w:rsidP="007F067F">
      <w:pPr>
        <w:pStyle w:val="BodyTextIndent"/>
        <w:tabs>
          <w:tab w:val="clear" w:pos="720"/>
        </w:tabs>
        <w:ind w:left="0" w:firstLine="360"/>
        <w:rPr>
          <w:rFonts w:ascii="Arial" w:hAnsi="Arial" w:cs="Arial"/>
          <w:b/>
          <w:sz w:val="16"/>
          <w:szCs w:val="2"/>
        </w:rPr>
      </w:pPr>
      <w:r>
        <w:rPr>
          <w:rFonts w:ascii="Arial" w:hAnsi="Arial" w:cs="Arial"/>
          <w:b/>
          <w:sz w:val="16"/>
          <w:szCs w:val="2"/>
        </w:rPr>
        <w:t>*[(5</w:t>
      </w:r>
      <w:r w:rsidRPr="00EA7C75">
        <w:rPr>
          <w:rFonts w:ascii="Arial" w:hAnsi="Arial" w:cs="Arial"/>
          <w:b/>
          <w:sz w:val="16"/>
          <w:szCs w:val="2"/>
        </w:rPr>
        <w:t>00x0.83)x0.9425]x8.76</w:t>
      </w:r>
      <w:r>
        <w:rPr>
          <w:rFonts w:ascii="Arial" w:hAnsi="Arial" w:cs="Arial"/>
          <w:b/>
          <w:sz w:val="16"/>
          <w:szCs w:val="2"/>
        </w:rPr>
        <w:t>=3426.36 MU</w:t>
      </w:r>
    </w:p>
    <w:p w:rsidR="00651739" w:rsidRDefault="00651739" w:rsidP="007F067F">
      <w:pPr>
        <w:pStyle w:val="BodyTextIndent"/>
        <w:tabs>
          <w:tab w:val="clear" w:pos="720"/>
        </w:tabs>
        <w:ind w:left="0" w:firstLine="360"/>
        <w:rPr>
          <w:rFonts w:ascii="Arial" w:hAnsi="Arial" w:cs="Arial"/>
          <w:b/>
          <w:sz w:val="16"/>
          <w:szCs w:val="2"/>
        </w:rPr>
      </w:pPr>
    </w:p>
    <w:p w:rsidR="00C016F3" w:rsidRDefault="00C016F3" w:rsidP="007F067F">
      <w:pPr>
        <w:pStyle w:val="BodyTextIndent"/>
        <w:tabs>
          <w:tab w:val="clear" w:pos="720"/>
        </w:tabs>
        <w:ind w:left="0" w:firstLine="360"/>
        <w:rPr>
          <w:rFonts w:ascii="Arial" w:hAnsi="Arial" w:cs="Arial"/>
          <w:b/>
          <w:sz w:val="16"/>
          <w:szCs w:val="2"/>
        </w:rPr>
      </w:pPr>
    </w:p>
    <w:p w:rsidR="00245646" w:rsidRPr="006431D7" w:rsidRDefault="00245646" w:rsidP="00245646">
      <w:pPr>
        <w:pStyle w:val="BodyTextIndent"/>
        <w:tabs>
          <w:tab w:val="clear" w:pos="720"/>
        </w:tabs>
        <w:ind w:left="360"/>
        <w:jc w:val="both"/>
        <w:rPr>
          <w:rFonts w:ascii="Arial" w:hAnsi="Arial" w:cs="Arial"/>
          <w:bCs/>
          <w:color w:val="FF0000"/>
          <w:sz w:val="2"/>
          <w:szCs w:val="2"/>
        </w:rPr>
      </w:pPr>
    </w:p>
    <w:p w:rsidR="00544203" w:rsidRPr="00544203" w:rsidRDefault="00544203" w:rsidP="00544203">
      <w:pPr>
        <w:pStyle w:val="BodyTextIndent"/>
        <w:tabs>
          <w:tab w:val="clear" w:pos="720"/>
        </w:tabs>
        <w:spacing w:line="360" w:lineRule="auto"/>
        <w:ind w:left="1260"/>
        <w:jc w:val="both"/>
        <w:rPr>
          <w:rFonts w:ascii="Arial" w:hAnsi="Arial" w:cs="Arial"/>
          <w:sz w:val="22"/>
          <w:szCs w:val="21"/>
        </w:rPr>
      </w:pPr>
    </w:p>
    <w:p w:rsidR="00245646" w:rsidRPr="00CE3BB4" w:rsidRDefault="00245646" w:rsidP="00A50705">
      <w:pPr>
        <w:pStyle w:val="BodyTextIndent"/>
        <w:numPr>
          <w:ilvl w:val="0"/>
          <w:numId w:val="6"/>
        </w:numPr>
        <w:tabs>
          <w:tab w:val="clear" w:pos="720"/>
          <w:tab w:val="clear" w:pos="1620"/>
          <w:tab w:val="num" w:pos="6750"/>
        </w:tabs>
        <w:spacing w:line="360" w:lineRule="auto"/>
        <w:ind w:left="360"/>
        <w:jc w:val="both"/>
        <w:rPr>
          <w:rFonts w:ascii="Arial" w:hAnsi="Arial" w:cs="Arial"/>
          <w:sz w:val="22"/>
          <w:szCs w:val="21"/>
        </w:rPr>
      </w:pPr>
      <w:r w:rsidRPr="0090363E">
        <w:rPr>
          <w:rFonts w:ascii="Arial" w:hAnsi="Arial" w:cs="Arial"/>
          <w:b/>
          <w:bCs/>
          <w:sz w:val="22"/>
          <w:szCs w:val="21"/>
        </w:rPr>
        <w:lastRenderedPageBreak/>
        <w:t>Kahalgaon Super Thermal Power Station-Stage-I (KhSTPS-I) :</w:t>
      </w:r>
    </w:p>
    <w:p w:rsidR="00245646" w:rsidRDefault="00245646" w:rsidP="00245646">
      <w:pPr>
        <w:pStyle w:val="BodyTextIndent"/>
        <w:tabs>
          <w:tab w:val="clear" w:pos="720"/>
        </w:tabs>
        <w:spacing w:line="360" w:lineRule="auto"/>
        <w:ind w:left="360"/>
        <w:jc w:val="both"/>
        <w:rPr>
          <w:rFonts w:ascii="Arial" w:hAnsi="Arial" w:cs="Arial"/>
          <w:bCs/>
          <w:sz w:val="22"/>
          <w:szCs w:val="21"/>
        </w:rPr>
      </w:pPr>
      <w:r w:rsidRPr="006431D7">
        <w:rPr>
          <w:rFonts w:ascii="Arial" w:hAnsi="Arial" w:cs="Arial"/>
          <w:bCs/>
          <w:sz w:val="22"/>
          <w:szCs w:val="21"/>
        </w:rPr>
        <w:t xml:space="preserve">Considering Odisha Share allocation of </w:t>
      </w:r>
      <w:r w:rsidRPr="006431D7">
        <w:rPr>
          <w:rFonts w:ascii="Arial" w:hAnsi="Arial" w:cs="Arial"/>
          <w:b/>
          <w:sz w:val="22"/>
          <w:szCs w:val="21"/>
        </w:rPr>
        <w:t>15.40%</w:t>
      </w:r>
      <w:r>
        <w:rPr>
          <w:rFonts w:ascii="Arial" w:hAnsi="Arial" w:cs="Arial"/>
          <w:bCs/>
          <w:sz w:val="22"/>
          <w:szCs w:val="21"/>
        </w:rPr>
        <w:t>(including equivalent Dadri T</w:t>
      </w:r>
      <w:r w:rsidRPr="006431D7">
        <w:rPr>
          <w:rFonts w:ascii="Arial" w:hAnsi="Arial" w:cs="Arial"/>
          <w:bCs/>
          <w:sz w:val="22"/>
          <w:szCs w:val="21"/>
        </w:rPr>
        <w:t xml:space="preserve">hermal </w:t>
      </w:r>
      <w:r>
        <w:rPr>
          <w:rFonts w:ascii="Arial" w:hAnsi="Arial" w:cs="Arial"/>
          <w:bCs/>
          <w:sz w:val="22"/>
          <w:szCs w:val="21"/>
        </w:rPr>
        <w:t>P</w:t>
      </w:r>
      <w:r w:rsidRPr="006431D7">
        <w:rPr>
          <w:rFonts w:ascii="Arial" w:hAnsi="Arial" w:cs="Arial"/>
          <w:bCs/>
          <w:sz w:val="22"/>
          <w:szCs w:val="21"/>
        </w:rPr>
        <w:t>ower</w:t>
      </w:r>
      <w:r>
        <w:rPr>
          <w:rFonts w:ascii="Arial" w:hAnsi="Arial" w:cs="Arial"/>
          <w:bCs/>
          <w:sz w:val="22"/>
          <w:szCs w:val="21"/>
        </w:rPr>
        <w:t>)</w:t>
      </w:r>
      <w:r w:rsidRPr="006431D7">
        <w:rPr>
          <w:rFonts w:ascii="Arial" w:hAnsi="Arial" w:cs="Arial"/>
          <w:bCs/>
          <w:sz w:val="22"/>
          <w:szCs w:val="21"/>
        </w:rPr>
        <w:t xml:space="preserve">from KhSTPS-I (Installed Capacity: 840 MW), </w:t>
      </w:r>
      <w:r w:rsidRPr="0090363E">
        <w:rPr>
          <w:rFonts w:ascii="Arial" w:hAnsi="Arial" w:cs="Arial"/>
          <w:b/>
          <w:bCs/>
          <w:sz w:val="22"/>
          <w:szCs w:val="21"/>
        </w:rPr>
        <w:t>NAPAF</w:t>
      </w:r>
      <w:r>
        <w:rPr>
          <w:rFonts w:ascii="Arial" w:hAnsi="Arial" w:cs="Arial"/>
          <w:bCs/>
          <w:sz w:val="22"/>
          <w:szCs w:val="21"/>
        </w:rPr>
        <w:t xml:space="preserve"> of </w:t>
      </w:r>
      <w:r>
        <w:rPr>
          <w:rFonts w:ascii="Arial" w:hAnsi="Arial" w:cs="Arial"/>
          <w:b/>
          <w:sz w:val="22"/>
          <w:szCs w:val="21"/>
        </w:rPr>
        <w:t>83%</w:t>
      </w:r>
      <w:r w:rsidRPr="006431D7">
        <w:rPr>
          <w:rFonts w:ascii="Arial" w:hAnsi="Arial" w:cs="Arial"/>
          <w:bCs/>
          <w:sz w:val="22"/>
          <w:szCs w:val="21"/>
        </w:rPr>
        <w:t xml:space="preserve">, Auxiliary Consumption of </w:t>
      </w:r>
      <w:r w:rsidRPr="006431D7">
        <w:rPr>
          <w:rFonts w:ascii="Arial" w:hAnsi="Arial" w:cs="Arial"/>
          <w:b/>
          <w:sz w:val="22"/>
          <w:szCs w:val="21"/>
        </w:rPr>
        <w:t>9% (</w:t>
      </w:r>
      <w:r w:rsidRPr="006431D7">
        <w:rPr>
          <w:rFonts w:ascii="Arial" w:hAnsi="Arial" w:cs="Arial"/>
          <w:sz w:val="22"/>
          <w:szCs w:val="21"/>
        </w:rPr>
        <w:t xml:space="preserve">as per </w:t>
      </w:r>
      <w:r>
        <w:rPr>
          <w:rFonts w:ascii="Arial" w:hAnsi="Arial" w:cs="Arial"/>
          <w:sz w:val="22"/>
          <w:szCs w:val="21"/>
        </w:rPr>
        <w:t xml:space="preserve">the CERC Tariff </w:t>
      </w:r>
      <w:r w:rsidRPr="006431D7">
        <w:rPr>
          <w:rFonts w:ascii="Arial" w:hAnsi="Arial" w:cs="Arial"/>
          <w:sz w:val="22"/>
          <w:szCs w:val="21"/>
        </w:rPr>
        <w:t>Regulation</w:t>
      </w:r>
      <w:r>
        <w:rPr>
          <w:rFonts w:ascii="Arial" w:hAnsi="Arial" w:cs="Arial"/>
          <w:sz w:val="22"/>
          <w:szCs w:val="21"/>
        </w:rPr>
        <w:t>s, 2014</w:t>
      </w:r>
      <w:r w:rsidRPr="006431D7">
        <w:rPr>
          <w:rFonts w:ascii="Arial" w:hAnsi="Arial" w:cs="Arial"/>
          <w:sz w:val="22"/>
          <w:szCs w:val="21"/>
        </w:rPr>
        <w:t xml:space="preserve"> in force</w:t>
      </w:r>
      <w:r>
        <w:rPr>
          <w:rFonts w:ascii="Arial" w:hAnsi="Arial" w:cs="Arial"/>
          <w:sz w:val="22"/>
          <w:szCs w:val="21"/>
        </w:rPr>
        <w:t xml:space="preserve"> for the period</w:t>
      </w:r>
      <w:r w:rsidRPr="006431D7">
        <w:rPr>
          <w:rFonts w:ascii="Arial" w:hAnsi="Arial" w:cs="Arial"/>
          <w:sz w:val="22"/>
          <w:szCs w:val="21"/>
        </w:rPr>
        <w:t xml:space="preserve"> 2014-19 and the </w:t>
      </w:r>
      <w:r>
        <w:rPr>
          <w:rFonts w:ascii="Arial" w:hAnsi="Arial" w:cs="Arial"/>
          <w:sz w:val="22"/>
          <w:szCs w:val="21"/>
        </w:rPr>
        <w:t>P</w:t>
      </w:r>
      <w:r w:rsidRPr="006431D7">
        <w:rPr>
          <w:rFonts w:ascii="Arial" w:hAnsi="Arial" w:cs="Arial"/>
          <w:sz w:val="22"/>
          <w:szCs w:val="21"/>
        </w:rPr>
        <w:t>etition filed by NTPC</w:t>
      </w:r>
      <w:r>
        <w:rPr>
          <w:rFonts w:ascii="Arial" w:hAnsi="Arial" w:cs="Arial"/>
          <w:sz w:val="22"/>
          <w:szCs w:val="21"/>
        </w:rPr>
        <w:t xml:space="preserve"> before the CERC</w:t>
      </w:r>
      <w:r w:rsidRPr="006431D7">
        <w:rPr>
          <w:rFonts w:ascii="Arial" w:hAnsi="Arial" w:cs="Arial"/>
          <w:b/>
          <w:sz w:val="22"/>
          <w:szCs w:val="21"/>
        </w:rPr>
        <w:t>)</w:t>
      </w:r>
      <w:r w:rsidRPr="006431D7">
        <w:rPr>
          <w:rFonts w:ascii="Arial" w:hAnsi="Arial" w:cs="Arial"/>
          <w:bCs/>
          <w:sz w:val="22"/>
          <w:szCs w:val="21"/>
        </w:rPr>
        <w:t xml:space="preserve">and Central Transmission Loss of </w:t>
      </w:r>
      <w:r w:rsidRPr="006431D7">
        <w:rPr>
          <w:rFonts w:ascii="Arial" w:hAnsi="Arial" w:cs="Arial"/>
          <w:b/>
          <w:sz w:val="22"/>
          <w:szCs w:val="21"/>
        </w:rPr>
        <w:t>2.</w:t>
      </w:r>
      <w:r>
        <w:rPr>
          <w:rFonts w:ascii="Arial" w:hAnsi="Arial" w:cs="Arial"/>
          <w:b/>
          <w:sz w:val="22"/>
          <w:szCs w:val="21"/>
        </w:rPr>
        <w:t>43</w:t>
      </w:r>
      <w:r w:rsidRPr="006431D7">
        <w:rPr>
          <w:rFonts w:ascii="Arial" w:hAnsi="Arial" w:cs="Arial"/>
          <w:b/>
          <w:sz w:val="22"/>
          <w:szCs w:val="21"/>
        </w:rPr>
        <w:t>%</w:t>
      </w:r>
      <w:r w:rsidRPr="006431D7">
        <w:rPr>
          <w:rFonts w:ascii="Arial" w:hAnsi="Arial" w:cs="Arial"/>
          <w:bCs/>
          <w:sz w:val="22"/>
          <w:szCs w:val="21"/>
        </w:rPr>
        <w:t xml:space="preserve">, the energy availability to GRIDCO from KHSTPS-I is estimated at </w:t>
      </w:r>
      <w:r>
        <w:rPr>
          <w:rFonts w:ascii="Arial" w:hAnsi="Arial" w:cs="Arial"/>
          <w:b/>
          <w:sz w:val="22"/>
          <w:szCs w:val="21"/>
        </w:rPr>
        <w:t>835.15</w:t>
      </w:r>
      <w:r w:rsidRPr="006431D7">
        <w:rPr>
          <w:rFonts w:ascii="Arial" w:hAnsi="Arial" w:cs="Arial"/>
          <w:b/>
          <w:sz w:val="22"/>
          <w:szCs w:val="21"/>
        </w:rPr>
        <w:t xml:space="preserve"> MU</w:t>
      </w:r>
      <w:r w:rsidRPr="006431D7">
        <w:rPr>
          <w:rFonts w:ascii="Arial" w:hAnsi="Arial" w:cs="Arial"/>
          <w:bCs/>
          <w:sz w:val="22"/>
          <w:szCs w:val="21"/>
        </w:rPr>
        <w:t xml:space="preserve"> for FY </w:t>
      </w:r>
      <w:r>
        <w:rPr>
          <w:rFonts w:ascii="Arial" w:hAnsi="Arial" w:cs="Arial"/>
          <w:bCs/>
          <w:sz w:val="22"/>
          <w:szCs w:val="21"/>
        </w:rPr>
        <w:t>2016-17 as estimated in the Table below:</w:t>
      </w:r>
    </w:p>
    <w:p w:rsidR="00651739" w:rsidRDefault="00651739" w:rsidP="00245646">
      <w:pPr>
        <w:pStyle w:val="BodyTextIndent"/>
        <w:tabs>
          <w:tab w:val="clear" w:pos="720"/>
        </w:tabs>
        <w:spacing w:before="0" w:after="0"/>
        <w:ind w:left="360"/>
        <w:jc w:val="center"/>
        <w:rPr>
          <w:rFonts w:ascii="Arial" w:hAnsi="Arial" w:cs="Arial"/>
          <w:b/>
          <w:bCs/>
          <w:sz w:val="22"/>
          <w:szCs w:val="21"/>
        </w:rPr>
      </w:pPr>
    </w:p>
    <w:p w:rsidR="00245646" w:rsidRPr="006431D7" w:rsidRDefault="00245646" w:rsidP="00245646">
      <w:pPr>
        <w:pStyle w:val="BodyTextIndent"/>
        <w:tabs>
          <w:tab w:val="clear" w:pos="720"/>
        </w:tabs>
        <w:spacing w:before="0" w:after="0"/>
        <w:ind w:left="360"/>
        <w:jc w:val="center"/>
        <w:rPr>
          <w:rFonts w:ascii="Arial" w:hAnsi="Arial" w:cs="Arial"/>
          <w:b/>
          <w:bCs/>
          <w:sz w:val="22"/>
          <w:szCs w:val="21"/>
        </w:rPr>
      </w:pPr>
      <w:r w:rsidRPr="006431D7">
        <w:rPr>
          <w:rFonts w:ascii="Arial" w:hAnsi="Arial" w:cs="Arial"/>
          <w:b/>
          <w:bCs/>
          <w:sz w:val="22"/>
          <w:szCs w:val="21"/>
        </w:rPr>
        <w:t xml:space="preserve">Projected Power Procurement from KhSTPS-I for FY </w:t>
      </w:r>
      <w:r>
        <w:rPr>
          <w:rFonts w:ascii="Arial" w:hAnsi="Arial" w:cs="Arial"/>
          <w:b/>
          <w:bCs/>
          <w:sz w:val="22"/>
          <w:szCs w:val="21"/>
        </w:rPr>
        <w:t>2016-17</w:t>
      </w:r>
    </w:p>
    <w:tbl>
      <w:tblPr>
        <w:tblpPr w:leftFromText="180" w:rightFromText="180" w:vertAnchor="text" w:horzAnchor="page" w:tblpX="1804" w:tblpY="125"/>
        <w:tblW w:w="9642" w:type="dxa"/>
        <w:tblLayout w:type="fixed"/>
        <w:tblCellMar>
          <w:left w:w="0" w:type="dxa"/>
          <w:right w:w="0" w:type="dxa"/>
        </w:tblCellMar>
        <w:tblLook w:val="0000"/>
      </w:tblPr>
      <w:tblGrid>
        <w:gridCol w:w="1542"/>
        <w:gridCol w:w="990"/>
        <w:gridCol w:w="798"/>
        <w:gridCol w:w="1812"/>
        <w:gridCol w:w="1170"/>
        <w:gridCol w:w="990"/>
        <w:gridCol w:w="1260"/>
        <w:gridCol w:w="1080"/>
      </w:tblGrid>
      <w:tr w:rsidR="00245646" w:rsidRPr="006431D7" w:rsidTr="00122A5B">
        <w:trPr>
          <w:trHeight w:val="1353"/>
        </w:trPr>
        <w:tc>
          <w:tcPr>
            <w:tcW w:w="1542"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Installed Capacity (MW)</w:t>
            </w:r>
          </w:p>
        </w:tc>
        <w:tc>
          <w:tcPr>
            <w:tcW w:w="79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Aux. Cons (%)</w:t>
            </w:r>
          </w:p>
        </w:tc>
        <w:tc>
          <w:tcPr>
            <w:tcW w:w="181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sz w:val="22"/>
                <w:szCs w:val="22"/>
              </w:rPr>
            </w:pPr>
            <w:r w:rsidRPr="006431D7">
              <w:rPr>
                <w:rFonts w:ascii="Arial" w:hAnsi="Arial" w:cs="Arial"/>
                <w:b/>
                <w:bCs/>
                <w:sz w:val="22"/>
                <w:szCs w:val="22"/>
              </w:rPr>
              <w:t>Based on NAPAF% as per Para 36 (A) of CERC Regn.,2014&amp; / Cum. Present Availability (%)</w:t>
            </w:r>
          </w:p>
          <w:p w:rsidR="00245646" w:rsidRPr="006431D7" w:rsidRDefault="00245646" w:rsidP="00122A5B">
            <w:pPr>
              <w:jc w:val="center"/>
              <w:rPr>
                <w:rFonts w:ascii="Arial" w:eastAsia="Arial Unicode MS" w:hAnsi="Arial" w:cs="Arial"/>
                <w:b/>
                <w:bCs/>
              </w:rPr>
            </w:pPr>
          </w:p>
        </w:tc>
        <w:tc>
          <w:tcPr>
            <w:tcW w:w="117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Net availability  (ESO)</w:t>
            </w:r>
          </w:p>
          <w:p w:rsidR="00245646" w:rsidRPr="006431D7" w:rsidRDefault="00245646" w:rsidP="00122A5B">
            <w:pPr>
              <w:jc w:val="center"/>
              <w:rPr>
                <w:rFonts w:ascii="Arial" w:hAnsi="Arial" w:cs="Arial"/>
                <w:b/>
                <w:bCs/>
                <w:sz w:val="16"/>
              </w:rPr>
            </w:pPr>
          </w:p>
          <w:p w:rsidR="00245646" w:rsidRPr="006431D7" w:rsidRDefault="00245646" w:rsidP="00122A5B">
            <w:pPr>
              <w:jc w:val="center"/>
              <w:rPr>
                <w:rFonts w:ascii="Arial" w:eastAsia="Arial Unicode MS" w:hAnsi="Arial" w:cs="Arial"/>
                <w:b/>
                <w:bCs/>
              </w:rPr>
            </w:pPr>
            <w:r w:rsidRPr="006431D7">
              <w:rPr>
                <w:rFonts w:ascii="Arial" w:hAnsi="Arial" w:cs="Arial"/>
                <w:b/>
                <w:bCs/>
              </w:rPr>
              <w:t>(MU)</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GRIDCO Share</w:t>
            </w:r>
          </w:p>
          <w:p w:rsidR="00245646" w:rsidRPr="006431D7" w:rsidRDefault="00245646" w:rsidP="00122A5B">
            <w:pPr>
              <w:jc w:val="center"/>
              <w:rPr>
                <w:rFonts w:ascii="Arial" w:eastAsia="Arial Unicode MS" w:hAnsi="Arial" w:cs="Arial"/>
                <w:b/>
                <w:bCs/>
              </w:rPr>
            </w:pPr>
            <w:r w:rsidRPr="006431D7">
              <w:rPr>
                <w:rFonts w:ascii="Arial" w:hAnsi="Arial" w:cs="Arial"/>
                <w:b/>
                <w:bCs/>
              </w:rPr>
              <w:t>(%)</w:t>
            </w: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eastAsia="Arial Unicode MS" w:hAnsi="Arial" w:cs="Arial"/>
                <w:b/>
                <w:bCs/>
              </w:rPr>
            </w:pPr>
            <w:r w:rsidRPr="006431D7">
              <w:rPr>
                <w:rFonts w:ascii="Arial" w:hAnsi="Arial" w:cs="Arial"/>
                <w:b/>
                <w:bCs/>
              </w:rPr>
              <w:t>Ex-bus Availability (MU)</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jc w:val="center"/>
              <w:rPr>
                <w:rFonts w:ascii="Arial" w:hAnsi="Arial" w:cs="Arial"/>
                <w:b/>
                <w:bCs/>
              </w:rPr>
            </w:pPr>
            <w:r w:rsidRPr="006431D7">
              <w:rPr>
                <w:rFonts w:ascii="Arial" w:hAnsi="Arial" w:cs="Arial"/>
                <w:b/>
                <w:bCs/>
              </w:rPr>
              <w:t>GRIDCO share after C.S. Trans. Loss of 2.</w:t>
            </w:r>
            <w:r>
              <w:rPr>
                <w:rFonts w:ascii="Arial" w:hAnsi="Arial" w:cs="Arial"/>
                <w:b/>
                <w:bCs/>
              </w:rPr>
              <w:t>43</w:t>
            </w:r>
            <w:r w:rsidRPr="006431D7">
              <w:rPr>
                <w:rFonts w:ascii="Arial" w:hAnsi="Arial" w:cs="Arial"/>
                <w:b/>
                <w:bCs/>
              </w:rPr>
              <w:t>%</w:t>
            </w:r>
          </w:p>
          <w:p w:rsidR="00245646" w:rsidRPr="006431D7" w:rsidRDefault="00245646" w:rsidP="00122A5B">
            <w:pPr>
              <w:jc w:val="center"/>
              <w:rPr>
                <w:rFonts w:ascii="Arial" w:eastAsia="Arial Unicode MS" w:hAnsi="Arial" w:cs="Arial"/>
                <w:b/>
                <w:bCs/>
              </w:rPr>
            </w:pPr>
            <w:r w:rsidRPr="006431D7">
              <w:rPr>
                <w:rFonts w:ascii="Arial" w:hAnsi="Arial" w:cs="Arial"/>
                <w:b/>
                <w:bCs/>
              </w:rPr>
              <w:t>(MU)</w:t>
            </w:r>
          </w:p>
        </w:tc>
      </w:tr>
      <w:tr w:rsidR="00245646" w:rsidRPr="006431D7" w:rsidTr="00122A5B">
        <w:trPr>
          <w:trHeight w:val="90"/>
        </w:trPr>
        <w:tc>
          <w:tcPr>
            <w:tcW w:w="154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245646" w:rsidRPr="006431D7" w:rsidRDefault="00245646" w:rsidP="00122A5B">
            <w:pPr>
              <w:rPr>
                <w:rFonts w:ascii="Arial" w:eastAsia="Arial Unicode MS" w:hAnsi="Arial" w:cs="Arial"/>
              </w:rPr>
            </w:pPr>
            <w:r w:rsidRPr="006431D7">
              <w:rPr>
                <w:rFonts w:ascii="Arial" w:hAnsi="Arial" w:cs="Arial"/>
              </w:rPr>
              <w:t>KhSTPS Stg.-I</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840</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9.00</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83</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center"/>
              <w:rPr>
                <w:rFonts w:ascii="Arial" w:hAnsi="Arial" w:cs="Arial"/>
                <w:sz w:val="22"/>
                <w:szCs w:val="22"/>
              </w:rPr>
            </w:pPr>
            <w:r>
              <w:rPr>
                <w:rFonts w:ascii="Arial" w:hAnsi="Arial" w:cs="Arial"/>
                <w:sz w:val="22"/>
                <w:szCs w:val="22"/>
              </w:rPr>
              <w:t>5,557.80</w:t>
            </w:r>
            <w:r w:rsidR="007F067F">
              <w:rPr>
                <w:rFonts w:ascii="Arial" w:hAnsi="Arial" w:cs="Arial"/>
                <w:sz w:val="22"/>
                <w:szCs w:val="22"/>
              </w:rPr>
              <w:t>*</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15.40</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855.95</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245646" w:rsidRDefault="00245646" w:rsidP="00122A5B">
            <w:pPr>
              <w:jc w:val="right"/>
              <w:rPr>
                <w:rFonts w:ascii="Arial" w:hAnsi="Arial" w:cs="Arial"/>
                <w:sz w:val="22"/>
                <w:szCs w:val="22"/>
              </w:rPr>
            </w:pPr>
            <w:r>
              <w:rPr>
                <w:rFonts w:ascii="Arial" w:hAnsi="Arial" w:cs="Arial"/>
                <w:sz w:val="22"/>
                <w:szCs w:val="22"/>
              </w:rPr>
              <w:t>835.15</w:t>
            </w:r>
          </w:p>
        </w:tc>
      </w:tr>
    </w:tbl>
    <w:p w:rsidR="007F067F" w:rsidRPr="00EA7C75" w:rsidRDefault="007F067F" w:rsidP="007F067F">
      <w:pPr>
        <w:pStyle w:val="BodyTextIndent"/>
        <w:tabs>
          <w:tab w:val="clear" w:pos="720"/>
        </w:tabs>
        <w:ind w:left="0" w:firstLine="360"/>
        <w:rPr>
          <w:rFonts w:ascii="Arial" w:hAnsi="Arial" w:cs="Arial"/>
          <w:b/>
          <w:sz w:val="16"/>
          <w:szCs w:val="2"/>
        </w:rPr>
      </w:pPr>
      <w:r>
        <w:rPr>
          <w:rFonts w:ascii="Arial" w:hAnsi="Arial" w:cs="Arial"/>
          <w:b/>
          <w:sz w:val="16"/>
          <w:szCs w:val="2"/>
        </w:rPr>
        <w:t>*[(84</w:t>
      </w:r>
      <w:r w:rsidRPr="00EA7C75">
        <w:rPr>
          <w:rFonts w:ascii="Arial" w:hAnsi="Arial" w:cs="Arial"/>
          <w:b/>
          <w:sz w:val="16"/>
          <w:szCs w:val="2"/>
        </w:rPr>
        <w:t>0x0.83)x0.9</w:t>
      </w:r>
      <w:r>
        <w:rPr>
          <w:rFonts w:ascii="Arial" w:hAnsi="Arial" w:cs="Arial"/>
          <w:b/>
          <w:sz w:val="16"/>
          <w:szCs w:val="2"/>
        </w:rPr>
        <w:t>1</w:t>
      </w:r>
      <w:r w:rsidRPr="00EA7C75">
        <w:rPr>
          <w:rFonts w:ascii="Arial" w:hAnsi="Arial" w:cs="Arial"/>
          <w:b/>
          <w:sz w:val="16"/>
          <w:szCs w:val="2"/>
        </w:rPr>
        <w:t>]x8.76</w:t>
      </w:r>
      <w:r>
        <w:rPr>
          <w:rFonts w:ascii="Arial" w:hAnsi="Arial" w:cs="Arial"/>
          <w:b/>
          <w:sz w:val="16"/>
          <w:szCs w:val="2"/>
        </w:rPr>
        <w:t>=5557.80 MU</w:t>
      </w:r>
    </w:p>
    <w:p w:rsidR="00245646" w:rsidRDefault="00245646" w:rsidP="00245646">
      <w:pPr>
        <w:pStyle w:val="BodyTextIndent"/>
        <w:tabs>
          <w:tab w:val="clear" w:pos="720"/>
        </w:tabs>
        <w:ind w:left="360"/>
        <w:jc w:val="both"/>
        <w:rPr>
          <w:rFonts w:ascii="Arial" w:hAnsi="Arial" w:cs="Arial"/>
          <w:sz w:val="22"/>
          <w:szCs w:val="21"/>
        </w:rPr>
      </w:pPr>
    </w:p>
    <w:p w:rsidR="00245646" w:rsidRPr="006431D7" w:rsidRDefault="00245646" w:rsidP="00A50705">
      <w:pPr>
        <w:pStyle w:val="BodyTextIndent"/>
        <w:numPr>
          <w:ilvl w:val="0"/>
          <w:numId w:val="6"/>
        </w:numPr>
        <w:tabs>
          <w:tab w:val="clear" w:pos="720"/>
          <w:tab w:val="clear" w:pos="1620"/>
          <w:tab w:val="num" w:pos="6750"/>
        </w:tabs>
        <w:spacing w:line="360" w:lineRule="auto"/>
        <w:ind w:left="360"/>
        <w:jc w:val="both"/>
        <w:rPr>
          <w:rFonts w:ascii="Arial" w:hAnsi="Arial" w:cs="Arial"/>
          <w:sz w:val="22"/>
          <w:szCs w:val="21"/>
        </w:rPr>
      </w:pPr>
      <w:r w:rsidRPr="006431D7">
        <w:rPr>
          <w:rFonts w:ascii="Arial" w:hAnsi="Arial" w:cs="Arial"/>
          <w:b/>
          <w:bCs/>
          <w:sz w:val="22"/>
          <w:szCs w:val="21"/>
        </w:rPr>
        <w:t>Kahalgaon Super Thermal Power Station-Stage-II (KhSTPS-II):</w:t>
      </w:r>
    </w:p>
    <w:p w:rsidR="00245646" w:rsidRPr="006431D7" w:rsidRDefault="00245646" w:rsidP="00245646">
      <w:pPr>
        <w:pStyle w:val="BodyTextIndent"/>
        <w:tabs>
          <w:tab w:val="clear" w:pos="720"/>
        </w:tabs>
        <w:spacing w:line="360" w:lineRule="auto"/>
        <w:ind w:left="360"/>
        <w:jc w:val="both"/>
        <w:rPr>
          <w:rFonts w:ascii="Arial" w:hAnsi="Arial" w:cs="Arial"/>
          <w:bCs/>
          <w:sz w:val="22"/>
          <w:szCs w:val="21"/>
        </w:rPr>
      </w:pPr>
      <w:r w:rsidRPr="006431D7">
        <w:rPr>
          <w:rFonts w:ascii="Arial" w:hAnsi="Arial" w:cs="Arial"/>
          <w:bCs/>
          <w:sz w:val="22"/>
          <w:szCs w:val="21"/>
        </w:rPr>
        <w:t xml:space="preserve">Considering </w:t>
      </w:r>
      <w:r w:rsidRPr="00D82E65">
        <w:rPr>
          <w:rFonts w:ascii="Arial" w:hAnsi="Arial" w:cs="Arial"/>
          <w:b/>
          <w:bCs/>
          <w:sz w:val="22"/>
          <w:szCs w:val="21"/>
        </w:rPr>
        <w:t>Odishashare allocation of 2.24 %</w:t>
      </w:r>
      <w:r w:rsidRPr="006431D7">
        <w:rPr>
          <w:rFonts w:ascii="Arial" w:hAnsi="Arial" w:cs="Arial"/>
          <w:bCs/>
          <w:sz w:val="22"/>
          <w:szCs w:val="21"/>
        </w:rPr>
        <w:t xml:space="preserve"> (including equivalent Dadri Thermal Power)  fromKhSTPS-II (Installed Capacity: 1500 MW), proposed </w:t>
      </w:r>
      <w:r>
        <w:rPr>
          <w:rFonts w:ascii="Arial" w:hAnsi="Arial" w:cs="Arial"/>
          <w:bCs/>
          <w:sz w:val="22"/>
          <w:szCs w:val="21"/>
        </w:rPr>
        <w:t xml:space="preserve">NAPAF of </w:t>
      </w:r>
      <w:r>
        <w:rPr>
          <w:rFonts w:ascii="Arial" w:hAnsi="Arial" w:cs="Arial"/>
          <w:b/>
          <w:sz w:val="22"/>
          <w:szCs w:val="21"/>
        </w:rPr>
        <w:t>83%</w:t>
      </w:r>
      <w:r w:rsidRPr="006431D7">
        <w:rPr>
          <w:rFonts w:ascii="Arial" w:hAnsi="Arial" w:cs="Arial"/>
          <w:bCs/>
          <w:sz w:val="22"/>
          <w:szCs w:val="21"/>
        </w:rPr>
        <w:t xml:space="preserve">, Auxiliary Consumption of </w:t>
      </w:r>
      <w:r w:rsidRPr="006431D7">
        <w:rPr>
          <w:rFonts w:ascii="Arial" w:hAnsi="Arial" w:cs="Arial"/>
          <w:b/>
          <w:sz w:val="22"/>
          <w:szCs w:val="21"/>
        </w:rPr>
        <w:t>5.75% (</w:t>
      </w:r>
      <w:r w:rsidRPr="006431D7">
        <w:rPr>
          <w:rFonts w:ascii="Arial" w:hAnsi="Arial" w:cs="Arial"/>
          <w:sz w:val="22"/>
          <w:szCs w:val="21"/>
        </w:rPr>
        <w:t xml:space="preserve">as per </w:t>
      </w:r>
      <w:r>
        <w:rPr>
          <w:rFonts w:ascii="Arial" w:hAnsi="Arial" w:cs="Arial"/>
          <w:sz w:val="22"/>
          <w:szCs w:val="21"/>
        </w:rPr>
        <w:t xml:space="preserve">the CERC Tariff </w:t>
      </w:r>
      <w:r w:rsidRPr="006431D7">
        <w:rPr>
          <w:rFonts w:ascii="Arial" w:hAnsi="Arial" w:cs="Arial"/>
          <w:sz w:val="22"/>
          <w:szCs w:val="21"/>
        </w:rPr>
        <w:t>Regulation</w:t>
      </w:r>
      <w:r>
        <w:rPr>
          <w:rFonts w:ascii="Arial" w:hAnsi="Arial" w:cs="Arial"/>
          <w:sz w:val="22"/>
          <w:szCs w:val="21"/>
        </w:rPr>
        <w:t>s, 2014</w:t>
      </w:r>
      <w:r w:rsidRPr="006431D7">
        <w:rPr>
          <w:rFonts w:ascii="Arial" w:hAnsi="Arial" w:cs="Arial"/>
          <w:sz w:val="22"/>
          <w:szCs w:val="21"/>
        </w:rPr>
        <w:t xml:space="preserve"> in force</w:t>
      </w:r>
      <w:r>
        <w:rPr>
          <w:rFonts w:ascii="Arial" w:hAnsi="Arial" w:cs="Arial"/>
          <w:sz w:val="22"/>
          <w:szCs w:val="21"/>
        </w:rPr>
        <w:t xml:space="preserve"> for the period</w:t>
      </w:r>
      <w:r w:rsidRPr="006431D7">
        <w:rPr>
          <w:rFonts w:ascii="Arial" w:hAnsi="Arial" w:cs="Arial"/>
          <w:sz w:val="22"/>
          <w:szCs w:val="21"/>
        </w:rPr>
        <w:t xml:space="preserve"> 2014-19 and the </w:t>
      </w:r>
      <w:r>
        <w:rPr>
          <w:rFonts w:ascii="Arial" w:hAnsi="Arial" w:cs="Arial"/>
          <w:sz w:val="22"/>
          <w:szCs w:val="21"/>
        </w:rPr>
        <w:t>P</w:t>
      </w:r>
      <w:r w:rsidRPr="006431D7">
        <w:rPr>
          <w:rFonts w:ascii="Arial" w:hAnsi="Arial" w:cs="Arial"/>
          <w:sz w:val="22"/>
          <w:szCs w:val="21"/>
        </w:rPr>
        <w:t>etition filed by NTPC</w:t>
      </w:r>
      <w:r>
        <w:rPr>
          <w:rFonts w:ascii="Arial" w:hAnsi="Arial" w:cs="Arial"/>
          <w:sz w:val="22"/>
          <w:szCs w:val="21"/>
        </w:rPr>
        <w:t xml:space="preserve"> before the CERC</w:t>
      </w:r>
      <w:r w:rsidRPr="006431D7">
        <w:rPr>
          <w:rFonts w:ascii="Arial" w:hAnsi="Arial" w:cs="Arial"/>
          <w:b/>
          <w:sz w:val="22"/>
          <w:szCs w:val="21"/>
        </w:rPr>
        <w:t>)</w:t>
      </w:r>
      <w:r w:rsidRPr="006431D7">
        <w:rPr>
          <w:rFonts w:ascii="Arial" w:hAnsi="Arial" w:cs="Arial"/>
          <w:bCs/>
          <w:sz w:val="22"/>
          <w:szCs w:val="21"/>
        </w:rPr>
        <w:t xml:space="preserve">and Central Transmission Loss of </w:t>
      </w:r>
      <w:r w:rsidRPr="006431D7">
        <w:rPr>
          <w:rFonts w:ascii="Arial" w:hAnsi="Arial" w:cs="Arial"/>
          <w:b/>
          <w:sz w:val="22"/>
          <w:szCs w:val="21"/>
        </w:rPr>
        <w:t>2.</w:t>
      </w:r>
      <w:r>
        <w:rPr>
          <w:rFonts w:ascii="Arial" w:hAnsi="Arial" w:cs="Arial"/>
          <w:b/>
          <w:sz w:val="22"/>
          <w:szCs w:val="21"/>
        </w:rPr>
        <w:t>43</w:t>
      </w:r>
      <w:r w:rsidRPr="006431D7">
        <w:rPr>
          <w:rFonts w:ascii="Arial" w:hAnsi="Arial" w:cs="Arial"/>
          <w:b/>
          <w:sz w:val="22"/>
          <w:szCs w:val="21"/>
        </w:rPr>
        <w:t>%</w:t>
      </w:r>
      <w:r w:rsidRPr="006431D7">
        <w:rPr>
          <w:rFonts w:ascii="Arial" w:hAnsi="Arial" w:cs="Arial"/>
          <w:bCs/>
          <w:sz w:val="22"/>
          <w:szCs w:val="21"/>
        </w:rPr>
        <w:t xml:space="preserve">, the availability to GRIDCO from KHSTPS-II is estimated at </w:t>
      </w:r>
      <w:r>
        <w:rPr>
          <w:rFonts w:ascii="Arial" w:hAnsi="Arial" w:cs="Arial"/>
          <w:b/>
          <w:sz w:val="22"/>
          <w:szCs w:val="21"/>
        </w:rPr>
        <w:t>224.48</w:t>
      </w:r>
      <w:r w:rsidRPr="006431D7">
        <w:rPr>
          <w:rFonts w:ascii="Arial" w:hAnsi="Arial" w:cs="Arial"/>
          <w:b/>
          <w:sz w:val="22"/>
          <w:szCs w:val="21"/>
        </w:rPr>
        <w:t xml:space="preserve"> MU</w:t>
      </w:r>
      <w:r w:rsidR="00544203">
        <w:rPr>
          <w:rFonts w:ascii="Arial" w:hAnsi="Arial" w:cs="Arial"/>
          <w:bCs/>
          <w:sz w:val="22"/>
          <w:szCs w:val="21"/>
        </w:rPr>
        <w:t xml:space="preserve"> for </w:t>
      </w:r>
      <w:r w:rsidRPr="006431D7">
        <w:rPr>
          <w:rFonts w:ascii="Arial" w:hAnsi="Arial" w:cs="Arial"/>
          <w:bCs/>
          <w:sz w:val="22"/>
          <w:szCs w:val="21"/>
        </w:rPr>
        <w:t>FY 201</w:t>
      </w:r>
      <w:r>
        <w:rPr>
          <w:rFonts w:ascii="Arial" w:hAnsi="Arial" w:cs="Arial"/>
          <w:bCs/>
          <w:sz w:val="22"/>
          <w:szCs w:val="21"/>
        </w:rPr>
        <w:t>6</w:t>
      </w:r>
      <w:r w:rsidR="00544203">
        <w:rPr>
          <w:rFonts w:ascii="Arial" w:hAnsi="Arial" w:cs="Arial"/>
          <w:bCs/>
          <w:sz w:val="22"/>
          <w:szCs w:val="21"/>
        </w:rPr>
        <w:t>-</w:t>
      </w:r>
      <w:r w:rsidRPr="006431D7">
        <w:rPr>
          <w:rFonts w:ascii="Arial" w:hAnsi="Arial" w:cs="Arial"/>
          <w:bCs/>
          <w:sz w:val="22"/>
          <w:szCs w:val="21"/>
        </w:rPr>
        <w:t>1</w:t>
      </w:r>
      <w:r>
        <w:rPr>
          <w:rFonts w:ascii="Arial" w:hAnsi="Arial" w:cs="Arial"/>
          <w:bCs/>
          <w:sz w:val="22"/>
          <w:szCs w:val="21"/>
        </w:rPr>
        <w:t>7 as given below:</w:t>
      </w:r>
    </w:p>
    <w:p w:rsidR="00B86201" w:rsidRDefault="00B86201" w:rsidP="00245646">
      <w:pPr>
        <w:pStyle w:val="BodyTextIndent"/>
        <w:tabs>
          <w:tab w:val="clear" w:pos="720"/>
        </w:tabs>
        <w:spacing w:before="0" w:after="0"/>
        <w:ind w:left="360"/>
        <w:jc w:val="center"/>
        <w:rPr>
          <w:rFonts w:ascii="Arial" w:hAnsi="Arial" w:cs="Arial"/>
          <w:b/>
          <w:bCs/>
          <w:szCs w:val="21"/>
        </w:rPr>
      </w:pPr>
    </w:p>
    <w:p w:rsidR="00245646" w:rsidRPr="006431D7" w:rsidRDefault="00245646" w:rsidP="00245646">
      <w:pPr>
        <w:pStyle w:val="BodyTextIndent"/>
        <w:tabs>
          <w:tab w:val="clear" w:pos="720"/>
        </w:tabs>
        <w:spacing w:before="0" w:after="0"/>
        <w:ind w:left="360"/>
        <w:jc w:val="center"/>
        <w:rPr>
          <w:rFonts w:ascii="Arial" w:hAnsi="Arial" w:cs="Arial"/>
          <w:b/>
          <w:bCs/>
          <w:szCs w:val="21"/>
        </w:rPr>
      </w:pPr>
      <w:r w:rsidRPr="006431D7">
        <w:rPr>
          <w:rFonts w:ascii="Arial" w:hAnsi="Arial" w:cs="Arial"/>
          <w:b/>
          <w:bCs/>
          <w:szCs w:val="21"/>
        </w:rPr>
        <w:t xml:space="preserve">Projected Power Procurement from KhSTPS-II for FY </w:t>
      </w:r>
      <w:r>
        <w:rPr>
          <w:rFonts w:ascii="Arial" w:hAnsi="Arial" w:cs="Arial"/>
          <w:b/>
          <w:bCs/>
          <w:szCs w:val="21"/>
        </w:rPr>
        <w:t>2016-17</w:t>
      </w:r>
    </w:p>
    <w:tbl>
      <w:tblPr>
        <w:tblW w:w="9496" w:type="dxa"/>
        <w:tblInd w:w="468" w:type="dxa"/>
        <w:tblLayout w:type="fixed"/>
        <w:tblLook w:val="04A0"/>
      </w:tblPr>
      <w:tblGrid>
        <w:gridCol w:w="1350"/>
        <w:gridCol w:w="990"/>
        <w:gridCol w:w="720"/>
        <w:gridCol w:w="1620"/>
        <w:gridCol w:w="1350"/>
        <w:gridCol w:w="840"/>
        <w:gridCol w:w="1275"/>
        <w:gridCol w:w="1351"/>
      </w:tblGrid>
      <w:tr w:rsidR="00245646" w:rsidRPr="006431D7" w:rsidTr="007F067F">
        <w:trPr>
          <w:trHeight w:val="1916"/>
        </w:trPr>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5646" w:rsidRPr="007B5C3C" w:rsidRDefault="00245646" w:rsidP="00122A5B">
            <w:pPr>
              <w:ind w:left="-95" w:right="-104"/>
              <w:jc w:val="center"/>
              <w:rPr>
                <w:rFonts w:ascii="Arial" w:hAnsi="Arial" w:cs="Arial"/>
                <w:b/>
                <w:bCs/>
                <w:color w:val="000000"/>
                <w:szCs w:val="22"/>
              </w:rPr>
            </w:pPr>
            <w:r w:rsidRPr="007B5C3C">
              <w:rPr>
                <w:rFonts w:ascii="Arial" w:hAnsi="Arial" w:cs="Arial"/>
                <w:b/>
                <w:bCs/>
                <w:color w:val="000000"/>
                <w:szCs w:val="22"/>
              </w:rPr>
              <w:t>Central Thermal Stations</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45646" w:rsidRPr="007B5C3C" w:rsidRDefault="00245646" w:rsidP="00122A5B">
            <w:pPr>
              <w:ind w:left="-95" w:right="-104"/>
              <w:jc w:val="center"/>
              <w:rPr>
                <w:rFonts w:ascii="Arial" w:hAnsi="Arial" w:cs="Arial"/>
                <w:b/>
                <w:bCs/>
                <w:color w:val="000000"/>
                <w:szCs w:val="22"/>
              </w:rPr>
            </w:pPr>
            <w:r w:rsidRPr="007B5C3C">
              <w:rPr>
                <w:rFonts w:ascii="Arial" w:hAnsi="Arial" w:cs="Arial"/>
                <w:b/>
                <w:bCs/>
                <w:color w:val="000000"/>
                <w:szCs w:val="22"/>
              </w:rPr>
              <w:t>Installed Capacity</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245646" w:rsidRPr="007B5C3C" w:rsidRDefault="00245646" w:rsidP="00122A5B">
            <w:pPr>
              <w:ind w:left="-95" w:right="-104"/>
              <w:jc w:val="center"/>
              <w:rPr>
                <w:rFonts w:ascii="Arial" w:hAnsi="Arial" w:cs="Arial"/>
                <w:b/>
                <w:bCs/>
                <w:color w:val="000000"/>
                <w:szCs w:val="22"/>
              </w:rPr>
            </w:pPr>
            <w:r w:rsidRPr="007B5C3C">
              <w:rPr>
                <w:rFonts w:ascii="Arial" w:hAnsi="Arial" w:cs="Arial"/>
                <w:b/>
                <w:bCs/>
                <w:color w:val="000000"/>
                <w:szCs w:val="22"/>
              </w:rPr>
              <w:t>Aux. Cons</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245646" w:rsidRPr="007B5C3C" w:rsidRDefault="00245646" w:rsidP="00122A5B">
            <w:pPr>
              <w:jc w:val="center"/>
              <w:rPr>
                <w:rFonts w:ascii="Arial" w:hAnsi="Arial" w:cs="Arial"/>
                <w:b/>
                <w:bCs/>
                <w:szCs w:val="22"/>
              </w:rPr>
            </w:pPr>
            <w:r w:rsidRPr="007B5C3C">
              <w:rPr>
                <w:rFonts w:ascii="Arial" w:hAnsi="Arial" w:cs="Arial"/>
                <w:b/>
                <w:bCs/>
                <w:szCs w:val="22"/>
              </w:rPr>
              <w:t>Based on NAPAF% as per Para 36 (A) of CERC Regn.,2014&amp;</w:t>
            </w:r>
            <w:r>
              <w:rPr>
                <w:rFonts w:ascii="Arial" w:hAnsi="Arial" w:cs="Arial"/>
                <w:b/>
                <w:bCs/>
                <w:szCs w:val="22"/>
              </w:rPr>
              <w:t>/ Cum. Present Availability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45646" w:rsidRPr="007B5C3C" w:rsidRDefault="00245646" w:rsidP="00122A5B">
            <w:pPr>
              <w:ind w:left="-95" w:right="-104"/>
              <w:jc w:val="center"/>
              <w:rPr>
                <w:rFonts w:ascii="Arial" w:hAnsi="Arial" w:cs="Arial"/>
                <w:b/>
                <w:bCs/>
                <w:color w:val="000000"/>
                <w:szCs w:val="22"/>
              </w:rPr>
            </w:pPr>
            <w:r w:rsidRPr="007B5C3C">
              <w:rPr>
                <w:rFonts w:ascii="Arial" w:hAnsi="Arial" w:cs="Arial"/>
                <w:b/>
                <w:bCs/>
                <w:color w:val="000000"/>
                <w:szCs w:val="22"/>
              </w:rPr>
              <w:t>Net Availability  (ESO)</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245646" w:rsidRPr="007B5C3C" w:rsidRDefault="00245646" w:rsidP="00122A5B">
            <w:pPr>
              <w:ind w:left="-95" w:right="-104"/>
              <w:jc w:val="center"/>
              <w:rPr>
                <w:rFonts w:ascii="Arial" w:hAnsi="Arial" w:cs="Arial"/>
                <w:b/>
                <w:bCs/>
                <w:color w:val="000000"/>
                <w:szCs w:val="22"/>
              </w:rPr>
            </w:pPr>
            <w:r w:rsidRPr="007B5C3C">
              <w:rPr>
                <w:rFonts w:ascii="Arial" w:hAnsi="Arial" w:cs="Arial"/>
                <w:b/>
                <w:bCs/>
                <w:color w:val="000000"/>
                <w:szCs w:val="22"/>
              </w:rPr>
              <w:t>GRIDCO Share</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45646" w:rsidRPr="007B5C3C" w:rsidRDefault="00245646" w:rsidP="00122A5B">
            <w:pPr>
              <w:ind w:left="-95" w:right="-104"/>
              <w:jc w:val="center"/>
              <w:rPr>
                <w:rFonts w:ascii="Arial" w:hAnsi="Arial" w:cs="Arial"/>
                <w:b/>
                <w:bCs/>
                <w:color w:val="000000"/>
                <w:szCs w:val="22"/>
              </w:rPr>
            </w:pPr>
            <w:r w:rsidRPr="007B5C3C">
              <w:rPr>
                <w:rFonts w:ascii="Arial" w:hAnsi="Arial" w:cs="Arial"/>
                <w:b/>
                <w:bCs/>
                <w:color w:val="000000"/>
                <w:szCs w:val="22"/>
              </w:rPr>
              <w:t>Ex-bus Availability</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245646" w:rsidRPr="007B5C3C" w:rsidRDefault="00245646" w:rsidP="00122A5B">
            <w:pPr>
              <w:ind w:left="-95" w:right="-104"/>
              <w:jc w:val="center"/>
              <w:rPr>
                <w:rFonts w:ascii="Arial" w:hAnsi="Arial" w:cs="Arial"/>
                <w:b/>
                <w:bCs/>
                <w:color w:val="000000"/>
              </w:rPr>
            </w:pPr>
            <w:r w:rsidRPr="007B5C3C">
              <w:rPr>
                <w:rFonts w:ascii="Arial" w:hAnsi="Arial" w:cs="Arial"/>
                <w:b/>
                <w:bCs/>
                <w:color w:val="000000"/>
              </w:rPr>
              <w:t>GRIDCO share after C.S. Trans. Loss of 2.</w:t>
            </w:r>
            <w:r>
              <w:rPr>
                <w:rFonts w:ascii="Arial" w:hAnsi="Arial" w:cs="Arial"/>
                <w:b/>
                <w:bCs/>
                <w:color w:val="000000"/>
              </w:rPr>
              <w:t>43</w:t>
            </w:r>
            <w:r w:rsidRPr="007B5C3C">
              <w:rPr>
                <w:rFonts w:ascii="Arial" w:hAnsi="Arial" w:cs="Arial"/>
                <w:b/>
                <w:bCs/>
                <w:color w:val="000000"/>
              </w:rPr>
              <w:t>%</w:t>
            </w:r>
          </w:p>
        </w:tc>
      </w:tr>
      <w:tr w:rsidR="00245646" w:rsidRPr="006431D7" w:rsidTr="007F067F">
        <w:trPr>
          <w:trHeight w:val="282"/>
        </w:trPr>
        <w:tc>
          <w:tcPr>
            <w:tcW w:w="1350" w:type="dxa"/>
            <w:vMerge/>
            <w:tcBorders>
              <w:top w:val="single" w:sz="4" w:space="0" w:color="auto"/>
              <w:left w:val="single" w:sz="4" w:space="0" w:color="auto"/>
              <w:bottom w:val="single" w:sz="4" w:space="0" w:color="auto"/>
              <w:right w:val="single" w:sz="4" w:space="0" w:color="auto"/>
            </w:tcBorders>
            <w:vAlign w:val="center"/>
            <w:hideMark/>
          </w:tcPr>
          <w:p w:rsidR="00245646" w:rsidRPr="006431D7" w:rsidRDefault="00245646" w:rsidP="00122A5B">
            <w:pPr>
              <w:ind w:left="-95" w:right="-104"/>
              <w:rPr>
                <w:rFonts w:ascii="Arial" w:hAnsi="Arial" w:cs="Arial"/>
                <w:b/>
                <w:bCs/>
                <w:color w:val="000000"/>
                <w:sz w:val="22"/>
                <w:szCs w:val="22"/>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646" w:rsidRPr="006431D7" w:rsidRDefault="00245646" w:rsidP="00122A5B">
            <w:pPr>
              <w:ind w:left="-95" w:right="-104"/>
              <w:jc w:val="center"/>
              <w:rPr>
                <w:rFonts w:ascii="Arial" w:hAnsi="Arial" w:cs="Arial"/>
                <w:b/>
                <w:bCs/>
                <w:color w:val="000000"/>
                <w:sz w:val="22"/>
                <w:szCs w:val="22"/>
              </w:rPr>
            </w:pPr>
            <w:r w:rsidRPr="006431D7">
              <w:rPr>
                <w:rFonts w:ascii="Arial" w:hAnsi="Arial" w:cs="Arial"/>
                <w:b/>
                <w:bCs/>
                <w:color w:val="000000"/>
                <w:sz w:val="22"/>
                <w:szCs w:val="22"/>
              </w:rPr>
              <w:t xml:space="preserve"> (MW)</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646" w:rsidRPr="006431D7" w:rsidRDefault="00245646" w:rsidP="00122A5B">
            <w:pPr>
              <w:ind w:left="-95" w:right="-104"/>
              <w:jc w:val="center"/>
              <w:rPr>
                <w:rFonts w:ascii="Arial" w:hAnsi="Arial" w:cs="Arial"/>
                <w:b/>
                <w:bCs/>
                <w:color w:val="000000"/>
                <w:sz w:val="22"/>
                <w:szCs w:val="22"/>
              </w:rPr>
            </w:pPr>
            <w:r w:rsidRPr="006431D7">
              <w:rPr>
                <w:rFonts w:ascii="Arial" w:hAnsi="Arial" w:cs="Arial"/>
                <w:b/>
                <w:bCs/>
                <w:color w:val="000000"/>
                <w:sz w:val="22"/>
                <w:szCs w:val="22"/>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646" w:rsidRPr="006431D7" w:rsidRDefault="00245646" w:rsidP="00122A5B">
            <w:pPr>
              <w:ind w:left="-95" w:right="-104"/>
              <w:jc w:val="center"/>
              <w:rPr>
                <w:rFonts w:ascii="Arial" w:hAnsi="Arial" w:cs="Arial"/>
                <w:b/>
                <w:bCs/>
                <w:color w:val="000000"/>
                <w:sz w:val="22"/>
                <w:szCs w:val="22"/>
              </w:rPr>
            </w:pPr>
            <w:r w:rsidRPr="006431D7">
              <w:rPr>
                <w:rFonts w:ascii="Arial" w:hAnsi="Arial" w:cs="Arial"/>
                <w:b/>
                <w:bCs/>
                <w:color w:val="000000"/>
                <w:sz w:val="22"/>
                <w:szCs w:val="22"/>
              </w:rPr>
              <w: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646" w:rsidRPr="006431D7" w:rsidRDefault="00245646" w:rsidP="00122A5B">
            <w:pPr>
              <w:ind w:left="-95" w:right="-104"/>
              <w:jc w:val="center"/>
              <w:rPr>
                <w:rFonts w:ascii="Arial" w:hAnsi="Arial" w:cs="Arial"/>
                <w:b/>
                <w:bCs/>
                <w:color w:val="000000"/>
                <w:sz w:val="22"/>
                <w:szCs w:val="22"/>
              </w:rPr>
            </w:pPr>
            <w:r w:rsidRPr="006431D7">
              <w:rPr>
                <w:rFonts w:ascii="Arial" w:hAnsi="Arial" w:cs="Arial"/>
                <w:b/>
                <w:bCs/>
                <w:color w:val="000000"/>
                <w:sz w:val="22"/>
                <w:szCs w:val="22"/>
              </w:rPr>
              <w:t>(MU)</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646" w:rsidRPr="006431D7" w:rsidRDefault="00245646" w:rsidP="00122A5B">
            <w:pPr>
              <w:ind w:left="-95" w:right="-104"/>
              <w:jc w:val="center"/>
              <w:rPr>
                <w:rFonts w:ascii="Arial" w:hAnsi="Arial" w:cs="Arial"/>
                <w:b/>
                <w:bCs/>
                <w:color w:val="000000"/>
                <w:sz w:val="22"/>
                <w:szCs w:val="22"/>
              </w:rPr>
            </w:pPr>
            <w:r w:rsidRPr="006431D7">
              <w:rPr>
                <w:rFonts w:ascii="Arial" w:hAnsi="Arial" w:cs="Arial"/>
                <w:b/>
                <w:bCs/>
                <w:color w:val="000000"/>
                <w:sz w:val="22"/>
                <w:szCs w:val="22"/>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646" w:rsidRPr="006431D7" w:rsidRDefault="00245646" w:rsidP="00122A5B">
            <w:pPr>
              <w:ind w:left="-95" w:right="-104"/>
              <w:jc w:val="center"/>
              <w:rPr>
                <w:rFonts w:ascii="Arial" w:hAnsi="Arial" w:cs="Arial"/>
                <w:b/>
                <w:bCs/>
                <w:color w:val="000000"/>
                <w:sz w:val="22"/>
                <w:szCs w:val="22"/>
              </w:rPr>
            </w:pPr>
            <w:r w:rsidRPr="006431D7">
              <w:rPr>
                <w:rFonts w:ascii="Arial" w:hAnsi="Arial" w:cs="Arial"/>
                <w:b/>
                <w:bCs/>
                <w:color w:val="000000"/>
                <w:sz w:val="22"/>
                <w:szCs w:val="22"/>
              </w:rPr>
              <w:t xml:space="preserve"> (MU)</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646" w:rsidRPr="006431D7" w:rsidRDefault="00245646" w:rsidP="00122A5B">
            <w:pPr>
              <w:ind w:left="-95" w:right="-104"/>
              <w:jc w:val="center"/>
              <w:rPr>
                <w:rFonts w:ascii="Arial" w:hAnsi="Arial" w:cs="Arial"/>
                <w:b/>
                <w:bCs/>
                <w:color w:val="000000"/>
              </w:rPr>
            </w:pPr>
            <w:r w:rsidRPr="006431D7">
              <w:rPr>
                <w:rFonts w:ascii="Arial" w:hAnsi="Arial" w:cs="Arial"/>
                <w:b/>
                <w:bCs/>
                <w:color w:val="000000"/>
              </w:rPr>
              <w:t>(MU)</w:t>
            </w:r>
          </w:p>
        </w:tc>
      </w:tr>
      <w:tr w:rsidR="00245646" w:rsidRPr="006431D7" w:rsidTr="007F067F">
        <w:trPr>
          <w:trHeight w:val="282"/>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245646" w:rsidRPr="006431D7" w:rsidRDefault="00245646" w:rsidP="00122A5B">
            <w:pPr>
              <w:ind w:left="-95" w:right="-104"/>
              <w:rPr>
                <w:rFonts w:ascii="Arial" w:hAnsi="Arial" w:cs="Arial"/>
                <w:color w:val="000000"/>
              </w:rPr>
            </w:pPr>
            <w:r w:rsidRPr="006431D7">
              <w:rPr>
                <w:rFonts w:ascii="Arial" w:hAnsi="Arial" w:cs="Arial"/>
                <w:color w:val="000000"/>
              </w:rPr>
              <w:t>KhSTPSStg-II</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1500</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5.75</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83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10,279.09</w:t>
            </w:r>
            <w:r w:rsidR="007F067F">
              <w:rPr>
                <w:rFonts w:ascii="Arial" w:hAnsi="Arial" w:cs="Arial"/>
                <w:sz w:val="22"/>
                <w:szCs w:val="22"/>
              </w:rPr>
              <w:t>*</w:t>
            </w:r>
          </w:p>
        </w:tc>
        <w:tc>
          <w:tcPr>
            <w:tcW w:w="840" w:type="dxa"/>
            <w:tcBorders>
              <w:top w:val="single" w:sz="4" w:space="0" w:color="auto"/>
              <w:left w:val="nil"/>
              <w:bottom w:val="single" w:sz="4" w:space="0" w:color="auto"/>
              <w:right w:val="single" w:sz="4" w:space="0" w:color="auto"/>
            </w:tcBorders>
            <w:shd w:val="clear" w:color="000000" w:fill="FFFFFF"/>
            <w:vAlign w:val="center"/>
            <w:hideMark/>
          </w:tcPr>
          <w:p w:rsidR="00245646" w:rsidRDefault="00245646" w:rsidP="00122A5B">
            <w:pPr>
              <w:jc w:val="right"/>
              <w:rPr>
                <w:rFonts w:ascii="Arial" w:hAnsi="Arial" w:cs="Arial"/>
                <w:sz w:val="22"/>
                <w:szCs w:val="22"/>
              </w:rPr>
            </w:pPr>
            <w:r>
              <w:rPr>
                <w:rFonts w:ascii="Arial" w:hAnsi="Arial" w:cs="Arial"/>
                <w:sz w:val="22"/>
                <w:szCs w:val="22"/>
              </w:rPr>
              <w:t>2.24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230.07</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224.48</w:t>
            </w:r>
          </w:p>
        </w:tc>
      </w:tr>
    </w:tbl>
    <w:p w:rsidR="007F067F" w:rsidRDefault="007F067F" w:rsidP="007F067F">
      <w:pPr>
        <w:pStyle w:val="BodyTextIndent"/>
        <w:tabs>
          <w:tab w:val="clear" w:pos="720"/>
        </w:tabs>
        <w:ind w:left="0" w:firstLine="360"/>
        <w:rPr>
          <w:rFonts w:ascii="Arial" w:hAnsi="Arial" w:cs="Arial"/>
          <w:b/>
          <w:sz w:val="16"/>
          <w:szCs w:val="2"/>
        </w:rPr>
      </w:pPr>
      <w:r w:rsidRPr="00EA7C75">
        <w:rPr>
          <w:rFonts w:ascii="Arial" w:hAnsi="Arial" w:cs="Arial"/>
          <w:b/>
          <w:sz w:val="16"/>
          <w:szCs w:val="2"/>
        </w:rPr>
        <w:t>*[(1</w:t>
      </w:r>
      <w:r>
        <w:rPr>
          <w:rFonts w:ascii="Arial" w:hAnsi="Arial" w:cs="Arial"/>
          <w:b/>
          <w:sz w:val="16"/>
          <w:szCs w:val="2"/>
        </w:rPr>
        <w:t>5</w:t>
      </w:r>
      <w:r w:rsidRPr="00EA7C75">
        <w:rPr>
          <w:rFonts w:ascii="Arial" w:hAnsi="Arial" w:cs="Arial"/>
          <w:b/>
          <w:sz w:val="16"/>
          <w:szCs w:val="2"/>
        </w:rPr>
        <w:t>00x0.83)x0.9425]x8.76</w:t>
      </w:r>
      <w:r>
        <w:rPr>
          <w:rFonts w:ascii="Arial" w:hAnsi="Arial" w:cs="Arial"/>
          <w:b/>
          <w:sz w:val="16"/>
          <w:szCs w:val="2"/>
        </w:rPr>
        <w:t>=10,279.09 MU</w:t>
      </w:r>
    </w:p>
    <w:p w:rsidR="00D82E65" w:rsidRDefault="00D82E65" w:rsidP="007F067F">
      <w:pPr>
        <w:pStyle w:val="BodyTextIndent"/>
        <w:tabs>
          <w:tab w:val="clear" w:pos="720"/>
        </w:tabs>
        <w:ind w:left="0" w:firstLine="360"/>
        <w:rPr>
          <w:rFonts w:ascii="Arial" w:hAnsi="Arial" w:cs="Arial"/>
          <w:b/>
          <w:sz w:val="22"/>
          <w:szCs w:val="2"/>
        </w:rPr>
      </w:pPr>
    </w:p>
    <w:p w:rsidR="00981C8E" w:rsidRDefault="00981C8E" w:rsidP="007F067F">
      <w:pPr>
        <w:pStyle w:val="BodyTextIndent"/>
        <w:tabs>
          <w:tab w:val="clear" w:pos="720"/>
        </w:tabs>
        <w:ind w:left="0" w:firstLine="360"/>
        <w:rPr>
          <w:rFonts w:ascii="Arial" w:hAnsi="Arial" w:cs="Arial"/>
          <w:b/>
          <w:sz w:val="22"/>
          <w:szCs w:val="2"/>
        </w:rPr>
      </w:pPr>
    </w:p>
    <w:p w:rsidR="00622390" w:rsidRPr="00622390" w:rsidRDefault="00245646" w:rsidP="00245646">
      <w:pPr>
        <w:pStyle w:val="BodyTextIndent"/>
        <w:numPr>
          <w:ilvl w:val="0"/>
          <w:numId w:val="6"/>
        </w:numPr>
        <w:tabs>
          <w:tab w:val="clear" w:pos="720"/>
          <w:tab w:val="clear" w:pos="1620"/>
          <w:tab w:val="num" w:pos="6750"/>
        </w:tabs>
        <w:spacing w:line="360" w:lineRule="auto"/>
        <w:ind w:left="360"/>
        <w:jc w:val="both"/>
        <w:rPr>
          <w:rFonts w:ascii="Arial" w:hAnsi="Arial" w:cs="Arial"/>
          <w:b/>
          <w:bCs/>
          <w:i/>
          <w:sz w:val="22"/>
          <w:szCs w:val="21"/>
        </w:rPr>
      </w:pPr>
      <w:r w:rsidRPr="00622390">
        <w:rPr>
          <w:rFonts w:ascii="Arial" w:hAnsi="Arial" w:cs="Arial"/>
          <w:b/>
          <w:bCs/>
          <w:sz w:val="22"/>
          <w:szCs w:val="21"/>
        </w:rPr>
        <w:lastRenderedPageBreak/>
        <w:t>Barh Super Thermal Power Station-Stage- II ( Unit-IV&amp; Unit-V):</w:t>
      </w:r>
    </w:p>
    <w:p w:rsidR="00245646" w:rsidRPr="00622390" w:rsidRDefault="00245646" w:rsidP="00622390">
      <w:pPr>
        <w:pStyle w:val="BodyTextIndent"/>
        <w:tabs>
          <w:tab w:val="clear" w:pos="720"/>
        </w:tabs>
        <w:spacing w:line="360" w:lineRule="auto"/>
        <w:ind w:left="360"/>
        <w:jc w:val="both"/>
        <w:rPr>
          <w:rFonts w:ascii="Arial" w:hAnsi="Arial" w:cs="Arial"/>
          <w:b/>
          <w:bCs/>
          <w:i/>
          <w:sz w:val="22"/>
          <w:szCs w:val="21"/>
        </w:rPr>
      </w:pPr>
      <w:r w:rsidRPr="00622390">
        <w:rPr>
          <w:rFonts w:ascii="Arial" w:hAnsi="Arial" w:cs="Arial"/>
          <w:bCs/>
          <w:sz w:val="22"/>
          <w:szCs w:val="21"/>
        </w:rPr>
        <w:t xml:space="preserve">Ministry of Power (MoP), Govt. of India vide Order Dated03.07.2012 notified allocation of power from Barh STPS-I (1980 MW </w:t>
      </w:r>
      <w:r w:rsidR="007F067F" w:rsidRPr="00622390">
        <w:rPr>
          <w:rFonts w:ascii="Arial" w:hAnsi="Arial" w:cs="Arial"/>
          <w:bCs/>
          <w:sz w:val="22"/>
          <w:szCs w:val="21"/>
        </w:rPr>
        <w:t>i.e.</w:t>
      </w:r>
      <w:r w:rsidRPr="00622390">
        <w:rPr>
          <w:rFonts w:ascii="Arial" w:hAnsi="Arial" w:cs="Arial"/>
          <w:bCs/>
          <w:sz w:val="22"/>
          <w:szCs w:val="21"/>
        </w:rPr>
        <w:t xml:space="preserve"> 3x660 MW) and Barh STPS-II (1320 MW </w:t>
      </w:r>
      <w:r w:rsidR="007F067F" w:rsidRPr="00622390">
        <w:rPr>
          <w:rFonts w:ascii="Arial" w:hAnsi="Arial" w:cs="Arial"/>
          <w:bCs/>
          <w:sz w:val="22"/>
          <w:szCs w:val="21"/>
        </w:rPr>
        <w:t>i.e.</w:t>
      </w:r>
      <w:r w:rsidRPr="00622390">
        <w:rPr>
          <w:rFonts w:ascii="Arial" w:hAnsi="Arial" w:cs="Arial"/>
          <w:bCs/>
          <w:sz w:val="22"/>
          <w:szCs w:val="21"/>
        </w:rPr>
        <w:t xml:space="preserve"> 2x660 MW) of NTPC in Bihar. Copy of the relevant letter dtd</w:t>
      </w:r>
      <w:r w:rsidR="007F067F" w:rsidRPr="00622390">
        <w:rPr>
          <w:rFonts w:ascii="Arial" w:hAnsi="Arial" w:cs="Arial"/>
          <w:bCs/>
          <w:sz w:val="22"/>
          <w:szCs w:val="21"/>
        </w:rPr>
        <w:t>.</w:t>
      </w:r>
      <w:r w:rsidRPr="00622390">
        <w:rPr>
          <w:rFonts w:ascii="Arial" w:hAnsi="Arial" w:cs="Arial"/>
          <w:bCs/>
          <w:sz w:val="22"/>
          <w:szCs w:val="21"/>
        </w:rPr>
        <w:t xml:space="preserve"> 03.07.2012 of the MoP, GoI is enclosed as </w:t>
      </w:r>
      <w:r w:rsidRPr="00622390">
        <w:rPr>
          <w:rFonts w:ascii="Arial" w:hAnsi="Arial" w:cs="Arial"/>
          <w:b/>
          <w:bCs/>
          <w:i/>
          <w:sz w:val="28"/>
          <w:szCs w:val="21"/>
          <w:highlight w:val="cyan"/>
        </w:rPr>
        <w:t>ED-</w:t>
      </w:r>
      <w:r w:rsidR="00D82E65" w:rsidRPr="00622390">
        <w:rPr>
          <w:rFonts w:ascii="Arial" w:hAnsi="Arial" w:cs="Arial"/>
          <w:b/>
          <w:bCs/>
          <w:i/>
          <w:sz w:val="28"/>
          <w:szCs w:val="21"/>
          <w:highlight w:val="cyan"/>
        </w:rPr>
        <w:t>XII</w:t>
      </w:r>
      <w:r w:rsidRPr="00622390">
        <w:rPr>
          <w:rFonts w:ascii="Arial" w:hAnsi="Arial" w:cs="Arial"/>
          <w:b/>
          <w:bCs/>
          <w:i/>
          <w:sz w:val="28"/>
          <w:szCs w:val="21"/>
          <w:highlight w:val="cyan"/>
        </w:rPr>
        <w:t>.</w:t>
      </w:r>
    </w:p>
    <w:p w:rsidR="00D82E65" w:rsidRDefault="00D82E65" w:rsidP="00245646">
      <w:pPr>
        <w:pStyle w:val="BodyTextIndent"/>
        <w:tabs>
          <w:tab w:val="clear" w:pos="720"/>
        </w:tabs>
        <w:spacing w:line="360" w:lineRule="auto"/>
        <w:ind w:left="360"/>
        <w:jc w:val="both"/>
        <w:rPr>
          <w:rFonts w:ascii="Arial" w:hAnsi="Arial" w:cs="Arial"/>
          <w:bCs/>
          <w:sz w:val="22"/>
          <w:szCs w:val="21"/>
        </w:rPr>
      </w:pPr>
    </w:p>
    <w:p w:rsidR="00622390" w:rsidRPr="00622390" w:rsidRDefault="00245646" w:rsidP="00245646">
      <w:pPr>
        <w:pStyle w:val="BodyTextIndent"/>
        <w:tabs>
          <w:tab w:val="clear" w:pos="720"/>
        </w:tabs>
        <w:spacing w:line="360" w:lineRule="auto"/>
        <w:ind w:left="360"/>
        <w:jc w:val="both"/>
        <w:rPr>
          <w:rFonts w:ascii="Arial" w:hAnsi="Arial" w:cs="Arial"/>
          <w:bCs/>
          <w:sz w:val="22"/>
          <w:szCs w:val="21"/>
        </w:rPr>
      </w:pPr>
      <w:r w:rsidRPr="002E50E5">
        <w:rPr>
          <w:rFonts w:ascii="Arial" w:hAnsi="Arial" w:cs="Arial"/>
          <w:bCs/>
          <w:sz w:val="22"/>
          <w:szCs w:val="21"/>
        </w:rPr>
        <w:t xml:space="preserve">As per the aforesaid order, GRIDCO has </w:t>
      </w:r>
      <w:r w:rsidRPr="00622390">
        <w:rPr>
          <w:rFonts w:ascii="Arial" w:hAnsi="Arial" w:cs="Arial"/>
          <w:b/>
          <w:bCs/>
          <w:sz w:val="22"/>
          <w:szCs w:val="21"/>
        </w:rPr>
        <w:t xml:space="preserve">12.57% </w:t>
      </w:r>
      <w:r w:rsidRPr="00D82E65">
        <w:rPr>
          <w:rFonts w:ascii="Arial" w:hAnsi="Arial" w:cs="Arial"/>
          <w:b/>
          <w:bCs/>
          <w:sz w:val="22"/>
          <w:szCs w:val="21"/>
        </w:rPr>
        <w:t>share allocation from Barh-II</w:t>
      </w:r>
      <w:r>
        <w:rPr>
          <w:rFonts w:ascii="Arial" w:hAnsi="Arial" w:cs="Arial"/>
          <w:bCs/>
          <w:sz w:val="22"/>
          <w:szCs w:val="21"/>
        </w:rPr>
        <w:t xml:space="preserve">. ERPC vide their letter </w:t>
      </w:r>
      <w:r w:rsidR="00407065">
        <w:rPr>
          <w:rFonts w:ascii="Arial" w:hAnsi="Arial" w:cs="Arial"/>
          <w:bCs/>
          <w:sz w:val="22"/>
          <w:szCs w:val="21"/>
        </w:rPr>
        <w:t>dtd.</w:t>
      </w:r>
      <w:r w:rsidR="00D82E65">
        <w:rPr>
          <w:rFonts w:ascii="Arial" w:hAnsi="Arial" w:cs="Arial"/>
          <w:bCs/>
          <w:sz w:val="22"/>
          <w:szCs w:val="21"/>
        </w:rPr>
        <w:t xml:space="preserve"> 14.11.2014 intimated CoD of U</w:t>
      </w:r>
      <w:r>
        <w:rPr>
          <w:rFonts w:ascii="Arial" w:hAnsi="Arial" w:cs="Arial"/>
          <w:bCs/>
          <w:sz w:val="22"/>
          <w:szCs w:val="21"/>
        </w:rPr>
        <w:t>nit IV of Barh-II from 00 hrs</w:t>
      </w:r>
      <w:r w:rsidR="00407065">
        <w:rPr>
          <w:rFonts w:ascii="Arial" w:hAnsi="Arial" w:cs="Arial"/>
          <w:bCs/>
          <w:sz w:val="22"/>
          <w:szCs w:val="21"/>
        </w:rPr>
        <w:t>.</w:t>
      </w:r>
      <w:r>
        <w:rPr>
          <w:rFonts w:ascii="Arial" w:hAnsi="Arial" w:cs="Arial"/>
          <w:bCs/>
          <w:sz w:val="22"/>
          <w:szCs w:val="21"/>
        </w:rPr>
        <w:t xml:space="preserve"> of 15.11.2014. Copy of the relevant Letter </w:t>
      </w:r>
      <w:r w:rsidR="00622390">
        <w:rPr>
          <w:rFonts w:ascii="Arial" w:hAnsi="Arial" w:cs="Arial"/>
          <w:bCs/>
          <w:sz w:val="22"/>
          <w:szCs w:val="21"/>
        </w:rPr>
        <w:t xml:space="preserve">of the </w:t>
      </w:r>
      <w:r>
        <w:rPr>
          <w:rFonts w:ascii="Arial" w:hAnsi="Arial" w:cs="Arial"/>
          <w:bCs/>
          <w:sz w:val="22"/>
          <w:szCs w:val="21"/>
        </w:rPr>
        <w:t xml:space="preserve">Govt. of India is enclosed as </w:t>
      </w:r>
      <w:r w:rsidRPr="00F4101F">
        <w:rPr>
          <w:rFonts w:ascii="Arial" w:hAnsi="Arial" w:cs="Arial"/>
          <w:b/>
          <w:bCs/>
          <w:i/>
          <w:color w:val="0000FF"/>
          <w:sz w:val="28"/>
          <w:szCs w:val="21"/>
          <w:highlight w:val="cyan"/>
        </w:rPr>
        <w:t>ED-</w:t>
      </w:r>
      <w:r w:rsidR="00F4101F" w:rsidRPr="00F4101F">
        <w:rPr>
          <w:rFonts w:ascii="Arial" w:hAnsi="Arial" w:cs="Arial"/>
          <w:b/>
          <w:bCs/>
          <w:i/>
          <w:color w:val="0000FF"/>
          <w:sz w:val="28"/>
          <w:szCs w:val="21"/>
          <w:highlight w:val="cyan"/>
        </w:rPr>
        <w:t>XI</w:t>
      </w:r>
      <w:r w:rsidRPr="00F4101F">
        <w:rPr>
          <w:rFonts w:ascii="Arial" w:hAnsi="Arial" w:cs="Arial"/>
          <w:b/>
          <w:bCs/>
          <w:i/>
          <w:color w:val="0000FF"/>
          <w:sz w:val="28"/>
          <w:szCs w:val="21"/>
          <w:highlight w:val="cyan"/>
        </w:rPr>
        <w:t>II</w:t>
      </w:r>
      <w:r w:rsidRPr="00F4101F">
        <w:rPr>
          <w:rFonts w:ascii="Arial" w:hAnsi="Arial" w:cs="Arial"/>
          <w:bCs/>
          <w:color w:val="0000FF"/>
          <w:sz w:val="22"/>
          <w:szCs w:val="21"/>
          <w:highlight w:val="cyan"/>
        </w:rPr>
        <w:t>.</w:t>
      </w:r>
      <w:r w:rsidR="00622390" w:rsidRPr="00622390">
        <w:rPr>
          <w:rFonts w:ascii="Arial" w:hAnsi="Arial" w:cs="Arial"/>
          <w:bCs/>
          <w:sz w:val="22"/>
          <w:szCs w:val="21"/>
        </w:rPr>
        <w:t>Further</w:t>
      </w:r>
      <w:r w:rsidR="00622390">
        <w:rPr>
          <w:rFonts w:ascii="Arial" w:hAnsi="Arial" w:cs="Arial"/>
          <w:bCs/>
          <w:sz w:val="22"/>
          <w:szCs w:val="21"/>
        </w:rPr>
        <w:t>, ERPC vide letter dated 24.12.2014 revised the allocation of GRIDCO from 12.57% to 14.79% in accordance with the MoP Al</w:t>
      </w:r>
      <w:r w:rsidR="001F5D84">
        <w:rPr>
          <w:rFonts w:ascii="Arial" w:hAnsi="Arial" w:cs="Arial"/>
          <w:bCs/>
          <w:sz w:val="22"/>
          <w:szCs w:val="21"/>
        </w:rPr>
        <w:t xml:space="preserve">location Order dated 24.12.2014 </w:t>
      </w:r>
      <w:r w:rsidR="001F5D84" w:rsidRPr="00F4101F">
        <w:rPr>
          <w:rFonts w:ascii="Arial" w:hAnsi="Arial" w:cs="Arial"/>
          <w:b/>
          <w:bCs/>
          <w:i/>
          <w:color w:val="0000FF"/>
          <w:sz w:val="28"/>
          <w:szCs w:val="21"/>
          <w:highlight w:val="cyan"/>
        </w:rPr>
        <w:t>(ED-</w:t>
      </w:r>
      <w:r w:rsidR="001F5D84">
        <w:rPr>
          <w:rFonts w:ascii="Arial" w:hAnsi="Arial" w:cs="Arial"/>
          <w:b/>
          <w:bCs/>
          <w:i/>
          <w:color w:val="0000FF"/>
          <w:sz w:val="28"/>
          <w:szCs w:val="21"/>
          <w:highlight w:val="cyan"/>
        </w:rPr>
        <w:t>XIV</w:t>
      </w:r>
      <w:r w:rsidR="001F5D84" w:rsidRPr="00F4101F">
        <w:rPr>
          <w:rFonts w:ascii="Arial" w:hAnsi="Arial" w:cs="Arial"/>
          <w:b/>
          <w:bCs/>
          <w:i/>
          <w:color w:val="0000FF"/>
          <w:sz w:val="28"/>
          <w:szCs w:val="21"/>
          <w:highlight w:val="cyan"/>
        </w:rPr>
        <w:t>)</w:t>
      </w:r>
      <w:r w:rsidR="001F5D84">
        <w:rPr>
          <w:rFonts w:ascii="Arial" w:hAnsi="Arial" w:cs="Arial"/>
          <w:b/>
          <w:bCs/>
          <w:i/>
          <w:color w:val="0000FF"/>
          <w:sz w:val="28"/>
          <w:szCs w:val="21"/>
        </w:rPr>
        <w:t>.</w:t>
      </w:r>
    </w:p>
    <w:p w:rsidR="00622390" w:rsidRDefault="00622390" w:rsidP="00245646">
      <w:pPr>
        <w:pStyle w:val="BodyTextIndent"/>
        <w:tabs>
          <w:tab w:val="clear" w:pos="720"/>
        </w:tabs>
        <w:spacing w:line="360" w:lineRule="auto"/>
        <w:ind w:left="360"/>
        <w:jc w:val="both"/>
        <w:rPr>
          <w:rFonts w:ascii="Arial" w:hAnsi="Arial" w:cs="Arial"/>
          <w:bCs/>
          <w:color w:val="0000FF"/>
          <w:sz w:val="22"/>
          <w:szCs w:val="21"/>
        </w:rPr>
      </w:pPr>
    </w:p>
    <w:p w:rsidR="00245646" w:rsidRPr="00622390" w:rsidRDefault="00D82E65" w:rsidP="00245646">
      <w:pPr>
        <w:pStyle w:val="BodyTextIndent"/>
        <w:tabs>
          <w:tab w:val="clear" w:pos="720"/>
        </w:tabs>
        <w:spacing w:line="360" w:lineRule="auto"/>
        <w:ind w:left="360"/>
        <w:jc w:val="both"/>
        <w:rPr>
          <w:rFonts w:ascii="Arial" w:hAnsi="Arial" w:cs="Arial"/>
          <w:bCs/>
          <w:sz w:val="22"/>
          <w:szCs w:val="21"/>
        </w:rPr>
      </w:pPr>
      <w:r w:rsidRPr="00622390">
        <w:rPr>
          <w:rFonts w:ascii="Arial" w:hAnsi="Arial" w:cs="Arial"/>
          <w:bCs/>
          <w:sz w:val="22"/>
          <w:szCs w:val="21"/>
        </w:rPr>
        <w:t xml:space="preserve">Based on the cost consideration, </w:t>
      </w:r>
      <w:r w:rsidR="00245646" w:rsidRPr="00622390">
        <w:rPr>
          <w:rFonts w:ascii="Arial" w:hAnsi="Arial" w:cs="Arial"/>
          <w:bCs/>
          <w:sz w:val="22"/>
          <w:szCs w:val="21"/>
        </w:rPr>
        <w:t>Govt. of Odisha have requested MoP, GoI several times for de-allocation of power from upcoming NTPC Station</w:t>
      </w:r>
      <w:r w:rsidRPr="00622390">
        <w:rPr>
          <w:rFonts w:ascii="Arial" w:hAnsi="Arial" w:cs="Arial"/>
          <w:bCs/>
          <w:sz w:val="22"/>
          <w:szCs w:val="21"/>
        </w:rPr>
        <w:t>s outside the S</w:t>
      </w:r>
      <w:r w:rsidR="00245646" w:rsidRPr="00622390">
        <w:rPr>
          <w:rFonts w:ascii="Arial" w:hAnsi="Arial" w:cs="Arial"/>
          <w:bCs/>
          <w:sz w:val="22"/>
          <w:szCs w:val="21"/>
        </w:rPr>
        <w:t xml:space="preserve">tate which includes </w:t>
      </w:r>
      <w:r w:rsidRPr="00622390">
        <w:rPr>
          <w:rFonts w:ascii="Arial" w:hAnsi="Arial" w:cs="Arial"/>
          <w:bCs/>
          <w:sz w:val="22"/>
          <w:szCs w:val="21"/>
        </w:rPr>
        <w:t>U</w:t>
      </w:r>
      <w:r w:rsidR="00245646" w:rsidRPr="00622390">
        <w:rPr>
          <w:rFonts w:ascii="Arial" w:hAnsi="Arial" w:cs="Arial"/>
          <w:bCs/>
          <w:sz w:val="22"/>
          <w:szCs w:val="21"/>
        </w:rPr>
        <w:t>nits of Barh-II also</w:t>
      </w:r>
      <w:r w:rsidRPr="00622390">
        <w:rPr>
          <w:rFonts w:ascii="Arial" w:hAnsi="Arial" w:cs="Arial"/>
          <w:bCs/>
          <w:sz w:val="22"/>
          <w:szCs w:val="21"/>
        </w:rPr>
        <w:t xml:space="preserve">. However, till now, </w:t>
      </w:r>
      <w:r w:rsidR="00245646" w:rsidRPr="00622390">
        <w:rPr>
          <w:rFonts w:ascii="Arial" w:hAnsi="Arial" w:cs="Arial"/>
          <w:bCs/>
          <w:sz w:val="22"/>
          <w:szCs w:val="21"/>
        </w:rPr>
        <w:t xml:space="preserve">de-allocation has </w:t>
      </w:r>
      <w:r w:rsidR="00622390" w:rsidRPr="00622390">
        <w:rPr>
          <w:rFonts w:ascii="Arial" w:hAnsi="Arial" w:cs="Arial"/>
          <w:bCs/>
          <w:sz w:val="22"/>
          <w:szCs w:val="21"/>
        </w:rPr>
        <w:t xml:space="preserve">not </w:t>
      </w:r>
      <w:r w:rsidR="00245646" w:rsidRPr="00622390">
        <w:rPr>
          <w:rFonts w:ascii="Arial" w:hAnsi="Arial" w:cs="Arial"/>
          <w:bCs/>
          <w:sz w:val="22"/>
          <w:szCs w:val="21"/>
        </w:rPr>
        <w:t xml:space="preserve">been made </w:t>
      </w:r>
      <w:r w:rsidRPr="00622390">
        <w:rPr>
          <w:rFonts w:ascii="Arial" w:hAnsi="Arial" w:cs="Arial"/>
          <w:bCs/>
          <w:sz w:val="22"/>
          <w:szCs w:val="21"/>
        </w:rPr>
        <w:t>al</w:t>
      </w:r>
      <w:r w:rsidR="00245646" w:rsidRPr="00622390">
        <w:rPr>
          <w:rFonts w:ascii="Arial" w:hAnsi="Arial" w:cs="Arial"/>
          <w:bCs/>
          <w:sz w:val="22"/>
          <w:szCs w:val="21"/>
        </w:rPr>
        <w:t>though MoP, GoI have already notified for the sa</w:t>
      </w:r>
      <w:r w:rsidR="00F4101F" w:rsidRPr="00622390">
        <w:rPr>
          <w:rFonts w:ascii="Arial" w:hAnsi="Arial" w:cs="Arial"/>
          <w:bCs/>
          <w:sz w:val="22"/>
          <w:szCs w:val="21"/>
        </w:rPr>
        <w:t xml:space="preserve">me. </w:t>
      </w:r>
      <w:r w:rsidR="00622390" w:rsidRPr="00622390">
        <w:rPr>
          <w:rFonts w:ascii="Arial" w:hAnsi="Arial" w:cs="Arial"/>
          <w:bCs/>
          <w:sz w:val="22"/>
          <w:szCs w:val="21"/>
        </w:rPr>
        <w:t>S</w:t>
      </w:r>
      <w:r w:rsidR="00245646" w:rsidRPr="00622390">
        <w:rPr>
          <w:rFonts w:ascii="Arial" w:hAnsi="Arial" w:cs="Arial"/>
          <w:bCs/>
          <w:sz w:val="22"/>
          <w:szCs w:val="21"/>
        </w:rPr>
        <w:t>ince no alternative buyer has come up to purchase the power from Barh-II</w:t>
      </w:r>
      <w:r w:rsidR="00F4101F" w:rsidRPr="00622390">
        <w:rPr>
          <w:rFonts w:ascii="Arial" w:hAnsi="Arial" w:cs="Arial"/>
          <w:bCs/>
          <w:sz w:val="22"/>
          <w:szCs w:val="21"/>
        </w:rPr>
        <w:t>, there has been no de-allocation in favour of Odisha.</w:t>
      </w:r>
    </w:p>
    <w:p w:rsidR="00245646" w:rsidRPr="00F4101F" w:rsidRDefault="00245646" w:rsidP="00245646">
      <w:pPr>
        <w:spacing w:line="360" w:lineRule="auto"/>
        <w:ind w:left="360"/>
        <w:jc w:val="both"/>
        <w:rPr>
          <w:rFonts w:ascii="Arial" w:hAnsi="Arial" w:cs="Arial"/>
          <w:b/>
          <w:bCs/>
          <w:sz w:val="22"/>
          <w:szCs w:val="21"/>
          <w:lang w:val="en-GB"/>
        </w:rPr>
      </w:pPr>
      <w:r w:rsidRPr="001E3BE9">
        <w:rPr>
          <w:rFonts w:ascii="Arial" w:hAnsi="Arial" w:cs="Arial"/>
          <w:bCs/>
          <w:sz w:val="22"/>
          <w:szCs w:val="21"/>
          <w:lang w:val="en-GB"/>
        </w:rPr>
        <w:t>In the meantime, NTPC has already filed a Petition before</w:t>
      </w:r>
      <w:r w:rsidR="00F4101F">
        <w:rPr>
          <w:rFonts w:ascii="Arial" w:hAnsi="Arial" w:cs="Arial"/>
          <w:bCs/>
          <w:sz w:val="22"/>
          <w:szCs w:val="21"/>
          <w:lang w:val="en-GB"/>
        </w:rPr>
        <w:t xml:space="preserve"> the CERC for determination of T</w:t>
      </w:r>
      <w:r w:rsidRPr="001E3BE9">
        <w:rPr>
          <w:rFonts w:ascii="Arial" w:hAnsi="Arial" w:cs="Arial"/>
          <w:bCs/>
          <w:sz w:val="22"/>
          <w:szCs w:val="21"/>
          <w:lang w:val="en-GB"/>
        </w:rPr>
        <w:t>ariff for the period 2014-19. It is understood from the Petition that the 2nd Unit of BarhStage–II (</w:t>
      </w:r>
      <w:r w:rsidR="005F118C" w:rsidRPr="001E3BE9">
        <w:rPr>
          <w:rFonts w:ascii="Arial" w:hAnsi="Arial" w:cs="Arial"/>
          <w:bCs/>
          <w:sz w:val="22"/>
          <w:szCs w:val="21"/>
          <w:lang w:val="en-GB"/>
        </w:rPr>
        <w:t>i.e</w:t>
      </w:r>
      <w:r w:rsidR="005F118C">
        <w:rPr>
          <w:rFonts w:ascii="Arial" w:hAnsi="Arial" w:cs="Arial"/>
          <w:bCs/>
          <w:sz w:val="22"/>
          <w:szCs w:val="21"/>
          <w:lang w:val="en-GB"/>
        </w:rPr>
        <w:t xml:space="preserve">. </w:t>
      </w:r>
      <w:r w:rsidR="005F118C" w:rsidRPr="001E3BE9">
        <w:rPr>
          <w:rFonts w:ascii="Arial" w:hAnsi="Arial" w:cs="Arial"/>
          <w:bCs/>
          <w:sz w:val="22"/>
          <w:szCs w:val="21"/>
          <w:lang w:val="en-GB"/>
        </w:rPr>
        <w:t>Unit</w:t>
      </w:r>
      <w:r w:rsidRPr="001E3BE9">
        <w:rPr>
          <w:rFonts w:ascii="Arial" w:hAnsi="Arial" w:cs="Arial"/>
          <w:bCs/>
          <w:sz w:val="22"/>
          <w:szCs w:val="21"/>
          <w:lang w:val="en-GB"/>
        </w:rPr>
        <w:t>-V) was supposed to be commercially operated from 01.08.2015.</w:t>
      </w:r>
      <w:r w:rsidR="00407065" w:rsidRPr="001E3BE9">
        <w:rPr>
          <w:rFonts w:ascii="Arial" w:hAnsi="Arial" w:cs="Arial"/>
          <w:bCs/>
          <w:sz w:val="22"/>
          <w:szCs w:val="21"/>
          <w:lang w:val="en-GB"/>
        </w:rPr>
        <w:t>However, GRIDCO ha</w:t>
      </w:r>
      <w:r w:rsidR="00407065">
        <w:rPr>
          <w:rFonts w:ascii="Arial" w:hAnsi="Arial" w:cs="Arial"/>
          <w:bCs/>
          <w:sz w:val="22"/>
          <w:szCs w:val="21"/>
          <w:lang w:val="en-GB"/>
        </w:rPr>
        <w:t>s</w:t>
      </w:r>
      <w:r w:rsidR="00407065" w:rsidRPr="001E3BE9">
        <w:rPr>
          <w:rFonts w:ascii="Arial" w:hAnsi="Arial" w:cs="Arial"/>
          <w:bCs/>
          <w:sz w:val="22"/>
          <w:szCs w:val="21"/>
          <w:lang w:val="en-GB"/>
        </w:rPr>
        <w:t xml:space="preserve"> received a letter from NTPC vide letter dtd</w:t>
      </w:r>
      <w:r w:rsidR="00407065">
        <w:rPr>
          <w:rFonts w:ascii="Arial" w:hAnsi="Arial" w:cs="Arial"/>
          <w:bCs/>
          <w:sz w:val="22"/>
          <w:szCs w:val="21"/>
          <w:lang w:val="en-GB"/>
        </w:rPr>
        <w:t>.</w:t>
      </w:r>
      <w:r w:rsidR="00407065" w:rsidRPr="001E3BE9">
        <w:rPr>
          <w:rFonts w:ascii="Arial" w:hAnsi="Arial" w:cs="Arial"/>
          <w:bCs/>
          <w:sz w:val="22"/>
          <w:szCs w:val="21"/>
          <w:lang w:val="en-GB"/>
        </w:rPr>
        <w:t xml:space="preserve"> 30.10.15 </w:t>
      </w:r>
      <w:r w:rsidR="00407065" w:rsidRPr="00F4101F">
        <w:rPr>
          <w:rFonts w:ascii="Arial" w:hAnsi="Arial" w:cs="Arial"/>
          <w:b/>
          <w:bCs/>
          <w:i/>
          <w:color w:val="0000FF"/>
          <w:sz w:val="28"/>
          <w:szCs w:val="21"/>
          <w:highlight w:val="cyan"/>
          <w:lang w:val="en-GB"/>
        </w:rPr>
        <w:t>(ED-</w:t>
      </w:r>
      <w:r w:rsidR="001F5D84">
        <w:rPr>
          <w:rFonts w:ascii="Arial" w:hAnsi="Arial" w:cs="Arial"/>
          <w:b/>
          <w:bCs/>
          <w:i/>
          <w:color w:val="0000FF"/>
          <w:sz w:val="28"/>
          <w:szCs w:val="21"/>
          <w:highlight w:val="cyan"/>
          <w:lang w:val="en-GB"/>
        </w:rPr>
        <w:t>X</w:t>
      </w:r>
      <w:r w:rsidR="00407065">
        <w:rPr>
          <w:rFonts w:ascii="Arial" w:hAnsi="Arial" w:cs="Arial"/>
          <w:b/>
          <w:bCs/>
          <w:i/>
          <w:color w:val="0000FF"/>
          <w:sz w:val="28"/>
          <w:szCs w:val="21"/>
          <w:highlight w:val="cyan"/>
          <w:lang w:val="en-GB"/>
        </w:rPr>
        <w:t>V</w:t>
      </w:r>
      <w:r w:rsidR="00407065" w:rsidRPr="00F4101F">
        <w:rPr>
          <w:rFonts w:ascii="Arial" w:hAnsi="Arial" w:cs="Arial"/>
          <w:b/>
          <w:bCs/>
          <w:i/>
          <w:color w:val="0000FF"/>
          <w:sz w:val="28"/>
          <w:szCs w:val="21"/>
          <w:highlight w:val="cyan"/>
          <w:lang w:val="en-GB"/>
        </w:rPr>
        <w:t>)</w:t>
      </w:r>
      <w:r w:rsidR="00407065">
        <w:rPr>
          <w:rFonts w:ascii="Arial" w:hAnsi="Arial" w:cs="Arial"/>
          <w:bCs/>
          <w:sz w:val="22"/>
          <w:szCs w:val="21"/>
          <w:lang w:val="en-GB"/>
        </w:rPr>
        <w:t xml:space="preserve">wherefrom </w:t>
      </w:r>
      <w:r w:rsidR="00407065" w:rsidRPr="001E3BE9">
        <w:rPr>
          <w:rFonts w:ascii="Arial" w:hAnsi="Arial" w:cs="Arial"/>
          <w:bCs/>
          <w:sz w:val="22"/>
          <w:szCs w:val="21"/>
          <w:lang w:val="en-GB"/>
        </w:rPr>
        <w:t xml:space="preserve">it is understood that the trial operation of Unit-V has already been started and NTPC intends to declare the Unit </w:t>
      </w:r>
      <w:r w:rsidR="00407065">
        <w:rPr>
          <w:rFonts w:ascii="Arial" w:hAnsi="Arial" w:cs="Arial"/>
          <w:bCs/>
          <w:sz w:val="22"/>
          <w:szCs w:val="21"/>
          <w:lang w:val="en-GB"/>
        </w:rPr>
        <w:t>is commercially operative</w:t>
      </w:r>
      <w:r w:rsidR="00407065" w:rsidRPr="001E3BE9">
        <w:rPr>
          <w:rFonts w:ascii="Arial" w:hAnsi="Arial" w:cs="Arial"/>
          <w:bCs/>
          <w:sz w:val="22"/>
          <w:szCs w:val="21"/>
          <w:lang w:val="en-GB"/>
        </w:rPr>
        <w:t xml:space="preserve"> subsequent to the completion of trial operation. </w:t>
      </w:r>
      <w:r w:rsidRPr="001E3BE9">
        <w:rPr>
          <w:rFonts w:ascii="Arial" w:hAnsi="Arial" w:cs="Arial"/>
          <w:bCs/>
          <w:sz w:val="22"/>
          <w:szCs w:val="21"/>
          <w:lang w:val="en-GB"/>
        </w:rPr>
        <w:t>Hence</w:t>
      </w:r>
      <w:r w:rsidR="00F4101F">
        <w:rPr>
          <w:rFonts w:ascii="Arial" w:hAnsi="Arial" w:cs="Arial"/>
          <w:bCs/>
          <w:sz w:val="22"/>
          <w:szCs w:val="21"/>
          <w:lang w:val="en-GB"/>
        </w:rPr>
        <w:t>,</w:t>
      </w:r>
      <w:r w:rsidRPr="001E3BE9">
        <w:rPr>
          <w:rFonts w:ascii="Arial" w:hAnsi="Arial" w:cs="Arial"/>
          <w:bCs/>
          <w:sz w:val="22"/>
          <w:szCs w:val="21"/>
          <w:lang w:val="en-GB"/>
        </w:rPr>
        <w:t xml:space="preserve"> it is expected that </w:t>
      </w:r>
      <w:r w:rsidR="00F4101F">
        <w:rPr>
          <w:rFonts w:ascii="Arial" w:hAnsi="Arial" w:cs="Arial"/>
          <w:bCs/>
          <w:sz w:val="22"/>
          <w:szCs w:val="21"/>
          <w:lang w:val="en-GB"/>
        </w:rPr>
        <w:t>Unit-V</w:t>
      </w:r>
      <w:r w:rsidRPr="001E3BE9">
        <w:rPr>
          <w:rFonts w:ascii="Arial" w:hAnsi="Arial" w:cs="Arial"/>
          <w:bCs/>
          <w:sz w:val="22"/>
          <w:szCs w:val="21"/>
          <w:lang w:val="en-GB"/>
        </w:rPr>
        <w:t xml:space="preserve"> shall be put into commercial operation during the year 2016-17. This is to mention here that, thoug</w:t>
      </w:r>
      <w:r w:rsidR="00F4101F">
        <w:rPr>
          <w:rFonts w:ascii="Arial" w:hAnsi="Arial" w:cs="Arial"/>
          <w:bCs/>
          <w:sz w:val="22"/>
          <w:szCs w:val="21"/>
          <w:lang w:val="en-GB"/>
        </w:rPr>
        <w:t>h the requisition from Barh-II</w:t>
      </w:r>
      <w:r w:rsidR="00622390">
        <w:rPr>
          <w:rFonts w:ascii="Arial" w:hAnsi="Arial" w:cs="Arial"/>
          <w:bCs/>
          <w:sz w:val="22"/>
          <w:szCs w:val="21"/>
          <w:lang w:val="en-GB"/>
        </w:rPr>
        <w:t>,</w:t>
      </w:r>
      <w:r w:rsidR="00F4101F">
        <w:rPr>
          <w:rFonts w:ascii="Arial" w:hAnsi="Arial" w:cs="Arial"/>
          <w:bCs/>
          <w:sz w:val="22"/>
          <w:szCs w:val="21"/>
          <w:lang w:val="en-GB"/>
        </w:rPr>
        <w:t xml:space="preserve"> U</w:t>
      </w:r>
      <w:r w:rsidRPr="001E3BE9">
        <w:rPr>
          <w:rFonts w:ascii="Arial" w:hAnsi="Arial" w:cs="Arial"/>
          <w:bCs/>
          <w:sz w:val="22"/>
          <w:szCs w:val="21"/>
          <w:lang w:val="en-GB"/>
        </w:rPr>
        <w:t>nit-IV has been made nil by GRIDCO since Dec’14, yet some power is being allocated to GRIDCO in the plea of technical minimum generation.As such</w:t>
      </w:r>
      <w:r w:rsidR="00F63E82">
        <w:rPr>
          <w:rFonts w:ascii="Arial" w:hAnsi="Arial" w:cs="Arial"/>
          <w:bCs/>
          <w:sz w:val="22"/>
          <w:szCs w:val="21"/>
          <w:lang w:val="en-GB"/>
        </w:rPr>
        <w:t xml:space="preserve">,a </w:t>
      </w:r>
      <w:r w:rsidRPr="001E3BE9">
        <w:rPr>
          <w:rFonts w:ascii="Arial" w:hAnsi="Arial" w:cs="Arial"/>
          <w:bCs/>
          <w:sz w:val="22"/>
          <w:szCs w:val="21"/>
          <w:lang w:val="en-GB"/>
        </w:rPr>
        <w:t xml:space="preserve">total 86MU </w:t>
      </w:r>
      <w:r w:rsidR="00F63E82" w:rsidRPr="001E3BE9">
        <w:rPr>
          <w:rFonts w:ascii="Arial" w:hAnsi="Arial" w:cs="Arial"/>
          <w:bCs/>
          <w:sz w:val="22"/>
          <w:szCs w:val="21"/>
          <w:lang w:val="en-GB"/>
        </w:rPr>
        <w:t>quantum of power has</w:t>
      </w:r>
      <w:r w:rsidRPr="001E3BE9">
        <w:rPr>
          <w:rFonts w:ascii="Arial" w:hAnsi="Arial" w:cs="Arial"/>
          <w:bCs/>
          <w:sz w:val="22"/>
          <w:szCs w:val="21"/>
          <w:lang w:val="en-GB"/>
        </w:rPr>
        <w:t xml:space="preserve"> been scheduled to GRIDCO </w:t>
      </w:r>
      <w:r w:rsidR="00F63E82">
        <w:rPr>
          <w:rFonts w:ascii="Arial" w:hAnsi="Arial" w:cs="Arial"/>
          <w:bCs/>
          <w:sz w:val="22"/>
          <w:szCs w:val="21"/>
          <w:lang w:val="en-GB"/>
        </w:rPr>
        <w:t xml:space="preserve">during the period </w:t>
      </w:r>
      <w:r w:rsidR="00F63E82" w:rsidRPr="001E3BE9">
        <w:rPr>
          <w:rFonts w:ascii="Arial" w:hAnsi="Arial" w:cs="Arial"/>
          <w:bCs/>
          <w:sz w:val="22"/>
          <w:szCs w:val="21"/>
          <w:lang w:val="en-GB"/>
        </w:rPr>
        <w:t xml:space="preserve">from April’15 to Sept’15 </w:t>
      </w:r>
      <w:r w:rsidRPr="001E3BE9">
        <w:rPr>
          <w:rFonts w:ascii="Arial" w:hAnsi="Arial" w:cs="Arial"/>
          <w:bCs/>
          <w:sz w:val="22"/>
          <w:szCs w:val="21"/>
          <w:lang w:val="en-GB"/>
        </w:rPr>
        <w:t xml:space="preserve">without any </w:t>
      </w:r>
      <w:r w:rsidR="00F63E82">
        <w:rPr>
          <w:rFonts w:ascii="Arial" w:hAnsi="Arial" w:cs="Arial"/>
          <w:bCs/>
          <w:sz w:val="22"/>
          <w:szCs w:val="21"/>
          <w:lang w:val="en-GB"/>
        </w:rPr>
        <w:t>requisition from GRIDCO. Trial R</w:t>
      </w:r>
      <w:r w:rsidRPr="001E3BE9">
        <w:rPr>
          <w:rFonts w:ascii="Arial" w:hAnsi="Arial" w:cs="Arial"/>
          <w:bCs/>
          <w:sz w:val="22"/>
          <w:szCs w:val="21"/>
          <w:lang w:val="en-GB"/>
        </w:rPr>
        <w:t xml:space="preserve">un </w:t>
      </w:r>
      <w:r w:rsidR="00F63E82">
        <w:rPr>
          <w:rFonts w:ascii="Arial" w:hAnsi="Arial" w:cs="Arial"/>
          <w:bCs/>
          <w:sz w:val="22"/>
          <w:szCs w:val="21"/>
          <w:lang w:val="en-GB"/>
        </w:rPr>
        <w:t>Operation for U</w:t>
      </w:r>
      <w:r w:rsidRPr="001E3BE9">
        <w:rPr>
          <w:rFonts w:ascii="Arial" w:hAnsi="Arial" w:cs="Arial"/>
          <w:bCs/>
          <w:sz w:val="22"/>
          <w:szCs w:val="21"/>
          <w:lang w:val="en-GB"/>
        </w:rPr>
        <w:t>nit-</w:t>
      </w:r>
      <w:r w:rsidR="00F63E82">
        <w:rPr>
          <w:rFonts w:ascii="Arial" w:hAnsi="Arial" w:cs="Arial"/>
          <w:bCs/>
          <w:sz w:val="22"/>
          <w:szCs w:val="21"/>
          <w:lang w:val="en-GB"/>
        </w:rPr>
        <w:t>V</w:t>
      </w:r>
      <w:r w:rsidRPr="001E3BE9">
        <w:rPr>
          <w:rFonts w:ascii="Arial" w:hAnsi="Arial" w:cs="Arial"/>
          <w:bCs/>
          <w:sz w:val="22"/>
          <w:szCs w:val="21"/>
          <w:lang w:val="en-GB"/>
        </w:rPr>
        <w:t xml:space="preserve"> of Barh-II </w:t>
      </w:r>
      <w:r w:rsidR="00B6296B" w:rsidRPr="001E3BE9">
        <w:rPr>
          <w:rFonts w:ascii="Arial" w:hAnsi="Arial" w:cs="Arial"/>
          <w:bCs/>
          <w:sz w:val="22"/>
          <w:szCs w:val="21"/>
          <w:lang w:val="en-GB"/>
        </w:rPr>
        <w:t>has</w:t>
      </w:r>
      <w:r w:rsidRPr="001E3BE9">
        <w:rPr>
          <w:rFonts w:ascii="Arial" w:hAnsi="Arial" w:cs="Arial"/>
          <w:bCs/>
          <w:sz w:val="22"/>
          <w:szCs w:val="21"/>
          <w:lang w:val="en-GB"/>
        </w:rPr>
        <w:t xml:space="preserve"> already been started and COD is expected during 2016-17.Hence, considering the both </w:t>
      </w:r>
      <w:r w:rsidR="00F63E82">
        <w:rPr>
          <w:rFonts w:ascii="Arial" w:hAnsi="Arial" w:cs="Arial"/>
          <w:bCs/>
          <w:sz w:val="22"/>
          <w:szCs w:val="21"/>
          <w:lang w:val="en-GB"/>
        </w:rPr>
        <w:t>U</w:t>
      </w:r>
      <w:r w:rsidRPr="001E3BE9">
        <w:rPr>
          <w:rFonts w:ascii="Arial" w:hAnsi="Arial" w:cs="Arial"/>
          <w:bCs/>
          <w:sz w:val="22"/>
          <w:szCs w:val="21"/>
          <w:lang w:val="en-GB"/>
        </w:rPr>
        <w:t xml:space="preserve">nits of Barh- </w:t>
      </w:r>
      <w:r w:rsidR="00544203" w:rsidRPr="001E3BE9">
        <w:rPr>
          <w:rFonts w:ascii="Arial" w:hAnsi="Arial" w:cs="Arial"/>
          <w:bCs/>
          <w:sz w:val="22"/>
          <w:szCs w:val="21"/>
          <w:lang w:val="en-GB"/>
        </w:rPr>
        <w:t>II (</w:t>
      </w:r>
      <w:r w:rsidRPr="001E3BE9">
        <w:rPr>
          <w:rFonts w:ascii="Arial" w:hAnsi="Arial" w:cs="Arial"/>
          <w:bCs/>
          <w:sz w:val="22"/>
          <w:szCs w:val="21"/>
          <w:lang w:val="en-GB"/>
        </w:rPr>
        <w:t>U</w:t>
      </w:r>
      <w:r w:rsidR="00F63E82">
        <w:rPr>
          <w:rFonts w:ascii="Arial" w:hAnsi="Arial" w:cs="Arial"/>
          <w:bCs/>
          <w:sz w:val="22"/>
          <w:szCs w:val="21"/>
          <w:lang w:val="en-GB"/>
        </w:rPr>
        <w:t xml:space="preserve">nit-IV and Unit-V) in operation and </w:t>
      </w:r>
      <w:r w:rsidRPr="001E3BE9">
        <w:rPr>
          <w:rFonts w:ascii="Arial" w:hAnsi="Arial" w:cs="Arial"/>
          <w:bCs/>
          <w:sz w:val="22"/>
          <w:szCs w:val="21"/>
          <w:lang w:val="en-GB"/>
        </w:rPr>
        <w:t>th</w:t>
      </w:r>
      <w:r w:rsidR="00F63E82">
        <w:rPr>
          <w:rFonts w:ascii="Arial" w:hAnsi="Arial" w:cs="Arial"/>
          <w:bCs/>
          <w:sz w:val="22"/>
          <w:szCs w:val="21"/>
          <w:lang w:val="en-GB"/>
        </w:rPr>
        <w:t>e drawl of power from both the U</w:t>
      </w:r>
      <w:r w:rsidRPr="001E3BE9">
        <w:rPr>
          <w:rFonts w:ascii="Arial" w:hAnsi="Arial" w:cs="Arial"/>
          <w:bCs/>
          <w:sz w:val="22"/>
          <w:szCs w:val="21"/>
          <w:lang w:val="en-GB"/>
        </w:rPr>
        <w:t xml:space="preserve">nitsarecalculated as </w:t>
      </w:r>
      <w:r w:rsidR="00F4101F" w:rsidRPr="00F4101F">
        <w:rPr>
          <w:rFonts w:ascii="Arial" w:hAnsi="Arial" w:cs="Arial"/>
          <w:b/>
          <w:bCs/>
          <w:sz w:val="22"/>
          <w:szCs w:val="21"/>
          <w:lang w:val="en-GB"/>
        </w:rPr>
        <w:t>1302.24</w:t>
      </w:r>
      <w:r w:rsidRPr="00F4101F">
        <w:rPr>
          <w:rFonts w:ascii="Arial" w:hAnsi="Arial" w:cs="Arial"/>
          <w:b/>
          <w:bCs/>
          <w:sz w:val="22"/>
          <w:szCs w:val="21"/>
          <w:lang w:val="en-GB"/>
        </w:rPr>
        <w:t xml:space="preserve"> MU</w:t>
      </w:r>
      <w:r w:rsidRPr="001E3BE9">
        <w:rPr>
          <w:rFonts w:ascii="Arial" w:hAnsi="Arial" w:cs="Arial"/>
          <w:bCs/>
          <w:sz w:val="22"/>
          <w:szCs w:val="21"/>
          <w:lang w:val="en-GB"/>
        </w:rPr>
        <w:t xml:space="preserve"> for 2016-17 after taking into account </w:t>
      </w:r>
      <w:r w:rsidR="00F4101F">
        <w:rPr>
          <w:rFonts w:ascii="Arial" w:hAnsi="Arial" w:cs="Arial"/>
          <w:bCs/>
          <w:sz w:val="22"/>
          <w:szCs w:val="21"/>
          <w:lang w:val="en-GB"/>
        </w:rPr>
        <w:t xml:space="preserve">Odisha share of </w:t>
      </w:r>
      <w:r w:rsidR="00F4101F" w:rsidRPr="00F4101F">
        <w:rPr>
          <w:rFonts w:ascii="Arial" w:hAnsi="Arial" w:cs="Arial"/>
          <w:b/>
          <w:bCs/>
          <w:sz w:val="22"/>
          <w:szCs w:val="21"/>
          <w:lang w:val="en-GB"/>
        </w:rPr>
        <w:t>14.79% from Unit-IV</w:t>
      </w:r>
      <w:r w:rsidR="007F6D44">
        <w:rPr>
          <w:rFonts w:ascii="Arial" w:hAnsi="Arial" w:cs="Arial"/>
          <w:bCs/>
          <w:sz w:val="22"/>
          <w:szCs w:val="21"/>
          <w:lang w:val="en-GB"/>
        </w:rPr>
        <w:t>&amp;</w:t>
      </w:r>
      <w:r w:rsidR="007F6D44" w:rsidRPr="007F6D44">
        <w:rPr>
          <w:rFonts w:ascii="Arial" w:hAnsi="Arial" w:cs="Arial"/>
          <w:b/>
          <w:bCs/>
          <w:sz w:val="22"/>
          <w:szCs w:val="21"/>
          <w:lang w:val="en-GB"/>
        </w:rPr>
        <w:t>Unit-V</w:t>
      </w:r>
      <w:r w:rsidR="007F6D44" w:rsidRPr="00F4101F">
        <w:rPr>
          <w:rFonts w:ascii="Arial" w:hAnsi="Arial" w:cs="Arial"/>
          <w:b/>
          <w:bCs/>
          <w:sz w:val="22"/>
          <w:szCs w:val="21"/>
          <w:lang w:val="en-GB"/>
        </w:rPr>
        <w:t xml:space="preserve">of Barh-II </w:t>
      </w:r>
      <w:r w:rsidR="007F6D44" w:rsidRPr="007F6D44">
        <w:rPr>
          <w:rFonts w:ascii="Arial" w:hAnsi="Arial" w:cs="Arial"/>
          <w:bCs/>
          <w:sz w:val="22"/>
          <w:szCs w:val="21"/>
          <w:lang w:val="en-GB"/>
        </w:rPr>
        <w:t>along with</w:t>
      </w:r>
      <w:r w:rsidR="00F4101F" w:rsidRPr="00F4101F">
        <w:rPr>
          <w:rFonts w:ascii="Arial" w:hAnsi="Arial" w:cs="Arial"/>
          <w:b/>
          <w:bCs/>
          <w:sz w:val="22"/>
          <w:szCs w:val="21"/>
          <w:lang w:val="en-GB"/>
        </w:rPr>
        <w:t xml:space="preserve">Central Sector Loss of </w:t>
      </w:r>
      <w:r w:rsidRPr="00F4101F">
        <w:rPr>
          <w:rFonts w:ascii="Arial" w:hAnsi="Arial" w:cs="Arial"/>
          <w:b/>
          <w:bCs/>
          <w:sz w:val="22"/>
          <w:szCs w:val="21"/>
          <w:lang w:val="en-GB"/>
        </w:rPr>
        <w:t>2.65%.</w:t>
      </w:r>
    </w:p>
    <w:p w:rsidR="00245646" w:rsidRDefault="00245646" w:rsidP="00245646">
      <w:pPr>
        <w:jc w:val="both"/>
        <w:rPr>
          <w:rFonts w:ascii="Arial" w:hAnsi="Arial" w:cs="Arial"/>
          <w:sz w:val="22"/>
          <w:lang w:val="en-GB"/>
        </w:rPr>
      </w:pPr>
    </w:p>
    <w:p w:rsidR="00F4101F" w:rsidRDefault="00F4101F" w:rsidP="00245646">
      <w:pPr>
        <w:jc w:val="both"/>
        <w:rPr>
          <w:rFonts w:ascii="Arial" w:hAnsi="Arial" w:cs="Arial"/>
          <w:sz w:val="22"/>
          <w:lang w:val="en-GB"/>
        </w:rPr>
      </w:pPr>
    </w:p>
    <w:p w:rsidR="00245646" w:rsidRDefault="00245646" w:rsidP="00C016F3">
      <w:pPr>
        <w:ind w:right="-198"/>
        <w:jc w:val="center"/>
        <w:rPr>
          <w:rFonts w:ascii="Arial" w:hAnsi="Arial" w:cs="Arial"/>
          <w:sz w:val="22"/>
          <w:szCs w:val="21"/>
          <w:lang w:val="en-GB"/>
        </w:rPr>
      </w:pPr>
      <w:r w:rsidRPr="00975332">
        <w:rPr>
          <w:rFonts w:ascii="Arial" w:hAnsi="Arial" w:cs="Arial"/>
          <w:b/>
          <w:bCs/>
          <w:sz w:val="24"/>
          <w:szCs w:val="24"/>
        </w:rPr>
        <w:t xml:space="preserve">Projected </w:t>
      </w:r>
      <w:r>
        <w:rPr>
          <w:rFonts w:ascii="Arial" w:hAnsi="Arial" w:cs="Arial"/>
          <w:b/>
          <w:bCs/>
          <w:sz w:val="24"/>
          <w:szCs w:val="24"/>
        </w:rPr>
        <w:t>Power Procurement from Barh STPS</w:t>
      </w:r>
      <w:r w:rsidRPr="00975332">
        <w:rPr>
          <w:rFonts w:ascii="Arial" w:hAnsi="Arial" w:cs="Arial"/>
          <w:b/>
          <w:bCs/>
          <w:sz w:val="24"/>
          <w:szCs w:val="24"/>
        </w:rPr>
        <w:t xml:space="preserve"> Stations for FY201</w:t>
      </w:r>
      <w:r>
        <w:rPr>
          <w:rFonts w:ascii="Arial" w:hAnsi="Arial" w:cs="Arial"/>
          <w:b/>
          <w:bCs/>
          <w:sz w:val="24"/>
          <w:szCs w:val="24"/>
        </w:rPr>
        <w:t>6</w:t>
      </w:r>
      <w:r w:rsidRPr="00975332">
        <w:rPr>
          <w:rFonts w:ascii="Arial" w:hAnsi="Arial" w:cs="Arial"/>
          <w:b/>
          <w:bCs/>
          <w:sz w:val="24"/>
          <w:szCs w:val="24"/>
        </w:rPr>
        <w:t>-1</w:t>
      </w:r>
      <w:r>
        <w:rPr>
          <w:rFonts w:ascii="Arial" w:hAnsi="Arial" w:cs="Arial"/>
          <w:b/>
          <w:bCs/>
          <w:sz w:val="24"/>
          <w:szCs w:val="24"/>
        </w:rPr>
        <w:t>7</w:t>
      </w:r>
    </w:p>
    <w:tbl>
      <w:tblPr>
        <w:tblW w:w="9720" w:type="dxa"/>
        <w:tblLayout w:type="fixed"/>
        <w:tblLook w:val="04A0"/>
      </w:tblPr>
      <w:tblGrid>
        <w:gridCol w:w="1350"/>
        <w:gridCol w:w="990"/>
        <w:gridCol w:w="720"/>
        <w:gridCol w:w="1856"/>
        <w:gridCol w:w="1204"/>
        <w:gridCol w:w="990"/>
        <w:gridCol w:w="1170"/>
        <w:gridCol w:w="1440"/>
      </w:tblGrid>
      <w:tr w:rsidR="00245646" w:rsidRPr="00C90E70" w:rsidTr="00C016F3">
        <w:trPr>
          <w:trHeight w:val="1358"/>
        </w:trPr>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45646" w:rsidRPr="00C90E70" w:rsidRDefault="00245646" w:rsidP="00122A5B">
            <w:pPr>
              <w:ind w:left="-94" w:right="-67"/>
              <w:jc w:val="center"/>
              <w:rPr>
                <w:rFonts w:ascii="Arial" w:hAnsi="Arial" w:cs="Arial"/>
                <w:b/>
                <w:bCs/>
                <w:szCs w:val="22"/>
                <w:lang w:val="en-IN" w:eastAsia="en-IN"/>
              </w:rPr>
            </w:pPr>
            <w:r w:rsidRPr="00C90E70">
              <w:rPr>
                <w:rFonts w:ascii="Arial" w:hAnsi="Arial" w:cs="Arial"/>
                <w:b/>
                <w:bCs/>
                <w:szCs w:val="22"/>
                <w:lang w:val="en-IN" w:eastAsia="en-IN"/>
              </w:rPr>
              <w:t>Central Thermal Stations</w:t>
            </w:r>
          </w:p>
        </w:tc>
        <w:tc>
          <w:tcPr>
            <w:tcW w:w="990" w:type="dxa"/>
            <w:tcBorders>
              <w:top w:val="single" w:sz="4" w:space="0" w:color="000000"/>
              <w:left w:val="nil"/>
              <w:bottom w:val="single" w:sz="4" w:space="0" w:color="000000"/>
              <w:right w:val="single" w:sz="4" w:space="0" w:color="000000"/>
            </w:tcBorders>
            <w:shd w:val="clear" w:color="auto" w:fill="auto"/>
            <w:vAlign w:val="center"/>
            <w:hideMark/>
          </w:tcPr>
          <w:p w:rsidR="00245646" w:rsidRPr="00C90E70" w:rsidRDefault="00245646" w:rsidP="00122A5B">
            <w:pPr>
              <w:ind w:left="-94" w:right="-67"/>
              <w:jc w:val="center"/>
              <w:rPr>
                <w:rFonts w:ascii="Arial" w:hAnsi="Arial" w:cs="Arial"/>
                <w:b/>
                <w:bCs/>
                <w:szCs w:val="22"/>
                <w:lang w:val="en-IN" w:eastAsia="en-IN"/>
              </w:rPr>
            </w:pPr>
            <w:r w:rsidRPr="00C90E70">
              <w:rPr>
                <w:rFonts w:ascii="Arial" w:hAnsi="Arial" w:cs="Arial"/>
                <w:b/>
                <w:bCs/>
                <w:szCs w:val="22"/>
                <w:lang w:val="en-IN" w:eastAsia="en-IN"/>
              </w:rPr>
              <w:t>Weighted Avg. Installed Capacity (MW)</w:t>
            </w:r>
          </w:p>
        </w:tc>
        <w:tc>
          <w:tcPr>
            <w:tcW w:w="720" w:type="dxa"/>
            <w:tcBorders>
              <w:top w:val="single" w:sz="4" w:space="0" w:color="000000"/>
              <w:left w:val="nil"/>
              <w:bottom w:val="single" w:sz="4" w:space="0" w:color="000000"/>
              <w:right w:val="single" w:sz="4" w:space="0" w:color="000000"/>
            </w:tcBorders>
            <w:shd w:val="clear" w:color="auto" w:fill="auto"/>
            <w:vAlign w:val="center"/>
            <w:hideMark/>
          </w:tcPr>
          <w:p w:rsidR="00245646" w:rsidRPr="00C90E70" w:rsidRDefault="00245646" w:rsidP="00122A5B">
            <w:pPr>
              <w:ind w:left="-94" w:right="-67"/>
              <w:jc w:val="center"/>
              <w:rPr>
                <w:rFonts w:ascii="Arial" w:hAnsi="Arial" w:cs="Arial"/>
                <w:b/>
                <w:bCs/>
                <w:szCs w:val="22"/>
                <w:lang w:val="en-IN" w:eastAsia="en-IN"/>
              </w:rPr>
            </w:pPr>
            <w:r w:rsidRPr="00C90E70">
              <w:rPr>
                <w:rFonts w:ascii="Arial" w:hAnsi="Arial" w:cs="Arial"/>
                <w:b/>
                <w:bCs/>
                <w:szCs w:val="22"/>
                <w:lang w:val="en-IN" w:eastAsia="en-IN"/>
              </w:rPr>
              <w:t>Aux. Cons. (%)</w:t>
            </w:r>
          </w:p>
        </w:tc>
        <w:tc>
          <w:tcPr>
            <w:tcW w:w="1856" w:type="dxa"/>
            <w:tcBorders>
              <w:top w:val="single" w:sz="4" w:space="0" w:color="000000"/>
              <w:left w:val="nil"/>
              <w:bottom w:val="single" w:sz="4" w:space="0" w:color="000000"/>
              <w:right w:val="single" w:sz="4" w:space="0" w:color="000000"/>
            </w:tcBorders>
            <w:shd w:val="clear" w:color="auto" w:fill="auto"/>
            <w:vAlign w:val="center"/>
            <w:hideMark/>
          </w:tcPr>
          <w:p w:rsidR="00245646" w:rsidRPr="00C90E70" w:rsidRDefault="00245646" w:rsidP="00122A5B">
            <w:pPr>
              <w:ind w:left="-94" w:right="-67"/>
              <w:jc w:val="center"/>
              <w:rPr>
                <w:rFonts w:ascii="Arial" w:hAnsi="Arial" w:cs="Arial"/>
                <w:b/>
                <w:bCs/>
                <w:szCs w:val="22"/>
                <w:lang w:val="en-IN" w:eastAsia="en-IN"/>
              </w:rPr>
            </w:pPr>
            <w:r w:rsidRPr="00C90E70">
              <w:rPr>
                <w:rFonts w:ascii="Arial" w:hAnsi="Arial" w:cs="Arial"/>
                <w:b/>
                <w:bCs/>
                <w:szCs w:val="22"/>
                <w:lang w:val="en-IN" w:eastAsia="en-IN"/>
              </w:rPr>
              <w:t>Based on technical minimum generation considering availability (PAFM)</w:t>
            </w:r>
          </w:p>
        </w:tc>
        <w:tc>
          <w:tcPr>
            <w:tcW w:w="1204" w:type="dxa"/>
            <w:tcBorders>
              <w:top w:val="single" w:sz="4" w:space="0" w:color="000000"/>
              <w:left w:val="nil"/>
              <w:bottom w:val="single" w:sz="4" w:space="0" w:color="000000"/>
              <w:right w:val="single" w:sz="4" w:space="0" w:color="000000"/>
            </w:tcBorders>
            <w:shd w:val="clear" w:color="auto" w:fill="auto"/>
            <w:vAlign w:val="center"/>
            <w:hideMark/>
          </w:tcPr>
          <w:p w:rsidR="00245646" w:rsidRPr="00C90E70" w:rsidRDefault="00245646" w:rsidP="00122A5B">
            <w:pPr>
              <w:ind w:left="-94" w:right="-67"/>
              <w:jc w:val="center"/>
              <w:rPr>
                <w:rFonts w:ascii="Arial" w:hAnsi="Arial" w:cs="Arial"/>
                <w:b/>
                <w:bCs/>
                <w:szCs w:val="22"/>
                <w:lang w:val="en-IN" w:eastAsia="en-IN"/>
              </w:rPr>
            </w:pPr>
            <w:r w:rsidRPr="00C90E70">
              <w:rPr>
                <w:rFonts w:ascii="Arial" w:hAnsi="Arial" w:cs="Arial"/>
                <w:b/>
                <w:bCs/>
                <w:szCs w:val="22"/>
                <w:lang w:val="en-IN" w:eastAsia="en-IN"/>
              </w:rPr>
              <w:t>Net Availability  (ESO) (MU)</w:t>
            </w:r>
          </w:p>
        </w:tc>
        <w:tc>
          <w:tcPr>
            <w:tcW w:w="990" w:type="dxa"/>
            <w:tcBorders>
              <w:top w:val="single" w:sz="4" w:space="0" w:color="000000"/>
              <w:left w:val="nil"/>
              <w:bottom w:val="single" w:sz="4" w:space="0" w:color="000000"/>
              <w:right w:val="single" w:sz="4" w:space="0" w:color="000000"/>
            </w:tcBorders>
            <w:shd w:val="clear" w:color="auto" w:fill="auto"/>
            <w:vAlign w:val="center"/>
            <w:hideMark/>
          </w:tcPr>
          <w:p w:rsidR="00245646" w:rsidRPr="00C90E70" w:rsidRDefault="00245646" w:rsidP="00122A5B">
            <w:pPr>
              <w:ind w:left="-94" w:right="-67"/>
              <w:jc w:val="center"/>
              <w:rPr>
                <w:rFonts w:ascii="Arial" w:hAnsi="Arial" w:cs="Arial"/>
                <w:b/>
                <w:bCs/>
                <w:szCs w:val="22"/>
                <w:lang w:val="en-IN" w:eastAsia="en-IN"/>
              </w:rPr>
            </w:pPr>
            <w:r w:rsidRPr="00C90E70">
              <w:rPr>
                <w:rFonts w:ascii="Arial" w:hAnsi="Arial" w:cs="Arial"/>
                <w:b/>
                <w:bCs/>
                <w:szCs w:val="22"/>
                <w:lang w:val="en-IN" w:eastAsia="en-IN"/>
              </w:rPr>
              <w:t>GRIDCO Share (%)</w:t>
            </w:r>
          </w:p>
        </w:tc>
        <w:tc>
          <w:tcPr>
            <w:tcW w:w="1170" w:type="dxa"/>
            <w:tcBorders>
              <w:top w:val="single" w:sz="4" w:space="0" w:color="000000"/>
              <w:left w:val="nil"/>
              <w:bottom w:val="single" w:sz="4" w:space="0" w:color="000000"/>
              <w:right w:val="single" w:sz="4" w:space="0" w:color="000000"/>
            </w:tcBorders>
            <w:shd w:val="clear" w:color="auto" w:fill="auto"/>
            <w:vAlign w:val="center"/>
            <w:hideMark/>
          </w:tcPr>
          <w:p w:rsidR="00245646" w:rsidRPr="00C90E70" w:rsidRDefault="00245646" w:rsidP="00122A5B">
            <w:pPr>
              <w:ind w:left="-94" w:right="-67"/>
              <w:jc w:val="center"/>
              <w:rPr>
                <w:rFonts w:ascii="Arial" w:hAnsi="Arial" w:cs="Arial"/>
                <w:b/>
                <w:bCs/>
                <w:szCs w:val="22"/>
                <w:lang w:val="en-IN" w:eastAsia="en-IN"/>
              </w:rPr>
            </w:pPr>
            <w:r w:rsidRPr="00C90E70">
              <w:rPr>
                <w:rFonts w:ascii="Arial" w:hAnsi="Arial" w:cs="Arial"/>
                <w:b/>
                <w:bCs/>
                <w:szCs w:val="22"/>
                <w:lang w:val="en-IN" w:eastAsia="en-IN"/>
              </w:rPr>
              <w:t>Ex-bus Availability (MU)</w:t>
            </w:r>
          </w:p>
        </w:tc>
        <w:tc>
          <w:tcPr>
            <w:tcW w:w="1440" w:type="dxa"/>
            <w:tcBorders>
              <w:top w:val="single" w:sz="4" w:space="0" w:color="000000"/>
              <w:left w:val="nil"/>
              <w:bottom w:val="single" w:sz="4" w:space="0" w:color="000000"/>
              <w:right w:val="single" w:sz="4" w:space="0" w:color="000000"/>
            </w:tcBorders>
            <w:shd w:val="clear" w:color="auto" w:fill="auto"/>
            <w:vAlign w:val="center"/>
            <w:hideMark/>
          </w:tcPr>
          <w:p w:rsidR="00245646" w:rsidRPr="00C90E70" w:rsidRDefault="00245646" w:rsidP="00122A5B">
            <w:pPr>
              <w:ind w:left="-94" w:right="-67"/>
              <w:jc w:val="center"/>
              <w:rPr>
                <w:rFonts w:ascii="Arial" w:hAnsi="Arial" w:cs="Arial"/>
                <w:b/>
                <w:bCs/>
                <w:szCs w:val="22"/>
                <w:lang w:val="en-IN" w:eastAsia="en-IN"/>
              </w:rPr>
            </w:pPr>
            <w:r w:rsidRPr="00C90E70">
              <w:rPr>
                <w:rFonts w:ascii="Arial" w:hAnsi="Arial" w:cs="Arial"/>
                <w:b/>
                <w:bCs/>
                <w:szCs w:val="22"/>
                <w:lang w:val="en-IN" w:eastAsia="en-IN"/>
              </w:rPr>
              <w:t>GRIDCO share after the applicable C.S. Tr. loss  of 2.65%</w:t>
            </w:r>
            <w:r w:rsidRPr="00C90E70">
              <w:rPr>
                <w:rFonts w:ascii="Arial" w:hAnsi="Arial" w:cs="Arial"/>
                <w:b/>
                <w:bCs/>
                <w:szCs w:val="22"/>
                <w:lang w:val="en-IN" w:eastAsia="en-IN"/>
              </w:rPr>
              <w:br/>
              <w:t>(MU)</w:t>
            </w:r>
          </w:p>
        </w:tc>
      </w:tr>
      <w:tr w:rsidR="00245646" w:rsidRPr="00C90E70" w:rsidTr="00C016F3">
        <w:trPr>
          <w:trHeight w:val="70"/>
        </w:trPr>
        <w:tc>
          <w:tcPr>
            <w:tcW w:w="1350" w:type="dxa"/>
            <w:tcBorders>
              <w:top w:val="nil"/>
              <w:left w:val="single" w:sz="4" w:space="0" w:color="auto"/>
              <w:bottom w:val="nil"/>
              <w:right w:val="single" w:sz="4" w:space="0" w:color="auto"/>
            </w:tcBorders>
            <w:shd w:val="clear" w:color="auto" w:fill="auto"/>
            <w:vAlign w:val="center"/>
            <w:hideMark/>
          </w:tcPr>
          <w:p w:rsidR="00245646" w:rsidRPr="00C90E70" w:rsidRDefault="00245646" w:rsidP="00122A5B">
            <w:pPr>
              <w:ind w:left="-94" w:right="-108"/>
              <w:jc w:val="center"/>
              <w:rPr>
                <w:rFonts w:ascii="Arial" w:hAnsi="Arial" w:cs="Arial"/>
                <w:sz w:val="22"/>
                <w:szCs w:val="22"/>
                <w:lang w:val="en-IN" w:eastAsia="en-IN"/>
              </w:rPr>
            </w:pPr>
            <w:r w:rsidRPr="00C90E70">
              <w:rPr>
                <w:rFonts w:ascii="Arial" w:hAnsi="Arial" w:cs="Arial"/>
                <w:sz w:val="22"/>
                <w:szCs w:val="22"/>
                <w:lang w:val="en-IN" w:eastAsia="en-IN"/>
              </w:rPr>
              <w:t>BarhSTPS- II (Unit –IV)&amp; (Unit-V)</w:t>
            </w:r>
          </w:p>
        </w:tc>
        <w:tc>
          <w:tcPr>
            <w:tcW w:w="990" w:type="dxa"/>
            <w:tcBorders>
              <w:top w:val="nil"/>
              <w:left w:val="nil"/>
              <w:bottom w:val="nil"/>
              <w:right w:val="single" w:sz="4" w:space="0" w:color="auto"/>
            </w:tcBorders>
            <w:shd w:val="clear" w:color="auto" w:fill="auto"/>
            <w:vAlign w:val="center"/>
            <w:hideMark/>
          </w:tcPr>
          <w:p w:rsidR="00245646" w:rsidRPr="00C90E70" w:rsidRDefault="00245646" w:rsidP="00122A5B">
            <w:pPr>
              <w:jc w:val="center"/>
              <w:rPr>
                <w:rFonts w:ascii="Arial" w:hAnsi="Arial" w:cs="Arial"/>
                <w:sz w:val="22"/>
                <w:szCs w:val="22"/>
              </w:rPr>
            </w:pPr>
            <w:r w:rsidRPr="00C90E70">
              <w:rPr>
                <w:rFonts w:ascii="Arial" w:hAnsi="Arial" w:cs="Arial"/>
                <w:sz w:val="22"/>
                <w:szCs w:val="22"/>
              </w:rPr>
              <w:t>1320</w:t>
            </w:r>
          </w:p>
        </w:tc>
        <w:tc>
          <w:tcPr>
            <w:tcW w:w="720" w:type="dxa"/>
            <w:tcBorders>
              <w:top w:val="nil"/>
              <w:left w:val="nil"/>
              <w:bottom w:val="nil"/>
              <w:right w:val="single" w:sz="4" w:space="0" w:color="auto"/>
            </w:tcBorders>
            <w:shd w:val="clear" w:color="auto" w:fill="auto"/>
            <w:vAlign w:val="center"/>
            <w:hideMark/>
          </w:tcPr>
          <w:p w:rsidR="00245646" w:rsidRPr="00C90E70" w:rsidRDefault="00245646" w:rsidP="00122A5B">
            <w:pPr>
              <w:jc w:val="center"/>
              <w:rPr>
                <w:rFonts w:ascii="Arial" w:hAnsi="Arial" w:cs="Arial"/>
                <w:sz w:val="22"/>
                <w:szCs w:val="22"/>
              </w:rPr>
            </w:pPr>
            <w:r w:rsidRPr="00C90E70">
              <w:rPr>
                <w:rFonts w:ascii="Arial" w:hAnsi="Arial" w:cs="Arial"/>
                <w:sz w:val="22"/>
                <w:szCs w:val="22"/>
              </w:rPr>
              <w:t>5.75</w:t>
            </w:r>
          </w:p>
        </w:tc>
        <w:tc>
          <w:tcPr>
            <w:tcW w:w="1856" w:type="dxa"/>
            <w:tcBorders>
              <w:top w:val="nil"/>
              <w:left w:val="nil"/>
              <w:bottom w:val="nil"/>
              <w:right w:val="single" w:sz="4" w:space="0" w:color="auto"/>
            </w:tcBorders>
            <w:shd w:val="clear" w:color="auto" w:fill="auto"/>
            <w:vAlign w:val="center"/>
            <w:hideMark/>
          </w:tcPr>
          <w:p w:rsidR="00245646" w:rsidRPr="00C90E70" w:rsidRDefault="00245646" w:rsidP="00122A5B">
            <w:pPr>
              <w:jc w:val="center"/>
              <w:rPr>
                <w:rFonts w:ascii="Arial" w:hAnsi="Arial" w:cs="Arial"/>
                <w:sz w:val="22"/>
                <w:szCs w:val="22"/>
              </w:rPr>
            </w:pPr>
            <w:r w:rsidRPr="00C90E70">
              <w:rPr>
                <w:rFonts w:ascii="Arial" w:hAnsi="Arial" w:cs="Arial"/>
                <w:sz w:val="22"/>
                <w:szCs w:val="22"/>
              </w:rPr>
              <w:t>83</w:t>
            </w:r>
          </w:p>
        </w:tc>
        <w:tc>
          <w:tcPr>
            <w:tcW w:w="1204" w:type="dxa"/>
            <w:tcBorders>
              <w:top w:val="nil"/>
              <w:left w:val="nil"/>
              <w:bottom w:val="nil"/>
              <w:right w:val="single" w:sz="4" w:space="0" w:color="auto"/>
            </w:tcBorders>
            <w:shd w:val="clear" w:color="auto" w:fill="auto"/>
            <w:vAlign w:val="center"/>
            <w:hideMark/>
          </w:tcPr>
          <w:p w:rsidR="00245646" w:rsidRPr="00C90E70" w:rsidRDefault="00012F82" w:rsidP="00122A5B">
            <w:pPr>
              <w:jc w:val="center"/>
              <w:rPr>
                <w:rFonts w:ascii="Arial" w:hAnsi="Arial" w:cs="Arial"/>
                <w:sz w:val="22"/>
                <w:szCs w:val="22"/>
              </w:rPr>
            </w:pPr>
            <w:r w:rsidRPr="00C90E70">
              <w:rPr>
                <w:rFonts w:ascii="Arial" w:hAnsi="Arial" w:cs="Arial"/>
                <w:sz w:val="22"/>
                <w:szCs w:val="22"/>
              </w:rPr>
              <w:t>9045.60</w:t>
            </w:r>
            <w:r w:rsidR="007F067F" w:rsidRPr="00C90E70">
              <w:rPr>
                <w:rFonts w:ascii="Arial" w:hAnsi="Arial" w:cs="Arial"/>
                <w:sz w:val="22"/>
                <w:szCs w:val="22"/>
              </w:rPr>
              <w:t>*</w:t>
            </w:r>
          </w:p>
        </w:tc>
        <w:tc>
          <w:tcPr>
            <w:tcW w:w="990" w:type="dxa"/>
            <w:tcBorders>
              <w:top w:val="nil"/>
              <w:left w:val="nil"/>
              <w:bottom w:val="nil"/>
              <w:right w:val="single" w:sz="4" w:space="0" w:color="auto"/>
            </w:tcBorders>
            <w:shd w:val="clear" w:color="auto" w:fill="auto"/>
            <w:vAlign w:val="center"/>
            <w:hideMark/>
          </w:tcPr>
          <w:p w:rsidR="00245646" w:rsidRPr="00C90E70" w:rsidRDefault="00245646" w:rsidP="00122A5B">
            <w:pPr>
              <w:jc w:val="right"/>
              <w:rPr>
                <w:rFonts w:ascii="Arial" w:hAnsi="Arial" w:cs="Arial"/>
                <w:sz w:val="22"/>
                <w:szCs w:val="22"/>
              </w:rPr>
            </w:pPr>
            <w:r w:rsidRPr="00C90E70">
              <w:rPr>
                <w:rFonts w:ascii="Arial" w:hAnsi="Arial" w:cs="Arial"/>
                <w:sz w:val="22"/>
                <w:szCs w:val="22"/>
              </w:rPr>
              <w:t>14.79</w:t>
            </w:r>
          </w:p>
        </w:tc>
        <w:tc>
          <w:tcPr>
            <w:tcW w:w="1170" w:type="dxa"/>
            <w:tcBorders>
              <w:top w:val="nil"/>
              <w:left w:val="nil"/>
              <w:bottom w:val="nil"/>
              <w:right w:val="single" w:sz="4" w:space="0" w:color="auto"/>
            </w:tcBorders>
            <w:shd w:val="clear" w:color="auto" w:fill="auto"/>
            <w:vAlign w:val="center"/>
            <w:hideMark/>
          </w:tcPr>
          <w:p w:rsidR="00245646" w:rsidRPr="00C90E70" w:rsidRDefault="007A29AD" w:rsidP="00122A5B">
            <w:pPr>
              <w:jc w:val="right"/>
              <w:rPr>
                <w:rFonts w:ascii="Arial" w:hAnsi="Arial" w:cs="Arial"/>
                <w:sz w:val="22"/>
                <w:szCs w:val="22"/>
              </w:rPr>
            </w:pPr>
            <w:r w:rsidRPr="00C90E70">
              <w:rPr>
                <w:rFonts w:ascii="Arial" w:hAnsi="Arial" w:cs="Arial"/>
                <w:sz w:val="22"/>
                <w:szCs w:val="22"/>
              </w:rPr>
              <w:t>1337.68</w:t>
            </w:r>
          </w:p>
        </w:tc>
        <w:tc>
          <w:tcPr>
            <w:tcW w:w="1440" w:type="dxa"/>
            <w:tcBorders>
              <w:top w:val="nil"/>
              <w:left w:val="nil"/>
              <w:bottom w:val="nil"/>
              <w:right w:val="single" w:sz="4" w:space="0" w:color="auto"/>
            </w:tcBorders>
            <w:shd w:val="clear" w:color="000000" w:fill="FFFFFF"/>
            <w:vAlign w:val="center"/>
            <w:hideMark/>
          </w:tcPr>
          <w:p w:rsidR="00245646" w:rsidRPr="00C90E70" w:rsidRDefault="007A29AD" w:rsidP="00122A5B">
            <w:pPr>
              <w:jc w:val="right"/>
              <w:rPr>
                <w:rFonts w:ascii="Arial" w:hAnsi="Arial" w:cs="Arial"/>
                <w:sz w:val="22"/>
                <w:szCs w:val="22"/>
              </w:rPr>
            </w:pPr>
            <w:r w:rsidRPr="00C90E70">
              <w:rPr>
                <w:rFonts w:ascii="Arial" w:hAnsi="Arial" w:cs="Arial"/>
                <w:sz w:val="22"/>
                <w:szCs w:val="22"/>
              </w:rPr>
              <w:t>1302.24</w:t>
            </w:r>
          </w:p>
        </w:tc>
      </w:tr>
      <w:tr w:rsidR="00245646" w:rsidRPr="00C90E70" w:rsidTr="00C016F3">
        <w:trPr>
          <w:trHeight w:val="8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245646" w:rsidRPr="00C90E70" w:rsidRDefault="00245646" w:rsidP="00122A5B">
            <w:pPr>
              <w:ind w:right="-108"/>
              <w:rPr>
                <w:rFonts w:ascii="Arial" w:hAnsi="Arial" w:cs="Arial"/>
                <w:sz w:val="22"/>
                <w:szCs w:val="22"/>
                <w:lang w:val="en-IN" w:eastAsia="en-IN"/>
              </w:rPr>
            </w:pPr>
          </w:p>
        </w:tc>
        <w:tc>
          <w:tcPr>
            <w:tcW w:w="990" w:type="dxa"/>
            <w:tcBorders>
              <w:top w:val="nil"/>
              <w:left w:val="nil"/>
              <w:bottom w:val="single" w:sz="4" w:space="0" w:color="auto"/>
              <w:right w:val="single" w:sz="4" w:space="0" w:color="auto"/>
            </w:tcBorders>
            <w:shd w:val="clear" w:color="auto" w:fill="auto"/>
            <w:vAlign w:val="center"/>
            <w:hideMark/>
          </w:tcPr>
          <w:p w:rsidR="00245646" w:rsidRPr="00C90E70" w:rsidRDefault="00245646" w:rsidP="00122A5B">
            <w:pPr>
              <w:jc w:val="center"/>
              <w:rPr>
                <w:rFonts w:ascii="Arial" w:hAnsi="Arial" w:cs="Arial"/>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245646" w:rsidRPr="00C90E70" w:rsidRDefault="00245646" w:rsidP="00122A5B">
            <w:pPr>
              <w:jc w:val="center"/>
              <w:rPr>
                <w:rFonts w:ascii="Arial" w:hAnsi="Arial" w:cs="Arial"/>
                <w:sz w:val="22"/>
                <w:szCs w:val="22"/>
              </w:rPr>
            </w:pPr>
          </w:p>
        </w:tc>
        <w:tc>
          <w:tcPr>
            <w:tcW w:w="1856" w:type="dxa"/>
            <w:tcBorders>
              <w:top w:val="nil"/>
              <w:left w:val="nil"/>
              <w:bottom w:val="single" w:sz="4" w:space="0" w:color="auto"/>
              <w:right w:val="single" w:sz="4" w:space="0" w:color="auto"/>
            </w:tcBorders>
            <w:shd w:val="clear" w:color="auto" w:fill="auto"/>
            <w:vAlign w:val="center"/>
            <w:hideMark/>
          </w:tcPr>
          <w:p w:rsidR="00245646" w:rsidRPr="00C90E70" w:rsidRDefault="00245646" w:rsidP="00122A5B">
            <w:pPr>
              <w:jc w:val="center"/>
              <w:rPr>
                <w:rFonts w:ascii="Arial" w:hAnsi="Arial" w:cs="Arial"/>
                <w:sz w:val="22"/>
                <w:szCs w:val="22"/>
              </w:rPr>
            </w:pPr>
          </w:p>
        </w:tc>
        <w:tc>
          <w:tcPr>
            <w:tcW w:w="1204" w:type="dxa"/>
            <w:tcBorders>
              <w:top w:val="nil"/>
              <w:left w:val="nil"/>
              <w:bottom w:val="single" w:sz="4" w:space="0" w:color="auto"/>
              <w:right w:val="single" w:sz="4" w:space="0" w:color="auto"/>
            </w:tcBorders>
            <w:shd w:val="clear" w:color="auto" w:fill="auto"/>
            <w:vAlign w:val="center"/>
            <w:hideMark/>
          </w:tcPr>
          <w:p w:rsidR="00245646" w:rsidRPr="00C90E70" w:rsidRDefault="00245646" w:rsidP="00122A5B">
            <w:pPr>
              <w:jc w:val="center"/>
              <w:rPr>
                <w:rFonts w:ascii="Arial" w:hAnsi="Arial" w:cs="Arial"/>
                <w:sz w:val="22"/>
                <w:szCs w:val="22"/>
              </w:rPr>
            </w:pPr>
          </w:p>
        </w:tc>
        <w:tc>
          <w:tcPr>
            <w:tcW w:w="990" w:type="dxa"/>
            <w:tcBorders>
              <w:top w:val="nil"/>
              <w:left w:val="nil"/>
              <w:bottom w:val="single" w:sz="4" w:space="0" w:color="auto"/>
              <w:right w:val="single" w:sz="4" w:space="0" w:color="auto"/>
            </w:tcBorders>
            <w:shd w:val="clear" w:color="auto" w:fill="auto"/>
            <w:vAlign w:val="center"/>
            <w:hideMark/>
          </w:tcPr>
          <w:p w:rsidR="00245646" w:rsidRPr="00C90E70" w:rsidRDefault="00245646" w:rsidP="00122A5B">
            <w:pPr>
              <w:jc w:val="right"/>
              <w:rPr>
                <w:rFonts w:ascii="Arial" w:hAnsi="Arial" w:cs="Arial"/>
                <w:sz w:val="22"/>
                <w:szCs w:val="22"/>
              </w:rPr>
            </w:pPr>
          </w:p>
        </w:tc>
        <w:tc>
          <w:tcPr>
            <w:tcW w:w="1170" w:type="dxa"/>
            <w:tcBorders>
              <w:top w:val="nil"/>
              <w:left w:val="nil"/>
              <w:bottom w:val="single" w:sz="4" w:space="0" w:color="auto"/>
              <w:right w:val="single" w:sz="4" w:space="0" w:color="auto"/>
            </w:tcBorders>
            <w:shd w:val="clear" w:color="auto" w:fill="auto"/>
            <w:vAlign w:val="center"/>
            <w:hideMark/>
          </w:tcPr>
          <w:p w:rsidR="00245646" w:rsidRPr="00C90E70" w:rsidRDefault="00245646" w:rsidP="00122A5B">
            <w:pPr>
              <w:jc w:val="right"/>
              <w:rPr>
                <w:rFonts w:ascii="Arial" w:hAnsi="Arial" w:cs="Arial"/>
                <w:sz w:val="22"/>
                <w:szCs w:val="22"/>
              </w:rPr>
            </w:pPr>
          </w:p>
        </w:tc>
        <w:tc>
          <w:tcPr>
            <w:tcW w:w="1440" w:type="dxa"/>
            <w:tcBorders>
              <w:top w:val="nil"/>
              <w:left w:val="nil"/>
              <w:bottom w:val="single" w:sz="4" w:space="0" w:color="auto"/>
              <w:right w:val="single" w:sz="4" w:space="0" w:color="auto"/>
            </w:tcBorders>
            <w:shd w:val="clear" w:color="000000" w:fill="FFFFFF"/>
            <w:vAlign w:val="center"/>
            <w:hideMark/>
          </w:tcPr>
          <w:p w:rsidR="00245646" w:rsidRPr="00C90E70" w:rsidRDefault="00245646" w:rsidP="00122A5B">
            <w:pPr>
              <w:jc w:val="right"/>
              <w:rPr>
                <w:rFonts w:ascii="Arial" w:hAnsi="Arial" w:cs="Arial"/>
                <w:sz w:val="22"/>
                <w:szCs w:val="22"/>
              </w:rPr>
            </w:pPr>
          </w:p>
        </w:tc>
      </w:tr>
    </w:tbl>
    <w:p w:rsidR="007F067F" w:rsidRPr="00EA7C75" w:rsidRDefault="007F067F" w:rsidP="007F067F">
      <w:pPr>
        <w:pStyle w:val="BodyTextIndent"/>
        <w:tabs>
          <w:tab w:val="clear" w:pos="720"/>
        </w:tabs>
        <w:ind w:left="0" w:firstLine="360"/>
        <w:rPr>
          <w:rFonts w:ascii="Arial" w:hAnsi="Arial" w:cs="Arial"/>
          <w:b/>
          <w:sz w:val="16"/>
          <w:szCs w:val="2"/>
        </w:rPr>
      </w:pPr>
      <w:r w:rsidRPr="00EA7C75">
        <w:rPr>
          <w:rFonts w:ascii="Arial" w:hAnsi="Arial" w:cs="Arial"/>
          <w:b/>
          <w:sz w:val="16"/>
          <w:szCs w:val="2"/>
        </w:rPr>
        <w:t>*[(1</w:t>
      </w:r>
      <w:r>
        <w:rPr>
          <w:rFonts w:ascii="Arial" w:hAnsi="Arial" w:cs="Arial"/>
          <w:b/>
          <w:sz w:val="16"/>
          <w:szCs w:val="2"/>
        </w:rPr>
        <w:t>32</w:t>
      </w:r>
      <w:r w:rsidRPr="00EA7C75">
        <w:rPr>
          <w:rFonts w:ascii="Arial" w:hAnsi="Arial" w:cs="Arial"/>
          <w:b/>
          <w:sz w:val="16"/>
          <w:szCs w:val="2"/>
        </w:rPr>
        <w:t>0x0.83)x0.9425]x8.76</w:t>
      </w:r>
      <w:r>
        <w:rPr>
          <w:rFonts w:ascii="Arial" w:hAnsi="Arial" w:cs="Arial"/>
          <w:b/>
          <w:sz w:val="16"/>
          <w:szCs w:val="2"/>
        </w:rPr>
        <w:t>=</w:t>
      </w:r>
      <w:r w:rsidR="008809D2">
        <w:rPr>
          <w:rFonts w:ascii="Arial" w:hAnsi="Arial" w:cs="Arial"/>
          <w:b/>
          <w:sz w:val="16"/>
          <w:szCs w:val="2"/>
        </w:rPr>
        <w:t>9045.60</w:t>
      </w:r>
      <w:r>
        <w:rPr>
          <w:rFonts w:ascii="Arial" w:hAnsi="Arial" w:cs="Arial"/>
          <w:b/>
          <w:sz w:val="16"/>
          <w:szCs w:val="2"/>
        </w:rPr>
        <w:t xml:space="preserve"> MU</w:t>
      </w:r>
    </w:p>
    <w:p w:rsidR="00F4101F" w:rsidRDefault="00F4101F" w:rsidP="00245646">
      <w:pPr>
        <w:pStyle w:val="BodyTextIndent"/>
        <w:tabs>
          <w:tab w:val="clear" w:pos="720"/>
        </w:tabs>
        <w:spacing w:line="360" w:lineRule="auto"/>
        <w:ind w:left="0"/>
        <w:jc w:val="both"/>
        <w:rPr>
          <w:rFonts w:ascii="Arial" w:hAnsi="Arial" w:cs="Arial"/>
          <w:bCs/>
          <w:sz w:val="22"/>
          <w:szCs w:val="21"/>
        </w:rPr>
      </w:pPr>
    </w:p>
    <w:p w:rsidR="00245646" w:rsidRPr="006431D7" w:rsidRDefault="00245646" w:rsidP="00245646">
      <w:pPr>
        <w:pStyle w:val="BodyTextIndent"/>
        <w:tabs>
          <w:tab w:val="clear" w:pos="720"/>
        </w:tabs>
        <w:spacing w:line="360" w:lineRule="auto"/>
        <w:ind w:left="0"/>
        <w:jc w:val="both"/>
        <w:rPr>
          <w:rFonts w:ascii="Arial" w:hAnsi="Arial" w:cs="Arial"/>
          <w:bCs/>
          <w:sz w:val="22"/>
          <w:szCs w:val="21"/>
        </w:rPr>
      </w:pPr>
      <w:r w:rsidRPr="006431D7">
        <w:rPr>
          <w:rFonts w:ascii="Arial" w:hAnsi="Arial" w:cs="Arial"/>
          <w:bCs/>
          <w:sz w:val="22"/>
          <w:szCs w:val="21"/>
        </w:rPr>
        <w:t xml:space="preserve">Thus, </w:t>
      </w:r>
      <w:r>
        <w:rPr>
          <w:rFonts w:ascii="Arial" w:hAnsi="Arial" w:cs="Arial"/>
          <w:bCs/>
          <w:sz w:val="22"/>
          <w:szCs w:val="21"/>
        </w:rPr>
        <w:t xml:space="preserve">considering the above drawal from each of the individual NTPC-ER Stations, the </w:t>
      </w:r>
      <w:r w:rsidRPr="006431D7">
        <w:rPr>
          <w:rFonts w:ascii="Arial" w:hAnsi="Arial" w:cs="Arial"/>
          <w:bCs/>
          <w:sz w:val="22"/>
          <w:szCs w:val="21"/>
        </w:rPr>
        <w:t xml:space="preserve">proposed drawal of </w:t>
      </w:r>
      <w:r w:rsidR="00DA073C">
        <w:rPr>
          <w:rFonts w:ascii="Arial" w:hAnsi="Arial" w:cs="Arial"/>
          <w:b/>
          <w:sz w:val="22"/>
          <w:szCs w:val="21"/>
        </w:rPr>
        <w:t>7837.22</w:t>
      </w:r>
      <w:r w:rsidRPr="006431D7">
        <w:rPr>
          <w:rFonts w:ascii="Arial" w:hAnsi="Arial" w:cs="Arial"/>
          <w:b/>
          <w:sz w:val="22"/>
          <w:szCs w:val="21"/>
        </w:rPr>
        <w:t xml:space="preserve"> MU</w:t>
      </w:r>
      <w:r w:rsidRPr="006431D7">
        <w:rPr>
          <w:rFonts w:ascii="Arial" w:hAnsi="Arial" w:cs="Arial"/>
          <w:bCs/>
          <w:sz w:val="22"/>
          <w:szCs w:val="21"/>
        </w:rPr>
        <w:t xml:space="preserve"> from Central Thermal Generating Stations of ER, NTPC for FY </w:t>
      </w:r>
      <w:r>
        <w:rPr>
          <w:rFonts w:ascii="Arial" w:hAnsi="Arial" w:cs="Arial"/>
          <w:bCs/>
          <w:sz w:val="22"/>
          <w:szCs w:val="21"/>
        </w:rPr>
        <w:t>2016-17</w:t>
      </w:r>
      <w:r w:rsidRPr="006431D7">
        <w:rPr>
          <w:rFonts w:ascii="Arial" w:hAnsi="Arial" w:cs="Arial"/>
          <w:bCs/>
          <w:sz w:val="22"/>
          <w:szCs w:val="21"/>
        </w:rPr>
        <w:t xml:space="preserve"> are tabulated in the Table below:</w:t>
      </w:r>
    </w:p>
    <w:tbl>
      <w:tblPr>
        <w:tblW w:w="10057" w:type="dxa"/>
        <w:tblInd w:w="97" w:type="dxa"/>
        <w:tblLayout w:type="fixed"/>
        <w:tblLook w:val="04A0"/>
      </w:tblPr>
      <w:tblGrid>
        <w:gridCol w:w="1451"/>
        <w:gridCol w:w="1080"/>
        <w:gridCol w:w="900"/>
        <w:gridCol w:w="1800"/>
        <w:gridCol w:w="1496"/>
        <w:gridCol w:w="900"/>
        <w:gridCol w:w="1170"/>
        <w:gridCol w:w="1260"/>
      </w:tblGrid>
      <w:tr w:rsidR="00245646" w:rsidRPr="006431D7" w:rsidTr="008809D2">
        <w:trPr>
          <w:trHeight w:val="224"/>
        </w:trPr>
        <w:tc>
          <w:tcPr>
            <w:tcW w:w="10057" w:type="dxa"/>
            <w:gridSpan w:val="8"/>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45646" w:rsidRPr="006431D7" w:rsidRDefault="00245646" w:rsidP="00122A5B">
            <w:pPr>
              <w:jc w:val="center"/>
              <w:rPr>
                <w:rFonts w:ascii="Arial" w:hAnsi="Arial" w:cs="Arial"/>
                <w:b/>
                <w:bCs/>
                <w:sz w:val="22"/>
                <w:szCs w:val="22"/>
              </w:rPr>
            </w:pPr>
            <w:r w:rsidRPr="006431D7">
              <w:rPr>
                <w:rFonts w:ascii="Arial" w:hAnsi="Arial" w:cs="Arial"/>
                <w:b/>
                <w:bCs/>
                <w:sz w:val="22"/>
                <w:szCs w:val="22"/>
              </w:rPr>
              <w:t>Availability of Power from Central Generating NTPC Stations FY-</w:t>
            </w:r>
            <w:r>
              <w:rPr>
                <w:rFonts w:ascii="Arial" w:hAnsi="Arial" w:cs="Arial"/>
                <w:b/>
                <w:bCs/>
                <w:sz w:val="22"/>
                <w:szCs w:val="22"/>
              </w:rPr>
              <w:t>2016-17</w:t>
            </w:r>
          </w:p>
        </w:tc>
      </w:tr>
      <w:tr w:rsidR="00245646" w:rsidRPr="006431D7" w:rsidTr="008809D2">
        <w:trPr>
          <w:trHeight w:val="1772"/>
        </w:trPr>
        <w:tc>
          <w:tcPr>
            <w:tcW w:w="1451" w:type="dxa"/>
            <w:tcBorders>
              <w:top w:val="nil"/>
              <w:left w:val="single" w:sz="4" w:space="0" w:color="000000"/>
              <w:bottom w:val="single" w:sz="4" w:space="0" w:color="000000"/>
              <w:right w:val="single" w:sz="4" w:space="0" w:color="000000"/>
            </w:tcBorders>
            <w:shd w:val="clear" w:color="auto" w:fill="auto"/>
            <w:vAlign w:val="center"/>
            <w:hideMark/>
          </w:tcPr>
          <w:p w:rsidR="00245646" w:rsidRPr="006431D7" w:rsidRDefault="00245646" w:rsidP="00122A5B">
            <w:pPr>
              <w:ind w:left="-97" w:right="-111"/>
              <w:jc w:val="center"/>
              <w:rPr>
                <w:rFonts w:ascii="Arial" w:hAnsi="Arial" w:cs="Arial"/>
                <w:b/>
                <w:bCs/>
                <w:sz w:val="22"/>
                <w:szCs w:val="22"/>
              </w:rPr>
            </w:pPr>
            <w:r w:rsidRPr="006431D7">
              <w:rPr>
                <w:rFonts w:ascii="Arial" w:hAnsi="Arial" w:cs="Arial"/>
                <w:b/>
                <w:bCs/>
                <w:sz w:val="22"/>
                <w:szCs w:val="22"/>
              </w:rPr>
              <w:t>Central Thermal Stations</w:t>
            </w:r>
          </w:p>
        </w:tc>
        <w:tc>
          <w:tcPr>
            <w:tcW w:w="1080" w:type="dxa"/>
            <w:tcBorders>
              <w:top w:val="nil"/>
              <w:left w:val="nil"/>
              <w:bottom w:val="single" w:sz="4" w:space="0" w:color="000000"/>
              <w:right w:val="single" w:sz="4" w:space="0" w:color="000000"/>
            </w:tcBorders>
            <w:shd w:val="clear" w:color="auto" w:fill="auto"/>
            <w:vAlign w:val="center"/>
            <w:hideMark/>
          </w:tcPr>
          <w:p w:rsidR="00245646" w:rsidRPr="006431D7" w:rsidRDefault="00245646" w:rsidP="00122A5B">
            <w:pPr>
              <w:ind w:left="-97" w:right="-111"/>
              <w:jc w:val="center"/>
              <w:rPr>
                <w:rFonts w:ascii="Arial" w:hAnsi="Arial" w:cs="Arial"/>
                <w:b/>
                <w:bCs/>
                <w:sz w:val="22"/>
                <w:szCs w:val="22"/>
              </w:rPr>
            </w:pPr>
            <w:r w:rsidRPr="006431D7">
              <w:rPr>
                <w:rFonts w:ascii="Arial" w:hAnsi="Arial" w:cs="Arial"/>
                <w:b/>
                <w:bCs/>
                <w:sz w:val="22"/>
                <w:szCs w:val="22"/>
              </w:rPr>
              <w:t>Installed Capacity (MW)</w:t>
            </w:r>
          </w:p>
        </w:tc>
        <w:tc>
          <w:tcPr>
            <w:tcW w:w="900" w:type="dxa"/>
            <w:tcBorders>
              <w:top w:val="nil"/>
              <w:left w:val="nil"/>
              <w:bottom w:val="single" w:sz="4" w:space="0" w:color="000000"/>
              <w:right w:val="single" w:sz="4" w:space="0" w:color="000000"/>
            </w:tcBorders>
            <w:shd w:val="clear" w:color="auto" w:fill="auto"/>
            <w:vAlign w:val="center"/>
            <w:hideMark/>
          </w:tcPr>
          <w:p w:rsidR="00245646" w:rsidRPr="006431D7" w:rsidRDefault="00245646" w:rsidP="00122A5B">
            <w:pPr>
              <w:ind w:left="-97" w:right="-111"/>
              <w:jc w:val="center"/>
              <w:rPr>
                <w:rFonts w:ascii="Arial" w:hAnsi="Arial" w:cs="Arial"/>
                <w:b/>
                <w:bCs/>
                <w:sz w:val="22"/>
                <w:szCs w:val="22"/>
              </w:rPr>
            </w:pPr>
            <w:r w:rsidRPr="006431D7">
              <w:rPr>
                <w:rFonts w:ascii="Arial" w:hAnsi="Arial" w:cs="Arial"/>
                <w:b/>
                <w:bCs/>
                <w:sz w:val="22"/>
                <w:szCs w:val="22"/>
              </w:rPr>
              <w:t>Aux. Cons (%)</w:t>
            </w:r>
          </w:p>
        </w:tc>
        <w:tc>
          <w:tcPr>
            <w:tcW w:w="1800" w:type="dxa"/>
            <w:tcBorders>
              <w:top w:val="nil"/>
              <w:left w:val="nil"/>
              <w:bottom w:val="single" w:sz="4" w:space="0" w:color="000000"/>
              <w:right w:val="single" w:sz="4" w:space="0" w:color="000000"/>
            </w:tcBorders>
            <w:shd w:val="clear" w:color="auto" w:fill="auto"/>
            <w:vAlign w:val="center"/>
            <w:hideMark/>
          </w:tcPr>
          <w:p w:rsidR="00245646" w:rsidRPr="006431D7" w:rsidRDefault="00407065" w:rsidP="00122A5B">
            <w:pPr>
              <w:jc w:val="center"/>
              <w:rPr>
                <w:rFonts w:ascii="Arial" w:hAnsi="Arial" w:cs="Arial"/>
                <w:b/>
                <w:bCs/>
                <w:sz w:val="22"/>
                <w:szCs w:val="22"/>
              </w:rPr>
            </w:pPr>
            <w:r w:rsidRPr="006431D7">
              <w:rPr>
                <w:rFonts w:ascii="Arial" w:hAnsi="Arial" w:cs="Arial"/>
                <w:b/>
                <w:bCs/>
                <w:sz w:val="22"/>
                <w:szCs w:val="22"/>
              </w:rPr>
              <w:t>Based on NAPAF% as per Para 36 (A) of CERC Regn.,2014&amp;</w:t>
            </w:r>
            <w:r>
              <w:rPr>
                <w:rFonts w:ascii="Arial" w:hAnsi="Arial" w:cs="Arial"/>
                <w:b/>
                <w:bCs/>
                <w:sz w:val="22"/>
                <w:szCs w:val="22"/>
              </w:rPr>
              <w:t>/ Cum. Present Availability (%)</w:t>
            </w:r>
          </w:p>
        </w:tc>
        <w:tc>
          <w:tcPr>
            <w:tcW w:w="1496" w:type="dxa"/>
            <w:tcBorders>
              <w:top w:val="nil"/>
              <w:left w:val="nil"/>
              <w:bottom w:val="single" w:sz="4" w:space="0" w:color="000000"/>
              <w:right w:val="single" w:sz="4" w:space="0" w:color="000000"/>
            </w:tcBorders>
            <w:shd w:val="clear" w:color="auto" w:fill="auto"/>
            <w:vAlign w:val="center"/>
            <w:hideMark/>
          </w:tcPr>
          <w:p w:rsidR="00245646" w:rsidRPr="006431D7" w:rsidRDefault="00245646" w:rsidP="00122A5B">
            <w:pPr>
              <w:ind w:left="-97" w:right="-111"/>
              <w:jc w:val="center"/>
              <w:rPr>
                <w:rFonts w:ascii="Arial" w:hAnsi="Arial" w:cs="Arial"/>
                <w:b/>
                <w:bCs/>
                <w:sz w:val="22"/>
                <w:szCs w:val="22"/>
              </w:rPr>
            </w:pPr>
            <w:r w:rsidRPr="006431D7">
              <w:rPr>
                <w:rFonts w:ascii="Arial" w:hAnsi="Arial" w:cs="Arial"/>
                <w:b/>
                <w:bCs/>
                <w:sz w:val="22"/>
                <w:szCs w:val="22"/>
              </w:rPr>
              <w:t xml:space="preserve">Net </w:t>
            </w:r>
            <w:r>
              <w:rPr>
                <w:rFonts w:ascii="Arial" w:hAnsi="Arial" w:cs="Arial"/>
                <w:b/>
                <w:bCs/>
                <w:sz w:val="22"/>
                <w:szCs w:val="22"/>
              </w:rPr>
              <w:t>A</w:t>
            </w:r>
            <w:r w:rsidRPr="006431D7">
              <w:rPr>
                <w:rFonts w:ascii="Arial" w:hAnsi="Arial" w:cs="Arial"/>
                <w:b/>
                <w:bCs/>
                <w:sz w:val="22"/>
                <w:szCs w:val="22"/>
              </w:rPr>
              <w:t xml:space="preserve">vailability  (ESO) </w:t>
            </w:r>
            <w:r w:rsidRPr="006431D7">
              <w:rPr>
                <w:rFonts w:ascii="Arial" w:hAnsi="Arial" w:cs="Arial"/>
                <w:b/>
                <w:bCs/>
                <w:sz w:val="22"/>
                <w:szCs w:val="22"/>
              </w:rPr>
              <w:br/>
              <w:t>(MU)</w:t>
            </w:r>
          </w:p>
        </w:tc>
        <w:tc>
          <w:tcPr>
            <w:tcW w:w="900" w:type="dxa"/>
            <w:tcBorders>
              <w:top w:val="nil"/>
              <w:left w:val="nil"/>
              <w:bottom w:val="single" w:sz="4" w:space="0" w:color="000000"/>
              <w:right w:val="single" w:sz="4" w:space="0" w:color="000000"/>
            </w:tcBorders>
            <w:shd w:val="clear" w:color="auto" w:fill="auto"/>
            <w:vAlign w:val="center"/>
            <w:hideMark/>
          </w:tcPr>
          <w:p w:rsidR="00245646" w:rsidRPr="006431D7" w:rsidRDefault="00245646" w:rsidP="00122A5B">
            <w:pPr>
              <w:ind w:left="-97" w:right="-111"/>
              <w:jc w:val="center"/>
              <w:rPr>
                <w:rFonts w:ascii="Arial" w:hAnsi="Arial" w:cs="Arial"/>
                <w:b/>
                <w:bCs/>
                <w:sz w:val="22"/>
                <w:szCs w:val="22"/>
              </w:rPr>
            </w:pPr>
            <w:r w:rsidRPr="006431D7">
              <w:rPr>
                <w:rFonts w:ascii="Arial" w:hAnsi="Arial" w:cs="Arial"/>
                <w:b/>
                <w:bCs/>
                <w:sz w:val="22"/>
                <w:szCs w:val="22"/>
              </w:rPr>
              <w:t>GRIDCO Share (%)</w:t>
            </w:r>
          </w:p>
        </w:tc>
        <w:tc>
          <w:tcPr>
            <w:tcW w:w="1170" w:type="dxa"/>
            <w:tcBorders>
              <w:top w:val="nil"/>
              <w:left w:val="nil"/>
              <w:bottom w:val="single" w:sz="4" w:space="0" w:color="000000"/>
              <w:right w:val="single" w:sz="4" w:space="0" w:color="000000"/>
            </w:tcBorders>
            <w:shd w:val="clear" w:color="auto" w:fill="auto"/>
            <w:vAlign w:val="center"/>
            <w:hideMark/>
          </w:tcPr>
          <w:p w:rsidR="00245646" w:rsidRPr="006431D7" w:rsidRDefault="00245646" w:rsidP="00122A5B">
            <w:pPr>
              <w:ind w:left="-97" w:right="-111"/>
              <w:jc w:val="center"/>
              <w:rPr>
                <w:rFonts w:ascii="Arial" w:hAnsi="Arial" w:cs="Arial"/>
                <w:b/>
                <w:bCs/>
                <w:sz w:val="22"/>
                <w:szCs w:val="22"/>
              </w:rPr>
            </w:pPr>
            <w:r w:rsidRPr="006431D7">
              <w:rPr>
                <w:rFonts w:ascii="Arial" w:hAnsi="Arial" w:cs="Arial"/>
                <w:b/>
                <w:bCs/>
                <w:sz w:val="22"/>
                <w:szCs w:val="22"/>
              </w:rPr>
              <w:t xml:space="preserve">Ex-bus </w:t>
            </w:r>
            <w:r>
              <w:rPr>
                <w:rFonts w:ascii="Arial" w:hAnsi="Arial" w:cs="Arial"/>
                <w:b/>
                <w:bCs/>
                <w:sz w:val="22"/>
                <w:szCs w:val="22"/>
              </w:rPr>
              <w:t>A</w:t>
            </w:r>
            <w:r w:rsidRPr="006431D7">
              <w:rPr>
                <w:rFonts w:ascii="Arial" w:hAnsi="Arial" w:cs="Arial"/>
                <w:b/>
                <w:bCs/>
                <w:sz w:val="22"/>
                <w:szCs w:val="22"/>
              </w:rPr>
              <w:t>vailability (MU)</w:t>
            </w:r>
          </w:p>
        </w:tc>
        <w:tc>
          <w:tcPr>
            <w:tcW w:w="1260" w:type="dxa"/>
            <w:tcBorders>
              <w:top w:val="nil"/>
              <w:left w:val="nil"/>
              <w:bottom w:val="single" w:sz="4" w:space="0" w:color="000000"/>
              <w:right w:val="single" w:sz="4" w:space="0" w:color="000000"/>
            </w:tcBorders>
            <w:shd w:val="clear" w:color="auto" w:fill="auto"/>
            <w:vAlign w:val="center"/>
            <w:hideMark/>
          </w:tcPr>
          <w:p w:rsidR="00245646" w:rsidRPr="006431D7" w:rsidRDefault="00245646" w:rsidP="008809D2">
            <w:pPr>
              <w:ind w:left="-97" w:right="-111"/>
              <w:jc w:val="center"/>
              <w:rPr>
                <w:rFonts w:ascii="Arial" w:hAnsi="Arial" w:cs="Arial"/>
                <w:b/>
                <w:bCs/>
                <w:sz w:val="22"/>
                <w:szCs w:val="22"/>
              </w:rPr>
            </w:pPr>
            <w:r w:rsidRPr="006431D7">
              <w:rPr>
                <w:rFonts w:ascii="Arial" w:hAnsi="Arial" w:cs="Arial"/>
                <w:b/>
                <w:bCs/>
                <w:sz w:val="22"/>
                <w:szCs w:val="22"/>
              </w:rPr>
              <w:t>GRIDCO share after the applicable C.S. Tr</w:t>
            </w:r>
            <w:r w:rsidR="008809D2">
              <w:rPr>
                <w:rFonts w:ascii="Arial" w:hAnsi="Arial" w:cs="Arial"/>
                <w:b/>
                <w:bCs/>
                <w:sz w:val="22"/>
                <w:szCs w:val="22"/>
              </w:rPr>
              <w:t>ans</w:t>
            </w:r>
            <w:r w:rsidRPr="006431D7">
              <w:rPr>
                <w:rFonts w:ascii="Arial" w:hAnsi="Arial" w:cs="Arial"/>
                <w:b/>
                <w:bCs/>
                <w:sz w:val="22"/>
                <w:szCs w:val="22"/>
              </w:rPr>
              <w:t xml:space="preserve">. </w:t>
            </w:r>
            <w:r w:rsidR="008809D2">
              <w:rPr>
                <w:rFonts w:ascii="Arial" w:hAnsi="Arial" w:cs="Arial"/>
                <w:b/>
                <w:bCs/>
                <w:sz w:val="22"/>
                <w:szCs w:val="22"/>
              </w:rPr>
              <w:t>L</w:t>
            </w:r>
            <w:r w:rsidRPr="006431D7">
              <w:rPr>
                <w:rFonts w:ascii="Arial" w:hAnsi="Arial" w:cs="Arial"/>
                <w:b/>
                <w:bCs/>
                <w:sz w:val="22"/>
                <w:szCs w:val="22"/>
              </w:rPr>
              <w:t xml:space="preserve">oss </w:t>
            </w:r>
            <w:r w:rsidRPr="006431D7">
              <w:rPr>
                <w:rFonts w:ascii="Arial" w:hAnsi="Arial" w:cs="Arial"/>
                <w:b/>
                <w:bCs/>
                <w:sz w:val="22"/>
                <w:szCs w:val="22"/>
              </w:rPr>
              <w:br/>
              <w:t>(MU)</w:t>
            </w:r>
          </w:p>
        </w:tc>
      </w:tr>
      <w:tr w:rsidR="00245646" w:rsidRPr="006431D7" w:rsidTr="008809D2">
        <w:trPr>
          <w:trHeight w:val="116"/>
        </w:trPr>
        <w:tc>
          <w:tcPr>
            <w:tcW w:w="1451" w:type="dxa"/>
            <w:tcBorders>
              <w:top w:val="nil"/>
              <w:left w:val="single" w:sz="4" w:space="0" w:color="000000"/>
              <w:bottom w:val="single" w:sz="4" w:space="0" w:color="000000"/>
              <w:right w:val="single" w:sz="4" w:space="0" w:color="000000"/>
            </w:tcBorders>
            <w:shd w:val="clear" w:color="auto" w:fill="auto"/>
            <w:vAlign w:val="center"/>
            <w:hideMark/>
          </w:tcPr>
          <w:p w:rsidR="00245646" w:rsidRPr="006431D7" w:rsidRDefault="00245646" w:rsidP="00122A5B">
            <w:pPr>
              <w:ind w:left="-97" w:right="-111"/>
              <w:rPr>
                <w:rFonts w:ascii="Arial" w:hAnsi="Arial" w:cs="Arial"/>
                <w:sz w:val="22"/>
                <w:szCs w:val="22"/>
              </w:rPr>
            </w:pPr>
            <w:r w:rsidRPr="006431D7">
              <w:rPr>
                <w:rFonts w:ascii="Arial" w:hAnsi="Arial" w:cs="Arial"/>
                <w:sz w:val="22"/>
                <w:szCs w:val="22"/>
              </w:rPr>
              <w:t>TSTPS Stg.-I</w:t>
            </w:r>
          </w:p>
        </w:tc>
        <w:tc>
          <w:tcPr>
            <w:tcW w:w="108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1000</w:t>
            </w:r>
          </w:p>
        </w:tc>
        <w:tc>
          <w:tcPr>
            <w:tcW w:w="90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5.75</w:t>
            </w:r>
          </w:p>
        </w:tc>
        <w:tc>
          <w:tcPr>
            <w:tcW w:w="180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83</w:t>
            </w:r>
          </w:p>
        </w:tc>
        <w:tc>
          <w:tcPr>
            <w:tcW w:w="1496"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6,852.73</w:t>
            </w:r>
          </w:p>
        </w:tc>
        <w:tc>
          <w:tcPr>
            <w:tcW w:w="90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31.97</w:t>
            </w:r>
          </w:p>
        </w:tc>
        <w:tc>
          <w:tcPr>
            <w:tcW w:w="117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2,190.78</w:t>
            </w:r>
          </w:p>
        </w:tc>
        <w:tc>
          <w:tcPr>
            <w:tcW w:w="126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2,121.11</w:t>
            </w:r>
          </w:p>
        </w:tc>
      </w:tr>
      <w:tr w:rsidR="00245646" w:rsidRPr="006431D7" w:rsidTr="008809D2">
        <w:trPr>
          <w:trHeight w:val="215"/>
        </w:trPr>
        <w:tc>
          <w:tcPr>
            <w:tcW w:w="1451" w:type="dxa"/>
            <w:tcBorders>
              <w:top w:val="nil"/>
              <w:left w:val="single" w:sz="4" w:space="0" w:color="000000"/>
              <w:bottom w:val="single" w:sz="4" w:space="0" w:color="000000"/>
              <w:right w:val="single" w:sz="4" w:space="0" w:color="000000"/>
            </w:tcBorders>
            <w:shd w:val="clear" w:color="auto" w:fill="auto"/>
            <w:vAlign w:val="center"/>
            <w:hideMark/>
          </w:tcPr>
          <w:p w:rsidR="00245646" w:rsidRPr="006431D7" w:rsidRDefault="00245646" w:rsidP="00122A5B">
            <w:pPr>
              <w:ind w:left="-97" w:right="-111"/>
              <w:rPr>
                <w:rFonts w:ascii="Arial" w:hAnsi="Arial" w:cs="Arial"/>
                <w:sz w:val="22"/>
                <w:szCs w:val="22"/>
              </w:rPr>
            </w:pPr>
            <w:r w:rsidRPr="006431D7">
              <w:rPr>
                <w:rFonts w:ascii="Arial" w:hAnsi="Arial" w:cs="Arial"/>
                <w:sz w:val="22"/>
                <w:szCs w:val="22"/>
              </w:rPr>
              <w:t xml:space="preserve">TSTPS </w:t>
            </w:r>
            <w:r w:rsidR="00407065" w:rsidRPr="006431D7">
              <w:rPr>
                <w:rFonts w:ascii="Arial" w:hAnsi="Arial" w:cs="Arial"/>
                <w:sz w:val="22"/>
                <w:szCs w:val="22"/>
              </w:rPr>
              <w:t>Stg</w:t>
            </w:r>
            <w:r w:rsidR="00407065">
              <w:rPr>
                <w:rFonts w:ascii="Arial" w:hAnsi="Arial" w:cs="Arial"/>
                <w:sz w:val="22"/>
                <w:szCs w:val="22"/>
              </w:rPr>
              <w:t>.</w:t>
            </w:r>
            <w:r w:rsidRPr="006431D7">
              <w:rPr>
                <w:rFonts w:ascii="Arial" w:hAnsi="Arial" w:cs="Arial"/>
                <w:sz w:val="22"/>
                <w:szCs w:val="22"/>
              </w:rPr>
              <w:t>-II</w:t>
            </w:r>
          </w:p>
        </w:tc>
        <w:tc>
          <w:tcPr>
            <w:tcW w:w="108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2000</w:t>
            </w:r>
          </w:p>
        </w:tc>
        <w:tc>
          <w:tcPr>
            <w:tcW w:w="90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5.75</w:t>
            </w:r>
          </w:p>
        </w:tc>
        <w:tc>
          <w:tcPr>
            <w:tcW w:w="180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83</w:t>
            </w:r>
          </w:p>
        </w:tc>
        <w:tc>
          <w:tcPr>
            <w:tcW w:w="1496"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13,705.46</w:t>
            </w:r>
          </w:p>
        </w:tc>
        <w:tc>
          <w:tcPr>
            <w:tcW w:w="90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10.00</w:t>
            </w:r>
          </w:p>
        </w:tc>
        <w:tc>
          <w:tcPr>
            <w:tcW w:w="117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1,370.55</w:t>
            </w:r>
          </w:p>
        </w:tc>
        <w:tc>
          <w:tcPr>
            <w:tcW w:w="126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1,323.54</w:t>
            </w:r>
          </w:p>
        </w:tc>
      </w:tr>
      <w:tr w:rsidR="00245646" w:rsidRPr="006431D7" w:rsidTr="008809D2">
        <w:trPr>
          <w:trHeight w:val="254"/>
        </w:trPr>
        <w:tc>
          <w:tcPr>
            <w:tcW w:w="1451" w:type="dxa"/>
            <w:tcBorders>
              <w:top w:val="nil"/>
              <w:left w:val="single" w:sz="4" w:space="0" w:color="000000"/>
              <w:bottom w:val="single" w:sz="4" w:space="0" w:color="000000"/>
              <w:right w:val="single" w:sz="4" w:space="0" w:color="000000"/>
            </w:tcBorders>
            <w:shd w:val="clear" w:color="auto" w:fill="auto"/>
            <w:vAlign w:val="center"/>
            <w:hideMark/>
          </w:tcPr>
          <w:p w:rsidR="00245646" w:rsidRPr="006431D7" w:rsidRDefault="00245646" w:rsidP="00122A5B">
            <w:pPr>
              <w:ind w:left="-97" w:right="-111"/>
              <w:rPr>
                <w:rFonts w:ascii="Arial" w:hAnsi="Arial" w:cs="Arial"/>
                <w:sz w:val="22"/>
                <w:szCs w:val="22"/>
              </w:rPr>
            </w:pPr>
            <w:r w:rsidRPr="006431D7">
              <w:rPr>
                <w:rFonts w:ascii="Arial" w:hAnsi="Arial" w:cs="Arial"/>
                <w:sz w:val="22"/>
                <w:szCs w:val="22"/>
              </w:rPr>
              <w:t>FSTPS-I&amp;II</w:t>
            </w:r>
          </w:p>
        </w:tc>
        <w:tc>
          <w:tcPr>
            <w:tcW w:w="108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1600</w:t>
            </w:r>
          </w:p>
        </w:tc>
        <w:tc>
          <w:tcPr>
            <w:tcW w:w="90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6.47</w:t>
            </w:r>
          </w:p>
        </w:tc>
        <w:tc>
          <w:tcPr>
            <w:tcW w:w="180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83</w:t>
            </w:r>
          </w:p>
        </w:tc>
        <w:tc>
          <w:tcPr>
            <w:tcW w:w="1496"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10,880.61</w:t>
            </w:r>
          </w:p>
        </w:tc>
        <w:tc>
          <w:tcPr>
            <w:tcW w:w="900" w:type="dxa"/>
            <w:tcBorders>
              <w:top w:val="nil"/>
              <w:left w:val="nil"/>
              <w:bottom w:val="nil"/>
              <w:right w:val="single" w:sz="4" w:space="0" w:color="000000"/>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13.81</w:t>
            </w:r>
          </w:p>
        </w:tc>
        <w:tc>
          <w:tcPr>
            <w:tcW w:w="1170" w:type="dxa"/>
            <w:tcBorders>
              <w:top w:val="nil"/>
              <w:left w:val="nil"/>
              <w:bottom w:val="single" w:sz="4" w:space="0" w:color="auto"/>
              <w:right w:val="single" w:sz="4" w:space="0" w:color="000000"/>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1,502.48</w:t>
            </w:r>
          </w:p>
        </w:tc>
        <w:tc>
          <w:tcPr>
            <w:tcW w:w="1260" w:type="dxa"/>
            <w:tcBorders>
              <w:top w:val="nil"/>
              <w:left w:val="nil"/>
              <w:bottom w:val="single" w:sz="4" w:space="0" w:color="auto"/>
              <w:right w:val="single" w:sz="4" w:space="0" w:color="000000"/>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1,466.42</w:t>
            </w:r>
          </w:p>
        </w:tc>
      </w:tr>
      <w:tr w:rsidR="00245646" w:rsidRPr="006431D7" w:rsidTr="008809D2">
        <w:trPr>
          <w:trHeight w:val="224"/>
        </w:trPr>
        <w:tc>
          <w:tcPr>
            <w:tcW w:w="1451" w:type="dxa"/>
            <w:tcBorders>
              <w:top w:val="nil"/>
              <w:left w:val="single" w:sz="4" w:space="0" w:color="000000"/>
              <w:bottom w:val="nil"/>
              <w:right w:val="single" w:sz="4" w:space="0" w:color="000000"/>
            </w:tcBorders>
            <w:shd w:val="clear" w:color="auto" w:fill="auto"/>
            <w:vAlign w:val="center"/>
            <w:hideMark/>
          </w:tcPr>
          <w:p w:rsidR="00245646" w:rsidRPr="006431D7" w:rsidRDefault="00245646" w:rsidP="00122A5B">
            <w:pPr>
              <w:ind w:left="-97" w:right="-111"/>
              <w:rPr>
                <w:rFonts w:ascii="Arial" w:hAnsi="Arial" w:cs="Arial"/>
                <w:sz w:val="22"/>
                <w:szCs w:val="22"/>
              </w:rPr>
            </w:pPr>
            <w:r w:rsidRPr="006431D7">
              <w:rPr>
                <w:rFonts w:ascii="Arial" w:hAnsi="Arial" w:cs="Arial"/>
                <w:sz w:val="22"/>
                <w:szCs w:val="22"/>
              </w:rPr>
              <w:t>FSTPS-III</w:t>
            </w:r>
          </w:p>
        </w:tc>
        <w:tc>
          <w:tcPr>
            <w:tcW w:w="1080" w:type="dxa"/>
            <w:tcBorders>
              <w:top w:val="nil"/>
              <w:left w:val="nil"/>
              <w:bottom w:val="nil"/>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500</w:t>
            </w:r>
          </w:p>
        </w:tc>
        <w:tc>
          <w:tcPr>
            <w:tcW w:w="900" w:type="dxa"/>
            <w:tcBorders>
              <w:top w:val="nil"/>
              <w:left w:val="nil"/>
              <w:bottom w:val="nil"/>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5.75</w:t>
            </w:r>
          </w:p>
        </w:tc>
        <w:tc>
          <w:tcPr>
            <w:tcW w:w="1800" w:type="dxa"/>
            <w:tcBorders>
              <w:top w:val="nil"/>
              <w:left w:val="nil"/>
              <w:bottom w:val="nil"/>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83</w:t>
            </w:r>
          </w:p>
        </w:tc>
        <w:tc>
          <w:tcPr>
            <w:tcW w:w="1496" w:type="dxa"/>
            <w:tcBorders>
              <w:top w:val="nil"/>
              <w:left w:val="nil"/>
              <w:bottom w:val="nil"/>
              <w:right w:val="single" w:sz="4" w:space="0" w:color="auto"/>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3,426.36</w:t>
            </w:r>
          </w:p>
        </w:tc>
        <w:tc>
          <w:tcPr>
            <w:tcW w:w="900" w:type="dxa"/>
            <w:tcBorders>
              <w:top w:val="single" w:sz="4" w:space="0" w:color="auto"/>
              <w:left w:val="nil"/>
              <w:bottom w:val="nil"/>
              <w:right w:val="single" w:sz="4" w:space="0" w:color="auto"/>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16.87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578.17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564.29</w:t>
            </w:r>
          </w:p>
        </w:tc>
      </w:tr>
      <w:tr w:rsidR="00245646" w:rsidRPr="006431D7" w:rsidTr="008809D2">
        <w:trPr>
          <w:trHeight w:val="233"/>
        </w:trPr>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45646" w:rsidRPr="006431D7" w:rsidRDefault="00245646" w:rsidP="00122A5B">
            <w:pPr>
              <w:ind w:left="-97" w:right="-111"/>
              <w:rPr>
                <w:rFonts w:ascii="Arial" w:hAnsi="Arial" w:cs="Arial"/>
                <w:sz w:val="22"/>
                <w:szCs w:val="22"/>
              </w:rPr>
            </w:pPr>
            <w:r w:rsidRPr="006431D7">
              <w:rPr>
                <w:rFonts w:ascii="Arial" w:hAnsi="Arial" w:cs="Arial"/>
                <w:sz w:val="22"/>
                <w:szCs w:val="22"/>
              </w:rPr>
              <w:t>KhSTPSStg-I</w:t>
            </w: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840</w:t>
            </w:r>
          </w:p>
        </w:tc>
        <w:tc>
          <w:tcPr>
            <w:tcW w:w="900" w:type="dxa"/>
            <w:tcBorders>
              <w:top w:val="single" w:sz="4" w:space="0" w:color="000000"/>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9.00</w:t>
            </w:r>
          </w:p>
        </w:tc>
        <w:tc>
          <w:tcPr>
            <w:tcW w:w="1800" w:type="dxa"/>
            <w:tcBorders>
              <w:top w:val="single" w:sz="4" w:space="0" w:color="000000"/>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83</w:t>
            </w:r>
          </w:p>
        </w:tc>
        <w:tc>
          <w:tcPr>
            <w:tcW w:w="1496" w:type="dxa"/>
            <w:tcBorders>
              <w:top w:val="single" w:sz="4" w:space="0" w:color="000000"/>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5,557.80</w:t>
            </w:r>
          </w:p>
        </w:tc>
        <w:tc>
          <w:tcPr>
            <w:tcW w:w="900" w:type="dxa"/>
            <w:tcBorders>
              <w:top w:val="single" w:sz="4" w:space="0" w:color="000000"/>
              <w:left w:val="nil"/>
              <w:bottom w:val="single" w:sz="4" w:space="0" w:color="000000"/>
              <w:right w:val="nil"/>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15.40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855.95</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835.15</w:t>
            </w:r>
          </w:p>
        </w:tc>
      </w:tr>
      <w:tr w:rsidR="00245646" w:rsidRPr="006431D7" w:rsidTr="008809D2">
        <w:trPr>
          <w:trHeight w:val="251"/>
        </w:trPr>
        <w:tc>
          <w:tcPr>
            <w:tcW w:w="1451" w:type="dxa"/>
            <w:tcBorders>
              <w:top w:val="nil"/>
              <w:left w:val="single" w:sz="4" w:space="0" w:color="000000"/>
              <w:bottom w:val="single" w:sz="4" w:space="0" w:color="000000"/>
              <w:right w:val="single" w:sz="4" w:space="0" w:color="000000"/>
            </w:tcBorders>
            <w:shd w:val="clear" w:color="auto" w:fill="auto"/>
            <w:vAlign w:val="center"/>
            <w:hideMark/>
          </w:tcPr>
          <w:p w:rsidR="00245646" w:rsidRPr="006431D7" w:rsidRDefault="00245646" w:rsidP="00122A5B">
            <w:pPr>
              <w:ind w:left="-97" w:right="-111"/>
              <w:rPr>
                <w:rFonts w:ascii="Arial" w:hAnsi="Arial" w:cs="Arial"/>
                <w:sz w:val="22"/>
                <w:szCs w:val="22"/>
              </w:rPr>
            </w:pPr>
            <w:r w:rsidRPr="006431D7">
              <w:rPr>
                <w:rFonts w:ascii="Arial" w:hAnsi="Arial" w:cs="Arial"/>
                <w:sz w:val="22"/>
                <w:szCs w:val="22"/>
              </w:rPr>
              <w:t>KhSTPSStg-II</w:t>
            </w:r>
          </w:p>
        </w:tc>
        <w:tc>
          <w:tcPr>
            <w:tcW w:w="108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1500</w:t>
            </w:r>
          </w:p>
        </w:tc>
        <w:tc>
          <w:tcPr>
            <w:tcW w:w="90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5.75</w:t>
            </w:r>
          </w:p>
        </w:tc>
        <w:tc>
          <w:tcPr>
            <w:tcW w:w="1800"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83</w:t>
            </w:r>
          </w:p>
        </w:tc>
        <w:tc>
          <w:tcPr>
            <w:tcW w:w="1496" w:type="dxa"/>
            <w:tcBorders>
              <w:top w:val="nil"/>
              <w:left w:val="nil"/>
              <w:bottom w:val="single" w:sz="4" w:space="0" w:color="000000"/>
              <w:right w:val="single" w:sz="4" w:space="0" w:color="000000"/>
            </w:tcBorders>
            <w:shd w:val="clear" w:color="auto" w:fill="auto"/>
            <w:vAlign w:val="center"/>
            <w:hideMark/>
          </w:tcPr>
          <w:p w:rsidR="00245646" w:rsidRDefault="00245646" w:rsidP="00122A5B">
            <w:pPr>
              <w:jc w:val="center"/>
              <w:rPr>
                <w:rFonts w:ascii="Arial" w:hAnsi="Arial" w:cs="Arial"/>
                <w:sz w:val="22"/>
                <w:szCs w:val="22"/>
              </w:rPr>
            </w:pPr>
            <w:r>
              <w:rPr>
                <w:rFonts w:ascii="Arial" w:hAnsi="Arial" w:cs="Arial"/>
                <w:sz w:val="22"/>
                <w:szCs w:val="22"/>
              </w:rPr>
              <w:t>10,279.09</w:t>
            </w:r>
          </w:p>
        </w:tc>
        <w:tc>
          <w:tcPr>
            <w:tcW w:w="900" w:type="dxa"/>
            <w:tcBorders>
              <w:top w:val="nil"/>
              <w:left w:val="nil"/>
              <w:bottom w:val="single" w:sz="4" w:space="0" w:color="000000"/>
              <w:right w:val="nil"/>
            </w:tcBorders>
            <w:shd w:val="clear" w:color="FFFFCC" w:fill="FFFFFF"/>
            <w:vAlign w:val="center"/>
            <w:hideMark/>
          </w:tcPr>
          <w:p w:rsidR="00245646" w:rsidRDefault="00245646" w:rsidP="00122A5B">
            <w:pPr>
              <w:jc w:val="right"/>
              <w:rPr>
                <w:rFonts w:ascii="Arial" w:hAnsi="Arial" w:cs="Arial"/>
                <w:sz w:val="22"/>
                <w:szCs w:val="22"/>
              </w:rPr>
            </w:pPr>
            <w:r>
              <w:rPr>
                <w:rFonts w:ascii="Arial" w:hAnsi="Arial" w:cs="Arial"/>
                <w:sz w:val="22"/>
                <w:szCs w:val="22"/>
              </w:rPr>
              <w:t>2.24</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245646" w:rsidRDefault="00245646" w:rsidP="00122A5B">
            <w:pPr>
              <w:jc w:val="right"/>
              <w:rPr>
                <w:rFonts w:ascii="Arial" w:hAnsi="Arial" w:cs="Arial"/>
                <w:sz w:val="22"/>
                <w:szCs w:val="22"/>
              </w:rPr>
            </w:pPr>
            <w:r>
              <w:rPr>
                <w:rFonts w:ascii="Arial" w:hAnsi="Arial" w:cs="Arial"/>
                <w:sz w:val="22"/>
                <w:szCs w:val="22"/>
              </w:rPr>
              <w:t>230.07</w:t>
            </w:r>
          </w:p>
        </w:tc>
        <w:tc>
          <w:tcPr>
            <w:tcW w:w="1260" w:type="dxa"/>
            <w:tcBorders>
              <w:top w:val="nil"/>
              <w:left w:val="nil"/>
              <w:bottom w:val="single" w:sz="4" w:space="0" w:color="auto"/>
              <w:right w:val="single" w:sz="4" w:space="0" w:color="auto"/>
            </w:tcBorders>
            <w:shd w:val="clear" w:color="000000" w:fill="FFFFFF"/>
            <w:vAlign w:val="center"/>
            <w:hideMark/>
          </w:tcPr>
          <w:p w:rsidR="00245646" w:rsidRDefault="00245646" w:rsidP="00122A5B">
            <w:pPr>
              <w:jc w:val="right"/>
              <w:rPr>
                <w:rFonts w:ascii="Arial" w:hAnsi="Arial" w:cs="Arial"/>
                <w:sz w:val="22"/>
                <w:szCs w:val="22"/>
              </w:rPr>
            </w:pPr>
            <w:r>
              <w:rPr>
                <w:rFonts w:ascii="Arial" w:hAnsi="Arial" w:cs="Arial"/>
                <w:sz w:val="22"/>
                <w:szCs w:val="22"/>
              </w:rPr>
              <w:t>224.48</w:t>
            </w:r>
          </w:p>
        </w:tc>
      </w:tr>
      <w:tr w:rsidR="00DA073C" w:rsidRPr="006431D7" w:rsidTr="008809D2">
        <w:trPr>
          <w:trHeight w:val="161"/>
        </w:trPr>
        <w:tc>
          <w:tcPr>
            <w:tcW w:w="1451" w:type="dxa"/>
            <w:tcBorders>
              <w:top w:val="nil"/>
              <w:left w:val="single" w:sz="4" w:space="0" w:color="000000"/>
              <w:bottom w:val="single" w:sz="4" w:space="0" w:color="000000"/>
              <w:right w:val="single" w:sz="4" w:space="0" w:color="000000"/>
            </w:tcBorders>
            <w:shd w:val="clear" w:color="auto" w:fill="auto"/>
            <w:vAlign w:val="center"/>
          </w:tcPr>
          <w:p w:rsidR="00DA073C" w:rsidRPr="007877E9" w:rsidRDefault="00DA073C" w:rsidP="00122A5B">
            <w:pPr>
              <w:ind w:left="-94" w:right="-108"/>
              <w:rPr>
                <w:rFonts w:ascii="Arial" w:hAnsi="Arial" w:cs="Arial"/>
                <w:sz w:val="22"/>
                <w:szCs w:val="22"/>
                <w:lang w:val="en-IN" w:eastAsia="en-IN"/>
              </w:rPr>
            </w:pPr>
            <w:r>
              <w:rPr>
                <w:rFonts w:ascii="Arial" w:hAnsi="Arial" w:cs="Arial"/>
                <w:szCs w:val="22"/>
                <w:lang w:val="en-IN" w:eastAsia="en-IN"/>
              </w:rPr>
              <w:t>Barh STPS-</w:t>
            </w:r>
            <w:r w:rsidRPr="00DF7A6C">
              <w:rPr>
                <w:rFonts w:ascii="Arial" w:hAnsi="Arial" w:cs="Arial"/>
                <w:szCs w:val="22"/>
                <w:lang w:val="en-IN" w:eastAsia="en-IN"/>
              </w:rPr>
              <w:t xml:space="preserve"> II</w:t>
            </w:r>
            <w:r>
              <w:rPr>
                <w:rFonts w:ascii="Arial" w:hAnsi="Arial" w:cs="Arial"/>
                <w:szCs w:val="22"/>
                <w:lang w:val="en-IN" w:eastAsia="en-IN"/>
              </w:rPr>
              <w:t>(UNIT-IV</w:t>
            </w:r>
            <w:r>
              <w:rPr>
                <w:rFonts w:ascii="Arial" w:hAnsi="Arial" w:cs="Arial"/>
                <w:b/>
                <w:szCs w:val="22"/>
                <w:lang w:val="en-IN" w:eastAsia="en-IN"/>
              </w:rPr>
              <w:t>)</w:t>
            </w:r>
          </w:p>
        </w:tc>
        <w:tc>
          <w:tcPr>
            <w:tcW w:w="1080" w:type="dxa"/>
            <w:tcBorders>
              <w:top w:val="nil"/>
              <w:left w:val="nil"/>
              <w:bottom w:val="single" w:sz="4" w:space="0" w:color="000000"/>
              <w:right w:val="single" w:sz="4" w:space="0" w:color="000000"/>
            </w:tcBorders>
            <w:shd w:val="clear" w:color="auto" w:fill="auto"/>
            <w:vAlign w:val="center"/>
          </w:tcPr>
          <w:p w:rsidR="00DA073C" w:rsidRDefault="00DA073C" w:rsidP="00122A5B">
            <w:pPr>
              <w:jc w:val="center"/>
              <w:rPr>
                <w:rFonts w:ascii="Arial" w:hAnsi="Arial" w:cs="Arial"/>
                <w:sz w:val="22"/>
                <w:szCs w:val="22"/>
              </w:rPr>
            </w:pPr>
            <w:r>
              <w:rPr>
                <w:rFonts w:ascii="Arial" w:hAnsi="Arial" w:cs="Arial"/>
                <w:sz w:val="22"/>
                <w:szCs w:val="22"/>
              </w:rPr>
              <w:t>660</w:t>
            </w:r>
          </w:p>
        </w:tc>
        <w:tc>
          <w:tcPr>
            <w:tcW w:w="900" w:type="dxa"/>
            <w:tcBorders>
              <w:top w:val="nil"/>
              <w:left w:val="nil"/>
              <w:bottom w:val="single" w:sz="4" w:space="0" w:color="000000"/>
              <w:right w:val="single" w:sz="4" w:space="0" w:color="000000"/>
            </w:tcBorders>
            <w:shd w:val="clear" w:color="auto" w:fill="auto"/>
            <w:vAlign w:val="center"/>
          </w:tcPr>
          <w:p w:rsidR="00DA073C" w:rsidRDefault="00DA073C" w:rsidP="00122A5B">
            <w:pPr>
              <w:jc w:val="center"/>
              <w:rPr>
                <w:rFonts w:ascii="Arial" w:hAnsi="Arial" w:cs="Arial"/>
                <w:sz w:val="22"/>
                <w:szCs w:val="22"/>
              </w:rPr>
            </w:pPr>
            <w:r>
              <w:rPr>
                <w:rFonts w:ascii="Arial" w:hAnsi="Arial" w:cs="Arial"/>
                <w:sz w:val="22"/>
                <w:szCs w:val="22"/>
              </w:rPr>
              <w:t>5.75</w:t>
            </w:r>
          </w:p>
        </w:tc>
        <w:tc>
          <w:tcPr>
            <w:tcW w:w="1800" w:type="dxa"/>
            <w:tcBorders>
              <w:top w:val="nil"/>
              <w:left w:val="nil"/>
              <w:bottom w:val="single" w:sz="4" w:space="0" w:color="000000"/>
              <w:right w:val="single" w:sz="4" w:space="0" w:color="000000"/>
            </w:tcBorders>
            <w:shd w:val="clear" w:color="auto" w:fill="auto"/>
            <w:vAlign w:val="center"/>
          </w:tcPr>
          <w:p w:rsidR="00DA073C" w:rsidRDefault="00DA073C" w:rsidP="00122A5B">
            <w:pPr>
              <w:jc w:val="center"/>
              <w:rPr>
                <w:rFonts w:ascii="Arial" w:hAnsi="Arial" w:cs="Arial"/>
                <w:sz w:val="22"/>
                <w:szCs w:val="22"/>
              </w:rPr>
            </w:pPr>
            <w:r>
              <w:rPr>
                <w:rFonts w:ascii="Arial" w:hAnsi="Arial" w:cs="Arial"/>
                <w:sz w:val="22"/>
                <w:szCs w:val="22"/>
              </w:rPr>
              <w:t>83</w:t>
            </w:r>
          </w:p>
        </w:tc>
        <w:tc>
          <w:tcPr>
            <w:tcW w:w="1496" w:type="dxa"/>
            <w:tcBorders>
              <w:top w:val="nil"/>
              <w:left w:val="nil"/>
              <w:bottom w:val="single" w:sz="4" w:space="0" w:color="000000"/>
              <w:right w:val="single" w:sz="4" w:space="0" w:color="000000"/>
            </w:tcBorders>
            <w:shd w:val="clear" w:color="auto" w:fill="auto"/>
            <w:vAlign w:val="center"/>
          </w:tcPr>
          <w:p w:rsidR="00DA073C" w:rsidRDefault="00DA073C">
            <w:pPr>
              <w:jc w:val="center"/>
              <w:rPr>
                <w:rFonts w:ascii="Arial" w:hAnsi="Arial" w:cs="Arial"/>
                <w:sz w:val="22"/>
                <w:szCs w:val="22"/>
              </w:rPr>
            </w:pPr>
            <w:r>
              <w:rPr>
                <w:rFonts w:ascii="Arial" w:hAnsi="Arial" w:cs="Arial"/>
                <w:sz w:val="22"/>
                <w:szCs w:val="22"/>
              </w:rPr>
              <w:t>4,522.80</w:t>
            </w:r>
          </w:p>
        </w:tc>
        <w:tc>
          <w:tcPr>
            <w:tcW w:w="900" w:type="dxa"/>
            <w:tcBorders>
              <w:top w:val="nil"/>
              <w:left w:val="nil"/>
              <w:bottom w:val="single" w:sz="4" w:space="0" w:color="000000"/>
              <w:right w:val="single" w:sz="4" w:space="0" w:color="000000"/>
            </w:tcBorders>
            <w:shd w:val="clear" w:color="auto" w:fill="auto"/>
            <w:vAlign w:val="center"/>
          </w:tcPr>
          <w:p w:rsidR="00DA073C" w:rsidRDefault="00DA073C">
            <w:pPr>
              <w:jc w:val="right"/>
              <w:rPr>
                <w:rFonts w:ascii="Arial" w:hAnsi="Arial" w:cs="Arial"/>
                <w:sz w:val="22"/>
                <w:szCs w:val="22"/>
              </w:rPr>
            </w:pPr>
            <w:r>
              <w:rPr>
                <w:rFonts w:ascii="Arial" w:hAnsi="Arial" w:cs="Arial"/>
                <w:sz w:val="22"/>
                <w:szCs w:val="22"/>
              </w:rPr>
              <w:t>14.79</w:t>
            </w:r>
          </w:p>
        </w:tc>
        <w:tc>
          <w:tcPr>
            <w:tcW w:w="1170" w:type="dxa"/>
            <w:tcBorders>
              <w:top w:val="nil"/>
              <w:left w:val="nil"/>
              <w:bottom w:val="single" w:sz="4" w:space="0" w:color="000000"/>
              <w:right w:val="single" w:sz="4" w:space="0" w:color="000000"/>
            </w:tcBorders>
            <w:shd w:val="clear" w:color="auto" w:fill="auto"/>
            <w:vAlign w:val="center"/>
          </w:tcPr>
          <w:p w:rsidR="00DA073C" w:rsidRDefault="00DA073C">
            <w:pPr>
              <w:jc w:val="right"/>
              <w:rPr>
                <w:rFonts w:ascii="Arial" w:hAnsi="Arial" w:cs="Arial"/>
                <w:sz w:val="22"/>
                <w:szCs w:val="22"/>
              </w:rPr>
            </w:pPr>
            <w:r>
              <w:rPr>
                <w:rFonts w:ascii="Arial" w:hAnsi="Arial" w:cs="Arial"/>
                <w:sz w:val="22"/>
                <w:szCs w:val="22"/>
              </w:rPr>
              <w:t>668.84</w:t>
            </w:r>
          </w:p>
        </w:tc>
        <w:tc>
          <w:tcPr>
            <w:tcW w:w="1260" w:type="dxa"/>
            <w:tcBorders>
              <w:top w:val="nil"/>
              <w:left w:val="nil"/>
              <w:bottom w:val="single" w:sz="4" w:space="0" w:color="000000"/>
              <w:right w:val="single" w:sz="4" w:space="0" w:color="000000"/>
            </w:tcBorders>
            <w:shd w:val="clear" w:color="000000" w:fill="FFFFFF"/>
            <w:vAlign w:val="center"/>
          </w:tcPr>
          <w:p w:rsidR="00DA073C" w:rsidRDefault="00DA073C">
            <w:pPr>
              <w:jc w:val="right"/>
              <w:rPr>
                <w:rFonts w:ascii="Arial" w:hAnsi="Arial" w:cs="Arial"/>
                <w:sz w:val="22"/>
                <w:szCs w:val="22"/>
              </w:rPr>
            </w:pPr>
            <w:r>
              <w:rPr>
                <w:rFonts w:ascii="Arial" w:hAnsi="Arial" w:cs="Arial"/>
                <w:sz w:val="22"/>
                <w:szCs w:val="22"/>
              </w:rPr>
              <w:t>651.12</w:t>
            </w:r>
          </w:p>
        </w:tc>
      </w:tr>
      <w:tr w:rsidR="00DA073C" w:rsidRPr="006431D7" w:rsidTr="008809D2">
        <w:trPr>
          <w:trHeight w:val="161"/>
        </w:trPr>
        <w:tc>
          <w:tcPr>
            <w:tcW w:w="1451" w:type="dxa"/>
            <w:tcBorders>
              <w:top w:val="nil"/>
              <w:left w:val="single" w:sz="4" w:space="0" w:color="000000"/>
              <w:bottom w:val="single" w:sz="4" w:space="0" w:color="000000"/>
              <w:right w:val="single" w:sz="4" w:space="0" w:color="000000"/>
            </w:tcBorders>
            <w:shd w:val="clear" w:color="auto" w:fill="auto"/>
            <w:vAlign w:val="center"/>
          </w:tcPr>
          <w:p w:rsidR="00DA073C" w:rsidRDefault="00DA073C" w:rsidP="00122A5B">
            <w:pPr>
              <w:ind w:left="-94" w:right="-108"/>
              <w:rPr>
                <w:rFonts w:ascii="Arial" w:hAnsi="Arial" w:cs="Arial"/>
                <w:szCs w:val="22"/>
                <w:lang w:val="en-IN" w:eastAsia="en-IN"/>
              </w:rPr>
            </w:pPr>
            <w:r>
              <w:rPr>
                <w:rFonts w:ascii="Arial" w:hAnsi="Arial" w:cs="Arial"/>
                <w:szCs w:val="22"/>
                <w:lang w:val="en-IN" w:eastAsia="en-IN"/>
              </w:rPr>
              <w:t>Barh STPS-</w:t>
            </w:r>
            <w:r w:rsidRPr="00DF7A6C">
              <w:rPr>
                <w:rFonts w:ascii="Arial" w:hAnsi="Arial" w:cs="Arial"/>
                <w:szCs w:val="22"/>
                <w:lang w:val="en-IN" w:eastAsia="en-IN"/>
              </w:rPr>
              <w:t xml:space="preserve"> II</w:t>
            </w:r>
            <w:r>
              <w:rPr>
                <w:rFonts w:ascii="Arial" w:hAnsi="Arial" w:cs="Arial"/>
                <w:szCs w:val="22"/>
                <w:lang w:val="en-IN" w:eastAsia="en-IN"/>
              </w:rPr>
              <w:t>(UNIT-V)</w:t>
            </w:r>
            <w:r>
              <w:rPr>
                <w:rFonts w:ascii="Arial" w:hAnsi="Arial" w:cs="Arial"/>
                <w:b/>
                <w:szCs w:val="22"/>
                <w:lang w:val="en-IN" w:eastAsia="en-IN"/>
              </w:rPr>
              <w:t>*</w:t>
            </w:r>
          </w:p>
        </w:tc>
        <w:tc>
          <w:tcPr>
            <w:tcW w:w="1080" w:type="dxa"/>
            <w:tcBorders>
              <w:top w:val="nil"/>
              <w:left w:val="nil"/>
              <w:bottom w:val="single" w:sz="4" w:space="0" w:color="000000"/>
              <w:right w:val="single" w:sz="4" w:space="0" w:color="000000"/>
            </w:tcBorders>
            <w:shd w:val="clear" w:color="auto" w:fill="auto"/>
            <w:vAlign w:val="center"/>
          </w:tcPr>
          <w:p w:rsidR="00DA073C" w:rsidRDefault="00DA073C" w:rsidP="00122A5B">
            <w:pPr>
              <w:jc w:val="center"/>
              <w:rPr>
                <w:rFonts w:ascii="Arial" w:hAnsi="Arial" w:cs="Arial"/>
                <w:sz w:val="22"/>
                <w:szCs w:val="22"/>
              </w:rPr>
            </w:pPr>
            <w:r>
              <w:rPr>
                <w:rFonts w:ascii="Arial" w:hAnsi="Arial" w:cs="Arial"/>
                <w:sz w:val="22"/>
                <w:szCs w:val="22"/>
              </w:rPr>
              <w:t>660</w:t>
            </w:r>
          </w:p>
        </w:tc>
        <w:tc>
          <w:tcPr>
            <w:tcW w:w="900" w:type="dxa"/>
            <w:tcBorders>
              <w:top w:val="nil"/>
              <w:left w:val="nil"/>
              <w:bottom w:val="single" w:sz="4" w:space="0" w:color="000000"/>
              <w:right w:val="single" w:sz="4" w:space="0" w:color="000000"/>
            </w:tcBorders>
            <w:shd w:val="clear" w:color="auto" w:fill="auto"/>
            <w:vAlign w:val="center"/>
          </w:tcPr>
          <w:p w:rsidR="00DA073C" w:rsidRDefault="00DA073C" w:rsidP="00122A5B">
            <w:pPr>
              <w:jc w:val="center"/>
              <w:rPr>
                <w:rFonts w:ascii="Arial" w:hAnsi="Arial" w:cs="Arial"/>
                <w:sz w:val="22"/>
                <w:szCs w:val="22"/>
              </w:rPr>
            </w:pPr>
            <w:r>
              <w:rPr>
                <w:rFonts w:ascii="Arial" w:hAnsi="Arial" w:cs="Arial"/>
                <w:sz w:val="22"/>
                <w:szCs w:val="22"/>
              </w:rPr>
              <w:t>5.75</w:t>
            </w:r>
          </w:p>
        </w:tc>
        <w:tc>
          <w:tcPr>
            <w:tcW w:w="1800" w:type="dxa"/>
            <w:tcBorders>
              <w:top w:val="nil"/>
              <w:left w:val="nil"/>
              <w:bottom w:val="single" w:sz="4" w:space="0" w:color="000000"/>
              <w:right w:val="single" w:sz="4" w:space="0" w:color="000000"/>
            </w:tcBorders>
            <w:shd w:val="clear" w:color="auto" w:fill="auto"/>
            <w:vAlign w:val="center"/>
          </w:tcPr>
          <w:p w:rsidR="00DA073C" w:rsidRDefault="00DA073C" w:rsidP="00122A5B">
            <w:pPr>
              <w:jc w:val="center"/>
              <w:rPr>
                <w:rFonts w:ascii="Arial" w:hAnsi="Arial" w:cs="Arial"/>
                <w:sz w:val="22"/>
                <w:szCs w:val="22"/>
              </w:rPr>
            </w:pPr>
            <w:r>
              <w:rPr>
                <w:rFonts w:ascii="Arial" w:hAnsi="Arial" w:cs="Arial"/>
                <w:sz w:val="22"/>
                <w:szCs w:val="22"/>
              </w:rPr>
              <w:t>83</w:t>
            </w:r>
          </w:p>
        </w:tc>
        <w:tc>
          <w:tcPr>
            <w:tcW w:w="1496" w:type="dxa"/>
            <w:tcBorders>
              <w:top w:val="nil"/>
              <w:left w:val="nil"/>
              <w:bottom w:val="single" w:sz="4" w:space="0" w:color="000000"/>
              <w:right w:val="single" w:sz="4" w:space="0" w:color="000000"/>
            </w:tcBorders>
            <w:shd w:val="clear" w:color="auto" w:fill="auto"/>
            <w:vAlign w:val="center"/>
          </w:tcPr>
          <w:p w:rsidR="00DA073C" w:rsidRDefault="00DA073C">
            <w:pPr>
              <w:jc w:val="center"/>
              <w:rPr>
                <w:rFonts w:ascii="Arial" w:hAnsi="Arial" w:cs="Arial"/>
                <w:sz w:val="22"/>
                <w:szCs w:val="22"/>
              </w:rPr>
            </w:pPr>
            <w:r>
              <w:rPr>
                <w:rFonts w:ascii="Arial" w:hAnsi="Arial" w:cs="Arial"/>
                <w:sz w:val="22"/>
                <w:szCs w:val="22"/>
              </w:rPr>
              <w:t>4,522.80</w:t>
            </w:r>
          </w:p>
        </w:tc>
        <w:tc>
          <w:tcPr>
            <w:tcW w:w="900" w:type="dxa"/>
            <w:tcBorders>
              <w:top w:val="nil"/>
              <w:left w:val="nil"/>
              <w:bottom w:val="single" w:sz="4" w:space="0" w:color="000000"/>
              <w:right w:val="single" w:sz="4" w:space="0" w:color="000000"/>
            </w:tcBorders>
            <w:shd w:val="clear" w:color="auto" w:fill="auto"/>
            <w:vAlign w:val="center"/>
          </w:tcPr>
          <w:p w:rsidR="00DA073C" w:rsidRDefault="00DA073C">
            <w:pPr>
              <w:jc w:val="right"/>
              <w:rPr>
                <w:rFonts w:ascii="Arial" w:hAnsi="Arial" w:cs="Arial"/>
                <w:sz w:val="22"/>
                <w:szCs w:val="22"/>
              </w:rPr>
            </w:pPr>
            <w:r>
              <w:rPr>
                <w:rFonts w:ascii="Arial" w:hAnsi="Arial" w:cs="Arial"/>
                <w:sz w:val="22"/>
                <w:szCs w:val="22"/>
              </w:rPr>
              <w:t>14.79</w:t>
            </w:r>
          </w:p>
        </w:tc>
        <w:tc>
          <w:tcPr>
            <w:tcW w:w="1170" w:type="dxa"/>
            <w:tcBorders>
              <w:top w:val="nil"/>
              <w:left w:val="nil"/>
              <w:bottom w:val="single" w:sz="4" w:space="0" w:color="000000"/>
              <w:right w:val="single" w:sz="4" w:space="0" w:color="000000"/>
            </w:tcBorders>
            <w:shd w:val="clear" w:color="auto" w:fill="auto"/>
            <w:vAlign w:val="center"/>
          </w:tcPr>
          <w:p w:rsidR="00DA073C" w:rsidRDefault="00DA073C">
            <w:pPr>
              <w:jc w:val="right"/>
              <w:rPr>
                <w:rFonts w:ascii="Arial" w:hAnsi="Arial" w:cs="Arial"/>
                <w:sz w:val="22"/>
                <w:szCs w:val="22"/>
              </w:rPr>
            </w:pPr>
            <w:r>
              <w:rPr>
                <w:rFonts w:ascii="Arial" w:hAnsi="Arial" w:cs="Arial"/>
                <w:sz w:val="22"/>
                <w:szCs w:val="22"/>
              </w:rPr>
              <w:t>668.84</w:t>
            </w:r>
          </w:p>
        </w:tc>
        <w:tc>
          <w:tcPr>
            <w:tcW w:w="1260" w:type="dxa"/>
            <w:tcBorders>
              <w:top w:val="nil"/>
              <w:left w:val="nil"/>
              <w:bottom w:val="single" w:sz="4" w:space="0" w:color="000000"/>
              <w:right w:val="single" w:sz="4" w:space="0" w:color="000000"/>
            </w:tcBorders>
            <w:shd w:val="clear" w:color="000000" w:fill="FFFFFF"/>
            <w:vAlign w:val="center"/>
          </w:tcPr>
          <w:p w:rsidR="00DA073C" w:rsidRDefault="00DA073C">
            <w:pPr>
              <w:jc w:val="right"/>
              <w:rPr>
                <w:rFonts w:ascii="Arial" w:hAnsi="Arial" w:cs="Arial"/>
                <w:sz w:val="22"/>
                <w:szCs w:val="22"/>
              </w:rPr>
            </w:pPr>
            <w:r>
              <w:rPr>
                <w:rFonts w:ascii="Arial" w:hAnsi="Arial" w:cs="Arial"/>
                <w:sz w:val="22"/>
                <w:szCs w:val="22"/>
              </w:rPr>
              <w:t>651.12</w:t>
            </w:r>
          </w:p>
        </w:tc>
      </w:tr>
      <w:tr w:rsidR="00DA073C" w:rsidRPr="006431D7" w:rsidTr="008809D2">
        <w:trPr>
          <w:trHeight w:val="161"/>
        </w:trPr>
        <w:tc>
          <w:tcPr>
            <w:tcW w:w="1451" w:type="dxa"/>
            <w:tcBorders>
              <w:top w:val="nil"/>
              <w:left w:val="single" w:sz="4" w:space="0" w:color="000000"/>
              <w:bottom w:val="single" w:sz="4" w:space="0" w:color="000000"/>
              <w:right w:val="single" w:sz="4" w:space="0" w:color="000000"/>
            </w:tcBorders>
            <w:shd w:val="clear" w:color="auto" w:fill="auto"/>
            <w:vAlign w:val="center"/>
            <w:hideMark/>
          </w:tcPr>
          <w:p w:rsidR="00DA073C" w:rsidRPr="006431D7" w:rsidRDefault="00DA073C" w:rsidP="00122A5B">
            <w:pPr>
              <w:ind w:left="-97" w:right="-111"/>
              <w:jc w:val="right"/>
              <w:rPr>
                <w:rFonts w:ascii="Arial" w:hAnsi="Arial" w:cs="Arial"/>
                <w:b/>
                <w:bCs/>
                <w:sz w:val="22"/>
                <w:szCs w:val="22"/>
              </w:rPr>
            </w:pPr>
            <w:r w:rsidRPr="006431D7">
              <w:rPr>
                <w:rFonts w:ascii="Arial" w:hAnsi="Arial" w:cs="Arial"/>
                <w:b/>
                <w:bCs/>
                <w:sz w:val="22"/>
                <w:szCs w:val="22"/>
              </w:rPr>
              <w:t>TOTAL</w:t>
            </w:r>
          </w:p>
        </w:tc>
        <w:tc>
          <w:tcPr>
            <w:tcW w:w="1080" w:type="dxa"/>
            <w:tcBorders>
              <w:top w:val="nil"/>
              <w:left w:val="nil"/>
              <w:bottom w:val="single" w:sz="4" w:space="0" w:color="000000"/>
              <w:right w:val="single" w:sz="4" w:space="0" w:color="000000"/>
            </w:tcBorders>
            <w:shd w:val="clear" w:color="auto" w:fill="auto"/>
            <w:vAlign w:val="center"/>
            <w:hideMark/>
          </w:tcPr>
          <w:p w:rsidR="00DA073C" w:rsidRDefault="00DA073C" w:rsidP="00122A5B">
            <w:pPr>
              <w:jc w:val="center"/>
              <w:rPr>
                <w:rFonts w:ascii="Arial" w:hAnsi="Arial" w:cs="Arial"/>
                <w:sz w:val="22"/>
                <w:szCs w:val="22"/>
              </w:rPr>
            </w:pPr>
            <w:r>
              <w:rPr>
                <w:rFonts w:ascii="Arial" w:hAnsi="Arial" w:cs="Arial"/>
                <w:sz w:val="22"/>
                <w:szCs w:val="22"/>
              </w:rPr>
              <w:t> </w:t>
            </w:r>
          </w:p>
        </w:tc>
        <w:tc>
          <w:tcPr>
            <w:tcW w:w="900" w:type="dxa"/>
            <w:tcBorders>
              <w:top w:val="nil"/>
              <w:left w:val="nil"/>
              <w:bottom w:val="single" w:sz="4" w:space="0" w:color="000000"/>
              <w:right w:val="single" w:sz="4" w:space="0" w:color="000000"/>
            </w:tcBorders>
            <w:shd w:val="clear" w:color="auto" w:fill="auto"/>
            <w:vAlign w:val="center"/>
            <w:hideMark/>
          </w:tcPr>
          <w:p w:rsidR="00DA073C" w:rsidRDefault="00DA073C" w:rsidP="00122A5B">
            <w:pPr>
              <w:jc w:val="center"/>
              <w:rPr>
                <w:rFonts w:ascii="Arial" w:hAnsi="Arial" w:cs="Arial"/>
                <w:sz w:val="22"/>
                <w:szCs w:val="22"/>
              </w:rPr>
            </w:pPr>
            <w:r>
              <w:rPr>
                <w:rFonts w:ascii="Arial" w:hAnsi="Arial" w:cs="Arial"/>
                <w:sz w:val="22"/>
                <w:szCs w:val="22"/>
              </w:rPr>
              <w:t> </w:t>
            </w:r>
          </w:p>
        </w:tc>
        <w:tc>
          <w:tcPr>
            <w:tcW w:w="1800" w:type="dxa"/>
            <w:tcBorders>
              <w:top w:val="nil"/>
              <w:left w:val="nil"/>
              <w:bottom w:val="single" w:sz="4" w:space="0" w:color="000000"/>
              <w:right w:val="single" w:sz="4" w:space="0" w:color="000000"/>
            </w:tcBorders>
            <w:shd w:val="clear" w:color="auto" w:fill="auto"/>
            <w:vAlign w:val="center"/>
            <w:hideMark/>
          </w:tcPr>
          <w:p w:rsidR="00DA073C" w:rsidRDefault="00DA073C" w:rsidP="00122A5B">
            <w:pPr>
              <w:jc w:val="center"/>
              <w:rPr>
                <w:rFonts w:ascii="Arial" w:hAnsi="Arial" w:cs="Arial"/>
                <w:sz w:val="22"/>
                <w:szCs w:val="22"/>
              </w:rPr>
            </w:pPr>
            <w:r>
              <w:rPr>
                <w:rFonts w:ascii="Arial" w:hAnsi="Arial" w:cs="Arial"/>
                <w:sz w:val="22"/>
                <w:szCs w:val="22"/>
              </w:rPr>
              <w:t> </w:t>
            </w:r>
          </w:p>
        </w:tc>
        <w:tc>
          <w:tcPr>
            <w:tcW w:w="1496" w:type="dxa"/>
            <w:tcBorders>
              <w:top w:val="nil"/>
              <w:left w:val="nil"/>
              <w:bottom w:val="single" w:sz="4" w:space="0" w:color="000000"/>
              <w:right w:val="single" w:sz="4" w:space="0" w:color="000000"/>
            </w:tcBorders>
            <w:shd w:val="clear" w:color="auto" w:fill="auto"/>
            <w:vAlign w:val="center"/>
            <w:hideMark/>
          </w:tcPr>
          <w:p w:rsidR="00DA073C" w:rsidRDefault="00DA073C">
            <w:pPr>
              <w:jc w:val="center"/>
              <w:rPr>
                <w:rFonts w:ascii="Arial" w:hAnsi="Arial" w:cs="Arial"/>
                <w:b/>
                <w:bCs/>
                <w:sz w:val="22"/>
                <w:szCs w:val="22"/>
              </w:rPr>
            </w:pPr>
            <w:r>
              <w:rPr>
                <w:rFonts w:ascii="Arial" w:hAnsi="Arial" w:cs="Arial"/>
                <w:b/>
                <w:bCs/>
                <w:sz w:val="22"/>
                <w:szCs w:val="22"/>
              </w:rPr>
              <w:t>59,747.65</w:t>
            </w:r>
          </w:p>
        </w:tc>
        <w:tc>
          <w:tcPr>
            <w:tcW w:w="900" w:type="dxa"/>
            <w:tcBorders>
              <w:top w:val="nil"/>
              <w:left w:val="nil"/>
              <w:bottom w:val="single" w:sz="4" w:space="0" w:color="000000"/>
              <w:right w:val="single" w:sz="4" w:space="0" w:color="000000"/>
            </w:tcBorders>
            <w:shd w:val="clear" w:color="auto" w:fill="auto"/>
            <w:vAlign w:val="center"/>
            <w:hideMark/>
          </w:tcPr>
          <w:p w:rsidR="00DA073C" w:rsidRDefault="00DA073C">
            <w:pPr>
              <w:jc w:val="center"/>
              <w:rPr>
                <w:rFonts w:ascii="Arial" w:hAnsi="Arial" w:cs="Arial"/>
                <w:b/>
                <w:bCs/>
                <w:sz w:val="22"/>
                <w:szCs w:val="22"/>
              </w:rPr>
            </w:pPr>
            <w:r>
              <w:rPr>
                <w:rFonts w:ascii="Arial" w:hAnsi="Arial" w:cs="Arial"/>
                <w:b/>
                <w:bCs/>
                <w:sz w:val="22"/>
                <w:szCs w:val="22"/>
              </w:rPr>
              <w:t> </w:t>
            </w:r>
          </w:p>
        </w:tc>
        <w:tc>
          <w:tcPr>
            <w:tcW w:w="1170" w:type="dxa"/>
            <w:tcBorders>
              <w:top w:val="nil"/>
              <w:left w:val="nil"/>
              <w:bottom w:val="single" w:sz="4" w:space="0" w:color="000000"/>
              <w:right w:val="single" w:sz="4" w:space="0" w:color="000000"/>
            </w:tcBorders>
            <w:shd w:val="clear" w:color="auto" w:fill="auto"/>
            <w:vAlign w:val="center"/>
            <w:hideMark/>
          </w:tcPr>
          <w:p w:rsidR="00DA073C" w:rsidRDefault="00DA073C">
            <w:pPr>
              <w:jc w:val="right"/>
              <w:rPr>
                <w:rFonts w:ascii="Arial" w:hAnsi="Arial" w:cs="Arial"/>
                <w:b/>
                <w:bCs/>
                <w:sz w:val="22"/>
                <w:szCs w:val="22"/>
              </w:rPr>
            </w:pPr>
            <w:r>
              <w:rPr>
                <w:rFonts w:ascii="Arial" w:hAnsi="Arial" w:cs="Arial"/>
                <w:b/>
                <w:bCs/>
                <w:sz w:val="22"/>
                <w:szCs w:val="22"/>
              </w:rPr>
              <w:t>8,065.68</w:t>
            </w:r>
          </w:p>
        </w:tc>
        <w:tc>
          <w:tcPr>
            <w:tcW w:w="1260" w:type="dxa"/>
            <w:tcBorders>
              <w:top w:val="nil"/>
              <w:left w:val="nil"/>
              <w:bottom w:val="single" w:sz="4" w:space="0" w:color="000000"/>
              <w:right w:val="single" w:sz="4" w:space="0" w:color="000000"/>
            </w:tcBorders>
            <w:shd w:val="clear" w:color="000000" w:fill="FFFFFF"/>
            <w:vAlign w:val="center"/>
            <w:hideMark/>
          </w:tcPr>
          <w:p w:rsidR="00DA073C" w:rsidRDefault="00DA073C">
            <w:pPr>
              <w:jc w:val="right"/>
              <w:rPr>
                <w:rFonts w:ascii="Arial" w:hAnsi="Arial" w:cs="Arial"/>
                <w:b/>
                <w:bCs/>
                <w:sz w:val="22"/>
                <w:szCs w:val="22"/>
              </w:rPr>
            </w:pPr>
            <w:r>
              <w:rPr>
                <w:rFonts w:ascii="Arial" w:hAnsi="Arial" w:cs="Arial"/>
                <w:b/>
                <w:bCs/>
                <w:sz w:val="22"/>
                <w:szCs w:val="22"/>
              </w:rPr>
              <w:t>7,837.22</w:t>
            </w:r>
          </w:p>
        </w:tc>
      </w:tr>
    </w:tbl>
    <w:p w:rsidR="00245646" w:rsidRDefault="00245646" w:rsidP="00245646">
      <w:pPr>
        <w:spacing w:line="360" w:lineRule="auto"/>
        <w:jc w:val="both"/>
        <w:rPr>
          <w:rFonts w:ascii="Arial" w:hAnsi="Arial" w:cs="Arial"/>
          <w:b/>
          <w:bCs/>
          <w:sz w:val="12"/>
          <w:szCs w:val="11"/>
        </w:rPr>
      </w:pPr>
    </w:p>
    <w:p w:rsidR="00245646" w:rsidRDefault="00407065" w:rsidP="00245646">
      <w:pPr>
        <w:spacing w:line="360" w:lineRule="auto"/>
        <w:jc w:val="both"/>
        <w:rPr>
          <w:rFonts w:ascii="Arial" w:hAnsi="Arial" w:cs="Arial"/>
          <w:b/>
          <w:bCs/>
          <w:sz w:val="12"/>
          <w:szCs w:val="11"/>
        </w:rPr>
      </w:pPr>
      <w:r>
        <w:rPr>
          <w:rFonts w:ascii="Arial" w:hAnsi="Arial" w:cs="Arial"/>
          <w:b/>
          <w:bCs/>
          <w:szCs w:val="11"/>
        </w:rPr>
        <w:t>*</w:t>
      </w:r>
      <w:r>
        <w:rPr>
          <w:rFonts w:ascii="Arial" w:hAnsi="Arial" w:cs="Arial"/>
          <w:b/>
          <w:bCs/>
          <w:sz w:val="16"/>
          <w:szCs w:val="11"/>
        </w:rPr>
        <w:t>Trial Run Operation for Unit-V</w:t>
      </w:r>
      <w:r w:rsidRPr="009C4DE5">
        <w:rPr>
          <w:rFonts w:ascii="Arial" w:hAnsi="Arial" w:cs="Arial"/>
          <w:b/>
          <w:bCs/>
          <w:sz w:val="16"/>
          <w:szCs w:val="11"/>
        </w:rPr>
        <w:t xml:space="preserve"> of Bar</w:t>
      </w:r>
      <w:r w:rsidR="00544203">
        <w:rPr>
          <w:rFonts w:ascii="Arial" w:hAnsi="Arial" w:cs="Arial"/>
          <w:b/>
          <w:bCs/>
          <w:sz w:val="16"/>
          <w:szCs w:val="11"/>
        </w:rPr>
        <w:t>h</w:t>
      </w:r>
      <w:r w:rsidRPr="009C4DE5">
        <w:rPr>
          <w:rFonts w:ascii="Arial" w:hAnsi="Arial" w:cs="Arial"/>
          <w:b/>
          <w:bCs/>
          <w:sz w:val="16"/>
          <w:szCs w:val="11"/>
        </w:rPr>
        <w:t>-II ha</w:t>
      </w:r>
      <w:r>
        <w:rPr>
          <w:rFonts w:ascii="Arial" w:hAnsi="Arial" w:cs="Arial"/>
          <w:b/>
          <w:bCs/>
          <w:sz w:val="16"/>
          <w:szCs w:val="11"/>
        </w:rPr>
        <w:t>s</w:t>
      </w:r>
      <w:r w:rsidRPr="009C4DE5">
        <w:rPr>
          <w:rFonts w:ascii="Arial" w:hAnsi="Arial" w:cs="Arial"/>
          <w:b/>
          <w:bCs/>
          <w:sz w:val="16"/>
          <w:szCs w:val="11"/>
        </w:rPr>
        <w:t xml:space="preserve"> already been started and COD is expected during 2016-17. </w:t>
      </w:r>
    </w:p>
    <w:p w:rsidR="00245646" w:rsidRDefault="00245646" w:rsidP="006913DE">
      <w:pPr>
        <w:spacing w:line="360" w:lineRule="auto"/>
        <w:jc w:val="both"/>
        <w:rPr>
          <w:rFonts w:ascii="Arial" w:hAnsi="Arial" w:cs="Arial"/>
          <w:b/>
          <w:bCs/>
          <w:sz w:val="22"/>
          <w:szCs w:val="21"/>
        </w:rPr>
      </w:pPr>
    </w:p>
    <w:p w:rsidR="00B60728" w:rsidRDefault="00B60728" w:rsidP="00426C93">
      <w:pPr>
        <w:pStyle w:val="BodyTextIndent"/>
        <w:tabs>
          <w:tab w:val="clear" w:pos="720"/>
        </w:tabs>
        <w:ind w:left="0"/>
        <w:jc w:val="both"/>
        <w:rPr>
          <w:rFonts w:ascii="Arial" w:hAnsi="Arial" w:cs="Arial"/>
          <w:b/>
          <w:sz w:val="22"/>
          <w:szCs w:val="21"/>
        </w:rPr>
      </w:pPr>
    </w:p>
    <w:p w:rsidR="00D917D8" w:rsidRDefault="00D917D8" w:rsidP="00426C93">
      <w:pPr>
        <w:pStyle w:val="BodyTextIndent"/>
        <w:tabs>
          <w:tab w:val="clear" w:pos="720"/>
        </w:tabs>
        <w:ind w:left="0"/>
        <w:jc w:val="both"/>
        <w:rPr>
          <w:rFonts w:ascii="Arial" w:hAnsi="Arial" w:cs="Arial"/>
          <w:b/>
          <w:sz w:val="22"/>
          <w:szCs w:val="21"/>
        </w:rPr>
      </w:pPr>
    </w:p>
    <w:p w:rsidR="00D917D8" w:rsidRDefault="00D917D8" w:rsidP="00426C93">
      <w:pPr>
        <w:pStyle w:val="BodyTextIndent"/>
        <w:tabs>
          <w:tab w:val="clear" w:pos="720"/>
        </w:tabs>
        <w:ind w:left="0"/>
        <w:jc w:val="both"/>
        <w:rPr>
          <w:rFonts w:ascii="Arial" w:hAnsi="Arial" w:cs="Arial"/>
          <w:b/>
          <w:sz w:val="22"/>
          <w:szCs w:val="21"/>
        </w:rPr>
      </w:pPr>
    </w:p>
    <w:p w:rsidR="00C016F3" w:rsidRDefault="00C016F3" w:rsidP="00426C93">
      <w:pPr>
        <w:pStyle w:val="BodyTextIndent"/>
        <w:tabs>
          <w:tab w:val="clear" w:pos="720"/>
        </w:tabs>
        <w:ind w:left="0"/>
        <w:jc w:val="both"/>
        <w:rPr>
          <w:rFonts w:ascii="Arial" w:hAnsi="Arial" w:cs="Arial"/>
          <w:b/>
          <w:sz w:val="22"/>
          <w:szCs w:val="21"/>
        </w:rPr>
      </w:pPr>
    </w:p>
    <w:p w:rsidR="00C016F3" w:rsidRDefault="00C016F3" w:rsidP="00426C93">
      <w:pPr>
        <w:pStyle w:val="BodyTextIndent"/>
        <w:tabs>
          <w:tab w:val="clear" w:pos="720"/>
        </w:tabs>
        <w:ind w:left="0"/>
        <w:jc w:val="both"/>
        <w:rPr>
          <w:rFonts w:ascii="Arial" w:hAnsi="Arial" w:cs="Arial"/>
          <w:b/>
          <w:sz w:val="22"/>
          <w:szCs w:val="21"/>
        </w:rPr>
      </w:pPr>
    </w:p>
    <w:p w:rsidR="00D917D8" w:rsidRDefault="00D917D8" w:rsidP="00426C93">
      <w:pPr>
        <w:pStyle w:val="BodyTextIndent"/>
        <w:tabs>
          <w:tab w:val="clear" w:pos="720"/>
        </w:tabs>
        <w:ind w:left="0"/>
        <w:jc w:val="both"/>
        <w:rPr>
          <w:rFonts w:ascii="Arial" w:hAnsi="Arial" w:cs="Arial"/>
          <w:b/>
          <w:sz w:val="22"/>
          <w:szCs w:val="21"/>
        </w:rPr>
      </w:pPr>
    </w:p>
    <w:p w:rsidR="00D917D8" w:rsidRDefault="00D917D8" w:rsidP="00426C93">
      <w:pPr>
        <w:pStyle w:val="BodyTextIndent"/>
        <w:tabs>
          <w:tab w:val="clear" w:pos="720"/>
        </w:tabs>
        <w:ind w:left="0"/>
        <w:jc w:val="both"/>
        <w:rPr>
          <w:rFonts w:ascii="Arial" w:hAnsi="Arial" w:cs="Arial"/>
          <w:b/>
          <w:sz w:val="22"/>
          <w:szCs w:val="21"/>
        </w:rPr>
      </w:pPr>
    </w:p>
    <w:p w:rsidR="00426C93" w:rsidRPr="006431D7" w:rsidRDefault="00426C93" w:rsidP="00426C93">
      <w:pPr>
        <w:pStyle w:val="BodyTextIndent"/>
        <w:tabs>
          <w:tab w:val="clear" w:pos="720"/>
        </w:tabs>
        <w:ind w:left="0"/>
        <w:jc w:val="both"/>
        <w:rPr>
          <w:rFonts w:ascii="Arial" w:hAnsi="Arial" w:cs="Arial"/>
          <w:b/>
          <w:sz w:val="22"/>
          <w:szCs w:val="21"/>
        </w:rPr>
      </w:pPr>
      <w:r>
        <w:rPr>
          <w:rFonts w:ascii="Arial" w:hAnsi="Arial" w:cs="Arial"/>
          <w:b/>
          <w:sz w:val="22"/>
          <w:szCs w:val="21"/>
        </w:rPr>
        <w:lastRenderedPageBreak/>
        <w:t>1.4</w:t>
      </w:r>
      <w:r w:rsidRPr="00631DF7">
        <w:rPr>
          <w:rFonts w:ascii="Arial" w:hAnsi="Arial" w:cs="Arial"/>
          <w:b/>
          <w:sz w:val="22"/>
          <w:szCs w:val="21"/>
        </w:rPr>
        <w:t>CENTRAL HYDRO GENERATING STATIONS</w:t>
      </w:r>
      <w:r w:rsidRPr="006431D7">
        <w:rPr>
          <w:rFonts w:ascii="Arial" w:hAnsi="Arial" w:cs="Arial"/>
          <w:b/>
          <w:sz w:val="22"/>
          <w:szCs w:val="21"/>
        </w:rPr>
        <w:t>:</w:t>
      </w:r>
    </w:p>
    <w:p w:rsidR="00426C93" w:rsidRPr="00B60728" w:rsidRDefault="00426C93" w:rsidP="00B60728">
      <w:pPr>
        <w:jc w:val="both"/>
        <w:rPr>
          <w:rFonts w:ascii="Arial" w:hAnsi="Arial" w:cs="Arial"/>
          <w:b/>
          <w:bCs/>
          <w:sz w:val="10"/>
          <w:szCs w:val="21"/>
        </w:rPr>
      </w:pPr>
    </w:p>
    <w:p w:rsidR="00426C93" w:rsidRPr="006431D7" w:rsidRDefault="00426C93" w:rsidP="00A50705">
      <w:pPr>
        <w:pStyle w:val="BodyTextIndent"/>
        <w:numPr>
          <w:ilvl w:val="0"/>
          <w:numId w:val="6"/>
        </w:numPr>
        <w:tabs>
          <w:tab w:val="clear" w:pos="720"/>
          <w:tab w:val="clear" w:pos="1620"/>
        </w:tabs>
        <w:spacing w:line="276" w:lineRule="auto"/>
        <w:ind w:left="360"/>
        <w:jc w:val="both"/>
        <w:rPr>
          <w:rFonts w:ascii="Arial" w:hAnsi="Arial" w:cs="Arial"/>
          <w:b/>
          <w:sz w:val="22"/>
          <w:szCs w:val="21"/>
        </w:rPr>
      </w:pPr>
      <w:r w:rsidRPr="006431D7">
        <w:rPr>
          <w:rFonts w:ascii="Arial" w:hAnsi="Arial" w:cs="Arial"/>
          <w:b/>
          <w:sz w:val="22"/>
          <w:szCs w:val="21"/>
        </w:rPr>
        <w:t>Chukha Hydro E</w:t>
      </w:r>
      <w:r>
        <w:rPr>
          <w:rFonts w:ascii="Arial" w:hAnsi="Arial" w:cs="Arial"/>
          <w:b/>
          <w:sz w:val="22"/>
          <w:szCs w:val="21"/>
        </w:rPr>
        <w:t>lectric Project (HEP) (Bhutan):</w:t>
      </w:r>
    </w:p>
    <w:p w:rsidR="00426C93" w:rsidRDefault="00426C93" w:rsidP="00426C93">
      <w:pPr>
        <w:pStyle w:val="BodyTextIndent"/>
        <w:spacing w:line="360" w:lineRule="auto"/>
        <w:ind w:left="360"/>
        <w:jc w:val="both"/>
        <w:rPr>
          <w:rFonts w:ascii="Arial" w:hAnsi="Arial" w:cs="Arial"/>
          <w:bCs/>
          <w:sz w:val="22"/>
          <w:szCs w:val="21"/>
        </w:rPr>
      </w:pPr>
      <w:r w:rsidRPr="006431D7">
        <w:rPr>
          <w:rFonts w:ascii="Arial" w:hAnsi="Arial" w:cs="Arial"/>
          <w:sz w:val="22"/>
          <w:szCs w:val="21"/>
        </w:rPr>
        <w:t xml:space="preserve">Chukha Hydro Electric Project(HEP), Bhutan has an installed capacity of 336 MW (4x84 MW). GRIDCO has a share allocation of </w:t>
      </w:r>
      <w:r w:rsidRPr="006431D7">
        <w:rPr>
          <w:rFonts w:ascii="Arial" w:hAnsi="Arial" w:cs="Arial"/>
          <w:b/>
          <w:bCs/>
          <w:sz w:val="22"/>
          <w:szCs w:val="21"/>
        </w:rPr>
        <w:t>15.19%</w:t>
      </w:r>
      <w:r w:rsidRPr="006431D7">
        <w:rPr>
          <w:rFonts w:ascii="Arial" w:hAnsi="Arial" w:cs="Arial"/>
          <w:sz w:val="22"/>
          <w:szCs w:val="21"/>
        </w:rPr>
        <w:t xml:space="preserve"> from Eastern Region (ER) allocation of 270 MW in Chukha HEP. Based on the average drawal over the last 6 years from FY </w:t>
      </w:r>
      <w:r>
        <w:rPr>
          <w:rFonts w:ascii="Arial" w:hAnsi="Arial" w:cs="Arial"/>
          <w:sz w:val="22"/>
          <w:szCs w:val="21"/>
        </w:rPr>
        <w:t>2009-10</w:t>
      </w:r>
      <w:r w:rsidRPr="006431D7">
        <w:rPr>
          <w:rFonts w:ascii="Arial" w:hAnsi="Arial" w:cs="Arial"/>
          <w:sz w:val="22"/>
          <w:szCs w:val="21"/>
        </w:rPr>
        <w:t xml:space="preserve"> to FY </w:t>
      </w:r>
      <w:r>
        <w:rPr>
          <w:rFonts w:ascii="Arial" w:hAnsi="Arial" w:cs="Arial"/>
          <w:sz w:val="22"/>
          <w:szCs w:val="21"/>
        </w:rPr>
        <w:t>2014-15</w:t>
      </w:r>
      <w:r w:rsidRPr="006431D7">
        <w:rPr>
          <w:rFonts w:ascii="Arial" w:hAnsi="Arial" w:cs="Arial"/>
          <w:sz w:val="22"/>
          <w:szCs w:val="21"/>
        </w:rPr>
        <w:t xml:space="preserve"> and considering </w:t>
      </w:r>
      <w:r w:rsidRPr="006431D7">
        <w:rPr>
          <w:rFonts w:ascii="Arial" w:hAnsi="Arial" w:cs="Arial"/>
          <w:bCs/>
          <w:sz w:val="22"/>
          <w:szCs w:val="21"/>
        </w:rPr>
        <w:t xml:space="preserve">Central Transmission Loss of </w:t>
      </w:r>
      <w:r w:rsidRPr="006431D7">
        <w:rPr>
          <w:rFonts w:ascii="Arial" w:hAnsi="Arial" w:cs="Arial"/>
          <w:b/>
          <w:sz w:val="22"/>
          <w:szCs w:val="21"/>
        </w:rPr>
        <w:t>2.</w:t>
      </w:r>
      <w:r>
        <w:rPr>
          <w:rFonts w:ascii="Arial" w:hAnsi="Arial" w:cs="Arial"/>
          <w:b/>
          <w:sz w:val="22"/>
          <w:szCs w:val="21"/>
        </w:rPr>
        <w:t>65</w:t>
      </w:r>
      <w:r w:rsidRPr="006431D7">
        <w:rPr>
          <w:rFonts w:ascii="Arial" w:hAnsi="Arial" w:cs="Arial"/>
          <w:b/>
          <w:sz w:val="22"/>
          <w:szCs w:val="21"/>
        </w:rPr>
        <w:t>%,</w:t>
      </w:r>
      <w:r w:rsidRPr="006431D7">
        <w:rPr>
          <w:rFonts w:ascii="Arial" w:hAnsi="Arial" w:cs="Arial"/>
          <w:sz w:val="22"/>
          <w:szCs w:val="21"/>
        </w:rPr>
        <w:t xml:space="preserve">GRIDCO proposes to draw </w:t>
      </w:r>
      <w:r>
        <w:rPr>
          <w:rFonts w:ascii="Arial" w:hAnsi="Arial" w:cs="Arial"/>
          <w:bCs/>
          <w:sz w:val="22"/>
          <w:szCs w:val="21"/>
        </w:rPr>
        <w:t>255.88</w:t>
      </w:r>
      <w:r w:rsidRPr="006431D7">
        <w:rPr>
          <w:rFonts w:ascii="Arial" w:hAnsi="Arial" w:cs="Arial"/>
          <w:bCs/>
          <w:sz w:val="22"/>
          <w:szCs w:val="21"/>
        </w:rPr>
        <w:t xml:space="preserve"> MU</w:t>
      </w:r>
      <w:r w:rsidRPr="006431D7">
        <w:rPr>
          <w:rFonts w:ascii="Arial" w:hAnsi="Arial" w:cs="Arial"/>
          <w:sz w:val="22"/>
          <w:szCs w:val="21"/>
        </w:rPr>
        <w:t xml:space="preserve">; say, </w:t>
      </w:r>
      <w:r>
        <w:rPr>
          <w:rFonts w:ascii="Arial" w:hAnsi="Arial" w:cs="Arial"/>
          <w:b/>
          <w:sz w:val="22"/>
          <w:szCs w:val="21"/>
        </w:rPr>
        <w:t>256</w:t>
      </w:r>
      <w:r w:rsidRPr="006431D7">
        <w:rPr>
          <w:rFonts w:ascii="Arial" w:hAnsi="Arial" w:cs="Arial"/>
          <w:b/>
          <w:sz w:val="22"/>
          <w:szCs w:val="21"/>
        </w:rPr>
        <w:t xml:space="preserve"> MU</w:t>
      </w:r>
      <w:r w:rsidRPr="006431D7">
        <w:rPr>
          <w:rFonts w:ascii="Arial" w:hAnsi="Arial" w:cs="Arial"/>
          <w:sz w:val="22"/>
          <w:szCs w:val="21"/>
        </w:rPr>
        <w:t xml:space="preserve"> from Chukha during the FY </w:t>
      </w:r>
      <w:r>
        <w:rPr>
          <w:rFonts w:ascii="Arial" w:hAnsi="Arial" w:cs="Arial"/>
          <w:sz w:val="22"/>
          <w:szCs w:val="21"/>
        </w:rPr>
        <w:t>2016-17</w:t>
      </w:r>
      <w:r w:rsidRPr="006431D7">
        <w:rPr>
          <w:rFonts w:ascii="Arial" w:hAnsi="Arial" w:cs="Arial"/>
          <w:sz w:val="22"/>
          <w:szCs w:val="21"/>
        </w:rPr>
        <w:t xml:space="preserve">. </w:t>
      </w:r>
      <w:r w:rsidRPr="006431D7">
        <w:rPr>
          <w:rFonts w:ascii="Arial" w:hAnsi="Arial" w:cs="Arial"/>
          <w:bCs/>
          <w:sz w:val="22"/>
          <w:szCs w:val="21"/>
        </w:rPr>
        <w:t>The details are shown in the Table below.</w:t>
      </w:r>
    </w:p>
    <w:p w:rsidR="00426C93" w:rsidRPr="006431D7" w:rsidRDefault="00426C93" w:rsidP="00426C93">
      <w:pPr>
        <w:pStyle w:val="BodyTextIndent"/>
        <w:spacing w:before="0" w:after="0"/>
        <w:ind w:left="360"/>
        <w:jc w:val="center"/>
        <w:rPr>
          <w:rFonts w:ascii="Arial" w:hAnsi="Arial" w:cs="Arial"/>
          <w:b/>
          <w:szCs w:val="21"/>
        </w:rPr>
      </w:pPr>
      <w:r w:rsidRPr="006431D7">
        <w:rPr>
          <w:rFonts w:ascii="Arial" w:hAnsi="Arial" w:cs="Arial"/>
          <w:b/>
          <w:szCs w:val="21"/>
        </w:rPr>
        <w:t xml:space="preserve">Proposed Drawal from Chukha HEP for FY </w:t>
      </w:r>
      <w:r>
        <w:rPr>
          <w:rFonts w:ascii="Arial" w:hAnsi="Arial" w:cs="Arial"/>
          <w:b/>
          <w:szCs w:val="21"/>
        </w:rPr>
        <w:t>2016-17</w:t>
      </w:r>
    </w:p>
    <w:tbl>
      <w:tblPr>
        <w:tblW w:w="0" w:type="auto"/>
        <w:tblInd w:w="360" w:type="dxa"/>
        <w:tblLayout w:type="fixed"/>
        <w:tblCellMar>
          <w:top w:w="20" w:type="dxa"/>
          <w:left w:w="20" w:type="dxa"/>
          <w:right w:w="20" w:type="dxa"/>
        </w:tblCellMar>
        <w:tblLook w:val="0000"/>
      </w:tblPr>
      <w:tblGrid>
        <w:gridCol w:w="6660"/>
        <w:gridCol w:w="2020"/>
      </w:tblGrid>
      <w:tr w:rsidR="00426C93" w:rsidRPr="006431D7" w:rsidTr="00426C93">
        <w:trPr>
          <w:trHeight w:val="294"/>
        </w:trPr>
        <w:tc>
          <w:tcPr>
            <w:tcW w:w="6660" w:type="dxa"/>
            <w:tcBorders>
              <w:top w:val="single" w:sz="4" w:space="0" w:color="000000"/>
              <w:left w:val="single" w:sz="4" w:space="0" w:color="000000"/>
              <w:bottom w:val="single" w:sz="4" w:space="0" w:color="000000"/>
            </w:tcBorders>
            <w:vAlign w:val="center"/>
          </w:tcPr>
          <w:p w:rsidR="00426C93" w:rsidRPr="006431D7" w:rsidRDefault="00426C93" w:rsidP="00426C93">
            <w:pPr>
              <w:snapToGrid w:val="0"/>
              <w:rPr>
                <w:rFonts w:ascii="Arial" w:hAnsi="Arial" w:cs="Arial"/>
                <w:b/>
                <w:bCs/>
                <w:szCs w:val="21"/>
                <w:lang w:val="en-GB" w:eastAsia="ar-SA"/>
              </w:rPr>
            </w:pPr>
            <w:r w:rsidRPr="006431D7">
              <w:rPr>
                <w:rFonts w:ascii="Arial" w:hAnsi="Arial" w:cs="Arial"/>
                <w:b/>
                <w:bCs/>
                <w:szCs w:val="21"/>
                <w:lang w:val="en-GB" w:eastAsia="ar-SA"/>
              </w:rPr>
              <w:t>Financial Year</w:t>
            </w:r>
          </w:p>
        </w:tc>
        <w:tc>
          <w:tcPr>
            <w:tcW w:w="2020" w:type="dxa"/>
            <w:tcBorders>
              <w:top w:val="single" w:sz="4" w:space="0" w:color="000000"/>
              <w:left w:val="single" w:sz="4" w:space="0" w:color="000000"/>
              <w:bottom w:val="single" w:sz="4" w:space="0" w:color="000000"/>
              <w:right w:val="single" w:sz="4" w:space="0" w:color="000000"/>
            </w:tcBorders>
            <w:vAlign w:val="center"/>
          </w:tcPr>
          <w:p w:rsidR="00426C93" w:rsidRPr="006431D7" w:rsidRDefault="00426C93" w:rsidP="00426C93">
            <w:pPr>
              <w:snapToGrid w:val="0"/>
              <w:jc w:val="center"/>
              <w:rPr>
                <w:rFonts w:ascii="Arial" w:hAnsi="Arial" w:cs="Arial"/>
                <w:b/>
                <w:bCs/>
                <w:szCs w:val="21"/>
                <w:lang w:val="en-GB" w:eastAsia="ar-SA"/>
              </w:rPr>
            </w:pPr>
            <w:r w:rsidRPr="006431D7">
              <w:rPr>
                <w:rFonts w:ascii="Arial" w:hAnsi="Arial" w:cs="Arial"/>
                <w:b/>
                <w:bCs/>
                <w:szCs w:val="21"/>
                <w:lang w:val="en-GB" w:eastAsia="ar-SA"/>
              </w:rPr>
              <w:t>Drawal by GRIDCO</w:t>
            </w:r>
          </w:p>
          <w:p w:rsidR="00426C93" w:rsidRPr="006431D7" w:rsidRDefault="00426C93" w:rsidP="00426C93">
            <w:pPr>
              <w:jc w:val="center"/>
              <w:rPr>
                <w:rFonts w:ascii="Arial" w:hAnsi="Arial" w:cs="Arial"/>
                <w:b/>
                <w:bCs/>
                <w:szCs w:val="21"/>
                <w:lang w:val="en-GB" w:eastAsia="ar-SA"/>
              </w:rPr>
            </w:pPr>
            <w:r w:rsidRPr="006431D7">
              <w:rPr>
                <w:rFonts w:ascii="Arial" w:hAnsi="Arial" w:cs="Arial"/>
                <w:b/>
                <w:bCs/>
                <w:szCs w:val="21"/>
                <w:lang w:val="en-GB" w:eastAsia="ar-SA"/>
              </w:rPr>
              <w:t>(MU)</w:t>
            </w:r>
          </w:p>
        </w:tc>
      </w:tr>
      <w:tr w:rsidR="00426C93" w:rsidRPr="006431D7" w:rsidTr="00426C93">
        <w:trPr>
          <w:trHeight w:val="205"/>
        </w:trPr>
        <w:tc>
          <w:tcPr>
            <w:tcW w:w="6660" w:type="dxa"/>
            <w:tcBorders>
              <w:left w:val="single" w:sz="4" w:space="0" w:color="000000"/>
              <w:bottom w:val="single" w:sz="4" w:space="0" w:color="000000"/>
            </w:tcBorders>
            <w:vAlign w:val="center"/>
          </w:tcPr>
          <w:p w:rsidR="00426C93" w:rsidRPr="006431D7" w:rsidRDefault="00426C93" w:rsidP="00426C93">
            <w:pPr>
              <w:snapToGrid w:val="0"/>
              <w:rPr>
                <w:rFonts w:ascii="Arial" w:hAnsi="Arial" w:cs="Arial"/>
                <w:lang w:eastAsia="ar-SA"/>
              </w:rPr>
            </w:pPr>
            <w:r w:rsidRPr="006431D7">
              <w:rPr>
                <w:rFonts w:ascii="Arial" w:hAnsi="Arial" w:cs="Arial"/>
                <w:lang w:eastAsia="ar-SA"/>
              </w:rPr>
              <w:t>2009-10</w:t>
            </w:r>
          </w:p>
        </w:tc>
        <w:tc>
          <w:tcPr>
            <w:tcW w:w="2020" w:type="dxa"/>
            <w:tcBorders>
              <w:left w:val="single" w:sz="4" w:space="0" w:color="000000"/>
              <w:bottom w:val="single" w:sz="4" w:space="0" w:color="000000"/>
              <w:right w:val="single" w:sz="4" w:space="0" w:color="000000"/>
            </w:tcBorders>
          </w:tcPr>
          <w:p w:rsidR="00426C93" w:rsidRPr="00F10DC8" w:rsidRDefault="00426C93" w:rsidP="00426C93">
            <w:pPr>
              <w:snapToGrid w:val="0"/>
              <w:jc w:val="right"/>
              <w:rPr>
                <w:rFonts w:ascii="Arial" w:hAnsi="Arial" w:cs="Arial"/>
                <w:lang w:eastAsia="ar-SA"/>
              </w:rPr>
            </w:pPr>
            <w:r w:rsidRPr="00F10DC8">
              <w:rPr>
                <w:rFonts w:ascii="Arial" w:hAnsi="Arial" w:cs="Arial"/>
                <w:lang w:eastAsia="ar-SA"/>
              </w:rPr>
              <w:t>277.80</w:t>
            </w:r>
          </w:p>
        </w:tc>
      </w:tr>
      <w:tr w:rsidR="00426C93" w:rsidRPr="006431D7" w:rsidTr="00426C93">
        <w:trPr>
          <w:trHeight w:val="223"/>
        </w:trPr>
        <w:tc>
          <w:tcPr>
            <w:tcW w:w="6660" w:type="dxa"/>
            <w:tcBorders>
              <w:left w:val="single" w:sz="4" w:space="0" w:color="000000"/>
              <w:bottom w:val="single" w:sz="4" w:space="0" w:color="000000"/>
            </w:tcBorders>
            <w:vAlign w:val="center"/>
          </w:tcPr>
          <w:p w:rsidR="00426C93" w:rsidRPr="006431D7" w:rsidRDefault="00426C93" w:rsidP="00426C93">
            <w:pPr>
              <w:snapToGrid w:val="0"/>
              <w:rPr>
                <w:rFonts w:ascii="Arial" w:hAnsi="Arial" w:cs="Arial"/>
                <w:lang w:eastAsia="ar-SA"/>
              </w:rPr>
            </w:pPr>
            <w:r w:rsidRPr="006431D7">
              <w:rPr>
                <w:rFonts w:ascii="Arial" w:hAnsi="Arial" w:cs="Arial"/>
                <w:lang w:eastAsia="ar-SA"/>
              </w:rPr>
              <w:t>2010-11</w:t>
            </w:r>
          </w:p>
        </w:tc>
        <w:tc>
          <w:tcPr>
            <w:tcW w:w="2020" w:type="dxa"/>
            <w:tcBorders>
              <w:left w:val="single" w:sz="4" w:space="0" w:color="000000"/>
              <w:bottom w:val="single" w:sz="4" w:space="0" w:color="000000"/>
              <w:right w:val="single" w:sz="4" w:space="0" w:color="000000"/>
            </w:tcBorders>
          </w:tcPr>
          <w:p w:rsidR="00426C93" w:rsidRPr="00F10DC8" w:rsidRDefault="00426C93" w:rsidP="00426C93">
            <w:pPr>
              <w:snapToGrid w:val="0"/>
              <w:jc w:val="right"/>
              <w:rPr>
                <w:rFonts w:ascii="Arial" w:hAnsi="Arial" w:cs="Arial"/>
                <w:lang w:eastAsia="ar-SA"/>
              </w:rPr>
            </w:pPr>
            <w:r w:rsidRPr="00F10DC8">
              <w:rPr>
                <w:rFonts w:ascii="Arial" w:hAnsi="Arial" w:cs="Arial"/>
                <w:lang w:eastAsia="ar-SA"/>
              </w:rPr>
              <w:t>278.49</w:t>
            </w:r>
          </w:p>
        </w:tc>
      </w:tr>
      <w:tr w:rsidR="00426C93" w:rsidRPr="006431D7" w:rsidTr="00426C93">
        <w:trPr>
          <w:trHeight w:val="250"/>
        </w:trPr>
        <w:tc>
          <w:tcPr>
            <w:tcW w:w="6660" w:type="dxa"/>
            <w:tcBorders>
              <w:left w:val="single" w:sz="4" w:space="0" w:color="000000"/>
              <w:bottom w:val="single" w:sz="4" w:space="0" w:color="000000"/>
            </w:tcBorders>
            <w:vAlign w:val="center"/>
          </w:tcPr>
          <w:p w:rsidR="00426C93" w:rsidRPr="006431D7" w:rsidRDefault="00426C93" w:rsidP="00426C93">
            <w:pPr>
              <w:snapToGrid w:val="0"/>
              <w:rPr>
                <w:rFonts w:ascii="Arial" w:hAnsi="Arial" w:cs="Arial"/>
                <w:lang w:eastAsia="ar-SA"/>
              </w:rPr>
            </w:pPr>
            <w:r w:rsidRPr="006431D7">
              <w:rPr>
                <w:rFonts w:ascii="Arial" w:hAnsi="Arial" w:cs="Arial"/>
                <w:lang w:eastAsia="ar-SA"/>
              </w:rPr>
              <w:t>2011-12</w:t>
            </w:r>
          </w:p>
        </w:tc>
        <w:tc>
          <w:tcPr>
            <w:tcW w:w="2020" w:type="dxa"/>
            <w:tcBorders>
              <w:left w:val="single" w:sz="4" w:space="0" w:color="000000"/>
              <w:bottom w:val="single" w:sz="4" w:space="0" w:color="000000"/>
              <w:right w:val="single" w:sz="4" w:space="0" w:color="000000"/>
            </w:tcBorders>
          </w:tcPr>
          <w:p w:rsidR="00426C93" w:rsidRPr="00F10DC8" w:rsidRDefault="00426C93" w:rsidP="00426C93">
            <w:pPr>
              <w:snapToGrid w:val="0"/>
              <w:jc w:val="right"/>
              <w:rPr>
                <w:rFonts w:ascii="Arial" w:hAnsi="Arial" w:cs="Arial"/>
                <w:lang w:eastAsia="ar-SA"/>
              </w:rPr>
            </w:pPr>
            <w:r w:rsidRPr="00F10DC8">
              <w:rPr>
                <w:rFonts w:ascii="Arial" w:hAnsi="Arial" w:cs="Arial"/>
                <w:lang w:eastAsia="ar-SA"/>
              </w:rPr>
              <w:t>260.39</w:t>
            </w:r>
          </w:p>
        </w:tc>
      </w:tr>
      <w:tr w:rsidR="00426C93" w:rsidRPr="006431D7" w:rsidTr="00426C93">
        <w:trPr>
          <w:trHeight w:val="160"/>
        </w:trPr>
        <w:tc>
          <w:tcPr>
            <w:tcW w:w="6660" w:type="dxa"/>
            <w:tcBorders>
              <w:left w:val="single" w:sz="4" w:space="0" w:color="000000"/>
              <w:bottom w:val="single" w:sz="4" w:space="0" w:color="000000"/>
            </w:tcBorders>
            <w:vAlign w:val="center"/>
          </w:tcPr>
          <w:p w:rsidR="00426C93" w:rsidRPr="006431D7" w:rsidRDefault="00426C93" w:rsidP="00426C93">
            <w:pPr>
              <w:snapToGrid w:val="0"/>
              <w:rPr>
                <w:rFonts w:ascii="Arial" w:hAnsi="Arial" w:cs="Arial"/>
                <w:lang w:eastAsia="ar-SA"/>
              </w:rPr>
            </w:pPr>
            <w:r w:rsidRPr="006431D7">
              <w:rPr>
                <w:rFonts w:ascii="Arial" w:hAnsi="Arial" w:cs="Arial"/>
                <w:lang w:eastAsia="ar-SA"/>
              </w:rPr>
              <w:t>2012-13</w:t>
            </w:r>
          </w:p>
        </w:tc>
        <w:tc>
          <w:tcPr>
            <w:tcW w:w="2020" w:type="dxa"/>
            <w:tcBorders>
              <w:left w:val="single" w:sz="4" w:space="0" w:color="000000"/>
              <w:bottom w:val="single" w:sz="4" w:space="0" w:color="000000"/>
              <w:right w:val="single" w:sz="4" w:space="0" w:color="000000"/>
            </w:tcBorders>
          </w:tcPr>
          <w:p w:rsidR="00426C93" w:rsidRPr="00F10DC8" w:rsidRDefault="00426C93" w:rsidP="00426C93">
            <w:pPr>
              <w:snapToGrid w:val="0"/>
              <w:jc w:val="right"/>
              <w:rPr>
                <w:rFonts w:ascii="Arial" w:hAnsi="Arial" w:cs="Arial"/>
                <w:lang w:eastAsia="ar-SA"/>
              </w:rPr>
            </w:pPr>
            <w:r w:rsidRPr="00F10DC8">
              <w:rPr>
                <w:rFonts w:ascii="Arial" w:hAnsi="Arial" w:cs="Arial"/>
                <w:lang w:eastAsia="ar-SA"/>
              </w:rPr>
              <w:t>237.58</w:t>
            </w:r>
          </w:p>
        </w:tc>
      </w:tr>
      <w:tr w:rsidR="00426C93" w:rsidRPr="006431D7" w:rsidTr="00426C93">
        <w:trPr>
          <w:trHeight w:val="178"/>
        </w:trPr>
        <w:tc>
          <w:tcPr>
            <w:tcW w:w="6660" w:type="dxa"/>
            <w:tcBorders>
              <w:left w:val="single" w:sz="4" w:space="0" w:color="000000"/>
              <w:bottom w:val="single" w:sz="4" w:space="0" w:color="000000"/>
            </w:tcBorders>
            <w:vAlign w:val="center"/>
          </w:tcPr>
          <w:p w:rsidR="00426C93" w:rsidRPr="006431D7" w:rsidRDefault="00426C93" w:rsidP="00426C93">
            <w:pPr>
              <w:snapToGrid w:val="0"/>
              <w:rPr>
                <w:rFonts w:ascii="Arial" w:hAnsi="Arial" w:cs="Arial"/>
                <w:lang w:eastAsia="ar-SA"/>
              </w:rPr>
            </w:pPr>
            <w:r w:rsidRPr="006431D7">
              <w:rPr>
                <w:rFonts w:ascii="Arial" w:hAnsi="Arial" w:cs="Arial"/>
                <w:lang w:eastAsia="ar-SA"/>
              </w:rPr>
              <w:t>2013-14</w:t>
            </w:r>
          </w:p>
        </w:tc>
        <w:tc>
          <w:tcPr>
            <w:tcW w:w="2020" w:type="dxa"/>
            <w:tcBorders>
              <w:left w:val="single" w:sz="4" w:space="0" w:color="000000"/>
              <w:bottom w:val="single" w:sz="4" w:space="0" w:color="000000"/>
              <w:right w:val="single" w:sz="4" w:space="0" w:color="000000"/>
            </w:tcBorders>
          </w:tcPr>
          <w:p w:rsidR="00426C93" w:rsidRPr="00F10DC8" w:rsidRDefault="00426C93" w:rsidP="00426C93">
            <w:pPr>
              <w:snapToGrid w:val="0"/>
              <w:jc w:val="right"/>
              <w:rPr>
                <w:rFonts w:ascii="Arial" w:hAnsi="Arial" w:cs="Arial"/>
                <w:lang w:eastAsia="ar-SA"/>
              </w:rPr>
            </w:pPr>
            <w:r w:rsidRPr="00F10DC8">
              <w:rPr>
                <w:rFonts w:ascii="Arial" w:hAnsi="Arial" w:cs="Arial"/>
                <w:lang w:eastAsia="ar-SA"/>
              </w:rPr>
              <w:t>275.413</w:t>
            </w:r>
          </w:p>
        </w:tc>
      </w:tr>
      <w:tr w:rsidR="00426C93" w:rsidRPr="006431D7" w:rsidTr="00426C93">
        <w:trPr>
          <w:trHeight w:val="142"/>
        </w:trPr>
        <w:tc>
          <w:tcPr>
            <w:tcW w:w="6660" w:type="dxa"/>
            <w:tcBorders>
              <w:left w:val="single" w:sz="4" w:space="0" w:color="000000"/>
              <w:bottom w:val="single" w:sz="4" w:space="0" w:color="000000"/>
            </w:tcBorders>
            <w:vAlign w:val="center"/>
          </w:tcPr>
          <w:p w:rsidR="00426C93" w:rsidRPr="006431D7" w:rsidRDefault="00426C93" w:rsidP="00426C93">
            <w:pPr>
              <w:snapToGrid w:val="0"/>
              <w:rPr>
                <w:rFonts w:ascii="Arial" w:hAnsi="Arial" w:cs="Arial"/>
                <w:lang w:eastAsia="ar-SA"/>
              </w:rPr>
            </w:pPr>
            <w:r>
              <w:rPr>
                <w:rFonts w:ascii="Arial" w:hAnsi="Arial" w:cs="Arial"/>
                <w:lang w:eastAsia="ar-SA"/>
              </w:rPr>
              <w:t>2014-15</w:t>
            </w:r>
          </w:p>
        </w:tc>
        <w:tc>
          <w:tcPr>
            <w:tcW w:w="2020" w:type="dxa"/>
            <w:tcBorders>
              <w:left w:val="single" w:sz="4" w:space="0" w:color="000000"/>
              <w:bottom w:val="single" w:sz="4" w:space="0" w:color="000000"/>
              <w:right w:val="single" w:sz="4" w:space="0" w:color="000000"/>
            </w:tcBorders>
          </w:tcPr>
          <w:p w:rsidR="00426C93" w:rsidRPr="00F10DC8" w:rsidRDefault="00426C93" w:rsidP="00426C93">
            <w:pPr>
              <w:snapToGrid w:val="0"/>
              <w:jc w:val="right"/>
              <w:rPr>
                <w:rFonts w:ascii="Arial" w:hAnsi="Arial" w:cs="Arial"/>
                <w:lang w:eastAsia="ar-SA"/>
              </w:rPr>
            </w:pPr>
            <w:r w:rsidRPr="00F10DC8">
              <w:rPr>
                <w:rFonts w:ascii="Arial" w:hAnsi="Arial" w:cs="Arial"/>
                <w:lang w:eastAsia="ar-SA"/>
              </w:rPr>
              <w:t>247.41</w:t>
            </w:r>
          </w:p>
        </w:tc>
      </w:tr>
      <w:tr w:rsidR="00426C93" w:rsidRPr="006431D7" w:rsidTr="00426C93">
        <w:trPr>
          <w:trHeight w:val="286"/>
        </w:trPr>
        <w:tc>
          <w:tcPr>
            <w:tcW w:w="6660" w:type="dxa"/>
            <w:tcBorders>
              <w:left w:val="single" w:sz="4" w:space="0" w:color="000000"/>
              <w:bottom w:val="single" w:sz="4" w:space="0" w:color="000000"/>
            </w:tcBorders>
            <w:vAlign w:val="center"/>
          </w:tcPr>
          <w:p w:rsidR="00426C93" w:rsidRPr="006431D7" w:rsidRDefault="00426C93" w:rsidP="00426C93">
            <w:pPr>
              <w:snapToGrid w:val="0"/>
              <w:rPr>
                <w:rFonts w:ascii="Arial" w:hAnsi="Arial" w:cs="Arial"/>
                <w:lang w:eastAsia="ar-SA"/>
              </w:rPr>
            </w:pPr>
            <w:r w:rsidRPr="006431D7">
              <w:rPr>
                <w:rFonts w:ascii="Arial" w:hAnsi="Arial" w:cs="Arial"/>
                <w:lang w:eastAsia="ar-SA"/>
              </w:rPr>
              <w:t>Total drawal for the last 6 years</w:t>
            </w:r>
          </w:p>
        </w:tc>
        <w:tc>
          <w:tcPr>
            <w:tcW w:w="2020" w:type="dxa"/>
            <w:tcBorders>
              <w:left w:val="single" w:sz="4" w:space="0" w:color="000000"/>
              <w:bottom w:val="single" w:sz="4" w:space="0" w:color="000000"/>
              <w:right w:val="single" w:sz="4" w:space="0" w:color="000000"/>
            </w:tcBorders>
          </w:tcPr>
          <w:p w:rsidR="00426C93" w:rsidRPr="00F10DC8" w:rsidRDefault="00426C93" w:rsidP="00426C93">
            <w:pPr>
              <w:snapToGrid w:val="0"/>
              <w:jc w:val="right"/>
              <w:rPr>
                <w:rFonts w:ascii="Arial" w:hAnsi="Arial" w:cs="Arial"/>
                <w:b/>
                <w:lang w:eastAsia="ar-SA"/>
              </w:rPr>
            </w:pPr>
            <w:r w:rsidRPr="00F10DC8">
              <w:rPr>
                <w:rFonts w:ascii="Arial" w:hAnsi="Arial" w:cs="Arial"/>
                <w:b/>
                <w:lang w:eastAsia="ar-SA"/>
              </w:rPr>
              <w:t>1577.08</w:t>
            </w:r>
          </w:p>
        </w:tc>
      </w:tr>
      <w:tr w:rsidR="00426C93" w:rsidRPr="006431D7" w:rsidTr="00426C93">
        <w:trPr>
          <w:trHeight w:val="178"/>
        </w:trPr>
        <w:tc>
          <w:tcPr>
            <w:tcW w:w="6660" w:type="dxa"/>
            <w:tcBorders>
              <w:left w:val="single" w:sz="4" w:space="0" w:color="000000"/>
              <w:bottom w:val="single" w:sz="4" w:space="0" w:color="000000"/>
            </w:tcBorders>
            <w:vAlign w:val="center"/>
          </w:tcPr>
          <w:p w:rsidR="00426C93" w:rsidRPr="006431D7" w:rsidRDefault="00426C93" w:rsidP="00426C93">
            <w:pPr>
              <w:snapToGrid w:val="0"/>
              <w:rPr>
                <w:rFonts w:ascii="Arial" w:hAnsi="Arial" w:cs="Arial"/>
                <w:lang w:eastAsia="ar-SA"/>
              </w:rPr>
            </w:pPr>
            <w:r w:rsidRPr="006431D7">
              <w:rPr>
                <w:rFonts w:ascii="Arial" w:hAnsi="Arial" w:cs="Arial"/>
                <w:lang w:eastAsia="ar-SA"/>
              </w:rPr>
              <w:t>Average drawal for the last 6 years</w:t>
            </w:r>
          </w:p>
        </w:tc>
        <w:tc>
          <w:tcPr>
            <w:tcW w:w="2020" w:type="dxa"/>
            <w:tcBorders>
              <w:left w:val="single" w:sz="4" w:space="0" w:color="000000"/>
              <w:bottom w:val="single" w:sz="4" w:space="0" w:color="000000"/>
              <w:right w:val="single" w:sz="4" w:space="0" w:color="000000"/>
            </w:tcBorders>
          </w:tcPr>
          <w:p w:rsidR="00426C93" w:rsidRPr="00F10DC8" w:rsidRDefault="00426C93" w:rsidP="00426C93">
            <w:pPr>
              <w:snapToGrid w:val="0"/>
              <w:jc w:val="right"/>
              <w:rPr>
                <w:rFonts w:ascii="Arial" w:hAnsi="Arial" w:cs="Arial"/>
                <w:lang w:eastAsia="ar-SA"/>
              </w:rPr>
            </w:pPr>
            <w:r w:rsidRPr="00F10DC8">
              <w:rPr>
                <w:rFonts w:ascii="Arial" w:hAnsi="Arial" w:cs="Arial"/>
                <w:lang w:eastAsia="ar-SA"/>
              </w:rPr>
              <w:t>262.85</w:t>
            </w:r>
          </w:p>
        </w:tc>
      </w:tr>
      <w:tr w:rsidR="00426C93" w:rsidRPr="006431D7" w:rsidTr="00426C93">
        <w:trPr>
          <w:trHeight w:val="259"/>
        </w:trPr>
        <w:tc>
          <w:tcPr>
            <w:tcW w:w="6660" w:type="dxa"/>
            <w:tcBorders>
              <w:left w:val="single" w:sz="4" w:space="0" w:color="000000"/>
              <w:bottom w:val="single" w:sz="4" w:space="0" w:color="000000"/>
            </w:tcBorders>
            <w:vAlign w:val="center"/>
          </w:tcPr>
          <w:p w:rsidR="00426C93" w:rsidRPr="006431D7" w:rsidRDefault="00426C93" w:rsidP="00426C93">
            <w:pPr>
              <w:snapToGrid w:val="0"/>
              <w:rPr>
                <w:rFonts w:ascii="Arial" w:hAnsi="Arial" w:cs="Arial"/>
                <w:lang w:eastAsia="ar-SA"/>
              </w:rPr>
            </w:pPr>
            <w:r w:rsidRPr="006431D7">
              <w:rPr>
                <w:rFonts w:ascii="Arial" w:hAnsi="Arial" w:cs="Arial"/>
                <w:lang w:eastAsia="ar-SA"/>
              </w:rPr>
              <w:t xml:space="preserve">Proposal after deducting Central Transmission Loss@ </w:t>
            </w:r>
            <w:r w:rsidRPr="006431D7">
              <w:rPr>
                <w:rFonts w:ascii="Arial" w:hAnsi="Arial" w:cs="Arial"/>
                <w:b/>
                <w:lang w:eastAsia="ar-SA"/>
              </w:rPr>
              <w:t>2.</w:t>
            </w:r>
            <w:r>
              <w:rPr>
                <w:rFonts w:ascii="Arial" w:hAnsi="Arial" w:cs="Arial"/>
                <w:b/>
                <w:lang w:eastAsia="ar-SA"/>
              </w:rPr>
              <w:t>65</w:t>
            </w:r>
            <w:r w:rsidRPr="006431D7">
              <w:rPr>
                <w:rFonts w:ascii="Arial" w:hAnsi="Arial" w:cs="Arial"/>
                <w:b/>
                <w:lang w:eastAsia="ar-SA"/>
              </w:rPr>
              <w:t>%</w:t>
            </w:r>
          </w:p>
        </w:tc>
        <w:tc>
          <w:tcPr>
            <w:tcW w:w="2020" w:type="dxa"/>
            <w:tcBorders>
              <w:left w:val="single" w:sz="4" w:space="0" w:color="000000"/>
              <w:bottom w:val="single" w:sz="4" w:space="0" w:color="000000"/>
              <w:right w:val="single" w:sz="4" w:space="0" w:color="000000"/>
            </w:tcBorders>
          </w:tcPr>
          <w:p w:rsidR="00426C93" w:rsidRPr="00F10DC8" w:rsidRDefault="00426C93" w:rsidP="00426C93">
            <w:pPr>
              <w:snapToGrid w:val="0"/>
              <w:jc w:val="right"/>
              <w:rPr>
                <w:rFonts w:ascii="Arial" w:hAnsi="Arial" w:cs="Arial"/>
                <w:lang w:eastAsia="ar-SA"/>
              </w:rPr>
            </w:pPr>
            <w:r w:rsidRPr="00F10DC8">
              <w:rPr>
                <w:rFonts w:ascii="Arial" w:hAnsi="Arial" w:cs="Arial"/>
                <w:lang w:eastAsia="ar-SA"/>
              </w:rPr>
              <w:t>255.88</w:t>
            </w:r>
          </w:p>
        </w:tc>
      </w:tr>
      <w:tr w:rsidR="00426C93" w:rsidRPr="006431D7" w:rsidTr="00426C93">
        <w:trPr>
          <w:trHeight w:val="196"/>
        </w:trPr>
        <w:tc>
          <w:tcPr>
            <w:tcW w:w="6660" w:type="dxa"/>
            <w:tcBorders>
              <w:left w:val="single" w:sz="4" w:space="0" w:color="000000"/>
              <w:bottom w:val="single" w:sz="4" w:space="0" w:color="000000"/>
            </w:tcBorders>
            <w:vAlign w:val="center"/>
          </w:tcPr>
          <w:p w:rsidR="00426C93" w:rsidRPr="006431D7" w:rsidRDefault="00426C93" w:rsidP="00426C93">
            <w:pPr>
              <w:snapToGrid w:val="0"/>
              <w:rPr>
                <w:rFonts w:ascii="Arial" w:hAnsi="Arial" w:cs="Arial"/>
                <w:b/>
                <w:bCs/>
                <w:lang w:eastAsia="ar-SA"/>
              </w:rPr>
            </w:pPr>
            <w:r w:rsidRPr="006431D7">
              <w:rPr>
                <w:rFonts w:ascii="Arial" w:hAnsi="Arial" w:cs="Arial"/>
                <w:b/>
                <w:bCs/>
                <w:lang w:eastAsia="ar-SA"/>
              </w:rPr>
              <w:t>Proposed drawl  (MU), Say, (Rounded off)</w:t>
            </w:r>
          </w:p>
        </w:tc>
        <w:tc>
          <w:tcPr>
            <w:tcW w:w="2020" w:type="dxa"/>
            <w:tcBorders>
              <w:left w:val="single" w:sz="4" w:space="0" w:color="000000"/>
              <w:bottom w:val="single" w:sz="4" w:space="0" w:color="000000"/>
              <w:right w:val="single" w:sz="4" w:space="0" w:color="000000"/>
            </w:tcBorders>
          </w:tcPr>
          <w:p w:rsidR="00426C93" w:rsidRPr="00F10DC8" w:rsidRDefault="00426C93" w:rsidP="00426C93">
            <w:pPr>
              <w:snapToGrid w:val="0"/>
              <w:jc w:val="right"/>
              <w:rPr>
                <w:rFonts w:ascii="Arial" w:hAnsi="Arial" w:cs="Arial"/>
                <w:b/>
                <w:lang w:eastAsia="ar-SA"/>
              </w:rPr>
            </w:pPr>
            <w:r w:rsidRPr="00F10DC8">
              <w:rPr>
                <w:rFonts w:ascii="Arial" w:hAnsi="Arial" w:cs="Arial"/>
                <w:b/>
                <w:lang w:eastAsia="ar-SA"/>
              </w:rPr>
              <w:t>256.00</w:t>
            </w:r>
          </w:p>
        </w:tc>
      </w:tr>
    </w:tbl>
    <w:p w:rsidR="00426C93" w:rsidRDefault="00426C93" w:rsidP="00426C93">
      <w:pPr>
        <w:pStyle w:val="BodyTextIndent"/>
        <w:tabs>
          <w:tab w:val="clear" w:pos="720"/>
        </w:tabs>
        <w:spacing w:before="0" w:after="0"/>
        <w:ind w:left="360"/>
        <w:jc w:val="both"/>
        <w:rPr>
          <w:rFonts w:ascii="Arial" w:hAnsi="Arial" w:cs="Arial"/>
          <w:sz w:val="16"/>
          <w:szCs w:val="21"/>
          <w:u w:val="single"/>
        </w:rPr>
      </w:pPr>
    </w:p>
    <w:p w:rsidR="00426C93" w:rsidRPr="00260B57" w:rsidRDefault="00426C93" w:rsidP="00426C93">
      <w:pPr>
        <w:pStyle w:val="BodyTextIndent"/>
        <w:tabs>
          <w:tab w:val="clear" w:pos="720"/>
        </w:tabs>
        <w:spacing w:before="0" w:after="0"/>
        <w:ind w:left="360"/>
        <w:jc w:val="both"/>
        <w:rPr>
          <w:rFonts w:ascii="Arial" w:hAnsi="Arial" w:cs="Arial"/>
          <w:sz w:val="16"/>
          <w:szCs w:val="21"/>
          <w:u w:val="single"/>
        </w:rPr>
      </w:pPr>
    </w:p>
    <w:p w:rsidR="00426C93" w:rsidRPr="006431D7" w:rsidRDefault="00426C93" w:rsidP="00A50705">
      <w:pPr>
        <w:pStyle w:val="BodyTextIndent"/>
        <w:numPr>
          <w:ilvl w:val="0"/>
          <w:numId w:val="6"/>
        </w:numPr>
        <w:tabs>
          <w:tab w:val="clear" w:pos="720"/>
          <w:tab w:val="clear" w:pos="1620"/>
        </w:tabs>
        <w:spacing w:line="360" w:lineRule="auto"/>
        <w:ind w:left="360"/>
        <w:jc w:val="both"/>
        <w:rPr>
          <w:rFonts w:ascii="Arial" w:hAnsi="Arial" w:cs="Arial"/>
          <w:sz w:val="22"/>
          <w:szCs w:val="21"/>
          <w:u w:val="single"/>
        </w:rPr>
      </w:pPr>
      <w:r w:rsidRPr="006431D7">
        <w:rPr>
          <w:rFonts w:ascii="Arial" w:hAnsi="Arial" w:cs="Arial"/>
          <w:b/>
          <w:bCs/>
          <w:sz w:val="22"/>
          <w:szCs w:val="21"/>
          <w:u w:val="single"/>
        </w:rPr>
        <w:t>Tala HEP (Bhutan):</w:t>
      </w:r>
    </w:p>
    <w:p w:rsidR="00426C93" w:rsidRPr="006431D7" w:rsidRDefault="00426C93" w:rsidP="00426C93">
      <w:pPr>
        <w:pStyle w:val="BodyTextIndent"/>
        <w:spacing w:before="0" w:after="0" w:line="360" w:lineRule="auto"/>
        <w:ind w:left="360"/>
        <w:jc w:val="both"/>
        <w:rPr>
          <w:rFonts w:ascii="Arial" w:hAnsi="Arial" w:cs="Arial"/>
          <w:sz w:val="22"/>
          <w:szCs w:val="28"/>
          <w:lang w:bidi="en-US"/>
        </w:rPr>
      </w:pPr>
      <w:r w:rsidRPr="006431D7">
        <w:rPr>
          <w:rFonts w:ascii="Arial" w:hAnsi="Arial" w:cs="Arial"/>
          <w:sz w:val="22"/>
          <w:szCs w:val="28"/>
          <w:lang w:bidi="en-US"/>
        </w:rPr>
        <w:t xml:space="preserve">At present, GRIDCO has a share of </w:t>
      </w:r>
      <w:r w:rsidRPr="006431D7">
        <w:rPr>
          <w:rFonts w:ascii="Arial" w:hAnsi="Arial" w:cs="Arial"/>
          <w:b/>
          <w:bCs/>
          <w:sz w:val="22"/>
          <w:szCs w:val="28"/>
          <w:lang w:bidi="en-US"/>
        </w:rPr>
        <w:t>4.25%</w:t>
      </w:r>
      <w:r w:rsidRPr="006431D7">
        <w:rPr>
          <w:rFonts w:ascii="Arial" w:hAnsi="Arial" w:cs="Arial"/>
          <w:sz w:val="22"/>
          <w:szCs w:val="28"/>
          <w:lang w:bidi="en-US"/>
        </w:rPr>
        <w:t xml:space="preserve"> which is equivalent to allocation of </w:t>
      </w:r>
      <w:r w:rsidRPr="006431D7">
        <w:rPr>
          <w:rFonts w:ascii="Arial" w:hAnsi="Arial" w:cs="Arial"/>
          <w:b/>
          <w:bCs/>
          <w:sz w:val="22"/>
          <w:szCs w:val="28"/>
          <w:lang w:bidi="en-US"/>
        </w:rPr>
        <w:t>43.35 MW</w:t>
      </w:r>
      <w:r w:rsidRPr="006431D7">
        <w:rPr>
          <w:rFonts w:ascii="Arial" w:hAnsi="Arial" w:cs="Arial"/>
          <w:sz w:val="22"/>
          <w:szCs w:val="28"/>
          <w:lang w:bidi="en-US"/>
        </w:rPr>
        <w:t xml:space="preserve"> from Tala HEP (Bhutan) that has Installed Capacity of 1020 MW. GRIDCO proposes to draw </w:t>
      </w:r>
      <w:r>
        <w:rPr>
          <w:rFonts w:ascii="Arial" w:hAnsi="Arial" w:cs="Arial"/>
          <w:b/>
          <w:bCs/>
          <w:sz w:val="22"/>
          <w:szCs w:val="28"/>
          <w:lang w:bidi="en-US"/>
        </w:rPr>
        <w:t>141</w:t>
      </w:r>
      <w:r w:rsidRPr="006431D7">
        <w:rPr>
          <w:rFonts w:ascii="Arial" w:hAnsi="Arial" w:cs="Arial"/>
          <w:b/>
          <w:bCs/>
          <w:sz w:val="22"/>
          <w:szCs w:val="28"/>
          <w:lang w:bidi="en-US"/>
        </w:rPr>
        <w:t xml:space="preserve"> MU</w:t>
      </w:r>
      <w:r w:rsidRPr="006431D7">
        <w:rPr>
          <w:rFonts w:ascii="Arial" w:hAnsi="Arial" w:cs="Arial"/>
          <w:sz w:val="22"/>
          <w:szCs w:val="28"/>
          <w:lang w:bidi="en-US"/>
        </w:rPr>
        <w:t xml:space="preserve"> during FY </w:t>
      </w:r>
      <w:r>
        <w:rPr>
          <w:rFonts w:ascii="Arial" w:hAnsi="Arial" w:cs="Arial"/>
          <w:sz w:val="22"/>
          <w:szCs w:val="28"/>
          <w:lang w:bidi="en-US"/>
        </w:rPr>
        <w:t>2016-17</w:t>
      </w:r>
      <w:r w:rsidRPr="006431D7">
        <w:rPr>
          <w:rFonts w:ascii="Arial" w:hAnsi="Arial" w:cs="Arial"/>
          <w:sz w:val="22"/>
          <w:szCs w:val="28"/>
          <w:lang w:bidi="en-US"/>
        </w:rPr>
        <w:t xml:space="preserve"> considering the last 5 years’ average drawal i.e. from FY </w:t>
      </w:r>
      <w:r>
        <w:rPr>
          <w:rFonts w:ascii="Arial" w:hAnsi="Arial" w:cs="Arial"/>
          <w:sz w:val="22"/>
          <w:szCs w:val="28"/>
          <w:lang w:bidi="en-US"/>
        </w:rPr>
        <w:t>2010-11</w:t>
      </w:r>
      <w:r w:rsidRPr="006431D7">
        <w:rPr>
          <w:rFonts w:ascii="Arial" w:hAnsi="Arial" w:cs="Arial"/>
          <w:sz w:val="22"/>
          <w:szCs w:val="28"/>
          <w:lang w:bidi="en-US"/>
        </w:rPr>
        <w:t xml:space="preserve"> to FY </w:t>
      </w:r>
      <w:r>
        <w:rPr>
          <w:rFonts w:ascii="Arial" w:hAnsi="Arial" w:cs="Arial"/>
          <w:sz w:val="22"/>
          <w:szCs w:val="28"/>
          <w:lang w:bidi="en-US"/>
        </w:rPr>
        <w:t>2014-15</w:t>
      </w:r>
      <w:r w:rsidRPr="006431D7">
        <w:rPr>
          <w:rFonts w:ascii="Arial" w:hAnsi="Arial" w:cs="Arial"/>
          <w:sz w:val="22"/>
          <w:szCs w:val="28"/>
          <w:lang w:bidi="en-US"/>
        </w:rPr>
        <w:t xml:space="preserve"> and Central Transmission Loss of </w:t>
      </w:r>
      <w:r w:rsidRPr="006431D7">
        <w:rPr>
          <w:rFonts w:ascii="Arial" w:hAnsi="Arial" w:cs="Arial"/>
          <w:b/>
          <w:bCs/>
          <w:sz w:val="22"/>
          <w:szCs w:val="28"/>
          <w:lang w:bidi="en-US"/>
        </w:rPr>
        <w:t>2.</w:t>
      </w:r>
      <w:r>
        <w:rPr>
          <w:rFonts w:ascii="Arial" w:hAnsi="Arial" w:cs="Arial"/>
          <w:b/>
          <w:bCs/>
          <w:sz w:val="22"/>
          <w:szCs w:val="28"/>
          <w:lang w:bidi="en-US"/>
        </w:rPr>
        <w:t>65</w:t>
      </w:r>
      <w:r w:rsidRPr="006431D7">
        <w:rPr>
          <w:rFonts w:ascii="Arial" w:hAnsi="Arial" w:cs="Arial"/>
          <w:b/>
          <w:bCs/>
          <w:sz w:val="22"/>
          <w:szCs w:val="28"/>
          <w:lang w:bidi="en-US"/>
        </w:rPr>
        <w:t>%</w:t>
      </w:r>
      <w:r w:rsidRPr="006431D7">
        <w:rPr>
          <w:rFonts w:ascii="Arial" w:hAnsi="Arial" w:cs="Arial"/>
          <w:sz w:val="22"/>
          <w:szCs w:val="28"/>
          <w:lang w:bidi="en-US"/>
        </w:rPr>
        <w:t>. The detai</w:t>
      </w:r>
      <w:r>
        <w:rPr>
          <w:rFonts w:ascii="Arial" w:hAnsi="Arial" w:cs="Arial"/>
          <w:sz w:val="22"/>
          <w:szCs w:val="28"/>
          <w:lang w:bidi="en-US"/>
        </w:rPr>
        <w:t>ls are shown in the Table below:</w:t>
      </w:r>
    </w:p>
    <w:p w:rsidR="00426C93" w:rsidRPr="006431D7" w:rsidRDefault="00426C93" w:rsidP="00426C93">
      <w:pPr>
        <w:pStyle w:val="BodyTextIndent"/>
        <w:spacing w:before="0" w:after="0"/>
        <w:ind w:left="360"/>
        <w:jc w:val="center"/>
        <w:rPr>
          <w:rFonts w:ascii="Arial" w:hAnsi="Arial" w:cs="Arial"/>
          <w:b/>
          <w:sz w:val="22"/>
          <w:szCs w:val="21"/>
        </w:rPr>
      </w:pPr>
      <w:r w:rsidRPr="006431D7">
        <w:rPr>
          <w:rFonts w:ascii="Arial" w:hAnsi="Arial" w:cs="Arial"/>
          <w:b/>
          <w:sz w:val="22"/>
          <w:szCs w:val="21"/>
        </w:rPr>
        <w:t xml:space="preserve">Proposed Drawal from Tala HEP for FY </w:t>
      </w:r>
      <w:r>
        <w:rPr>
          <w:rFonts w:ascii="Arial" w:hAnsi="Arial" w:cs="Arial"/>
          <w:b/>
          <w:sz w:val="22"/>
          <w:szCs w:val="21"/>
        </w:rPr>
        <w:t>2016-17</w:t>
      </w:r>
    </w:p>
    <w:tbl>
      <w:tblPr>
        <w:tblW w:w="9145" w:type="dxa"/>
        <w:tblInd w:w="325" w:type="dxa"/>
        <w:tblLayout w:type="fixed"/>
        <w:tblCellMar>
          <w:top w:w="20" w:type="dxa"/>
          <w:left w:w="20" w:type="dxa"/>
          <w:right w:w="20" w:type="dxa"/>
        </w:tblCellMar>
        <w:tblLook w:val="0000"/>
      </w:tblPr>
      <w:tblGrid>
        <w:gridCol w:w="6925"/>
        <w:gridCol w:w="2220"/>
      </w:tblGrid>
      <w:tr w:rsidR="00426C93" w:rsidRPr="006431D7" w:rsidTr="00426C93">
        <w:trPr>
          <w:trHeight w:val="402"/>
        </w:trPr>
        <w:tc>
          <w:tcPr>
            <w:tcW w:w="6925" w:type="dxa"/>
            <w:tcBorders>
              <w:top w:val="single" w:sz="4" w:space="0" w:color="000000"/>
              <w:left w:val="single" w:sz="4" w:space="0" w:color="000000"/>
              <w:bottom w:val="single" w:sz="4" w:space="0" w:color="000000"/>
            </w:tcBorders>
          </w:tcPr>
          <w:p w:rsidR="00426C93" w:rsidRPr="006431D7" w:rsidRDefault="00426C93" w:rsidP="00426C93">
            <w:pPr>
              <w:snapToGrid w:val="0"/>
              <w:jc w:val="both"/>
              <w:rPr>
                <w:rFonts w:ascii="Arial" w:hAnsi="Arial" w:cs="Arial"/>
                <w:b/>
                <w:sz w:val="22"/>
                <w:szCs w:val="21"/>
                <w:lang w:val="en-GB" w:eastAsia="ar-SA"/>
              </w:rPr>
            </w:pPr>
            <w:r w:rsidRPr="006431D7">
              <w:rPr>
                <w:rFonts w:ascii="Arial" w:hAnsi="Arial" w:cs="Arial"/>
                <w:b/>
                <w:sz w:val="22"/>
                <w:szCs w:val="21"/>
                <w:lang w:val="en-GB" w:eastAsia="ar-SA"/>
              </w:rPr>
              <w:t>Financial Year</w:t>
            </w:r>
          </w:p>
        </w:tc>
        <w:tc>
          <w:tcPr>
            <w:tcW w:w="2220" w:type="dxa"/>
            <w:tcBorders>
              <w:top w:val="single" w:sz="4" w:space="0" w:color="000000"/>
              <w:left w:val="single" w:sz="4" w:space="0" w:color="000000"/>
              <w:bottom w:val="single" w:sz="4" w:space="0" w:color="000000"/>
              <w:right w:val="single" w:sz="4" w:space="0" w:color="000000"/>
            </w:tcBorders>
          </w:tcPr>
          <w:p w:rsidR="00426C93" w:rsidRPr="006431D7" w:rsidRDefault="00426C93" w:rsidP="00426C93">
            <w:pPr>
              <w:pStyle w:val="xl25"/>
              <w:snapToGrid w:val="0"/>
              <w:spacing w:before="0" w:after="0"/>
              <w:textAlignment w:val="auto"/>
              <w:rPr>
                <w:rFonts w:eastAsia="Times New Roman"/>
                <w:bCs w:val="0"/>
                <w:szCs w:val="21"/>
                <w:lang w:val="en-GB"/>
              </w:rPr>
            </w:pPr>
            <w:r w:rsidRPr="006431D7">
              <w:rPr>
                <w:rFonts w:eastAsia="Times New Roman"/>
                <w:bCs w:val="0"/>
                <w:szCs w:val="21"/>
                <w:lang w:val="en-GB"/>
              </w:rPr>
              <w:t>Drawal by GRIDCO</w:t>
            </w:r>
          </w:p>
          <w:p w:rsidR="00426C93" w:rsidRPr="006431D7" w:rsidRDefault="00426C93" w:rsidP="00426C93">
            <w:pPr>
              <w:ind w:left="-110" w:right="160"/>
              <w:jc w:val="center"/>
              <w:rPr>
                <w:rFonts w:ascii="Arial" w:hAnsi="Arial" w:cs="Arial"/>
                <w:bCs/>
                <w:sz w:val="22"/>
                <w:szCs w:val="21"/>
                <w:lang w:val="en-GB" w:eastAsia="ar-SA"/>
              </w:rPr>
            </w:pPr>
            <w:r w:rsidRPr="006431D7">
              <w:rPr>
                <w:rFonts w:ascii="Arial" w:hAnsi="Arial" w:cs="Arial"/>
                <w:b/>
                <w:sz w:val="22"/>
                <w:szCs w:val="21"/>
                <w:lang w:val="en-GB" w:eastAsia="ar-SA"/>
              </w:rPr>
              <w:t xml:space="preserve">    (MU)</w:t>
            </w:r>
          </w:p>
        </w:tc>
      </w:tr>
      <w:tr w:rsidR="00426C93" w:rsidRPr="006431D7" w:rsidTr="00426C93">
        <w:trPr>
          <w:trHeight w:val="132"/>
        </w:trPr>
        <w:tc>
          <w:tcPr>
            <w:tcW w:w="6925" w:type="dxa"/>
            <w:tcBorders>
              <w:left w:val="single" w:sz="4" w:space="0" w:color="000000"/>
              <w:bottom w:val="single" w:sz="4" w:space="0" w:color="000000"/>
            </w:tcBorders>
            <w:vAlign w:val="center"/>
          </w:tcPr>
          <w:p w:rsidR="00426C93" w:rsidRPr="006431D7" w:rsidRDefault="00426C93" w:rsidP="00426C93">
            <w:pPr>
              <w:snapToGrid w:val="0"/>
              <w:jc w:val="both"/>
              <w:rPr>
                <w:rFonts w:ascii="Arial" w:hAnsi="Arial" w:cs="Arial"/>
                <w:sz w:val="22"/>
                <w:lang w:eastAsia="ar-SA"/>
              </w:rPr>
            </w:pPr>
            <w:r w:rsidRPr="006431D7">
              <w:rPr>
                <w:rFonts w:ascii="Arial" w:hAnsi="Arial" w:cs="Arial"/>
                <w:sz w:val="22"/>
                <w:lang w:eastAsia="ar-SA"/>
              </w:rPr>
              <w:t>2010-11</w:t>
            </w:r>
          </w:p>
        </w:tc>
        <w:tc>
          <w:tcPr>
            <w:tcW w:w="2220" w:type="dxa"/>
            <w:tcBorders>
              <w:left w:val="single" w:sz="4" w:space="0" w:color="000000"/>
              <w:bottom w:val="single" w:sz="4" w:space="0" w:color="000000"/>
              <w:right w:val="single" w:sz="4" w:space="0" w:color="000000"/>
            </w:tcBorders>
          </w:tcPr>
          <w:p w:rsidR="00426C93" w:rsidRPr="00D75EE0" w:rsidRDefault="00426C93" w:rsidP="00426C93">
            <w:pPr>
              <w:snapToGrid w:val="0"/>
              <w:jc w:val="right"/>
              <w:rPr>
                <w:rFonts w:ascii="Arial" w:hAnsi="Arial" w:cs="Arial"/>
                <w:sz w:val="22"/>
                <w:lang w:eastAsia="ar-SA"/>
              </w:rPr>
            </w:pPr>
            <w:r w:rsidRPr="00D75EE0">
              <w:rPr>
                <w:rFonts w:ascii="Arial" w:hAnsi="Arial" w:cs="Arial"/>
                <w:sz w:val="22"/>
                <w:lang w:eastAsia="ar-SA"/>
              </w:rPr>
              <w:t>151.56</w:t>
            </w:r>
          </w:p>
        </w:tc>
      </w:tr>
      <w:tr w:rsidR="00426C93" w:rsidRPr="006431D7" w:rsidTr="00426C93">
        <w:trPr>
          <w:trHeight w:val="132"/>
        </w:trPr>
        <w:tc>
          <w:tcPr>
            <w:tcW w:w="6925" w:type="dxa"/>
            <w:tcBorders>
              <w:left w:val="single" w:sz="4" w:space="0" w:color="000000"/>
              <w:bottom w:val="single" w:sz="4" w:space="0" w:color="000000"/>
            </w:tcBorders>
            <w:vAlign w:val="center"/>
          </w:tcPr>
          <w:p w:rsidR="00426C93" w:rsidRPr="006431D7" w:rsidRDefault="00426C93" w:rsidP="00426C93">
            <w:pPr>
              <w:snapToGrid w:val="0"/>
              <w:jc w:val="both"/>
              <w:rPr>
                <w:rFonts w:ascii="Arial" w:hAnsi="Arial" w:cs="Arial"/>
                <w:sz w:val="22"/>
                <w:lang w:eastAsia="ar-SA"/>
              </w:rPr>
            </w:pPr>
            <w:r w:rsidRPr="006431D7">
              <w:rPr>
                <w:rFonts w:ascii="Arial" w:hAnsi="Arial" w:cs="Arial"/>
                <w:sz w:val="22"/>
                <w:lang w:eastAsia="ar-SA"/>
              </w:rPr>
              <w:t>2011-12</w:t>
            </w:r>
          </w:p>
        </w:tc>
        <w:tc>
          <w:tcPr>
            <w:tcW w:w="2220" w:type="dxa"/>
            <w:tcBorders>
              <w:left w:val="single" w:sz="4" w:space="0" w:color="000000"/>
              <w:bottom w:val="single" w:sz="4" w:space="0" w:color="000000"/>
              <w:right w:val="single" w:sz="4" w:space="0" w:color="000000"/>
            </w:tcBorders>
          </w:tcPr>
          <w:p w:rsidR="00426C93" w:rsidRPr="00D75EE0" w:rsidRDefault="00426C93" w:rsidP="00426C93">
            <w:pPr>
              <w:snapToGrid w:val="0"/>
              <w:jc w:val="right"/>
              <w:rPr>
                <w:rFonts w:ascii="Arial" w:hAnsi="Arial" w:cs="Arial"/>
                <w:sz w:val="22"/>
                <w:lang w:eastAsia="ar-SA"/>
              </w:rPr>
            </w:pPr>
            <w:r w:rsidRPr="00D75EE0">
              <w:rPr>
                <w:rFonts w:ascii="Arial" w:hAnsi="Arial" w:cs="Arial"/>
                <w:sz w:val="22"/>
                <w:lang w:eastAsia="ar-SA"/>
              </w:rPr>
              <w:t>144.79</w:t>
            </w:r>
          </w:p>
        </w:tc>
      </w:tr>
      <w:tr w:rsidR="00426C93" w:rsidRPr="006431D7" w:rsidTr="00426C93">
        <w:trPr>
          <w:trHeight w:val="177"/>
        </w:trPr>
        <w:tc>
          <w:tcPr>
            <w:tcW w:w="6925" w:type="dxa"/>
            <w:tcBorders>
              <w:left w:val="single" w:sz="4" w:space="0" w:color="000000"/>
              <w:bottom w:val="single" w:sz="4" w:space="0" w:color="000000"/>
            </w:tcBorders>
            <w:vAlign w:val="center"/>
          </w:tcPr>
          <w:p w:rsidR="00426C93" w:rsidRPr="006431D7" w:rsidRDefault="00426C93" w:rsidP="00426C93">
            <w:pPr>
              <w:snapToGrid w:val="0"/>
              <w:jc w:val="both"/>
              <w:rPr>
                <w:rFonts w:ascii="Arial" w:hAnsi="Arial" w:cs="Arial"/>
                <w:sz w:val="22"/>
                <w:lang w:eastAsia="ar-SA"/>
              </w:rPr>
            </w:pPr>
            <w:r w:rsidRPr="006431D7">
              <w:rPr>
                <w:rFonts w:ascii="Arial" w:hAnsi="Arial" w:cs="Arial"/>
                <w:sz w:val="22"/>
                <w:lang w:eastAsia="ar-SA"/>
              </w:rPr>
              <w:t>2012-13</w:t>
            </w:r>
          </w:p>
        </w:tc>
        <w:tc>
          <w:tcPr>
            <w:tcW w:w="2220" w:type="dxa"/>
            <w:tcBorders>
              <w:left w:val="single" w:sz="4" w:space="0" w:color="000000"/>
              <w:bottom w:val="single" w:sz="4" w:space="0" w:color="000000"/>
              <w:right w:val="single" w:sz="4" w:space="0" w:color="000000"/>
            </w:tcBorders>
          </w:tcPr>
          <w:p w:rsidR="00426C93" w:rsidRPr="00D75EE0" w:rsidRDefault="00426C93" w:rsidP="00426C93">
            <w:pPr>
              <w:snapToGrid w:val="0"/>
              <w:jc w:val="right"/>
              <w:rPr>
                <w:rFonts w:ascii="Arial" w:hAnsi="Arial" w:cs="Arial"/>
                <w:sz w:val="22"/>
                <w:lang w:eastAsia="ar-SA"/>
              </w:rPr>
            </w:pPr>
            <w:r w:rsidRPr="00D75EE0">
              <w:rPr>
                <w:rFonts w:ascii="Arial" w:hAnsi="Arial" w:cs="Arial"/>
                <w:sz w:val="22"/>
                <w:lang w:eastAsia="ar-SA"/>
              </w:rPr>
              <w:t>131.76</w:t>
            </w:r>
          </w:p>
        </w:tc>
      </w:tr>
      <w:tr w:rsidR="00426C93" w:rsidRPr="006431D7" w:rsidTr="00426C93">
        <w:trPr>
          <w:trHeight w:val="38"/>
        </w:trPr>
        <w:tc>
          <w:tcPr>
            <w:tcW w:w="6925" w:type="dxa"/>
            <w:tcBorders>
              <w:left w:val="single" w:sz="4" w:space="0" w:color="000000"/>
              <w:bottom w:val="single" w:sz="4" w:space="0" w:color="000000"/>
            </w:tcBorders>
            <w:vAlign w:val="center"/>
          </w:tcPr>
          <w:p w:rsidR="00426C93" w:rsidRPr="006431D7" w:rsidRDefault="00426C93" w:rsidP="00426C93">
            <w:pPr>
              <w:snapToGrid w:val="0"/>
              <w:jc w:val="both"/>
              <w:rPr>
                <w:rFonts w:ascii="Arial" w:hAnsi="Arial" w:cs="Arial"/>
                <w:sz w:val="22"/>
                <w:lang w:eastAsia="ar-SA"/>
              </w:rPr>
            </w:pPr>
            <w:r w:rsidRPr="006431D7">
              <w:rPr>
                <w:rFonts w:ascii="Arial" w:hAnsi="Arial" w:cs="Arial"/>
                <w:sz w:val="22"/>
                <w:lang w:eastAsia="ar-SA"/>
              </w:rPr>
              <w:t>2013-14</w:t>
            </w:r>
          </w:p>
        </w:tc>
        <w:tc>
          <w:tcPr>
            <w:tcW w:w="2220" w:type="dxa"/>
            <w:tcBorders>
              <w:left w:val="single" w:sz="4" w:space="0" w:color="000000"/>
              <w:bottom w:val="single" w:sz="4" w:space="0" w:color="000000"/>
              <w:right w:val="single" w:sz="4" w:space="0" w:color="000000"/>
            </w:tcBorders>
          </w:tcPr>
          <w:p w:rsidR="00426C93" w:rsidRPr="00D75EE0" w:rsidRDefault="00426C93" w:rsidP="00426C93">
            <w:pPr>
              <w:snapToGrid w:val="0"/>
              <w:jc w:val="right"/>
              <w:rPr>
                <w:rFonts w:ascii="Arial" w:hAnsi="Arial" w:cs="Arial"/>
                <w:sz w:val="22"/>
                <w:lang w:eastAsia="ar-SA"/>
              </w:rPr>
            </w:pPr>
            <w:r w:rsidRPr="00D75EE0">
              <w:rPr>
                <w:rFonts w:ascii="Arial" w:hAnsi="Arial" w:cs="Arial"/>
                <w:sz w:val="22"/>
                <w:lang w:eastAsia="ar-SA"/>
              </w:rPr>
              <w:t>153.82</w:t>
            </w:r>
          </w:p>
        </w:tc>
      </w:tr>
      <w:tr w:rsidR="00426C93" w:rsidRPr="006431D7" w:rsidTr="00426C93">
        <w:trPr>
          <w:trHeight w:val="141"/>
        </w:trPr>
        <w:tc>
          <w:tcPr>
            <w:tcW w:w="6925" w:type="dxa"/>
            <w:tcBorders>
              <w:left w:val="single" w:sz="4" w:space="0" w:color="000000"/>
              <w:bottom w:val="single" w:sz="4" w:space="0" w:color="000000"/>
            </w:tcBorders>
            <w:vAlign w:val="center"/>
          </w:tcPr>
          <w:p w:rsidR="00426C93" w:rsidRPr="006431D7" w:rsidRDefault="00426C93" w:rsidP="00426C93">
            <w:pPr>
              <w:snapToGrid w:val="0"/>
              <w:jc w:val="both"/>
              <w:rPr>
                <w:rFonts w:ascii="Arial" w:hAnsi="Arial" w:cs="Arial"/>
                <w:sz w:val="22"/>
                <w:lang w:eastAsia="ar-SA"/>
              </w:rPr>
            </w:pPr>
            <w:r w:rsidRPr="006431D7">
              <w:rPr>
                <w:rFonts w:ascii="Arial" w:hAnsi="Arial" w:cs="Arial"/>
                <w:sz w:val="22"/>
                <w:lang w:eastAsia="ar-SA"/>
              </w:rPr>
              <w:t>201</w:t>
            </w:r>
            <w:r>
              <w:rPr>
                <w:rFonts w:ascii="Arial" w:hAnsi="Arial" w:cs="Arial"/>
                <w:sz w:val="22"/>
                <w:lang w:eastAsia="ar-SA"/>
              </w:rPr>
              <w:t>4</w:t>
            </w:r>
            <w:r w:rsidRPr="006431D7">
              <w:rPr>
                <w:rFonts w:ascii="Arial" w:hAnsi="Arial" w:cs="Arial"/>
                <w:sz w:val="22"/>
                <w:lang w:eastAsia="ar-SA"/>
              </w:rPr>
              <w:t>-1</w:t>
            </w:r>
            <w:r>
              <w:rPr>
                <w:rFonts w:ascii="Arial" w:hAnsi="Arial" w:cs="Arial"/>
                <w:sz w:val="22"/>
                <w:lang w:eastAsia="ar-SA"/>
              </w:rPr>
              <w:t>5</w:t>
            </w:r>
          </w:p>
        </w:tc>
        <w:tc>
          <w:tcPr>
            <w:tcW w:w="2220" w:type="dxa"/>
            <w:tcBorders>
              <w:left w:val="single" w:sz="4" w:space="0" w:color="000000"/>
              <w:bottom w:val="single" w:sz="4" w:space="0" w:color="000000"/>
              <w:right w:val="single" w:sz="4" w:space="0" w:color="000000"/>
            </w:tcBorders>
          </w:tcPr>
          <w:p w:rsidR="00426C93" w:rsidRPr="00D75EE0" w:rsidRDefault="00426C93" w:rsidP="00426C93">
            <w:pPr>
              <w:snapToGrid w:val="0"/>
              <w:jc w:val="right"/>
              <w:rPr>
                <w:rFonts w:ascii="Arial" w:hAnsi="Arial" w:cs="Arial"/>
                <w:sz w:val="22"/>
                <w:lang w:eastAsia="ar-SA"/>
              </w:rPr>
            </w:pPr>
            <w:r w:rsidRPr="00D75EE0">
              <w:rPr>
                <w:rFonts w:ascii="Arial" w:hAnsi="Arial" w:cs="Arial"/>
                <w:sz w:val="22"/>
                <w:lang w:eastAsia="ar-SA"/>
              </w:rPr>
              <w:t>139.33</w:t>
            </w:r>
          </w:p>
        </w:tc>
      </w:tr>
      <w:tr w:rsidR="00426C93" w:rsidRPr="006431D7" w:rsidTr="00426C93">
        <w:trPr>
          <w:trHeight w:val="269"/>
        </w:trPr>
        <w:tc>
          <w:tcPr>
            <w:tcW w:w="6925" w:type="dxa"/>
            <w:tcBorders>
              <w:left w:val="single" w:sz="4" w:space="0" w:color="000000"/>
              <w:bottom w:val="single" w:sz="4" w:space="0" w:color="000000"/>
            </w:tcBorders>
          </w:tcPr>
          <w:p w:rsidR="00426C93" w:rsidRPr="006431D7" w:rsidRDefault="00426C93" w:rsidP="00426C93">
            <w:pPr>
              <w:snapToGrid w:val="0"/>
              <w:jc w:val="both"/>
              <w:rPr>
                <w:rFonts w:ascii="Arial" w:hAnsi="Arial" w:cs="Arial"/>
                <w:sz w:val="22"/>
                <w:lang w:eastAsia="ar-SA"/>
              </w:rPr>
            </w:pPr>
            <w:r w:rsidRPr="006431D7">
              <w:rPr>
                <w:rFonts w:ascii="Arial" w:hAnsi="Arial" w:cs="Arial"/>
                <w:sz w:val="22"/>
                <w:lang w:eastAsia="ar-SA"/>
              </w:rPr>
              <w:t>Total drawal for 5 years</w:t>
            </w:r>
          </w:p>
        </w:tc>
        <w:tc>
          <w:tcPr>
            <w:tcW w:w="2220" w:type="dxa"/>
            <w:tcBorders>
              <w:left w:val="single" w:sz="4" w:space="0" w:color="000000"/>
              <w:bottom w:val="single" w:sz="4" w:space="0" w:color="000000"/>
              <w:right w:val="single" w:sz="4" w:space="0" w:color="000000"/>
            </w:tcBorders>
          </w:tcPr>
          <w:p w:rsidR="00426C93" w:rsidRPr="00D75EE0" w:rsidRDefault="00426C93" w:rsidP="00426C93">
            <w:pPr>
              <w:snapToGrid w:val="0"/>
              <w:jc w:val="right"/>
              <w:rPr>
                <w:rFonts w:ascii="Arial" w:hAnsi="Arial" w:cs="Arial"/>
                <w:b/>
                <w:sz w:val="22"/>
                <w:lang w:eastAsia="ar-SA"/>
              </w:rPr>
            </w:pPr>
            <w:r w:rsidRPr="00D75EE0">
              <w:rPr>
                <w:rFonts w:ascii="Arial" w:hAnsi="Arial" w:cs="Arial"/>
                <w:b/>
                <w:sz w:val="22"/>
                <w:lang w:eastAsia="ar-SA"/>
              </w:rPr>
              <w:t>721.25</w:t>
            </w:r>
          </w:p>
        </w:tc>
      </w:tr>
      <w:tr w:rsidR="00426C93" w:rsidRPr="006431D7" w:rsidTr="00426C93">
        <w:trPr>
          <w:trHeight w:val="38"/>
        </w:trPr>
        <w:tc>
          <w:tcPr>
            <w:tcW w:w="6925" w:type="dxa"/>
            <w:tcBorders>
              <w:left w:val="single" w:sz="4" w:space="0" w:color="000000"/>
              <w:bottom w:val="single" w:sz="4" w:space="0" w:color="000000"/>
            </w:tcBorders>
          </w:tcPr>
          <w:p w:rsidR="00426C93" w:rsidRPr="006431D7" w:rsidRDefault="00426C93" w:rsidP="00426C93">
            <w:pPr>
              <w:snapToGrid w:val="0"/>
              <w:jc w:val="both"/>
              <w:rPr>
                <w:rFonts w:ascii="Arial" w:hAnsi="Arial" w:cs="Arial"/>
                <w:sz w:val="22"/>
                <w:lang w:eastAsia="ar-SA"/>
              </w:rPr>
            </w:pPr>
            <w:r w:rsidRPr="006431D7">
              <w:rPr>
                <w:rFonts w:ascii="Arial" w:hAnsi="Arial" w:cs="Arial"/>
                <w:sz w:val="22"/>
                <w:lang w:eastAsia="ar-SA"/>
              </w:rPr>
              <w:t>Average drawal for 5 years</w:t>
            </w:r>
          </w:p>
        </w:tc>
        <w:tc>
          <w:tcPr>
            <w:tcW w:w="2220" w:type="dxa"/>
            <w:tcBorders>
              <w:left w:val="single" w:sz="4" w:space="0" w:color="000000"/>
              <w:bottom w:val="single" w:sz="4" w:space="0" w:color="000000"/>
              <w:right w:val="single" w:sz="4" w:space="0" w:color="000000"/>
            </w:tcBorders>
          </w:tcPr>
          <w:p w:rsidR="00426C93" w:rsidRPr="00D75EE0" w:rsidRDefault="00426C93" w:rsidP="00426C93">
            <w:pPr>
              <w:snapToGrid w:val="0"/>
              <w:jc w:val="right"/>
              <w:rPr>
                <w:rFonts w:ascii="Arial" w:hAnsi="Arial" w:cs="Arial"/>
                <w:sz w:val="22"/>
                <w:lang w:eastAsia="ar-SA"/>
              </w:rPr>
            </w:pPr>
            <w:r w:rsidRPr="00D75EE0">
              <w:rPr>
                <w:rFonts w:ascii="Arial" w:hAnsi="Arial" w:cs="Arial"/>
                <w:sz w:val="22"/>
                <w:lang w:eastAsia="ar-SA"/>
              </w:rPr>
              <w:t>144.25</w:t>
            </w:r>
          </w:p>
        </w:tc>
      </w:tr>
      <w:tr w:rsidR="00426C93" w:rsidRPr="006431D7" w:rsidTr="00426C93">
        <w:trPr>
          <w:trHeight w:val="300"/>
        </w:trPr>
        <w:tc>
          <w:tcPr>
            <w:tcW w:w="6925" w:type="dxa"/>
            <w:tcBorders>
              <w:left w:val="single" w:sz="4" w:space="0" w:color="000000"/>
              <w:bottom w:val="single" w:sz="4" w:space="0" w:color="auto"/>
            </w:tcBorders>
          </w:tcPr>
          <w:p w:rsidR="00426C93" w:rsidRPr="006431D7" w:rsidRDefault="00426C93" w:rsidP="00426C93">
            <w:pPr>
              <w:snapToGrid w:val="0"/>
              <w:jc w:val="both"/>
              <w:rPr>
                <w:rFonts w:ascii="Arial" w:hAnsi="Arial" w:cs="Arial"/>
                <w:b/>
                <w:sz w:val="22"/>
                <w:lang w:eastAsia="ar-SA"/>
              </w:rPr>
            </w:pPr>
            <w:r w:rsidRPr="006431D7">
              <w:rPr>
                <w:rFonts w:ascii="Arial" w:hAnsi="Arial" w:cs="Arial"/>
                <w:sz w:val="22"/>
                <w:lang w:eastAsia="ar-SA"/>
              </w:rPr>
              <w:t xml:space="preserve">Proposal after deducting central Transmission Loss </w:t>
            </w:r>
            <w:r w:rsidRPr="006431D7">
              <w:rPr>
                <w:rFonts w:ascii="Arial" w:hAnsi="Arial" w:cs="Arial"/>
                <w:b/>
                <w:sz w:val="22"/>
                <w:lang w:eastAsia="ar-SA"/>
              </w:rPr>
              <w:t>@ 2.</w:t>
            </w:r>
            <w:r>
              <w:rPr>
                <w:rFonts w:ascii="Arial" w:hAnsi="Arial" w:cs="Arial"/>
                <w:b/>
                <w:sz w:val="22"/>
                <w:lang w:eastAsia="ar-SA"/>
              </w:rPr>
              <w:t>65</w:t>
            </w:r>
            <w:r w:rsidRPr="006431D7">
              <w:rPr>
                <w:rFonts w:ascii="Arial" w:hAnsi="Arial" w:cs="Arial"/>
                <w:b/>
                <w:sz w:val="22"/>
                <w:lang w:eastAsia="ar-SA"/>
              </w:rPr>
              <w:t>% (MU)</w:t>
            </w:r>
          </w:p>
        </w:tc>
        <w:tc>
          <w:tcPr>
            <w:tcW w:w="2220" w:type="dxa"/>
            <w:tcBorders>
              <w:left w:val="single" w:sz="4" w:space="0" w:color="000000"/>
              <w:bottom w:val="single" w:sz="4" w:space="0" w:color="auto"/>
              <w:right w:val="single" w:sz="4" w:space="0" w:color="000000"/>
            </w:tcBorders>
          </w:tcPr>
          <w:p w:rsidR="00426C93" w:rsidRPr="00D75EE0" w:rsidRDefault="00426C93" w:rsidP="00426C93">
            <w:pPr>
              <w:snapToGrid w:val="0"/>
              <w:jc w:val="right"/>
              <w:rPr>
                <w:rFonts w:ascii="Arial" w:hAnsi="Arial" w:cs="Arial"/>
                <w:b/>
                <w:sz w:val="22"/>
                <w:lang w:eastAsia="ar-SA"/>
              </w:rPr>
            </w:pPr>
            <w:r w:rsidRPr="00D75EE0">
              <w:rPr>
                <w:rFonts w:ascii="Arial" w:hAnsi="Arial" w:cs="Arial"/>
                <w:b/>
                <w:sz w:val="22"/>
                <w:lang w:eastAsia="ar-SA"/>
              </w:rPr>
              <w:t>140.43</w:t>
            </w:r>
          </w:p>
        </w:tc>
      </w:tr>
      <w:tr w:rsidR="00426C93" w:rsidRPr="006431D7" w:rsidTr="00426C93">
        <w:trPr>
          <w:trHeight w:val="38"/>
        </w:trPr>
        <w:tc>
          <w:tcPr>
            <w:tcW w:w="6925" w:type="dxa"/>
            <w:tcBorders>
              <w:top w:val="single" w:sz="4" w:space="0" w:color="auto"/>
              <w:left w:val="single" w:sz="4" w:space="0" w:color="auto"/>
              <w:bottom w:val="single" w:sz="4" w:space="0" w:color="auto"/>
              <w:right w:val="single" w:sz="4" w:space="0" w:color="auto"/>
            </w:tcBorders>
          </w:tcPr>
          <w:p w:rsidR="00426C93" w:rsidRPr="008D3E0F" w:rsidRDefault="00426C93" w:rsidP="00426C93">
            <w:pPr>
              <w:snapToGrid w:val="0"/>
              <w:jc w:val="both"/>
              <w:rPr>
                <w:rFonts w:ascii="Arial" w:hAnsi="Arial" w:cs="Arial"/>
                <w:b/>
                <w:sz w:val="22"/>
                <w:lang w:eastAsia="ar-SA"/>
              </w:rPr>
            </w:pPr>
            <w:r w:rsidRPr="008D3E0F">
              <w:rPr>
                <w:rFonts w:ascii="Arial" w:hAnsi="Arial" w:cs="Arial"/>
                <w:b/>
                <w:sz w:val="22"/>
                <w:lang w:eastAsia="ar-SA"/>
              </w:rPr>
              <w:t>Proposed Drawal (MU), Say; (After Rounding off)</w:t>
            </w:r>
          </w:p>
        </w:tc>
        <w:tc>
          <w:tcPr>
            <w:tcW w:w="2220" w:type="dxa"/>
            <w:tcBorders>
              <w:top w:val="single" w:sz="4" w:space="0" w:color="auto"/>
              <w:left w:val="single" w:sz="4" w:space="0" w:color="auto"/>
              <w:bottom w:val="single" w:sz="4" w:space="0" w:color="auto"/>
              <w:right w:val="single" w:sz="4" w:space="0" w:color="auto"/>
            </w:tcBorders>
          </w:tcPr>
          <w:p w:rsidR="00426C93" w:rsidRPr="00D75EE0" w:rsidRDefault="00426C93" w:rsidP="00426C93">
            <w:pPr>
              <w:snapToGrid w:val="0"/>
              <w:jc w:val="right"/>
              <w:rPr>
                <w:rFonts w:ascii="Arial" w:hAnsi="Arial" w:cs="Arial"/>
                <w:b/>
                <w:sz w:val="22"/>
                <w:lang w:eastAsia="ar-SA"/>
              </w:rPr>
            </w:pPr>
            <w:r w:rsidRPr="00D75EE0">
              <w:rPr>
                <w:rFonts w:ascii="Arial" w:hAnsi="Arial" w:cs="Arial"/>
                <w:b/>
                <w:sz w:val="22"/>
                <w:lang w:eastAsia="ar-SA"/>
              </w:rPr>
              <w:t>141.00</w:t>
            </w:r>
          </w:p>
        </w:tc>
      </w:tr>
    </w:tbl>
    <w:p w:rsidR="00C016F3" w:rsidRDefault="00C016F3" w:rsidP="00C016F3">
      <w:pPr>
        <w:pStyle w:val="BodyTextIndent"/>
        <w:tabs>
          <w:tab w:val="clear" w:pos="720"/>
        </w:tabs>
        <w:spacing w:before="0" w:after="0" w:line="360" w:lineRule="auto"/>
        <w:ind w:left="360"/>
        <w:jc w:val="both"/>
        <w:rPr>
          <w:rFonts w:ascii="Arial" w:hAnsi="Arial" w:cs="Arial"/>
          <w:b/>
          <w:bCs/>
          <w:sz w:val="22"/>
          <w:szCs w:val="21"/>
        </w:rPr>
      </w:pPr>
    </w:p>
    <w:p w:rsidR="00C016F3" w:rsidRDefault="00C016F3" w:rsidP="00C016F3">
      <w:pPr>
        <w:pStyle w:val="BodyTextIndent"/>
        <w:tabs>
          <w:tab w:val="clear" w:pos="720"/>
        </w:tabs>
        <w:spacing w:before="0" w:after="0" w:line="360" w:lineRule="auto"/>
        <w:ind w:left="360"/>
        <w:jc w:val="both"/>
        <w:rPr>
          <w:rFonts w:ascii="Arial" w:hAnsi="Arial" w:cs="Arial"/>
          <w:b/>
          <w:bCs/>
          <w:sz w:val="22"/>
          <w:szCs w:val="21"/>
        </w:rPr>
      </w:pPr>
    </w:p>
    <w:p w:rsidR="00426C93" w:rsidRPr="006431D7" w:rsidRDefault="00426C93" w:rsidP="00A50705">
      <w:pPr>
        <w:pStyle w:val="BodyTextIndent"/>
        <w:numPr>
          <w:ilvl w:val="0"/>
          <w:numId w:val="9"/>
        </w:numPr>
        <w:tabs>
          <w:tab w:val="clear" w:pos="720"/>
        </w:tabs>
        <w:spacing w:before="0" w:after="0" w:line="360" w:lineRule="auto"/>
        <w:ind w:left="360"/>
        <w:jc w:val="both"/>
        <w:rPr>
          <w:rFonts w:ascii="Arial" w:hAnsi="Arial" w:cs="Arial"/>
          <w:b/>
          <w:bCs/>
          <w:sz w:val="22"/>
          <w:szCs w:val="21"/>
        </w:rPr>
      </w:pPr>
      <w:r w:rsidRPr="006431D7">
        <w:rPr>
          <w:rFonts w:ascii="Arial" w:hAnsi="Arial" w:cs="Arial"/>
          <w:b/>
          <w:bCs/>
          <w:sz w:val="22"/>
          <w:szCs w:val="21"/>
        </w:rPr>
        <w:t>Teesta –V HEP (Sikkim):</w:t>
      </w:r>
    </w:p>
    <w:p w:rsidR="00426C93" w:rsidRPr="006431D7" w:rsidRDefault="00426C93" w:rsidP="00426C93">
      <w:pPr>
        <w:pStyle w:val="BodyTextIndent"/>
        <w:tabs>
          <w:tab w:val="clear" w:pos="720"/>
        </w:tabs>
        <w:spacing w:before="0" w:after="0"/>
        <w:ind w:left="0"/>
        <w:jc w:val="both"/>
        <w:rPr>
          <w:rFonts w:ascii="Arial" w:hAnsi="Arial" w:cs="Arial"/>
          <w:b/>
          <w:bCs/>
          <w:sz w:val="22"/>
          <w:szCs w:val="21"/>
        </w:rPr>
      </w:pPr>
    </w:p>
    <w:p w:rsidR="00426C93" w:rsidRPr="006431D7" w:rsidRDefault="00426C93" w:rsidP="00426C93">
      <w:pPr>
        <w:pStyle w:val="BodyTextIndent"/>
        <w:tabs>
          <w:tab w:val="clear" w:pos="720"/>
        </w:tabs>
        <w:spacing w:before="0" w:after="0" w:line="360" w:lineRule="auto"/>
        <w:ind w:left="360"/>
        <w:jc w:val="both"/>
        <w:rPr>
          <w:rFonts w:ascii="Arial" w:hAnsi="Arial" w:cs="Arial"/>
          <w:bCs/>
          <w:sz w:val="22"/>
          <w:szCs w:val="21"/>
        </w:rPr>
      </w:pPr>
      <w:r>
        <w:rPr>
          <w:rFonts w:ascii="Arial" w:hAnsi="Arial" w:cs="Arial"/>
          <w:sz w:val="22"/>
          <w:szCs w:val="28"/>
          <w:lang w:bidi="en-US"/>
        </w:rPr>
        <w:t>The A</w:t>
      </w:r>
      <w:r w:rsidRPr="006431D7">
        <w:rPr>
          <w:rFonts w:ascii="Arial" w:hAnsi="Arial" w:cs="Arial"/>
          <w:sz w:val="22"/>
          <w:szCs w:val="28"/>
          <w:lang w:bidi="en-US"/>
        </w:rPr>
        <w:t xml:space="preserve">nnual </w:t>
      </w:r>
      <w:r>
        <w:rPr>
          <w:rFonts w:ascii="Arial" w:hAnsi="Arial" w:cs="Arial"/>
          <w:sz w:val="22"/>
          <w:szCs w:val="28"/>
          <w:lang w:bidi="en-US"/>
        </w:rPr>
        <w:t>D</w:t>
      </w:r>
      <w:r w:rsidRPr="006431D7">
        <w:rPr>
          <w:rFonts w:ascii="Arial" w:hAnsi="Arial" w:cs="Arial"/>
          <w:sz w:val="22"/>
          <w:szCs w:val="28"/>
          <w:lang w:bidi="en-US"/>
        </w:rPr>
        <w:t xml:space="preserve">esign </w:t>
      </w:r>
      <w:r>
        <w:rPr>
          <w:rFonts w:ascii="Arial" w:hAnsi="Arial" w:cs="Arial"/>
          <w:sz w:val="22"/>
          <w:szCs w:val="28"/>
          <w:lang w:bidi="en-US"/>
        </w:rPr>
        <w:t>E</w:t>
      </w:r>
      <w:r w:rsidRPr="006431D7">
        <w:rPr>
          <w:rFonts w:ascii="Arial" w:hAnsi="Arial" w:cs="Arial"/>
          <w:sz w:val="22"/>
          <w:szCs w:val="28"/>
          <w:lang w:bidi="en-US"/>
        </w:rPr>
        <w:t xml:space="preserve">nergy of Teesta-V HEP (Installed Capacity: 510 MW) situated in Sikkim is 2572.70 MU. After factoring for 12% free energy to </w:t>
      </w:r>
      <w:r>
        <w:rPr>
          <w:rFonts w:ascii="Arial" w:hAnsi="Arial" w:cs="Arial"/>
          <w:sz w:val="22"/>
          <w:szCs w:val="28"/>
          <w:lang w:bidi="en-US"/>
        </w:rPr>
        <w:t xml:space="preserve">the </w:t>
      </w:r>
      <w:r w:rsidRPr="006431D7">
        <w:rPr>
          <w:rFonts w:ascii="Arial" w:hAnsi="Arial" w:cs="Arial"/>
          <w:sz w:val="22"/>
          <w:szCs w:val="28"/>
          <w:lang w:bidi="en-US"/>
        </w:rPr>
        <w:t>Home State</w:t>
      </w:r>
      <w:r>
        <w:rPr>
          <w:rFonts w:ascii="Arial" w:hAnsi="Arial" w:cs="Arial"/>
          <w:sz w:val="22"/>
          <w:szCs w:val="28"/>
          <w:lang w:bidi="en-US"/>
        </w:rPr>
        <w:t xml:space="preserve">, Sikkim </w:t>
      </w:r>
      <w:r w:rsidRPr="006431D7">
        <w:rPr>
          <w:rFonts w:ascii="Arial" w:hAnsi="Arial" w:cs="Arial"/>
          <w:sz w:val="22"/>
          <w:szCs w:val="28"/>
          <w:lang w:bidi="en-US"/>
        </w:rPr>
        <w:t>&amp;</w:t>
      </w:r>
      <w:r w:rsidRPr="006431D7">
        <w:rPr>
          <w:rFonts w:ascii="Arial" w:hAnsi="Arial" w:cs="Arial"/>
          <w:b/>
          <w:bCs/>
          <w:sz w:val="22"/>
          <w:szCs w:val="28"/>
          <w:lang w:bidi="en-US"/>
        </w:rPr>
        <w:t>1.20%</w:t>
      </w:r>
      <w:r w:rsidRPr="006431D7">
        <w:rPr>
          <w:rFonts w:ascii="Arial" w:hAnsi="Arial" w:cs="Arial"/>
          <w:sz w:val="22"/>
          <w:szCs w:val="28"/>
          <w:lang w:bidi="en-US"/>
        </w:rPr>
        <w:t xml:space="preserve"> towards Auxiliary Consumption, the annual saleable energy of the project is estimated as 2236.808288 MU. Considering the share of GRIDCO as </w:t>
      </w:r>
      <w:r w:rsidRPr="006431D7">
        <w:rPr>
          <w:rFonts w:ascii="Arial" w:hAnsi="Arial" w:cs="Arial"/>
          <w:b/>
          <w:bCs/>
          <w:sz w:val="22"/>
          <w:szCs w:val="28"/>
          <w:lang w:bidi="en-US"/>
        </w:rPr>
        <w:t>23.40%</w:t>
      </w:r>
      <w:r w:rsidRPr="006431D7">
        <w:rPr>
          <w:rFonts w:ascii="Arial" w:hAnsi="Arial" w:cs="Arial"/>
          <w:sz w:val="22"/>
          <w:szCs w:val="28"/>
          <w:lang w:bidi="en-US"/>
        </w:rPr>
        <w:t xml:space="preserve"> of the saleable energy, GRIDCO proposes to procure </w:t>
      </w:r>
      <w:r>
        <w:rPr>
          <w:rFonts w:ascii="Arial" w:hAnsi="Arial" w:cs="Arial"/>
          <w:b/>
          <w:bCs/>
          <w:sz w:val="22"/>
          <w:szCs w:val="28"/>
          <w:lang w:bidi="en-US"/>
        </w:rPr>
        <w:t>509.54 MU, s</w:t>
      </w:r>
      <w:r w:rsidRPr="006431D7">
        <w:rPr>
          <w:rFonts w:ascii="Arial" w:hAnsi="Arial" w:cs="Arial"/>
          <w:b/>
          <w:bCs/>
          <w:sz w:val="22"/>
          <w:szCs w:val="28"/>
          <w:lang w:bidi="en-US"/>
        </w:rPr>
        <w:t xml:space="preserve">ay, </w:t>
      </w:r>
      <w:r>
        <w:rPr>
          <w:rFonts w:ascii="Arial" w:hAnsi="Arial" w:cs="Arial"/>
          <w:b/>
          <w:bCs/>
          <w:sz w:val="22"/>
          <w:szCs w:val="28"/>
          <w:lang w:bidi="en-US"/>
        </w:rPr>
        <w:t>510</w:t>
      </w:r>
      <w:r w:rsidRPr="006431D7">
        <w:rPr>
          <w:rFonts w:ascii="Arial" w:hAnsi="Arial" w:cs="Arial"/>
          <w:b/>
          <w:bCs/>
          <w:sz w:val="22"/>
          <w:szCs w:val="28"/>
          <w:lang w:bidi="en-US"/>
        </w:rPr>
        <w:t xml:space="preserve"> MU (rounded off)</w:t>
      </w:r>
      <w:r w:rsidRPr="006431D7">
        <w:rPr>
          <w:rFonts w:ascii="Arial" w:hAnsi="Arial" w:cs="Arial"/>
          <w:sz w:val="22"/>
          <w:szCs w:val="28"/>
          <w:lang w:bidi="en-US"/>
        </w:rPr>
        <w:t xml:space="preserve"> of energy during the year </w:t>
      </w:r>
      <w:r>
        <w:rPr>
          <w:rFonts w:ascii="Arial" w:hAnsi="Arial" w:cs="Arial"/>
          <w:sz w:val="22"/>
          <w:szCs w:val="28"/>
          <w:lang w:bidi="en-US"/>
        </w:rPr>
        <w:t>2016-17</w:t>
      </w:r>
      <w:r w:rsidRPr="006431D7">
        <w:rPr>
          <w:rFonts w:ascii="Arial" w:hAnsi="Arial" w:cs="Arial"/>
          <w:sz w:val="22"/>
          <w:szCs w:val="28"/>
          <w:lang w:bidi="en-US"/>
        </w:rPr>
        <w:t xml:space="preserve"> after deducting the Central Sector loss of </w:t>
      </w:r>
      <w:r>
        <w:rPr>
          <w:rFonts w:ascii="Arial" w:hAnsi="Arial" w:cs="Arial"/>
          <w:b/>
          <w:bCs/>
          <w:sz w:val="22"/>
          <w:szCs w:val="28"/>
          <w:lang w:bidi="en-US"/>
        </w:rPr>
        <w:t>2.65</w:t>
      </w:r>
      <w:r w:rsidRPr="006431D7">
        <w:rPr>
          <w:rFonts w:ascii="Arial" w:hAnsi="Arial" w:cs="Arial"/>
          <w:b/>
          <w:bCs/>
          <w:sz w:val="22"/>
          <w:szCs w:val="28"/>
          <w:lang w:bidi="en-US"/>
        </w:rPr>
        <w:t>%</w:t>
      </w:r>
      <w:r w:rsidRPr="006431D7">
        <w:rPr>
          <w:rFonts w:ascii="Arial" w:hAnsi="Arial" w:cs="Arial"/>
          <w:sz w:val="22"/>
          <w:szCs w:val="28"/>
          <w:lang w:bidi="en-US"/>
        </w:rPr>
        <w:t>.</w:t>
      </w:r>
      <w:r w:rsidRPr="006431D7">
        <w:rPr>
          <w:rFonts w:ascii="Arial" w:hAnsi="Arial" w:cs="Arial"/>
          <w:bCs/>
          <w:sz w:val="22"/>
          <w:szCs w:val="21"/>
        </w:rPr>
        <w:t xml:space="preserve"> The details are shown in the Table below:</w:t>
      </w:r>
    </w:p>
    <w:p w:rsidR="00426C93" w:rsidRPr="006431D7" w:rsidRDefault="00426C93" w:rsidP="00426C93">
      <w:pPr>
        <w:pStyle w:val="BodyTextIndent"/>
        <w:spacing w:before="0" w:after="0"/>
        <w:ind w:left="360"/>
        <w:jc w:val="center"/>
        <w:rPr>
          <w:rFonts w:ascii="Arial" w:hAnsi="Arial" w:cs="Arial"/>
          <w:b/>
          <w:sz w:val="22"/>
          <w:szCs w:val="21"/>
        </w:rPr>
      </w:pPr>
      <w:r w:rsidRPr="002C3F49">
        <w:rPr>
          <w:rFonts w:ascii="Arial" w:hAnsi="Arial" w:cs="Arial"/>
          <w:b/>
          <w:sz w:val="22"/>
          <w:szCs w:val="21"/>
        </w:rPr>
        <w:t xml:space="preserve">Proposed </w:t>
      </w:r>
      <w:r w:rsidRPr="006431D7">
        <w:rPr>
          <w:rFonts w:ascii="Arial" w:hAnsi="Arial" w:cs="Arial"/>
          <w:b/>
          <w:sz w:val="22"/>
          <w:szCs w:val="21"/>
        </w:rPr>
        <w:t xml:space="preserve">Drawal from Teesta HEP for FY </w:t>
      </w:r>
      <w:r>
        <w:rPr>
          <w:rFonts w:ascii="Arial" w:hAnsi="Arial" w:cs="Arial"/>
          <w:b/>
          <w:sz w:val="22"/>
          <w:szCs w:val="21"/>
        </w:rPr>
        <w:t>2016-17</w:t>
      </w:r>
    </w:p>
    <w:tbl>
      <w:tblPr>
        <w:tblW w:w="9180" w:type="dxa"/>
        <w:tblInd w:w="110" w:type="dxa"/>
        <w:tblLayout w:type="fixed"/>
        <w:tblCellMar>
          <w:top w:w="20" w:type="dxa"/>
          <w:left w:w="20" w:type="dxa"/>
          <w:right w:w="20" w:type="dxa"/>
        </w:tblCellMar>
        <w:tblLook w:val="0000"/>
      </w:tblPr>
      <w:tblGrid>
        <w:gridCol w:w="8190"/>
        <w:gridCol w:w="990"/>
      </w:tblGrid>
      <w:tr w:rsidR="00426C93" w:rsidRPr="006431D7" w:rsidTr="00426C93">
        <w:trPr>
          <w:trHeight w:val="222"/>
        </w:trPr>
        <w:tc>
          <w:tcPr>
            <w:tcW w:w="8190" w:type="dxa"/>
            <w:tcBorders>
              <w:top w:val="single" w:sz="4" w:space="0" w:color="000000"/>
              <w:left w:val="single" w:sz="4" w:space="0" w:color="000000"/>
              <w:bottom w:val="single" w:sz="4" w:space="0" w:color="000000"/>
            </w:tcBorders>
          </w:tcPr>
          <w:p w:rsidR="00426C93" w:rsidRPr="006431D7" w:rsidRDefault="00426C93" w:rsidP="00426C93">
            <w:pPr>
              <w:pStyle w:val="HeadingBase"/>
              <w:keepNext w:val="0"/>
              <w:keepLines w:val="0"/>
              <w:snapToGrid w:val="0"/>
              <w:spacing w:before="0" w:after="0" w:line="240" w:lineRule="auto"/>
              <w:rPr>
                <w:rFonts w:ascii="Arial" w:hAnsi="Arial" w:cs="Arial"/>
                <w:szCs w:val="21"/>
              </w:rPr>
            </w:pPr>
            <w:r w:rsidRPr="006431D7">
              <w:rPr>
                <w:rFonts w:ascii="Arial" w:hAnsi="Arial" w:cs="Arial"/>
                <w:szCs w:val="21"/>
              </w:rPr>
              <w:t>Design Energy                                                                                                 (MU)</w:t>
            </w:r>
          </w:p>
        </w:tc>
        <w:tc>
          <w:tcPr>
            <w:tcW w:w="990" w:type="dxa"/>
            <w:tcBorders>
              <w:top w:val="single" w:sz="4" w:space="0" w:color="000000"/>
              <w:left w:val="single" w:sz="4" w:space="0" w:color="000000"/>
              <w:bottom w:val="single" w:sz="4" w:space="0" w:color="000000"/>
              <w:right w:val="single" w:sz="4" w:space="0" w:color="000000"/>
            </w:tcBorders>
            <w:vAlign w:val="center"/>
          </w:tcPr>
          <w:p w:rsidR="00426C93" w:rsidRDefault="00426C93" w:rsidP="00426C93">
            <w:pPr>
              <w:jc w:val="right"/>
              <w:rPr>
                <w:rFonts w:ascii="Arial" w:hAnsi="Arial" w:cs="Arial"/>
                <w:sz w:val="22"/>
                <w:szCs w:val="22"/>
              </w:rPr>
            </w:pPr>
            <w:r>
              <w:rPr>
                <w:rFonts w:ascii="Arial" w:hAnsi="Arial" w:cs="Arial"/>
                <w:sz w:val="22"/>
                <w:szCs w:val="22"/>
              </w:rPr>
              <w:t>2572.67</w:t>
            </w:r>
          </w:p>
        </w:tc>
      </w:tr>
      <w:tr w:rsidR="00426C93" w:rsidRPr="006431D7" w:rsidTr="00426C93">
        <w:trPr>
          <w:trHeight w:val="475"/>
        </w:trPr>
        <w:tc>
          <w:tcPr>
            <w:tcW w:w="8190" w:type="dxa"/>
            <w:tcBorders>
              <w:left w:val="single" w:sz="4" w:space="0" w:color="000000"/>
              <w:bottom w:val="single" w:sz="4" w:space="0" w:color="000000"/>
            </w:tcBorders>
          </w:tcPr>
          <w:p w:rsidR="00426C93" w:rsidRPr="006431D7" w:rsidRDefault="00426C93" w:rsidP="00426C93">
            <w:pPr>
              <w:snapToGrid w:val="0"/>
              <w:rPr>
                <w:rFonts w:ascii="Arial" w:hAnsi="Arial" w:cs="Arial"/>
                <w:b/>
                <w:sz w:val="22"/>
                <w:szCs w:val="21"/>
                <w:lang w:val="en-GB" w:eastAsia="ar-SA"/>
              </w:rPr>
            </w:pPr>
            <w:r w:rsidRPr="006431D7">
              <w:rPr>
                <w:rFonts w:ascii="Arial" w:hAnsi="Arial" w:cs="Arial"/>
                <w:bCs/>
                <w:sz w:val="22"/>
                <w:szCs w:val="21"/>
                <w:lang w:val="en-GB" w:eastAsia="ar-SA"/>
              </w:rPr>
              <w:t xml:space="preserve">Annual saleable Energy available considering 1.20% Auxiliary energy consumption and 12% free energy for home state                                                                 </w:t>
            </w:r>
            <w:r w:rsidRPr="006431D7">
              <w:rPr>
                <w:rFonts w:ascii="Arial" w:hAnsi="Arial" w:cs="Arial"/>
                <w:b/>
                <w:sz w:val="22"/>
                <w:szCs w:val="21"/>
                <w:lang w:val="en-GB" w:eastAsia="ar-SA"/>
              </w:rPr>
              <w:t>(MU)</w:t>
            </w:r>
          </w:p>
        </w:tc>
        <w:tc>
          <w:tcPr>
            <w:tcW w:w="990" w:type="dxa"/>
            <w:tcBorders>
              <w:left w:val="single" w:sz="4" w:space="0" w:color="000000"/>
              <w:bottom w:val="single" w:sz="4" w:space="0" w:color="000000"/>
              <w:right w:val="single" w:sz="4" w:space="0" w:color="000000"/>
            </w:tcBorders>
            <w:vAlign w:val="center"/>
          </w:tcPr>
          <w:p w:rsidR="00426C93" w:rsidRDefault="00426C93" w:rsidP="00426C93">
            <w:pPr>
              <w:jc w:val="right"/>
              <w:rPr>
                <w:rFonts w:ascii="Arial" w:hAnsi="Arial" w:cs="Arial"/>
                <w:sz w:val="22"/>
                <w:szCs w:val="22"/>
              </w:rPr>
            </w:pPr>
            <w:r>
              <w:rPr>
                <w:rFonts w:ascii="Arial" w:hAnsi="Arial" w:cs="Arial"/>
                <w:sz w:val="22"/>
                <w:szCs w:val="22"/>
              </w:rPr>
              <w:t>2236.81</w:t>
            </w:r>
          </w:p>
        </w:tc>
      </w:tr>
      <w:tr w:rsidR="00426C93" w:rsidRPr="006431D7" w:rsidTr="00426C93">
        <w:trPr>
          <w:trHeight w:val="133"/>
        </w:trPr>
        <w:tc>
          <w:tcPr>
            <w:tcW w:w="8190" w:type="dxa"/>
            <w:tcBorders>
              <w:left w:val="single" w:sz="4" w:space="0" w:color="000000"/>
              <w:bottom w:val="single" w:sz="4" w:space="0" w:color="000000"/>
            </w:tcBorders>
          </w:tcPr>
          <w:p w:rsidR="00426C93" w:rsidRPr="006431D7" w:rsidRDefault="00426C93" w:rsidP="00426C93">
            <w:pPr>
              <w:snapToGrid w:val="0"/>
              <w:rPr>
                <w:rFonts w:ascii="Arial" w:hAnsi="Arial" w:cs="Arial"/>
                <w:b/>
                <w:sz w:val="22"/>
                <w:szCs w:val="21"/>
                <w:lang w:val="en-GB" w:eastAsia="ar-SA"/>
              </w:rPr>
            </w:pPr>
            <w:r w:rsidRPr="006431D7">
              <w:rPr>
                <w:rFonts w:ascii="Arial" w:hAnsi="Arial" w:cs="Arial"/>
                <w:bCs/>
                <w:sz w:val="22"/>
                <w:szCs w:val="21"/>
                <w:lang w:val="en-GB" w:eastAsia="ar-SA"/>
              </w:rPr>
              <w:t xml:space="preserve">GRIDCO Share                                                                                                  </w:t>
            </w:r>
            <w:r w:rsidRPr="006431D7">
              <w:rPr>
                <w:rFonts w:ascii="Arial" w:hAnsi="Arial" w:cs="Arial"/>
                <w:b/>
                <w:sz w:val="22"/>
                <w:szCs w:val="21"/>
                <w:lang w:val="en-GB" w:eastAsia="ar-SA"/>
              </w:rPr>
              <w:t>(%)</w:t>
            </w:r>
          </w:p>
        </w:tc>
        <w:tc>
          <w:tcPr>
            <w:tcW w:w="990" w:type="dxa"/>
            <w:tcBorders>
              <w:left w:val="single" w:sz="4" w:space="0" w:color="000000"/>
              <w:bottom w:val="single" w:sz="4" w:space="0" w:color="000000"/>
              <w:right w:val="single" w:sz="4" w:space="0" w:color="000000"/>
            </w:tcBorders>
            <w:vAlign w:val="center"/>
          </w:tcPr>
          <w:p w:rsidR="00426C93" w:rsidRDefault="00426C93" w:rsidP="00426C93">
            <w:pPr>
              <w:jc w:val="right"/>
              <w:rPr>
                <w:rFonts w:ascii="Arial" w:hAnsi="Arial" w:cs="Arial"/>
                <w:sz w:val="22"/>
                <w:szCs w:val="22"/>
              </w:rPr>
            </w:pPr>
            <w:r>
              <w:rPr>
                <w:rFonts w:ascii="Arial" w:hAnsi="Arial" w:cs="Arial"/>
                <w:sz w:val="22"/>
                <w:szCs w:val="22"/>
              </w:rPr>
              <w:t>23.40</w:t>
            </w:r>
          </w:p>
        </w:tc>
      </w:tr>
      <w:tr w:rsidR="00426C93" w:rsidRPr="006431D7" w:rsidTr="00426C93">
        <w:trPr>
          <w:trHeight w:val="169"/>
        </w:trPr>
        <w:tc>
          <w:tcPr>
            <w:tcW w:w="8190" w:type="dxa"/>
            <w:tcBorders>
              <w:left w:val="single" w:sz="4" w:space="0" w:color="000000"/>
              <w:bottom w:val="single" w:sz="4" w:space="0" w:color="000000"/>
            </w:tcBorders>
          </w:tcPr>
          <w:p w:rsidR="00426C93" w:rsidRPr="006431D7" w:rsidRDefault="00426C93" w:rsidP="00426C93">
            <w:pPr>
              <w:snapToGrid w:val="0"/>
              <w:rPr>
                <w:rFonts w:ascii="Arial" w:hAnsi="Arial" w:cs="Arial"/>
                <w:b/>
                <w:sz w:val="22"/>
                <w:szCs w:val="21"/>
                <w:lang w:val="en-GB" w:eastAsia="ar-SA"/>
              </w:rPr>
            </w:pPr>
            <w:r w:rsidRPr="006431D7">
              <w:rPr>
                <w:rFonts w:ascii="Arial" w:hAnsi="Arial" w:cs="Arial"/>
                <w:bCs/>
                <w:sz w:val="22"/>
                <w:szCs w:val="21"/>
                <w:lang w:val="en-GB" w:eastAsia="ar-SA"/>
              </w:rPr>
              <w:t xml:space="preserve">Availability                                                                                                          </w:t>
            </w:r>
            <w:r w:rsidRPr="006431D7">
              <w:rPr>
                <w:rFonts w:ascii="Arial" w:hAnsi="Arial" w:cs="Arial"/>
                <w:b/>
                <w:sz w:val="22"/>
                <w:szCs w:val="21"/>
                <w:lang w:val="en-GB" w:eastAsia="ar-SA"/>
              </w:rPr>
              <w:t>(MU)</w:t>
            </w:r>
          </w:p>
        </w:tc>
        <w:tc>
          <w:tcPr>
            <w:tcW w:w="990" w:type="dxa"/>
            <w:tcBorders>
              <w:left w:val="single" w:sz="4" w:space="0" w:color="000000"/>
              <w:bottom w:val="single" w:sz="4" w:space="0" w:color="000000"/>
              <w:right w:val="single" w:sz="4" w:space="0" w:color="000000"/>
            </w:tcBorders>
            <w:vAlign w:val="center"/>
          </w:tcPr>
          <w:p w:rsidR="00426C93" w:rsidRDefault="00426C93" w:rsidP="00426C93">
            <w:pPr>
              <w:jc w:val="right"/>
              <w:rPr>
                <w:rFonts w:ascii="Arial" w:hAnsi="Arial" w:cs="Arial"/>
                <w:sz w:val="22"/>
                <w:szCs w:val="22"/>
              </w:rPr>
            </w:pPr>
            <w:r>
              <w:rPr>
                <w:rFonts w:ascii="Arial" w:hAnsi="Arial" w:cs="Arial"/>
                <w:sz w:val="22"/>
                <w:szCs w:val="22"/>
              </w:rPr>
              <w:t>523.41</w:t>
            </w:r>
          </w:p>
        </w:tc>
      </w:tr>
      <w:tr w:rsidR="00426C93" w:rsidRPr="006431D7" w:rsidTr="00426C93">
        <w:trPr>
          <w:trHeight w:val="250"/>
        </w:trPr>
        <w:tc>
          <w:tcPr>
            <w:tcW w:w="8190" w:type="dxa"/>
            <w:tcBorders>
              <w:left w:val="single" w:sz="4" w:space="0" w:color="000000"/>
              <w:bottom w:val="single" w:sz="4" w:space="0" w:color="000000"/>
            </w:tcBorders>
          </w:tcPr>
          <w:p w:rsidR="00426C93" w:rsidRPr="006431D7" w:rsidRDefault="00426C93" w:rsidP="00426C93">
            <w:pPr>
              <w:snapToGrid w:val="0"/>
              <w:rPr>
                <w:rFonts w:ascii="Arial" w:hAnsi="Arial" w:cs="Arial"/>
                <w:b/>
                <w:sz w:val="22"/>
                <w:szCs w:val="21"/>
                <w:lang w:val="en-GB" w:eastAsia="ar-SA"/>
              </w:rPr>
            </w:pPr>
            <w:r w:rsidRPr="006431D7">
              <w:rPr>
                <w:rFonts w:ascii="Arial" w:hAnsi="Arial" w:cs="Arial"/>
                <w:bCs/>
                <w:sz w:val="22"/>
                <w:szCs w:val="21"/>
                <w:lang w:val="en-GB" w:eastAsia="ar-SA"/>
              </w:rPr>
              <w:t>Proposal After deducting Central Transmission Loss @ 2.</w:t>
            </w:r>
            <w:r>
              <w:rPr>
                <w:rFonts w:ascii="Arial" w:hAnsi="Arial" w:cs="Arial"/>
                <w:bCs/>
                <w:sz w:val="22"/>
                <w:szCs w:val="21"/>
                <w:lang w:val="en-GB" w:eastAsia="ar-SA"/>
              </w:rPr>
              <w:t>65</w:t>
            </w:r>
            <w:r w:rsidRPr="006431D7">
              <w:rPr>
                <w:rFonts w:ascii="Arial" w:hAnsi="Arial" w:cs="Arial"/>
                <w:bCs/>
                <w:sz w:val="22"/>
                <w:szCs w:val="21"/>
                <w:lang w:val="en-GB" w:eastAsia="ar-SA"/>
              </w:rPr>
              <w:t xml:space="preserve">%.                     </w:t>
            </w:r>
            <w:r w:rsidRPr="006431D7">
              <w:rPr>
                <w:rFonts w:ascii="Arial" w:hAnsi="Arial" w:cs="Arial"/>
                <w:b/>
                <w:sz w:val="22"/>
                <w:szCs w:val="21"/>
                <w:lang w:val="en-GB" w:eastAsia="ar-SA"/>
              </w:rPr>
              <w:t>(MU)</w:t>
            </w:r>
          </w:p>
        </w:tc>
        <w:tc>
          <w:tcPr>
            <w:tcW w:w="990" w:type="dxa"/>
            <w:tcBorders>
              <w:left w:val="single" w:sz="4" w:space="0" w:color="000000"/>
              <w:bottom w:val="single" w:sz="4" w:space="0" w:color="000000"/>
              <w:right w:val="single" w:sz="4" w:space="0" w:color="000000"/>
            </w:tcBorders>
            <w:vAlign w:val="center"/>
          </w:tcPr>
          <w:p w:rsidR="00426C93" w:rsidRDefault="00426C93" w:rsidP="00426C93">
            <w:pPr>
              <w:jc w:val="right"/>
              <w:rPr>
                <w:rFonts w:ascii="Arial" w:hAnsi="Arial" w:cs="Arial"/>
                <w:sz w:val="22"/>
                <w:szCs w:val="22"/>
              </w:rPr>
            </w:pPr>
            <w:r>
              <w:rPr>
                <w:rFonts w:ascii="Arial" w:hAnsi="Arial" w:cs="Arial"/>
                <w:sz w:val="22"/>
                <w:szCs w:val="22"/>
              </w:rPr>
              <w:t>509.54</w:t>
            </w:r>
          </w:p>
        </w:tc>
      </w:tr>
      <w:tr w:rsidR="00426C93" w:rsidRPr="006431D7" w:rsidTr="00426C93">
        <w:trPr>
          <w:trHeight w:val="259"/>
        </w:trPr>
        <w:tc>
          <w:tcPr>
            <w:tcW w:w="8190" w:type="dxa"/>
            <w:tcBorders>
              <w:left w:val="single" w:sz="4" w:space="0" w:color="000000"/>
              <w:bottom w:val="single" w:sz="4" w:space="0" w:color="000000"/>
            </w:tcBorders>
          </w:tcPr>
          <w:p w:rsidR="00426C93" w:rsidRPr="006431D7" w:rsidRDefault="00426C93" w:rsidP="00426C93">
            <w:pPr>
              <w:pStyle w:val="HeadingBase"/>
              <w:keepNext w:val="0"/>
              <w:keepLines w:val="0"/>
              <w:snapToGrid w:val="0"/>
              <w:spacing w:before="0" w:after="0" w:line="240" w:lineRule="auto"/>
              <w:rPr>
                <w:rFonts w:ascii="Arial" w:hAnsi="Arial" w:cs="Arial"/>
                <w:bCs/>
                <w:szCs w:val="21"/>
              </w:rPr>
            </w:pPr>
            <w:r w:rsidRPr="006431D7">
              <w:rPr>
                <w:rFonts w:ascii="Arial" w:hAnsi="Arial" w:cs="Arial"/>
                <w:bCs/>
                <w:szCs w:val="21"/>
              </w:rPr>
              <w:t xml:space="preserve">Proposed drawl for FY </w:t>
            </w:r>
            <w:r>
              <w:rPr>
                <w:rFonts w:ascii="Arial" w:hAnsi="Arial" w:cs="Arial"/>
                <w:bCs/>
                <w:szCs w:val="21"/>
              </w:rPr>
              <w:t>2016-17</w:t>
            </w:r>
            <w:r w:rsidRPr="006431D7">
              <w:rPr>
                <w:rFonts w:ascii="Arial" w:hAnsi="Arial" w:cs="Arial"/>
                <w:bCs/>
                <w:szCs w:val="21"/>
              </w:rPr>
              <w:t>;    Say, (After Rounding Off)                      (MU)</w:t>
            </w:r>
          </w:p>
        </w:tc>
        <w:tc>
          <w:tcPr>
            <w:tcW w:w="990" w:type="dxa"/>
            <w:tcBorders>
              <w:left w:val="single" w:sz="4" w:space="0" w:color="000000"/>
              <w:bottom w:val="single" w:sz="4" w:space="0" w:color="000000"/>
              <w:right w:val="single" w:sz="4" w:space="0" w:color="000000"/>
            </w:tcBorders>
          </w:tcPr>
          <w:p w:rsidR="00426C93" w:rsidRPr="006431D7" w:rsidRDefault="00426C93" w:rsidP="00426C93">
            <w:pPr>
              <w:jc w:val="right"/>
              <w:rPr>
                <w:rFonts w:ascii="Arial" w:hAnsi="Arial" w:cs="Arial"/>
                <w:b/>
                <w:bCs/>
                <w:sz w:val="22"/>
                <w:szCs w:val="22"/>
              </w:rPr>
            </w:pPr>
            <w:r>
              <w:rPr>
                <w:rFonts w:ascii="Arial" w:hAnsi="Arial" w:cs="Arial"/>
                <w:b/>
                <w:bCs/>
                <w:sz w:val="22"/>
                <w:szCs w:val="22"/>
              </w:rPr>
              <w:t>510</w:t>
            </w:r>
            <w:r w:rsidRPr="006431D7">
              <w:rPr>
                <w:rFonts w:ascii="Arial" w:hAnsi="Arial" w:cs="Arial"/>
                <w:b/>
                <w:bCs/>
                <w:sz w:val="22"/>
                <w:szCs w:val="22"/>
              </w:rPr>
              <w:t>.00</w:t>
            </w:r>
          </w:p>
        </w:tc>
      </w:tr>
    </w:tbl>
    <w:p w:rsidR="00426C93" w:rsidRPr="006431D7" w:rsidRDefault="00426C93" w:rsidP="00426C93">
      <w:pPr>
        <w:pStyle w:val="BodyTextIndent"/>
        <w:tabs>
          <w:tab w:val="clear" w:pos="720"/>
        </w:tabs>
        <w:spacing w:before="0" w:after="0" w:line="360" w:lineRule="auto"/>
        <w:ind w:left="360"/>
        <w:jc w:val="both"/>
        <w:rPr>
          <w:rFonts w:ascii="Arial" w:hAnsi="Arial" w:cs="Arial"/>
          <w:sz w:val="22"/>
          <w:szCs w:val="28"/>
          <w:lang w:bidi="en-US"/>
        </w:rPr>
      </w:pPr>
    </w:p>
    <w:p w:rsidR="00426C93" w:rsidRPr="006431D7" w:rsidRDefault="00426C93" w:rsidP="00426C93">
      <w:pPr>
        <w:pStyle w:val="BodyTextIndent"/>
        <w:tabs>
          <w:tab w:val="clear" w:pos="720"/>
        </w:tabs>
        <w:spacing w:line="360" w:lineRule="auto"/>
        <w:ind w:left="0"/>
        <w:jc w:val="both"/>
        <w:rPr>
          <w:rFonts w:ascii="Arial" w:hAnsi="Arial" w:cs="Arial"/>
          <w:sz w:val="22"/>
          <w:szCs w:val="21"/>
        </w:rPr>
      </w:pPr>
      <w:r w:rsidRPr="006431D7">
        <w:rPr>
          <w:rFonts w:ascii="Arial" w:hAnsi="Arial" w:cs="Arial"/>
          <w:sz w:val="22"/>
          <w:szCs w:val="21"/>
        </w:rPr>
        <w:t xml:space="preserve">The details of proposed drawal of energy by GRIDCO from Central Hydro Generating Stations (other than NTPC </w:t>
      </w:r>
      <w:r>
        <w:rPr>
          <w:rFonts w:ascii="Arial" w:hAnsi="Arial" w:cs="Arial"/>
          <w:sz w:val="22"/>
          <w:szCs w:val="21"/>
        </w:rPr>
        <w:t xml:space="preserve">Thermal </w:t>
      </w:r>
      <w:r w:rsidRPr="006431D7">
        <w:rPr>
          <w:rFonts w:ascii="Arial" w:hAnsi="Arial" w:cs="Arial"/>
          <w:sz w:val="22"/>
          <w:szCs w:val="21"/>
        </w:rPr>
        <w:t xml:space="preserve">Stations) for FY </w:t>
      </w:r>
      <w:r>
        <w:rPr>
          <w:rFonts w:ascii="Arial" w:hAnsi="Arial" w:cs="Arial"/>
          <w:sz w:val="22"/>
          <w:szCs w:val="21"/>
        </w:rPr>
        <w:t>2016-17is</w:t>
      </w:r>
      <w:r w:rsidRPr="006431D7">
        <w:rPr>
          <w:rFonts w:ascii="Arial" w:hAnsi="Arial" w:cs="Arial"/>
          <w:sz w:val="22"/>
          <w:szCs w:val="21"/>
        </w:rPr>
        <w:t xml:space="preserve"> given in the </w:t>
      </w:r>
      <w:r w:rsidRPr="006431D7">
        <w:rPr>
          <w:rFonts w:ascii="Arial" w:hAnsi="Arial" w:cs="Arial"/>
          <w:bCs/>
          <w:sz w:val="22"/>
          <w:szCs w:val="21"/>
        </w:rPr>
        <w:t>Table</w:t>
      </w:r>
      <w:r w:rsidRPr="006431D7">
        <w:rPr>
          <w:rFonts w:ascii="Arial" w:hAnsi="Arial" w:cs="Arial"/>
          <w:sz w:val="22"/>
          <w:szCs w:val="21"/>
        </w:rPr>
        <w:t xml:space="preserve"> below:</w:t>
      </w:r>
    </w:p>
    <w:p w:rsidR="00426C93" w:rsidRPr="006431D7" w:rsidRDefault="00426C93" w:rsidP="00426C93">
      <w:pPr>
        <w:pStyle w:val="BodyTextIndent"/>
        <w:spacing w:before="0" w:after="0"/>
        <w:ind w:left="360"/>
        <w:jc w:val="center"/>
        <w:rPr>
          <w:rFonts w:ascii="Arial" w:hAnsi="Arial" w:cs="Arial"/>
          <w:b/>
          <w:bCs/>
          <w:sz w:val="22"/>
          <w:szCs w:val="21"/>
        </w:rPr>
      </w:pPr>
      <w:r w:rsidRPr="006431D7">
        <w:rPr>
          <w:rFonts w:ascii="Arial" w:hAnsi="Arial" w:cs="Arial"/>
          <w:b/>
          <w:bCs/>
          <w:sz w:val="22"/>
          <w:szCs w:val="21"/>
        </w:rPr>
        <w:t xml:space="preserve">Proposed Drawal by GRIDCO from Central Hydro Stations during FY </w:t>
      </w:r>
      <w:r>
        <w:rPr>
          <w:rFonts w:ascii="Arial" w:hAnsi="Arial" w:cs="Arial"/>
          <w:b/>
          <w:bCs/>
          <w:sz w:val="22"/>
          <w:szCs w:val="21"/>
        </w:rPr>
        <w:t>2016-17</w:t>
      </w:r>
    </w:p>
    <w:tbl>
      <w:tblPr>
        <w:tblW w:w="9360" w:type="dxa"/>
        <w:tblInd w:w="198" w:type="dxa"/>
        <w:tblLayout w:type="fixed"/>
        <w:tblLook w:val="04A0"/>
      </w:tblPr>
      <w:tblGrid>
        <w:gridCol w:w="1890"/>
        <w:gridCol w:w="1620"/>
        <w:gridCol w:w="1800"/>
        <w:gridCol w:w="1440"/>
        <w:gridCol w:w="2610"/>
      </w:tblGrid>
      <w:tr w:rsidR="00426C93" w:rsidRPr="006431D7" w:rsidTr="00426C93">
        <w:trPr>
          <w:trHeight w:val="1403"/>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b/>
                <w:bCs/>
                <w:color w:val="000000"/>
                <w:sz w:val="22"/>
              </w:rPr>
            </w:pPr>
            <w:r w:rsidRPr="006431D7">
              <w:rPr>
                <w:rFonts w:ascii="Arial" w:hAnsi="Arial" w:cs="Arial"/>
                <w:b/>
                <w:bCs/>
                <w:color w:val="000000"/>
                <w:sz w:val="22"/>
                <w:lang w:eastAsia="ar-SA"/>
              </w:rPr>
              <w:t>Central Generating Stations other than NTPC Stations.</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b/>
                <w:bCs/>
                <w:color w:val="000000"/>
                <w:sz w:val="22"/>
              </w:rPr>
            </w:pPr>
            <w:r w:rsidRPr="006431D7">
              <w:rPr>
                <w:rFonts w:ascii="Arial" w:hAnsi="Arial" w:cs="Arial"/>
                <w:b/>
                <w:bCs/>
                <w:color w:val="000000"/>
                <w:sz w:val="22"/>
                <w:lang w:eastAsia="ar-SA"/>
              </w:rPr>
              <w:t>Installed Capacity  (MW)</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b/>
                <w:bCs/>
                <w:color w:val="000000"/>
                <w:sz w:val="22"/>
                <w:lang w:eastAsia="ar-SA"/>
              </w:rPr>
            </w:pPr>
            <w:r w:rsidRPr="006431D7">
              <w:rPr>
                <w:rFonts w:ascii="Arial" w:hAnsi="Arial" w:cs="Arial"/>
                <w:b/>
                <w:bCs/>
                <w:color w:val="000000"/>
                <w:sz w:val="22"/>
                <w:lang w:eastAsia="ar-SA"/>
              </w:rPr>
              <w:t>GRIDCO Share of installed capacity</w:t>
            </w:r>
          </w:p>
          <w:p w:rsidR="00426C93" w:rsidRPr="006431D7" w:rsidRDefault="00426C93" w:rsidP="00426C93">
            <w:pPr>
              <w:ind w:left="-108" w:right="-116"/>
              <w:jc w:val="center"/>
              <w:rPr>
                <w:rFonts w:ascii="Arial" w:hAnsi="Arial" w:cs="Arial"/>
                <w:b/>
                <w:bCs/>
                <w:color w:val="000000"/>
                <w:sz w:val="22"/>
              </w:rPr>
            </w:pPr>
            <w:r w:rsidRPr="006431D7">
              <w:rPr>
                <w:rFonts w:ascii="Arial" w:hAnsi="Arial" w:cs="Arial"/>
                <w:b/>
                <w:bCs/>
                <w:color w:val="000000"/>
                <w:sz w:val="22"/>
                <w:lang w:eastAsia="ar-SA"/>
              </w:rPr>
              <w: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b/>
                <w:bCs/>
                <w:color w:val="000000"/>
                <w:sz w:val="22"/>
                <w:lang w:eastAsia="ar-SA"/>
              </w:rPr>
            </w:pPr>
            <w:r w:rsidRPr="006431D7">
              <w:rPr>
                <w:rFonts w:ascii="Arial" w:hAnsi="Arial" w:cs="Arial"/>
                <w:b/>
                <w:bCs/>
                <w:color w:val="000000"/>
                <w:sz w:val="22"/>
                <w:lang w:eastAsia="ar-SA"/>
              </w:rPr>
              <w:t xml:space="preserve">GRIDCO Share of installed capacity   </w:t>
            </w:r>
          </w:p>
          <w:p w:rsidR="00426C93" w:rsidRPr="006431D7" w:rsidRDefault="00426C93" w:rsidP="00426C93">
            <w:pPr>
              <w:ind w:left="-108" w:right="-116"/>
              <w:jc w:val="center"/>
              <w:rPr>
                <w:rFonts w:ascii="Arial" w:hAnsi="Arial" w:cs="Arial"/>
                <w:b/>
                <w:bCs/>
                <w:color w:val="000000"/>
                <w:sz w:val="22"/>
              </w:rPr>
            </w:pPr>
            <w:r w:rsidRPr="006431D7">
              <w:rPr>
                <w:rFonts w:ascii="Arial" w:hAnsi="Arial" w:cs="Arial"/>
                <w:b/>
                <w:bCs/>
                <w:color w:val="000000"/>
                <w:sz w:val="22"/>
                <w:lang w:eastAsia="ar-SA"/>
              </w:rPr>
              <w:t>(MW)</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426C93" w:rsidRDefault="00426C93" w:rsidP="00426C93">
            <w:pPr>
              <w:ind w:left="-108" w:right="-116"/>
              <w:jc w:val="center"/>
              <w:rPr>
                <w:rFonts w:ascii="Arial" w:hAnsi="Arial" w:cs="Arial"/>
                <w:b/>
                <w:bCs/>
                <w:color w:val="000000"/>
                <w:sz w:val="22"/>
                <w:lang w:eastAsia="ar-SA"/>
              </w:rPr>
            </w:pPr>
            <w:r w:rsidRPr="006431D7">
              <w:rPr>
                <w:rFonts w:ascii="Arial" w:hAnsi="Arial" w:cs="Arial"/>
                <w:b/>
                <w:bCs/>
                <w:color w:val="000000"/>
                <w:sz w:val="22"/>
                <w:lang w:eastAsia="ar-SA"/>
              </w:rPr>
              <w:t xml:space="preserve">GRIDCO Proposal for FY </w:t>
            </w:r>
            <w:r>
              <w:rPr>
                <w:rFonts w:ascii="Arial" w:hAnsi="Arial" w:cs="Arial"/>
                <w:b/>
                <w:bCs/>
                <w:color w:val="000000"/>
                <w:sz w:val="22"/>
                <w:lang w:eastAsia="ar-SA"/>
              </w:rPr>
              <w:t>2016-17</w:t>
            </w:r>
            <w:r w:rsidRPr="006431D7">
              <w:rPr>
                <w:rFonts w:ascii="Arial" w:hAnsi="Arial" w:cs="Arial"/>
                <w:b/>
                <w:bCs/>
                <w:color w:val="000000"/>
                <w:sz w:val="22"/>
                <w:lang w:eastAsia="ar-SA"/>
              </w:rPr>
              <w:t xml:space="preserve"> considering drawal trend during past years &amp; after applicable C.S. loss</w:t>
            </w:r>
          </w:p>
          <w:p w:rsidR="00426C93" w:rsidRPr="006431D7" w:rsidRDefault="00426C93" w:rsidP="00426C93">
            <w:pPr>
              <w:ind w:left="-108" w:right="-116"/>
              <w:jc w:val="center"/>
              <w:rPr>
                <w:rFonts w:ascii="Arial" w:hAnsi="Arial" w:cs="Arial"/>
                <w:b/>
                <w:bCs/>
                <w:color w:val="000000"/>
                <w:sz w:val="22"/>
              </w:rPr>
            </w:pPr>
            <w:r w:rsidRPr="006431D7">
              <w:rPr>
                <w:rFonts w:ascii="Arial" w:hAnsi="Arial" w:cs="Arial"/>
                <w:b/>
                <w:bCs/>
                <w:color w:val="000000"/>
                <w:sz w:val="22"/>
                <w:lang w:eastAsia="ar-SA"/>
              </w:rPr>
              <w:t>(MU)</w:t>
            </w:r>
          </w:p>
        </w:tc>
      </w:tr>
      <w:tr w:rsidR="00426C93" w:rsidRPr="006431D7" w:rsidTr="00426C93">
        <w:trPr>
          <w:trHeight w:val="854"/>
        </w:trPr>
        <w:tc>
          <w:tcPr>
            <w:tcW w:w="1890" w:type="dxa"/>
            <w:tcBorders>
              <w:top w:val="nil"/>
              <w:left w:val="single" w:sz="4" w:space="0" w:color="auto"/>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color w:val="000000"/>
                <w:sz w:val="22"/>
              </w:rPr>
            </w:pPr>
            <w:r w:rsidRPr="006431D7">
              <w:rPr>
                <w:rFonts w:ascii="Arial" w:hAnsi="Arial" w:cs="Arial"/>
                <w:color w:val="000000"/>
                <w:sz w:val="22"/>
                <w:lang w:val="en-GB"/>
              </w:rPr>
              <w:t>Chukha HEP</w:t>
            </w:r>
          </w:p>
        </w:tc>
        <w:tc>
          <w:tcPr>
            <w:tcW w:w="162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color w:val="000000"/>
                <w:sz w:val="22"/>
              </w:rPr>
            </w:pPr>
            <w:r w:rsidRPr="006431D7">
              <w:rPr>
                <w:rFonts w:ascii="Arial" w:hAnsi="Arial" w:cs="Arial"/>
                <w:bCs/>
                <w:color w:val="000000"/>
                <w:sz w:val="22"/>
                <w:lang w:eastAsia="ar-SA"/>
              </w:rPr>
              <w:t>4*84=336 ER Allocation=270MW</w:t>
            </w:r>
          </w:p>
        </w:tc>
        <w:tc>
          <w:tcPr>
            <w:tcW w:w="180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color w:val="000000"/>
                <w:sz w:val="22"/>
              </w:rPr>
            </w:pPr>
            <w:r w:rsidRPr="006431D7">
              <w:rPr>
                <w:rFonts w:ascii="Arial" w:hAnsi="Arial" w:cs="Arial"/>
                <w:bCs/>
                <w:color w:val="000000"/>
                <w:sz w:val="22"/>
                <w:lang w:eastAsia="ar-SA"/>
              </w:rPr>
              <w:t>15.19</w:t>
            </w:r>
          </w:p>
        </w:tc>
        <w:tc>
          <w:tcPr>
            <w:tcW w:w="144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color w:val="000000"/>
                <w:sz w:val="22"/>
              </w:rPr>
            </w:pPr>
            <w:r w:rsidRPr="006431D7">
              <w:rPr>
                <w:rFonts w:ascii="Arial" w:hAnsi="Arial" w:cs="Arial"/>
                <w:color w:val="000000"/>
                <w:sz w:val="22"/>
                <w:lang w:eastAsia="ar-SA"/>
              </w:rPr>
              <w:t>41.013</w:t>
            </w:r>
          </w:p>
        </w:tc>
        <w:tc>
          <w:tcPr>
            <w:tcW w:w="261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jc w:val="center"/>
              <w:rPr>
                <w:rFonts w:ascii="Arial" w:hAnsi="Arial" w:cs="Arial"/>
                <w:sz w:val="22"/>
                <w:szCs w:val="22"/>
              </w:rPr>
            </w:pPr>
            <w:r>
              <w:rPr>
                <w:rFonts w:ascii="Arial" w:hAnsi="Arial" w:cs="Arial"/>
                <w:sz w:val="22"/>
                <w:szCs w:val="22"/>
              </w:rPr>
              <w:t>256.</w:t>
            </w:r>
            <w:r w:rsidRPr="006431D7">
              <w:rPr>
                <w:rFonts w:ascii="Arial" w:hAnsi="Arial" w:cs="Arial"/>
                <w:sz w:val="22"/>
                <w:szCs w:val="22"/>
              </w:rPr>
              <w:t>00</w:t>
            </w:r>
          </w:p>
        </w:tc>
      </w:tr>
      <w:tr w:rsidR="00426C93" w:rsidRPr="006431D7" w:rsidTr="00426C93">
        <w:trPr>
          <w:trHeight w:val="295"/>
        </w:trPr>
        <w:tc>
          <w:tcPr>
            <w:tcW w:w="1890" w:type="dxa"/>
            <w:tcBorders>
              <w:top w:val="nil"/>
              <w:left w:val="single" w:sz="4" w:space="0" w:color="auto"/>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color w:val="000000"/>
                <w:sz w:val="22"/>
              </w:rPr>
            </w:pPr>
            <w:r w:rsidRPr="006431D7">
              <w:rPr>
                <w:rFonts w:ascii="Arial" w:hAnsi="Arial" w:cs="Arial"/>
                <w:color w:val="000000"/>
                <w:sz w:val="22"/>
                <w:lang w:val="en-GB"/>
              </w:rPr>
              <w:t>Tala HEP</w:t>
            </w:r>
          </w:p>
        </w:tc>
        <w:tc>
          <w:tcPr>
            <w:tcW w:w="162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color w:val="000000"/>
                <w:sz w:val="22"/>
              </w:rPr>
            </w:pPr>
            <w:r w:rsidRPr="006431D7">
              <w:rPr>
                <w:rFonts w:ascii="Arial" w:hAnsi="Arial" w:cs="Arial"/>
                <w:bCs/>
                <w:color w:val="000000"/>
                <w:sz w:val="22"/>
                <w:lang w:eastAsia="ar-SA"/>
              </w:rPr>
              <w:t>6*170 = 1020</w:t>
            </w:r>
          </w:p>
        </w:tc>
        <w:tc>
          <w:tcPr>
            <w:tcW w:w="180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color w:val="000000"/>
                <w:sz w:val="22"/>
              </w:rPr>
            </w:pPr>
            <w:r w:rsidRPr="006431D7">
              <w:rPr>
                <w:rFonts w:ascii="Arial" w:hAnsi="Arial" w:cs="Arial"/>
                <w:bCs/>
                <w:color w:val="000000"/>
                <w:sz w:val="22"/>
                <w:lang w:eastAsia="ar-SA"/>
              </w:rPr>
              <w:t>4.25</w:t>
            </w:r>
          </w:p>
        </w:tc>
        <w:tc>
          <w:tcPr>
            <w:tcW w:w="144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color w:val="000000"/>
                <w:sz w:val="22"/>
              </w:rPr>
            </w:pPr>
            <w:r w:rsidRPr="006431D7">
              <w:rPr>
                <w:rFonts w:ascii="Arial" w:hAnsi="Arial" w:cs="Arial"/>
                <w:color w:val="000000"/>
                <w:sz w:val="22"/>
                <w:lang w:eastAsia="ar-SA"/>
              </w:rPr>
              <w:t>43.35</w:t>
            </w:r>
          </w:p>
        </w:tc>
        <w:tc>
          <w:tcPr>
            <w:tcW w:w="261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jc w:val="center"/>
              <w:rPr>
                <w:rFonts w:ascii="Arial" w:hAnsi="Arial" w:cs="Arial"/>
                <w:sz w:val="22"/>
                <w:szCs w:val="22"/>
              </w:rPr>
            </w:pPr>
            <w:r w:rsidRPr="006431D7">
              <w:rPr>
                <w:rFonts w:ascii="Arial" w:hAnsi="Arial" w:cs="Arial"/>
                <w:sz w:val="22"/>
                <w:szCs w:val="22"/>
              </w:rPr>
              <w:t>14</w:t>
            </w:r>
            <w:r>
              <w:rPr>
                <w:rFonts w:ascii="Arial" w:hAnsi="Arial" w:cs="Arial"/>
                <w:sz w:val="22"/>
                <w:szCs w:val="22"/>
              </w:rPr>
              <w:t>1</w:t>
            </w:r>
            <w:r w:rsidRPr="006431D7">
              <w:rPr>
                <w:rFonts w:ascii="Arial" w:hAnsi="Arial" w:cs="Arial"/>
                <w:sz w:val="22"/>
                <w:szCs w:val="22"/>
              </w:rPr>
              <w:t>.00</w:t>
            </w:r>
          </w:p>
        </w:tc>
      </w:tr>
      <w:tr w:rsidR="00426C93" w:rsidRPr="006431D7" w:rsidTr="00426C93">
        <w:trPr>
          <w:trHeight w:val="295"/>
        </w:trPr>
        <w:tc>
          <w:tcPr>
            <w:tcW w:w="1890" w:type="dxa"/>
            <w:tcBorders>
              <w:top w:val="nil"/>
              <w:left w:val="single" w:sz="4" w:space="0" w:color="auto"/>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color w:val="000000"/>
                <w:sz w:val="22"/>
              </w:rPr>
            </w:pPr>
            <w:r w:rsidRPr="006431D7">
              <w:rPr>
                <w:rFonts w:ascii="Arial" w:hAnsi="Arial" w:cs="Arial"/>
                <w:color w:val="000000"/>
                <w:sz w:val="22"/>
                <w:lang w:val="en-GB"/>
              </w:rPr>
              <w:t>Teesta-V HEP</w:t>
            </w:r>
          </w:p>
        </w:tc>
        <w:tc>
          <w:tcPr>
            <w:tcW w:w="162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color w:val="000000"/>
                <w:sz w:val="22"/>
              </w:rPr>
            </w:pPr>
            <w:r w:rsidRPr="006431D7">
              <w:rPr>
                <w:rFonts w:ascii="Arial" w:hAnsi="Arial" w:cs="Arial"/>
                <w:bCs/>
                <w:color w:val="000000"/>
                <w:sz w:val="22"/>
                <w:lang w:eastAsia="ar-SA"/>
              </w:rPr>
              <w:t>3*170=510</w:t>
            </w:r>
          </w:p>
        </w:tc>
        <w:tc>
          <w:tcPr>
            <w:tcW w:w="180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bCs/>
                <w:color w:val="000000"/>
                <w:sz w:val="22"/>
                <w:lang w:eastAsia="ar-SA"/>
              </w:rPr>
            </w:pPr>
            <w:r w:rsidRPr="006431D7">
              <w:rPr>
                <w:rFonts w:ascii="Arial" w:hAnsi="Arial" w:cs="Arial"/>
                <w:bCs/>
                <w:color w:val="000000"/>
                <w:sz w:val="22"/>
                <w:lang w:eastAsia="ar-SA"/>
              </w:rPr>
              <w:t>20.59</w:t>
            </w:r>
          </w:p>
          <w:p w:rsidR="00426C93" w:rsidRPr="006431D7" w:rsidRDefault="00426C93" w:rsidP="00426C93">
            <w:pPr>
              <w:ind w:left="-108" w:right="-116"/>
              <w:jc w:val="center"/>
              <w:rPr>
                <w:rFonts w:ascii="Arial" w:hAnsi="Arial" w:cs="Arial"/>
                <w:color w:val="000000"/>
                <w:sz w:val="22"/>
              </w:rPr>
            </w:pPr>
            <w:r w:rsidRPr="006431D7">
              <w:rPr>
                <w:rFonts w:ascii="Arial" w:hAnsi="Arial" w:cs="Arial"/>
                <w:bCs/>
                <w:color w:val="000000"/>
                <w:sz w:val="22"/>
                <w:lang w:eastAsia="ar-SA"/>
              </w:rPr>
              <w:t>(Equivalent to 23.40% of Saleable Energy)</w:t>
            </w:r>
          </w:p>
        </w:tc>
        <w:tc>
          <w:tcPr>
            <w:tcW w:w="144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color w:val="000000"/>
                <w:sz w:val="22"/>
              </w:rPr>
            </w:pPr>
            <w:r w:rsidRPr="006431D7">
              <w:rPr>
                <w:rFonts w:ascii="Arial" w:hAnsi="Arial" w:cs="Arial"/>
                <w:color w:val="000000"/>
                <w:sz w:val="22"/>
                <w:lang w:eastAsia="ar-SA"/>
              </w:rPr>
              <w:t>105.019</w:t>
            </w:r>
          </w:p>
        </w:tc>
        <w:tc>
          <w:tcPr>
            <w:tcW w:w="261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jc w:val="center"/>
              <w:rPr>
                <w:rFonts w:ascii="Arial" w:hAnsi="Arial" w:cs="Arial"/>
                <w:sz w:val="22"/>
                <w:szCs w:val="22"/>
              </w:rPr>
            </w:pPr>
            <w:r w:rsidRPr="006431D7">
              <w:rPr>
                <w:rFonts w:ascii="Arial" w:hAnsi="Arial" w:cs="Arial"/>
                <w:sz w:val="22"/>
                <w:szCs w:val="22"/>
              </w:rPr>
              <w:t>51</w:t>
            </w:r>
            <w:r>
              <w:rPr>
                <w:rFonts w:ascii="Arial" w:hAnsi="Arial" w:cs="Arial"/>
                <w:sz w:val="22"/>
                <w:szCs w:val="22"/>
              </w:rPr>
              <w:t>0</w:t>
            </w:r>
            <w:r w:rsidRPr="006431D7">
              <w:rPr>
                <w:rFonts w:ascii="Arial" w:hAnsi="Arial" w:cs="Arial"/>
                <w:sz w:val="22"/>
                <w:szCs w:val="22"/>
              </w:rPr>
              <w:t>.00</w:t>
            </w:r>
          </w:p>
        </w:tc>
      </w:tr>
      <w:tr w:rsidR="00426C93" w:rsidRPr="006431D7" w:rsidTr="00426C93">
        <w:trPr>
          <w:trHeight w:val="295"/>
        </w:trPr>
        <w:tc>
          <w:tcPr>
            <w:tcW w:w="1890" w:type="dxa"/>
            <w:tcBorders>
              <w:top w:val="nil"/>
              <w:left w:val="single" w:sz="4" w:space="0" w:color="auto"/>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b/>
                <w:bCs/>
                <w:color w:val="000000"/>
                <w:sz w:val="22"/>
              </w:rPr>
            </w:pPr>
            <w:r w:rsidRPr="006431D7">
              <w:rPr>
                <w:rFonts w:ascii="Arial" w:hAnsi="Arial" w:cs="Arial"/>
                <w:b/>
                <w:bCs/>
                <w:color w:val="000000"/>
                <w:sz w:val="22"/>
                <w:lang w:val="en-GB"/>
              </w:rPr>
              <w:t>TOTAL</w:t>
            </w:r>
          </w:p>
        </w:tc>
        <w:tc>
          <w:tcPr>
            <w:tcW w:w="162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b/>
                <w:bCs/>
                <w:color w:val="000000"/>
                <w:sz w:val="22"/>
                <w:szCs w:val="22"/>
              </w:rPr>
            </w:pPr>
          </w:p>
        </w:tc>
        <w:tc>
          <w:tcPr>
            <w:tcW w:w="180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b/>
                <w:bCs/>
                <w:color w:val="000000"/>
                <w:sz w:val="22"/>
              </w:rPr>
            </w:pPr>
          </w:p>
        </w:tc>
        <w:tc>
          <w:tcPr>
            <w:tcW w:w="144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ind w:left="-108" w:right="-116"/>
              <w:jc w:val="center"/>
              <w:rPr>
                <w:rFonts w:ascii="Arial" w:hAnsi="Arial" w:cs="Arial"/>
                <w:b/>
                <w:bCs/>
                <w:color w:val="000000"/>
                <w:sz w:val="22"/>
              </w:rPr>
            </w:pPr>
          </w:p>
        </w:tc>
        <w:tc>
          <w:tcPr>
            <w:tcW w:w="2610" w:type="dxa"/>
            <w:tcBorders>
              <w:top w:val="nil"/>
              <w:left w:val="nil"/>
              <w:bottom w:val="single" w:sz="4" w:space="0" w:color="auto"/>
              <w:right w:val="single" w:sz="4" w:space="0" w:color="auto"/>
            </w:tcBorders>
            <w:shd w:val="clear" w:color="auto" w:fill="auto"/>
            <w:vAlign w:val="center"/>
            <w:hideMark/>
          </w:tcPr>
          <w:p w:rsidR="00426C93" w:rsidRPr="006431D7" w:rsidRDefault="00426C93" w:rsidP="00426C93">
            <w:pPr>
              <w:jc w:val="center"/>
              <w:rPr>
                <w:rFonts w:ascii="Arial" w:hAnsi="Arial" w:cs="Arial"/>
                <w:b/>
                <w:sz w:val="22"/>
                <w:szCs w:val="22"/>
              </w:rPr>
            </w:pPr>
            <w:r w:rsidRPr="006431D7">
              <w:rPr>
                <w:rFonts w:ascii="Arial" w:hAnsi="Arial" w:cs="Arial"/>
                <w:b/>
                <w:sz w:val="22"/>
                <w:szCs w:val="22"/>
              </w:rPr>
              <w:t>9</w:t>
            </w:r>
            <w:r>
              <w:rPr>
                <w:rFonts w:ascii="Arial" w:hAnsi="Arial" w:cs="Arial"/>
                <w:b/>
                <w:sz w:val="22"/>
                <w:szCs w:val="22"/>
              </w:rPr>
              <w:t>07</w:t>
            </w:r>
            <w:r w:rsidRPr="006431D7">
              <w:rPr>
                <w:rFonts w:ascii="Arial" w:hAnsi="Arial" w:cs="Arial"/>
                <w:b/>
                <w:sz w:val="22"/>
                <w:szCs w:val="22"/>
              </w:rPr>
              <w:t>.00</w:t>
            </w:r>
          </w:p>
        </w:tc>
      </w:tr>
    </w:tbl>
    <w:p w:rsidR="00B86201" w:rsidRDefault="00B86201" w:rsidP="00105E33">
      <w:pPr>
        <w:pStyle w:val="BodyTextIndent"/>
        <w:tabs>
          <w:tab w:val="clear" w:pos="720"/>
        </w:tabs>
        <w:spacing w:before="0" w:after="0"/>
        <w:ind w:left="0"/>
        <w:jc w:val="both"/>
        <w:rPr>
          <w:rFonts w:ascii="Arial" w:hAnsi="Arial" w:cs="Arial"/>
          <w:b/>
          <w:sz w:val="22"/>
          <w:szCs w:val="21"/>
        </w:rPr>
      </w:pPr>
    </w:p>
    <w:p w:rsidR="00D917D8" w:rsidRDefault="00D917D8" w:rsidP="00105E33">
      <w:pPr>
        <w:pStyle w:val="BodyTextIndent"/>
        <w:tabs>
          <w:tab w:val="clear" w:pos="720"/>
        </w:tabs>
        <w:spacing w:before="0" w:after="0"/>
        <w:ind w:left="0"/>
        <w:jc w:val="both"/>
        <w:rPr>
          <w:rFonts w:ascii="Arial" w:hAnsi="Arial" w:cs="Arial"/>
          <w:b/>
          <w:sz w:val="22"/>
          <w:szCs w:val="21"/>
        </w:rPr>
      </w:pPr>
    </w:p>
    <w:p w:rsidR="00C016F3" w:rsidRDefault="00C016F3" w:rsidP="00105E33">
      <w:pPr>
        <w:pStyle w:val="BodyTextIndent"/>
        <w:tabs>
          <w:tab w:val="clear" w:pos="720"/>
        </w:tabs>
        <w:spacing w:before="0" w:after="0"/>
        <w:ind w:left="0"/>
        <w:jc w:val="both"/>
        <w:rPr>
          <w:rFonts w:ascii="Arial" w:hAnsi="Arial" w:cs="Arial"/>
          <w:b/>
          <w:sz w:val="22"/>
          <w:szCs w:val="21"/>
        </w:rPr>
      </w:pPr>
    </w:p>
    <w:p w:rsidR="00C016F3" w:rsidRDefault="00C016F3" w:rsidP="00105E33">
      <w:pPr>
        <w:pStyle w:val="BodyTextIndent"/>
        <w:tabs>
          <w:tab w:val="clear" w:pos="720"/>
        </w:tabs>
        <w:spacing w:before="0" w:after="0"/>
        <w:ind w:left="0"/>
        <w:jc w:val="both"/>
        <w:rPr>
          <w:rFonts w:ascii="Arial" w:hAnsi="Arial" w:cs="Arial"/>
          <w:b/>
          <w:sz w:val="22"/>
          <w:szCs w:val="21"/>
        </w:rPr>
      </w:pPr>
    </w:p>
    <w:p w:rsidR="00C016F3" w:rsidRDefault="00C016F3" w:rsidP="00105E33">
      <w:pPr>
        <w:pStyle w:val="BodyTextIndent"/>
        <w:tabs>
          <w:tab w:val="clear" w:pos="720"/>
        </w:tabs>
        <w:spacing w:before="0" w:after="0"/>
        <w:ind w:left="0"/>
        <w:jc w:val="both"/>
        <w:rPr>
          <w:rFonts w:ascii="Arial" w:hAnsi="Arial" w:cs="Arial"/>
          <w:b/>
          <w:sz w:val="22"/>
          <w:szCs w:val="21"/>
        </w:rPr>
      </w:pPr>
    </w:p>
    <w:p w:rsidR="00C016F3" w:rsidRDefault="00C016F3" w:rsidP="00105E33">
      <w:pPr>
        <w:pStyle w:val="BodyTextIndent"/>
        <w:tabs>
          <w:tab w:val="clear" w:pos="720"/>
        </w:tabs>
        <w:spacing w:before="0" w:after="0"/>
        <w:ind w:left="0"/>
        <w:jc w:val="both"/>
        <w:rPr>
          <w:rFonts w:ascii="Arial" w:hAnsi="Arial" w:cs="Arial"/>
          <w:b/>
          <w:sz w:val="22"/>
          <w:szCs w:val="21"/>
        </w:rPr>
      </w:pPr>
    </w:p>
    <w:p w:rsidR="00C016F3" w:rsidRDefault="00C016F3" w:rsidP="00105E33">
      <w:pPr>
        <w:pStyle w:val="BodyTextIndent"/>
        <w:tabs>
          <w:tab w:val="clear" w:pos="720"/>
        </w:tabs>
        <w:spacing w:before="0" w:after="0"/>
        <w:ind w:left="0"/>
        <w:jc w:val="both"/>
        <w:rPr>
          <w:rFonts w:ascii="Arial" w:hAnsi="Arial" w:cs="Arial"/>
          <w:b/>
          <w:sz w:val="22"/>
          <w:szCs w:val="21"/>
        </w:rPr>
      </w:pPr>
    </w:p>
    <w:p w:rsidR="00C016F3" w:rsidRDefault="00C016F3" w:rsidP="00105E33">
      <w:pPr>
        <w:pStyle w:val="BodyTextIndent"/>
        <w:tabs>
          <w:tab w:val="clear" w:pos="720"/>
        </w:tabs>
        <w:spacing w:before="0" w:after="0"/>
        <w:ind w:left="0"/>
        <w:jc w:val="both"/>
        <w:rPr>
          <w:rFonts w:ascii="Arial" w:hAnsi="Arial" w:cs="Arial"/>
          <w:b/>
          <w:sz w:val="22"/>
          <w:szCs w:val="21"/>
        </w:rPr>
      </w:pPr>
    </w:p>
    <w:p w:rsidR="00C016F3" w:rsidRDefault="00C016F3" w:rsidP="00105E33">
      <w:pPr>
        <w:pStyle w:val="BodyTextIndent"/>
        <w:tabs>
          <w:tab w:val="clear" w:pos="720"/>
        </w:tabs>
        <w:spacing w:before="0" w:after="0"/>
        <w:ind w:left="0"/>
        <w:jc w:val="both"/>
        <w:rPr>
          <w:rFonts w:ascii="Arial" w:hAnsi="Arial" w:cs="Arial"/>
          <w:b/>
          <w:sz w:val="22"/>
          <w:szCs w:val="21"/>
        </w:rPr>
      </w:pPr>
    </w:p>
    <w:p w:rsidR="00105E33" w:rsidRPr="006431D7" w:rsidRDefault="00105E33" w:rsidP="00105E33">
      <w:pPr>
        <w:pStyle w:val="BodyTextIndent"/>
        <w:tabs>
          <w:tab w:val="clear" w:pos="720"/>
        </w:tabs>
        <w:spacing w:before="0" w:after="0"/>
        <w:ind w:left="0"/>
        <w:jc w:val="both"/>
        <w:rPr>
          <w:rFonts w:ascii="Arial" w:hAnsi="Arial" w:cs="Arial"/>
          <w:b/>
          <w:sz w:val="22"/>
          <w:szCs w:val="21"/>
          <w:u w:val="single"/>
        </w:rPr>
      </w:pPr>
      <w:r>
        <w:rPr>
          <w:rFonts w:ascii="Arial" w:hAnsi="Arial" w:cs="Arial"/>
          <w:b/>
          <w:sz w:val="22"/>
          <w:szCs w:val="21"/>
        </w:rPr>
        <w:t xml:space="preserve">1.5 </w:t>
      </w:r>
      <w:r w:rsidRPr="00DD1E47">
        <w:rPr>
          <w:rFonts w:ascii="Arial" w:hAnsi="Arial" w:cs="Arial"/>
          <w:b/>
          <w:sz w:val="22"/>
          <w:szCs w:val="21"/>
        </w:rPr>
        <w:t>RENEWABLE ENERGY SOURCES:  (NON-SOLAR &amp; SOLAR):</w:t>
      </w:r>
    </w:p>
    <w:p w:rsidR="00105E33" w:rsidRPr="006431D7" w:rsidRDefault="00105E33" w:rsidP="00105E33">
      <w:pPr>
        <w:pStyle w:val="BodyTextIndent"/>
        <w:tabs>
          <w:tab w:val="clear" w:pos="720"/>
        </w:tabs>
        <w:spacing w:before="0" w:after="0"/>
        <w:ind w:left="0"/>
        <w:jc w:val="both"/>
        <w:rPr>
          <w:rFonts w:ascii="Arial" w:hAnsi="Arial" w:cs="Arial"/>
          <w:b/>
          <w:sz w:val="22"/>
          <w:szCs w:val="21"/>
          <w:u w:val="single"/>
        </w:rPr>
      </w:pPr>
    </w:p>
    <w:p w:rsidR="00105E33" w:rsidRDefault="00105E33" w:rsidP="00105E33">
      <w:pPr>
        <w:pStyle w:val="BodyTextIndent"/>
        <w:tabs>
          <w:tab w:val="clear" w:pos="720"/>
        </w:tabs>
        <w:spacing w:before="0" w:after="0" w:line="360" w:lineRule="auto"/>
        <w:ind w:left="360"/>
        <w:jc w:val="both"/>
        <w:rPr>
          <w:rFonts w:ascii="Arial" w:hAnsi="Arial" w:cs="Arial"/>
          <w:sz w:val="22"/>
          <w:szCs w:val="21"/>
        </w:rPr>
      </w:pPr>
      <w:r w:rsidRPr="006431D7">
        <w:rPr>
          <w:rFonts w:ascii="Arial" w:hAnsi="Arial" w:cs="Arial"/>
          <w:sz w:val="22"/>
          <w:szCs w:val="21"/>
        </w:rPr>
        <w:t xml:space="preserve">It is submitted that the Hon’ble OERC has mandated GRIDCO to meet the Renewable energy (both solar and non-Solar) Purchase Obligation (RPO) for the years from 2011-12 to 2015-16 in terms of the Para </w:t>
      </w:r>
      <w:r w:rsidRPr="001E24DC">
        <w:rPr>
          <w:rFonts w:ascii="Arial" w:hAnsi="Arial" w:cs="Arial"/>
          <w:sz w:val="22"/>
          <w:szCs w:val="21"/>
        </w:rPr>
        <w:t>3 (I) of the Commission’s Order dated 30.09.2010 in Case No. 59 of 2010</w:t>
      </w:r>
      <w:r>
        <w:rPr>
          <w:rFonts w:ascii="Arial" w:hAnsi="Arial" w:cs="Arial"/>
          <w:sz w:val="22"/>
          <w:szCs w:val="21"/>
        </w:rPr>
        <w:t xml:space="preserve"> and thereafter vide Gazette </w:t>
      </w:r>
      <w:r w:rsidR="00FB6BCD">
        <w:rPr>
          <w:rFonts w:ascii="Arial" w:hAnsi="Arial" w:cs="Arial"/>
          <w:sz w:val="22"/>
          <w:szCs w:val="21"/>
        </w:rPr>
        <w:t>N</w:t>
      </w:r>
      <w:r>
        <w:rPr>
          <w:rFonts w:ascii="Arial" w:hAnsi="Arial" w:cs="Arial"/>
          <w:sz w:val="22"/>
          <w:szCs w:val="21"/>
        </w:rPr>
        <w:t>otification dated 10.09.2015</w:t>
      </w:r>
      <w:r w:rsidRPr="006431D7">
        <w:rPr>
          <w:rFonts w:ascii="Arial" w:hAnsi="Arial" w:cs="Arial"/>
          <w:sz w:val="22"/>
          <w:szCs w:val="21"/>
        </w:rPr>
        <w:t>for the years from 201</w:t>
      </w:r>
      <w:r>
        <w:rPr>
          <w:rFonts w:ascii="Arial" w:hAnsi="Arial" w:cs="Arial"/>
          <w:sz w:val="22"/>
          <w:szCs w:val="21"/>
        </w:rPr>
        <w:t>5</w:t>
      </w:r>
      <w:r w:rsidRPr="006431D7">
        <w:rPr>
          <w:rFonts w:ascii="Arial" w:hAnsi="Arial" w:cs="Arial"/>
          <w:sz w:val="22"/>
          <w:szCs w:val="21"/>
        </w:rPr>
        <w:t>-1</w:t>
      </w:r>
      <w:r>
        <w:rPr>
          <w:rFonts w:ascii="Arial" w:hAnsi="Arial" w:cs="Arial"/>
          <w:sz w:val="22"/>
          <w:szCs w:val="21"/>
        </w:rPr>
        <w:t>6</w:t>
      </w:r>
      <w:r w:rsidRPr="006431D7">
        <w:rPr>
          <w:rFonts w:ascii="Arial" w:hAnsi="Arial" w:cs="Arial"/>
          <w:sz w:val="22"/>
          <w:szCs w:val="21"/>
        </w:rPr>
        <w:t xml:space="preserve"> to201</w:t>
      </w:r>
      <w:r>
        <w:rPr>
          <w:rFonts w:ascii="Arial" w:hAnsi="Arial" w:cs="Arial"/>
          <w:sz w:val="22"/>
          <w:szCs w:val="21"/>
        </w:rPr>
        <w:t>9</w:t>
      </w:r>
      <w:r w:rsidRPr="006431D7">
        <w:rPr>
          <w:rFonts w:ascii="Arial" w:hAnsi="Arial" w:cs="Arial"/>
          <w:sz w:val="22"/>
          <w:szCs w:val="21"/>
        </w:rPr>
        <w:t>-</w:t>
      </w:r>
      <w:r>
        <w:rPr>
          <w:rFonts w:ascii="Arial" w:hAnsi="Arial" w:cs="Arial"/>
          <w:sz w:val="22"/>
          <w:szCs w:val="21"/>
        </w:rPr>
        <w:t xml:space="preserve"> 20 as per Clause 4.2   </w:t>
      </w:r>
      <w:r w:rsidRPr="002C421F">
        <w:rPr>
          <w:rFonts w:ascii="Arial" w:hAnsi="Arial" w:cs="Arial"/>
          <w:b/>
          <w:i/>
          <w:sz w:val="28"/>
          <w:szCs w:val="21"/>
          <w:highlight w:val="cyan"/>
        </w:rPr>
        <w:t>(ED-</w:t>
      </w:r>
      <w:r w:rsidR="00F07C5D">
        <w:rPr>
          <w:rFonts w:ascii="Arial" w:hAnsi="Arial" w:cs="Arial"/>
          <w:b/>
          <w:i/>
          <w:sz w:val="28"/>
          <w:szCs w:val="21"/>
          <w:highlight w:val="cyan"/>
        </w:rPr>
        <w:t>X</w:t>
      </w:r>
      <w:r w:rsidRPr="002C421F">
        <w:rPr>
          <w:rFonts w:ascii="Arial" w:hAnsi="Arial" w:cs="Arial"/>
          <w:b/>
          <w:i/>
          <w:sz w:val="28"/>
          <w:szCs w:val="21"/>
          <w:highlight w:val="cyan"/>
        </w:rPr>
        <w:t>V</w:t>
      </w:r>
      <w:r w:rsidR="001F5D84">
        <w:rPr>
          <w:rFonts w:ascii="Arial" w:hAnsi="Arial" w:cs="Arial"/>
          <w:b/>
          <w:i/>
          <w:sz w:val="28"/>
          <w:szCs w:val="21"/>
          <w:highlight w:val="cyan"/>
        </w:rPr>
        <w:t>I</w:t>
      </w:r>
      <w:r w:rsidRPr="002C421F">
        <w:rPr>
          <w:rFonts w:ascii="Arial" w:hAnsi="Arial" w:cs="Arial"/>
          <w:b/>
          <w:i/>
          <w:sz w:val="28"/>
          <w:szCs w:val="21"/>
          <w:highlight w:val="cyan"/>
        </w:rPr>
        <w:t>)</w:t>
      </w:r>
      <w:r>
        <w:rPr>
          <w:rFonts w:ascii="Arial" w:hAnsi="Arial" w:cs="Arial"/>
          <w:sz w:val="28"/>
          <w:szCs w:val="21"/>
        </w:rPr>
        <w:t xml:space="preserve">. </w:t>
      </w:r>
      <w:r>
        <w:rPr>
          <w:rFonts w:ascii="Arial" w:hAnsi="Arial" w:cs="Arial"/>
          <w:sz w:val="22"/>
          <w:szCs w:val="21"/>
        </w:rPr>
        <w:t xml:space="preserve">As per this, </w:t>
      </w:r>
      <w:r w:rsidRPr="006431D7">
        <w:rPr>
          <w:rFonts w:ascii="Arial" w:hAnsi="Arial" w:cs="Arial"/>
          <w:sz w:val="22"/>
          <w:szCs w:val="21"/>
        </w:rPr>
        <w:t>GRIDCO is required to purchase renewable energy @</w:t>
      </w:r>
      <w:r>
        <w:rPr>
          <w:rFonts w:ascii="Arial" w:hAnsi="Arial" w:cs="Arial"/>
          <w:sz w:val="22"/>
          <w:szCs w:val="21"/>
        </w:rPr>
        <w:t xml:space="preserve"> 4</w:t>
      </w:r>
      <w:r w:rsidRPr="006431D7">
        <w:rPr>
          <w:rFonts w:ascii="Arial" w:hAnsi="Arial" w:cs="Arial"/>
          <w:sz w:val="22"/>
          <w:szCs w:val="21"/>
        </w:rPr>
        <w:t>.</w:t>
      </w:r>
      <w:r>
        <w:rPr>
          <w:rFonts w:ascii="Arial" w:hAnsi="Arial" w:cs="Arial"/>
          <w:sz w:val="22"/>
          <w:szCs w:val="21"/>
        </w:rPr>
        <w:t>5</w:t>
      </w:r>
      <w:r w:rsidRPr="006431D7">
        <w:rPr>
          <w:rFonts w:ascii="Arial" w:hAnsi="Arial" w:cs="Arial"/>
          <w:sz w:val="22"/>
          <w:szCs w:val="21"/>
        </w:rPr>
        <w:t xml:space="preserve">0 % (consisting of </w:t>
      </w:r>
      <w:r>
        <w:rPr>
          <w:rFonts w:ascii="Arial" w:hAnsi="Arial" w:cs="Arial"/>
          <w:sz w:val="22"/>
          <w:szCs w:val="21"/>
        </w:rPr>
        <w:t>1</w:t>
      </w:r>
      <w:r w:rsidRPr="006431D7">
        <w:rPr>
          <w:rFonts w:ascii="Arial" w:hAnsi="Arial" w:cs="Arial"/>
          <w:sz w:val="22"/>
          <w:szCs w:val="21"/>
        </w:rPr>
        <w:t>.</w:t>
      </w:r>
      <w:r>
        <w:rPr>
          <w:rFonts w:ascii="Arial" w:hAnsi="Arial" w:cs="Arial"/>
          <w:sz w:val="22"/>
          <w:szCs w:val="21"/>
        </w:rPr>
        <w:t>5</w:t>
      </w:r>
      <w:r w:rsidRPr="006431D7">
        <w:rPr>
          <w:rFonts w:ascii="Arial" w:hAnsi="Arial" w:cs="Arial"/>
          <w:sz w:val="22"/>
          <w:szCs w:val="21"/>
        </w:rPr>
        <w:t xml:space="preserve">0 % as Solar Energy, </w:t>
      </w:r>
      <w:r>
        <w:rPr>
          <w:rFonts w:ascii="Arial" w:hAnsi="Arial" w:cs="Arial"/>
          <w:sz w:val="22"/>
          <w:szCs w:val="21"/>
        </w:rPr>
        <w:t>3</w:t>
      </w:r>
      <w:r w:rsidRPr="006431D7">
        <w:rPr>
          <w:rFonts w:ascii="Arial" w:hAnsi="Arial" w:cs="Arial"/>
          <w:sz w:val="22"/>
          <w:szCs w:val="21"/>
        </w:rPr>
        <w:t>.00 % towards Non-Solar energy) of the total projected en</w:t>
      </w:r>
      <w:r>
        <w:rPr>
          <w:rFonts w:ascii="Arial" w:hAnsi="Arial" w:cs="Arial"/>
          <w:sz w:val="22"/>
          <w:szCs w:val="21"/>
        </w:rPr>
        <w:t>ergy requirement for FY 2016 -17. The relevant para along with the Table from Gazette notification dated 10.09.2015is reproduced below:</w:t>
      </w:r>
    </w:p>
    <w:p w:rsidR="00105E33" w:rsidRPr="00852D8B" w:rsidRDefault="00105E33" w:rsidP="00105E33">
      <w:pPr>
        <w:pStyle w:val="BodyTextIndent"/>
        <w:tabs>
          <w:tab w:val="clear" w:pos="720"/>
        </w:tabs>
        <w:spacing w:before="0" w:after="0"/>
        <w:ind w:left="0"/>
        <w:jc w:val="both"/>
        <w:rPr>
          <w:rFonts w:ascii="Arial" w:hAnsi="Arial" w:cs="Arial"/>
          <w:sz w:val="16"/>
          <w:szCs w:val="21"/>
        </w:rPr>
      </w:pPr>
    </w:p>
    <w:p w:rsidR="00105E33" w:rsidRDefault="00105E33" w:rsidP="00105E33">
      <w:pPr>
        <w:pStyle w:val="BodyTextIndent"/>
        <w:tabs>
          <w:tab w:val="clear" w:pos="720"/>
        </w:tabs>
        <w:spacing w:before="0" w:after="0" w:line="360" w:lineRule="auto"/>
        <w:jc w:val="both"/>
        <w:rPr>
          <w:rFonts w:ascii="Arial" w:hAnsi="Arial" w:cs="Arial"/>
          <w:sz w:val="22"/>
          <w:szCs w:val="21"/>
        </w:rPr>
      </w:pPr>
      <w:r>
        <w:rPr>
          <w:rFonts w:ascii="Arial" w:hAnsi="Arial" w:cs="Arial"/>
          <w:sz w:val="22"/>
          <w:szCs w:val="21"/>
        </w:rPr>
        <w:t xml:space="preserve">“Every Obligated Entity shall at least purchase </w:t>
      </w:r>
      <w:r w:rsidRPr="00B61DE5">
        <w:rPr>
          <w:rFonts w:ascii="Arial" w:hAnsi="Arial" w:cs="Arial"/>
          <w:sz w:val="22"/>
          <w:szCs w:val="21"/>
        </w:rPr>
        <w:t>source wise</w:t>
      </w:r>
      <w:r>
        <w:rPr>
          <w:rFonts w:ascii="Arial" w:hAnsi="Arial" w:cs="Arial"/>
          <w:sz w:val="22"/>
          <w:szCs w:val="21"/>
        </w:rPr>
        <w:t xml:space="preserve"> energy from </w:t>
      </w:r>
      <w:r w:rsidRPr="00B61DE5">
        <w:rPr>
          <w:rFonts w:ascii="Arial" w:hAnsi="Arial" w:cs="Arial"/>
          <w:sz w:val="22"/>
          <w:szCs w:val="21"/>
        </w:rPr>
        <w:t>R</w:t>
      </w:r>
      <w:r>
        <w:rPr>
          <w:rFonts w:ascii="Arial" w:hAnsi="Arial" w:cs="Arial"/>
          <w:sz w:val="22"/>
          <w:szCs w:val="21"/>
        </w:rPr>
        <w:t xml:space="preserve">enewable sources as indicated in the table </w:t>
      </w:r>
      <w:r w:rsidRPr="00B61DE5">
        <w:rPr>
          <w:rFonts w:ascii="Arial" w:hAnsi="Arial" w:cs="Arial"/>
          <w:sz w:val="22"/>
          <w:szCs w:val="21"/>
        </w:rPr>
        <w:t>below:</w:t>
      </w:r>
    </w:p>
    <w:p w:rsidR="00105E33" w:rsidRDefault="00105E33" w:rsidP="00105E33">
      <w:pPr>
        <w:pStyle w:val="BodyTextIndent"/>
        <w:tabs>
          <w:tab w:val="clear" w:pos="720"/>
        </w:tabs>
        <w:spacing w:before="0" w:after="0"/>
        <w:ind w:left="0"/>
        <w:jc w:val="both"/>
        <w:rPr>
          <w:rFonts w:ascii="Arial" w:hAnsi="Arial" w:cs="Arial"/>
          <w:sz w:val="16"/>
          <w:szCs w:val="21"/>
        </w:rPr>
      </w:pPr>
    </w:p>
    <w:p w:rsidR="00B86201" w:rsidRPr="00B86201" w:rsidRDefault="00B86201" w:rsidP="00B86201">
      <w:pPr>
        <w:pStyle w:val="BodyTextIndent"/>
        <w:tabs>
          <w:tab w:val="clear" w:pos="720"/>
        </w:tabs>
        <w:spacing w:before="0" w:after="0"/>
        <w:ind w:left="0"/>
        <w:jc w:val="center"/>
        <w:rPr>
          <w:rFonts w:ascii="Arial" w:hAnsi="Arial" w:cs="Arial"/>
          <w:b/>
          <w:sz w:val="22"/>
          <w:szCs w:val="21"/>
        </w:rPr>
      </w:pPr>
      <w:r w:rsidRPr="00B86201">
        <w:rPr>
          <w:rFonts w:ascii="Arial" w:hAnsi="Arial" w:cs="Arial"/>
          <w:b/>
          <w:sz w:val="22"/>
          <w:szCs w:val="21"/>
        </w:rPr>
        <w:t>RPO Target for the period from FY 2015-16 to FY 2019-</w:t>
      </w:r>
      <w:r w:rsidR="00874AE2">
        <w:rPr>
          <w:rFonts w:ascii="Arial" w:hAnsi="Arial" w:cs="Arial"/>
          <w:b/>
          <w:sz w:val="22"/>
          <w:szCs w:val="21"/>
        </w:rPr>
        <w:t>2</w:t>
      </w:r>
      <w:r w:rsidRPr="00B86201">
        <w:rPr>
          <w:rFonts w:ascii="Arial" w:hAnsi="Arial" w:cs="Arial"/>
          <w:b/>
          <w:sz w:val="22"/>
          <w:szCs w:val="21"/>
        </w:rPr>
        <w:t>0</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0"/>
        <w:gridCol w:w="2160"/>
        <w:gridCol w:w="2610"/>
        <w:gridCol w:w="1530"/>
      </w:tblGrid>
      <w:tr w:rsidR="00B86201" w:rsidRPr="008C60BD" w:rsidTr="00FB6BCD">
        <w:trPr>
          <w:trHeight w:val="188"/>
        </w:trPr>
        <w:tc>
          <w:tcPr>
            <w:tcW w:w="216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Year-wise Target</w:t>
            </w:r>
          </w:p>
        </w:tc>
        <w:tc>
          <w:tcPr>
            <w:tcW w:w="216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Solar Source (%)</w:t>
            </w:r>
          </w:p>
        </w:tc>
        <w:tc>
          <w:tcPr>
            <w:tcW w:w="261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Non Solar Sources (%)</w:t>
            </w:r>
          </w:p>
        </w:tc>
        <w:tc>
          <w:tcPr>
            <w:tcW w:w="153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Total (%)</w:t>
            </w:r>
          </w:p>
        </w:tc>
      </w:tr>
      <w:tr w:rsidR="00B86201" w:rsidRPr="008C60BD" w:rsidTr="00FB6BCD">
        <w:trPr>
          <w:trHeight w:val="71"/>
        </w:trPr>
        <w:tc>
          <w:tcPr>
            <w:tcW w:w="216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2015-16</w:t>
            </w:r>
          </w:p>
        </w:tc>
        <w:tc>
          <w:tcPr>
            <w:tcW w:w="216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0.50</w:t>
            </w:r>
          </w:p>
        </w:tc>
        <w:tc>
          <w:tcPr>
            <w:tcW w:w="261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2.50</w:t>
            </w:r>
          </w:p>
        </w:tc>
        <w:tc>
          <w:tcPr>
            <w:tcW w:w="153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3.00</w:t>
            </w:r>
          </w:p>
        </w:tc>
      </w:tr>
      <w:tr w:rsidR="00B86201" w:rsidRPr="008C60BD" w:rsidTr="00FB6BCD">
        <w:trPr>
          <w:trHeight w:val="143"/>
        </w:trPr>
        <w:tc>
          <w:tcPr>
            <w:tcW w:w="216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2016-17</w:t>
            </w:r>
          </w:p>
        </w:tc>
        <w:tc>
          <w:tcPr>
            <w:tcW w:w="216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1.50</w:t>
            </w:r>
          </w:p>
        </w:tc>
        <w:tc>
          <w:tcPr>
            <w:tcW w:w="261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3.00</w:t>
            </w:r>
          </w:p>
        </w:tc>
        <w:tc>
          <w:tcPr>
            <w:tcW w:w="153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4.50</w:t>
            </w:r>
          </w:p>
        </w:tc>
      </w:tr>
      <w:tr w:rsidR="00B86201" w:rsidRPr="008C60BD" w:rsidTr="00FB6BCD">
        <w:trPr>
          <w:trHeight w:val="70"/>
        </w:trPr>
        <w:tc>
          <w:tcPr>
            <w:tcW w:w="216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2017-18</w:t>
            </w:r>
          </w:p>
        </w:tc>
        <w:tc>
          <w:tcPr>
            <w:tcW w:w="216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3.00</w:t>
            </w:r>
          </w:p>
        </w:tc>
        <w:tc>
          <w:tcPr>
            <w:tcW w:w="261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4.50</w:t>
            </w:r>
          </w:p>
        </w:tc>
        <w:tc>
          <w:tcPr>
            <w:tcW w:w="153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7.50</w:t>
            </w:r>
          </w:p>
        </w:tc>
      </w:tr>
      <w:tr w:rsidR="00B86201" w:rsidRPr="008C60BD" w:rsidTr="00FB6BCD">
        <w:trPr>
          <w:trHeight w:val="71"/>
        </w:trPr>
        <w:tc>
          <w:tcPr>
            <w:tcW w:w="216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2018-19</w:t>
            </w:r>
          </w:p>
        </w:tc>
        <w:tc>
          <w:tcPr>
            <w:tcW w:w="216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4.50</w:t>
            </w:r>
          </w:p>
        </w:tc>
        <w:tc>
          <w:tcPr>
            <w:tcW w:w="261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5.00</w:t>
            </w:r>
          </w:p>
        </w:tc>
        <w:tc>
          <w:tcPr>
            <w:tcW w:w="153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9.50</w:t>
            </w:r>
          </w:p>
        </w:tc>
      </w:tr>
      <w:tr w:rsidR="00B86201" w:rsidRPr="008C60BD" w:rsidTr="00FB6BCD">
        <w:trPr>
          <w:trHeight w:val="53"/>
        </w:trPr>
        <w:tc>
          <w:tcPr>
            <w:tcW w:w="216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2019-20</w:t>
            </w:r>
          </w:p>
        </w:tc>
        <w:tc>
          <w:tcPr>
            <w:tcW w:w="216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5.50</w:t>
            </w:r>
          </w:p>
        </w:tc>
        <w:tc>
          <w:tcPr>
            <w:tcW w:w="261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5.50</w:t>
            </w:r>
          </w:p>
        </w:tc>
        <w:tc>
          <w:tcPr>
            <w:tcW w:w="1530" w:type="dxa"/>
          </w:tcPr>
          <w:p w:rsidR="00B86201" w:rsidRPr="00B86201" w:rsidRDefault="00B86201" w:rsidP="00B86201">
            <w:pPr>
              <w:jc w:val="center"/>
              <w:rPr>
                <w:rFonts w:ascii="Arial" w:hAnsi="Arial" w:cs="Arial"/>
                <w:sz w:val="22"/>
                <w:szCs w:val="21"/>
                <w:lang w:val="en-GB"/>
              </w:rPr>
            </w:pPr>
            <w:r w:rsidRPr="00B86201">
              <w:rPr>
                <w:rFonts w:ascii="Arial" w:hAnsi="Arial" w:cs="Arial"/>
                <w:sz w:val="22"/>
                <w:szCs w:val="21"/>
                <w:lang w:val="en-GB"/>
              </w:rPr>
              <w:t>11.00</w:t>
            </w:r>
          </w:p>
        </w:tc>
      </w:tr>
    </w:tbl>
    <w:p w:rsidR="00B86201" w:rsidRDefault="00B86201" w:rsidP="00105E33">
      <w:pPr>
        <w:pStyle w:val="BodyTextIndent"/>
        <w:tabs>
          <w:tab w:val="clear" w:pos="720"/>
        </w:tabs>
        <w:spacing w:before="0" w:after="0" w:line="360" w:lineRule="auto"/>
        <w:ind w:left="0"/>
        <w:jc w:val="both"/>
        <w:rPr>
          <w:rFonts w:ascii="Arial" w:hAnsi="Arial" w:cs="Arial"/>
          <w:sz w:val="22"/>
          <w:szCs w:val="21"/>
        </w:rPr>
      </w:pPr>
    </w:p>
    <w:p w:rsidR="00105E33" w:rsidRDefault="00105E33" w:rsidP="00105E33">
      <w:pPr>
        <w:pStyle w:val="BodyTextIndent"/>
        <w:tabs>
          <w:tab w:val="clear" w:pos="720"/>
        </w:tabs>
        <w:spacing w:before="0" w:after="0" w:line="360" w:lineRule="auto"/>
        <w:ind w:left="0"/>
        <w:jc w:val="both"/>
        <w:rPr>
          <w:rFonts w:ascii="Arial" w:hAnsi="Arial" w:cs="Arial"/>
          <w:sz w:val="22"/>
          <w:szCs w:val="21"/>
        </w:rPr>
      </w:pPr>
      <w:r>
        <w:rPr>
          <w:rFonts w:ascii="Arial" w:hAnsi="Arial" w:cs="Arial"/>
          <w:sz w:val="22"/>
          <w:szCs w:val="21"/>
        </w:rPr>
        <w:t>Based on the above</w:t>
      </w:r>
      <w:r w:rsidR="00FB6BCD">
        <w:rPr>
          <w:rFonts w:ascii="Arial" w:hAnsi="Arial" w:cs="Arial"/>
          <w:sz w:val="22"/>
          <w:szCs w:val="21"/>
        </w:rPr>
        <w:t>,</w:t>
      </w:r>
      <w:r>
        <w:rPr>
          <w:rFonts w:ascii="Arial" w:hAnsi="Arial" w:cs="Arial"/>
          <w:sz w:val="22"/>
          <w:szCs w:val="21"/>
        </w:rPr>
        <w:t xml:space="preserve"> R</w:t>
      </w:r>
      <w:r w:rsidR="00FB6BCD">
        <w:rPr>
          <w:rFonts w:ascii="Arial" w:hAnsi="Arial" w:cs="Arial"/>
          <w:sz w:val="22"/>
          <w:szCs w:val="21"/>
        </w:rPr>
        <w:t>PO as specified in the Gazette N</w:t>
      </w:r>
      <w:r>
        <w:rPr>
          <w:rFonts w:ascii="Arial" w:hAnsi="Arial" w:cs="Arial"/>
          <w:sz w:val="22"/>
          <w:szCs w:val="21"/>
        </w:rPr>
        <w:t>otification dated 10.09.2015, the proposed procurement of Solar and Non-</w:t>
      </w:r>
      <w:r w:rsidR="00FB6BCD">
        <w:rPr>
          <w:rFonts w:ascii="Arial" w:hAnsi="Arial" w:cs="Arial"/>
          <w:sz w:val="22"/>
          <w:szCs w:val="21"/>
        </w:rPr>
        <w:t>Solar E</w:t>
      </w:r>
      <w:r>
        <w:rPr>
          <w:rFonts w:ascii="Arial" w:hAnsi="Arial" w:cs="Arial"/>
          <w:sz w:val="22"/>
          <w:szCs w:val="21"/>
        </w:rPr>
        <w:t>nergy for  FY 2016 -17 is indicated below:</w:t>
      </w:r>
    </w:p>
    <w:p w:rsidR="00105E33" w:rsidRDefault="00105E33" w:rsidP="00105E33">
      <w:pPr>
        <w:pStyle w:val="BodyTextIndent"/>
        <w:tabs>
          <w:tab w:val="clear" w:pos="720"/>
        </w:tabs>
        <w:spacing w:after="0"/>
        <w:ind w:left="360"/>
        <w:jc w:val="center"/>
        <w:rPr>
          <w:rFonts w:ascii="Arial" w:hAnsi="Arial" w:cs="Arial"/>
          <w:b/>
          <w:bCs/>
          <w:sz w:val="22"/>
          <w:szCs w:val="21"/>
        </w:rPr>
      </w:pPr>
      <w:r w:rsidRPr="006431D7">
        <w:rPr>
          <w:rFonts w:ascii="Arial" w:hAnsi="Arial" w:cs="Arial"/>
          <w:b/>
          <w:bCs/>
          <w:sz w:val="22"/>
          <w:szCs w:val="21"/>
        </w:rPr>
        <w:t>Proposed Procurement of Renewable Energy during FY 201</w:t>
      </w:r>
      <w:r>
        <w:rPr>
          <w:rFonts w:ascii="Arial" w:hAnsi="Arial" w:cs="Arial"/>
          <w:b/>
          <w:bCs/>
          <w:sz w:val="22"/>
          <w:szCs w:val="21"/>
        </w:rPr>
        <w:t>6</w:t>
      </w:r>
      <w:r w:rsidRPr="006431D7">
        <w:rPr>
          <w:rFonts w:ascii="Arial" w:hAnsi="Arial" w:cs="Arial"/>
          <w:b/>
          <w:bCs/>
          <w:sz w:val="22"/>
          <w:szCs w:val="21"/>
        </w:rPr>
        <w:t>-1</w:t>
      </w:r>
      <w:r>
        <w:rPr>
          <w:rFonts w:ascii="Arial" w:hAnsi="Arial" w:cs="Arial"/>
          <w:b/>
          <w:bCs/>
          <w:sz w:val="22"/>
          <w:szCs w:val="21"/>
        </w:rPr>
        <w:t>7</w:t>
      </w:r>
    </w:p>
    <w:tbl>
      <w:tblPr>
        <w:tblW w:w="9555" w:type="dxa"/>
        <w:tblInd w:w="93" w:type="dxa"/>
        <w:tblLook w:val="04A0"/>
      </w:tblPr>
      <w:tblGrid>
        <w:gridCol w:w="2715"/>
        <w:gridCol w:w="1440"/>
        <w:gridCol w:w="1530"/>
        <w:gridCol w:w="3870"/>
      </w:tblGrid>
      <w:tr w:rsidR="00105E33" w:rsidRPr="006610E7" w:rsidTr="00B86201">
        <w:trPr>
          <w:trHeight w:val="1016"/>
        </w:trPr>
        <w:tc>
          <w:tcPr>
            <w:tcW w:w="2715" w:type="dxa"/>
            <w:vMerge w:val="restart"/>
            <w:tcBorders>
              <w:top w:val="single" w:sz="4" w:space="0" w:color="auto"/>
              <w:left w:val="single" w:sz="4" w:space="0" w:color="auto"/>
              <w:bottom w:val="nil"/>
              <w:right w:val="single" w:sz="4" w:space="0" w:color="000000"/>
            </w:tcBorders>
            <w:shd w:val="clear" w:color="auto" w:fill="auto"/>
            <w:vAlign w:val="center"/>
            <w:hideMark/>
          </w:tcPr>
          <w:p w:rsidR="00105E33" w:rsidRPr="00B86201" w:rsidRDefault="00105E33" w:rsidP="00C84C16">
            <w:pPr>
              <w:jc w:val="center"/>
              <w:rPr>
                <w:rFonts w:ascii="Arial" w:hAnsi="Arial" w:cs="Arial"/>
                <w:b/>
                <w:color w:val="000000"/>
                <w:sz w:val="22"/>
                <w:szCs w:val="22"/>
              </w:rPr>
            </w:pPr>
            <w:r w:rsidRPr="00B86201">
              <w:rPr>
                <w:rFonts w:ascii="Arial" w:hAnsi="Arial" w:cs="Arial"/>
                <w:b/>
                <w:color w:val="000000"/>
                <w:sz w:val="22"/>
                <w:szCs w:val="22"/>
                <w:lang w:val="en-GB"/>
              </w:rPr>
              <w:t>Particulars</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05E33" w:rsidRPr="00B86201" w:rsidRDefault="00105E33" w:rsidP="00C84C16">
            <w:pPr>
              <w:jc w:val="center"/>
              <w:rPr>
                <w:rFonts w:ascii="Arial" w:hAnsi="Arial" w:cs="Arial"/>
                <w:b/>
                <w:color w:val="000000"/>
                <w:sz w:val="22"/>
                <w:szCs w:val="22"/>
              </w:rPr>
            </w:pPr>
            <w:r w:rsidRPr="00B86201">
              <w:rPr>
                <w:rFonts w:ascii="Arial" w:hAnsi="Arial" w:cs="Arial"/>
                <w:b/>
                <w:color w:val="000000"/>
                <w:sz w:val="22"/>
                <w:szCs w:val="22"/>
                <w:lang w:val="en-GB"/>
              </w:rPr>
              <w:t>RPO Target</w:t>
            </w:r>
          </w:p>
        </w:tc>
        <w:tc>
          <w:tcPr>
            <w:tcW w:w="3870" w:type="dxa"/>
            <w:tcBorders>
              <w:top w:val="single" w:sz="4" w:space="0" w:color="auto"/>
              <w:left w:val="nil"/>
              <w:bottom w:val="single" w:sz="4" w:space="0" w:color="auto"/>
              <w:right w:val="single" w:sz="4" w:space="0" w:color="auto"/>
            </w:tcBorders>
            <w:shd w:val="clear" w:color="auto" w:fill="auto"/>
            <w:vAlign w:val="center"/>
            <w:hideMark/>
          </w:tcPr>
          <w:p w:rsidR="00105E33" w:rsidRPr="00B86201" w:rsidRDefault="00105E33" w:rsidP="00C84C16">
            <w:pPr>
              <w:ind w:left="-98" w:right="-108"/>
              <w:jc w:val="center"/>
              <w:rPr>
                <w:rFonts w:ascii="Arial" w:hAnsi="Arial" w:cs="Arial"/>
                <w:b/>
                <w:sz w:val="22"/>
                <w:szCs w:val="22"/>
              </w:rPr>
            </w:pPr>
            <w:r w:rsidRPr="00B86201">
              <w:rPr>
                <w:rFonts w:ascii="Arial" w:hAnsi="Arial" w:cs="Arial"/>
                <w:b/>
                <w:color w:val="000000"/>
                <w:sz w:val="22"/>
                <w:szCs w:val="22"/>
              </w:rPr>
              <w:t xml:space="preserve">Renewable Energy </w:t>
            </w:r>
            <w:r w:rsidR="00B86201">
              <w:rPr>
                <w:rFonts w:ascii="Arial" w:hAnsi="Arial" w:cs="Arial"/>
                <w:b/>
                <w:color w:val="000000"/>
                <w:sz w:val="22"/>
                <w:szCs w:val="22"/>
              </w:rPr>
              <w:t>p</w:t>
            </w:r>
            <w:r w:rsidRPr="00B86201">
              <w:rPr>
                <w:rFonts w:ascii="Arial" w:hAnsi="Arial" w:cs="Arial"/>
                <w:b/>
                <w:color w:val="000000"/>
                <w:sz w:val="22"/>
                <w:szCs w:val="22"/>
              </w:rPr>
              <w:t>roposed by GRIDCO for FY 2016 -17</w:t>
            </w:r>
            <w:r w:rsidRPr="00B86201">
              <w:rPr>
                <w:rFonts w:ascii="Arial" w:hAnsi="Arial" w:cs="Arial"/>
                <w:b/>
                <w:sz w:val="22"/>
                <w:szCs w:val="22"/>
              </w:rPr>
              <w:t>(</w:t>
            </w:r>
            <w:r w:rsidR="00B86201">
              <w:rPr>
                <w:rFonts w:ascii="Arial" w:hAnsi="Arial" w:cs="Arial"/>
                <w:b/>
                <w:sz w:val="22"/>
                <w:szCs w:val="22"/>
              </w:rPr>
              <w:t xml:space="preserve">on Net </w:t>
            </w:r>
            <w:r w:rsidRPr="00B86201">
              <w:rPr>
                <w:rFonts w:ascii="Arial" w:hAnsi="Arial" w:cs="Arial"/>
                <w:b/>
                <w:sz w:val="22"/>
                <w:szCs w:val="22"/>
              </w:rPr>
              <w:t xml:space="preserve">Energy </w:t>
            </w:r>
            <w:r w:rsidR="00B86201">
              <w:rPr>
                <w:rFonts w:ascii="Arial" w:hAnsi="Arial" w:cs="Arial"/>
                <w:b/>
                <w:sz w:val="22"/>
                <w:szCs w:val="22"/>
              </w:rPr>
              <w:t>R</w:t>
            </w:r>
            <w:r w:rsidRPr="00B86201">
              <w:rPr>
                <w:rFonts w:ascii="Arial" w:hAnsi="Arial" w:cs="Arial"/>
                <w:b/>
                <w:sz w:val="22"/>
                <w:szCs w:val="22"/>
              </w:rPr>
              <w:t xml:space="preserve">equirement of  </w:t>
            </w:r>
          </w:p>
          <w:p w:rsidR="00105E33" w:rsidRPr="00B86201" w:rsidRDefault="00105E33" w:rsidP="00C84C16">
            <w:pPr>
              <w:ind w:left="-98" w:right="-108"/>
              <w:jc w:val="center"/>
              <w:rPr>
                <w:rFonts w:ascii="Arial" w:hAnsi="Arial" w:cs="Arial"/>
                <w:b/>
                <w:color w:val="000000"/>
                <w:sz w:val="22"/>
                <w:szCs w:val="22"/>
              </w:rPr>
            </w:pPr>
            <w:r w:rsidRPr="00B86201">
              <w:rPr>
                <w:rFonts w:ascii="Arial" w:hAnsi="Arial" w:cs="Arial"/>
                <w:b/>
                <w:sz w:val="22"/>
                <w:szCs w:val="22"/>
              </w:rPr>
              <w:t>25</w:t>
            </w:r>
            <w:r w:rsidR="00B17B0C">
              <w:rPr>
                <w:rFonts w:ascii="Arial" w:hAnsi="Arial" w:cs="Arial"/>
                <w:b/>
                <w:sz w:val="22"/>
                <w:szCs w:val="22"/>
              </w:rPr>
              <w:t>,</w:t>
            </w:r>
            <w:r w:rsidRPr="00B86201">
              <w:rPr>
                <w:rFonts w:ascii="Arial" w:hAnsi="Arial" w:cs="Arial"/>
                <w:b/>
                <w:sz w:val="22"/>
                <w:szCs w:val="22"/>
              </w:rPr>
              <w:t>500 MU)</w:t>
            </w:r>
          </w:p>
        </w:tc>
      </w:tr>
      <w:tr w:rsidR="00105E33" w:rsidRPr="006610E7" w:rsidTr="00B86201">
        <w:trPr>
          <w:trHeight w:val="575"/>
        </w:trPr>
        <w:tc>
          <w:tcPr>
            <w:tcW w:w="2715" w:type="dxa"/>
            <w:vMerge/>
            <w:tcBorders>
              <w:top w:val="single" w:sz="4" w:space="0" w:color="auto"/>
              <w:left w:val="single" w:sz="4" w:space="0" w:color="auto"/>
              <w:bottom w:val="nil"/>
              <w:right w:val="single" w:sz="4" w:space="0" w:color="000000"/>
            </w:tcBorders>
            <w:vAlign w:val="center"/>
            <w:hideMark/>
          </w:tcPr>
          <w:p w:rsidR="00105E33" w:rsidRPr="006610E7" w:rsidRDefault="00105E33" w:rsidP="00C84C16">
            <w:pPr>
              <w:rPr>
                <w:rFonts w:ascii="Arial" w:hAnsi="Arial" w:cs="Arial"/>
                <w:color w:val="000000"/>
                <w:sz w:val="22"/>
                <w:szCs w:val="22"/>
              </w:rPr>
            </w:pPr>
          </w:p>
        </w:tc>
        <w:tc>
          <w:tcPr>
            <w:tcW w:w="1440" w:type="dxa"/>
            <w:tcBorders>
              <w:top w:val="nil"/>
              <w:left w:val="nil"/>
              <w:bottom w:val="single" w:sz="4" w:space="0" w:color="auto"/>
              <w:right w:val="single" w:sz="4" w:space="0" w:color="auto"/>
            </w:tcBorders>
            <w:shd w:val="clear" w:color="auto" w:fill="auto"/>
            <w:vAlign w:val="center"/>
            <w:hideMark/>
          </w:tcPr>
          <w:p w:rsidR="00105E33" w:rsidRPr="006610E7" w:rsidRDefault="00105E33" w:rsidP="00C84C16">
            <w:pPr>
              <w:jc w:val="center"/>
              <w:rPr>
                <w:rFonts w:ascii="Arial" w:hAnsi="Arial" w:cs="Arial"/>
                <w:b/>
                <w:bCs/>
                <w:color w:val="000000"/>
                <w:sz w:val="22"/>
                <w:szCs w:val="22"/>
              </w:rPr>
            </w:pPr>
            <w:r w:rsidRPr="006610E7">
              <w:rPr>
                <w:rFonts w:ascii="Arial" w:hAnsi="Arial" w:cs="Arial"/>
                <w:b/>
                <w:bCs/>
                <w:color w:val="000000"/>
                <w:sz w:val="22"/>
                <w:szCs w:val="22"/>
                <w:lang w:val="en-GB"/>
              </w:rPr>
              <w:t xml:space="preserve">Percentage </w:t>
            </w:r>
            <w:r w:rsidRPr="006610E7">
              <w:rPr>
                <w:rFonts w:ascii="Arial" w:hAnsi="Arial" w:cs="Arial"/>
                <w:b/>
                <w:bCs/>
                <w:color w:val="000000"/>
                <w:sz w:val="22"/>
                <w:szCs w:val="22"/>
                <w:lang w:val="en-GB"/>
              </w:rPr>
              <w:br/>
              <w:t>(%)</w:t>
            </w:r>
          </w:p>
        </w:tc>
        <w:tc>
          <w:tcPr>
            <w:tcW w:w="1530" w:type="dxa"/>
            <w:tcBorders>
              <w:top w:val="nil"/>
              <w:left w:val="nil"/>
              <w:bottom w:val="single" w:sz="4" w:space="0" w:color="auto"/>
              <w:right w:val="single" w:sz="4" w:space="0" w:color="auto"/>
            </w:tcBorders>
            <w:shd w:val="clear" w:color="auto" w:fill="auto"/>
            <w:vAlign w:val="center"/>
            <w:hideMark/>
          </w:tcPr>
          <w:p w:rsidR="00105E33" w:rsidRPr="006610E7" w:rsidRDefault="00105E33" w:rsidP="00C84C16">
            <w:pPr>
              <w:jc w:val="center"/>
              <w:rPr>
                <w:rFonts w:ascii="Arial" w:hAnsi="Arial" w:cs="Arial"/>
                <w:b/>
                <w:bCs/>
                <w:color w:val="000000"/>
                <w:sz w:val="22"/>
                <w:szCs w:val="22"/>
              </w:rPr>
            </w:pPr>
            <w:r w:rsidRPr="006610E7">
              <w:rPr>
                <w:rFonts w:ascii="Arial" w:hAnsi="Arial" w:cs="Arial"/>
                <w:b/>
                <w:bCs/>
                <w:color w:val="000000"/>
                <w:sz w:val="22"/>
                <w:szCs w:val="22"/>
                <w:lang w:val="en-GB"/>
              </w:rPr>
              <w:t>Quantum</w:t>
            </w:r>
            <w:r w:rsidRPr="006610E7">
              <w:rPr>
                <w:rFonts w:ascii="Arial" w:hAnsi="Arial" w:cs="Arial"/>
                <w:b/>
                <w:bCs/>
                <w:color w:val="000000"/>
                <w:sz w:val="22"/>
                <w:szCs w:val="22"/>
                <w:lang w:val="en-GB"/>
              </w:rPr>
              <w:br/>
              <w:t>(MU)</w:t>
            </w:r>
          </w:p>
        </w:tc>
        <w:tc>
          <w:tcPr>
            <w:tcW w:w="3870" w:type="dxa"/>
            <w:tcBorders>
              <w:top w:val="nil"/>
              <w:left w:val="nil"/>
              <w:bottom w:val="single" w:sz="4" w:space="0" w:color="auto"/>
              <w:right w:val="single" w:sz="4" w:space="0" w:color="auto"/>
            </w:tcBorders>
            <w:shd w:val="clear" w:color="auto" w:fill="auto"/>
            <w:vAlign w:val="center"/>
            <w:hideMark/>
          </w:tcPr>
          <w:p w:rsidR="00105E33" w:rsidRPr="006610E7" w:rsidRDefault="00105E33" w:rsidP="00C84C16">
            <w:pPr>
              <w:jc w:val="center"/>
              <w:rPr>
                <w:rFonts w:ascii="Arial" w:hAnsi="Arial" w:cs="Arial"/>
                <w:b/>
                <w:bCs/>
                <w:color w:val="000000"/>
                <w:sz w:val="22"/>
                <w:szCs w:val="22"/>
              </w:rPr>
            </w:pPr>
            <w:r w:rsidRPr="006610E7">
              <w:rPr>
                <w:rFonts w:ascii="Arial" w:hAnsi="Arial" w:cs="Arial"/>
                <w:b/>
                <w:bCs/>
                <w:color w:val="000000"/>
                <w:sz w:val="22"/>
                <w:szCs w:val="22"/>
              </w:rPr>
              <w:t>Quantum</w:t>
            </w:r>
            <w:r w:rsidRPr="006610E7">
              <w:rPr>
                <w:rFonts w:ascii="Arial" w:hAnsi="Arial" w:cs="Arial"/>
                <w:b/>
                <w:bCs/>
                <w:color w:val="000000"/>
                <w:sz w:val="22"/>
                <w:szCs w:val="22"/>
              </w:rPr>
              <w:br/>
              <w:t>(MU)</w:t>
            </w:r>
          </w:p>
        </w:tc>
      </w:tr>
      <w:tr w:rsidR="00105E33" w:rsidRPr="006610E7" w:rsidTr="00B86201">
        <w:trPr>
          <w:trHeight w:val="288"/>
        </w:trPr>
        <w:tc>
          <w:tcPr>
            <w:tcW w:w="2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E33" w:rsidRPr="00B86201" w:rsidRDefault="00105E33" w:rsidP="00C84C16">
            <w:pPr>
              <w:rPr>
                <w:rFonts w:ascii="Arial" w:hAnsi="Arial" w:cs="Arial"/>
                <w:b/>
                <w:color w:val="000000"/>
                <w:sz w:val="22"/>
                <w:szCs w:val="22"/>
              </w:rPr>
            </w:pPr>
            <w:r w:rsidRPr="00B86201">
              <w:rPr>
                <w:rFonts w:ascii="Arial" w:hAnsi="Arial" w:cs="Arial"/>
                <w:b/>
                <w:color w:val="000000"/>
                <w:sz w:val="22"/>
                <w:szCs w:val="22"/>
                <w:lang w:val="en-GB"/>
              </w:rPr>
              <w:t>A. Solar Energy</w:t>
            </w:r>
          </w:p>
        </w:tc>
        <w:tc>
          <w:tcPr>
            <w:tcW w:w="1440" w:type="dxa"/>
            <w:tcBorders>
              <w:top w:val="nil"/>
              <w:left w:val="nil"/>
              <w:bottom w:val="single" w:sz="4" w:space="0" w:color="auto"/>
              <w:right w:val="single" w:sz="4" w:space="0" w:color="auto"/>
            </w:tcBorders>
            <w:shd w:val="clear" w:color="auto" w:fill="auto"/>
            <w:vAlign w:val="center"/>
            <w:hideMark/>
          </w:tcPr>
          <w:p w:rsidR="00105E33" w:rsidRPr="006610E7" w:rsidRDefault="00105E33" w:rsidP="00C84C16">
            <w:pPr>
              <w:jc w:val="center"/>
              <w:rPr>
                <w:rFonts w:ascii="Arial" w:hAnsi="Arial" w:cs="Arial"/>
                <w:b/>
                <w:bCs/>
                <w:color w:val="000000"/>
                <w:sz w:val="22"/>
                <w:szCs w:val="22"/>
              </w:rPr>
            </w:pPr>
            <w:r>
              <w:rPr>
                <w:rFonts w:ascii="Arial" w:hAnsi="Arial" w:cs="Arial"/>
                <w:b/>
                <w:bCs/>
                <w:color w:val="000000"/>
                <w:sz w:val="22"/>
                <w:szCs w:val="22"/>
                <w:lang w:val="en-GB"/>
              </w:rPr>
              <w:t>1</w:t>
            </w:r>
            <w:r w:rsidRPr="006610E7">
              <w:rPr>
                <w:rFonts w:ascii="Arial" w:hAnsi="Arial" w:cs="Arial"/>
                <w:b/>
                <w:bCs/>
                <w:color w:val="000000"/>
                <w:sz w:val="22"/>
                <w:szCs w:val="22"/>
                <w:lang w:val="en-GB"/>
              </w:rPr>
              <w:t>.</w:t>
            </w:r>
            <w:r>
              <w:rPr>
                <w:rFonts w:ascii="Arial" w:hAnsi="Arial" w:cs="Arial"/>
                <w:b/>
                <w:bCs/>
                <w:color w:val="000000"/>
                <w:sz w:val="22"/>
                <w:szCs w:val="22"/>
                <w:lang w:val="en-GB"/>
              </w:rPr>
              <w:t>5</w:t>
            </w:r>
            <w:r w:rsidRPr="006610E7">
              <w:rPr>
                <w:rFonts w:ascii="Arial" w:hAnsi="Arial" w:cs="Arial"/>
                <w:b/>
                <w:bCs/>
                <w:color w:val="000000"/>
                <w:sz w:val="22"/>
                <w:szCs w:val="22"/>
                <w:lang w:val="en-GB"/>
              </w:rPr>
              <w:t>0</w:t>
            </w:r>
          </w:p>
        </w:tc>
        <w:tc>
          <w:tcPr>
            <w:tcW w:w="1530" w:type="dxa"/>
            <w:tcBorders>
              <w:top w:val="nil"/>
              <w:left w:val="nil"/>
              <w:bottom w:val="single" w:sz="4" w:space="0" w:color="auto"/>
              <w:right w:val="single" w:sz="4" w:space="0" w:color="auto"/>
            </w:tcBorders>
            <w:shd w:val="clear" w:color="auto" w:fill="auto"/>
            <w:vAlign w:val="center"/>
            <w:hideMark/>
          </w:tcPr>
          <w:p w:rsidR="00105E33" w:rsidRDefault="00105E33" w:rsidP="00C84C16">
            <w:pPr>
              <w:jc w:val="center"/>
              <w:rPr>
                <w:rFonts w:ascii="Arial" w:hAnsi="Arial" w:cs="Arial"/>
                <w:b/>
                <w:bCs/>
                <w:color w:val="000000"/>
                <w:sz w:val="22"/>
                <w:szCs w:val="22"/>
              </w:rPr>
            </w:pPr>
            <w:r>
              <w:rPr>
                <w:rFonts w:ascii="Arial" w:hAnsi="Arial" w:cs="Arial"/>
                <w:b/>
                <w:bCs/>
                <w:color w:val="000000"/>
                <w:sz w:val="22"/>
                <w:szCs w:val="22"/>
                <w:lang w:val="en-GB"/>
              </w:rPr>
              <w:t>382.50</w:t>
            </w:r>
          </w:p>
        </w:tc>
        <w:tc>
          <w:tcPr>
            <w:tcW w:w="3870" w:type="dxa"/>
            <w:tcBorders>
              <w:top w:val="nil"/>
              <w:left w:val="nil"/>
              <w:bottom w:val="single" w:sz="4" w:space="0" w:color="auto"/>
              <w:right w:val="single" w:sz="4" w:space="0" w:color="auto"/>
            </w:tcBorders>
            <w:shd w:val="clear" w:color="auto" w:fill="auto"/>
            <w:vAlign w:val="center"/>
            <w:hideMark/>
          </w:tcPr>
          <w:p w:rsidR="00105E33" w:rsidRDefault="00105E33" w:rsidP="00C84C16">
            <w:pPr>
              <w:jc w:val="center"/>
              <w:rPr>
                <w:rFonts w:ascii="Arial" w:hAnsi="Arial" w:cs="Arial"/>
                <w:b/>
                <w:bCs/>
                <w:color w:val="000000"/>
                <w:sz w:val="22"/>
                <w:szCs w:val="22"/>
              </w:rPr>
            </w:pPr>
            <w:r>
              <w:rPr>
                <w:rFonts w:ascii="Arial" w:hAnsi="Arial" w:cs="Arial"/>
                <w:b/>
                <w:bCs/>
                <w:color w:val="000000"/>
                <w:sz w:val="22"/>
                <w:szCs w:val="22"/>
              </w:rPr>
              <w:t>230.00</w:t>
            </w:r>
          </w:p>
        </w:tc>
      </w:tr>
      <w:tr w:rsidR="00105E33" w:rsidRPr="006610E7" w:rsidTr="00B86201">
        <w:trPr>
          <w:trHeight w:val="288"/>
        </w:trPr>
        <w:tc>
          <w:tcPr>
            <w:tcW w:w="2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E33" w:rsidRPr="00B86201" w:rsidRDefault="00105E33" w:rsidP="00C84C16">
            <w:pPr>
              <w:rPr>
                <w:rFonts w:ascii="Arial" w:hAnsi="Arial" w:cs="Arial"/>
                <w:b/>
                <w:color w:val="000000"/>
                <w:sz w:val="22"/>
                <w:szCs w:val="22"/>
              </w:rPr>
            </w:pPr>
            <w:r w:rsidRPr="00B86201">
              <w:rPr>
                <w:rFonts w:ascii="Arial" w:hAnsi="Arial" w:cs="Arial"/>
                <w:b/>
                <w:color w:val="000000"/>
                <w:sz w:val="22"/>
                <w:szCs w:val="22"/>
              </w:rPr>
              <w:t>B. Non-Solar Energy</w:t>
            </w:r>
          </w:p>
        </w:tc>
        <w:tc>
          <w:tcPr>
            <w:tcW w:w="1440" w:type="dxa"/>
            <w:tcBorders>
              <w:top w:val="nil"/>
              <w:left w:val="nil"/>
              <w:bottom w:val="single" w:sz="4" w:space="0" w:color="auto"/>
              <w:right w:val="single" w:sz="4" w:space="0" w:color="auto"/>
            </w:tcBorders>
            <w:shd w:val="clear" w:color="auto" w:fill="auto"/>
            <w:vAlign w:val="center"/>
            <w:hideMark/>
          </w:tcPr>
          <w:p w:rsidR="00105E33" w:rsidRPr="006610E7" w:rsidRDefault="00105E33" w:rsidP="00C84C16">
            <w:pPr>
              <w:jc w:val="center"/>
              <w:rPr>
                <w:rFonts w:ascii="Arial" w:hAnsi="Arial" w:cs="Arial"/>
                <w:b/>
                <w:bCs/>
                <w:color w:val="000000"/>
                <w:sz w:val="22"/>
                <w:szCs w:val="22"/>
              </w:rPr>
            </w:pPr>
            <w:r w:rsidRPr="006610E7">
              <w:rPr>
                <w:rFonts w:ascii="Arial" w:hAnsi="Arial" w:cs="Arial"/>
                <w:b/>
                <w:bCs/>
                <w:color w:val="000000"/>
                <w:sz w:val="22"/>
                <w:szCs w:val="22"/>
              </w:rPr>
              <w:t> </w:t>
            </w:r>
          </w:p>
        </w:tc>
        <w:tc>
          <w:tcPr>
            <w:tcW w:w="1530" w:type="dxa"/>
            <w:tcBorders>
              <w:top w:val="nil"/>
              <w:left w:val="nil"/>
              <w:bottom w:val="single" w:sz="4" w:space="0" w:color="auto"/>
              <w:right w:val="single" w:sz="4" w:space="0" w:color="auto"/>
            </w:tcBorders>
            <w:shd w:val="clear" w:color="auto" w:fill="auto"/>
            <w:vAlign w:val="center"/>
            <w:hideMark/>
          </w:tcPr>
          <w:p w:rsidR="00105E33" w:rsidRDefault="00105E33" w:rsidP="00C84C16">
            <w:pPr>
              <w:jc w:val="center"/>
              <w:rPr>
                <w:rFonts w:ascii="Arial" w:hAnsi="Arial" w:cs="Arial"/>
                <w:b/>
                <w:bCs/>
                <w:color w:val="000000"/>
                <w:sz w:val="22"/>
                <w:szCs w:val="22"/>
              </w:rPr>
            </w:pPr>
          </w:p>
        </w:tc>
        <w:tc>
          <w:tcPr>
            <w:tcW w:w="3870" w:type="dxa"/>
            <w:tcBorders>
              <w:top w:val="nil"/>
              <w:left w:val="nil"/>
              <w:bottom w:val="single" w:sz="4" w:space="0" w:color="auto"/>
              <w:right w:val="single" w:sz="4" w:space="0" w:color="auto"/>
            </w:tcBorders>
            <w:shd w:val="clear" w:color="auto" w:fill="auto"/>
            <w:vAlign w:val="center"/>
            <w:hideMark/>
          </w:tcPr>
          <w:p w:rsidR="00105E33" w:rsidRDefault="00105E33" w:rsidP="00C84C16">
            <w:pPr>
              <w:jc w:val="center"/>
              <w:rPr>
                <w:rFonts w:ascii="Arial" w:hAnsi="Arial" w:cs="Arial"/>
                <w:b/>
                <w:bCs/>
                <w:color w:val="000000"/>
                <w:sz w:val="22"/>
                <w:szCs w:val="22"/>
              </w:rPr>
            </w:pPr>
            <w:r>
              <w:rPr>
                <w:rFonts w:ascii="Arial" w:hAnsi="Arial" w:cs="Arial"/>
                <w:b/>
                <w:bCs/>
                <w:color w:val="000000"/>
                <w:sz w:val="22"/>
                <w:szCs w:val="22"/>
              </w:rPr>
              <w:t> </w:t>
            </w:r>
          </w:p>
        </w:tc>
      </w:tr>
      <w:tr w:rsidR="00105E33" w:rsidRPr="006610E7" w:rsidTr="00B86201">
        <w:trPr>
          <w:trHeight w:val="288"/>
        </w:trPr>
        <w:tc>
          <w:tcPr>
            <w:tcW w:w="2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E33" w:rsidRPr="00B86201" w:rsidRDefault="00105E33" w:rsidP="00C84C16">
            <w:pPr>
              <w:rPr>
                <w:rFonts w:ascii="Arial" w:hAnsi="Arial" w:cs="Arial"/>
                <w:b/>
                <w:color w:val="000000"/>
                <w:sz w:val="22"/>
                <w:szCs w:val="22"/>
              </w:rPr>
            </w:pPr>
            <w:r w:rsidRPr="00B86201">
              <w:rPr>
                <w:rFonts w:ascii="Arial" w:hAnsi="Arial" w:cs="Arial"/>
                <w:b/>
                <w:color w:val="000000"/>
                <w:sz w:val="22"/>
                <w:szCs w:val="22"/>
              </w:rPr>
              <w:t>B.1. (Bio Mass &amp; SHEP)</w:t>
            </w:r>
          </w:p>
        </w:tc>
        <w:tc>
          <w:tcPr>
            <w:tcW w:w="1440" w:type="dxa"/>
            <w:tcBorders>
              <w:top w:val="nil"/>
              <w:left w:val="nil"/>
              <w:bottom w:val="single" w:sz="4" w:space="0" w:color="auto"/>
              <w:right w:val="single" w:sz="4" w:space="0" w:color="auto"/>
            </w:tcBorders>
            <w:shd w:val="clear" w:color="auto" w:fill="auto"/>
            <w:noWrap/>
            <w:vAlign w:val="center"/>
            <w:hideMark/>
          </w:tcPr>
          <w:p w:rsidR="00105E33" w:rsidRPr="006610E7" w:rsidRDefault="00105E33" w:rsidP="00C84C16">
            <w:pPr>
              <w:jc w:val="center"/>
              <w:rPr>
                <w:rFonts w:ascii="Arial" w:hAnsi="Arial" w:cs="Arial"/>
                <w:b/>
                <w:bCs/>
                <w:color w:val="000000"/>
                <w:sz w:val="22"/>
                <w:szCs w:val="22"/>
              </w:rPr>
            </w:pPr>
            <w:r>
              <w:rPr>
                <w:rFonts w:ascii="Arial" w:hAnsi="Arial" w:cs="Arial"/>
                <w:b/>
                <w:bCs/>
                <w:color w:val="000000"/>
                <w:sz w:val="22"/>
                <w:szCs w:val="22"/>
              </w:rPr>
              <w:t>3</w:t>
            </w:r>
            <w:r w:rsidRPr="006610E7">
              <w:rPr>
                <w:rFonts w:ascii="Arial" w:hAnsi="Arial" w:cs="Arial"/>
                <w:b/>
                <w:bCs/>
                <w:color w:val="000000"/>
                <w:sz w:val="22"/>
                <w:szCs w:val="22"/>
              </w:rPr>
              <w:t>.00</w:t>
            </w:r>
          </w:p>
        </w:tc>
        <w:tc>
          <w:tcPr>
            <w:tcW w:w="1530" w:type="dxa"/>
            <w:tcBorders>
              <w:top w:val="nil"/>
              <w:left w:val="nil"/>
              <w:bottom w:val="single" w:sz="4" w:space="0" w:color="auto"/>
              <w:right w:val="single" w:sz="4" w:space="0" w:color="auto"/>
            </w:tcBorders>
            <w:shd w:val="clear" w:color="auto" w:fill="auto"/>
            <w:vAlign w:val="center"/>
            <w:hideMark/>
          </w:tcPr>
          <w:p w:rsidR="00105E33" w:rsidRDefault="00105E33" w:rsidP="00C84C16">
            <w:pPr>
              <w:jc w:val="center"/>
              <w:rPr>
                <w:rFonts w:ascii="Arial" w:hAnsi="Arial" w:cs="Arial"/>
                <w:b/>
                <w:bCs/>
                <w:color w:val="000000"/>
                <w:sz w:val="22"/>
                <w:szCs w:val="22"/>
              </w:rPr>
            </w:pPr>
            <w:r>
              <w:rPr>
                <w:rFonts w:ascii="Arial" w:hAnsi="Arial" w:cs="Arial"/>
                <w:b/>
                <w:bCs/>
                <w:color w:val="000000"/>
                <w:sz w:val="22"/>
                <w:szCs w:val="22"/>
              </w:rPr>
              <w:t>765.00</w:t>
            </w:r>
          </w:p>
        </w:tc>
        <w:tc>
          <w:tcPr>
            <w:tcW w:w="3870" w:type="dxa"/>
            <w:tcBorders>
              <w:top w:val="nil"/>
              <w:left w:val="nil"/>
              <w:bottom w:val="single" w:sz="4" w:space="0" w:color="auto"/>
              <w:right w:val="single" w:sz="4" w:space="0" w:color="auto"/>
            </w:tcBorders>
            <w:shd w:val="clear" w:color="auto" w:fill="auto"/>
            <w:vAlign w:val="center"/>
            <w:hideMark/>
          </w:tcPr>
          <w:p w:rsidR="00105E33" w:rsidRDefault="00105E33" w:rsidP="00C84C16">
            <w:pPr>
              <w:jc w:val="center"/>
              <w:rPr>
                <w:rFonts w:ascii="Arial" w:hAnsi="Arial" w:cs="Arial"/>
                <w:b/>
                <w:bCs/>
                <w:color w:val="000000"/>
                <w:sz w:val="22"/>
                <w:szCs w:val="22"/>
              </w:rPr>
            </w:pPr>
            <w:r>
              <w:rPr>
                <w:rFonts w:ascii="Arial" w:hAnsi="Arial" w:cs="Arial"/>
                <w:b/>
                <w:bCs/>
                <w:color w:val="000000"/>
                <w:sz w:val="22"/>
                <w:szCs w:val="22"/>
              </w:rPr>
              <w:t>480.00</w:t>
            </w:r>
          </w:p>
        </w:tc>
      </w:tr>
      <w:tr w:rsidR="00105E33" w:rsidRPr="006610E7" w:rsidTr="00B86201">
        <w:trPr>
          <w:trHeight w:val="288"/>
        </w:trPr>
        <w:tc>
          <w:tcPr>
            <w:tcW w:w="2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E33" w:rsidRPr="006610E7" w:rsidRDefault="00105E33" w:rsidP="00C84C16">
            <w:pPr>
              <w:jc w:val="center"/>
              <w:rPr>
                <w:rFonts w:ascii="Arial" w:hAnsi="Arial" w:cs="Arial"/>
                <w:b/>
                <w:bCs/>
                <w:color w:val="000000"/>
                <w:sz w:val="22"/>
                <w:szCs w:val="22"/>
              </w:rPr>
            </w:pPr>
            <w:r w:rsidRPr="006610E7">
              <w:rPr>
                <w:rFonts w:ascii="Arial" w:hAnsi="Arial" w:cs="Arial"/>
                <w:b/>
                <w:bCs/>
                <w:color w:val="000000"/>
                <w:sz w:val="22"/>
                <w:szCs w:val="22"/>
              </w:rPr>
              <w:t>Total</w:t>
            </w:r>
          </w:p>
        </w:tc>
        <w:tc>
          <w:tcPr>
            <w:tcW w:w="1440" w:type="dxa"/>
            <w:tcBorders>
              <w:top w:val="nil"/>
              <w:left w:val="nil"/>
              <w:bottom w:val="single" w:sz="4" w:space="0" w:color="auto"/>
              <w:right w:val="single" w:sz="4" w:space="0" w:color="auto"/>
            </w:tcBorders>
            <w:shd w:val="clear" w:color="auto" w:fill="auto"/>
            <w:noWrap/>
            <w:vAlign w:val="center"/>
            <w:hideMark/>
          </w:tcPr>
          <w:p w:rsidR="00105E33" w:rsidRPr="006610E7" w:rsidRDefault="00105E33" w:rsidP="00C84C16">
            <w:pPr>
              <w:jc w:val="center"/>
              <w:rPr>
                <w:rFonts w:ascii="Arial" w:hAnsi="Arial" w:cs="Arial"/>
                <w:b/>
                <w:bCs/>
                <w:color w:val="000000"/>
                <w:sz w:val="22"/>
                <w:szCs w:val="22"/>
              </w:rPr>
            </w:pPr>
            <w:r>
              <w:rPr>
                <w:rFonts w:ascii="Arial" w:hAnsi="Arial" w:cs="Arial"/>
                <w:b/>
                <w:bCs/>
                <w:color w:val="000000"/>
                <w:sz w:val="22"/>
                <w:szCs w:val="22"/>
              </w:rPr>
              <w:t>4</w:t>
            </w:r>
            <w:r w:rsidRPr="006610E7">
              <w:rPr>
                <w:rFonts w:ascii="Arial" w:hAnsi="Arial" w:cs="Arial"/>
                <w:b/>
                <w:bCs/>
                <w:color w:val="000000"/>
                <w:sz w:val="22"/>
                <w:szCs w:val="22"/>
              </w:rPr>
              <w:t>.</w:t>
            </w:r>
            <w:r>
              <w:rPr>
                <w:rFonts w:ascii="Arial" w:hAnsi="Arial" w:cs="Arial"/>
                <w:b/>
                <w:bCs/>
                <w:color w:val="000000"/>
                <w:sz w:val="22"/>
                <w:szCs w:val="22"/>
              </w:rPr>
              <w:t>5</w:t>
            </w:r>
            <w:r w:rsidRPr="006610E7">
              <w:rPr>
                <w:rFonts w:ascii="Arial" w:hAnsi="Arial" w:cs="Arial"/>
                <w:b/>
                <w:bCs/>
                <w:color w:val="000000"/>
                <w:sz w:val="22"/>
                <w:szCs w:val="22"/>
              </w:rPr>
              <w:t>0</w:t>
            </w:r>
          </w:p>
        </w:tc>
        <w:tc>
          <w:tcPr>
            <w:tcW w:w="1530" w:type="dxa"/>
            <w:tcBorders>
              <w:top w:val="nil"/>
              <w:left w:val="nil"/>
              <w:bottom w:val="single" w:sz="4" w:space="0" w:color="auto"/>
              <w:right w:val="single" w:sz="4" w:space="0" w:color="auto"/>
            </w:tcBorders>
            <w:shd w:val="clear" w:color="auto" w:fill="auto"/>
            <w:vAlign w:val="center"/>
            <w:hideMark/>
          </w:tcPr>
          <w:p w:rsidR="00105E33" w:rsidRDefault="00105E33" w:rsidP="00C84C16">
            <w:pPr>
              <w:jc w:val="center"/>
              <w:rPr>
                <w:rFonts w:ascii="Arial" w:hAnsi="Arial" w:cs="Arial"/>
                <w:b/>
                <w:bCs/>
                <w:color w:val="000000"/>
                <w:sz w:val="22"/>
                <w:szCs w:val="22"/>
              </w:rPr>
            </w:pPr>
            <w:r>
              <w:rPr>
                <w:rFonts w:ascii="Arial" w:hAnsi="Arial" w:cs="Arial"/>
                <w:b/>
                <w:bCs/>
                <w:color w:val="000000"/>
                <w:sz w:val="22"/>
                <w:szCs w:val="22"/>
              </w:rPr>
              <w:t>1147.50</w:t>
            </w:r>
          </w:p>
        </w:tc>
        <w:tc>
          <w:tcPr>
            <w:tcW w:w="3870" w:type="dxa"/>
            <w:tcBorders>
              <w:top w:val="nil"/>
              <w:left w:val="nil"/>
              <w:bottom w:val="single" w:sz="4" w:space="0" w:color="auto"/>
              <w:right w:val="single" w:sz="4" w:space="0" w:color="auto"/>
            </w:tcBorders>
            <w:shd w:val="clear" w:color="auto" w:fill="auto"/>
            <w:vAlign w:val="center"/>
            <w:hideMark/>
          </w:tcPr>
          <w:p w:rsidR="00105E33" w:rsidRDefault="00105E33" w:rsidP="00C84C16">
            <w:pPr>
              <w:jc w:val="center"/>
              <w:rPr>
                <w:rFonts w:ascii="Arial" w:hAnsi="Arial" w:cs="Arial"/>
                <w:b/>
                <w:bCs/>
                <w:color w:val="000000"/>
                <w:sz w:val="22"/>
                <w:szCs w:val="22"/>
              </w:rPr>
            </w:pPr>
            <w:r>
              <w:rPr>
                <w:rFonts w:ascii="Arial" w:hAnsi="Arial" w:cs="Arial"/>
                <w:b/>
                <w:bCs/>
                <w:color w:val="000000"/>
                <w:sz w:val="22"/>
                <w:szCs w:val="22"/>
              </w:rPr>
              <w:t>710.00</w:t>
            </w:r>
          </w:p>
        </w:tc>
      </w:tr>
    </w:tbl>
    <w:p w:rsidR="00105E33" w:rsidRPr="002C421F" w:rsidRDefault="00105E33" w:rsidP="00105E33">
      <w:pPr>
        <w:pStyle w:val="BodyTextIndent"/>
        <w:tabs>
          <w:tab w:val="clear" w:pos="720"/>
        </w:tabs>
        <w:spacing w:before="0" w:after="0"/>
        <w:ind w:left="360"/>
        <w:jc w:val="both"/>
        <w:rPr>
          <w:rFonts w:ascii="Arial" w:hAnsi="Arial" w:cs="Arial"/>
          <w:bCs/>
          <w:sz w:val="16"/>
          <w:szCs w:val="21"/>
        </w:rPr>
      </w:pPr>
    </w:p>
    <w:p w:rsidR="00105E33" w:rsidRDefault="00105E33" w:rsidP="00105E33">
      <w:pPr>
        <w:pStyle w:val="BodyTextIndent"/>
        <w:tabs>
          <w:tab w:val="clear" w:pos="720"/>
        </w:tabs>
        <w:spacing w:after="0" w:line="360" w:lineRule="auto"/>
        <w:ind w:left="360"/>
        <w:jc w:val="both"/>
        <w:rPr>
          <w:rFonts w:ascii="Arial" w:hAnsi="Arial" w:cs="Arial"/>
          <w:b/>
          <w:bCs/>
          <w:sz w:val="22"/>
          <w:szCs w:val="21"/>
        </w:rPr>
      </w:pPr>
      <w:r>
        <w:rPr>
          <w:rFonts w:ascii="Arial" w:hAnsi="Arial" w:cs="Arial"/>
          <w:bCs/>
          <w:sz w:val="22"/>
          <w:szCs w:val="21"/>
        </w:rPr>
        <w:t>It is expected that S</w:t>
      </w:r>
      <w:r w:rsidRPr="008A1A63">
        <w:rPr>
          <w:rFonts w:ascii="Arial" w:hAnsi="Arial" w:cs="Arial"/>
          <w:bCs/>
          <w:sz w:val="22"/>
          <w:szCs w:val="21"/>
        </w:rPr>
        <w:t xml:space="preserve">hortfall </w:t>
      </w:r>
      <w:r w:rsidR="00FB6BCD">
        <w:rPr>
          <w:rFonts w:ascii="Arial" w:hAnsi="Arial" w:cs="Arial"/>
          <w:bCs/>
          <w:sz w:val="22"/>
          <w:szCs w:val="21"/>
        </w:rPr>
        <w:t>or S</w:t>
      </w:r>
      <w:r>
        <w:rPr>
          <w:rFonts w:ascii="Arial" w:hAnsi="Arial" w:cs="Arial"/>
          <w:bCs/>
          <w:sz w:val="22"/>
          <w:szCs w:val="21"/>
        </w:rPr>
        <w:t>urplus towards RPO would be adjusted</w:t>
      </w:r>
      <w:r w:rsidRPr="008A1A63">
        <w:rPr>
          <w:rFonts w:ascii="Arial" w:hAnsi="Arial" w:cs="Arial"/>
          <w:bCs/>
          <w:sz w:val="22"/>
          <w:szCs w:val="21"/>
        </w:rPr>
        <w:t xml:space="preserve"> through procurement of </w:t>
      </w:r>
      <w:r>
        <w:rPr>
          <w:rFonts w:ascii="Arial" w:hAnsi="Arial" w:cs="Arial"/>
          <w:bCs/>
          <w:sz w:val="22"/>
          <w:szCs w:val="21"/>
        </w:rPr>
        <w:t xml:space="preserve">energy from </w:t>
      </w:r>
      <w:r w:rsidRPr="008A1A63">
        <w:rPr>
          <w:rFonts w:ascii="Arial" w:hAnsi="Arial" w:cs="Arial"/>
          <w:bCs/>
          <w:sz w:val="22"/>
          <w:szCs w:val="21"/>
        </w:rPr>
        <w:t>Biomass and</w:t>
      </w:r>
      <w:r>
        <w:rPr>
          <w:rFonts w:ascii="Arial" w:hAnsi="Arial" w:cs="Arial"/>
          <w:bCs/>
          <w:sz w:val="22"/>
          <w:szCs w:val="21"/>
        </w:rPr>
        <w:t xml:space="preserve"> Small Hydel sources</w:t>
      </w:r>
      <w:r>
        <w:rPr>
          <w:rFonts w:ascii="Arial" w:hAnsi="Arial" w:cs="Arial"/>
          <w:b/>
          <w:bCs/>
          <w:sz w:val="22"/>
          <w:szCs w:val="21"/>
        </w:rPr>
        <w:t>.</w:t>
      </w:r>
    </w:p>
    <w:p w:rsidR="00105E33" w:rsidRDefault="00105E33" w:rsidP="00105E33">
      <w:pPr>
        <w:ind w:left="360" w:hanging="360"/>
        <w:jc w:val="both"/>
        <w:rPr>
          <w:rFonts w:ascii="Arial" w:hAnsi="Arial" w:cs="Arial"/>
          <w:b/>
          <w:bCs/>
          <w:sz w:val="16"/>
        </w:rPr>
      </w:pPr>
    </w:p>
    <w:p w:rsidR="00C016F3" w:rsidRDefault="00C016F3" w:rsidP="00105E33">
      <w:pPr>
        <w:ind w:left="360" w:hanging="360"/>
        <w:jc w:val="both"/>
        <w:rPr>
          <w:rFonts w:ascii="Arial" w:hAnsi="Arial" w:cs="Arial"/>
          <w:b/>
          <w:bCs/>
          <w:sz w:val="16"/>
        </w:rPr>
      </w:pPr>
    </w:p>
    <w:p w:rsidR="00C016F3" w:rsidRDefault="00C016F3" w:rsidP="00105E33">
      <w:pPr>
        <w:ind w:left="360" w:hanging="360"/>
        <w:jc w:val="both"/>
        <w:rPr>
          <w:rFonts w:ascii="Arial" w:hAnsi="Arial" w:cs="Arial"/>
          <w:b/>
          <w:bCs/>
          <w:sz w:val="16"/>
        </w:rPr>
      </w:pPr>
    </w:p>
    <w:p w:rsidR="00C016F3" w:rsidRDefault="00C016F3" w:rsidP="00105E33">
      <w:pPr>
        <w:ind w:left="360" w:hanging="360"/>
        <w:jc w:val="both"/>
        <w:rPr>
          <w:rFonts w:ascii="Arial" w:hAnsi="Arial" w:cs="Arial"/>
          <w:b/>
          <w:bCs/>
          <w:sz w:val="16"/>
        </w:rPr>
      </w:pPr>
    </w:p>
    <w:p w:rsidR="00C016F3" w:rsidRDefault="00C016F3" w:rsidP="00105E33">
      <w:pPr>
        <w:ind w:left="360" w:hanging="360"/>
        <w:jc w:val="both"/>
        <w:rPr>
          <w:rFonts w:ascii="Arial" w:hAnsi="Arial" w:cs="Arial"/>
          <w:b/>
          <w:bCs/>
          <w:sz w:val="16"/>
        </w:rPr>
      </w:pPr>
    </w:p>
    <w:p w:rsidR="00C016F3" w:rsidRDefault="00C016F3" w:rsidP="00105E33">
      <w:pPr>
        <w:spacing w:line="360" w:lineRule="auto"/>
        <w:ind w:left="360" w:hanging="360"/>
        <w:jc w:val="both"/>
        <w:rPr>
          <w:rFonts w:ascii="Arial" w:hAnsi="Arial" w:cs="Arial"/>
          <w:b/>
          <w:bCs/>
          <w:sz w:val="22"/>
        </w:rPr>
      </w:pPr>
    </w:p>
    <w:p w:rsidR="00105E33" w:rsidRPr="006431D7" w:rsidRDefault="00105E33" w:rsidP="00105E33">
      <w:pPr>
        <w:spacing w:line="360" w:lineRule="auto"/>
        <w:ind w:left="360" w:hanging="360"/>
        <w:jc w:val="both"/>
        <w:rPr>
          <w:rFonts w:ascii="Arial" w:hAnsi="Arial" w:cs="Arial"/>
          <w:b/>
          <w:bCs/>
          <w:sz w:val="22"/>
        </w:rPr>
      </w:pPr>
      <w:r w:rsidRPr="006431D7">
        <w:rPr>
          <w:rFonts w:ascii="Arial" w:hAnsi="Arial" w:cs="Arial"/>
          <w:b/>
          <w:bCs/>
          <w:sz w:val="22"/>
        </w:rPr>
        <w:lastRenderedPageBreak/>
        <w:t>(a)</w:t>
      </w:r>
      <w:r w:rsidRPr="006431D7">
        <w:rPr>
          <w:rFonts w:ascii="Arial" w:hAnsi="Arial" w:cs="Arial"/>
          <w:b/>
          <w:bCs/>
          <w:sz w:val="22"/>
        </w:rPr>
        <w:tab/>
        <w:t xml:space="preserve">Solar Energy: </w:t>
      </w:r>
    </w:p>
    <w:p w:rsidR="00105E33" w:rsidRPr="006431D7" w:rsidRDefault="00105E33" w:rsidP="00105E33">
      <w:pPr>
        <w:pStyle w:val="BodyTextIndent"/>
        <w:spacing w:line="360" w:lineRule="auto"/>
        <w:ind w:left="360"/>
        <w:jc w:val="both"/>
        <w:rPr>
          <w:rFonts w:ascii="Arial" w:hAnsi="Arial" w:cs="Arial"/>
          <w:sz w:val="22"/>
          <w:szCs w:val="24"/>
        </w:rPr>
      </w:pPr>
      <w:r w:rsidRPr="006431D7">
        <w:rPr>
          <w:rFonts w:ascii="Arial" w:hAnsi="Arial" w:cs="Arial"/>
          <w:sz w:val="22"/>
          <w:szCs w:val="24"/>
        </w:rPr>
        <w:t xml:space="preserve">GRIDCO is hopeful to procure </w:t>
      </w:r>
      <w:r w:rsidRPr="007E23F6">
        <w:rPr>
          <w:rFonts w:ascii="Arial" w:hAnsi="Arial" w:cs="Arial"/>
          <w:b/>
          <w:sz w:val="22"/>
          <w:szCs w:val="24"/>
        </w:rPr>
        <w:t>230</w:t>
      </w:r>
      <w:r w:rsidRPr="006431D7">
        <w:rPr>
          <w:rFonts w:ascii="Arial" w:hAnsi="Arial" w:cs="Arial"/>
          <w:b/>
          <w:bCs/>
          <w:sz w:val="22"/>
          <w:szCs w:val="24"/>
        </w:rPr>
        <w:t xml:space="preserve"> MU</w:t>
      </w:r>
      <w:r w:rsidRPr="006431D7">
        <w:rPr>
          <w:rFonts w:ascii="Arial" w:hAnsi="Arial" w:cs="Arial"/>
          <w:sz w:val="22"/>
          <w:szCs w:val="24"/>
        </w:rPr>
        <w:t xml:space="preserve"> from: </w:t>
      </w:r>
    </w:p>
    <w:p w:rsidR="00105E33" w:rsidRPr="006431D7" w:rsidRDefault="00105E33" w:rsidP="00105E33">
      <w:pPr>
        <w:pStyle w:val="BodyTextIndent"/>
        <w:numPr>
          <w:ilvl w:val="0"/>
          <w:numId w:val="24"/>
        </w:numPr>
        <w:tabs>
          <w:tab w:val="clear" w:pos="720"/>
        </w:tabs>
        <w:spacing w:line="360" w:lineRule="auto"/>
        <w:jc w:val="both"/>
        <w:rPr>
          <w:rFonts w:ascii="Arial" w:hAnsi="Arial" w:cs="Arial"/>
          <w:sz w:val="22"/>
          <w:szCs w:val="24"/>
        </w:rPr>
      </w:pPr>
      <w:r w:rsidRPr="006431D7">
        <w:rPr>
          <w:rFonts w:ascii="Arial" w:hAnsi="Arial" w:cs="Arial"/>
          <w:b/>
          <w:bCs/>
          <w:sz w:val="22"/>
          <w:szCs w:val="24"/>
        </w:rPr>
        <w:t>8 Nos.</w:t>
      </w:r>
      <w:r w:rsidRPr="006431D7">
        <w:rPr>
          <w:rFonts w:ascii="Arial" w:hAnsi="Arial" w:cs="Arial"/>
          <w:sz w:val="22"/>
          <w:szCs w:val="24"/>
        </w:rPr>
        <w:t xml:space="preserve"> of Solar PV Projects of 1 MW capacity each commissioned in the State under 'Rooftop PV and Small Solar Power Generation Programme' (RPSSGP) guidelines of MNRE, GoI </w:t>
      </w:r>
      <w:r w:rsidRPr="006431D7">
        <w:rPr>
          <w:rFonts w:ascii="Arial" w:hAnsi="Arial" w:cs="Arial"/>
          <w:b/>
          <w:sz w:val="22"/>
          <w:szCs w:val="24"/>
        </w:rPr>
        <w:t>(13 MU);</w:t>
      </w:r>
    </w:p>
    <w:p w:rsidR="00105E33" w:rsidRPr="006431D7" w:rsidRDefault="00105E33" w:rsidP="00105E33">
      <w:pPr>
        <w:pStyle w:val="BodyTextIndent"/>
        <w:numPr>
          <w:ilvl w:val="0"/>
          <w:numId w:val="24"/>
        </w:numPr>
        <w:tabs>
          <w:tab w:val="clear" w:pos="720"/>
        </w:tabs>
        <w:spacing w:line="360" w:lineRule="auto"/>
        <w:jc w:val="both"/>
        <w:rPr>
          <w:rFonts w:ascii="Arial" w:hAnsi="Arial" w:cs="Arial"/>
          <w:sz w:val="22"/>
        </w:rPr>
      </w:pPr>
      <w:r>
        <w:rPr>
          <w:rFonts w:ascii="Arial" w:hAnsi="Arial" w:cs="Arial"/>
          <w:b/>
          <w:bCs/>
          <w:sz w:val="22"/>
          <w:szCs w:val="24"/>
        </w:rPr>
        <w:t>20</w:t>
      </w:r>
      <w:r w:rsidRPr="006431D7">
        <w:rPr>
          <w:rFonts w:ascii="Arial" w:hAnsi="Arial" w:cs="Arial"/>
          <w:b/>
          <w:bCs/>
          <w:sz w:val="22"/>
          <w:szCs w:val="24"/>
        </w:rPr>
        <w:t xml:space="preserve"> MW</w:t>
      </w:r>
      <w:r w:rsidRPr="006431D7">
        <w:rPr>
          <w:rFonts w:ascii="Arial" w:hAnsi="Arial" w:cs="Arial"/>
          <w:sz w:val="22"/>
          <w:szCs w:val="24"/>
        </w:rPr>
        <w:t xml:space="preserve"> Solar capacity as per the </w:t>
      </w:r>
      <w:r w:rsidRPr="006431D7">
        <w:rPr>
          <w:rFonts w:ascii="Arial" w:hAnsi="Arial" w:cs="Arial"/>
          <w:sz w:val="22"/>
        </w:rPr>
        <w:t xml:space="preserve">Power Sale Agreement (PSA) executed with NTPC Vidyut Vyapar Nigam Limited (NVVNL) on 12th January 2011 </w:t>
      </w:r>
      <w:r w:rsidRPr="006431D7">
        <w:rPr>
          <w:rFonts w:ascii="Arial" w:hAnsi="Arial" w:cs="Arial"/>
          <w:sz w:val="22"/>
          <w:szCs w:val="24"/>
        </w:rPr>
        <w:t xml:space="preserve">under 'New Projects Scheme' under Phase-1 of Jawaharlal Nehru National Solar Mission (JNNSM) where Solar capacity bundled with equal  </w:t>
      </w:r>
      <w:r w:rsidRPr="006431D7">
        <w:rPr>
          <w:rFonts w:ascii="Arial" w:hAnsi="Arial" w:cs="Arial"/>
          <w:sz w:val="22"/>
        </w:rPr>
        <w:t xml:space="preserve">capacity of thermal capacity from the unallocated quota of the NTPC Coal Based Stations is available to GRIDCO </w:t>
      </w:r>
      <w:r w:rsidRPr="006431D7">
        <w:rPr>
          <w:rFonts w:ascii="Arial" w:hAnsi="Arial" w:cs="Arial"/>
          <w:b/>
          <w:sz w:val="22"/>
          <w:szCs w:val="24"/>
        </w:rPr>
        <w:t>(</w:t>
      </w:r>
      <w:r>
        <w:rPr>
          <w:rFonts w:ascii="Arial" w:hAnsi="Arial" w:cs="Arial"/>
          <w:b/>
          <w:sz w:val="22"/>
          <w:szCs w:val="24"/>
        </w:rPr>
        <w:t>34</w:t>
      </w:r>
      <w:r w:rsidRPr="006431D7">
        <w:rPr>
          <w:rFonts w:ascii="Arial" w:hAnsi="Arial" w:cs="Arial"/>
          <w:b/>
          <w:sz w:val="22"/>
          <w:szCs w:val="24"/>
        </w:rPr>
        <w:t xml:space="preserve"> MU),</w:t>
      </w:r>
      <w:r w:rsidRPr="006431D7">
        <w:rPr>
          <w:rFonts w:ascii="Arial" w:hAnsi="Arial" w:cs="Arial"/>
          <w:sz w:val="22"/>
        </w:rPr>
        <w:t xml:space="preserve"> and;  </w:t>
      </w:r>
    </w:p>
    <w:p w:rsidR="00105E33" w:rsidRPr="006431D7" w:rsidRDefault="00105E33" w:rsidP="00105E33">
      <w:pPr>
        <w:pStyle w:val="BodyTextIndent"/>
        <w:numPr>
          <w:ilvl w:val="0"/>
          <w:numId w:val="24"/>
        </w:numPr>
        <w:tabs>
          <w:tab w:val="clear" w:pos="720"/>
        </w:tabs>
        <w:spacing w:line="360" w:lineRule="auto"/>
        <w:jc w:val="both"/>
        <w:rPr>
          <w:rFonts w:ascii="Arial" w:hAnsi="Arial" w:cs="Arial"/>
          <w:sz w:val="22"/>
        </w:rPr>
      </w:pPr>
      <w:r w:rsidRPr="006431D7">
        <w:rPr>
          <w:rFonts w:ascii="Arial" w:hAnsi="Arial" w:cs="Arial"/>
          <w:sz w:val="22"/>
        </w:rPr>
        <w:t>1</w:t>
      </w:r>
      <w:r w:rsidRPr="006431D7">
        <w:rPr>
          <w:rFonts w:ascii="Arial" w:hAnsi="Arial" w:cs="Arial"/>
          <w:sz w:val="22"/>
          <w:szCs w:val="24"/>
        </w:rPr>
        <w:t xml:space="preserve">0 MW Solar capacity from </w:t>
      </w:r>
      <w:r w:rsidRPr="006431D7">
        <w:rPr>
          <w:rFonts w:ascii="Arial" w:hAnsi="Arial" w:cs="Arial"/>
          <w:sz w:val="22"/>
        </w:rPr>
        <w:t xml:space="preserve">NTPC as per the PPA executed with them on 26.04.2011 to procure Solar power  each from 5 MW Dadri Solar PV project at U.P. &amp; 5 MW Faridabad Solar PV Project at Haryana </w:t>
      </w:r>
      <w:r w:rsidRPr="006431D7">
        <w:rPr>
          <w:rFonts w:ascii="Arial" w:hAnsi="Arial" w:cs="Arial"/>
          <w:b/>
          <w:sz w:val="22"/>
        </w:rPr>
        <w:t>(1</w:t>
      </w:r>
      <w:r>
        <w:rPr>
          <w:rFonts w:ascii="Arial" w:hAnsi="Arial" w:cs="Arial"/>
          <w:b/>
          <w:sz w:val="22"/>
        </w:rPr>
        <w:t>7</w:t>
      </w:r>
      <w:r w:rsidRPr="006431D7">
        <w:rPr>
          <w:rFonts w:ascii="Arial" w:hAnsi="Arial" w:cs="Arial"/>
          <w:b/>
          <w:sz w:val="22"/>
        </w:rPr>
        <w:t xml:space="preserve"> MU); </w:t>
      </w:r>
    </w:p>
    <w:p w:rsidR="00105E33" w:rsidRPr="006431D7" w:rsidRDefault="00105E33" w:rsidP="00105E33">
      <w:pPr>
        <w:pStyle w:val="BodyTextIndent"/>
        <w:numPr>
          <w:ilvl w:val="0"/>
          <w:numId w:val="24"/>
        </w:numPr>
        <w:tabs>
          <w:tab w:val="clear" w:pos="720"/>
        </w:tabs>
        <w:spacing w:line="360" w:lineRule="auto"/>
        <w:jc w:val="both"/>
        <w:rPr>
          <w:rFonts w:ascii="Arial" w:hAnsi="Arial" w:cs="Arial"/>
          <w:sz w:val="22"/>
        </w:rPr>
      </w:pPr>
      <w:r w:rsidRPr="006431D7">
        <w:rPr>
          <w:rFonts w:ascii="Arial" w:hAnsi="Arial" w:cs="Arial"/>
          <w:sz w:val="22"/>
        </w:rPr>
        <w:t xml:space="preserve">Besides, </w:t>
      </w:r>
      <w:r w:rsidRPr="006431D7">
        <w:rPr>
          <w:rFonts w:ascii="Arial" w:hAnsi="Arial" w:cs="Arial"/>
          <w:b/>
          <w:bCs/>
          <w:sz w:val="22"/>
        </w:rPr>
        <w:t xml:space="preserve">8 MU </w:t>
      </w:r>
      <w:r w:rsidRPr="006431D7">
        <w:rPr>
          <w:rFonts w:ascii="Arial" w:hAnsi="Arial" w:cs="Arial"/>
          <w:sz w:val="22"/>
        </w:rPr>
        <w:t xml:space="preserve">will be made available to GRIDCO by December 2013 from the 5 MW Solar </w:t>
      </w:r>
      <w:r w:rsidRPr="006431D7">
        <w:rPr>
          <w:rFonts w:ascii="Arial" w:hAnsi="Arial" w:cs="Arial"/>
          <w:sz w:val="22"/>
          <w:szCs w:val="24"/>
        </w:rPr>
        <w:t>PV Project</w:t>
      </w:r>
      <w:r w:rsidRPr="006431D7">
        <w:rPr>
          <w:rFonts w:ascii="Arial" w:hAnsi="Arial" w:cs="Arial"/>
          <w:sz w:val="22"/>
        </w:rPr>
        <w:t xml:space="preserve"> developed by M/s Alex Green Energy Ltd. under OREDA State Scheme at Patnagarh, Bolangir District.</w:t>
      </w:r>
    </w:p>
    <w:p w:rsidR="00105E33" w:rsidRDefault="00105E33" w:rsidP="00105E33">
      <w:pPr>
        <w:pStyle w:val="BodyTextIndent"/>
        <w:numPr>
          <w:ilvl w:val="0"/>
          <w:numId w:val="24"/>
        </w:numPr>
        <w:tabs>
          <w:tab w:val="clear" w:pos="720"/>
        </w:tabs>
        <w:spacing w:line="360" w:lineRule="auto"/>
        <w:jc w:val="both"/>
        <w:rPr>
          <w:rFonts w:ascii="Arial" w:hAnsi="Arial" w:cs="Arial"/>
          <w:sz w:val="22"/>
        </w:rPr>
      </w:pPr>
      <w:r>
        <w:rPr>
          <w:rFonts w:ascii="Arial" w:hAnsi="Arial" w:cs="Arial"/>
          <w:b/>
          <w:bCs/>
          <w:sz w:val="22"/>
        </w:rPr>
        <w:t>42</w:t>
      </w:r>
      <w:r w:rsidRPr="006431D7">
        <w:rPr>
          <w:rFonts w:ascii="Arial" w:hAnsi="Arial" w:cs="Arial"/>
          <w:b/>
          <w:bCs/>
          <w:sz w:val="22"/>
        </w:rPr>
        <w:t xml:space="preserve"> MU</w:t>
      </w:r>
      <w:r w:rsidRPr="006431D7">
        <w:rPr>
          <w:rFonts w:ascii="Arial" w:hAnsi="Arial" w:cs="Arial"/>
          <w:sz w:val="22"/>
        </w:rPr>
        <w:t xml:space="preserve"> from the 25 MW SPV Project to be developed by M/s. ACME Odisha Solar Power Private Ltd. at Bolangir District under OREDA State Scheme, Phase-2. </w:t>
      </w:r>
    </w:p>
    <w:p w:rsidR="00105E33" w:rsidRPr="005E1893" w:rsidRDefault="00105E33" w:rsidP="00105E33">
      <w:pPr>
        <w:pStyle w:val="BodyTextIndent"/>
        <w:numPr>
          <w:ilvl w:val="0"/>
          <w:numId w:val="24"/>
        </w:numPr>
        <w:tabs>
          <w:tab w:val="clear" w:pos="720"/>
        </w:tabs>
        <w:spacing w:line="360" w:lineRule="auto"/>
        <w:jc w:val="both"/>
        <w:rPr>
          <w:rFonts w:ascii="Arial" w:hAnsi="Arial" w:cs="Arial"/>
          <w:sz w:val="22"/>
        </w:rPr>
      </w:pPr>
      <w:r w:rsidRPr="007E23F6">
        <w:rPr>
          <w:rFonts w:ascii="Arial" w:hAnsi="Arial" w:cs="Arial"/>
          <w:bCs/>
          <w:sz w:val="22"/>
        </w:rPr>
        <w:t>70 MW</w:t>
      </w:r>
      <w:r w:rsidRPr="005E1893">
        <w:rPr>
          <w:rFonts w:ascii="Arial" w:hAnsi="Arial" w:cs="Arial"/>
          <w:bCs/>
          <w:sz w:val="22"/>
        </w:rPr>
        <w:t xml:space="preserve"> Solar Capacity </w:t>
      </w:r>
      <w:r>
        <w:rPr>
          <w:rFonts w:ascii="Arial" w:hAnsi="Arial" w:cs="Arial"/>
          <w:bCs/>
          <w:sz w:val="22"/>
        </w:rPr>
        <w:t xml:space="preserve">is </w:t>
      </w:r>
      <w:r w:rsidRPr="005E1893">
        <w:rPr>
          <w:rFonts w:ascii="Arial" w:hAnsi="Arial" w:cs="Arial"/>
          <w:bCs/>
          <w:sz w:val="22"/>
        </w:rPr>
        <w:t>allocated to GRIDCO</w:t>
      </w:r>
      <w:r>
        <w:rPr>
          <w:rFonts w:ascii="Arial" w:hAnsi="Arial" w:cs="Arial"/>
          <w:bCs/>
          <w:sz w:val="22"/>
        </w:rPr>
        <w:t xml:space="preserve"> through SECI under Viable Gap Funding (VGF) Scheme under JNNSM Phase-II. Around </w:t>
      </w:r>
      <w:r w:rsidRPr="007E23F6">
        <w:rPr>
          <w:rFonts w:ascii="Arial" w:hAnsi="Arial" w:cs="Arial"/>
          <w:b/>
          <w:bCs/>
          <w:sz w:val="22"/>
        </w:rPr>
        <w:t>116</w:t>
      </w:r>
      <w:r w:rsidRPr="005E1893">
        <w:rPr>
          <w:rFonts w:ascii="Arial" w:hAnsi="Arial" w:cs="Arial"/>
          <w:b/>
          <w:bCs/>
          <w:sz w:val="22"/>
        </w:rPr>
        <w:t xml:space="preserve"> MU</w:t>
      </w:r>
      <w:r>
        <w:rPr>
          <w:rFonts w:ascii="Arial" w:hAnsi="Arial" w:cs="Arial"/>
          <w:bCs/>
          <w:sz w:val="22"/>
        </w:rPr>
        <w:t xml:space="preserve"> is expected to available to GRIDCO during FY 2016 -17. </w:t>
      </w:r>
    </w:p>
    <w:p w:rsidR="00C016F3" w:rsidRDefault="00C016F3" w:rsidP="00105E33">
      <w:pPr>
        <w:pStyle w:val="BodyTextIndent"/>
        <w:tabs>
          <w:tab w:val="clear" w:pos="720"/>
        </w:tabs>
        <w:spacing w:line="360" w:lineRule="auto"/>
        <w:ind w:left="360"/>
        <w:jc w:val="both"/>
        <w:rPr>
          <w:rFonts w:ascii="Arial" w:hAnsi="Arial" w:cs="Arial"/>
          <w:sz w:val="22"/>
        </w:rPr>
      </w:pPr>
    </w:p>
    <w:p w:rsidR="00105E33" w:rsidRPr="006431D7" w:rsidRDefault="00105E33" w:rsidP="00105E33">
      <w:pPr>
        <w:pStyle w:val="BodyTextIndent"/>
        <w:tabs>
          <w:tab w:val="clear" w:pos="720"/>
        </w:tabs>
        <w:spacing w:line="360" w:lineRule="auto"/>
        <w:ind w:left="360"/>
        <w:jc w:val="both"/>
        <w:rPr>
          <w:rFonts w:ascii="Arial" w:hAnsi="Arial" w:cs="Arial"/>
          <w:sz w:val="22"/>
        </w:rPr>
      </w:pPr>
      <w:r w:rsidRPr="006431D7">
        <w:rPr>
          <w:rFonts w:ascii="Arial" w:hAnsi="Arial" w:cs="Arial"/>
          <w:sz w:val="22"/>
        </w:rPr>
        <w:t xml:space="preserve">GRIDCO is trying its best to explore the possibilities to procure </w:t>
      </w:r>
      <w:r>
        <w:rPr>
          <w:rFonts w:ascii="Arial" w:hAnsi="Arial" w:cs="Arial"/>
          <w:sz w:val="22"/>
        </w:rPr>
        <w:t>more Solar Power for the State in order to increase the share of renewable energy in the overall energy basket of the State.</w:t>
      </w:r>
    </w:p>
    <w:p w:rsidR="00C016F3" w:rsidRDefault="00C016F3" w:rsidP="00105E33">
      <w:pPr>
        <w:pStyle w:val="BodyTextIndent"/>
        <w:tabs>
          <w:tab w:val="clear" w:pos="720"/>
        </w:tabs>
        <w:spacing w:line="360" w:lineRule="auto"/>
        <w:ind w:left="360"/>
        <w:jc w:val="both"/>
        <w:rPr>
          <w:rFonts w:ascii="Arial" w:hAnsi="Arial" w:cs="Arial"/>
          <w:sz w:val="22"/>
          <w:szCs w:val="24"/>
        </w:rPr>
      </w:pPr>
    </w:p>
    <w:p w:rsidR="00105E33" w:rsidRPr="006431D7" w:rsidRDefault="00105E33" w:rsidP="00105E33">
      <w:pPr>
        <w:pStyle w:val="BodyTextIndent"/>
        <w:tabs>
          <w:tab w:val="clear" w:pos="720"/>
        </w:tabs>
        <w:spacing w:line="360" w:lineRule="auto"/>
        <w:ind w:left="360"/>
        <w:jc w:val="both"/>
        <w:rPr>
          <w:rFonts w:ascii="Arial" w:hAnsi="Arial" w:cs="Arial"/>
          <w:b/>
          <w:bCs/>
          <w:sz w:val="22"/>
          <w:szCs w:val="24"/>
        </w:rPr>
      </w:pPr>
      <w:r w:rsidRPr="006431D7">
        <w:rPr>
          <w:rFonts w:ascii="Arial" w:hAnsi="Arial" w:cs="Arial"/>
          <w:sz w:val="22"/>
          <w:szCs w:val="24"/>
        </w:rPr>
        <w:t xml:space="preserve">Thus, GRIDCO proposes to procure </w:t>
      </w:r>
      <w:r w:rsidRPr="007E23F6">
        <w:rPr>
          <w:rFonts w:ascii="Arial" w:hAnsi="Arial" w:cs="Arial"/>
          <w:b/>
          <w:sz w:val="22"/>
          <w:szCs w:val="24"/>
        </w:rPr>
        <w:t>230</w:t>
      </w:r>
      <w:r w:rsidRPr="006431D7">
        <w:rPr>
          <w:rFonts w:ascii="Arial" w:hAnsi="Arial" w:cs="Arial"/>
          <w:b/>
          <w:bCs/>
          <w:sz w:val="22"/>
          <w:szCs w:val="24"/>
        </w:rPr>
        <w:t xml:space="preserve"> MU</w:t>
      </w:r>
      <w:r w:rsidRPr="006431D7">
        <w:rPr>
          <w:rFonts w:ascii="Arial" w:hAnsi="Arial" w:cs="Arial"/>
          <w:sz w:val="22"/>
          <w:szCs w:val="24"/>
        </w:rPr>
        <w:t xml:space="preserve"> of Solar power during FY 201</w:t>
      </w:r>
      <w:r w:rsidR="00F66BF2">
        <w:rPr>
          <w:rFonts w:ascii="Arial" w:hAnsi="Arial" w:cs="Arial"/>
          <w:sz w:val="22"/>
          <w:szCs w:val="24"/>
        </w:rPr>
        <w:t>6-17</w:t>
      </w:r>
      <w:r w:rsidRPr="006431D7">
        <w:rPr>
          <w:rFonts w:ascii="Arial" w:hAnsi="Arial" w:cs="Arial"/>
          <w:sz w:val="22"/>
          <w:szCs w:val="24"/>
        </w:rPr>
        <w:t xml:space="preserve"> as given in the Table below:</w:t>
      </w:r>
    </w:p>
    <w:p w:rsidR="00C016F3" w:rsidRDefault="00C016F3" w:rsidP="00105E33">
      <w:pPr>
        <w:pStyle w:val="BodyTextIndent"/>
        <w:spacing w:before="0" w:after="0"/>
        <w:ind w:left="360"/>
        <w:jc w:val="center"/>
        <w:rPr>
          <w:rFonts w:ascii="Arial" w:hAnsi="Arial" w:cs="Arial"/>
          <w:b/>
          <w:bCs/>
          <w:sz w:val="22"/>
          <w:szCs w:val="24"/>
        </w:rPr>
      </w:pPr>
    </w:p>
    <w:p w:rsidR="00C016F3" w:rsidRDefault="00C016F3" w:rsidP="00105E33">
      <w:pPr>
        <w:pStyle w:val="BodyTextIndent"/>
        <w:spacing w:before="0" w:after="0"/>
        <w:ind w:left="360"/>
        <w:jc w:val="center"/>
        <w:rPr>
          <w:rFonts w:ascii="Arial" w:hAnsi="Arial" w:cs="Arial"/>
          <w:b/>
          <w:bCs/>
          <w:sz w:val="22"/>
          <w:szCs w:val="24"/>
        </w:rPr>
      </w:pPr>
    </w:p>
    <w:p w:rsidR="00C016F3" w:rsidRDefault="00C016F3" w:rsidP="00105E33">
      <w:pPr>
        <w:pStyle w:val="BodyTextIndent"/>
        <w:spacing w:before="0" w:after="0"/>
        <w:ind w:left="360"/>
        <w:jc w:val="center"/>
        <w:rPr>
          <w:rFonts w:ascii="Arial" w:hAnsi="Arial" w:cs="Arial"/>
          <w:b/>
          <w:bCs/>
          <w:sz w:val="22"/>
          <w:szCs w:val="24"/>
        </w:rPr>
      </w:pPr>
    </w:p>
    <w:p w:rsidR="00C016F3" w:rsidRDefault="00C016F3" w:rsidP="00105E33">
      <w:pPr>
        <w:pStyle w:val="BodyTextIndent"/>
        <w:spacing w:before="0" w:after="0"/>
        <w:ind w:left="360"/>
        <w:jc w:val="center"/>
        <w:rPr>
          <w:rFonts w:ascii="Arial" w:hAnsi="Arial" w:cs="Arial"/>
          <w:b/>
          <w:bCs/>
          <w:sz w:val="22"/>
          <w:szCs w:val="24"/>
        </w:rPr>
      </w:pPr>
    </w:p>
    <w:p w:rsidR="00C016F3" w:rsidRDefault="00C016F3" w:rsidP="00105E33">
      <w:pPr>
        <w:pStyle w:val="BodyTextIndent"/>
        <w:spacing w:before="0" w:after="0"/>
        <w:ind w:left="360"/>
        <w:jc w:val="center"/>
        <w:rPr>
          <w:rFonts w:ascii="Arial" w:hAnsi="Arial" w:cs="Arial"/>
          <w:b/>
          <w:bCs/>
          <w:sz w:val="22"/>
          <w:szCs w:val="24"/>
        </w:rPr>
      </w:pPr>
    </w:p>
    <w:p w:rsidR="00105E33" w:rsidRPr="006431D7" w:rsidRDefault="00105E33" w:rsidP="00105E33">
      <w:pPr>
        <w:pStyle w:val="BodyTextIndent"/>
        <w:spacing w:before="0" w:after="0"/>
        <w:ind w:left="360"/>
        <w:jc w:val="center"/>
        <w:rPr>
          <w:rFonts w:ascii="Arial" w:hAnsi="Arial" w:cs="Arial"/>
          <w:b/>
          <w:bCs/>
          <w:sz w:val="22"/>
          <w:szCs w:val="24"/>
        </w:rPr>
      </w:pPr>
      <w:r w:rsidRPr="006431D7">
        <w:rPr>
          <w:rFonts w:ascii="Arial" w:hAnsi="Arial" w:cs="Arial"/>
          <w:b/>
          <w:bCs/>
          <w:sz w:val="22"/>
          <w:szCs w:val="24"/>
        </w:rPr>
        <w:t>Proposed Drawal of Solar Power during FY 201</w:t>
      </w:r>
      <w:r>
        <w:rPr>
          <w:rFonts w:ascii="Arial" w:hAnsi="Arial" w:cs="Arial"/>
          <w:b/>
          <w:bCs/>
          <w:sz w:val="22"/>
          <w:szCs w:val="24"/>
        </w:rPr>
        <w:t>6</w:t>
      </w:r>
      <w:r w:rsidRPr="006431D7">
        <w:rPr>
          <w:rFonts w:ascii="Arial" w:hAnsi="Arial" w:cs="Arial"/>
          <w:b/>
          <w:bCs/>
          <w:sz w:val="22"/>
          <w:szCs w:val="24"/>
        </w:rPr>
        <w:t>-1</w:t>
      </w:r>
      <w:r>
        <w:rPr>
          <w:rFonts w:ascii="Arial" w:hAnsi="Arial" w:cs="Arial"/>
          <w:b/>
          <w:bCs/>
          <w:sz w:val="22"/>
          <w:szCs w:val="24"/>
        </w:rPr>
        <w:t>7</w:t>
      </w:r>
    </w:p>
    <w:tbl>
      <w:tblPr>
        <w:tblW w:w="9250" w:type="dxa"/>
        <w:tblInd w:w="433" w:type="dxa"/>
        <w:tblLayout w:type="fixed"/>
        <w:tblLook w:val="0000"/>
      </w:tblPr>
      <w:tblGrid>
        <w:gridCol w:w="630"/>
        <w:gridCol w:w="6425"/>
        <w:gridCol w:w="2195"/>
      </w:tblGrid>
      <w:tr w:rsidR="00105E33" w:rsidRPr="006431D7" w:rsidTr="001A5F9F">
        <w:trPr>
          <w:trHeight w:val="323"/>
        </w:trPr>
        <w:tc>
          <w:tcPr>
            <w:tcW w:w="630" w:type="dxa"/>
            <w:tcBorders>
              <w:top w:val="single" w:sz="4" w:space="0" w:color="000000"/>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center"/>
              <w:rPr>
                <w:rFonts w:ascii="Arial" w:hAnsi="Arial" w:cs="Arial"/>
                <w:b/>
                <w:bCs/>
                <w:sz w:val="22"/>
                <w:szCs w:val="21"/>
              </w:rPr>
            </w:pPr>
            <w:r w:rsidRPr="006431D7">
              <w:rPr>
                <w:rFonts w:ascii="Arial" w:hAnsi="Arial" w:cs="Arial"/>
                <w:b/>
                <w:bCs/>
                <w:sz w:val="22"/>
                <w:szCs w:val="21"/>
              </w:rPr>
              <w:t>Sl.</w:t>
            </w:r>
          </w:p>
          <w:p w:rsidR="00105E33" w:rsidRPr="006431D7" w:rsidRDefault="00105E33" w:rsidP="00C84C16">
            <w:pPr>
              <w:pStyle w:val="BodyTextIndent"/>
              <w:spacing w:before="0" w:after="0"/>
              <w:ind w:left="0"/>
              <w:jc w:val="center"/>
              <w:rPr>
                <w:rFonts w:ascii="Arial" w:hAnsi="Arial" w:cs="Arial"/>
                <w:b/>
                <w:bCs/>
                <w:sz w:val="22"/>
                <w:szCs w:val="21"/>
              </w:rPr>
            </w:pPr>
            <w:r w:rsidRPr="006431D7">
              <w:rPr>
                <w:rFonts w:ascii="Arial" w:hAnsi="Arial" w:cs="Arial"/>
                <w:b/>
                <w:bCs/>
                <w:sz w:val="22"/>
                <w:szCs w:val="21"/>
              </w:rPr>
              <w:t>No.</w:t>
            </w:r>
          </w:p>
        </w:tc>
        <w:tc>
          <w:tcPr>
            <w:tcW w:w="6425" w:type="dxa"/>
            <w:tcBorders>
              <w:top w:val="single" w:sz="4" w:space="0" w:color="000000"/>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center"/>
              <w:rPr>
                <w:rFonts w:ascii="Arial" w:hAnsi="Arial" w:cs="Arial"/>
                <w:b/>
                <w:bCs/>
                <w:sz w:val="22"/>
                <w:szCs w:val="21"/>
              </w:rPr>
            </w:pPr>
            <w:r w:rsidRPr="006431D7">
              <w:rPr>
                <w:rFonts w:ascii="Arial" w:hAnsi="Arial" w:cs="Arial"/>
                <w:b/>
                <w:bCs/>
                <w:sz w:val="22"/>
                <w:szCs w:val="21"/>
              </w:rPr>
              <w:t>Solar RE Sources</w:t>
            </w:r>
          </w:p>
        </w:tc>
        <w:tc>
          <w:tcPr>
            <w:tcW w:w="2195" w:type="dxa"/>
            <w:tcBorders>
              <w:top w:val="single" w:sz="4" w:space="0" w:color="000000"/>
              <w:left w:val="single" w:sz="4" w:space="0" w:color="000000"/>
              <w:bottom w:val="single" w:sz="4" w:space="0" w:color="000000"/>
              <w:right w:val="single" w:sz="4" w:space="0" w:color="000000"/>
            </w:tcBorders>
            <w:vAlign w:val="center"/>
          </w:tcPr>
          <w:p w:rsidR="00105E33" w:rsidRPr="006431D7" w:rsidRDefault="00105E33" w:rsidP="00C84C16">
            <w:pPr>
              <w:pStyle w:val="BodyTextIndent"/>
              <w:snapToGrid w:val="0"/>
              <w:spacing w:before="0" w:after="0"/>
              <w:ind w:left="0"/>
              <w:jc w:val="center"/>
              <w:rPr>
                <w:rFonts w:ascii="Arial" w:hAnsi="Arial" w:cs="Arial"/>
                <w:b/>
                <w:bCs/>
                <w:sz w:val="22"/>
              </w:rPr>
            </w:pPr>
            <w:r w:rsidRPr="006431D7">
              <w:rPr>
                <w:rFonts w:ascii="Arial" w:hAnsi="Arial" w:cs="Arial"/>
                <w:b/>
                <w:bCs/>
                <w:sz w:val="22"/>
              </w:rPr>
              <w:t>Energy Proposed for FY 201</w:t>
            </w:r>
            <w:r>
              <w:rPr>
                <w:rFonts w:ascii="Arial" w:hAnsi="Arial" w:cs="Arial"/>
                <w:b/>
                <w:bCs/>
                <w:sz w:val="22"/>
              </w:rPr>
              <w:t>6</w:t>
            </w:r>
            <w:r w:rsidRPr="006431D7">
              <w:rPr>
                <w:rFonts w:ascii="Arial" w:hAnsi="Arial" w:cs="Arial"/>
                <w:b/>
                <w:bCs/>
                <w:sz w:val="22"/>
              </w:rPr>
              <w:t>-1</w:t>
            </w:r>
            <w:r>
              <w:rPr>
                <w:rFonts w:ascii="Arial" w:hAnsi="Arial" w:cs="Arial"/>
                <w:b/>
                <w:bCs/>
                <w:sz w:val="22"/>
              </w:rPr>
              <w:t>7</w:t>
            </w:r>
          </w:p>
          <w:p w:rsidR="00105E33" w:rsidRPr="006431D7" w:rsidRDefault="00105E33" w:rsidP="00C84C16">
            <w:pPr>
              <w:pStyle w:val="BodyTextIndent"/>
              <w:snapToGrid w:val="0"/>
              <w:spacing w:before="0" w:after="0"/>
              <w:ind w:left="0"/>
              <w:jc w:val="center"/>
              <w:rPr>
                <w:rFonts w:ascii="Arial" w:hAnsi="Arial" w:cs="Arial"/>
                <w:b/>
                <w:sz w:val="22"/>
              </w:rPr>
            </w:pPr>
            <w:r w:rsidRPr="006431D7">
              <w:rPr>
                <w:rFonts w:ascii="Arial" w:hAnsi="Arial" w:cs="Arial"/>
                <w:b/>
                <w:sz w:val="22"/>
              </w:rPr>
              <w:t>(MU)</w:t>
            </w:r>
          </w:p>
        </w:tc>
      </w:tr>
      <w:tr w:rsidR="00105E33" w:rsidRPr="006431D7" w:rsidTr="001A5F9F">
        <w:trPr>
          <w:trHeight w:val="125"/>
        </w:trPr>
        <w:tc>
          <w:tcPr>
            <w:tcW w:w="630"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center"/>
              <w:rPr>
                <w:rFonts w:ascii="Arial" w:hAnsi="Arial" w:cs="Arial"/>
                <w:bCs/>
                <w:sz w:val="22"/>
                <w:szCs w:val="21"/>
              </w:rPr>
            </w:pPr>
            <w:r w:rsidRPr="006431D7">
              <w:rPr>
                <w:rFonts w:ascii="Arial" w:hAnsi="Arial" w:cs="Arial"/>
                <w:bCs/>
                <w:sz w:val="22"/>
                <w:szCs w:val="21"/>
              </w:rPr>
              <w:t>1.</w:t>
            </w:r>
          </w:p>
        </w:tc>
        <w:tc>
          <w:tcPr>
            <w:tcW w:w="6425"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rPr>
                <w:rFonts w:ascii="Arial" w:hAnsi="Arial" w:cs="Arial"/>
                <w:bCs/>
                <w:sz w:val="22"/>
                <w:szCs w:val="21"/>
              </w:rPr>
            </w:pPr>
            <w:r w:rsidRPr="006431D7">
              <w:rPr>
                <w:rFonts w:ascii="Arial" w:hAnsi="Arial" w:cs="Arial"/>
                <w:bCs/>
                <w:sz w:val="22"/>
                <w:szCs w:val="21"/>
              </w:rPr>
              <w:t>8 Nos. of Solar PV projects of 1 MW each under RPSSGP</w:t>
            </w:r>
          </w:p>
        </w:tc>
        <w:tc>
          <w:tcPr>
            <w:tcW w:w="2195" w:type="dxa"/>
            <w:tcBorders>
              <w:left w:val="single" w:sz="4" w:space="0" w:color="000000"/>
              <w:bottom w:val="single" w:sz="4" w:space="0" w:color="000000"/>
              <w:right w:val="single" w:sz="4" w:space="0" w:color="000000"/>
            </w:tcBorders>
            <w:vAlign w:val="center"/>
          </w:tcPr>
          <w:p w:rsidR="00105E33" w:rsidRPr="006431D7" w:rsidRDefault="00105E33" w:rsidP="00C84C16">
            <w:pPr>
              <w:snapToGrid w:val="0"/>
              <w:jc w:val="right"/>
              <w:rPr>
                <w:rFonts w:ascii="Arial" w:hAnsi="Arial" w:cs="Arial"/>
                <w:sz w:val="22"/>
              </w:rPr>
            </w:pPr>
            <w:r w:rsidRPr="006431D7">
              <w:rPr>
                <w:rFonts w:ascii="Arial" w:hAnsi="Arial" w:cs="Arial"/>
                <w:sz w:val="22"/>
              </w:rPr>
              <w:t>13</w:t>
            </w:r>
            <w:r>
              <w:rPr>
                <w:rFonts w:ascii="Arial" w:hAnsi="Arial" w:cs="Arial"/>
                <w:sz w:val="22"/>
              </w:rPr>
              <w:t>.00</w:t>
            </w:r>
          </w:p>
        </w:tc>
      </w:tr>
      <w:tr w:rsidR="00105E33" w:rsidRPr="006431D7" w:rsidTr="001A5F9F">
        <w:trPr>
          <w:trHeight w:val="341"/>
        </w:trPr>
        <w:tc>
          <w:tcPr>
            <w:tcW w:w="630"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center"/>
              <w:rPr>
                <w:rFonts w:ascii="Arial" w:hAnsi="Arial" w:cs="Arial"/>
                <w:bCs/>
                <w:sz w:val="22"/>
                <w:szCs w:val="21"/>
              </w:rPr>
            </w:pPr>
            <w:r w:rsidRPr="006431D7">
              <w:rPr>
                <w:rFonts w:ascii="Arial" w:hAnsi="Arial" w:cs="Arial"/>
                <w:bCs/>
                <w:sz w:val="22"/>
                <w:szCs w:val="21"/>
              </w:rPr>
              <w:t>2.</w:t>
            </w:r>
          </w:p>
        </w:tc>
        <w:tc>
          <w:tcPr>
            <w:tcW w:w="6425"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rPr>
                <w:rFonts w:ascii="Arial" w:hAnsi="Arial" w:cs="Arial"/>
                <w:bCs/>
                <w:sz w:val="22"/>
                <w:szCs w:val="21"/>
              </w:rPr>
            </w:pPr>
            <w:r>
              <w:rPr>
                <w:rFonts w:ascii="Arial" w:hAnsi="Arial" w:cs="Arial"/>
                <w:bCs/>
                <w:sz w:val="22"/>
                <w:szCs w:val="21"/>
              </w:rPr>
              <w:t>20</w:t>
            </w:r>
            <w:r w:rsidRPr="006431D7">
              <w:rPr>
                <w:rFonts w:ascii="Arial" w:hAnsi="Arial" w:cs="Arial"/>
                <w:bCs/>
                <w:sz w:val="22"/>
                <w:szCs w:val="21"/>
              </w:rPr>
              <w:t xml:space="preserve"> MW from NVVN through 'New Projects scheme' under JNNSM, Phase-1</w:t>
            </w:r>
          </w:p>
        </w:tc>
        <w:tc>
          <w:tcPr>
            <w:tcW w:w="2195" w:type="dxa"/>
            <w:tcBorders>
              <w:left w:val="single" w:sz="4" w:space="0" w:color="000000"/>
              <w:bottom w:val="single" w:sz="4" w:space="0" w:color="000000"/>
              <w:right w:val="single" w:sz="4" w:space="0" w:color="000000"/>
            </w:tcBorders>
            <w:vAlign w:val="center"/>
          </w:tcPr>
          <w:p w:rsidR="00105E33" w:rsidRPr="006431D7" w:rsidRDefault="00105E33" w:rsidP="00C84C16">
            <w:pPr>
              <w:snapToGrid w:val="0"/>
              <w:jc w:val="right"/>
              <w:rPr>
                <w:rFonts w:ascii="Arial" w:hAnsi="Arial" w:cs="Arial"/>
                <w:sz w:val="22"/>
              </w:rPr>
            </w:pPr>
            <w:r>
              <w:rPr>
                <w:rFonts w:ascii="Arial" w:hAnsi="Arial" w:cs="Arial"/>
                <w:sz w:val="22"/>
              </w:rPr>
              <w:t>34.00</w:t>
            </w:r>
          </w:p>
        </w:tc>
      </w:tr>
      <w:tr w:rsidR="00105E33" w:rsidRPr="006431D7" w:rsidTr="001A5F9F">
        <w:trPr>
          <w:trHeight w:val="341"/>
        </w:trPr>
        <w:tc>
          <w:tcPr>
            <w:tcW w:w="630"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rPr>
                <w:rFonts w:ascii="Arial" w:hAnsi="Arial" w:cs="Arial"/>
                <w:bCs/>
                <w:sz w:val="22"/>
                <w:szCs w:val="21"/>
              </w:rPr>
            </w:pPr>
            <w:r w:rsidRPr="006431D7">
              <w:rPr>
                <w:rFonts w:ascii="Arial" w:hAnsi="Arial" w:cs="Arial"/>
                <w:bCs/>
                <w:sz w:val="22"/>
                <w:szCs w:val="21"/>
              </w:rPr>
              <w:t xml:space="preserve">  3.</w:t>
            </w:r>
          </w:p>
        </w:tc>
        <w:tc>
          <w:tcPr>
            <w:tcW w:w="6425"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rPr>
                <w:rFonts w:ascii="Arial" w:hAnsi="Arial" w:cs="Arial"/>
                <w:sz w:val="22"/>
                <w:szCs w:val="21"/>
              </w:rPr>
            </w:pPr>
            <w:r w:rsidRPr="006431D7">
              <w:rPr>
                <w:rFonts w:ascii="Arial" w:hAnsi="Arial" w:cs="Arial"/>
                <w:sz w:val="22"/>
                <w:szCs w:val="21"/>
              </w:rPr>
              <w:t xml:space="preserve">10 MW through NTPC from 5 MW Solar PV project at Dadri &amp; Faridabad                                                                                 </w:t>
            </w:r>
          </w:p>
        </w:tc>
        <w:tc>
          <w:tcPr>
            <w:tcW w:w="2195" w:type="dxa"/>
            <w:tcBorders>
              <w:left w:val="single" w:sz="4" w:space="0" w:color="000000"/>
              <w:bottom w:val="single" w:sz="4" w:space="0" w:color="000000"/>
              <w:right w:val="single" w:sz="4" w:space="0" w:color="000000"/>
            </w:tcBorders>
            <w:vAlign w:val="center"/>
          </w:tcPr>
          <w:p w:rsidR="00105E33" w:rsidRPr="006431D7" w:rsidRDefault="00105E33" w:rsidP="00C84C16">
            <w:pPr>
              <w:snapToGrid w:val="0"/>
              <w:jc w:val="right"/>
              <w:rPr>
                <w:rFonts w:ascii="Arial" w:hAnsi="Arial" w:cs="Arial"/>
                <w:sz w:val="22"/>
              </w:rPr>
            </w:pPr>
            <w:r w:rsidRPr="006431D7">
              <w:rPr>
                <w:rFonts w:ascii="Arial" w:hAnsi="Arial" w:cs="Arial"/>
                <w:sz w:val="22"/>
              </w:rPr>
              <w:t>17</w:t>
            </w:r>
            <w:r>
              <w:rPr>
                <w:rFonts w:ascii="Arial" w:hAnsi="Arial" w:cs="Arial"/>
                <w:sz w:val="22"/>
              </w:rPr>
              <w:t>.00</w:t>
            </w:r>
          </w:p>
        </w:tc>
      </w:tr>
      <w:tr w:rsidR="00105E33" w:rsidRPr="006431D7" w:rsidTr="001A5F9F">
        <w:trPr>
          <w:trHeight w:val="278"/>
        </w:trPr>
        <w:tc>
          <w:tcPr>
            <w:tcW w:w="630"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rPr>
                <w:rFonts w:ascii="Arial" w:hAnsi="Arial" w:cs="Arial"/>
                <w:bCs/>
                <w:sz w:val="22"/>
                <w:szCs w:val="21"/>
              </w:rPr>
            </w:pPr>
            <w:r w:rsidRPr="006431D7">
              <w:rPr>
                <w:rFonts w:ascii="Arial" w:hAnsi="Arial" w:cs="Arial"/>
                <w:bCs/>
                <w:sz w:val="22"/>
                <w:szCs w:val="21"/>
              </w:rPr>
              <w:t xml:space="preserve">  4.</w:t>
            </w:r>
          </w:p>
        </w:tc>
        <w:tc>
          <w:tcPr>
            <w:tcW w:w="6425"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rPr>
                <w:rFonts w:ascii="Arial" w:hAnsi="Arial" w:cs="Arial"/>
                <w:sz w:val="22"/>
              </w:rPr>
            </w:pPr>
            <w:r w:rsidRPr="006431D7">
              <w:rPr>
                <w:rFonts w:ascii="Arial" w:hAnsi="Arial" w:cs="Arial"/>
                <w:sz w:val="22"/>
                <w:szCs w:val="21"/>
              </w:rPr>
              <w:t xml:space="preserve">5 MW from M/s </w:t>
            </w:r>
            <w:r w:rsidRPr="006431D7">
              <w:rPr>
                <w:rFonts w:ascii="Arial" w:hAnsi="Arial" w:cs="Arial"/>
                <w:sz w:val="22"/>
              </w:rPr>
              <w:t xml:space="preserve">Alex Green Energy Ltd. through OREDA State Scheme                                                                                      </w:t>
            </w:r>
          </w:p>
        </w:tc>
        <w:tc>
          <w:tcPr>
            <w:tcW w:w="2195" w:type="dxa"/>
            <w:tcBorders>
              <w:left w:val="single" w:sz="4" w:space="0" w:color="000000"/>
              <w:bottom w:val="single" w:sz="4" w:space="0" w:color="000000"/>
              <w:right w:val="single" w:sz="4" w:space="0" w:color="000000"/>
            </w:tcBorders>
            <w:vAlign w:val="center"/>
          </w:tcPr>
          <w:p w:rsidR="00105E33" w:rsidRPr="006431D7" w:rsidRDefault="00105E33" w:rsidP="00C84C16">
            <w:pPr>
              <w:snapToGrid w:val="0"/>
              <w:jc w:val="right"/>
              <w:rPr>
                <w:rFonts w:ascii="Arial" w:hAnsi="Arial" w:cs="Arial"/>
                <w:sz w:val="22"/>
              </w:rPr>
            </w:pPr>
            <w:r w:rsidRPr="006431D7">
              <w:rPr>
                <w:rFonts w:ascii="Arial" w:hAnsi="Arial" w:cs="Arial"/>
                <w:sz w:val="22"/>
              </w:rPr>
              <w:t>8</w:t>
            </w:r>
            <w:r>
              <w:rPr>
                <w:rFonts w:ascii="Arial" w:hAnsi="Arial" w:cs="Arial"/>
                <w:sz w:val="22"/>
              </w:rPr>
              <w:t>.00</w:t>
            </w:r>
          </w:p>
        </w:tc>
      </w:tr>
      <w:tr w:rsidR="00105E33" w:rsidRPr="006431D7" w:rsidTr="001A5F9F">
        <w:trPr>
          <w:trHeight w:val="215"/>
        </w:trPr>
        <w:tc>
          <w:tcPr>
            <w:tcW w:w="630"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center"/>
              <w:rPr>
                <w:rFonts w:ascii="Arial" w:hAnsi="Arial" w:cs="Arial"/>
                <w:bCs/>
                <w:sz w:val="22"/>
                <w:szCs w:val="21"/>
              </w:rPr>
            </w:pPr>
            <w:r w:rsidRPr="006431D7">
              <w:rPr>
                <w:rFonts w:ascii="Arial" w:hAnsi="Arial" w:cs="Arial"/>
                <w:bCs/>
                <w:sz w:val="22"/>
                <w:szCs w:val="21"/>
              </w:rPr>
              <w:t>5.</w:t>
            </w:r>
          </w:p>
        </w:tc>
        <w:tc>
          <w:tcPr>
            <w:tcW w:w="6425"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rPr>
                <w:rFonts w:ascii="Arial" w:hAnsi="Arial" w:cs="Arial"/>
                <w:bCs/>
                <w:sz w:val="22"/>
                <w:szCs w:val="21"/>
              </w:rPr>
            </w:pPr>
            <w:r w:rsidRPr="006431D7">
              <w:rPr>
                <w:rFonts w:ascii="Arial" w:hAnsi="Arial" w:cs="Arial"/>
                <w:bCs/>
                <w:sz w:val="22"/>
                <w:szCs w:val="21"/>
              </w:rPr>
              <w:t>25 MW from M/s. ACME Odisha Solar Power Private Limited</w:t>
            </w:r>
          </w:p>
        </w:tc>
        <w:tc>
          <w:tcPr>
            <w:tcW w:w="2195" w:type="dxa"/>
            <w:tcBorders>
              <w:left w:val="single" w:sz="4" w:space="0" w:color="000000"/>
              <w:bottom w:val="single" w:sz="4" w:space="0" w:color="000000"/>
              <w:right w:val="single" w:sz="4" w:space="0" w:color="000000"/>
            </w:tcBorders>
            <w:vAlign w:val="center"/>
          </w:tcPr>
          <w:p w:rsidR="00105E33" w:rsidRPr="006431D7" w:rsidRDefault="00105E33" w:rsidP="00C84C16">
            <w:pPr>
              <w:snapToGrid w:val="0"/>
              <w:jc w:val="right"/>
              <w:rPr>
                <w:rFonts w:ascii="Arial" w:hAnsi="Arial" w:cs="Arial"/>
                <w:sz w:val="22"/>
              </w:rPr>
            </w:pPr>
            <w:r w:rsidRPr="006431D7">
              <w:rPr>
                <w:rFonts w:ascii="Arial" w:hAnsi="Arial" w:cs="Arial"/>
                <w:sz w:val="22"/>
              </w:rPr>
              <w:t>42</w:t>
            </w:r>
            <w:r>
              <w:rPr>
                <w:rFonts w:ascii="Arial" w:hAnsi="Arial" w:cs="Arial"/>
                <w:sz w:val="22"/>
              </w:rPr>
              <w:t>.00</w:t>
            </w:r>
          </w:p>
        </w:tc>
      </w:tr>
      <w:tr w:rsidR="00105E33" w:rsidRPr="006431D7" w:rsidTr="001A5F9F">
        <w:trPr>
          <w:trHeight w:val="215"/>
        </w:trPr>
        <w:tc>
          <w:tcPr>
            <w:tcW w:w="630"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center"/>
              <w:rPr>
                <w:rFonts w:ascii="Arial" w:hAnsi="Arial" w:cs="Arial"/>
                <w:bCs/>
                <w:sz w:val="22"/>
                <w:szCs w:val="21"/>
              </w:rPr>
            </w:pPr>
            <w:r>
              <w:rPr>
                <w:rFonts w:ascii="Arial" w:hAnsi="Arial" w:cs="Arial"/>
                <w:bCs/>
                <w:sz w:val="22"/>
                <w:szCs w:val="21"/>
              </w:rPr>
              <w:t>6.</w:t>
            </w:r>
          </w:p>
        </w:tc>
        <w:tc>
          <w:tcPr>
            <w:tcW w:w="6425"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rPr>
                <w:rFonts w:ascii="Arial" w:hAnsi="Arial" w:cs="Arial"/>
                <w:b/>
                <w:sz w:val="22"/>
                <w:szCs w:val="21"/>
              </w:rPr>
            </w:pPr>
            <w:r>
              <w:rPr>
                <w:rFonts w:ascii="Arial" w:hAnsi="Arial" w:cs="Arial"/>
                <w:bCs/>
                <w:sz w:val="22"/>
                <w:szCs w:val="21"/>
              </w:rPr>
              <w:t>7</w:t>
            </w:r>
            <w:r w:rsidRPr="005E1893">
              <w:rPr>
                <w:rFonts w:ascii="Arial" w:hAnsi="Arial" w:cs="Arial"/>
                <w:bCs/>
                <w:sz w:val="22"/>
                <w:szCs w:val="21"/>
              </w:rPr>
              <w:t>0MW through Solar Energy Corporation of India (SECI) under JNNSM, Phase –II, Batch-I</w:t>
            </w:r>
          </w:p>
        </w:tc>
        <w:tc>
          <w:tcPr>
            <w:tcW w:w="2195" w:type="dxa"/>
            <w:tcBorders>
              <w:left w:val="single" w:sz="4" w:space="0" w:color="000000"/>
              <w:bottom w:val="single" w:sz="4" w:space="0" w:color="000000"/>
              <w:right w:val="single" w:sz="4" w:space="0" w:color="000000"/>
            </w:tcBorders>
            <w:vAlign w:val="center"/>
          </w:tcPr>
          <w:p w:rsidR="00105E33" w:rsidRPr="00BE6EE0" w:rsidRDefault="00105E33" w:rsidP="00C84C16">
            <w:pPr>
              <w:snapToGrid w:val="0"/>
              <w:jc w:val="right"/>
              <w:rPr>
                <w:rFonts w:ascii="Arial" w:hAnsi="Arial" w:cs="Arial"/>
                <w:sz w:val="22"/>
              </w:rPr>
            </w:pPr>
            <w:r>
              <w:rPr>
                <w:rFonts w:ascii="Arial" w:hAnsi="Arial" w:cs="Arial"/>
                <w:sz w:val="22"/>
              </w:rPr>
              <w:t>116</w:t>
            </w:r>
            <w:r w:rsidRPr="00BE6EE0">
              <w:rPr>
                <w:rFonts w:ascii="Arial" w:hAnsi="Arial" w:cs="Arial"/>
                <w:sz w:val="22"/>
              </w:rPr>
              <w:t>.00</w:t>
            </w:r>
          </w:p>
        </w:tc>
      </w:tr>
      <w:tr w:rsidR="00105E33" w:rsidRPr="006431D7" w:rsidTr="001A5F9F">
        <w:trPr>
          <w:trHeight w:val="215"/>
        </w:trPr>
        <w:tc>
          <w:tcPr>
            <w:tcW w:w="630"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rPr>
                <w:rFonts w:ascii="Arial" w:hAnsi="Arial" w:cs="Arial"/>
                <w:bCs/>
                <w:sz w:val="22"/>
                <w:szCs w:val="21"/>
              </w:rPr>
            </w:pPr>
          </w:p>
        </w:tc>
        <w:tc>
          <w:tcPr>
            <w:tcW w:w="6425"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center"/>
              <w:rPr>
                <w:rFonts w:ascii="Arial" w:hAnsi="Arial" w:cs="Arial"/>
                <w:b/>
                <w:sz w:val="22"/>
                <w:szCs w:val="21"/>
              </w:rPr>
            </w:pPr>
            <w:r w:rsidRPr="006431D7">
              <w:rPr>
                <w:rFonts w:ascii="Arial" w:hAnsi="Arial" w:cs="Arial"/>
                <w:b/>
                <w:sz w:val="22"/>
                <w:szCs w:val="21"/>
              </w:rPr>
              <w:t>Total</w:t>
            </w:r>
          </w:p>
        </w:tc>
        <w:tc>
          <w:tcPr>
            <w:tcW w:w="2195" w:type="dxa"/>
            <w:tcBorders>
              <w:left w:val="single" w:sz="4" w:space="0" w:color="000000"/>
              <w:bottom w:val="single" w:sz="4" w:space="0" w:color="000000"/>
              <w:right w:val="single" w:sz="4" w:space="0" w:color="000000"/>
            </w:tcBorders>
            <w:vAlign w:val="center"/>
          </w:tcPr>
          <w:p w:rsidR="00105E33" w:rsidRPr="006431D7" w:rsidRDefault="00105E33" w:rsidP="00C84C16">
            <w:pPr>
              <w:snapToGrid w:val="0"/>
              <w:jc w:val="right"/>
              <w:rPr>
                <w:rFonts w:ascii="Arial" w:hAnsi="Arial" w:cs="Arial"/>
                <w:b/>
                <w:bCs/>
                <w:sz w:val="22"/>
              </w:rPr>
            </w:pPr>
            <w:r>
              <w:rPr>
                <w:rFonts w:ascii="Arial" w:hAnsi="Arial" w:cs="Arial"/>
                <w:b/>
                <w:bCs/>
                <w:sz w:val="22"/>
              </w:rPr>
              <w:t>230.00</w:t>
            </w:r>
          </w:p>
        </w:tc>
      </w:tr>
    </w:tbl>
    <w:p w:rsidR="00105E33" w:rsidRPr="00852D8B" w:rsidRDefault="00105E33" w:rsidP="00105E33">
      <w:pPr>
        <w:pStyle w:val="BodyTextIndent"/>
        <w:tabs>
          <w:tab w:val="clear" w:pos="720"/>
        </w:tabs>
        <w:spacing w:before="0" w:after="40" w:line="360" w:lineRule="auto"/>
        <w:ind w:left="360" w:hanging="360"/>
        <w:jc w:val="both"/>
        <w:rPr>
          <w:rFonts w:ascii="Arial" w:hAnsi="Arial" w:cs="Arial"/>
          <w:b/>
          <w:sz w:val="16"/>
          <w:szCs w:val="21"/>
        </w:rPr>
      </w:pPr>
    </w:p>
    <w:p w:rsidR="00B86201" w:rsidRDefault="00B86201" w:rsidP="00105E33">
      <w:pPr>
        <w:pStyle w:val="BodyTextIndent"/>
        <w:tabs>
          <w:tab w:val="clear" w:pos="720"/>
        </w:tabs>
        <w:spacing w:before="0" w:after="40" w:line="360" w:lineRule="auto"/>
        <w:ind w:left="360" w:hanging="360"/>
        <w:jc w:val="both"/>
        <w:rPr>
          <w:rFonts w:ascii="Arial" w:hAnsi="Arial" w:cs="Arial"/>
          <w:b/>
          <w:sz w:val="22"/>
          <w:szCs w:val="21"/>
        </w:rPr>
      </w:pPr>
    </w:p>
    <w:p w:rsidR="00105E33" w:rsidRPr="006431D7" w:rsidRDefault="00105E33" w:rsidP="00105E33">
      <w:pPr>
        <w:pStyle w:val="BodyTextIndent"/>
        <w:tabs>
          <w:tab w:val="clear" w:pos="720"/>
        </w:tabs>
        <w:spacing w:before="0" w:after="40" w:line="360" w:lineRule="auto"/>
        <w:ind w:left="360" w:hanging="360"/>
        <w:jc w:val="both"/>
        <w:rPr>
          <w:rFonts w:ascii="Arial" w:hAnsi="Arial" w:cs="Arial"/>
          <w:b/>
          <w:sz w:val="22"/>
          <w:szCs w:val="21"/>
        </w:rPr>
      </w:pPr>
      <w:r w:rsidRPr="006431D7">
        <w:rPr>
          <w:rFonts w:ascii="Arial" w:hAnsi="Arial" w:cs="Arial"/>
          <w:b/>
          <w:sz w:val="22"/>
          <w:szCs w:val="21"/>
        </w:rPr>
        <w:t xml:space="preserve">(b) NON-SOLAR:  </w:t>
      </w:r>
    </w:p>
    <w:p w:rsidR="00105E33" w:rsidRPr="00852D8B" w:rsidRDefault="00105E33" w:rsidP="00105E33">
      <w:pPr>
        <w:pStyle w:val="BodyTextIndent"/>
        <w:tabs>
          <w:tab w:val="clear" w:pos="720"/>
        </w:tabs>
        <w:spacing w:before="0" w:after="0"/>
        <w:ind w:left="360" w:hanging="360"/>
        <w:jc w:val="both"/>
        <w:rPr>
          <w:rFonts w:ascii="Arial" w:hAnsi="Arial" w:cs="Arial"/>
          <w:b/>
          <w:sz w:val="16"/>
          <w:szCs w:val="21"/>
        </w:rPr>
      </w:pPr>
    </w:p>
    <w:p w:rsidR="00105E33" w:rsidRPr="006431D7" w:rsidRDefault="00105E33" w:rsidP="00105E33">
      <w:pPr>
        <w:pStyle w:val="BodyTextIndent"/>
        <w:spacing w:before="0" w:after="40" w:line="360" w:lineRule="auto"/>
        <w:ind w:left="360" w:hanging="360"/>
        <w:jc w:val="both"/>
        <w:rPr>
          <w:rFonts w:ascii="Arial" w:hAnsi="Arial" w:cs="Arial"/>
          <w:b/>
          <w:sz w:val="22"/>
          <w:szCs w:val="21"/>
        </w:rPr>
      </w:pPr>
      <w:r w:rsidRPr="006431D7">
        <w:rPr>
          <w:rFonts w:ascii="Arial" w:hAnsi="Arial" w:cs="Arial"/>
          <w:b/>
          <w:sz w:val="22"/>
          <w:szCs w:val="21"/>
        </w:rPr>
        <w:t>(i)</w:t>
      </w:r>
      <w:r w:rsidRPr="006431D7">
        <w:rPr>
          <w:rFonts w:ascii="Arial" w:hAnsi="Arial" w:cs="Arial"/>
          <w:b/>
          <w:sz w:val="22"/>
          <w:szCs w:val="21"/>
        </w:rPr>
        <w:tab/>
        <w:t>Small / Mini Hydro Electric Projects:</w:t>
      </w:r>
    </w:p>
    <w:p w:rsidR="00105E33" w:rsidRPr="006431D7" w:rsidRDefault="00105E33" w:rsidP="00105E33">
      <w:pPr>
        <w:pStyle w:val="BodyTextIndent"/>
        <w:spacing w:before="0" w:after="0" w:line="360" w:lineRule="auto"/>
        <w:ind w:left="360"/>
        <w:jc w:val="both"/>
        <w:rPr>
          <w:rFonts w:ascii="Arial" w:hAnsi="Arial" w:cs="Arial"/>
          <w:bCs/>
          <w:sz w:val="22"/>
          <w:szCs w:val="21"/>
        </w:rPr>
      </w:pPr>
      <w:r w:rsidRPr="006431D7">
        <w:rPr>
          <w:rFonts w:ascii="Arial" w:hAnsi="Arial" w:cs="Arial"/>
          <w:bCs/>
          <w:sz w:val="22"/>
          <w:szCs w:val="21"/>
        </w:rPr>
        <w:t xml:space="preserve">Considering the quantum of </w:t>
      </w:r>
      <w:r>
        <w:rPr>
          <w:rFonts w:ascii="Arial" w:hAnsi="Arial" w:cs="Arial"/>
          <w:bCs/>
          <w:sz w:val="22"/>
          <w:szCs w:val="21"/>
        </w:rPr>
        <w:t>286.58 MU of energy</w:t>
      </w:r>
      <w:r w:rsidRPr="006431D7">
        <w:rPr>
          <w:rFonts w:ascii="Arial" w:hAnsi="Arial" w:cs="Arial"/>
          <w:bCs/>
          <w:sz w:val="22"/>
          <w:szCs w:val="21"/>
        </w:rPr>
        <w:t xml:space="preserve"> procured during FY 201</w:t>
      </w:r>
      <w:r>
        <w:rPr>
          <w:rFonts w:ascii="Arial" w:hAnsi="Arial" w:cs="Arial"/>
          <w:bCs/>
          <w:sz w:val="22"/>
          <w:szCs w:val="21"/>
        </w:rPr>
        <w:t>4</w:t>
      </w:r>
      <w:r w:rsidRPr="006431D7">
        <w:rPr>
          <w:rFonts w:ascii="Arial" w:hAnsi="Arial" w:cs="Arial"/>
          <w:bCs/>
          <w:sz w:val="22"/>
          <w:szCs w:val="21"/>
        </w:rPr>
        <w:t>-1</w:t>
      </w:r>
      <w:r>
        <w:rPr>
          <w:rFonts w:ascii="Arial" w:hAnsi="Arial" w:cs="Arial"/>
          <w:bCs/>
          <w:sz w:val="22"/>
          <w:szCs w:val="21"/>
        </w:rPr>
        <w:t>5</w:t>
      </w:r>
      <w:r w:rsidRPr="006431D7">
        <w:rPr>
          <w:rFonts w:ascii="Arial" w:hAnsi="Arial" w:cs="Arial"/>
          <w:bCs/>
          <w:sz w:val="22"/>
          <w:szCs w:val="21"/>
        </w:rPr>
        <w:t xml:space="preserve">, drawal </w:t>
      </w:r>
      <w:r>
        <w:rPr>
          <w:rFonts w:ascii="Arial" w:hAnsi="Arial" w:cs="Arial"/>
          <w:bCs/>
          <w:sz w:val="22"/>
          <w:szCs w:val="21"/>
        </w:rPr>
        <w:t xml:space="preserve"> of 179.45 MU </w:t>
      </w:r>
      <w:r w:rsidRPr="006431D7">
        <w:rPr>
          <w:rFonts w:ascii="Arial" w:hAnsi="Arial" w:cs="Arial"/>
          <w:bCs/>
          <w:sz w:val="22"/>
          <w:szCs w:val="21"/>
        </w:rPr>
        <w:t>during the first six months of FY 201</w:t>
      </w:r>
      <w:r>
        <w:rPr>
          <w:rFonts w:ascii="Arial" w:hAnsi="Arial" w:cs="Arial"/>
          <w:bCs/>
          <w:sz w:val="22"/>
          <w:szCs w:val="21"/>
        </w:rPr>
        <w:t>5</w:t>
      </w:r>
      <w:r w:rsidRPr="006431D7">
        <w:rPr>
          <w:rFonts w:ascii="Arial" w:hAnsi="Arial" w:cs="Arial"/>
          <w:bCs/>
          <w:sz w:val="22"/>
          <w:szCs w:val="21"/>
        </w:rPr>
        <w:t>-1</w:t>
      </w:r>
      <w:r>
        <w:rPr>
          <w:rFonts w:ascii="Arial" w:hAnsi="Arial" w:cs="Arial"/>
          <w:bCs/>
          <w:sz w:val="22"/>
          <w:szCs w:val="21"/>
        </w:rPr>
        <w:t>6</w:t>
      </w:r>
      <w:r w:rsidRPr="006431D7">
        <w:rPr>
          <w:rFonts w:ascii="Arial" w:hAnsi="Arial" w:cs="Arial"/>
          <w:bCs/>
          <w:sz w:val="22"/>
          <w:szCs w:val="21"/>
        </w:rPr>
        <w:t xml:space="preserve"> and the</w:t>
      </w:r>
      <w:r>
        <w:rPr>
          <w:rFonts w:ascii="Arial" w:hAnsi="Arial" w:cs="Arial"/>
          <w:bCs/>
          <w:sz w:val="22"/>
          <w:szCs w:val="21"/>
        </w:rPr>
        <w:t xml:space="preserve"> present </w:t>
      </w:r>
      <w:r w:rsidRPr="006431D7">
        <w:rPr>
          <w:rFonts w:ascii="Arial" w:hAnsi="Arial" w:cs="Arial"/>
          <w:bCs/>
          <w:sz w:val="22"/>
          <w:szCs w:val="21"/>
        </w:rPr>
        <w:t xml:space="preserve">availability of water, GRIDCO proposes to draw around </w:t>
      </w:r>
      <w:r w:rsidRPr="006431D7">
        <w:rPr>
          <w:rFonts w:ascii="Arial" w:hAnsi="Arial" w:cs="Arial"/>
          <w:b/>
          <w:bCs/>
          <w:sz w:val="22"/>
          <w:szCs w:val="21"/>
        </w:rPr>
        <w:t>320 MU</w:t>
      </w:r>
      <w:r w:rsidRPr="006431D7">
        <w:rPr>
          <w:rFonts w:ascii="Arial" w:hAnsi="Arial" w:cs="Arial"/>
          <w:bCs/>
          <w:sz w:val="22"/>
          <w:szCs w:val="21"/>
        </w:rPr>
        <w:t xml:space="preserve"> of renewable energy from </w:t>
      </w:r>
      <w:r w:rsidRPr="006431D7">
        <w:rPr>
          <w:rFonts w:ascii="Arial" w:hAnsi="Arial" w:cs="Arial"/>
          <w:b/>
          <w:sz w:val="22"/>
          <w:szCs w:val="21"/>
        </w:rPr>
        <w:t xml:space="preserve">Small Hydro Sources (Meenakshi &amp; Samal SHEPs) </w:t>
      </w:r>
      <w:r w:rsidRPr="006431D7">
        <w:rPr>
          <w:rFonts w:ascii="Arial" w:hAnsi="Arial" w:cs="Arial"/>
          <w:bCs/>
          <w:sz w:val="22"/>
          <w:szCs w:val="21"/>
        </w:rPr>
        <w:t>during FY 201</w:t>
      </w:r>
      <w:r>
        <w:rPr>
          <w:rFonts w:ascii="Arial" w:hAnsi="Arial" w:cs="Arial"/>
          <w:bCs/>
          <w:sz w:val="22"/>
          <w:szCs w:val="21"/>
        </w:rPr>
        <w:t>6</w:t>
      </w:r>
      <w:r w:rsidRPr="006431D7">
        <w:rPr>
          <w:rFonts w:ascii="Arial" w:hAnsi="Arial" w:cs="Arial"/>
          <w:bCs/>
          <w:sz w:val="22"/>
          <w:szCs w:val="21"/>
        </w:rPr>
        <w:t>-1</w:t>
      </w:r>
      <w:r>
        <w:rPr>
          <w:rFonts w:ascii="Arial" w:hAnsi="Arial" w:cs="Arial"/>
          <w:bCs/>
          <w:sz w:val="22"/>
          <w:szCs w:val="21"/>
        </w:rPr>
        <w:t>7</w:t>
      </w:r>
      <w:r w:rsidRPr="006431D7">
        <w:rPr>
          <w:rFonts w:ascii="Arial" w:hAnsi="Arial" w:cs="Arial"/>
          <w:bCs/>
          <w:sz w:val="22"/>
          <w:szCs w:val="21"/>
        </w:rPr>
        <w:t xml:space="preserve"> as given below: </w:t>
      </w:r>
    </w:p>
    <w:p w:rsidR="00105E33" w:rsidRPr="006431D7" w:rsidRDefault="00105E33" w:rsidP="00105E33">
      <w:pPr>
        <w:pStyle w:val="BodyTextIndent"/>
        <w:tabs>
          <w:tab w:val="clear" w:pos="720"/>
        </w:tabs>
        <w:spacing w:before="0" w:after="0"/>
        <w:ind w:left="360"/>
        <w:jc w:val="center"/>
        <w:rPr>
          <w:rFonts w:ascii="Arial" w:hAnsi="Arial" w:cs="Arial"/>
          <w:b/>
          <w:sz w:val="10"/>
          <w:szCs w:val="21"/>
        </w:rPr>
      </w:pPr>
    </w:p>
    <w:p w:rsidR="00105E33" w:rsidRPr="006431D7" w:rsidRDefault="00105E33" w:rsidP="00105E33">
      <w:pPr>
        <w:pStyle w:val="BodyTextIndent"/>
        <w:spacing w:before="0" w:after="0"/>
        <w:ind w:left="360"/>
        <w:jc w:val="center"/>
        <w:rPr>
          <w:rFonts w:ascii="Arial" w:hAnsi="Arial" w:cs="Arial"/>
          <w:b/>
          <w:sz w:val="22"/>
          <w:szCs w:val="21"/>
        </w:rPr>
      </w:pPr>
      <w:r w:rsidRPr="006431D7">
        <w:rPr>
          <w:rFonts w:ascii="Arial" w:hAnsi="Arial" w:cs="Arial"/>
          <w:b/>
          <w:sz w:val="22"/>
          <w:szCs w:val="21"/>
        </w:rPr>
        <w:t>Proposed Drawal from Meenakshi &amp; Samal SHEP for FY 201</w:t>
      </w:r>
      <w:r>
        <w:rPr>
          <w:rFonts w:ascii="Arial" w:hAnsi="Arial" w:cs="Arial"/>
          <w:b/>
          <w:sz w:val="22"/>
          <w:szCs w:val="21"/>
        </w:rPr>
        <w:t xml:space="preserve">6 </w:t>
      </w:r>
      <w:r w:rsidRPr="006431D7">
        <w:rPr>
          <w:rFonts w:ascii="Arial" w:hAnsi="Arial" w:cs="Arial"/>
          <w:b/>
          <w:sz w:val="22"/>
          <w:szCs w:val="21"/>
        </w:rPr>
        <w:t>-1</w:t>
      </w:r>
      <w:r>
        <w:rPr>
          <w:rFonts w:ascii="Arial" w:hAnsi="Arial" w:cs="Arial"/>
          <w:b/>
          <w:sz w:val="22"/>
          <w:szCs w:val="21"/>
        </w:rPr>
        <w:t>7</w:t>
      </w:r>
    </w:p>
    <w:tbl>
      <w:tblPr>
        <w:tblW w:w="8855" w:type="dxa"/>
        <w:tblInd w:w="523" w:type="dxa"/>
        <w:tblLayout w:type="fixed"/>
        <w:tblLook w:val="0000"/>
      </w:tblPr>
      <w:tblGrid>
        <w:gridCol w:w="539"/>
        <w:gridCol w:w="1836"/>
        <w:gridCol w:w="990"/>
        <w:gridCol w:w="1890"/>
        <w:gridCol w:w="1800"/>
        <w:gridCol w:w="1800"/>
      </w:tblGrid>
      <w:tr w:rsidR="00105E33" w:rsidRPr="006431D7" w:rsidTr="00C84C16">
        <w:trPr>
          <w:trHeight w:val="589"/>
        </w:trPr>
        <w:tc>
          <w:tcPr>
            <w:tcW w:w="539" w:type="dxa"/>
            <w:tcBorders>
              <w:top w:val="single" w:sz="4" w:space="0" w:color="000000"/>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108" w:right="-89"/>
              <w:jc w:val="center"/>
              <w:rPr>
                <w:rFonts w:ascii="Arial" w:hAnsi="Arial" w:cs="Arial"/>
                <w:b/>
                <w:sz w:val="20"/>
                <w:szCs w:val="21"/>
              </w:rPr>
            </w:pPr>
            <w:r w:rsidRPr="006431D7">
              <w:rPr>
                <w:rFonts w:ascii="Arial" w:hAnsi="Arial" w:cs="Arial"/>
                <w:b/>
                <w:sz w:val="20"/>
                <w:szCs w:val="21"/>
              </w:rPr>
              <w:t>Sl.</w:t>
            </w:r>
          </w:p>
          <w:p w:rsidR="00105E33" w:rsidRPr="006431D7" w:rsidRDefault="00105E33" w:rsidP="00C84C16">
            <w:pPr>
              <w:pStyle w:val="BodyTextIndent"/>
              <w:spacing w:before="0" w:after="0"/>
              <w:ind w:left="-108" w:right="-89"/>
              <w:jc w:val="center"/>
              <w:rPr>
                <w:rFonts w:ascii="Arial" w:hAnsi="Arial" w:cs="Arial"/>
                <w:b/>
                <w:sz w:val="20"/>
                <w:szCs w:val="21"/>
              </w:rPr>
            </w:pPr>
            <w:r w:rsidRPr="006431D7">
              <w:rPr>
                <w:rFonts w:ascii="Arial" w:hAnsi="Arial" w:cs="Arial"/>
                <w:b/>
                <w:sz w:val="20"/>
                <w:szCs w:val="21"/>
              </w:rPr>
              <w:t>No.</w:t>
            </w:r>
          </w:p>
        </w:tc>
        <w:tc>
          <w:tcPr>
            <w:tcW w:w="1836" w:type="dxa"/>
            <w:tcBorders>
              <w:top w:val="single" w:sz="4" w:space="0" w:color="000000"/>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108" w:right="-89"/>
              <w:jc w:val="center"/>
              <w:rPr>
                <w:rFonts w:ascii="Arial" w:hAnsi="Arial" w:cs="Arial"/>
                <w:b/>
                <w:sz w:val="20"/>
                <w:szCs w:val="21"/>
              </w:rPr>
            </w:pPr>
            <w:r w:rsidRPr="006431D7">
              <w:rPr>
                <w:rFonts w:ascii="Arial" w:hAnsi="Arial" w:cs="Arial"/>
                <w:b/>
                <w:sz w:val="20"/>
                <w:szCs w:val="21"/>
              </w:rPr>
              <w:t>Name of the SHEPs</w:t>
            </w:r>
          </w:p>
        </w:tc>
        <w:tc>
          <w:tcPr>
            <w:tcW w:w="990" w:type="dxa"/>
            <w:tcBorders>
              <w:top w:val="single" w:sz="4" w:space="0" w:color="000000"/>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108" w:right="-89"/>
              <w:jc w:val="center"/>
              <w:rPr>
                <w:rFonts w:ascii="Arial" w:hAnsi="Arial" w:cs="Arial"/>
                <w:b/>
                <w:sz w:val="20"/>
              </w:rPr>
            </w:pPr>
            <w:r w:rsidRPr="006431D7">
              <w:rPr>
                <w:rFonts w:ascii="Arial" w:hAnsi="Arial" w:cs="Arial"/>
                <w:b/>
                <w:sz w:val="20"/>
              </w:rPr>
              <w:t>Installed Capacity  (MW)</w:t>
            </w:r>
          </w:p>
        </w:tc>
        <w:tc>
          <w:tcPr>
            <w:tcW w:w="1890" w:type="dxa"/>
            <w:tcBorders>
              <w:top w:val="single" w:sz="4" w:space="0" w:color="000000"/>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108" w:right="-89"/>
              <w:jc w:val="center"/>
              <w:rPr>
                <w:rFonts w:ascii="Arial" w:hAnsi="Arial" w:cs="Arial"/>
                <w:b/>
                <w:sz w:val="20"/>
              </w:rPr>
            </w:pPr>
            <w:r w:rsidRPr="006431D7">
              <w:rPr>
                <w:rFonts w:ascii="Arial" w:hAnsi="Arial" w:cs="Arial"/>
                <w:b/>
                <w:sz w:val="20"/>
              </w:rPr>
              <w:t>Energy drawal during FY 201</w:t>
            </w:r>
            <w:r>
              <w:rPr>
                <w:rFonts w:ascii="Arial" w:hAnsi="Arial" w:cs="Arial"/>
                <w:b/>
                <w:sz w:val="20"/>
              </w:rPr>
              <w:t>4</w:t>
            </w:r>
            <w:r w:rsidRPr="006431D7">
              <w:rPr>
                <w:rFonts w:ascii="Arial" w:hAnsi="Arial" w:cs="Arial"/>
                <w:b/>
                <w:sz w:val="20"/>
              </w:rPr>
              <w:t>-1</w:t>
            </w:r>
            <w:r>
              <w:rPr>
                <w:rFonts w:ascii="Arial" w:hAnsi="Arial" w:cs="Arial"/>
                <w:b/>
                <w:sz w:val="20"/>
              </w:rPr>
              <w:t>5</w:t>
            </w:r>
          </w:p>
          <w:p w:rsidR="00105E33" w:rsidRPr="006431D7" w:rsidRDefault="00105E33" w:rsidP="00C84C16">
            <w:pPr>
              <w:pStyle w:val="BodyTextIndent"/>
              <w:spacing w:before="0" w:after="0"/>
              <w:ind w:left="-108" w:right="-89"/>
              <w:jc w:val="center"/>
              <w:rPr>
                <w:rFonts w:ascii="Arial" w:hAnsi="Arial" w:cs="Arial"/>
                <w:b/>
                <w:sz w:val="20"/>
              </w:rPr>
            </w:pPr>
            <w:r w:rsidRPr="006431D7">
              <w:rPr>
                <w:rFonts w:ascii="Arial" w:hAnsi="Arial" w:cs="Arial"/>
                <w:b/>
                <w:sz w:val="20"/>
              </w:rPr>
              <w:t>(MU)</w:t>
            </w:r>
          </w:p>
        </w:tc>
        <w:tc>
          <w:tcPr>
            <w:tcW w:w="1800" w:type="dxa"/>
            <w:tcBorders>
              <w:top w:val="single" w:sz="4" w:space="0" w:color="000000"/>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108" w:right="-89"/>
              <w:jc w:val="center"/>
              <w:rPr>
                <w:rFonts w:ascii="Arial" w:hAnsi="Arial" w:cs="Arial"/>
                <w:b/>
                <w:sz w:val="20"/>
              </w:rPr>
            </w:pPr>
            <w:r w:rsidRPr="006431D7">
              <w:rPr>
                <w:rFonts w:ascii="Arial" w:hAnsi="Arial" w:cs="Arial"/>
                <w:b/>
                <w:sz w:val="20"/>
              </w:rPr>
              <w:t>Energy drawal during the 1st six months of 201</w:t>
            </w:r>
            <w:r>
              <w:rPr>
                <w:rFonts w:ascii="Arial" w:hAnsi="Arial" w:cs="Arial"/>
                <w:b/>
                <w:sz w:val="20"/>
              </w:rPr>
              <w:t>5</w:t>
            </w:r>
            <w:r w:rsidRPr="006431D7">
              <w:rPr>
                <w:rFonts w:ascii="Arial" w:hAnsi="Arial" w:cs="Arial"/>
                <w:b/>
                <w:sz w:val="20"/>
              </w:rPr>
              <w:t>-1</w:t>
            </w:r>
            <w:r>
              <w:rPr>
                <w:rFonts w:ascii="Arial" w:hAnsi="Arial" w:cs="Arial"/>
                <w:b/>
                <w:sz w:val="20"/>
              </w:rPr>
              <w:t>6</w:t>
            </w:r>
          </w:p>
          <w:p w:rsidR="00105E33" w:rsidRPr="006431D7" w:rsidRDefault="00105E33" w:rsidP="00C84C16">
            <w:pPr>
              <w:pStyle w:val="BodyTextIndent"/>
              <w:spacing w:before="0" w:after="0"/>
              <w:ind w:left="-108" w:right="-89"/>
              <w:jc w:val="center"/>
              <w:rPr>
                <w:rFonts w:ascii="Arial" w:hAnsi="Arial" w:cs="Arial"/>
                <w:b/>
                <w:sz w:val="20"/>
              </w:rPr>
            </w:pPr>
            <w:r w:rsidRPr="006431D7">
              <w:rPr>
                <w:rFonts w:ascii="Arial" w:hAnsi="Arial" w:cs="Arial"/>
                <w:b/>
                <w:sz w:val="20"/>
              </w:rPr>
              <w:t>(MU)</w:t>
            </w:r>
          </w:p>
        </w:tc>
        <w:tc>
          <w:tcPr>
            <w:tcW w:w="1800" w:type="dxa"/>
            <w:tcBorders>
              <w:top w:val="single" w:sz="4" w:space="0" w:color="000000"/>
              <w:left w:val="single" w:sz="4" w:space="0" w:color="000000"/>
              <w:bottom w:val="single" w:sz="4" w:space="0" w:color="000000"/>
              <w:right w:val="single" w:sz="4" w:space="0" w:color="000000"/>
            </w:tcBorders>
            <w:vAlign w:val="center"/>
          </w:tcPr>
          <w:p w:rsidR="00105E33" w:rsidRPr="006431D7" w:rsidRDefault="00105E33" w:rsidP="00C84C16">
            <w:pPr>
              <w:pStyle w:val="BodyTextIndent"/>
              <w:snapToGrid w:val="0"/>
              <w:spacing w:before="0" w:after="0"/>
              <w:ind w:left="-108" w:right="-89"/>
              <w:jc w:val="center"/>
              <w:rPr>
                <w:rFonts w:ascii="Arial" w:hAnsi="Arial" w:cs="Arial"/>
                <w:b/>
                <w:sz w:val="20"/>
              </w:rPr>
            </w:pPr>
            <w:r w:rsidRPr="006431D7">
              <w:rPr>
                <w:rFonts w:ascii="Arial" w:hAnsi="Arial" w:cs="Arial"/>
                <w:b/>
                <w:sz w:val="20"/>
              </w:rPr>
              <w:t xml:space="preserve"> Proposed Energy procurement for FY 201</w:t>
            </w:r>
            <w:r>
              <w:rPr>
                <w:rFonts w:ascii="Arial" w:hAnsi="Arial" w:cs="Arial"/>
                <w:b/>
                <w:sz w:val="20"/>
              </w:rPr>
              <w:t>6</w:t>
            </w:r>
            <w:r w:rsidRPr="006431D7">
              <w:rPr>
                <w:rFonts w:ascii="Arial" w:hAnsi="Arial" w:cs="Arial"/>
                <w:b/>
                <w:sz w:val="20"/>
              </w:rPr>
              <w:t>-1</w:t>
            </w:r>
            <w:r>
              <w:rPr>
                <w:rFonts w:ascii="Arial" w:hAnsi="Arial" w:cs="Arial"/>
                <w:b/>
                <w:sz w:val="20"/>
              </w:rPr>
              <w:t>7</w:t>
            </w:r>
          </w:p>
          <w:p w:rsidR="00105E33" w:rsidRPr="006431D7" w:rsidRDefault="00105E33" w:rsidP="00C84C16">
            <w:pPr>
              <w:pStyle w:val="BodyTextIndent"/>
              <w:spacing w:before="0" w:after="0"/>
              <w:ind w:left="-108" w:right="-89"/>
              <w:jc w:val="center"/>
              <w:rPr>
                <w:rFonts w:ascii="Arial" w:hAnsi="Arial" w:cs="Arial"/>
                <w:b/>
                <w:sz w:val="20"/>
              </w:rPr>
            </w:pPr>
            <w:r w:rsidRPr="006431D7">
              <w:rPr>
                <w:rFonts w:ascii="Arial" w:hAnsi="Arial" w:cs="Arial"/>
                <w:b/>
                <w:sz w:val="20"/>
              </w:rPr>
              <w:t>(MU)</w:t>
            </w:r>
          </w:p>
        </w:tc>
      </w:tr>
      <w:tr w:rsidR="00105E33" w:rsidRPr="006431D7" w:rsidTr="00C84C16">
        <w:trPr>
          <w:trHeight w:val="233"/>
        </w:trPr>
        <w:tc>
          <w:tcPr>
            <w:tcW w:w="539"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center"/>
              <w:rPr>
                <w:rFonts w:ascii="Arial" w:hAnsi="Arial" w:cs="Arial"/>
                <w:bCs/>
                <w:sz w:val="22"/>
                <w:szCs w:val="21"/>
              </w:rPr>
            </w:pPr>
            <w:r w:rsidRPr="006431D7">
              <w:rPr>
                <w:rFonts w:ascii="Arial" w:hAnsi="Arial" w:cs="Arial"/>
                <w:bCs/>
                <w:sz w:val="22"/>
                <w:szCs w:val="21"/>
              </w:rPr>
              <w:t>1.</w:t>
            </w:r>
          </w:p>
        </w:tc>
        <w:tc>
          <w:tcPr>
            <w:tcW w:w="1836"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rPr>
                <w:rFonts w:ascii="Arial" w:hAnsi="Arial" w:cs="Arial"/>
                <w:bCs/>
                <w:sz w:val="22"/>
                <w:szCs w:val="21"/>
              </w:rPr>
            </w:pPr>
            <w:r w:rsidRPr="006431D7">
              <w:rPr>
                <w:rFonts w:ascii="Arial" w:hAnsi="Arial" w:cs="Arial"/>
                <w:bCs/>
                <w:sz w:val="22"/>
                <w:szCs w:val="21"/>
              </w:rPr>
              <w:t>Meenaskhi Small Hydro</w:t>
            </w:r>
          </w:p>
        </w:tc>
        <w:tc>
          <w:tcPr>
            <w:tcW w:w="990"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right"/>
              <w:rPr>
                <w:rFonts w:ascii="Arial" w:hAnsi="Arial" w:cs="Arial"/>
                <w:bCs/>
                <w:sz w:val="22"/>
                <w:szCs w:val="21"/>
              </w:rPr>
            </w:pPr>
            <w:r w:rsidRPr="006431D7">
              <w:rPr>
                <w:rFonts w:ascii="Arial" w:hAnsi="Arial" w:cs="Arial"/>
                <w:bCs/>
                <w:sz w:val="22"/>
                <w:szCs w:val="21"/>
              </w:rPr>
              <w:t>37</w:t>
            </w:r>
          </w:p>
        </w:tc>
        <w:tc>
          <w:tcPr>
            <w:tcW w:w="1890" w:type="dxa"/>
            <w:tcBorders>
              <w:left w:val="single" w:sz="4" w:space="0" w:color="000000"/>
              <w:bottom w:val="single" w:sz="4" w:space="0" w:color="000000"/>
            </w:tcBorders>
            <w:vAlign w:val="center"/>
          </w:tcPr>
          <w:p w:rsidR="00105E33" w:rsidRPr="006431D7" w:rsidRDefault="00105E33" w:rsidP="00C84C16">
            <w:pPr>
              <w:jc w:val="right"/>
              <w:rPr>
                <w:rFonts w:ascii="Arial" w:hAnsi="Arial" w:cs="Arial"/>
                <w:sz w:val="22"/>
                <w:szCs w:val="22"/>
              </w:rPr>
            </w:pPr>
            <w:r w:rsidRPr="006431D7">
              <w:rPr>
                <w:rFonts w:ascii="Arial" w:hAnsi="Arial" w:cs="Arial"/>
                <w:sz w:val="22"/>
                <w:szCs w:val="22"/>
              </w:rPr>
              <w:t>2</w:t>
            </w:r>
            <w:r>
              <w:rPr>
                <w:rFonts w:ascii="Arial" w:hAnsi="Arial" w:cs="Arial"/>
                <w:sz w:val="22"/>
                <w:szCs w:val="22"/>
              </w:rPr>
              <w:t>11</w:t>
            </w:r>
            <w:r w:rsidRPr="006431D7">
              <w:rPr>
                <w:rFonts w:ascii="Arial" w:hAnsi="Arial" w:cs="Arial"/>
                <w:sz w:val="22"/>
                <w:szCs w:val="22"/>
              </w:rPr>
              <w:t>.</w:t>
            </w:r>
            <w:r>
              <w:rPr>
                <w:rFonts w:ascii="Arial" w:hAnsi="Arial" w:cs="Arial"/>
                <w:sz w:val="22"/>
                <w:szCs w:val="22"/>
              </w:rPr>
              <w:t>36</w:t>
            </w:r>
          </w:p>
        </w:tc>
        <w:tc>
          <w:tcPr>
            <w:tcW w:w="1800" w:type="dxa"/>
            <w:tcBorders>
              <w:left w:val="single" w:sz="4" w:space="0" w:color="000000"/>
              <w:bottom w:val="single" w:sz="4" w:space="0" w:color="000000"/>
            </w:tcBorders>
            <w:vAlign w:val="center"/>
          </w:tcPr>
          <w:p w:rsidR="00105E33" w:rsidRPr="006431D7" w:rsidRDefault="00105E33" w:rsidP="00C84C16">
            <w:pPr>
              <w:jc w:val="right"/>
              <w:rPr>
                <w:rFonts w:ascii="Arial" w:hAnsi="Arial" w:cs="Arial"/>
                <w:sz w:val="22"/>
                <w:szCs w:val="22"/>
              </w:rPr>
            </w:pPr>
            <w:r w:rsidRPr="006431D7">
              <w:rPr>
                <w:rFonts w:ascii="Arial" w:hAnsi="Arial" w:cs="Arial"/>
                <w:sz w:val="22"/>
                <w:szCs w:val="22"/>
              </w:rPr>
              <w:t>128.</w:t>
            </w:r>
            <w:r>
              <w:rPr>
                <w:rFonts w:ascii="Arial" w:hAnsi="Arial" w:cs="Arial"/>
                <w:sz w:val="22"/>
                <w:szCs w:val="22"/>
              </w:rPr>
              <w:t>94</w:t>
            </w:r>
          </w:p>
        </w:tc>
        <w:tc>
          <w:tcPr>
            <w:tcW w:w="1800" w:type="dxa"/>
            <w:tcBorders>
              <w:left w:val="single" w:sz="4" w:space="0" w:color="000000"/>
              <w:bottom w:val="single" w:sz="4" w:space="0" w:color="000000"/>
              <w:right w:val="single" w:sz="4" w:space="0" w:color="000000"/>
            </w:tcBorders>
            <w:vAlign w:val="center"/>
          </w:tcPr>
          <w:p w:rsidR="00105E33" w:rsidRPr="006431D7" w:rsidRDefault="00105E33" w:rsidP="00C84C16">
            <w:pPr>
              <w:pStyle w:val="BodyTextIndent"/>
              <w:snapToGrid w:val="0"/>
              <w:spacing w:before="0" w:after="0"/>
              <w:ind w:left="0"/>
              <w:jc w:val="right"/>
              <w:rPr>
                <w:rFonts w:ascii="Arial" w:hAnsi="Arial" w:cs="Arial"/>
                <w:bCs/>
                <w:sz w:val="22"/>
                <w:szCs w:val="21"/>
              </w:rPr>
            </w:pPr>
            <w:r>
              <w:rPr>
                <w:rFonts w:ascii="Arial" w:hAnsi="Arial" w:cs="Arial"/>
                <w:bCs/>
                <w:sz w:val="22"/>
                <w:szCs w:val="21"/>
              </w:rPr>
              <w:t>22</w:t>
            </w:r>
            <w:r w:rsidRPr="006431D7">
              <w:rPr>
                <w:rFonts w:ascii="Arial" w:hAnsi="Arial" w:cs="Arial"/>
                <w:bCs/>
                <w:sz w:val="22"/>
                <w:szCs w:val="21"/>
              </w:rPr>
              <w:t>0.00</w:t>
            </w:r>
          </w:p>
        </w:tc>
      </w:tr>
      <w:tr w:rsidR="00105E33" w:rsidRPr="006431D7" w:rsidTr="00C84C16">
        <w:trPr>
          <w:trHeight w:val="140"/>
        </w:trPr>
        <w:tc>
          <w:tcPr>
            <w:tcW w:w="539"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center"/>
              <w:rPr>
                <w:rFonts w:ascii="Arial" w:hAnsi="Arial" w:cs="Arial"/>
                <w:bCs/>
                <w:sz w:val="22"/>
                <w:szCs w:val="21"/>
              </w:rPr>
            </w:pPr>
            <w:r w:rsidRPr="006431D7">
              <w:rPr>
                <w:rFonts w:ascii="Arial" w:hAnsi="Arial" w:cs="Arial"/>
                <w:bCs/>
                <w:sz w:val="22"/>
                <w:szCs w:val="21"/>
              </w:rPr>
              <w:t>2.</w:t>
            </w:r>
          </w:p>
        </w:tc>
        <w:tc>
          <w:tcPr>
            <w:tcW w:w="1836"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rPr>
                <w:rFonts w:ascii="Arial" w:hAnsi="Arial" w:cs="Arial"/>
                <w:bCs/>
                <w:sz w:val="22"/>
                <w:szCs w:val="21"/>
              </w:rPr>
            </w:pPr>
            <w:r w:rsidRPr="006431D7">
              <w:rPr>
                <w:rFonts w:ascii="Arial" w:hAnsi="Arial" w:cs="Arial"/>
                <w:bCs/>
                <w:sz w:val="22"/>
                <w:szCs w:val="21"/>
              </w:rPr>
              <w:t>SAMAL Small Hydro</w:t>
            </w:r>
          </w:p>
        </w:tc>
        <w:tc>
          <w:tcPr>
            <w:tcW w:w="990"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right"/>
              <w:rPr>
                <w:rFonts w:ascii="Arial" w:hAnsi="Arial" w:cs="Arial"/>
                <w:bCs/>
                <w:sz w:val="22"/>
                <w:szCs w:val="21"/>
              </w:rPr>
            </w:pPr>
            <w:r w:rsidRPr="006431D7">
              <w:rPr>
                <w:rFonts w:ascii="Arial" w:hAnsi="Arial" w:cs="Arial"/>
                <w:bCs/>
                <w:sz w:val="22"/>
                <w:szCs w:val="21"/>
              </w:rPr>
              <w:t>20</w:t>
            </w:r>
          </w:p>
        </w:tc>
        <w:tc>
          <w:tcPr>
            <w:tcW w:w="1890" w:type="dxa"/>
            <w:tcBorders>
              <w:left w:val="single" w:sz="4" w:space="0" w:color="000000"/>
              <w:bottom w:val="single" w:sz="4" w:space="0" w:color="000000"/>
            </w:tcBorders>
            <w:vAlign w:val="center"/>
          </w:tcPr>
          <w:p w:rsidR="00105E33" w:rsidRPr="006431D7" w:rsidRDefault="00105E33" w:rsidP="00C84C16">
            <w:pPr>
              <w:jc w:val="right"/>
              <w:rPr>
                <w:rFonts w:ascii="Arial" w:hAnsi="Arial" w:cs="Arial"/>
                <w:sz w:val="22"/>
                <w:szCs w:val="22"/>
              </w:rPr>
            </w:pPr>
            <w:r>
              <w:rPr>
                <w:rFonts w:ascii="Arial" w:hAnsi="Arial" w:cs="Arial"/>
                <w:sz w:val="22"/>
                <w:szCs w:val="22"/>
              </w:rPr>
              <w:t>75</w:t>
            </w:r>
            <w:r w:rsidRPr="006431D7">
              <w:rPr>
                <w:rFonts w:ascii="Arial" w:hAnsi="Arial" w:cs="Arial"/>
                <w:sz w:val="22"/>
                <w:szCs w:val="22"/>
              </w:rPr>
              <w:t>.</w:t>
            </w:r>
            <w:r>
              <w:rPr>
                <w:rFonts w:ascii="Arial" w:hAnsi="Arial" w:cs="Arial"/>
                <w:sz w:val="22"/>
                <w:szCs w:val="22"/>
              </w:rPr>
              <w:t>2</w:t>
            </w:r>
            <w:r w:rsidRPr="006431D7">
              <w:rPr>
                <w:rFonts w:ascii="Arial" w:hAnsi="Arial" w:cs="Arial"/>
                <w:sz w:val="22"/>
                <w:szCs w:val="22"/>
              </w:rPr>
              <w:t>2</w:t>
            </w:r>
          </w:p>
        </w:tc>
        <w:tc>
          <w:tcPr>
            <w:tcW w:w="1800" w:type="dxa"/>
            <w:tcBorders>
              <w:left w:val="single" w:sz="4" w:space="0" w:color="000000"/>
              <w:bottom w:val="single" w:sz="4" w:space="0" w:color="000000"/>
            </w:tcBorders>
            <w:vAlign w:val="center"/>
          </w:tcPr>
          <w:p w:rsidR="00105E33" w:rsidRPr="006431D7" w:rsidRDefault="00105E33" w:rsidP="00C84C16">
            <w:pPr>
              <w:jc w:val="right"/>
              <w:rPr>
                <w:rFonts w:ascii="Arial" w:hAnsi="Arial" w:cs="Arial"/>
                <w:sz w:val="22"/>
                <w:szCs w:val="22"/>
              </w:rPr>
            </w:pPr>
            <w:r w:rsidRPr="006431D7">
              <w:rPr>
                <w:rFonts w:ascii="Arial" w:hAnsi="Arial" w:cs="Arial"/>
                <w:sz w:val="22"/>
                <w:szCs w:val="22"/>
              </w:rPr>
              <w:t>5</w:t>
            </w:r>
            <w:r>
              <w:rPr>
                <w:rFonts w:ascii="Arial" w:hAnsi="Arial" w:cs="Arial"/>
                <w:sz w:val="22"/>
                <w:szCs w:val="22"/>
              </w:rPr>
              <w:t>0</w:t>
            </w:r>
            <w:r w:rsidRPr="006431D7">
              <w:rPr>
                <w:rFonts w:ascii="Arial" w:hAnsi="Arial" w:cs="Arial"/>
                <w:sz w:val="22"/>
                <w:szCs w:val="22"/>
              </w:rPr>
              <w:t>.5</w:t>
            </w:r>
            <w:r>
              <w:rPr>
                <w:rFonts w:ascii="Arial" w:hAnsi="Arial" w:cs="Arial"/>
                <w:sz w:val="22"/>
                <w:szCs w:val="22"/>
              </w:rPr>
              <w:t>1</w:t>
            </w:r>
          </w:p>
        </w:tc>
        <w:tc>
          <w:tcPr>
            <w:tcW w:w="1800" w:type="dxa"/>
            <w:tcBorders>
              <w:left w:val="single" w:sz="4" w:space="0" w:color="000000"/>
              <w:bottom w:val="single" w:sz="4" w:space="0" w:color="000000"/>
              <w:right w:val="single" w:sz="4" w:space="0" w:color="000000"/>
            </w:tcBorders>
            <w:vAlign w:val="center"/>
          </w:tcPr>
          <w:p w:rsidR="00105E33" w:rsidRPr="006431D7" w:rsidRDefault="00105E33" w:rsidP="00C84C16">
            <w:pPr>
              <w:pStyle w:val="BodyTextIndent"/>
              <w:snapToGrid w:val="0"/>
              <w:spacing w:before="0" w:after="0"/>
              <w:ind w:left="0"/>
              <w:jc w:val="right"/>
              <w:rPr>
                <w:rFonts w:ascii="Arial" w:hAnsi="Arial" w:cs="Arial"/>
                <w:bCs/>
                <w:sz w:val="22"/>
                <w:szCs w:val="21"/>
              </w:rPr>
            </w:pPr>
            <w:r w:rsidRPr="006431D7">
              <w:rPr>
                <w:rFonts w:ascii="Arial" w:hAnsi="Arial" w:cs="Arial"/>
                <w:bCs/>
                <w:sz w:val="22"/>
                <w:szCs w:val="21"/>
              </w:rPr>
              <w:t>1</w:t>
            </w:r>
            <w:r>
              <w:rPr>
                <w:rFonts w:ascii="Arial" w:hAnsi="Arial" w:cs="Arial"/>
                <w:bCs/>
                <w:sz w:val="22"/>
                <w:szCs w:val="21"/>
              </w:rPr>
              <w:t>00</w:t>
            </w:r>
            <w:r w:rsidRPr="006431D7">
              <w:rPr>
                <w:rFonts w:ascii="Arial" w:hAnsi="Arial" w:cs="Arial"/>
                <w:bCs/>
                <w:sz w:val="22"/>
                <w:szCs w:val="21"/>
              </w:rPr>
              <w:t>.00</w:t>
            </w:r>
          </w:p>
        </w:tc>
      </w:tr>
      <w:tr w:rsidR="00105E33" w:rsidRPr="006431D7" w:rsidTr="00C84C16">
        <w:trPr>
          <w:trHeight w:val="206"/>
        </w:trPr>
        <w:tc>
          <w:tcPr>
            <w:tcW w:w="539"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center"/>
              <w:rPr>
                <w:rFonts w:ascii="Arial" w:hAnsi="Arial" w:cs="Arial"/>
                <w:b/>
                <w:bCs/>
                <w:sz w:val="22"/>
                <w:szCs w:val="21"/>
              </w:rPr>
            </w:pPr>
          </w:p>
        </w:tc>
        <w:tc>
          <w:tcPr>
            <w:tcW w:w="1836"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center"/>
              <w:rPr>
                <w:rFonts w:ascii="Arial" w:hAnsi="Arial" w:cs="Arial"/>
                <w:b/>
                <w:sz w:val="22"/>
                <w:szCs w:val="21"/>
              </w:rPr>
            </w:pPr>
            <w:r w:rsidRPr="006431D7">
              <w:rPr>
                <w:rFonts w:ascii="Arial" w:hAnsi="Arial" w:cs="Arial"/>
                <w:b/>
                <w:sz w:val="22"/>
                <w:szCs w:val="21"/>
              </w:rPr>
              <w:t>Total</w:t>
            </w:r>
          </w:p>
        </w:tc>
        <w:tc>
          <w:tcPr>
            <w:tcW w:w="990" w:type="dxa"/>
            <w:tcBorders>
              <w:left w:val="single" w:sz="4" w:space="0" w:color="000000"/>
              <w:bottom w:val="single" w:sz="4" w:space="0" w:color="000000"/>
            </w:tcBorders>
            <w:vAlign w:val="center"/>
          </w:tcPr>
          <w:p w:rsidR="00105E33" w:rsidRPr="006431D7" w:rsidRDefault="00105E33" w:rsidP="00C84C16">
            <w:pPr>
              <w:pStyle w:val="BodyTextIndent"/>
              <w:snapToGrid w:val="0"/>
              <w:spacing w:before="0" w:after="0"/>
              <w:ind w:left="0"/>
              <w:jc w:val="right"/>
              <w:rPr>
                <w:rFonts w:ascii="Arial" w:hAnsi="Arial" w:cs="Arial"/>
                <w:b/>
                <w:sz w:val="22"/>
                <w:szCs w:val="21"/>
              </w:rPr>
            </w:pPr>
          </w:p>
        </w:tc>
        <w:tc>
          <w:tcPr>
            <w:tcW w:w="1890" w:type="dxa"/>
            <w:tcBorders>
              <w:left w:val="single" w:sz="4" w:space="0" w:color="000000"/>
              <w:bottom w:val="single" w:sz="4" w:space="0" w:color="000000"/>
            </w:tcBorders>
            <w:vAlign w:val="center"/>
          </w:tcPr>
          <w:p w:rsidR="00105E33" w:rsidRPr="006431D7" w:rsidRDefault="00105E33" w:rsidP="00C84C16">
            <w:pPr>
              <w:jc w:val="right"/>
              <w:rPr>
                <w:rFonts w:ascii="Arial" w:hAnsi="Arial" w:cs="Arial"/>
                <w:b/>
                <w:bCs/>
                <w:sz w:val="22"/>
                <w:szCs w:val="22"/>
              </w:rPr>
            </w:pPr>
            <w:r>
              <w:rPr>
                <w:rFonts w:ascii="Arial" w:hAnsi="Arial" w:cs="Arial"/>
                <w:b/>
                <w:bCs/>
                <w:sz w:val="22"/>
                <w:szCs w:val="22"/>
              </w:rPr>
              <w:t>28</w:t>
            </w:r>
            <w:r w:rsidRPr="006431D7">
              <w:rPr>
                <w:rFonts w:ascii="Arial" w:hAnsi="Arial" w:cs="Arial"/>
                <w:b/>
                <w:bCs/>
                <w:sz w:val="22"/>
                <w:szCs w:val="22"/>
              </w:rPr>
              <w:t>6.5</w:t>
            </w:r>
            <w:r>
              <w:rPr>
                <w:rFonts w:ascii="Arial" w:hAnsi="Arial" w:cs="Arial"/>
                <w:b/>
                <w:bCs/>
                <w:sz w:val="22"/>
                <w:szCs w:val="22"/>
              </w:rPr>
              <w:t>8</w:t>
            </w:r>
          </w:p>
        </w:tc>
        <w:tc>
          <w:tcPr>
            <w:tcW w:w="1800" w:type="dxa"/>
            <w:tcBorders>
              <w:left w:val="single" w:sz="4" w:space="0" w:color="000000"/>
              <w:bottom w:val="single" w:sz="4" w:space="0" w:color="000000"/>
            </w:tcBorders>
            <w:vAlign w:val="center"/>
          </w:tcPr>
          <w:p w:rsidR="00105E33" w:rsidRPr="006431D7" w:rsidRDefault="00105E33" w:rsidP="00C84C16">
            <w:pPr>
              <w:jc w:val="right"/>
              <w:rPr>
                <w:rFonts w:ascii="Arial" w:hAnsi="Arial" w:cs="Arial"/>
                <w:b/>
                <w:bCs/>
                <w:sz w:val="22"/>
                <w:szCs w:val="22"/>
              </w:rPr>
            </w:pPr>
            <w:r w:rsidRPr="006431D7">
              <w:rPr>
                <w:rFonts w:ascii="Arial" w:hAnsi="Arial" w:cs="Arial"/>
                <w:b/>
                <w:bCs/>
                <w:sz w:val="22"/>
                <w:szCs w:val="22"/>
              </w:rPr>
              <w:t>1</w:t>
            </w:r>
            <w:r>
              <w:rPr>
                <w:rFonts w:ascii="Arial" w:hAnsi="Arial" w:cs="Arial"/>
                <w:b/>
                <w:bCs/>
                <w:sz w:val="22"/>
                <w:szCs w:val="22"/>
              </w:rPr>
              <w:t>79</w:t>
            </w:r>
            <w:r w:rsidRPr="006431D7">
              <w:rPr>
                <w:rFonts w:ascii="Arial" w:hAnsi="Arial" w:cs="Arial"/>
                <w:b/>
                <w:bCs/>
                <w:sz w:val="22"/>
                <w:szCs w:val="22"/>
              </w:rPr>
              <w:t>.</w:t>
            </w:r>
            <w:r>
              <w:rPr>
                <w:rFonts w:ascii="Arial" w:hAnsi="Arial" w:cs="Arial"/>
                <w:b/>
                <w:bCs/>
                <w:sz w:val="22"/>
                <w:szCs w:val="22"/>
              </w:rPr>
              <w:t>45</w:t>
            </w:r>
          </w:p>
        </w:tc>
        <w:tc>
          <w:tcPr>
            <w:tcW w:w="1800" w:type="dxa"/>
            <w:tcBorders>
              <w:left w:val="single" w:sz="4" w:space="0" w:color="000000"/>
              <w:bottom w:val="single" w:sz="4" w:space="0" w:color="000000"/>
              <w:right w:val="single" w:sz="4" w:space="0" w:color="000000"/>
            </w:tcBorders>
            <w:vAlign w:val="center"/>
          </w:tcPr>
          <w:p w:rsidR="00105E33" w:rsidRPr="006431D7" w:rsidRDefault="00105E33" w:rsidP="00C84C16">
            <w:pPr>
              <w:pStyle w:val="BodyTextIndent"/>
              <w:snapToGrid w:val="0"/>
              <w:spacing w:before="0" w:after="0"/>
              <w:ind w:left="0"/>
              <w:jc w:val="right"/>
              <w:rPr>
                <w:rFonts w:ascii="Arial" w:hAnsi="Arial" w:cs="Arial"/>
                <w:b/>
                <w:sz w:val="22"/>
                <w:szCs w:val="21"/>
              </w:rPr>
            </w:pPr>
            <w:r w:rsidRPr="006431D7">
              <w:rPr>
                <w:rFonts w:ascii="Arial" w:hAnsi="Arial" w:cs="Arial"/>
                <w:b/>
                <w:sz w:val="22"/>
                <w:szCs w:val="21"/>
              </w:rPr>
              <w:t>320.00</w:t>
            </w:r>
          </w:p>
        </w:tc>
      </w:tr>
    </w:tbl>
    <w:p w:rsidR="00105E33" w:rsidRPr="006431D7" w:rsidRDefault="00105E33" w:rsidP="00105E33">
      <w:pPr>
        <w:pStyle w:val="BodyTextIndent"/>
        <w:spacing w:before="0" w:after="40" w:line="360" w:lineRule="auto"/>
        <w:ind w:left="360" w:hanging="360"/>
        <w:jc w:val="both"/>
        <w:rPr>
          <w:rFonts w:ascii="Arial" w:hAnsi="Arial" w:cs="Arial"/>
          <w:b/>
          <w:sz w:val="12"/>
          <w:szCs w:val="21"/>
        </w:rPr>
      </w:pPr>
    </w:p>
    <w:p w:rsidR="00FB6BCD" w:rsidRDefault="00FB6BCD" w:rsidP="00FD615A">
      <w:pPr>
        <w:pStyle w:val="BodyTextIndent"/>
        <w:tabs>
          <w:tab w:val="clear" w:pos="720"/>
        </w:tabs>
        <w:spacing w:before="0" w:after="40"/>
        <w:ind w:left="360" w:hanging="360"/>
        <w:jc w:val="both"/>
        <w:rPr>
          <w:rFonts w:ascii="Arial" w:hAnsi="Arial" w:cs="Arial"/>
          <w:b/>
          <w:sz w:val="22"/>
          <w:szCs w:val="21"/>
        </w:rPr>
      </w:pPr>
    </w:p>
    <w:p w:rsidR="00105E33" w:rsidRPr="006431D7" w:rsidRDefault="00105E33" w:rsidP="00105E33">
      <w:pPr>
        <w:pStyle w:val="BodyTextIndent"/>
        <w:tabs>
          <w:tab w:val="clear" w:pos="720"/>
        </w:tabs>
        <w:spacing w:before="0" w:after="40" w:line="360" w:lineRule="auto"/>
        <w:ind w:left="360" w:hanging="360"/>
        <w:jc w:val="both"/>
        <w:rPr>
          <w:rFonts w:ascii="Arial" w:hAnsi="Arial" w:cs="Arial"/>
          <w:b/>
          <w:sz w:val="22"/>
          <w:szCs w:val="21"/>
          <w:u w:val="single"/>
        </w:rPr>
      </w:pPr>
      <w:r w:rsidRPr="006431D7">
        <w:rPr>
          <w:rFonts w:ascii="Arial" w:hAnsi="Arial" w:cs="Arial"/>
          <w:b/>
          <w:sz w:val="22"/>
          <w:szCs w:val="21"/>
        </w:rPr>
        <w:t xml:space="preserve">(ii) </w:t>
      </w:r>
      <w:r w:rsidRPr="006431D7">
        <w:rPr>
          <w:rFonts w:ascii="Arial" w:hAnsi="Arial" w:cs="Arial"/>
          <w:b/>
          <w:sz w:val="22"/>
          <w:szCs w:val="21"/>
          <w:u w:val="single"/>
        </w:rPr>
        <w:t>Energy from Bio-Mass:</w:t>
      </w:r>
    </w:p>
    <w:p w:rsidR="00105E33" w:rsidRPr="00215F5F" w:rsidRDefault="00105E33" w:rsidP="00105E33">
      <w:pPr>
        <w:ind w:left="360" w:hanging="360"/>
        <w:jc w:val="both"/>
        <w:rPr>
          <w:rFonts w:ascii="Arial" w:hAnsi="Arial" w:cs="Arial"/>
          <w:sz w:val="16"/>
        </w:rPr>
      </w:pPr>
      <w:r w:rsidRPr="006431D7">
        <w:rPr>
          <w:rFonts w:ascii="Arial" w:hAnsi="Arial" w:cs="Arial"/>
        </w:rPr>
        <w:tab/>
      </w:r>
    </w:p>
    <w:p w:rsidR="00105E33" w:rsidRDefault="00105E33" w:rsidP="00105E33">
      <w:pPr>
        <w:spacing w:line="360" w:lineRule="auto"/>
        <w:ind w:left="360"/>
        <w:jc w:val="both"/>
        <w:rPr>
          <w:rFonts w:ascii="Arial" w:hAnsi="Arial" w:cs="Arial"/>
          <w:bCs/>
          <w:sz w:val="22"/>
          <w:szCs w:val="21"/>
          <w:lang w:val="en-GB"/>
        </w:rPr>
      </w:pPr>
      <w:r w:rsidRPr="006431D7">
        <w:rPr>
          <w:rFonts w:ascii="Arial" w:hAnsi="Arial" w:cs="Arial"/>
          <w:bCs/>
          <w:sz w:val="22"/>
          <w:szCs w:val="21"/>
          <w:lang w:val="en-GB"/>
        </w:rPr>
        <w:t>It is submitted that</w:t>
      </w:r>
      <w:r w:rsidRPr="006431D7">
        <w:rPr>
          <w:rFonts w:ascii="Arial" w:hAnsi="Arial" w:cs="Arial"/>
          <w:sz w:val="22"/>
        </w:rPr>
        <w:t>the</w:t>
      </w:r>
      <w:r>
        <w:rPr>
          <w:rFonts w:ascii="Arial" w:hAnsi="Arial" w:cs="Arial"/>
          <w:sz w:val="22"/>
        </w:rPr>
        <w:t xml:space="preserve"> 20 MW </w:t>
      </w:r>
      <w:r w:rsidRPr="006431D7">
        <w:rPr>
          <w:rFonts w:ascii="Arial" w:hAnsi="Arial" w:cs="Arial"/>
          <w:bCs/>
          <w:sz w:val="22"/>
          <w:szCs w:val="21"/>
          <w:lang w:val="en-GB"/>
        </w:rPr>
        <w:t>Biomass</w:t>
      </w:r>
      <w:r>
        <w:rPr>
          <w:rFonts w:ascii="Arial" w:hAnsi="Arial" w:cs="Arial"/>
          <w:bCs/>
          <w:sz w:val="22"/>
          <w:szCs w:val="21"/>
          <w:lang w:val="en-GB"/>
        </w:rPr>
        <w:t xml:space="preserve"> Power</w:t>
      </w:r>
      <w:r w:rsidRPr="006431D7">
        <w:rPr>
          <w:rFonts w:ascii="Arial" w:hAnsi="Arial" w:cs="Arial"/>
          <w:bCs/>
          <w:sz w:val="22"/>
          <w:szCs w:val="21"/>
          <w:lang w:val="en-GB"/>
        </w:rPr>
        <w:t xml:space="preserve"> Plant </w:t>
      </w:r>
      <w:r>
        <w:rPr>
          <w:rFonts w:ascii="Arial" w:hAnsi="Arial" w:cs="Arial"/>
          <w:bCs/>
          <w:sz w:val="22"/>
          <w:szCs w:val="21"/>
          <w:lang w:val="en-GB"/>
        </w:rPr>
        <w:t>of</w:t>
      </w:r>
      <w:r w:rsidRPr="006431D7">
        <w:rPr>
          <w:rFonts w:ascii="Arial" w:hAnsi="Arial" w:cs="Arial"/>
          <w:bCs/>
          <w:sz w:val="22"/>
          <w:szCs w:val="21"/>
          <w:lang w:val="en-GB"/>
        </w:rPr>
        <w:t xml:space="preserve"> M/s. Shalivahan Green Energy Ltd., Hyderabad located at Nimidha, Dhenkanal was out of operation since January, 2013</w:t>
      </w:r>
      <w:r>
        <w:rPr>
          <w:rFonts w:ascii="Arial" w:hAnsi="Arial" w:cs="Arial"/>
          <w:bCs/>
          <w:sz w:val="22"/>
          <w:szCs w:val="21"/>
          <w:lang w:val="en-GB"/>
        </w:rPr>
        <w:t xml:space="preserve"> and was re-synchronized on 29</w:t>
      </w:r>
      <w:r w:rsidRPr="00252B71">
        <w:rPr>
          <w:rFonts w:ascii="Arial" w:hAnsi="Arial" w:cs="Arial"/>
          <w:bCs/>
          <w:sz w:val="22"/>
          <w:szCs w:val="21"/>
          <w:vertAlign w:val="superscript"/>
          <w:lang w:val="en-GB"/>
        </w:rPr>
        <w:t>th</w:t>
      </w:r>
      <w:r>
        <w:rPr>
          <w:rFonts w:ascii="Arial" w:hAnsi="Arial" w:cs="Arial"/>
          <w:bCs/>
          <w:sz w:val="22"/>
          <w:szCs w:val="21"/>
          <w:lang w:val="en-GB"/>
        </w:rPr>
        <w:t xml:space="preserve"> May 2015. All the generated power </w:t>
      </w:r>
      <w:r w:rsidR="00F66BF2">
        <w:rPr>
          <w:rFonts w:ascii="Arial" w:hAnsi="Arial" w:cs="Arial"/>
          <w:bCs/>
          <w:sz w:val="22"/>
          <w:szCs w:val="21"/>
          <w:lang w:val="en-GB"/>
        </w:rPr>
        <w:t>is</w:t>
      </w:r>
      <w:r>
        <w:rPr>
          <w:rFonts w:ascii="Arial" w:hAnsi="Arial" w:cs="Arial"/>
          <w:bCs/>
          <w:sz w:val="22"/>
          <w:szCs w:val="21"/>
          <w:lang w:val="en-GB"/>
        </w:rPr>
        <w:t xml:space="preserve"> now scheduled to GRIDCO with effect from 1</w:t>
      </w:r>
      <w:r w:rsidRPr="00637A8A">
        <w:rPr>
          <w:rFonts w:ascii="Arial" w:hAnsi="Arial" w:cs="Arial"/>
          <w:bCs/>
          <w:sz w:val="22"/>
          <w:szCs w:val="21"/>
          <w:lang w:val="en-GB"/>
        </w:rPr>
        <w:t>st</w:t>
      </w:r>
      <w:r>
        <w:rPr>
          <w:rFonts w:ascii="Arial" w:hAnsi="Arial" w:cs="Arial"/>
          <w:bCs/>
          <w:sz w:val="22"/>
          <w:szCs w:val="21"/>
          <w:lang w:val="en-GB"/>
        </w:rPr>
        <w:t xml:space="preserve"> June 2015.</w:t>
      </w:r>
    </w:p>
    <w:p w:rsidR="00F66BF2" w:rsidRDefault="00F66BF2" w:rsidP="00F66BF2">
      <w:pPr>
        <w:ind w:left="360"/>
        <w:jc w:val="both"/>
        <w:rPr>
          <w:rFonts w:ascii="Arial" w:hAnsi="Arial" w:cs="Arial"/>
          <w:bCs/>
          <w:sz w:val="22"/>
          <w:szCs w:val="21"/>
          <w:lang w:val="en-GB"/>
        </w:rPr>
      </w:pPr>
    </w:p>
    <w:p w:rsidR="00C016F3" w:rsidRDefault="00C016F3" w:rsidP="00105E33">
      <w:pPr>
        <w:spacing w:line="360" w:lineRule="auto"/>
        <w:ind w:left="360"/>
        <w:jc w:val="both"/>
        <w:rPr>
          <w:rFonts w:ascii="Arial" w:hAnsi="Arial" w:cs="Arial"/>
          <w:bCs/>
          <w:sz w:val="22"/>
          <w:szCs w:val="21"/>
          <w:lang w:val="en-GB"/>
        </w:rPr>
      </w:pPr>
    </w:p>
    <w:p w:rsidR="00C016F3" w:rsidRDefault="00C016F3" w:rsidP="00105E33">
      <w:pPr>
        <w:spacing w:line="360" w:lineRule="auto"/>
        <w:ind w:left="360"/>
        <w:jc w:val="both"/>
        <w:rPr>
          <w:rFonts w:ascii="Arial" w:hAnsi="Arial" w:cs="Arial"/>
          <w:bCs/>
          <w:sz w:val="22"/>
          <w:szCs w:val="21"/>
          <w:lang w:val="en-GB"/>
        </w:rPr>
      </w:pPr>
    </w:p>
    <w:p w:rsidR="00105E33" w:rsidRDefault="00105E33" w:rsidP="00105E33">
      <w:pPr>
        <w:spacing w:line="360" w:lineRule="auto"/>
        <w:ind w:left="360"/>
        <w:jc w:val="both"/>
        <w:rPr>
          <w:rFonts w:ascii="Arial" w:hAnsi="Arial" w:cs="Arial"/>
          <w:bCs/>
          <w:sz w:val="22"/>
          <w:szCs w:val="21"/>
          <w:lang w:val="en-GB"/>
        </w:rPr>
      </w:pPr>
      <w:r>
        <w:rPr>
          <w:rFonts w:ascii="Arial" w:hAnsi="Arial" w:cs="Arial"/>
          <w:bCs/>
          <w:sz w:val="22"/>
          <w:szCs w:val="21"/>
          <w:lang w:val="en-GB"/>
        </w:rPr>
        <w:lastRenderedPageBreak/>
        <w:t>In the 1</w:t>
      </w:r>
      <w:r w:rsidRPr="00F66BF2">
        <w:rPr>
          <w:rFonts w:ascii="Arial" w:hAnsi="Arial" w:cs="Arial"/>
          <w:bCs/>
          <w:sz w:val="22"/>
          <w:szCs w:val="21"/>
          <w:lang w:val="en-GB"/>
        </w:rPr>
        <w:t xml:space="preserve">st </w:t>
      </w:r>
      <w:r>
        <w:rPr>
          <w:rFonts w:ascii="Arial" w:hAnsi="Arial" w:cs="Arial"/>
          <w:bCs/>
          <w:sz w:val="22"/>
          <w:szCs w:val="21"/>
          <w:lang w:val="en-GB"/>
        </w:rPr>
        <w:t>5 months of generation,</w:t>
      </w:r>
      <w:r w:rsidRPr="006431D7">
        <w:rPr>
          <w:rFonts w:ascii="Arial" w:hAnsi="Arial" w:cs="Arial"/>
          <w:bCs/>
          <w:sz w:val="22"/>
          <w:szCs w:val="21"/>
          <w:lang w:val="en-GB"/>
        </w:rPr>
        <w:t>M/s. Shalivahan Green Energy Ltd</w:t>
      </w:r>
      <w:r>
        <w:rPr>
          <w:rFonts w:ascii="Arial" w:hAnsi="Arial" w:cs="Arial"/>
          <w:bCs/>
          <w:sz w:val="22"/>
          <w:szCs w:val="21"/>
          <w:lang w:val="en-GB"/>
        </w:rPr>
        <w:t xml:space="preserve">. has generated 11.43 MU (from June 2915 to October 2015). </w:t>
      </w:r>
      <w:r w:rsidRPr="006431D7">
        <w:rPr>
          <w:rFonts w:ascii="Arial" w:hAnsi="Arial" w:cs="Arial"/>
          <w:bCs/>
          <w:sz w:val="22"/>
          <w:szCs w:val="21"/>
        </w:rPr>
        <w:t xml:space="preserve">GRIDCO proposes to draw around </w:t>
      </w:r>
      <w:r w:rsidRPr="00EB6F7F">
        <w:rPr>
          <w:rFonts w:ascii="Arial" w:hAnsi="Arial" w:cs="Arial"/>
          <w:b/>
          <w:bCs/>
          <w:sz w:val="22"/>
          <w:szCs w:val="21"/>
        </w:rPr>
        <w:t>100 MU</w:t>
      </w:r>
      <w:r w:rsidRPr="006431D7">
        <w:rPr>
          <w:rFonts w:ascii="Arial" w:hAnsi="Arial" w:cs="Arial"/>
          <w:bCs/>
          <w:sz w:val="22"/>
          <w:szCs w:val="21"/>
        </w:rPr>
        <w:t xml:space="preserve"> of renewable energy from </w:t>
      </w:r>
      <w:r w:rsidRPr="00EB6F7F">
        <w:rPr>
          <w:rFonts w:ascii="Arial" w:hAnsi="Arial" w:cs="Arial"/>
          <w:sz w:val="22"/>
          <w:szCs w:val="21"/>
        </w:rPr>
        <w:t>the Biomass Power plant.</w:t>
      </w:r>
    </w:p>
    <w:p w:rsidR="00105E33" w:rsidRPr="00215F5F" w:rsidRDefault="00105E33" w:rsidP="00F66BF2">
      <w:pPr>
        <w:ind w:left="360" w:hanging="360"/>
        <w:jc w:val="both"/>
        <w:rPr>
          <w:rFonts w:ascii="Arial" w:hAnsi="Arial" w:cs="Arial"/>
          <w:bCs/>
          <w:sz w:val="22"/>
          <w:szCs w:val="21"/>
          <w:lang w:val="en-GB"/>
        </w:rPr>
      </w:pPr>
    </w:p>
    <w:p w:rsidR="00105E33" w:rsidRDefault="00105E33" w:rsidP="00105E33">
      <w:pPr>
        <w:spacing w:line="360" w:lineRule="auto"/>
        <w:ind w:left="360"/>
        <w:jc w:val="both"/>
        <w:rPr>
          <w:rFonts w:ascii="Arial" w:hAnsi="Arial" w:cs="Arial"/>
          <w:bCs/>
          <w:sz w:val="22"/>
          <w:szCs w:val="21"/>
          <w:lang w:val="en-GB"/>
        </w:rPr>
      </w:pPr>
      <w:r>
        <w:rPr>
          <w:rFonts w:ascii="Arial" w:hAnsi="Arial" w:cs="Arial"/>
          <w:bCs/>
          <w:sz w:val="22"/>
          <w:szCs w:val="21"/>
          <w:lang w:val="en-GB"/>
        </w:rPr>
        <w:t>Besides, another 60 MU is proposed to be procu</w:t>
      </w:r>
      <w:r w:rsidR="00F66BF2">
        <w:rPr>
          <w:rFonts w:ascii="Arial" w:hAnsi="Arial" w:cs="Arial"/>
          <w:bCs/>
          <w:sz w:val="22"/>
          <w:szCs w:val="21"/>
          <w:lang w:val="en-GB"/>
        </w:rPr>
        <w:t>red as Biomass Energy from the U</w:t>
      </w:r>
      <w:r>
        <w:rPr>
          <w:rFonts w:ascii="Arial" w:hAnsi="Arial" w:cs="Arial"/>
          <w:bCs/>
          <w:sz w:val="22"/>
          <w:szCs w:val="21"/>
          <w:lang w:val="en-GB"/>
        </w:rPr>
        <w:t>p-coming 10 MW Biomass Plant of M/s Octant Industries Ltd. located at Sambalpur which is expected to be commissioned during early part FY 2016 -17.</w:t>
      </w:r>
    </w:p>
    <w:p w:rsidR="00105E33" w:rsidRDefault="00105E33" w:rsidP="00F66BF2">
      <w:pPr>
        <w:ind w:left="360" w:hanging="360"/>
        <w:jc w:val="both"/>
        <w:rPr>
          <w:rFonts w:ascii="Arial" w:hAnsi="Arial" w:cs="Arial"/>
          <w:bCs/>
          <w:sz w:val="22"/>
          <w:szCs w:val="21"/>
          <w:lang w:val="en-GB"/>
        </w:rPr>
      </w:pPr>
    </w:p>
    <w:p w:rsidR="00105E33" w:rsidRPr="006431D7" w:rsidRDefault="00105E33" w:rsidP="00105E33">
      <w:pPr>
        <w:spacing w:line="360" w:lineRule="auto"/>
        <w:ind w:left="360"/>
        <w:jc w:val="both"/>
        <w:rPr>
          <w:rFonts w:ascii="Arial" w:hAnsi="Arial" w:cs="Arial"/>
          <w:bCs/>
          <w:sz w:val="22"/>
          <w:szCs w:val="21"/>
          <w:lang w:val="en-GB"/>
        </w:rPr>
      </w:pPr>
      <w:r w:rsidRPr="006431D7">
        <w:rPr>
          <w:rFonts w:ascii="Arial" w:hAnsi="Arial" w:cs="Arial"/>
          <w:bCs/>
          <w:sz w:val="22"/>
          <w:szCs w:val="21"/>
          <w:lang w:val="en-GB"/>
        </w:rPr>
        <w:t>In view of th</w:t>
      </w:r>
      <w:r>
        <w:rPr>
          <w:rFonts w:ascii="Arial" w:hAnsi="Arial" w:cs="Arial"/>
          <w:bCs/>
          <w:sz w:val="22"/>
          <w:szCs w:val="21"/>
          <w:lang w:val="en-GB"/>
        </w:rPr>
        <w:t>e above</w:t>
      </w:r>
      <w:r w:rsidRPr="006431D7">
        <w:rPr>
          <w:rFonts w:ascii="Arial" w:hAnsi="Arial" w:cs="Arial"/>
          <w:bCs/>
          <w:sz w:val="22"/>
          <w:szCs w:val="21"/>
          <w:lang w:val="en-GB"/>
        </w:rPr>
        <w:t xml:space="preserve">, GRIDCO </w:t>
      </w:r>
      <w:r w:rsidRPr="006431D7">
        <w:rPr>
          <w:rFonts w:ascii="Arial" w:hAnsi="Arial" w:cs="Arial"/>
          <w:bCs/>
          <w:sz w:val="22"/>
          <w:szCs w:val="21"/>
        </w:rPr>
        <w:t>proposes to draw around</w:t>
      </w:r>
      <w:r w:rsidRPr="006E43C9">
        <w:rPr>
          <w:rFonts w:ascii="Arial" w:hAnsi="Arial" w:cs="Arial"/>
          <w:b/>
          <w:bCs/>
          <w:sz w:val="22"/>
          <w:szCs w:val="21"/>
          <w:lang w:val="en-GB"/>
        </w:rPr>
        <w:t>160 MU</w:t>
      </w:r>
      <w:r w:rsidRPr="006431D7">
        <w:rPr>
          <w:rFonts w:ascii="Arial" w:hAnsi="Arial" w:cs="Arial"/>
          <w:bCs/>
          <w:sz w:val="22"/>
          <w:szCs w:val="21"/>
          <w:lang w:val="en-GB"/>
        </w:rPr>
        <w:t xml:space="preserve"> from the Bio-m</w:t>
      </w:r>
      <w:r>
        <w:rPr>
          <w:rFonts w:ascii="Arial" w:hAnsi="Arial" w:cs="Arial"/>
          <w:bCs/>
          <w:sz w:val="22"/>
          <w:szCs w:val="21"/>
          <w:lang w:val="en-GB"/>
        </w:rPr>
        <w:t>ass Projects for the FY 2016-17.</w:t>
      </w:r>
    </w:p>
    <w:p w:rsidR="00105E33" w:rsidRPr="006E43C9" w:rsidRDefault="00105E33" w:rsidP="00105E33">
      <w:pPr>
        <w:spacing w:line="360" w:lineRule="auto"/>
        <w:ind w:left="360" w:hanging="360"/>
        <w:jc w:val="center"/>
        <w:rPr>
          <w:rFonts w:ascii="Arial" w:hAnsi="Arial" w:cs="Arial"/>
          <w:b/>
          <w:bCs/>
          <w:sz w:val="22"/>
          <w:szCs w:val="21"/>
          <w:lang w:val="en-GB"/>
        </w:rPr>
      </w:pPr>
      <w:r w:rsidRPr="006E43C9">
        <w:rPr>
          <w:rFonts w:ascii="Arial" w:hAnsi="Arial" w:cs="Arial"/>
          <w:b/>
          <w:bCs/>
          <w:sz w:val="22"/>
          <w:szCs w:val="21"/>
          <w:lang w:val="en-GB"/>
        </w:rPr>
        <w:t>Proposed Biomass Energy during FY 201</w:t>
      </w:r>
      <w:r>
        <w:rPr>
          <w:rFonts w:ascii="Arial" w:hAnsi="Arial" w:cs="Arial"/>
          <w:b/>
          <w:bCs/>
          <w:sz w:val="22"/>
          <w:szCs w:val="21"/>
          <w:lang w:val="en-GB"/>
        </w:rPr>
        <w:t xml:space="preserve">6 </w:t>
      </w:r>
      <w:r w:rsidRPr="006E43C9">
        <w:rPr>
          <w:rFonts w:ascii="Arial" w:hAnsi="Arial" w:cs="Arial"/>
          <w:b/>
          <w:bCs/>
          <w:sz w:val="22"/>
          <w:szCs w:val="21"/>
          <w:lang w:val="en-GB"/>
        </w:rPr>
        <w:t>-1</w:t>
      </w:r>
      <w:r>
        <w:rPr>
          <w:rFonts w:ascii="Arial" w:hAnsi="Arial" w:cs="Arial"/>
          <w:b/>
          <w:bCs/>
          <w:sz w:val="22"/>
          <w:szCs w:val="21"/>
          <w:lang w:val="en-GB"/>
        </w:rPr>
        <w:t>7</w:t>
      </w:r>
    </w:p>
    <w:tbl>
      <w:tblPr>
        <w:tblW w:w="0" w:type="auto"/>
        <w:tblInd w:w="433" w:type="dxa"/>
        <w:tblLayout w:type="fixed"/>
        <w:tblLook w:val="0000"/>
      </w:tblPr>
      <w:tblGrid>
        <w:gridCol w:w="539"/>
        <w:gridCol w:w="3456"/>
        <w:gridCol w:w="5130"/>
      </w:tblGrid>
      <w:tr w:rsidR="00105E33" w:rsidRPr="006431D7" w:rsidTr="00B86201">
        <w:trPr>
          <w:trHeight w:val="602"/>
        </w:trPr>
        <w:tc>
          <w:tcPr>
            <w:tcW w:w="539" w:type="dxa"/>
            <w:tcBorders>
              <w:top w:val="single" w:sz="4" w:space="0" w:color="000000"/>
              <w:left w:val="single" w:sz="4" w:space="0" w:color="000000"/>
              <w:bottom w:val="single" w:sz="4" w:space="0" w:color="auto"/>
            </w:tcBorders>
            <w:vAlign w:val="center"/>
          </w:tcPr>
          <w:p w:rsidR="00105E33" w:rsidRPr="006431D7" w:rsidRDefault="00105E33" w:rsidP="00C84C16">
            <w:pPr>
              <w:pStyle w:val="BodyTextIndent"/>
              <w:snapToGrid w:val="0"/>
              <w:spacing w:before="0" w:after="0"/>
              <w:ind w:left="-108" w:right="-89"/>
              <w:jc w:val="center"/>
              <w:rPr>
                <w:rFonts w:ascii="Arial" w:hAnsi="Arial" w:cs="Arial"/>
                <w:b/>
                <w:sz w:val="22"/>
                <w:szCs w:val="21"/>
              </w:rPr>
            </w:pPr>
            <w:r w:rsidRPr="006431D7">
              <w:rPr>
                <w:rFonts w:ascii="Arial" w:hAnsi="Arial" w:cs="Arial"/>
                <w:b/>
                <w:sz w:val="22"/>
                <w:szCs w:val="21"/>
              </w:rPr>
              <w:t>Sl.</w:t>
            </w:r>
          </w:p>
          <w:p w:rsidR="00105E33" w:rsidRPr="006431D7" w:rsidRDefault="00105E33" w:rsidP="00C84C16">
            <w:pPr>
              <w:pStyle w:val="BodyTextIndent"/>
              <w:spacing w:before="0" w:after="0"/>
              <w:ind w:left="-108" w:right="-89"/>
              <w:jc w:val="center"/>
              <w:rPr>
                <w:rFonts w:ascii="Arial" w:hAnsi="Arial" w:cs="Arial"/>
                <w:b/>
                <w:sz w:val="22"/>
                <w:szCs w:val="21"/>
              </w:rPr>
            </w:pPr>
            <w:r w:rsidRPr="006431D7">
              <w:rPr>
                <w:rFonts w:ascii="Arial" w:hAnsi="Arial" w:cs="Arial"/>
                <w:b/>
                <w:sz w:val="22"/>
                <w:szCs w:val="21"/>
              </w:rPr>
              <w:t>No.</w:t>
            </w:r>
          </w:p>
        </w:tc>
        <w:tc>
          <w:tcPr>
            <w:tcW w:w="3456" w:type="dxa"/>
            <w:tcBorders>
              <w:top w:val="single" w:sz="4" w:space="0" w:color="000000"/>
              <w:left w:val="single" w:sz="4" w:space="0" w:color="000000"/>
              <w:bottom w:val="single" w:sz="4" w:space="0" w:color="auto"/>
            </w:tcBorders>
            <w:vAlign w:val="center"/>
          </w:tcPr>
          <w:p w:rsidR="00105E33" w:rsidRPr="006431D7" w:rsidRDefault="00105E33" w:rsidP="00C84C16">
            <w:pPr>
              <w:pStyle w:val="BodyTextIndent"/>
              <w:tabs>
                <w:tab w:val="clear" w:pos="720"/>
              </w:tabs>
              <w:snapToGrid w:val="0"/>
              <w:spacing w:before="0" w:after="0"/>
              <w:ind w:left="-108" w:right="-89"/>
              <w:jc w:val="center"/>
              <w:rPr>
                <w:rFonts w:ascii="Arial" w:hAnsi="Arial" w:cs="Arial"/>
                <w:b/>
                <w:sz w:val="22"/>
                <w:szCs w:val="21"/>
              </w:rPr>
            </w:pPr>
            <w:r w:rsidRPr="006431D7">
              <w:rPr>
                <w:rFonts w:ascii="Arial" w:hAnsi="Arial" w:cs="Arial"/>
                <w:b/>
                <w:sz w:val="22"/>
                <w:szCs w:val="21"/>
              </w:rPr>
              <w:t>Name of the Bio-Mass Plant</w:t>
            </w:r>
          </w:p>
        </w:tc>
        <w:tc>
          <w:tcPr>
            <w:tcW w:w="5130" w:type="dxa"/>
            <w:tcBorders>
              <w:top w:val="single" w:sz="4" w:space="0" w:color="000000"/>
              <w:left w:val="single" w:sz="4" w:space="0" w:color="000000"/>
              <w:bottom w:val="single" w:sz="4" w:space="0" w:color="auto"/>
              <w:right w:val="single" w:sz="4" w:space="0" w:color="000000"/>
            </w:tcBorders>
            <w:vAlign w:val="center"/>
          </w:tcPr>
          <w:p w:rsidR="00105E33" w:rsidRPr="006431D7" w:rsidRDefault="00105E33" w:rsidP="00C84C16">
            <w:pPr>
              <w:pStyle w:val="BodyTextIndent"/>
              <w:snapToGrid w:val="0"/>
              <w:spacing w:before="0" w:after="0"/>
              <w:ind w:left="-108" w:right="-89"/>
              <w:jc w:val="center"/>
              <w:rPr>
                <w:rFonts w:ascii="Arial" w:hAnsi="Arial" w:cs="Arial"/>
                <w:b/>
                <w:sz w:val="22"/>
              </w:rPr>
            </w:pPr>
            <w:r w:rsidRPr="006431D7">
              <w:rPr>
                <w:rFonts w:ascii="Arial" w:hAnsi="Arial" w:cs="Arial"/>
                <w:b/>
                <w:sz w:val="22"/>
              </w:rPr>
              <w:t xml:space="preserve"> Proposed Energy procurement for FY 201</w:t>
            </w:r>
            <w:r>
              <w:rPr>
                <w:rFonts w:ascii="Arial" w:hAnsi="Arial" w:cs="Arial"/>
                <w:b/>
                <w:sz w:val="22"/>
              </w:rPr>
              <w:t>6</w:t>
            </w:r>
            <w:r w:rsidRPr="006431D7">
              <w:rPr>
                <w:rFonts w:ascii="Arial" w:hAnsi="Arial" w:cs="Arial"/>
                <w:b/>
                <w:sz w:val="22"/>
              </w:rPr>
              <w:t>-1</w:t>
            </w:r>
            <w:r>
              <w:rPr>
                <w:rFonts w:ascii="Arial" w:hAnsi="Arial" w:cs="Arial"/>
                <w:b/>
                <w:sz w:val="22"/>
              </w:rPr>
              <w:t>7</w:t>
            </w:r>
          </w:p>
          <w:p w:rsidR="00105E33" w:rsidRPr="006431D7" w:rsidRDefault="00105E33" w:rsidP="00C84C16">
            <w:pPr>
              <w:pStyle w:val="BodyTextIndent"/>
              <w:spacing w:before="0" w:after="0"/>
              <w:ind w:left="-108" w:right="-89"/>
              <w:jc w:val="center"/>
              <w:rPr>
                <w:rFonts w:ascii="Arial" w:hAnsi="Arial" w:cs="Arial"/>
                <w:b/>
                <w:sz w:val="22"/>
              </w:rPr>
            </w:pPr>
            <w:r w:rsidRPr="006431D7">
              <w:rPr>
                <w:rFonts w:ascii="Arial" w:hAnsi="Arial" w:cs="Arial"/>
                <w:b/>
                <w:sz w:val="22"/>
              </w:rPr>
              <w:t>(MU)</w:t>
            </w:r>
          </w:p>
        </w:tc>
      </w:tr>
      <w:tr w:rsidR="00105E33" w:rsidRPr="006431D7" w:rsidTr="00B86201">
        <w:trPr>
          <w:trHeight w:val="350"/>
        </w:trPr>
        <w:tc>
          <w:tcPr>
            <w:tcW w:w="539" w:type="dxa"/>
            <w:tcBorders>
              <w:top w:val="single" w:sz="4" w:space="0" w:color="auto"/>
              <w:left w:val="single" w:sz="4" w:space="0" w:color="auto"/>
              <w:bottom w:val="single" w:sz="4" w:space="0" w:color="auto"/>
              <w:right w:val="single" w:sz="4" w:space="0" w:color="auto"/>
            </w:tcBorders>
            <w:vAlign w:val="center"/>
          </w:tcPr>
          <w:p w:rsidR="00105E33" w:rsidRPr="006431D7" w:rsidRDefault="00105E33" w:rsidP="00C84C16">
            <w:pPr>
              <w:pStyle w:val="BodyTextIndent"/>
              <w:snapToGrid w:val="0"/>
              <w:spacing w:before="0" w:after="0"/>
              <w:ind w:left="-108" w:right="-89"/>
              <w:jc w:val="center"/>
              <w:rPr>
                <w:rFonts w:ascii="Arial" w:hAnsi="Arial" w:cs="Arial"/>
                <w:bCs/>
                <w:sz w:val="22"/>
                <w:szCs w:val="21"/>
              </w:rPr>
            </w:pPr>
            <w:r w:rsidRPr="006431D7">
              <w:rPr>
                <w:rFonts w:ascii="Arial" w:hAnsi="Arial" w:cs="Arial"/>
                <w:bCs/>
                <w:sz w:val="22"/>
                <w:szCs w:val="21"/>
              </w:rPr>
              <w:t>1.</w:t>
            </w:r>
          </w:p>
        </w:tc>
        <w:tc>
          <w:tcPr>
            <w:tcW w:w="3456" w:type="dxa"/>
            <w:tcBorders>
              <w:top w:val="single" w:sz="4" w:space="0" w:color="auto"/>
              <w:left w:val="single" w:sz="4" w:space="0" w:color="auto"/>
              <w:bottom w:val="single" w:sz="4" w:space="0" w:color="auto"/>
              <w:right w:val="single" w:sz="4" w:space="0" w:color="auto"/>
            </w:tcBorders>
            <w:vAlign w:val="center"/>
          </w:tcPr>
          <w:p w:rsidR="00105E33" w:rsidRPr="006431D7" w:rsidRDefault="00105E33" w:rsidP="00C84C16">
            <w:pPr>
              <w:pStyle w:val="BodyTextIndent"/>
              <w:tabs>
                <w:tab w:val="clear" w:pos="720"/>
              </w:tabs>
              <w:snapToGrid w:val="0"/>
              <w:spacing w:before="0" w:after="0"/>
              <w:ind w:left="-108" w:right="-89"/>
              <w:rPr>
                <w:rFonts w:ascii="Arial" w:hAnsi="Arial" w:cs="Arial"/>
                <w:bCs/>
                <w:sz w:val="22"/>
                <w:szCs w:val="21"/>
              </w:rPr>
            </w:pPr>
            <w:r w:rsidRPr="006431D7">
              <w:rPr>
                <w:rFonts w:ascii="Arial" w:hAnsi="Arial" w:cs="Arial"/>
                <w:bCs/>
                <w:sz w:val="22"/>
                <w:szCs w:val="21"/>
              </w:rPr>
              <w:t xml:space="preserve">M/s Shalivahan Green Energy Ltd.  </w:t>
            </w:r>
          </w:p>
        </w:tc>
        <w:tc>
          <w:tcPr>
            <w:tcW w:w="5130" w:type="dxa"/>
            <w:tcBorders>
              <w:top w:val="single" w:sz="4" w:space="0" w:color="auto"/>
              <w:left w:val="single" w:sz="4" w:space="0" w:color="auto"/>
              <w:bottom w:val="single" w:sz="4" w:space="0" w:color="auto"/>
              <w:right w:val="single" w:sz="4" w:space="0" w:color="auto"/>
            </w:tcBorders>
            <w:vAlign w:val="center"/>
          </w:tcPr>
          <w:p w:rsidR="00105E33" w:rsidRPr="006431D7" w:rsidRDefault="00105E33" w:rsidP="00C84C16">
            <w:pPr>
              <w:pStyle w:val="BodyTextIndent"/>
              <w:snapToGrid w:val="0"/>
              <w:spacing w:before="0" w:after="0"/>
              <w:ind w:left="-108" w:right="-89"/>
              <w:jc w:val="center"/>
              <w:rPr>
                <w:rFonts w:ascii="Arial" w:hAnsi="Arial" w:cs="Arial"/>
                <w:bCs/>
                <w:sz w:val="22"/>
                <w:szCs w:val="21"/>
              </w:rPr>
            </w:pPr>
            <w:r w:rsidRPr="006431D7">
              <w:rPr>
                <w:rFonts w:ascii="Arial" w:hAnsi="Arial" w:cs="Arial"/>
                <w:bCs/>
                <w:sz w:val="22"/>
                <w:szCs w:val="21"/>
              </w:rPr>
              <w:t>100.00</w:t>
            </w:r>
          </w:p>
        </w:tc>
      </w:tr>
      <w:tr w:rsidR="00105E33" w:rsidRPr="006431D7" w:rsidTr="00B86201">
        <w:trPr>
          <w:trHeight w:val="350"/>
        </w:trPr>
        <w:tc>
          <w:tcPr>
            <w:tcW w:w="539" w:type="dxa"/>
            <w:tcBorders>
              <w:top w:val="single" w:sz="4" w:space="0" w:color="auto"/>
              <w:left w:val="single" w:sz="4" w:space="0" w:color="000000"/>
              <w:bottom w:val="single" w:sz="4" w:space="0" w:color="auto"/>
            </w:tcBorders>
            <w:vAlign w:val="center"/>
          </w:tcPr>
          <w:p w:rsidR="00105E33" w:rsidRPr="006431D7" w:rsidRDefault="00105E33" w:rsidP="00C84C16">
            <w:pPr>
              <w:pStyle w:val="BodyTextIndent"/>
              <w:snapToGrid w:val="0"/>
              <w:spacing w:before="0" w:after="0"/>
              <w:ind w:left="-108" w:right="-89"/>
              <w:jc w:val="center"/>
              <w:rPr>
                <w:rFonts w:ascii="Arial" w:hAnsi="Arial" w:cs="Arial"/>
                <w:bCs/>
                <w:sz w:val="22"/>
                <w:szCs w:val="21"/>
              </w:rPr>
            </w:pPr>
            <w:r>
              <w:rPr>
                <w:rFonts w:ascii="Arial" w:hAnsi="Arial" w:cs="Arial"/>
                <w:bCs/>
                <w:sz w:val="22"/>
                <w:szCs w:val="21"/>
              </w:rPr>
              <w:t>2</w:t>
            </w:r>
          </w:p>
        </w:tc>
        <w:tc>
          <w:tcPr>
            <w:tcW w:w="3456" w:type="dxa"/>
            <w:tcBorders>
              <w:top w:val="single" w:sz="4" w:space="0" w:color="auto"/>
              <w:left w:val="single" w:sz="4" w:space="0" w:color="000000"/>
              <w:bottom w:val="single" w:sz="4" w:space="0" w:color="auto"/>
            </w:tcBorders>
            <w:vAlign w:val="center"/>
          </w:tcPr>
          <w:p w:rsidR="00105E33" w:rsidRPr="006431D7" w:rsidRDefault="00105E33" w:rsidP="00C84C16">
            <w:pPr>
              <w:pStyle w:val="BodyTextIndent"/>
              <w:tabs>
                <w:tab w:val="clear" w:pos="720"/>
              </w:tabs>
              <w:snapToGrid w:val="0"/>
              <w:spacing w:before="0" w:after="0"/>
              <w:ind w:left="-108" w:right="-89"/>
              <w:rPr>
                <w:rFonts w:ascii="Arial" w:hAnsi="Arial" w:cs="Arial"/>
                <w:bCs/>
                <w:sz w:val="22"/>
                <w:szCs w:val="21"/>
              </w:rPr>
            </w:pPr>
            <w:r>
              <w:rPr>
                <w:rFonts w:ascii="Arial" w:hAnsi="Arial" w:cs="Arial"/>
                <w:bCs/>
                <w:sz w:val="22"/>
                <w:szCs w:val="21"/>
              </w:rPr>
              <w:t>M/s Octant Industries Ltd.</w:t>
            </w:r>
          </w:p>
        </w:tc>
        <w:tc>
          <w:tcPr>
            <w:tcW w:w="5130" w:type="dxa"/>
            <w:tcBorders>
              <w:top w:val="single" w:sz="4" w:space="0" w:color="auto"/>
              <w:left w:val="single" w:sz="4" w:space="0" w:color="000000"/>
              <w:bottom w:val="single" w:sz="4" w:space="0" w:color="auto"/>
              <w:right w:val="single" w:sz="4" w:space="0" w:color="000000"/>
            </w:tcBorders>
            <w:vAlign w:val="center"/>
          </w:tcPr>
          <w:p w:rsidR="00105E33" w:rsidRPr="006431D7" w:rsidRDefault="00105E33" w:rsidP="00C84C16">
            <w:pPr>
              <w:pStyle w:val="BodyTextIndent"/>
              <w:snapToGrid w:val="0"/>
              <w:spacing w:before="0" w:after="0"/>
              <w:ind w:left="-108" w:right="-89"/>
              <w:jc w:val="center"/>
              <w:rPr>
                <w:rFonts w:ascii="Arial" w:hAnsi="Arial" w:cs="Arial"/>
                <w:bCs/>
                <w:sz w:val="22"/>
                <w:szCs w:val="21"/>
              </w:rPr>
            </w:pPr>
            <w:r>
              <w:rPr>
                <w:rFonts w:ascii="Arial" w:hAnsi="Arial" w:cs="Arial"/>
                <w:bCs/>
                <w:sz w:val="22"/>
                <w:szCs w:val="21"/>
              </w:rPr>
              <w:t>60.00</w:t>
            </w:r>
          </w:p>
        </w:tc>
      </w:tr>
      <w:tr w:rsidR="00105E33" w:rsidRPr="006431D7" w:rsidTr="00F66BF2">
        <w:trPr>
          <w:trHeight w:val="242"/>
        </w:trPr>
        <w:tc>
          <w:tcPr>
            <w:tcW w:w="539" w:type="dxa"/>
            <w:tcBorders>
              <w:top w:val="single" w:sz="4" w:space="0" w:color="auto"/>
              <w:left w:val="single" w:sz="4" w:space="0" w:color="000000"/>
              <w:bottom w:val="single" w:sz="4" w:space="0" w:color="000000"/>
            </w:tcBorders>
            <w:vAlign w:val="center"/>
          </w:tcPr>
          <w:p w:rsidR="00105E33" w:rsidRDefault="00105E33" w:rsidP="00C84C16">
            <w:pPr>
              <w:pStyle w:val="BodyTextIndent"/>
              <w:snapToGrid w:val="0"/>
              <w:spacing w:before="0" w:after="0"/>
              <w:ind w:left="-108" w:right="-89"/>
              <w:jc w:val="center"/>
              <w:rPr>
                <w:rFonts w:ascii="Arial" w:hAnsi="Arial" w:cs="Arial"/>
                <w:bCs/>
                <w:sz w:val="22"/>
                <w:szCs w:val="21"/>
              </w:rPr>
            </w:pPr>
          </w:p>
        </w:tc>
        <w:tc>
          <w:tcPr>
            <w:tcW w:w="3456" w:type="dxa"/>
            <w:tcBorders>
              <w:top w:val="single" w:sz="4" w:space="0" w:color="auto"/>
              <w:left w:val="single" w:sz="4" w:space="0" w:color="000000"/>
              <w:bottom w:val="single" w:sz="4" w:space="0" w:color="000000"/>
            </w:tcBorders>
            <w:vAlign w:val="center"/>
          </w:tcPr>
          <w:p w:rsidR="00105E33" w:rsidRPr="006720D8" w:rsidRDefault="00105E33" w:rsidP="00C84C16">
            <w:pPr>
              <w:pStyle w:val="BodyTextIndent"/>
              <w:tabs>
                <w:tab w:val="clear" w:pos="720"/>
              </w:tabs>
              <w:snapToGrid w:val="0"/>
              <w:spacing w:before="0" w:after="0"/>
              <w:ind w:left="-108" w:right="-89"/>
              <w:jc w:val="center"/>
              <w:rPr>
                <w:rFonts w:ascii="Arial" w:hAnsi="Arial" w:cs="Arial"/>
                <w:b/>
                <w:bCs/>
                <w:sz w:val="22"/>
                <w:szCs w:val="21"/>
              </w:rPr>
            </w:pPr>
            <w:r w:rsidRPr="006720D8">
              <w:rPr>
                <w:rFonts w:ascii="Arial" w:hAnsi="Arial" w:cs="Arial"/>
                <w:b/>
                <w:bCs/>
                <w:sz w:val="22"/>
                <w:szCs w:val="21"/>
              </w:rPr>
              <w:t>Total</w:t>
            </w:r>
          </w:p>
        </w:tc>
        <w:tc>
          <w:tcPr>
            <w:tcW w:w="5130" w:type="dxa"/>
            <w:tcBorders>
              <w:top w:val="single" w:sz="4" w:space="0" w:color="auto"/>
              <w:left w:val="single" w:sz="4" w:space="0" w:color="000000"/>
              <w:bottom w:val="single" w:sz="4" w:space="0" w:color="000000"/>
              <w:right w:val="single" w:sz="4" w:space="0" w:color="000000"/>
            </w:tcBorders>
            <w:vAlign w:val="center"/>
          </w:tcPr>
          <w:p w:rsidR="00105E33" w:rsidRPr="006720D8" w:rsidRDefault="00105E33" w:rsidP="00C84C16">
            <w:pPr>
              <w:pStyle w:val="BodyTextIndent"/>
              <w:snapToGrid w:val="0"/>
              <w:spacing w:before="0" w:after="0"/>
              <w:ind w:left="-108" w:right="-89"/>
              <w:jc w:val="center"/>
              <w:rPr>
                <w:rFonts w:ascii="Arial" w:hAnsi="Arial" w:cs="Arial"/>
                <w:b/>
                <w:bCs/>
                <w:sz w:val="22"/>
                <w:szCs w:val="21"/>
              </w:rPr>
            </w:pPr>
            <w:r w:rsidRPr="006720D8">
              <w:rPr>
                <w:rFonts w:ascii="Arial" w:hAnsi="Arial" w:cs="Arial"/>
                <w:b/>
                <w:bCs/>
                <w:sz w:val="22"/>
                <w:szCs w:val="21"/>
              </w:rPr>
              <w:t>160.00</w:t>
            </w:r>
          </w:p>
        </w:tc>
      </w:tr>
    </w:tbl>
    <w:p w:rsidR="00105E33" w:rsidRPr="006431D7" w:rsidRDefault="00105E33" w:rsidP="00105E33">
      <w:pPr>
        <w:pStyle w:val="BodyTextIndent"/>
        <w:tabs>
          <w:tab w:val="clear" w:pos="720"/>
        </w:tabs>
        <w:spacing w:before="0" w:after="0"/>
        <w:ind w:left="0"/>
        <w:jc w:val="both"/>
        <w:rPr>
          <w:rFonts w:ascii="Arial" w:hAnsi="Arial" w:cs="Arial"/>
          <w:bCs/>
          <w:sz w:val="22"/>
          <w:szCs w:val="21"/>
        </w:rPr>
      </w:pPr>
    </w:p>
    <w:p w:rsidR="00105E33" w:rsidRDefault="00105E33" w:rsidP="00105E33">
      <w:pPr>
        <w:spacing w:line="360" w:lineRule="auto"/>
        <w:jc w:val="both"/>
        <w:rPr>
          <w:rFonts w:ascii="Arial" w:hAnsi="Arial" w:cs="Arial"/>
          <w:b/>
          <w:sz w:val="22"/>
        </w:rPr>
      </w:pPr>
      <w:r w:rsidRPr="006431D7">
        <w:rPr>
          <w:rFonts w:ascii="Arial" w:hAnsi="Arial" w:cs="Arial"/>
          <w:sz w:val="22"/>
        </w:rPr>
        <w:t>In line with the above estimation, the procurement of energy from Non-Solar sources during FY 201</w:t>
      </w:r>
      <w:r>
        <w:rPr>
          <w:rFonts w:ascii="Arial" w:hAnsi="Arial" w:cs="Arial"/>
          <w:sz w:val="22"/>
        </w:rPr>
        <w:t>6</w:t>
      </w:r>
      <w:r w:rsidRPr="006431D7">
        <w:rPr>
          <w:rFonts w:ascii="Arial" w:hAnsi="Arial" w:cs="Arial"/>
          <w:sz w:val="22"/>
        </w:rPr>
        <w:t>-1</w:t>
      </w:r>
      <w:r>
        <w:rPr>
          <w:rFonts w:ascii="Arial" w:hAnsi="Arial" w:cs="Arial"/>
          <w:sz w:val="22"/>
        </w:rPr>
        <w:t>7</w:t>
      </w:r>
      <w:r w:rsidR="00F66BF2">
        <w:rPr>
          <w:rFonts w:ascii="Arial" w:hAnsi="Arial" w:cs="Arial"/>
          <w:sz w:val="22"/>
        </w:rPr>
        <w:t>is projected</w:t>
      </w:r>
      <w:r w:rsidRPr="006431D7">
        <w:rPr>
          <w:rFonts w:ascii="Arial" w:hAnsi="Arial" w:cs="Arial"/>
          <w:sz w:val="22"/>
        </w:rPr>
        <w:t xml:space="preserve"> as under:</w:t>
      </w:r>
    </w:p>
    <w:p w:rsidR="00105E33" w:rsidRDefault="00105E33" w:rsidP="00105E33">
      <w:pPr>
        <w:jc w:val="center"/>
        <w:rPr>
          <w:rFonts w:ascii="Arial" w:hAnsi="Arial" w:cs="Arial"/>
          <w:b/>
          <w:sz w:val="22"/>
        </w:rPr>
      </w:pPr>
    </w:p>
    <w:p w:rsidR="00105E33" w:rsidRPr="006431D7" w:rsidRDefault="00105E33" w:rsidP="00105E33">
      <w:pPr>
        <w:jc w:val="center"/>
        <w:rPr>
          <w:rFonts w:ascii="Arial" w:hAnsi="Arial" w:cs="Arial"/>
          <w:b/>
          <w:sz w:val="22"/>
        </w:rPr>
      </w:pPr>
      <w:r w:rsidRPr="006431D7">
        <w:rPr>
          <w:rFonts w:ascii="Arial" w:hAnsi="Arial" w:cs="Arial"/>
          <w:b/>
          <w:sz w:val="22"/>
        </w:rPr>
        <w:t>Projected Procurement of Non-Solar Energy during FY 201</w:t>
      </w:r>
      <w:r>
        <w:rPr>
          <w:rFonts w:ascii="Arial" w:hAnsi="Arial" w:cs="Arial"/>
          <w:b/>
          <w:sz w:val="22"/>
        </w:rPr>
        <w:t>6</w:t>
      </w:r>
      <w:r w:rsidRPr="006431D7">
        <w:rPr>
          <w:rFonts w:ascii="Arial" w:hAnsi="Arial" w:cs="Arial"/>
          <w:b/>
          <w:sz w:val="22"/>
        </w:rPr>
        <w:t>-1</w:t>
      </w:r>
      <w:r>
        <w:rPr>
          <w:rFonts w:ascii="Arial" w:hAnsi="Arial" w:cs="Arial"/>
          <w:b/>
          <w:sz w:val="22"/>
        </w:rPr>
        <w:t>7</w:t>
      </w:r>
    </w:p>
    <w:tbl>
      <w:tblPr>
        <w:tblW w:w="90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1"/>
        <w:gridCol w:w="6359"/>
        <w:gridCol w:w="2070"/>
      </w:tblGrid>
      <w:tr w:rsidR="00105E33" w:rsidRPr="006431D7" w:rsidTr="00FB6BCD">
        <w:trPr>
          <w:trHeight w:val="206"/>
        </w:trPr>
        <w:tc>
          <w:tcPr>
            <w:tcW w:w="571" w:type="dxa"/>
            <w:vMerge w:val="restart"/>
            <w:shd w:val="clear" w:color="auto" w:fill="auto"/>
            <w:vAlign w:val="center"/>
            <w:hideMark/>
          </w:tcPr>
          <w:p w:rsidR="00105E33" w:rsidRPr="006431D7" w:rsidRDefault="00105E33" w:rsidP="00C84C16">
            <w:pPr>
              <w:jc w:val="center"/>
              <w:rPr>
                <w:rFonts w:ascii="Arial" w:hAnsi="Arial" w:cs="Arial"/>
                <w:b/>
                <w:bCs/>
                <w:sz w:val="22"/>
              </w:rPr>
            </w:pPr>
            <w:r w:rsidRPr="006431D7">
              <w:rPr>
                <w:rFonts w:ascii="Arial" w:hAnsi="Arial" w:cs="Arial"/>
                <w:b/>
                <w:bCs/>
                <w:sz w:val="22"/>
              </w:rPr>
              <w:t>Sl. No.</w:t>
            </w:r>
          </w:p>
        </w:tc>
        <w:tc>
          <w:tcPr>
            <w:tcW w:w="6359" w:type="dxa"/>
            <w:vMerge w:val="restart"/>
            <w:shd w:val="clear" w:color="auto" w:fill="auto"/>
            <w:vAlign w:val="center"/>
            <w:hideMark/>
          </w:tcPr>
          <w:p w:rsidR="00105E33" w:rsidRPr="006431D7" w:rsidRDefault="00105E33" w:rsidP="00C84C16">
            <w:pPr>
              <w:jc w:val="center"/>
              <w:rPr>
                <w:rFonts w:ascii="Arial" w:hAnsi="Arial" w:cs="Arial"/>
                <w:b/>
                <w:bCs/>
                <w:sz w:val="22"/>
              </w:rPr>
            </w:pPr>
            <w:r w:rsidRPr="006431D7">
              <w:rPr>
                <w:rFonts w:ascii="Arial" w:hAnsi="Arial" w:cs="Arial"/>
                <w:b/>
                <w:bCs/>
                <w:sz w:val="22"/>
              </w:rPr>
              <w:t>Renewable Energy Sources.</w:t>
            </w:r>
          </w:p>
        </w:tc>
        <w:tc>
          <w:tcPr>
            <w:tcW w:w="2070" w:type="dxa"/>
            <w:shd w:val="clear" w:color="auto" w:fill="auto"/>
            <w:vAlign w:val="center"/>
            <w:hideMark/>
          </w:tcPr>
          <w:p w:rsidR="00105E33" w:rsidRPr="006431D7" w:rsidRDefault="00105E33" w:rsidP="00C84C16">
            <w:pPr>
              <w:jc w:val="center"/>
              <w:rPr>
                <w:rFonts w:ascii="Arial" w:hAnsi="Arial" w:cs="Arial"/>
                <w:b/>
                <w:bCs/>
                <w:sz w:val="22"/>
              </w:rPr>
            </w:pPr>
            <w:r w:rsidRPr="006431D7">
              <w:rPr>
                <w:rFonts w:ascii="Arial" w:hAnsi="Arial" w:cs="Arial"/>
                <w:b/>
                <w:bCs/>
                <w:sz w:val="22"/>
              </w:rPr>
              <w:t>Energy Proposed for FY 201</w:t>
            </w:r>
            <w:r>
              <w:rPr>
                <w:rFonts w:ascii="Arial" w:hAnsi="Arial" w:cs="Arial"/>
                <w:b/>
                <w:bCs/>
                <w:sz w:val="22"/>
              </w:rPr>
              <w:t>6</w:t>
            </w:r>
            <w:r w:rsidRPr="006431D7">
              <w:rPr>
                <w:rFonts w:ascii="Arial" w:hAnsi="Arial" w:cs="Arial"/>
                <w:b/>
                <w:bCs/>
                <w:sz w:val="22"/>
              </w:rPr>
              <w:t>-1</w:t>
            </w:r>
            <w:r>
              <w:rPr>
                <w:rFonts w:ascii="Arial" w:hAnsi="Arial" w:cs="Arial"/>
                <w:b/>
                <w:bCs/>
                <w:sz w:val="22"/>
              </w:rPr>
              <w:t>7</w:t>
            </w:r>
          </w:p>
        </w:tc>
      </w:tr>
      <w:tr w:rsidR="00105E33" w:rsidRPr="006431D7" w:rsidTr="00FB6BCD">
        <w:trPr>
          <w:trHeight w:val="134"/>
        </w:trPr>
        <w:tc>
          <w:tcPr>
            <w:tcW w:w="571" w:type="dxa"/>
            <w:vMerge/>
            <w:vAlign w:val="center"/>
            <w:hideMark/>
          </w:tcPr>
          <w:p w:rsidR="00105E33" w:rsidRPr="006431D7" w:rsidRDefault="00105E33" w:rsidP="00C84C16">
            <w:pPr>
              <w:jc w:val="center"/>
              <w:rPr>
                <w:rFonts w:ascii="Arial" w:hAnsi="Arial" w:cs="Arial"/>
                <w:b/>
                <w:bCs/>
                <w:sz w:val="22"/>
              </w:rPr>
            </w:pPr>
          </w:p>
        </w:tc>
        <w:tc>
          <w:tcPr>
            <w:tcW w:w="6359" w:type="dxa"/>
            <w:vMerge/>
            <w:vAlign w:val="center"/>
            <w:hideMark/>
          </w:tcPr>
          <w:p w:rsidR="00105E33" w:rsidRPr="006431D7" w:rsidRDefault="00105E33" w:rsidP="00C84C16">
            <w:pPr>
              <w:jc w:val="center"/>
              <w:rPr>
                <w:rFonts w:ascii="Arial" w:hAnsi="Arial" w:cs="Arial"/>
                <w:b/>
                <w:bCs/>
                <w:sz w:val="22"/>
              </w:rPr>
            </w:pPr>
          </w:p>
        </w:tc>
        <w:tc>
          <w:tcPr>
            <w:tcW w:w="2070" w:type="dxa"/>
            <w:shd w:val="clear" w:color="auto" w:fill="auto"/>
            <w:vAlign w:val="center"/>
            <w:hideMark/>
          </w:tcPr>
          <w:p w:rsidR="00105E33" w:rsidRPr="006431D7" w:rsidRDefault="00105E33" w:rsidP="00C84C16">
            <w:pPr>
              <w:jc w:val="center"/>
              <w:rPr>
                <w:rFonts w:ascii="Arial" w:hAnsi="Arial" w:cs="Arial"/>
                <w:b/>
                <w:bCs/>
                <w:sz w:val="22"/>
              </w:rPr>
            </w:pPr>
            <w:r w:rsidRPr="006431D7">
              <w:rPr>
                <w:rFonts w:ascii="Arial" w:hAnsi="Arial" w:cs="Arial"/>
                <w:b/>
                <w:bCs/>
                <w:sz w:val="22"/>
              </w:rPr>
              <w:t>(MU)</w:t>
            </w:r>
          </w:p>
        </w:tc>
      </w:tr>
      <w:tr w:rsidR="00105E33" w:rsidRPr="006431D7" w:rsidTr="00FB6BCD">
        <w:trPr>
          <w:trHeight w:val="71"/>
        </w:trPr>
        <w:tc>
          <w:tcPr>
            <w:tcW w:w="571" w:type="dxa"/>
            <w:shd w:val="clear" w:color="auto" w:fill="auto"/>
            <w:vAlign w:val="center"/>
            <w:hideMark/>
          </w:tcPr>
          <w:p w:rsidR="00105E33" w:rsidRPr="006431D7" w:rsidRDefault="00105E33" w:rsidP="00C84C16">
            <w:pPr>
              <w:jc w:val="center"/>
              <w:rPr>
                <w:rFonts w:ascii="Arial" w:hAnsi="Arial" w:cs="Arial"/>
                <w:b/>
                <w:bCs/>
                <w:sz w:val="22"/>
              </w:rPr>
            </w:pPr>
          </w:p>
        </w:tc>
        <w:tc>
          <w:tcPr>
            <w:tcW w:w="6359" w:type="dxa"/>
            <w:shd w:val="clear" w:color="auto" w:fill="auto"/>
            <w:vAlign w:val="center"/>
            <w:hideMark/>
          </w:tcPr>
          <w:p w:rsidR="00105E33" w:rsidRPr="006431D7" w:rsidRDefault="00105E33" w:rsidP="00C84C16">
            <w:pPr>
              <w:rPr>
                <w:rFonts w:ascii="Arial" w:hAnsi="Arial" w:cs="Arial"/>
                <w:b/>
                <w:bCs/>
                <w:sz w:val="22"/>
              </w:rPr>
            </w:pPr>
            <w:r w:rsidRPr="00D90C45">
              <w:rPr>
                <w:rFonts w:ascii="Arial" w:hAnsi="Arial" w:cs="Arial"/>
                <w:b/>
                <w:bCs/>
                <w:sz w:val="24"/>
              </w:rPr>
              <w:t>NON-SOLAR</w:t>
            </w:r>
          </w:p>
        </w:tc>
        <w:tc>
          <w:tcPr>
            <w:tcW w:w="2070" w:type="dxa"/>
            <w:shd w:val="clear" w:color="auto" w:fill="auto"/>
            <w:vAlign w:val="center"/>
            <w:hideMark/>
          </w:tcPr>
          <w:p w:rsidR="00105E33" w:rsidRPr="006431D7" w:rsidRDefault="00105E33" w:rsidP="00C84C16">
            <w:pPr>
              <w:jc w:val="center"/>
              <w:rPr>
                <w:rFonts w:ascii="Arial" w:hAnsi="Arial" w:cs="Arial"/>
                <w:b/>
                <w:bCs/>
                <w:sz w:val="22"/>
              </w:rPr>
            </w:pPr>
          </w:p>
        </w:tc>
      </w:tr>
      <w:tr w:rsidR="00F66BF2" w:rsidRPr="006431D7" w:rsidTr="00FB6BCD">
        <w:trPr>
          <w:trHeight w:val="233"/>
        </w:trPr>
        <w:tc>
          <w:tcPr>
            <w:tcW w:w="571" w:type="dxa"/>
            <w:shd w:val="clear" w:color="auto" w:fill="auto"/>
            <w:vAlign w:val="center"/>
          </w:tcPr>
          <w:p w:rsidR="00F66BF2" w:rsidRPr="00D90C45" w:rsidRDefault="00F66BF2" w:rsidP="00C84C16">
            <w:pPr>
              <w:jc w:val="center"/>
              <w:rPr>
                <w:rFonts w:ascii="Arial" w:hAnsi="Arial" w:cs="Arial"/>
                <w:b/>
                <w:sz w:val="24"/>
              </w:rPr>
            </w:pPr>
            <w:r w:rsidRPr="00D90C45">
              <w:rPr>
                <w:rFonts w:ascii="Arial" w:hAnsi="Arial" w:cs="Arial"/>
                <w:b/>
                <w:sz w:val="24"/>
              </w:rPr>
              <w:t>A</w:t>
            </w:r>
          </w:p>
        </w:tc>
        <w:tc>
          <w:tcPr>
            <w:tcW w:w="6359" w:type="dxa"/>
            <w:shd w:val="clear" w:color="auto" w:fill="auto"/>
            <w:vAlign w:val="center"/>
          </w:tcPr>
          <w:p w:rsidR="00F66BF2" w:rsidRPr="00D90C45" w:rsidRDefault="00F66BF2" w:rsidP="00C84C16">
            <w:pPr>
              <w:rPr>
                <w:rFonts w:ascii="Arial" w:hAnsi="Arial" w:cs="Arial"/>
                <w:b/>
                <w:sz w:val="24"/>
              </w:rPr>
            </w:pPr>
            <w:r w:rsidRPr="00D90C45">
              <w:rPr>
                <w:rFonts w:ascii="Arial" w:hAnsi="Arial" w:cs="Arial"/>
                <w:b/>
                <w:sz w:val="24"/>
              </w:rPr>
              <w:t>SHEP:</w:t>
            </w:r>
          </w:p>
        </w:tc>
        <w:tc>
          <w:tcPr>
            <w:tcW w:w="2070" w:type="dxa"/>
            <w:shd w:val="clear" w:color="auto" w:fill="auto"/>
            <w:vAlign w:val="bottom"/>
          </w:tcPr>
          <w:p w:rsidR="00F66BF2" w:rsidRPr="006431D7" w:rsidRDefault="00F66BF2" w:rsidP="00C84C16">
            <w:pPr>
              <w:jc w:val="right"/>
              <w:rPr>
                <w:rFonts w:ascii="Arial" w:hAnsi="Arial" w:cs="Arial"/>
                <w:sz w:val="22"/>
                <w:szCs w:val="22"/>
              </w:rPr>
            </w:pPr>
          </w:p>
        </w:tc>
      </w:tr>
      <w:tr w:rsidR="00105E33" w:rsidRPr="006431D7" w:rsidTr="00FB6BCD">
        <w:trPr>
          <w:trHeight w:val="315"/>
        </w:trPr>
        <w:tc>
          <w:tcPr>
            <w:tcW w:w="571" w:type="dxa"/>
            <w:shd w:val="clear" w:color="auto" w:fill="auto"/>
            <w:vAlign w:val="center"/>
            <w:hideMark/>
          </w:tcPr>
          <w:p w:rsidR="00105E33" w:rsidRPr="006431D7" w:rsidRDefault="00105E33" w:rsidP="00C84C16">
            <w:pPr>
              <w:jc w:val="center"/>
              <w:rPr>
                <w:rFonts w:ascii="Arial" w:hAnsi="Arial" w:cs="Arial"/>
                <w:sz w:val="22"/>
              </w:rPr>
            </w:pPr>
            <w:r w:rsidRPr="006431D7">
              <w:rPr>
                <w:rFonts w:ascii="Arial" w:hAnsi="Arial" w:cs="Arial"/>
                <w:sz w:val="22"/>
              </w:rPr>
              <w:t>1</w:t>
            </w:r>
          </w:p>
        </w:tc>
        <w:tc>
          <w:tcPr>
            <w:tcW w:w="6359" w:type="dxa"/>
            <w:shd w:val="clear" w:color="auto" w:fill="auto"/>
            <w:vAlign w:val="center"/>
            <w:hideMark/>
          </w:tcPr>
          <w:p w:rsidR="00105E33" w:rsidRPr="006431D7" w:rsidRDefault="00105E33" w:rsidP="00C84C16">
            <w:pPr>
              <w:rPr>
                <w:rFonts w:ascii="Arial" w:hAnsi="Arial" w:cs="Arial"/>
                <w:sz w:val="22"/>
              </w:rPr>
            </w:pPr>
            <w:r w:rsidRPr="006431D7">
              <w:rPr>
                <w:rFonts w:ascii="Arial" w:hAnsi="Arial" w:cs="Arial"/>
                <w:sz w:val="22"/>
              </w:rPr>
              <w:t>Meenaskhi Small Hydro</w:t>
            </w:r>
          </w:p>
        </w:tc>
        <w:tc>
          <w:tcPr>
            <w:tcW w:w="2070" w:type="dxa"/>
            <w:shd w:val="clear" w:color="auto" w:fill="auto"/>
            <w:vAlign w:val="bottom"/>
            <w:hideMark/>
          </w:tcPr>
          <w:p w:rsidR="00105E33" w:rsidRPr="006431D7" w:rsidRDefault="00105E33" w:rsidP="00C84C16">
            <w:pPr>
              <w:jc w:val="right"/>
              <w:rPr>
                <w:rFonts w:ascii="Arial" w:hAnsi="Arial" w:cs="Arial"/>
                <w:sz w:val="22"/>
                <w:szCs w:val="22"/>
              </w:rPr>
            </w:pPr>
            <w:r w:rsidRPr="006431D7">
              <w:rPr>
                <w:rFonts w:ascii="Arial" w:hAnsi="Arial" w:cs="Arial"/>
                <w:sz w:val="22"/>
                <w:szCs w:val="22"/>
              </w:rPr>
              <w:t>2</w:t>
            </w:r>
            <w:r>
              <w:rPr>
                <w:rFonts w:ascii="Arial" w:hAnsi="Arial" w:cs="Arial"/>
                <w:sz w:val="22"/>
                <w:szCs w:val="22"/>
              </w:rPr>
              <w:t>2</w:t>
            </w:r>
            <w:r w:rsidRPr="006431D7">
              <w:rPr>
                <w:rFonts w:ascii="Arial" w:hAnsi="Arial" w:cs="Arial"/>
                <w:sz w:val="22"/>
                <w:szCs w:val="22"/>
              </w:rPr>
              <w:t>0</w:t>
            </w:r>
            <w:r>
              <w:rPr>
                <w:rFonts w:ascii="Arial" w:hAnsi="Arial" w:cs="Arial"/>
                <w:sz w:val="22"/>
                <w:szCs w:val="22"/>
              </w:rPr>
              <w:t>.00</w:t>
            </w:r>
          </w:p>
        </w:tc>
      </w:tr>
      <w:tr w:rsidR="00105E33" w:rsidRPr="006431D7" w:rsidTr="00FB6BCD">
        <w:trPr>
          <w:trHeight w:val="315"/>
        </w:trPr>
        <w:tc>
          <w:tcPr>
            <w:tcW w:w="571" w:type="dxa"/>
            <w:shd w:val="clear" w:color="auto" w:fill="auto"/>
            <w:vAlign w:val="center"/>
            <w:hideMark/>
          </w:tcPr>
          <w:p w:rsidR="00105E33" w:rsidRPr="006431D7" w:rsidRDefault="00105E33" w:rsidP="00C84C16">
            <w:pPr>
              <w:jc w:val="center"/>
              <w:rPr>
                <w:rFonts w:ascii="Arial" w:hAnsi="Arial" w:cs="Arial"/>
                <w:sz w:val="22"/>
              </w:rPr>
            </w:pPr>
            <w:r w:rsidRPr="006431D7">
              <w:rPr>
                <w:rFonts w:ascii="Arial" w:hAnsi="Arial" w:cs="Arial"/>
                <w:sz w:val="22"/>
              </w:rPr>
              <w:t>2</w:t>
            </w:r>
          </w:p>
        </w:tc>
        <w:tc>
          <w:tcPr>
            <w:tcW w:w="6359" w:type="dxa"/>
            <w:shd w:val="clear" w:color="auto" w:fill="auto"/>
            <w:vAlign w:val="center"/>
            <w:hideMark/>
          </w:tcPr>
          <w:p w:rsidR="00105E33" w:rsidRPr="006431D7" w:rsidRDefault="00105E33" w:rsidP="00C84C16">
            <w:pPr>
              <w:rPr>
                <w:rFonts w:ascii="Arial" w:hAnsi="Arial" w:cs="Arial"/>
                <w:sz w:val="22"/>
              </w:rPr>
            </w:pPr>
            <w:r w:rsidRPr="006431D7">
              <w:rPr>
                <w:rFonts w:ascii="Arial" w:hAnsi="Arial" w:cs="Arial"/>
                <w:sz w:val="22"/>
              </w:rPr>
              <w:t>SAMAL Small Hydro</w:t>
            </w:r>
          </w:p>
        </w:tc>
        <w:tc>
          <w:tcPr>
            <w:tcW w:w="2070" w:type="dxa"/>
            <w:shd w:val="clear" w:color="auto" w:fill="auto"/>
            <w:vAlign w:val="bottom"/>
            <w:hideMark/>
          </w:tcPr>
          <w:p w:rsidR="00105E33" w:rsidRPr="006431D7" w:rsidRDefault="00105E33" w:rsidP="00C84C16">
            <w:pPr>
              <w:jc w:val="right"/>
              <w:rPr>
                <w:rFonts w:ascii="Arial" w:hAnsi="Arial" w:cs="Arial"/>
                <w:sz w:val="22"/>
                <w:szCs w:val="22"/>
              </w:rPr>
            </w:pPr>
            <w:r w:rsidRPr="006431D7">
              <w:rPr>
                <w:rFonts w:ascii="Arial" w:hAnsi="Arial" w:cs="Arial"/>
                <w:sz w:val="22"/>
                <w:szCs w:val="22"/>
              </w:rPr>
              <w:t>1</w:t>
            </w:r>
            <w:r>
              <w:rPr>
                <w:rFonts w:ascii="Arial" w:hAnsi="Arial" w:cs="Arial"/>
                <w:sz w:val="22"/>
                <w:szCs w:val="22"/>
              </w:rPr>
              <w:t>0</w:t>
            </w:r>
            <w:r w:rsidRPr="006431D7">
              <w:rPr>
                <w:rFonts w:ascii="Arial" w:hAnsi="Arial" w:cs="Arial"/>
                <w:sz w:val="22"/>
                <w:szCs w:val="22"/>
              </w:rPr>
              <w:t>0</w:t>
            </w:r>
            <w:r>
              <w:rPr>
                <w:rFonts w:ascii="Arial" w:hAnsi="Arial" w:cs="Arial"/>
                <w:sz w:val="22"/>
                <w:szCs w:val="22"/>
              </w:rPr>
              <w:t>.00</w:t>
            </w:r>
          </w:p>
        </w:tc>
      </w:tr>
      <w:tr w:rsidR="00105E33" w:rsidRPr="006431D7" w:rsidTr="00FB6BCD">
        <w:trPr>
          <w:trHeight w:val="89"/>
        </w:trPr>
        <w:tc>
          <w:tcPr>
            <w:tcW w:w="571" w:type="dxa"/>
            <w:shd w:val="clear" w:color="auto" w:fill="auto"/>
            <w:vAlign w:val="center"/>
            <w:hideMark/>
          </w:tcPr>
          <w:p w:rsidR="00105E33" w:rsidRPr="006431D7" w:rsidRDefault="00105E33" w:rsidP="00C84C16">
            <w:pPr>
              <w:jc w:val="center"/>
              <w:rPr>
                <w:rFonts w:ascii="Arial" w:hAnsi="Arial" w:cs="Arial"/>
                <w:b/>
                <w:bCs/>
                <w:sz w:val="22"/>
              </w:rPr>
            </w:pPr>
          </w:p>
        </w:tc>
        <w:tc>
          <w:tcPr>
            <w:tcW w:w="6359" w:type="dxa"/>
            <w:shd w:val="clear" w:color="auto" w:fill="auto"/>
            <w:vAlign w:val="center"/>
            <w:hideMark/>
          </w:tcPr>
          <w:p w:rsidR="00105E33" w:rsidRPr="006431D7" w:rsidRDefault="00105E33" w:rsidP="00C84C16">
            <w:pPr>
              <w:rPr>
                <w:rFonts w:ascii="Arial" w:hAnsi="Arial" w:cs="Arial"/>
                <w:b/>
                <w:bCs/>
                <w:sz w:val="22"/>
              </w:rPr>
            </w:pPr>
            <w:r w:rsidRPr="006431D7">
              <w:rPr>
                <w:rFonts w:ascii="Arial" w:hAnsi="Arial" w:cs="Arial"/>
                <w:b/>
                <w:bCs/>
                <w:sz w:val="22"/>
              </w:rPr>
              <w:t>Total</w:t>
            </w:r>
            <w:r w:rsidR="00F66BF2">
              <w:rPr>
                <w:rFonts w:ascii="Arial" w:hAnsi="Arial" w:cs="Arial"/>
                <w:b/>
                <w:bCs/>
                <w:sz w:val="22"/>
              </w:rPr>
              <w:t xml:space="preserve"> SHEP (A) </w:t>
            </w:r>
          </w:p>
        </w:tc>
        <w:tc>
          <w:tcPr>
            <w:tcW w:w="2070" w:type="dxa"/>
            <w:shd w:val="clear" w:color="auto" w:fill="auto"/>
            <w:hideMark/>
          </w:tcPr>
          <w:p w:rsidR="00105E33" w:rsidRPr="006431D7" w:rsidRDefault="00105E33" w:rsidP="00C84C16">
            <w:pPr>
              <w:jc w:val="right"/>
              <w:rPr>
                <w:rFonts w:ascii="Arial" w:hAnsi="Arial" w:cs="Arial"/>
                <w:b/>
                <w:bCs/>
                <w:sz w:val="22"/>
                <w:szCs w:val="22"/>
              </w:rPr>
            </w:pPr>
            <w:r w:rsidRPr="006431D7">
              <w:rPr>
                <w:rFonts w:ascii="Arial" w:hAnsi="Arial" w:cs="Arial"/>
                <w:b/>
                <w:bCs/>
                <w:sz w:val="22"/>
                <w:szCs w:val="22"/>
              </w:rPr>
              <w:t>320</w:t>
            </w:r>
            <w:r>
              <w:rPr>
                <w:rFonts w:ascii="Arial" w:hAnsi="Arial" w:cs="Arial"/>
                <w:b/>
                <w:bCs/>
                <w:sz w:val="22"/>
                <w:szCs w:val="22"/>
              </w:rPr>
              <w:t>.00</w:t>
            </w:r>
          </w:p>
        </w:tc>
      </w:tr>
      <w:tr w:rsidR="00F66BF2" w:rsidRPr="006431D7" w:rsidTr="00FB6BCD">
        <w:trPr>
          <w:trHeight w:val="315"/>
        </w:trPr>
        <w:tc>
          <w:tcPr>
            <w:tcW w:w="571" w:type="dxa"/>
            <w:shd w:val="clear" w:color="auto" w:fill="auto"/>
            <w:vAlign w:val="center"/>
          </w:tcPr>
          <w:p w:rsidR="00F66BF2" w:rsidRPr="00D90C45" w:rsidRDefault="00F66BF2" w:rsidP="00C84C16">
            <w:pPr>
              <w:jc w:val="center"/>
              <w:rPr>
                <w:rFonts w:ascii="Arial" w:hAnsi="Arial" w:cs="Arial"/>
                <w:b/>
                <w:bCs/>
                <w:sz w:val="24"/>
              </w:rPr>
            </w:pPr>
            <w:r w:rsidRPr="00D90C45">
              <w:rPr>
                <w:rFonts w:ascii="Arial" w:hAnsi="Arial" w:cs="Arial"/>
                <w:b/>
                <w:bCs/>
                <w:sz w:val="24"/>
              </w:rPr>
              <w:t>B.</w:t>
            </w:r>
          </w:p>
        </w:tc>
        <w:tc>
          <w:tcPr>
            <w:tcW w:w="6359" w:type="dxa"/>
            <w:shd w:val="clear" w:color="auto" w:fill="auto"/>
            <w:vAlign w:val="center"/>
          </w:tcPr>
          <w:p w:rsidR="00F66BF2" w:rsidRPr="00D90C45" w:rsidRDefault="00F66BF2" w:rsidP="00C84C16">
            <w:pPr>
              <w:rPr>
                <w:rFonts w:ascii="Arial" w:hAnsi="Arial" w:cs="Arial"/>
                <w:b/>
                <w:bCs/>
                <w:sz w:val="24"/>
              </w:rPr>
            </w:pPr>
            <w:r w:rsidRPr="00D90C45">
              <w:rPr>
                <w:rFonts w:ascii="Arial" w:hAnsi="Arial" w:cs="Arial"/>
                <w:b/>
                <w:bCs/>
                <w:sz w:val="24"/>
              </w:rPr>
              <w:t>BIO-MASS</w:t>
            </w:r>
          </w:p>
        </w:tc>
        <w:tc>
          <w:tcPr>
            <w:tcW w:w="2070" w:type="dxa"/>
            <w:shd w:val="clear" w:color="auto" w:fill="auto"/>
            <w:vAlign w:val="bottom"/>
          </w:tcPr>
          <w:p w:rsidR="00F66BF2" w:rsidRPr="006431D7" w:rsidRDefault="00F66BF2" w:rsidP="00C84C16">
            <w:pPr>
              <w:jc w:val="right"/>
              <w:rPr>
                <w:rFonts w:ascii="Arial" w:hAnsi="Arial" w:cs="Arial"/>
                <w:b/>
                <w:bCs/>
                <w:sz w:val="22"/>
                <w:szCs w:val="22"/>
              </w:rPr>
            </w:pPr>
          </w:p>
        </w:tc>
      </w:tr>
      <w:tr w:rsidR="00105E33" w:rsidRPr="006431D7" w:rsidTr="00FB6BCD">
        <w:trPr>
          <w:trHeight w:val="315"/>
        </w:trPr>
        <w:tc>
          <w:tcPr>
            <w:tcW w:w="571" w:type="dxa"/>
            <w:shd w:val="clear" w:color="auto" w:fill="auto"/>
            <w:vAlign w:val="center"/>
            <w:hideMark/>
          </w:tcPr>
          <w:p w:rsidR="00D90C45" w:rsidRPr="00D90C45" w:rsidRDefault="00D90C45" w:rsidP="00D90C45">
            <w:pPr>
              <w:jc w:val="center"/>
              <w:rPr>
                <w:rFonts w:ascii="Arial" w:hAnsi="Arial" w:cs="Arial"/>
                <w:sz w:val="22"/>
              </w:rPr>
            </w:pPr>
            <w:r w:rsidRPr="00D90C45">
              <w:rPr>
                <w:rFonts w:ascii="Arial" w:hAnsi="Arial" w:cs="Arial"/>
                <w:sz w:val="22"/>
              </w:rPr>
              <w:t>1</w:t>
            </w:r>
          </w:p>
        </w:tc>
        <w:tc>
          <w:tcPr>
            <w:tcW w:w="6359" w:type="dxa"/>
            <w:shd w:val="clear" w:color="auto" w:fill="auto"/>
            <w:vAlign w:val="center"/>
            <w:hideMark/>
          </w:tcPr>
          <w:p w:rsidR="00105E33" w:rsidRPr="006431D7" w:rsidRDefault="00105E33" w:rsidP="00C84C16">
            <w:pPr>
              <w:rPr>
                <w:rFonts w:ascii="Arial" w:hAnsi="Arial" w:cs="Arial"/>
                <w:b/>
                <w:bCs/>
                <w:sz w:val="22"/>
              </w:rPr>
            </w:pPr>
            <w:r>
              <w:rPr>
                <w:rFonts w:ascii="Arial" w:hAnsi="Arial" w:cs="Arial"/>
                <w:b/>
                <w:bCs/>
                <w:sz w:val="22"/>
              </w:rPr>
              <w:t xml:space="preserve">M/s. </w:t>
            </w:r>
            <w:r w:rsidRPr="006431D7">
              <w:rPr>
                <w:rFonts w:ascii="Arial" w:hAnsi="Arial" w:cs="Arial"/>
                <w:b/>
                <w:bCs/>
                <w:sz w:val="22"/>
              </w:rPr>
              <w:t>Shalivahana Green Energy Ltd.</w:t>
            </w:r>
            <w:r>
              <w:rPr>
                <w:rFonts w:ascii="Arial" w:hAnsi="Arial" w:cs="Arial"/>
                <w:b/>
                <w:bCs/>
                <w:sz w:val="22"/>
              </w:rPr>
              <w:t xml:space="preserve"> – Biomass Energy</w:t>
            </w:r>
          </w:p>
        </w:tc>
        <w:tc>
          <w:tcPr>
            <w:tcW w:w="2070" w:type="dxa"/>
            <w:shd w:val="clear" w:color="auto" w:fill="auto"/>
            <w:vAlign w:val="bottom"/>
            <w:hideMark/>
          </w:tcPr>
          <w:p w:rsidR="00105E33" w:rsidRPr="006431D7" w:rsidRDefault="00105E33" w:rsidP="00C84C16">
            <w:pPr>
              <w:jc w:val="right"/>
              <w:rPr>
                <w:rFonts w:ascii="Arial" w:hAnsi="Arial" w:cs="Arial"/>
                <w:b/>
                <w:bCs/>
                <w:sz w:val="22"/>
                <w:szCs w:val="22"/>
              </w:rPr>
            </w:pPr>
            <w:r w:rsidRPr="006431D7">
              <w:rPr>
                <w:rFonts w:ascii="Arial" w:hAnsi="Arial" w:cs="Arial"/>
                <w:b/>
                <w:bCs/>
                <w:sz w:val="22"/>
                <w:szCs w:val="22"/>
              </w:rPr>
              <w:t>100</w:t>
            </w:r>
            <w:r>
              <w:rPr>
                <w:rFonts w:ascii="Arial" w:hAnsi="Arial" w:cs="Arial"/>
                <w:b/>
                <w:bCs/>
                <w:sz w:val="22"/>
                <w:szCs w:val="22"/>
              </w:rPr>
              <w:t>.00</w:t>
            </w:r>
          </w:p>
        </w:tc>
      </w:tr>
      <w:tr w:rsidR="00105E33" w:rsidRPr="006431D7" w:rsidTr="00FB6BCD">
        <w:trPr>
          <w:trHeight w:val="315"/>
        </w:trPr>
        <w:tc>
          <w:tcPr>
            <w:tcW w:w="571" w:type="dxa"/>
            <w:shd w:val="clear" w:color="auto" w:fill="auto"/>
            <w:vAlign w:val="center"/>
          </w:tcPr>
          <w:p w:rsidR="00105E33" w:rsidRPr="00D90C45" w:rsidRDefault="00F66BF2" w:rsidP="00D90C45">
            <w:pPr>
              <w:jc w:val="center"/>
              <w:rPr>
                <w:rFonts w:ascii="Arial" w:hAnsi="Arial" w:cs="Arial"/>
                <w:sz w:val="22"/>
              </w:rPr>
            </w:pPr>
            <w:r w:rsidRPr="00D90C45">
              <w:rPr>
                <w:rFonts w:ascii="Arial" w:hAnsi="Arial" w:cs="Arial"/>
                <w:sz w:val="22"/>
              </w:rPr>
              <w:t>2</w:t>
            </w:r>
          </w:p>
        </w:tc>
        <w:tc>
          <w:tcPr>
            <w:tcW w:w="6359" w:type="dxa"/>
            <w:shd w:val="clear" w:color="auto" w:fill="auto"/>
            <w:vAlign w:val="center"/>
          </w:tcPr>
          <w:p w:rsidR="00105E33" w:rsidRPr="006431D7" w:rsidRDefault="00105E33" w:rsidP="00C84C16">
            <w:pPr>
              <w:rPr>
                <w:rFonts w:ascii="Arial" w:hAnsi="Arial" w:cs="Arial"/>
                <w:b/>
                <w:bCs/>
                <w:sz w:val="22"/>
              </w:rPr>
            </w:pPr>
            <w:r>
              <w:rPr>
                <w:rFonts w:ascii="Arial" w:hAnsi="Arial" w:cs="Arial"/>
                <w:b/>
                <w:bCs/>
                <w:sz w:val="22"/>
              </w:rPr>
              <w:t>M/s. Octant Industries Ltd. – Biomass Energy</w:t>
            </w:r>
          </w:p>
        </w:tc>
        <w:tc>
          <w:tcPr>
            <w:tcW w:w="2070" w:type="dxa"/>
            <w:shd w:val="clear" w:color="auto" w:fill="auto"/>
            <w:vAlign w:val="bottom"/>
          </w:tcPr>
          <w:p w:rsidR="00105E33" w:rsidRDefault="00105E33" w:rsidP="00C84C16">
            <w:pPr>
              <w:jc w:val="right"/>
              <w:rPr>
                <w:rFonts w:ascii="Arial" w:hAnsi="Arial" w:cs="Arial"/>
                <w:b/>
                <w:bCs/>
                <w:sz w:val="22"/>
                <w:szCs w:val="22"/>
              </w:rPr>
            </w:pPr>
            <w:r>
              <w:rPr>
                <w:rFonts w:ascii="Arial" w:hAnsi="Arial" w:cs="Arial"/>
                <w:b/>
                <w:bCs/>
                <w:sz w:val="22"/>
                <w:szCs w:val="22"/>
              </w:rPr>
              <w:t>60.00</w:t>
            </w:r>
          </w:p>
        </w:tc>
      </w:tr>
      <w:tr w:rsidR="00D90C45" w:rsidRPr="006431D7" w:rsidTr="00FB6BCD">
        <w:trPr>
          <w:trHeight w:val="315"/>
        </w:trPr>
        <w:tc>
          <w:tcPr>
            <w:tcW w:w="571" w:type="dxa"/>
            <w:shd w:val="clear" w:color="auto" w:fill="auto"/>
            <w:vAlign w:val="center"/>
          </w:tcPr>
          <w:p w:rsidR="00D90C45" w:rsidRDefault="00D90C45" w:rsidP="00C84C16">
            <w:pPr>
              <w:jc w:val="center"/>
              <w:rPr>
                <w:rFonts w:ascii="Arial" w:hAnsi="Arial" w:cs="Arial"/>
                <w:b/>
                <w:bCs/>
                <w:sz w:val="22"/>
              </w:rPr>
            </w:pPr>
          </w:p>
        </w:tc>
        <w:tc>
          <w:tcPr>
            <w:tcW w:w="6359" w:type="dxa"/>
            <w:shd w:val="clear" w:color="auto" w:fill="auto"/>
            <w:vAlign w:val="center"/>
          </w:tcPr>
          <w:p w:rsidR="00D90C45" w:rsidRPr="006431D7" w:rsidRDefault="00D90C45" w:rsidP="00D90C45">
            <w:pPr>
              <w:rPr>
                <w:rFonts w:ascii="Arial" w:hAnsi="Arial" w:cs="Arial"/>
                <w:b/>
                <w:bCs/>
                <w:sz w:val="22"/>
              </w:rPr>
            </w:pPr>
            <w:r w:rsidRPr="006431D7">
              <w:rPr>
                <w:rFonts w:ascii="Arial" w:hAnsi="Arial" w:cs="Arial"/>
                <w:b/>
                <w:bCs/>
                <w:sz w:val="22"/>
              </w:rPr>
              <w:t>Total</w:t>
            </w:r>
            <w:r>
              <w:rPr>
                <w:rFonts w:ascii="Arial" w:hAnsi="Arial" w:cs="Arial"/>
                <w:b/>
                <w:bCs/>
                <w:sz w:val="22"/>
              </w:rPr>
              <w:t xml:space="preserve"> BIO-MASS (B) </w:t>
            </w:r>
          </w:p>
        </w:tc>
        <w:tc>
          <w:tcPr>
            <w:tcW w:w="2070" w:type="dxa"/>
            <w:shd w:val="clear" w:color="auto" w:fill="auto"/>
            <w:vAlign w:val="bottom"/>
          </w:tcPr>
          <w:p w:rsidR="00D90C45" w:rsidRDefault="00D90C45" w:rsidP="00D90C45">
            <w:pPr>
              <w:jc w:val="right"/>
              <w:rPr>
                <w:rFonts w:ascii="Arial" w:hAnsi="Arial" w:cs="Arial"/>
                <w:b/>
                <w:bCs/>
                <w:sz w:val="22"/>
                <w:szCs w:val="22"/>
              </w:rPr>
            </w:pPr>
            <w:r>
              <w:rPr>
                <w:rFonts w:ascii="Arial" w:hAnsi="Arial" w:cs="Arial"/>
                <w:b/>
                <w:bCs/>
                <w:sz w:val="22"/>
                <w:szCs w:val="22"/>
              </w:rPr>
              <w:t>160</w:t>
            </w:r>
          </w:p>
        </w:tc>
      </w:tr>
      <w:tr w:rsidR="00105E33" w:rsidRPr="006431D7" w:rsidTr="00FB6BCD">
        <w:trPr>
          <w:trHeight w:val="315"/>
        </w:trPr>
        <w:tc>
          <w:tcPr>
            <w:tcW w:w="571" w:type="dxa"/>
            <w:shd w:val="clear" w:color="auto" w:fill="auto"/>
            <w:vAlign w:val="center"/>
            <w:hideMark/>
          </w:tcPr>
          <w:p w:rsidR="00105E33" w:rsidRPr="006431D7" w:rsidRDefault="00F66BF2" w:rsidP="00C84C16">
            <w:pPr>
              <w:jc w:val="center"/>
              <w:rPr>
                <w:rFonts w:ascii="Arial" w:hAnsi="Arial" w:cs="Arial"/>
                <w:b/>
                <w:bCs/>
                <w:sz w:val="22"/>
              </w:rPr>
            </w:pPr>
            <w:r w:rsidRPr="00D90C45">
              <w:rPr>
                <w:rFonts w:ascii="Arial" w:hAnsi="Arial" w:cs="Arial"/>
                <w:b/>
                <w:bCs/>
                <w:sz w:val="28"/>
              </w:rPr>
              <w:t>C.</w:t>
            </w:r>
          </w:p>
        </w:tc>
        <w:tc>
          <w:tcPr>
            <w:tcW w:w="6359" w:type="dxa"/>
            <w:shd w:val="clear" w:color="auto" w:fill="auto"/>
            <w:vAlign w:val="center"/>
            <w:hideMark/>
          </w:tcPr>
          <w:p w:rsidR="00105E33" w:rsidRPr="006431D7" w:rsidRDefault="00105E33" w:rsidP="00F66BF2">
            <w:pPr>
              <w:rPr>
                <w:rFonts w:ascii="Arial" w:hAnsi="Arial" w:cs="Arial"/>
                <w:b/>
                <w:bCs/>
                <w:sz w:val="22"/>
              </w:rPr>
            </w:pPr>
            <w:r w:rsidRPr="006431D7">
              <w:rPr>
                <w:rFonts w:ascii="Arial" w:hAnsi="Arial" w:cs="Arial"/>
                <w:b/>
                <w:bCs/>
                <w:sz w:val="22"/>
              </w:rPr>
              <w:t>Total (A+B)</w:t>
            </w:r>
          </w:p>
        </w:tc>
        <w:tc>
          <w:tcPr>
            <w:tcW w:w="2070" w:type="dxa"/>
            <w:shd w:val="clear" w:color="auto" w:fill="auto"/>
            <w:vAlign w:val="bottom"/>
            <w:hideMark/>
          </w:tcPr>
          <w:p w:rsidR="00105E33" w:rsidRPr="006431D7" w:rsidRDefault="00105E33" w:rsidP="00D90C45">
            <w:pPr>
              <w:jc w:val="right"/>
              <w:rPr>
                <w:rFonts w:ascii="Arial" w:hAnsi="Arial" w:cs="Arial"/>
                <w:b/>
                <w:bCs/>
                <w:sz w:val="22"/>
                <w:szCs w:val="22"/>
              </w:rPr>
            </w:pPr>
            <w:r>
              <w:rPr>
                <w:rFonts w:ascii="Arial" w:hAnsi="Arial" w:cs="Arial"/>
                <w:b/>
                <w:bCs/>
                <w:sz w:val="22"/>
                <w:szCs w:val="22"/>
              </w:rPr>
              <w:t>480</w:t>
            </w:r>
          </w:p>
        </w:tc>
      </w:tr>
    </w:tbl>
    <w:p w:rsidR="00105E33" w:rsidRDefault="00105E33" w:rsidP="00105E33">
      <w:pPr>
        <w:pStyle w:val="BodyTextIndent"/>
        <w:spacing w:after="0"/>
        <w:ind w:left="0"/>
        <w:jc w:val="both"/>
        <w:rPr>
          <w:rFonts w:ascii="Arial" w:hAnsi="Arial" w:cs="Arial"/>
          <w:bCs/>
          <w:sz w:val="22"/>
          <w:szCs w:val="21"/>
        </w:rPr>
      </w:pPr>
    </w:p>
    <w:p w:rsidR="00105E33" w:rsidRPr="006431D7" w:rsidRDefault="00105E33" w:rsidP="00105E33">
      <w:pPr>
        <w:pStyle w:val="BodyTextIndent"/>
        <w:spacing w:after="0" w:line="360" w:lineRule="auto"/>
        <w:ind w:left="0"/>
        <w:jc w:val="both"/>
        <w:rPr>
          <w:rFonts w:ascii="Arial" w:hAnsi="Arial" w:cs="Arial"/>
          <w:bCs/>
          <w:sz w:val="22"/>
          <w:szCs w:val="21"/>
        </w:rPr>
      </w:pPr>
      <w:r w:rsidRPr="006431D7">
        <w:rPr>
          <w:rFonts w:ascii="Arial" w:hAnsi="Arial" w:cs="Arial"/>
          <w:bCs/>
          <w:sz w:val="22"/>
          <w:szCs w:val="21"/>
        </w:rPr>
        <w:t xml:space="preserve">Thus, GRIDCO hopes to procure </w:t>
      </w:r>
      <w:r w:rsidRPr="00845FEF">
        <w:rPr>
          <w:rFonts w:ascii="Arial" w:hAnsi="Arial" w:cs="Arial"/>
          <w:b/>
          <w:bCs/>
          <w:sz w:val="22"/>
          <w:szCs w:val="21"/>
        </w:rPr>
        <w:t>710</w:t>
      </w:r>
      <w:r w:rsidRPr="006431D7">
        <w:rPr>
          <w:rFonts w:ascii="Arial" w:hAnsi="Arial" w:cs="Arial"/>
          <w:b/>
          <w:sz w:val="22"/>
          <w:szCs w:val="21"/>
        </w:rPr>
        <w:t>MU</w:t>
      </w:r>
      <w:r w:rsidRPr="006431D7">
        <w:rPr>
          <w:rFonts w:ascii="Arial" w:hAnsi="Arial" w:cs="Arial"/>
          <w:bCs/>
          <w:sz w:val="22"/>
          <w:szCs w:val="21"/>
        </w:rPr>
        <w:t xml:space="preserve"> of </w:t>
      </w:r>
      <w:r w:rsidRPr="006431D7">
        <w:rPr>
          <w:rFonts w:ascii="Arial" w:hAnsi="Arial" w:cs="Arial"/>
          <w:b/>
          <w:sz w:val="22"/>
          <w:szCs w:val="21"/>
        </w:rPr>
        <w:t>Renewable Energy(RE)</w:t>
      </w:r>
      <w:r w:rsidRPr="006431D7">
        <w:rPr>
          <w:rFonts w:ascii="Arial" w:hAnsi="Arial" w:cs="Arial"/>
          <w:bCs/>
          <w:sz w:val="22"/>
          <w:szCs w:val="21"/>
        </w:rPr>
        <w:t xml:space="preserve"> consisting of </w:t>
      </w:r>
      <w:r w:rsidRPr="006431D7">
        <w:rPr>
          <w:rFonts w:ascii="Arial" w:hAnsi="Arial" w:cs="Arial"/>
          <w:b/>
          <w:bCs/>
          <w:sz w:val="22"/>
          <w:szCs w:val="21"/>
        </w:rPr>
        <w:t>Solar (</w:t>
      </w:r>
      <w:r>
        <w:rPr>
          <w:rFonts w:ascii="Arial" w:hAnsi="Arial" w:cs="Arial"/>
          <w:b/>
          <w:bCs/>
          <w:sz w:val="22"/>
          <w:szCs w:val="21"/>
        </w:rPr>
        <w:t xml:space="preserve">230 </w:t>
      </w:r>
      <w:r w:rsidRPr="006431D7">
        <w:rPr>
          <w:rFonts w:ascii="Arial" w:hAnsi="Arial" w:cs="Arial"/>
          <w:b/>
          <w:bCs/>
          <w:sz w:val="22"/>
          <w:szCs w:val="21"/>
        </w:rPr>
        <w:t>MU), Non-Solar Energy (SHEP &amp; Bio</w:t>
      </w:r>
      <w:r>
        <w:rPr>
          <w:rFonts w:ascii="Arial" w:hAnsi="Arial" w:cs="Arial"/>
          <w:b/>
          <w:bCs/>
          <w:sz w:val="22"/>
          <w:szCs w:val="21"/>
        </w:rPr>
        <w:t>mass = 480 MU)</w:t>
      </w:r>
      <w:r w:rsidRPr="006431D7">
        <w:rPr>
          <w:rFonts w:ascii="Arial" w:hAnsi="Arial" w:cs="Arial"/>
          <w:bCs/>
          <w:sz w:val="22"/>
          <w:szCs w:val="21"/>
        </w:rPr>
        <w:t xml:space="preserve"> as given in the Table below:</w:t>
      </w:r>
    </w:p>
    <w:p w:rsidR="00C016F3" w:rsidRDefault="00C016F3" w:rsidP="00105E33">
      <w:pPr>
        <w:pStyle w:val="BodyTextIndent"/>
        <w:spacing w:after="0"/>
        <w:ind w:left="0"/>
        <w:jc w:val="center"/>
        <w:rPr>
          <w:rFonts w:ascii="Arial" w:hAnsi="Arial" w:cs="Arial"/>
          <w:b/>
          <w:bCs/>
          <w:sz w:val="22"/>
          <w:szCs w:val="21"/>
        </w:rPr>
      </w:pPr>
    </w:p>
    <w:p w:rsidR="00C016F3" w:rsidRDefault="00C016F3" w:rsidP="00105E33">
      <w:pPr>
        <w:pStyle w:val="BodyTextIndent"/>
        <w:spacing w:after="0"/>
        <w:ind w:left="0"/>
        <w:jc w:val="center"/>
        <w:rPr>
          <w:rFonts w:ascii="Arial" w:hAnsi="Arial" w:cs="Arial"/>
          <w:b/>
          <w:bCs/>
          <w:sz w:val="22"/>
          <w:szCs w:val="21"/>
        </w:rPr>
      </w:pPr>
    </w:p>
    <w:p w:rsidR="00C016F3" w:rsidRDefault="00C016F3" w:rsidP="00105E33">
      <w:pPr>
        <w:pStyle w:val="BodyTextIndent"/>
        <w:spacing w:after="0"/>
        <w:ind w:left="0"/>
        <w:jc w:val="center"/>
        <w:rPr>
          <w:rFonts w:ascii="Arial" w:hAnsi="Arial" w:cs="Arial"/>
          <w:b/>
          <w:bCs/>
          <w:sz w:val="22"/>
          <w:szCs w:val="21"/>
        </w:rPr>
      </w:pPr>
    </w:p>
    <w:p w:rsidR="00105E33" w:rsidRPr="006431D7" w:rsidRDefault="00105E33" w:rsidP="00C016F3">
      <w:pPr>
        <w:pStyle w:val="BodyTextIndent"/>
        <w:tabs>
          <w:tab w:val="clear" w:pos="720"/>
        </w:tabs>
        <w:spacing w:after="0"/>
        <w:ind w:left="0"/>
        <w:jc w:val="center"/>
        <w:rPr>
          <w:rFonts w:ascii="Arial" w:hAnsi="Arial" w:cs="Arial"/>
          <w:b/>
          <w:bCs/>
          <w:sz w:val="22"/>
          <w:szCs w:val="21"/>
        </w:rPr>
      </w:pPr>
      <w:r w:rsidRPr="006431D7">
        <w:rPr>
          <w:rFonts w:ascii="Arial" w:hAnsi="Arial" w:cs="Arial"/>
          <w:b/>
          <w:bCs/>
          <w:sz w:val="22"/>
          <w:szCs w:val="21"/>
        </w:rPr>
        <w:lastRenderedPageBreak/>
        <w:t>Projected Procurement of Renewable Energy (Solar &amp; Non-Solar) for FY 201</w:t>
      </w:r>
      <w:r>
        <w:rPr>
          <w:rFonts w:ascii="Arial" w:hAnsi="Arial" w:cs="Arial"/>
          <w:b/>
          <w:bCs/>
          <w:sz w:val="22"/>
          <w:szCs w:val="21"/>
        </w:rPr>
        <w:t>6</w:t>
      </w:r>
      <w:r w:rsidRPr="006431D7">
        <w:rPr>
          <w:rFonts w:ascii="Arial" w:hAnsi="Arial" w:cs="Arial"/>
          <w:b/>
          <w:bCs/>
          <w:sz w:val="22"/>
          <w:szCs w:val="21"/>
        </w:rPr>
        <w:t>-1</w:t>
      </w:r>
      <w:r>
        <w:rPr>
          <w:rFonts w:ascii="Arial" w:hAnsi="Arial" w:cs="Arial"/>
          <w:b/>
          <w:bCs/>
          <w:sz w:val="22"/>
          <w:szCs w:val="21"/>
        </w:rPr>
        <w:t>7</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6120"/>
        <w:gridCol w:w="2520"/>
      </w:tblGrid>
      <w:tr w:rsidR="00105E33" w:rsidRPr="006431D7" w:rsidTr="00FB6BCD">
        <w:trPr>
          <w:trHeight w:val="206"/>
        </w:trPr>
        <w:tc>
          <w:tcPr>
            <w:tcW w:w="630" w:type="dxa"/>
            <w:vMerge w:val="restart"/>
            <w:shd w:val="clear" w:color="auto" w:fill="auto"/>
            <w:vAlign w:val="center"/>
            <w:hideMark/>
          </w:tcPr>
          <w:p w:rsidR="00105E33" w:rsidRPr="006431D7" w:rsidRDefault="00105E33" w:rsidP="00C84C16">
            <w:pPr>
              <w:jc w:val="center"/>
              <w:rPr>
                <w:rFonts w:ascii="Arial" w:hAnsi="Arial" w:cs="Arial"/>
                <w:b/>
                <w:bCs/>
                <w:sz w:val="22"/>
              </w:rPr>
            </w:pPr>
            <w:r w:rsidRPr="006431D7">
              <w:rPr>
                <w:rFonts w:ascii="Arial" w:hAnsi="Arial" w:cs="Arial"/>
                <w:b/>
                <w:bCs/>
                <w:sz w:val="22"/>
              </w:rPr>
              <w:t>Sl. No.</w:t>
            </w:r>
          </w:p>
        </w:tc>
        <w:tc>
          <w:tcPr>
            <w:tcW w:w="6120" w:type="dxa"/>
            <w:vMerge w:val="restart"/>
            <w:shd w:val="clear" w:color="auto" w:fill="auto"/>
            <w:vAlign w:val="center"/>
            <w:hideMark/>
          </w:tcPr>
          <w:p w:rsidR="00105E33" w:rsidRPr="006431D7" w:rsidRDefault="00105E33" w:rsidP="00C84C16">
            <w:pPr>
              <w:jc w:val="center"/>
              <w:rPr>
                <w:rFonts w:ascii="Arial" w:hAnsi="Arial" w:cs="Arial"/>
                <w:b/>
                <w:bCs/>
                <w:sz w:val="22"/>
              </w:rPr>
            </w:pPr>
            <w:r w:rsidRPr="006431D7">
              <w:rPr>
                <w:rFonts w:ascii="Arial" w:hAnsi="Arial" w:cs="Arial"/>
                <w:b/>
                <w:bCs/>
                <w:sz w:val="22"/>
              </w:rPr>
              <w:t>Renewable Energy Sources</w:t>
            </w:r>
          </w:p>
        </w:tc>
        <w:tc>
          <w:tcPr>
            <w:tcW w:w="2520" w:type="dxa"/>
            <w:shd w:val="clear" w:color="auto" w:fill="auto"/>
            <w:vAlign w:val="center"/>
            <w:hideMark/>
          </w:tcPr>
          <w:p w:rsidR="00105E33" w:rsidRPr="006431D7" w:rsidRDefault="00105E33" w:rsidP="00C84C16">
            <w:pPr>
              <w:jc w:val="center"/>
              <w:rPr>
                <w:rFonts w:ascii="Arial" w:hAnsi="Arial" w:cs="Arial"/>
                <w:b/>
                <w:bCs/>
                <w:sz w:val="22"/>
              </w:rPr>
            </w:pPr>
            <w:r w:rsidRPr="006431D7">
              <w:rPr>
                <w:rFonts w:ascii="Arial" w:hAnsi="Arial" w:cs="Arial"/>
                <w:b/>
                <w:bCs/>
                <w:sz w:val="22"/>
              </w:rPr>
              <w:t>Energy Proposed for FY 201</w:t>
            </w:r>
            <w:r>
              <w:rPr>
                <w:rFonts w:ascii="Arial" w:hAnsi="Arial" w:cs="Arial"/>
                <w:b/>
                <w:bCs/>
                <w:sz w:val="22"/>
              </w:rPr>
              <w:t>6</w:t>
            </w:r>
            <w:r w:rsidRPr="006431D7">
              <w:rPr>
                <w:rFonts w:ascii="Arial" w:hAnsi="Arial" w:cs="Arial"/>
                <w:b/>
                <w:bCs/>
                <w:sz w:val="22"/>
              </w:rPr>
              <w:t>-1</w:t>
            </w:r>
            <w:r>
              <w:rPr>
                <w:rFonts w:ascii="Arial" w:hAnsi="Arial" w:cs="Arial"/>
                <w:b/>
                <w:bCs/>
                <w:sz w:val="22"/>
              </w:rPr>
              <w:t>7</w:t>
            </w:r>
          </w:p>
        </w:tc>
      </w:tr>
      <w:tr w:rsidR="00105E33" w:rsidRPr="006431D7" w:rsidTr="00FB6BCD">
        <w:trPr>
          <w:trHeight w:val="134"/>
        </w:trPr>
        <w:tc>
          <w:tcPr>
            <w:tcW w:w="630" w:type="dxa"/>
            <w:vMerge/>
            <w:vAlign w:val="center"/>
            <w:hideMark/>
          </w:tcPr>
          <w:p w:rsidR="00105E33" w:rsidRPr="006431D7" w:rsidRDefault="00105E33" w:rsidP="00C84C16">
            <w:pPr>
              <w:jc w:val="center"/>
              <w:rPr>
                <w:rFonts w:ascii="Arial" w:hAnsi="Arial" w:cs="Arial"/>
                <w:b/>
                <w:bCs/>
                <w:sz w:val="22"/>
              </w:rPr>
            </w:pPr>
          </w:p>
        </w:tc>
        <w:tc>
          <w:tcPr>
            <w:tcW w:w="6120" w:type="dxa"/>
            <w:vMerge/>
            <w:vAlign w:val="center"/>
            <w:hideMark/>
          </w:tcPr>
          <w:p w:rsidR="00105E33" w:rsidRPr="006431D7" w:rsidRDefault="00105E33" w:rsidP="00C84C16">
            <w:pPr>
              <w:jc w:val="center"/>
              <w:rPr>
                <w:rFonts w:ascii="Arial" w:hAnsi="Arial" w:cs="Arial"/>
                <w:b/>
                <w:bCs/>
                <w:sz w:val="22"/>
              </w:rPr>
            </w:pPr>
          </w:p>
        </w:tc>
        <w:tc>
          <w:tcPr>
            <w:tcW w:w="2520" w:type="dxa"/>
            <w:shd w:val="clear" w:color="auto" w:fill="auto"/>
            <w:vAlign w:val="center"/>
            <w:hideMark/>
          </w:tcPr>
          <w:p w:rsidR="00105E33" w:rsidRPr="006431D7" w:rsidRDefault="00105E33" w:rsidP="00C84C16">
            <w:pPr>
              <w:jc w:val="center"/>
              <w:rPr>
                <w:rFonts w:ascii="Arial" w:hAnsi="Arial" w:cs="Arial"/>
                <w:b/>
                <w:bCs/>
                <w:sz w:val="22"/>
              </w:rPr>
            </w:pPr>
            <w:r w:rsidRPr="006431D7">
              <w:rPr>
                <w:rFonts w:ascii="Arial" w:hAnsi="Arial" w:cs="Arial"/>
                <w:b/>
                <w:bCs/>
                <w:sz w:val="22"/>
              </w:rPr>
              <w:t>(MU)</w:t>
            </w:r>
          </w:p>
        </w:tc>
      </w:tr>
      <w:tr w:rsidR="00105E33" w:rsidRPr="006431D7" w:rsidTr="00FB6BCD">
        <w:trPr>
          <w:trHeight w:val="71"/>
        </w:trPr>
        <w:tc>
          <w:tcPr>
            <w:tcW w:w="630" w:type="dxa"/>
            <w:shd w:val="clear" w:color="auto" w:fill="auto"/>
            <w:vAlign w:val="center"/>
            <w:hideMark/>
          </w:tcPr>
          <w:p w:rsidR="00105E33" w:rsidRPr="006431D7" w:rsidRDefault="00B951CF" w:rsidP="00B951CF">
            <w:pPr>
              <w:jc w:val="center"/>
              <w:rPr>
                <w:rFonts w:ascii="Arial" w:hAnsi="Arial" w:cs="Arial"/>
                <w:b/>
                <w:bCs/>
                <w:sz w:val="22"/>
              </w:rPr>
            </w:pPr>
            <w:r>
              <w:rPr>
                <w:rFonts w:ascii="Arial" w:hAnsi="Arial" w:cs="Arial"/>
                <w:b/>
                <w:bCs/>
                <w:sz w:val="22"/>
              </w:rPr>
              <w:t>A</w:t>
            </w:r>
          </w:p>
        </w:tc>
        <w:tc>
          <w:tcPr>
            <w:tcW w:w="6120" w:type="dxa"/>
            <w:shd w:val="clear" w:color="auto" w:fill="auto"/>
            <w:vAlign w:val="center"/>
            <w:hideMark/>
          </w:tcPr>
          <w:p w:rsidR="00105E33" w:rsidRPr="006431D7" w:rsidRDefault="00105E33" w:rsidP="00C84C16">
            <w:pPr>
              <w:rPr>
                <w:rFonts w:ascii="Arial" w:hAnsi="Arial" w:cs="Arial"/>
                <w:b/>
                <w:bCs/>
                <w:sz w:val="22"/>
              </w:rPr>
            </w:pPr>
            <w:r w:rsidRPr="006431D7">
              <w:rPr>
                <w:rFonts w:ascii="Arial" w:hAnsi="Arial" w:cs="Arial"/>
                <w:b/>
                <w:bCs/>
                <w:sz w:val="22"/>
              </w:rPr>
              <w:t>NON-SOLAR</w:t>
            </w:r>
          </w:p>
        </w:tc>
        <w:tc>
          <w:tcPr>
            <w:tcW w:w="2520" w:type="dxa"/>
            <w:shd w:val="clear" w:color="auto" w:fill="auto"/>
            <w:vAlign w:val="center"/>
            <w:hideMark/>
          </w:tcPr>
          <w:p w:rsidR="00105E33" w:rsidRPr="006431D7" w:rsidRDefault="00105E33" w:rsidP="00C84C16">
            <w:pPr>
              <w:jc w:val="center"/>
              <w:rPr>
                <w:rFonts w:ascii="Arial" w:hAnsi="Arial" w:cs="Arial"/>
                <w:b/>
                <w:bCs/>
                <w:sz w:val="22"/>
              </w:rPr>
            </w:pPr>
          </w:p>
        </w:tc>
      </w:tr>
      <w:tr w:rsidR="00B951CF" w:rsidRPr="006431D7" w:rsidTr="00FB6BCD">
        <w:trPr>
          <w:trHeight w:val="315"/>
        </w:trPr>
        <w:tc>
          <w:tcPr>
            <w:tcW w:w="630" w:type="dxa"/>
            <w:shd w:val="clear" w:color="auto" w:fill="auto"/>
            <w:vAlign w:val="center"/>
          </w:tcPr>
          <w:p w:rsidR="00B951CF" w:rsidRPr="00B951CF" w:rsidRDefault="00B951CF" w:rsidP="00B951CF">
            <w:pPr>
              <w:jc w:val="center"/>
              <w:rPr>
                <w:rFonts w:ascii="Arial" w:hAnsi="Arial" w:cs="Arial"/>
                <w:b/>
                <w:sz w:val="22"/>
              </w:rPr>
            </w:pPr>
            <w:r w:rsidRPr="00B951CF">
              <w:rPr>
                <w:rFonts w:ascii="Arial" w:hAnsi="Arial" w:cs="Arial"/>
                <w:b/>
                <w:sz w:val="22"/>
              </w:rPr>
              <w:t>A.1</w:t>
            </w:r>
          </w:p>
        </w:tc>
        <w:tc>
          <w:tcPr>
            <w:tcW w:w="6120" w:type="dxa"/>
            <w:shd w:val="clear" w:color="auto" w:fill="auto"/>
            <w:vAlign w:val="center"/>
          </w:tcPr>
          <w:p w:rsidR="00B951CF" w:rsidRPr="00B951CF" w:rsidRDefault="00B951CF" w:rsidP="00C84C16">
            <w:pPr>
              <w:rPr>
                <w:rFonts w:ascii="Arial" w:hAnsi="Arial" w:cs="Arial"/>
                <w:b/>
                <w:sz w:val="22"/>
              </w:rPr>
            </w:pPr>
            <w:r w:rsidRPr="00B951CF">
              <w:rPr>
                <w:rFonts w:ascii="Arial" w:hAnsi="Arial" w:cs="Arial"/>
                <w:b/>
                <w:sz w:val="22"/>
              </w:rPr>
              <w:t>SHEP</w:t>
            </w:r>
          </w:p>
        </w:tc>
        <w:tc>
          <w:tcPr>
            <w:tcW w:w="2520" w:type="dxa"/>
            <w:shd w:val="clear" w:color="auto" w:fill="auto"/>
            <w:vAlign w:val="bottom"/>
          </w:tcPr>
          <w:p w:rsidR="00B951CF" w:rsidRDefault="00B951CF" w:rsidP="00C84C16">
            <w:pPr>
              <w:jc w:val="right"/>
              <w:rPr>
                <w:rFonts w:ascii="Arial" w:hAnsi="Arial" w:cs="Arial"/>
                <w:sz w:val="22"/>
                <w:szCs w:val="22"/>
              </w:rPr>
            </w:pPr>
          </w:p>
        </w:tc>
      </w:tr>
      <w:tr w:rsidR="00105E33" w:rsidRPr="006431D7" w:rsidTr="00FB6BCD">
        <w:trPr>
          <w:trHeight w:val="315"/>
        </w:trPr>
        <w:tc>
          <w:tcPr>
            <w:tcW w:w="630" w:type="dxa"/>
            <w:shd w:val="clear" w:color="auto" w:fill="auto"/>
            <w:vAlign w:val="center"/>
          </w:tcPr>
          <w:p w:rsidR="00105E33" w:rsidRPr="006431D7" w:rsidRDefault="00B951CF" w:rsidP="00B951CF">
            <w:pPr>
              <w:jc w:val="center"/>
              <w:rPr>
                <w:rFonts w:ascii="Arial" w:hAnsi="Arial" w:cs="Arial"/>
                <w:sz w:val="22"/>
              </w:rPr>
            </w:pPr>
            <w:r>
              <w:rPr>
                <w:rFonts w:ascii="Arial" w:hAnsi="Arial" w:cs="Arial"/>
                <w:sz w:val="22"/>
              </w:rPr>
              <w:t>i)</w:t>
            </w:r>
          </w:p>
        </w:tc>
        <w:tc>
          <w:tcPr>
            <w:tcW w:w="6120" w:type="dxa"/>
            <w:shd w:val="clear" w:color="auto" w:fill="auto"/>
            <w:vAlign w:val="center"/>
            <w:hideMark/>
          </w:tcPr>
          <w:p w:rsidR="00105E33" w:rsidRPr="006431D7" w:rsidRDefault="00105E33" w:rsidP="00C84C16">
            <w:pPr>
              <w:rPr>
                <w:rFonts w:ascii="Arial" w:hAnsi="Arial" w:cs="Arial"/>
                <w:sz w:val="22"/>
              </w:rPr>
            </w:pPr>
            <w:r w:rsidRPr="006431D7">
              <w:rPr>
                <w:rFonts w:ascii="Arial" w:hAnsi="Arial" w:cs="Arial"/>
                <w:sz w:val="22"/>
              </w:rPr>
              <w:t>Meenaskhi Small Hydro</w:t>
            </w:r>
          </w:p>
        </w:tc>
        <w:tc>
          <w:tcPr>
            <w:tcW w:w="2520" w:type="dxa"/>
            <w:shd w:val="clear" w:color="auto" w:fill="auto"/>
            <w:vAlign w:val="bottom"/>
            <w:hideMark/>
          </w:tcPr>
          <w:p w:rsidR="00105E33" w:rsidRPr="006431D7" w:rsidRDefault="00105E33" w:rsidP="00C84C16">
            <w:pPr>
              <w:jc w:val="right"/>
              <w:rPr>
                <w:rFonts w:ascii="Arial" w:hAnsi="Arial" w:cs="Arial"/>
                <w:sz w:val="22"/>
                <w:szCs w:val="22"/>
              </w:rPr>
            </w:pPr>
            <w:r>
              <w:rPr>
                <w:rFonts w:ascii="Arial" w:hAnsi="Arial" w:cs="Arial"/>
                <w:sz w:val="22"/>
                <w:szCs w:val="22"/>
              </w:rPr>
              <w:t>22</w:t>
            </w:r>
            <w:r w:rsidRPr="006431D7">
              <w:rPr>
                <w:rFonts w:ascii="Arial" w:hAnsi="Arial" w:cs="Arial"/>
                <w:sz w:val="22"/>
                <w:szCs w:val="22"/>
              </w:rPr>
              <w:t>0</w:t>
            </w:r>
            <w:r>
              <w:rPr>
                <w:rFonts w:ascii="Arial" w:hAnsi="Arial" w:cs="Arial"/>
                <w:sz w:val="22"/>
                <w:szCs w:val="22"/>
              </w:rPr>
              <w:t>.00</w:t>
            </w:r>
          </w:p>
        </w:tc>
      </w:tr>
      <w:tr w:rsidR="00105E33" w:rsidRPr="006431D7" w:rsidTr="00FB6BCD">
        <w:trPr>
          <w:trHeight w:val="315"/>
        </w:trPr>
        <w:tc>
          <w:tcPr>
            <w:tcW w:w="630" w:type="dxa"/>
            <w:shd w:val="clear" w:color="auto" w:fill="auto"/>
            <w:vAlign w:val="center"/>
          </w:tcPr>
          <w:p w:rsidR="00105E33" w:rsidRPr="006431D7" w:rsidRDefault="00B951CF" w:rsidP="00B951CF">
            <w:pPr>
              <w:jc w:val="center"/>
              <w:rPr>
                <w:rFonts w:ascii="Arial" w:hAnsi="Arial" w:cs="Arial"/>
                <w:sz w:val="22"/>
              </w:rPr>
            </w:pPr>
            <w:r>
              <w:rPr>
                <w:rFonts w:ascii="Arial" w:hAnsi="Arial" w:cs="Arial"/>
                <w:sz w:val="22"/>
              </w:rPr>
              <w:t>ii)</w:t>
            </w:r>
          </w:p>
        </w:tc>
        <w:tc>
          <w:tcPr>
            <w:tcW w:w="6120" w:type="dxa"/>
            <w:shd w:val="clear" w:color="auto" w:fill="auto"/>
            <w:vAlign w:val="center"/>
            <w:hideMark/>
          </w:tcPr>
          <w:p w:rsidR="00105E33" w:rsidRPr="006431D7" w:rsidRDefault="00105E33" w:rsidP="00C84C16">
            <w:pPr>
              <w:rPr>
                <w:rFonts w:ascii="Arial" w:hAnsi="Arial" w:cs="Arial"/>
                <w:sz w:val="22"/>
              </w:rPr>
            </w:pPr>
            <w:r w:rsidRPr="006431D7">
              <w:rPr>
                <w:rFonts w:ascii="Arial" w:hAnsi="Arial" w:cs="Arial"/>
                <w:sz w:val="22"/>
              </w:rPr>
              <w:t>SAMAL Small Hydro</w:t>
            </w:r>
          </w:p>
        </w:tc>
        <w:tc>
          <w:tcPr>
            <w:tcW w:w="2520" w:type="dxa"/>
            <w:shd w:val="clear" w:color="auto" w:fill="auto"/>
            <w:vAlign w:val="bottom"/>
            <w:hideMark/>
          </w:tcPr>
          <w:p w:rsidR="00105E33" w:rsidRPr="006431D7" w:rsidRDefault="00105E33" w:rsidP="00C84C16">
            <w:pPr>
              <w:jc w:val="right"/>
              <w:rPr>
                <w:rFonts w:ascii="Arial" w:hAnsi="Arial" w:cs="Arial"/>
                <w:sz w:val="22"/>
                <w:szCs w:val="22"/>
              </w:rPr>
            </w:pPr>
            <w:r w:rsidRPr="006431D7">
              <w:rPr>
                <w:rFonts w:ascii="Arial" w:hAnsi="Arial" w:cs="Arial"/>
                <w:sz w:val="22"/>
                <w:szCs w:val="22"/>
              </w:rPr>
              <w:t>1</w:t>
            </w:r>
            <w:r>
              <w:rPr>
                <w:rFonts w:ascii="Arial" w:hAnsi="Arial" w:cs="Arial"/>
                <w:sz w:val="22"/>
                <w:szCs w:val="22"/>
              </w:rPr>
              <w:t>0</w:t>
            </w:r>
            <w:r w:rsidRPr="006431D7">
              <w:rPr>
                <w:rFonts w:ascii="Arial" w:hAnsi="Arial" w:cs="Arial"/>
                <w:sz w:val="22"/>
                <w:szCs w:val="22"/>
              </w:rPr>
              <w:t>0</w:t>
            </w:r>
            <w:r>
              <w:rPr>
                <w:rFonts w:ascii="Arial" w:hAnsi="Arial" w:cs="Arial"/>
                <w:sz w:val="22"/>
                <w:szCs w:val="22"/>
              </w:rPr>
              <w:t>.00</w:t>
            </w:r>
          </w:p>
        </w:tc>
      </w:tr>
      <w:tr w:rsidR="00105E33" w:rsidRPr="006431D7" w:rsidTr="00FB6BCD">
        <w:trPr>
          <w:trHeight w:val="89"/>
        </w:trPr>
        <w:tc>
          <w:tcPr>
            <w:tcW w:w="630" w:type="dxa"/>
            <w:shd w:val="clear" w:color="auto" w:fill="auto"/>
            <w:vAlign w:val="center"/>
            <w:hideMark/>
          </w:tcPr>
          <w:p w:rsidR="00105E33" w:rsidRPr="006431D7" w:rsidRDefault="00105E33" w:rsidP="00C84C16">
            <w:pPr>
              <w:jc w:val="center"/>
              <w:rPr>
                <w:rFonts w:ascii="Arial" w:hAnsi="Arial" w:cs="Arial"/>
                <w:b/>
                <w:bCs/>
                <w:sz w:val="22"/>
              </w:rPr>
            </w:pPr>
            <w:r w:rsidRPr="006431D7">
              <w:rPr>
                <w:rFonts w:ascii="Arial" w:hAnsi="Arial" w:cs="Arial"/>
                <w:b/>
                <w:bCs/>
                <w:sz w:val="22"/>
              </w:rPr>
              <w:t>A.</w:t>
            </w:r>
            <w:r w:rsidR="00B951CF">
              <w:rPr>
                <w:rFonts w:ascii="Arial" w:hAnsi="Arial" w:cs="Arial"/>
                <w:b/>
                <w:bCs/>
                <w:sz w:val="22"/>
              </w:rPr>
              <w:t>1</w:t>
            </w:r>
          </w:p>
        </w:tc>
        <w:tc>
          <w:tcPr>
            <w:tcW w:w="6120" w:type="dxa"/>
            <w:shd w:val="clear" w:color="auto" w:fill="auto"/>
            <w:vAlign w:val="center"/>
            <w:hideMark/>
          </w:tcPr>
          <w:p w:rsidR="00105E33" w:rsidRPr="006431D7" w:rsidRDefault="00B951CF" w:rsidP="00C84C16">
            <w:pPr>
              <w:rPr>
                <w:rFonts w:ascii="Arial" w:hAnsi="Arial" w:cs="Arial"/>
                <w:b/>
                <w:bCs/>
                <w:sz w:val="22"/>
              </w:rPr>
            </w:pPr>
            <w:r>
              <w:rPr>
                <w:rFonts w:ascii="Arial" w:hAnsi="Arial" w:cs="Arial"/>
                <w:b/>
                <w:bCs/>
                <w:sz w:val="22"/>
              </w:rPr>
              <w:t>Sub-</w:t>
            </w:r>
            <w:r w:rsidR="00105E33" w:rsidRPr="006431D7">
              <w:rPr>
                <w:rFonts w:ascii="Arial" w:hAnsi="Arial" w:cs="Arial"/>
                <w:b/>
                <w:bCs/>
                <w:sz w:val="22"/>
              </w:rPr>
              <w:t>Total</w:t>
            </w:r>
            <w:r>
              <w:rPr>
                <w:rFonts w:ascii="Arial" w:hAnsi="Arial" w:cs="Arial"/>
                <w:b/>
                <w:bCs/>
                <w:sz w:val="22"/>
              </w:rPr>
              <w:t xml:space="preserve"> (Small Hydro)</w:t>
            </w:r>
          </w:p>
        </w:tc>
        <w:tc>
          <w:tcPr>
            <w:tcW w:w="2520" w:type="dxa"/>
            <w:shd w:val="clear" w:color="auto" w:fill="auto"/>
            <w:hideMark/>
          </w:tcPr>
          <w:p w:rsidR="00105E33" w:rsidRPr="006431D7" w:rsidRDefault="00105E33" w:rsidP="00C84C16">
            <w:pPr>
              <w:jc w:val="right"/>
              <w:rPr>
                <w:rFonts w:ascii="Arial" w:hAnsi="Arial" w:cs="Arial"/>
                <w:b/>
                <w:bCs/>
                <w:sz w:val="22"/>
                <w:szCs w:val="22"/>
              </w:rPr>
            </w:pPr>
            <w:r w:rsidRPr="006431D7">
              <w:rPr>
                <w:rFonts w:ascii="Arial" w:hAnsi="Arial" w:cs="Arial"/>
                <w:b/>
                <w:bCs/>
                <w:sz w:val="22"/>
                <w:szCs w:val="22"/>
              </w:rPr>
              <w:t>320</w:t>
            </w:r>
            <w:r>
              <w:rPr>
                <w:rFonts w:ascii="Arial" w:hAnsi="Arial" w:cs="Arial"/>
                <w:b/>
                <w:bCs/>
                <w:sz w:val="22"/>
                <w:szCs w:val="22"/>
              </w:rPr>
              <w:t>.00</w:t>
            </w:r>
          </w:p>
        </w:tc>
      </w:tr>
      <w:tr w:rsidR="00B951CF" w:rsidRPr="006431D7" w:rsidTr="00FB6BCD">
        <w:trPr>
          <w:trHeight w:val="315"/>
        </w:trPr>
        <w:tc>
          <w:tcPr>
            <w:tcW w:w="630" w:type="dxa"/>
            <w:shd w:val="clear" w:color="auto" w:fill="auto"/>
            <w:vAlign w:val="center"/>
          </w:tcPr>
          <w:p w:rsidR="00B951CF" w:rsidRPr="006431D7" w:rsidRDefault="00B951CF" w:rsidP="00B951CF">
            <w:pPr>
              <w:jc w:val="center"/>
              <w:rPr>
                <w:rFonts w:ascii="Arial" w:hAnsi="Arial" w:cs="Arial"/>
                <w:b/>
                <w:bCs/>
                <w:sz w:val="22"/>
              </w:rPr>
            </w:pPr>
            <w:r>
              <w:rPr>
                <w:rFonts w:ascii="Arial" w:hAnsi="Arial" w:cs="Arial"/>
                <w:b/>
                <w:bCs/>
                <w:sz w:val="22"/>
              </w:rPr>
              <w:t>A.2</w:t>
            </w:r>
          </w:p>
        </w:tc>
        <w:tc>
          <w:tcPr>
            <w:tcW w:w="6120" w:type="dxa"/>
            <w:shd w:val="clear" w:color="auto" w:fill="auto"/>
            <w:vAlign w:val="center"/>
          </w:tcPr>
          <w:p w:rsidR="00B951CF" w:rsidRPr="006431D7" w:rsidRDefault="00B951CF" w:rsidP="00C84C16">
            <w:pPr>
              <w:rPr>
                <w:rFonts w:ascii="Arial" w:hAnsi="Arial" w:cs="Arial"/>
                <w:b/>
                <w:bCs/>
                <w:sz w:val="22"/>
              </w:rPr>
            </w:pPr>
            <w:r>
              <w:rPr>
                <w:rFonts w:ascii="Arial" w:hAnsi="Arial" w:cs="Arial"/>
                <w:b/>
                <w:bCs/>
                <w:sz w:val="22"/>
              </w:rPr>
              <w:t>BIO-MASS</w:t>
            </w:r>
          </w:p>
        </w:tc>
        <w:tc>
          <w:tcPr>
            <w:tcW w:w="2520" w:type="dxa"/>
            <w:shd w:val="clear" w:color="auto" w:fill="auto"/>
            <w:vAlign w:val="bottom"/>
          </w:tcPr>
          <w:p w:rsidR="00B951CF" w:rsidRPr="006431D7" w:rsidRDefault="00B951CF" w:rsidP="00C84C16">
            <w:pPr>
              <w:jc w:val="right"/>
              <w:rPr>
                <w:rFonts w:ascii="Arial" w:hAnsi="Arial" w:cs="Arial"/>
                <w:b/>
                <w:bCs/>
                <w:sz w:val="22"/>
                <w:szCs w:val="22"/>
              </w:rPr>
            </w:pPr>
          </w:p>
        </w:tc>
      </w:tr>
      <w:tr w:rsidR="00105E33" w:rsidRPr="006431D7" w:rsidTr="00FB6BCD">
        <w:trPr>
          <w:trHeight w:val="315"/>
        </w:trPr>
        <w:tc>
          <w:tcPr>
            <w:tcW w:w="630" w:type="dxa"/>
            <w:shd w:val="clear" w:color="auto" w:fill="auto"/>
            <w:vAlign w:val="center"/>
            <w:hideMark/>
          </w:tcPr>
          <w:p w:rsidR="00105E33" w:rsidRPr="006431D7" w:rsidRDefault="00B951CF" w:rsidP="00C84C16">
            <w:pPr>
              <w:jc w:val="center"/>
              <w:rPr>
                <w:rFonts w:ascii="Arial" w:hAnsi="Arial" w:cs="Arial"/>
                <w:b/>
                <w:bCs/>
                <w:sz w:val="22"/>
              </w:rPr>
            </w:pPr>
            <w:r>
              <w:rPr>
                <w:rFonts w:ascii="Arial" w:hAnsi="Arial" w:cs="Arial"/>
                <w:b/>
                <w:bCs/>
                <w:sz w:val="22"/>
              </w:rPr>
              <w:t>i)</w:t>
            </w:r>
          </w:p>
        </w:tc>
        <w:tc>
          <w:tcPr>
            <w:tcW w:w="6120" w:type="dxa"/>
            <w:shd w:val="clear" w:color="auto" w:fill="auto"/>
            <w:vAlign w:val="center"/>
            <w:hideMark/>
          </w:tcPr>
          <w:p w:rsidR="00105E33" w:rsidRPr="006431D7" w:rsidRDefault="00105E33" w:rsidP="00C84C16">
            <w:pPr>
              <w:rPr>
                <w:rFonts w:ascii="Arial" w:hAnsi="Arial" w:cs="Arial"/>
                <w:b/>
                <w:bCs/>
                <w:sz w:val="22"/>
              </w:rPr>
            </w:pPr>
            <w:r w:rsidRPr="006431D7">
              <w:rPr>
                <w:rFonts w:ascii="Arial" w:hAnsi="Arial" w:cs="Arial"/>
                <w:b/>
                <w:bCs/>
                <w:sz w:val="22"/>
              </w:rPr>
              <w:t>Shalivahana Green Energy Ltd.</w:t>
            </w:r>
          </w:p>
        </w:tc>
        <w:tc>
          <w:tcPr>
            <w:tcW w:w="2520" w:type="dxa"/>
            <w:shd w:val="clear" w:color="auto" w:fill="auto"/>
            <w:vAlign w:val="bottom"/>
            <w:hideMark/>
          </w:tcPr>
          <w:p w:rsidR="00105E33" w:rsidRPr="006431D7" w:rsidRDefault="00105E33" w:rsidP="00C84C16">
            <w:pPr>
              <w:jc w:val="right"/>
              <w:rPr>
                <w:rFonts w:ascii="Arial" w:hAnsi="Arial" w:cs="Arial"/>
                <w:b/>
                <w:bCs/>
                <w:sz w:val="22"/>
                <w:szCs w:val="22"/>
              </w:rPr>
            </w:pPr>
            <w:r w:rsidRPr="006431D7">
              <w:rPr>
                <w:rFonts w:ascii="Arial" w:hAnsi="Arial" w:cs="Arial"/>
                <w:b/>
                <w:bCs/>
                <w:sz w:val="22"/>
                <w:szCs w:val="22"/>
              </w:rPr>
              <w:t>100</w:t>
            </w:r>
            <w:r>
              <w:rPr>
                <w:rFonts w:ascii="Arial" w:hAnsi="Arial" w:cs="Arial"/>
                <w:b/>
                <w:bCs/>
                <w:sz w:val="22"/>
                <w:szCs w:val="22"/>
              </w:rPr>
              <w:t>.00</w:t>
            </w:r>
          </w:p>
        </w:tc>
      </w:tr>
      <w:tr w:rsidR="00105E33" w:rsidRPr="006431D7" w:rsidTr="00FB6BCD">
        <w:trPr>
          <w:trHeight w:val="315"/>
        </w:trPr>
        <w:tc>
          <w:tcPr>
            <w:tcW w:w="630" w:type="dxa"/>
            <w:shd w:val="clear" w:color="auto" w:fill="auto"/>
            <w:vAlign w:val="center"/>
          </w:tcPr>
          <w:p w:rsidR="00105E33" w:rsidRPr="006431D7" w:rsidRDefault="00B951CF" w:rsidP="00B951CF">
            <w:pPr>
              <w:jc w:val="center"/>
              <w:rPr>
                <w:rFonts w:ascii="Arial" w:hAnsi="Arial" w:cs="Arial"/>
                <w:b/>
                <w:bCs/>
                <w:sz w:val="22"/>
              </w:rPr>
            </w:pPr>
            <w:r>
              <w:rPr>
                <w:rFonts w:ascii="Arial" w:hAnsi="Arial" w:cs="Arial"/>
                <w:b/>
                <w:bCs/>
                <w:sz w:val="22"/>
              </w:rPr>
              <w:t>ii)</w:t>
            </w:r>
          </w:p>
        </w:tc>
        <w:tc>
          <w:tcPr>
            <w:tcW w:w="6120" w:type="dxa"/>
            <w:shd w:val="clear" w:color="auto" w:fill="auto"/>
            <w:vAlign w:val="center"/>
          </w:tcPr>
          <w:p w:rsidR="00105E33" w:rsidRPr="006431D7" w:rsidRDefault="00105E33" w:rsidP="00C84C16">
            <w:pPr>
              <w:rPr>
                <w:rFonts w:ascii="Arial" w:hAnsi="Arial" w:cs="Arial"/>
                <w:b/>
                <w:bCs/>
                <w:sz w:val="22"/>
              </w:rPr>
            </w:pPr>
            <w:r>
              <w:rPr>
                <w:rFonts w:ascii="Arial" w:hAnsi="Arial" w:cs="Arial"/>
                <w:b/>
                <w:bCs/>
                <w:sz w:val="22"/>
              </w:rPr>
              <w:t>Octant Industries Ltd.</w:t>
            </w:r>
          </w:p>
        </w:tc>
        <w:tc>
          <w:tcPr>
            <w:tcW w:w="2520" w:type="dxa"/>
            <w:shd w:val="clear" w:color="auto" w:fill="auto"/>
            <w:vAlign w:val="bottom"/>
          </w:tcPr>
          <w:p w:rsidR="00105E33" w:rsidRDefault="00105E33" w:rsidP="00C84C16">
            <w:pPr>
              <w:jc w:val="right"/>
              <w:rPr>
                <w:rFonts w:ascii="Arial" w:hAnsi="Arial" w:cs="Arial"/>
                <w:b/>
                <w:bCs/>
                <w:sz w:val="22"/>
                <w:szCs w:val="22"/>
              </w:rPr>
            </w:pPr>
            <w:r>
              <w:rPr>
                <w:rFonts w:ascii="Arial" w:hAnsi="Arial" w:cs="Arial"/>
                <w:b/>
                <w:bCs/>
                <w:sz w:val="22"/>
                <w:szCs w:val="22"/>
              </w:rPr>
              <w:t>60.00</w:t>
            </w:r>
          </w:p>
        </w:tc>
      </w:tr>
      <w:tr w:rsidR="00B951CF" w:rsidRPr="006431D7" w:rsidTr="00FB6BCD">
        <w:trPr>
          <w:trHeight w:val="315"/>
        </w:trPr>
        <w:tc>
          <w:tcPr>
            <w:tcW w:w="630" w:type="dxa"/>
            <w:shd w:val="clear" w:color="auto" w:fill="auto"/>
            <w:vAlign w:val="center"/>
          </w:tcPr>
          <w:p w:rsidR="00B951CF" w:rsidRDefault="00B951CF" w:rsidP="00C84C16">
            <w:pPr>
              <w:jc w:val="center"/>
              <w:rPr>
                <w:rFonts w:ascii="Arial" w:hAnsi="Arial" w:cs="Arial"/>
                <w:b/>
                <w:bCs/>
                <w:sz w:val="22"/>
              </w:rPr>
            </w:pPr>
            <w:r>
              <w:rPr>
                <w:rFonts w:ascii="Arial" w:hAnsi="Arial" w:cs="Arial"/>
                <w:b/>
                <w:bCs/>
                <w:sz w:val="22"/>
              </w:rPr>
              <w:t>A.2</w:t>
            </w:r>
          </w:p>
        </w:tc>
        <w:tc>
          <w:tcPr>
            <w:tcW w:w="6120" w:type="dxa"/>
            <w:shd w:val="clear" w:color="auto" w:fill="auto"/>
            <w:vAlign w:val="center"/>
          </w:tcPr>
          <w:p w:rsidR="00B951CF" w:rsidRPr="006431D7" w:rsidRDefault="00B951CF" w:rsidP="00B951CF">
            <w:pPr>
              <w:rPr>
                <w:rFonts w:ascii="Arial" w:hAnsi="Arial" w:cs="Arial"/>
                <w:b/>
                <w:bCs/>
                <w:sz w:val="22"/>
              </w:rPr>
            </w:pPr>
            <w:r>
              <w:rPr>
                <w:rFonts w:ascii="Arial" w:hAnsi="Arial" w:cs="Arial"/>
                <w:b/>
                <w:bCs/>
                <w:sz w:val="22"/>
              </w:rPr>
              <w:t>Sub-</w:t>
            </w:r>
            <w:r w:rsidRPr="006431D7">
              <w:rPr>
                <w:rFonts w:ascii="Arial" w:hAnsi="Arial" w:cs="Arial"/>
                <w:b/>
                <w:bCs/>
                <w:sz w:val="22"/>
              </w:rPr>
              <w:t>Total</w:t>
            </w:r>
            <w:r>
              <w:rPr>
                <w:rFonts w:ascii="Arial" w:hAnsi="Arial" w:cs="Arial"/>
                <w:b/>
                <w:bCs/>
                <w:sz w:val="22"/>
              </w:rPr>
              <w:t xml:space="preserve"> (Bio-Mass)</w:t>
            </w:r>
          </w:p>
        </w:tc>
        <w:tc>
          <w:tcPr>
            <w:tcW w:w="2520" w:type="dxa"/>
            <w:shd w:val="clear" w:color="auto" w:fill="auto"/>
            <w:vAlign w:val="bottom"/>
          </w:tcPr>
          <w:p w:rsidR="00B951CF" w:rsidRDefault="00B951CF" w:rsidP="00C84C16">
            <w:pPr>
              <w:jc w:val="right"/>
              <w:rPr>
                <w:rFonts w:ascii="Arial" w:hAnsi="Arial" w:cs="Arial"/>
                <w:b/>
                <w:bCs/>
                <w:sz w:val="22"/>
                <w:szCs w:val="22"/>
              </w:rPr>
            </w:pPr>
            <w:r>
              <w:rPr>
                <w:rFonts w:ascii="Arial" w:hAnsi="Arial" w:cs="Arial"/>
                <w:b/>
                <w:bCs/>
                <w:sz w:val="22"/>
                <w:szCs w:val="22"/>
              </w:rPr>
              <w:t>160.00</w:t>
            </w:r>
          </w:p>
        </w:tc>
      </w:tr>
      <w:tr w:rsidR="00105E33" w:rsidRPr="006431D7" w:rsidTr="00FB6BCD">
        <w:trPr>
          <w:trHeight w:val="315"/>
        </w:trPr>
        <w:tc>
          <w:tcPr>
            <w:tcW w:w="630" w:type="dxa"/>
            <w:shd w:val="clear" w:color="auto" w:fill="auto"/>
            <w:vAlign w:val="center"/>
            <w:hideMark/>
          </w:tcPr>
          <w:p w:rsidR="00105E33" w:rsidRPr="006431D7" w:rsidRDefault="00B951CF" w:rsidP="00C84C16">
            <w:pPr>
              <w:jc w:val="center"/>
              <w:rPr>
                <w:rFonts w:ascii="Arial" w:hAnsi="Arial" w:cs="Arial"/>
                <w:b/>
                <w:bCs/>
                <w:sz w:val="22"/>
              </w:rPr>
            </w:pPr>
            <w:r>
              <w:rPr>
                <w:rFonts w:ascii="Arial" w:hAnsi="Arial" w:cs="Arial"/>
                <w:b/>
                <w:bCs/>
                <w:sz w:val="22"/>
              </w:rPr>
              <w:t>A</w:t>
            </w:r>
          </w:p>
        </w:tc>
        <w:tc>
          <w:tcPr>
            <w:tcW w:w="6120" w:type="dxa"/>
            <w:shd w:val="clear" w:color="auto" w:fill="auto"/>
            <w:vAlign w:val="center"/>
            <w:hideMark/>
          </w:tcPr>
          <w:p w:rsidR="00105E33" w:rsidRPr="006431D7" w:rsidRDefault="00105E33" w:rsidP="00B951CF">
            <w:pPr>
              <w:rPr>
                <w:rFonts w:ascii="Arial" w:hAnsi="Arial" w:cs="Arial"/>
                <w:b/>
                <w:bCs/>
                <w:sz w:val="22"/>
              </w:rPr>
            </w:pPr>
            <w:r w:rsidRPr="006431D7">
              <w:rPr>
                <w:rFonts w:ascii="Arial" w:hAnsi="Arial" w:cs="Arial"/>
                <w:b/>
                <w:bCs/>
                <w:sz w:val="22"/>
              </w:rPr>
              <w:t>Total (A</w:t>
            </w:r>
            <w:r w:rsidR="00B951CF">
              <w:rPr>
                <w:rFonts w:ascii="Arial" w:hAnsi="Arial" w:cs="Arial"/>
                <w:b/>
                <w:bCs/>
                <w:sz w:val="22"/>
              </w:rPr>
              <w:t>.1</w:t>
            </w:r>
            <w:r w:rsidRPr="006431D7">
              <w:rPr>
                <w:rFonts w:ascii="Arial" w:hAnsi="Arial" w:cs="Arial"/>
                <w:b/>
                <w:bCs/>
                <w:sz w:val="22"/>
              </w:rPr>
              <w:t>+</w:t>
            </w:r>
            <w:r w:rsidR="00B951CF">
              <w:rPr>
                <w:rFonts w:ascii="Arial" w:hAnsi="Arial" w:cs="Arial"/>
                <w:b/>
                <w:bCs/>
                <w:sz w:val="22"/>
              </w:rPr>
              <w:t>A.2)</w:t>
            </w:r>
          </w:p>
        </w:tc>
        <w:tc>
          <w:tcPr>
            <w:tcW w:w="2520" w:type="dxa"/>
            <w:shd w:val="clear" w:color="auto" w:fill="auto"/>
            <w:vAlign w:val="bottom"/>
            <w:hideMark/>
          </w:tcPr>
          <w:p w:rsidR="00105E33" w:rsidRPr="006431D7" w:rsidRDefault="00105E33" w:rsidP="00C84C16">
            <w:pPr>
              <w:jc w:val="right"/>
              <w:rPr>
                <w:rFonts w:ascii="Arial" w:hAnsi="Arial" w:cs="Arial"/>
                <w:b/>
                <w:bCs/>
                <w:sz w:val="22"/>
                <w:szCs w:val="22"/>
              </w:rPr>
            </w:pPr>
            <w:r>
              <w:rPr>
                <w:rFonts w:ascii="Arial" w:hAnsi="Arial" w:cs="Arial"/>
                <w:b/>
                <w:bCs/>
                <w:sz w:val="22"/>
                <w:szCs w:val="22"/>
              </w:rPr>
              <w:t>480.00</w:t>
            </w:r>
          </w:p>
        </w:tc>
      </w:tr>
      <w:tr w:rsidR="00105E33" w:rsidRPr="006431D7" w:rsidTr="00FB6BCD">
        <w:trPr>
          <w:trHeight w:val="315"/>
        </w:trPr>
        <w:tc>
          <w:tcPr>
            <w:tcW w:w="630" w:type="dxa"/>
            <w:shd w:val="clear" w:color="auto" w:fill="auto"/>
            <w:vAlign w:val="center"/>
            <w:hideMark/>
          </w:tcPr>
          <w:p w:rsidR="00105E33" w:rsidRPr="006431D7" w:rsidRDefault="00B951CF" w:rsidP="00C84C16">
            <w:pPr>
              <w:jc w:val="center"/>
              <w:rPr>
                <w:rFonts w:ascii="Arial" w:hAnsi="Arial" w:cs="Arial"/>
                <w:b/>
                <w:bCs/>
                <w:sz w:val="22"/>
              </w:rPr>
            </w:pPr>
            <w:r>
              <w:rPr>
                <w:rFonts w:ascii="Arial" w:hAnsi="Arial" w:cs="Arial"/>
                <w:b/>
                <w:bCs/>
                <w:sz w:val="22"/>
              </w:rPr>
              <w:t>B</w:t>
            </w:r>
          </w:p>
        </w:tc>
        <w:tc>
          <w:tcPr>
            <w:tcW w:w="6120" w:type="dxa"/>
            <w:shd w:val="clear" w:color="auto" w:fill="auto"/>
            <w:vAlign w:val="center"/>
            <w:hideMark/>
          </w:tcPr>
          <w:p w:rsidR="00105E33" w:rsidRPr="006431D7" w:rsidRDefault="00105E33" w:rsidP="00C84C16">
            <w:pPr>
              <w:rPr>
                <w:rFonts w:ascii="Arial" w:hAnsi="Arial" w:cs="Arial"/>
                <w:b/>
                <w:bCs/>
                <w:sz w:val="22"/>
              </w:rPr>
            </w:pPr>
            <w:r w:rsidRPr="006431D7">
              <w:rPr>
                <w:rFonts w:ascii="Arial" w:hAnsi="Arial" w:cs="Arial"/>
                <w:b/>
                <w:bCs/>
                <w:sz w:val="22"/>
              </w:rPr>
              <w:t>SOLAR RE Sources</w:t>
            </w:r>
          </w:p>
        </w:tc>
        <w:tc>
          <w:tcPr>
            <w:tcW w:w="2520" w:type="dxa"/>
            <w:shd w:val="clear" w:color="auto" w:fill="auto"/>
            <w:vAlign w:val="bottom"/>
            <w:hideMark/>
          </w:tcPr>
          <w:p w:rsidR="00105E33" w:rsidRPr="006431D7" w:rsidRDefault="00105E33" w:rsidP="00C84C16">
            <w:pPr>
              <w:snapToGrid w:val="0"/>
              <w:jc w:val="right"/>
              <w:rPr>
                <w:rFonts w:ascii="Arial" w:hAnsi="Arial" w:cs="Arial"/>
                <w:b/>
                <w:sz w:val="22"/>
              </w:rPr>
            </w:pPr>
            <w:r>
              <w:rPr>
                <w:rFonts w:ascii="Arial" w:hAnsi="Arial" w:cs="Arial"/>
                <w:b/>
                <w:sz w:val="22"/>
              </w:rPr>
              <w:t>230.00</w:t>
            </w:r>
          </w:p>
        </w:tc>
      </w:tr>
      <w:tr w:rsidR="00105E33" w:rsidRPr="006431D7" w:rsidTr="00FB6BCD">
        <w:trPr>
          <w:trHeight w:val="315"/>
        </w:trPr>
        <w:tc>
          <w:tcPr>
            <w:tcW w:w="630" w:type="dxa"/>
            <w:shd w:val="clear" w:color="auto" w:fill="auto"/>
            <w:vAlign w:val="center"/>
            <w:hideMark/>
          </w:tcPr>
          <w:p w:rsidR="00105E33" w:rsidRPr="006431D7" w:rsidRDefault="00B951CF" w:rsidP="00C84C16">
            <w:pPr>
              <w:jc w:val="center"/>
              <w:rPr>
                <w:rFonts w:ascii="Arial" w:hAnsi="Arial" w:cs="Arial"/>
                <w:b/>
                <w:bCs/>
                <w:sz w:val="22"/>
              </w:rPr>
            </w:pPr>
            <w:r>
              <w:rPr>
                <w:rFonts w:ascii="Arial" w:hAnsi="Arial" w:cs="Arial"/>
                <w:b/>
                <w:bCs/>
                <w:sz w:val="22"/>
              </w:rPr>
              <w:t>C</w:t>
            </w:r>
          </w:p>
        </w:tc>
        <w:tc>
          <w:tcPr>
            <w:tcW w:w="6120" w:type="dxa"/>
            <w:shd w:val="clear" w:color="auto" w:fill="auto"/>
            <w:vAlign w:val="center"/>
            <w:hideMark/>
          </w:tcPr>
          <w:p w:rsidR="00105E33" w:rsidRPr="006431D7" w:rsidRDefault="00105E33" w:rsidP="00B951CF">
            <w:pPr>
              <w:rPr>
                <w:rFonts w:ascii="Arial" w:hAnsi="Arial" w:cs="Arial"/>
                <w:b/>
                <w:bCs/>
                <w:sz w:val="22"/>
              </w:rPr>
            </w:pPr>
            <w:r w:rsidRPr="006431D7">
              <w:rPr>
                <w:rFonts w:ascii="Arial" w:hAnsi="Arial" w:cs="Arial"/>
                <w:b/>
                <w:bCs/>
                <w:sz w:val="22"/>
              </w:rPr>
              <w:t>Total (</w:t>
            </w:r>
            <w:r w:rsidR="00B951CF">
              <w:rPr>
                <w:rFonts w:ascii="Arial" w:hAnsi="Arial" w:cs="Arial"/>
                <w:b/>
                <w:bCs/>
                <w:sz w:val="22"/>
              </w:rPr>
              <w:t xml:space="preserve">A+B)  </w:t>
            </w:r>
            <w:r w:rsidRPr="006431D7">
              <w:rPr>
                <w:rFonts w:ascii="Arial" w:hAnsi="Arial" w:cs="Arial"/>
                <w:b/>
                <w:bCs/>
                <w:sz w:val="22"/>
              </w:rPr>
              <w:t xml:space="preserve"> (NON-SOLAR &amp; SOLAR)</w:t>
            </w:r>
          </w:p>
        </w:tc>
        <w:tc>
          <w:tcPr>
            <w:tcW w:w="2520" w:type="dxa"/>
            <w:shd w:val="clear" w:color="auto" w:fill="auto"/>
            <w:vAlign w:val="bottom"/>
            <w:hideMark/>
          </w:tcPr>
          <w:p w:rsidR="00105E33" w:rsidRPr="006431D7" w:rsidRDefault="00105E33" w:rsidP="00C84C16">
            <w:pPr>
              <w:snapToGrid w:val="0"/>
              <w:jc w:val="right"/>
              <w:rPr>
                <w:rFonts w:ascii="Arial" w:hAnsi="Arial" w:cs="Arial"/>
                <w:b/>
                <w:sz w:val="22"/>
              </w:rPr>
            </w:pPr>
            <w:r>
              <w:rPr>
                <w:rFonts w:ascii="Arial" w:hAnsi="Arial" w:cs="Arial"/>
                <w:b/>
                <w:sz w:val="22"/>
              </w:rPr>
              <w:t>710.00</w:t>
            </w:r>
          </w:p>
        </w:tc>
      </w:tr>
    </w:tbl>
    <w:p w:rsidR="00105E33" w:rsidRPr="006431D7" w:rsidRDefault="00105E33" w:rsidP="00105E33">
      <w:pPr>
        <w:pStyle w:val="BodyTextIndent"/>
        <w:spacing w:after="0"/>
        <w:ind w:left="360"/>
        <w:jc w:val="both"/>
        <w:rPr>
          <w:rFonts w:ascii="Arial" w:hAnsi="Arial" w:cs="Arial"/>
          <w:bCs/>
          <w:sz w:val="22"/>
          <w:szCs w:val="21"/>
        </w:rPr>
      </w:pPr>
    </w:p>
    <w:p w:rsidR="00FD615A" w:rsidRDefault="00105E33" w:rsidP="00105E33">
      <w:pPr>
        <w:pStyle w:val="BodyTextIndent"/>
        <w:tabs>
          <w:tab w:val="clear" w:pos="720"/>
        </w:tabs>
        <w:spacing w:after="0" w:line="360" w:lineRule="auto"/>
        <w:ind w:left="360"/>
        <w:jc w:val="both"/>
        <w:rPr>
          <w:rFonts w:ascii="Arial" w:hAnsi="Arial" w:cs="Arial"/>
          <w:bCs/>
          <w:sz w:val="22"/>
          <w:szCs w:val="21"/>
        </w:rPr>
      </w:pPr>
      <w:r w:rsidRPr="006431D7">
        <w:rPr>
          <w:rFonts w:ascii="Arial" w:hAnsi="Arial" w:cs="Arial"/>
          <w:bCs/>
          <w:sz w:val="22"/>
          <w:szCs w:val="21"/>
        </w:rPr>
        <w:t xml:space="preserve">It is submitted that although GRIDCO is willing to purchase the required quantum of Renewable Energy consisting of Solar &amp; Non-Solar Energy in order to fulfil its Renewable Purchase Obligation (RPO) of </w:t>
      </w:r>
      <w:r>
        <w:rPr>
          <w:rFonts w:ascii="Arial" w:hAnsi="Arial" w:cs="Arial"/>
          <w:bCs/>
          <w:sz w:val="22"/>
          <w:szCs w:val="21"/>
        </w:rPr>
        <w:t>4</w:t>
      </w:r>
      <w:r w:rsidRPr="006431D7">
        <w:rPr>
          <w:rFonts w:ascii="Arial" w:hAnsi="Arial" w:cs="Arial"/>
          <w:bCs/>
          <w:sz w:val="22"/>
          <w:szCs w:val="21"/>
        </w:rPr>
        <w:t>.</w:t>
      </w:r>
      <w:r>
        <w:rPr>
          <w:rFonts w:ascii="Arial" w:hAnsi="Arial" w:cs="Arial"/>
          <w:bCs/>
          <w:sz w:val="22"/>
          <w:szCs w:val="21"/>
        </w:rPr>
        <w:t>5</w:t>
      </w:r>
      <w:r w:rsidRPr="006431D7">
        <w:rPr>
          <w:rFonts w:ascii="Arial" w:hAnsi="Arial" w:cs="Arial"/>
          <w:bCs/>
          <w:sz w:val="22"/>
          <w:szCs w:val="21"/>
        </w:rPr>
        <w:t xml:space="preserve">0 % consisting of </w:t>
      </w:r>
      <w:r>
        <w:rPr>
          <w:rFonts w:ascii="Arial" w:hAnsi="Arial" w:cs="Arial"/>
          <w:bCs/>
          <w:sz w:val="22"/>
          <w:szCs w:val="21"/>
        </w:rPr>
        <w:t>1</w:t>
      </w:r>
      <w:r w:rsidRPr="006431D7">
        <w:rPr>
          <w:rFonts w:ascii="Arial" w:hAnsi="Arial" w:cs="Arial"/>
          <w:bCs/>
          <w:sz w:val="22"/>
          <w:szCs w:val="21"/>
        </w:rPr>
        <w:t>.</w:t>
      </w:r>
      <w:r>
        <w:rPr>
          <w:rFonts w:ascii="Arial" w:hAnsi="Arial" w:cs="Arial"/>
          <w:bCs/>
          <w:sz w:val="22"/>
          <w:szCs w:val="21"/>
        </w:rPr>
        <w:t>50 % of Solar Energy &amp;3</w:t>
      </w:r>
      <w:r w:rsidRPr="006431D7">
        <w:rPr>
          <w:rFonts w:ascii="Arial" w:hAnsi="Arial" w:cs="Arial"/>
          <w:bCs/>
          <w:sz w:val="22"/>
          <w:szCs w:val="21"/>
        </w:rPr>
        <w:t>.00 % of Non-Solar Energy during FY 201</w:t>
      </w:r>
      <w:r>
        <w:rPr>
          <w:rFonts w:ascii="Arial" w:hAnsi="Arial" w:cs="Arial"/>
          <w:bCs/>
          <w:sz w:val="22"/>
          <w:szCs w:val="21"/>
        </w:rPr>
        <w:t>6</w:t>
      </w:r>
      <w:r w:rsidRPr="006431D7">
        <w:rPr>
          <w:rFonts w:ascii="Arial" w:hAnsi="Arial" w:cs="Arial"/>
          <w:bCs/>
          <w:sz w:val="22"/>
          <w:szCs w:val="21"/>
        </w:rPr>
        <w:t>-1</w:t>
      </w:r>
      <w:r>
        <w:rPr>
          <w:rFonts w:ascii="Arial" w:hAnsi="Arial" w:cs="Arial"/>
          <w:bCs/>
          <w:sz w:val="22"/>
          <w:szCs w:val="21"/>
        </w:rPr>
        <w:t xml:space="preserve">7 </w:t>
      </w:r>
      <w:r w:rsidRPr="006431D7">
        <w:rPr>
          <w:rFonts w:ascii="Arial" w:hAnsi="Arial" w:cs="Arial"/>
          <w:bCs/>
          <w:sz w:val="22"/>
          <w:szCs w:val="21"/>
        </w:rPr>
        <w:t xml:space="preserve">in terms of the </w:t>
      </w:r>
      <w:r>
        <w:rPr>
          <w:rFonts w:ascii="Arial" w:hAnsi="Arial" w:cs="Arial"/>
          <w:sz w:val="22"/>
          <w:szCs w:val="21"/>
        </w:rPr>
        <w:t xml:space="preserve">Gazette </w:t>
      </w:r>
      <w:r w:rsidR="00874AE2">
        <w:rPr>
          <w:rFonts w:ascii="Arial" w:hAnsi="Arial" w:cs="Arial"/>
          <w:sz w:val="22"/>
          <w:szCs w:val="21"/>
        </w:rPr>
        <w:t>N</w:t>
      </w:r>
      <w:r>
        <w:rPr>
          <w:rFonts w:ascii="Arial" w:hAnsi="Arial" w:cs="Arial"/>
          <w:sz w:val="22"/>
          <w:szCs w:val="21"/>
        </w:rPr>
        <w:t>otification dated 10.09.2015</w:t>
      </w:r>
      <w:r w:rsidRPr="006431D7">
        <w:rPr>
          <w:rFonts w:ascii="Arial" w:hAnsi="Arial" w:cs="Arial"/>
          <w:bCs/>
          <w:sz w:val="22"/>
          <w:szCs w:val="21"/>
        </w:rPr>
        <w:t xml:space="preserve">, the availability of such energy has been posing a </w:t>
      </w:r>
      <w:r w:rsidRPr="00FD615A">
        <w:rPr>
          <w:rFonts w:ascii="Arial" w:hAnsi="Arial" w:cs="Arial"/>
          <w:bCs/>
          <w:sz w:val="22"/>
          <w:szCs w:val="21"/>
        </w:rPr>
        <w:t>constraint.</w:t>
      </w:r>
      <w:r w:rsidR="00FD615A">
        <w:rPr>
          <w:rFonts w:ascii="Arial" w:hAnsi="Arial" w:cs="Arial"/>
          <w:bCs/>
          <w:sz w:val="22"/>
          <w:szCs w:val="21"/>
        </w:rPr>
        <w:t>In view of the fact that there is sudden increase of RPO requirement as per the new RPO Regulation, 2015, GRIDCO prays the Hon’ble Commission to consider the problems of GRIDCO in achieving the relevant RPO target in a considerate and judicious manner as adequate availability of Renewable Energy in the State also poses a constraint.</w:t>
      </w:r>
    </w:p>
    <w:p w:rsidR="00FD615A" w:rsidRDefault="00FD615A" w:rsidP="00105E33">
      <w:pPr>
        <w:pStyle w:val="BodyTextIndent"/>
        <w:tabs>
          <w:tab w:val="clear" w:pos="720"/>
        </w:tabs>
        <w:spacing w:after="0" w:line="360" w:lineRule="auto"/>
        <w:ind w:left="360"/>
        <w:jc w:val="both"/>
        <w:rPr>
          <w:rFonts w:ascii="Arial" w:hAnsi="Arial" w:cs="Arial"/>
          <w:bCs/>
          <w:sz w:val="22"/>
          <w:szCs w:val="21"/>
        </w:rPr>
      </w:pPr>
    </w:p>
    <w:p w:rsidR="00105E33" w:rsidRPr="006431D7" w:rsidRDefault="00FD615A" w:rsidP="00105E33">
      <w:pPr>
        <w:pStyle w:val="BodyTextIndent"/>
        <w:tabs>
          <w:tab w:val="clear" w:pos="720"/>
        </w:tabs>
        <w:spacing w:after="0" w:line="360" w:lineRule="auto"/>
        <w:ind w:left="360"/>
        <w:jc w:val="both"/>
        <w:rPr>
          <w:rFonts w:ascii="Arial" w:hAnsi="Arial" w:cs="Arial"/>
          <w:bCs/>
          <w:sz w:val="22"/>
          <w:szCs w:val="21"/>
        </w:rPr>
      </w:pPr>
      <w:r>
        <w:rPr>
          <w:rFonts w:ascii="Arial" w:hAnsi="Arial" w:cs="Arial"/>
          <w:bCs/>
          <w:sz w:val="22"/>
          <w:szCs w:val="21"/>
        </w:rPr>
        <w:t>However, i</w:t>
      </w:r>
      <w:r w:rsidR="00105E33" w:rsidRPr="006431D7">
        <w:rPr>
          <w:rFonts w:ascii="Arial" w:hAnsi="Arial" w:cs="Arial"/>
          <w:bCs/>
          <w:sz w:val="22"/>
          <w:szCs w:val="21"/>
        </w:rPr>
        <w:t xml:space="preserve">t is submitted that the generation of renewable energy is slowly picking up in the State and GRIDCO </w:t>
      </w:r>
      <w:r w:rsidR="00105E33">
        <w:rPr>
          <w:rFonts w:ascii="Arial" w:hAnsi="Arial" w:cs="Arial"/>
          <w:bCs/>
          <w:sz w:val="22"/>
          <w:szCs w:val="21"/>
        </w:rPr>
        <w:t xml:space="preserve">is committed </w:t>
      </w:r>
      <w:r w:rsidR="00105E33" w:rsidRPr="006431D7">
        <w:rPr>
          <w:rFonts w:ascii="Arial" w:hAnsi="Arial" w:cs="Arial"/>
          <w:bCs/>
          <w:sz w:val="22"/>
          <w:szCs w:val="21"/>
        </w:rPr>
        <w:t xml:space="preserve">to harness such energy as and when available. </w:t>
      </w:r>
    </w:p>
    <w:p w:rsidR="00840830" w:rsidRPr="00B60728" w:rsidRDefault="00840830" w:rsidP="00B67864">
      <w:pPr>
        <w:pStyle w:val="BodyTextIndent"/>
        <w:tabs>
          <w:tab w:val="clear" w:pos="720"/>
          <w:tab w:val="left" w:pos="567"/>
        </w:tabs>
        <w:spacing w:before="0" w:after="0"/>
        <w:ind w:left="0"/>
        <w:jc w:val="both"/>
        <w:rPr>
          <w:rFonts w:ascii="Arial" w:hAnsi="Arial" w:cs="Arial"/>
          <w:b/>
          <w:color w:val="FF0000"/>
          <w:sz w:val="22"/>
          <w:szCs w:val="21"/>
        </w:rPr>
      </w:pPr>
    </w:p>
    <w:p w:rsidR="00181D0F" w:rsidRDefault="000641F1" w:rsidP="00181D0F">
      <w:pPr>
        <w:pStyle w:val="BodyTextIndent"/>
        <w:tabs>
          <w:tab w:val="clear" w:pos="720"/>
          <w:tab w:val="left" w:pos="567"/>
        </w:tabs>
        <w:spacing w:before="0" w:after="0"/>
        <w:ind w:left="0"/>
        <w:jc w:val="both"/>
        <w:rPr>
          <w:rFonts w:ascii="Arial" w:hAnsi="Arial" w:cs="Arial"/>
          <w:b/>
          <w:sz w:val="22"/>
          <w:szCs w:val="21"/>
          <w:u w:val="single"/>
        </w:rPr>
      </w:pPr>
      <w:r>
        <w:rPr>
          <w:rFonts w:ascii="Arial" w:hAnsi="Arial" w:cs="Arial"/>
          <w:b/>
          <w:sz w:val="22"/>
          <w:szCs w:val="21"/>
        </w:rPr>
        <w:t xml:space="preserve">1.6 </w:t>
      </w:r>
      <w:r w:rsidR="00181D0F" w:rsidRPr="00184ED9">
        <w:rPr>
          <w:rFonts w:ascii="Arial" w:hAnsi="Arial" w:cs="Arial"/>
          <w:b/>
          <w:sz w:val="22"/>
          <w:szCs w:val="21"/>
        </w:rPr>
        <w:t>Independent Power Producers (IPPs):</w:t>
      </w:r>
    </w:p>
    <w:p w:rsidR="00181D0F" w:rsidRPr="00184ED9" w:rsidRDefault="00181D0F" w:rsidP="00181D0F">
      <w:pPr>
        <w:pStyle w:val="BodyTextIndent"/>
        <w:tabs>
          <w:tab w:val="clear" w:pos="720"/>
          <w:tab w:val="left" w:pos="567"/>
        </w:tabs>
        <w:spacing w:before="0" w:after="0"/>
        <w:ind w:left="0"/>
        <w:jc w:val="both"/>
        <w:rPr>
          <w:rFonts w:ascii="Arial" w:hAnsi="Arial" w:cs="Arial"/>
          <w:b/>
          <w:sz w:val="22"/>
          <w:szCs w:val="21"/>
          <w:u w:val="single"/>
        </w:rPr>
      </w:pPr>
    </w:p>
    <w:p w:rsidR="00181D0F" w:rsidRDefault="00181D0F" w:rsidP="00C016F3">
      <w:pPr>
        <w:pStyle w:val="BodyTextIndent"/>
        <w:tabs>
          <w:tab w:val="clear" w:pos="720"/>
        </w:tabs>
        <w:spacing w:before="0" w:after="0" w:line="360" w:lineRule="auto"/>
        <w:ind w:left="360"/>
        <w:jc w:val="both"/>
        <w:rPr>
          <w:rFonts w:ascii="Arial" w:hAnsi="Arial" w:cs="Arial"/>
          <w:bCs/>
          <w:sz w:val="22"/>
          <w:szCs w:val="21"/>
        </w:rPr>
      </w:pPr>
      <w:r>
        <w:rPr>
          <w:rFonts w:ascii="Arial" w:hAnsi="Arial" w:cs="Arial"/>
          <w:bCs/>
          <w:sz w:val="22"/>
          <w:szCs w:val="21"/>
        </w:rPr>
        <w:t xml:space="preserve">At present 3 Nos. of the Independent Power Plants </w:t>
      </w:r>
      <w:r w:rsidR="002A3DB4">
        <w:rPr>
          <w:rFonts w:ascii="Arial" w:hAnsi="Arial" w:cs="Arial"/>
          <w:bCs/>
          <w:sz w:val="22"/>
          <w:szCs w:val="21"/>
        </w:rPr>
        <w:t xml:space="preserve">which have been </w:t>
      </w:r>
      <w:r>
        <w:rPr>
          <w:rFonts w:ascii="Arial" w:hAnsi="Arial" w:cs="Arial"/>
          <w:bCs/>
          <w:sz w:val="22"/>
          <w:szCs w:val="21"/>
        </w:rPr>
        <w:t>established</w:t>
      </w:r>
      <w:r w:rsidR="002A3DB4">
        <w:rPr>
          <w:rFonts w:ascii="Arial" w:hAnsi="Arial" w:cs="Arial"/>
          <w:bCs/>
          <w:sz w:val="22"/>
          <w:szCs w:val="21"/>
        </w:rPr>
        <w:t xml:space="preserve"> and commercially commissioned</w:t>
      </w:r>
      <w:r>
        <w:rPr>
          <w:rFonts w:ascii="Arial" w:hAnsi="Arial" w:cs="Arial"/>
          <w:bCs/>
          <w:sz w:val="22"/>
          <w:szCs w:val="21"/>
        </w:rPr>
        <w:t xml:space="preserve"> in </w:t>
      </w:r>
      <w:r w:rsidR="002A3DB4">
        <w:rPr>
          <w:rFonts w:ascii="Arial" w:hAnsi="Arial" w:cs="Arial"/>
          <w:bCs/>
          <w:sz w:val="22"/>
          <w:szCs w:val="21"/>
        </w:rPr>
        <w:t xml:space="preserve">the Odisha, are </w:t>
      </w:r>
      <w:r>
        <w:rPr>
          <w:rFonts w:ascii="Arial" w:hAnsi="Arial" w:cs="Arial"/>
          <w:bCs/>
          <w:sz w:val="22"/>
          <w:szCs w:val="21"/>
        </w:rPr>
        <w:t xml:space="preserve">supplying </w:t>
      </w:r>
      <w:r w:rsidR="002A3DB4">
        <w:rPr>
          <w:rFonts w:ascii="Arial" w:hAnsi="Arial" w:cs="Arial"/>
          <w:bCs/>
          <w:sz w:val="22"/>
          <w:szCs w:val="21"/>
        </w:rPr>
        <w:t xml:space="preserve">the </w:t>
      </w:r>
      <w:r>
        <w:rPr>
          <w:rFonts w:ascii="Arial" w:hAnsi="Arial" w:cs="Arial"/>
          <w:bCs/>
          <w:sz w:val="22"/>
          <w:szCs w:val="21"/>
        </w:rPr>
        <w:t xml:space="preserve">State </w:t>
      </w:r>
      <w:r w:rsidR="002A3DB4">
        <w:rPr>
          <w:rFonts w:ascii="Arial" w:hAnsi="Arial" w:cs="Arial"/>
          <w:bCs/>
          <w:sz w:val="22"/>
          <w:szCs w:val="21"/>
        </w:rPr>
        <w:t>share of power</w:t>
      </w:r>
      <w:r>
        <w:rPr>
          <w:rFonts w:ascii="Arial" w:hAnsi="Arial" w:cs="Arial"/>
          <w:bCs/>
          <w:sz w:val="22"/>
          <w:szCs w:val="21"/>
        </w:rPr>
        <w:t xml:space="preserve"> to</w:t>
      </w:r>
      <w:r w:rsidRPr="00840830">
        <w:rPr>
          <w:rFonts w:ascii="Arial" w:hAnsi="Arial" w:cs="Arial"/>
          <w:bCs/>
          <w:sz w:val="22"/>
          <w:szCs w:val="21"/>
        </w:rPr>
        <w:t xml:space="preserve"> GRIDCO </w:t>
      </w:r>
      <w:r w:rsidR="002A3DB4">
        <w:rPr>
          <w:rFonts w:ascii="Arial" w:hAnsi="Arial" w:cs="Arial"/>
          <w:bCs/>
          <w:sz w:val="22"/>
          <w:szCs w:val="21"/>
        </w:rPr>
        <w:t xml:space="preserve">as per the </w:t>
      </w:r>
      <w:r>
        <w:rPr>
          <w:rFonts w:ascii="Arial" w:hAnsi="Arial" w:cs="Arial"/>
          <w:bCs/>
          <w:sz w:val="22"/>
          <w:szCs w:val="21"/>
        </w:rPr>
        <w:t xml:space="preserve">provisions of </w:t>
      </w:r>
      <w:r w:rsidRPr="00840830">
        <w:rPr>
          <w:rFonts w:ascii="Arial" w:hAnsi="Arial" w:cs="Arial"/>
          <w:bCs/>
          <w:sz w:val="22"/>
          <w:szCs w:val="21"/>
        </w:rPr>
        <w:t xml:space="preserve">Power Purchase Agreements (PPAs) </w:t>
      </w:r>
      <w:r>
        <w:rPr>
          <w:rFonts w:ascii="Arial" w:hAnsi="Arial" w:cs="Arial"/>
          <w:bCs/>
          <w:sz w:val="22"/>
          <w:szCs w:val="21"/>
        </w:rPr>
        <w:t>executed with the</w:t>
      </w:r>
      <w:r w:rsidR="002A3DB4">
        <w:rPr>
          <w:rFonts w:ascii="Arial" w:hAnsi="Arial" w:cs="Arial"/>
          <w:bCs/>
          <w:sz w:val="22"/>
          <w:szCs w:val="21"/>
        </w:rPr>
        <w:t>m. The details of such</w:t>
      </w:r>
      <w:r>
        <w:rPr>
          <w:rFonts w:ascii="Arial" w:hAnsi="Arial" w:cs="Arial"/>
          <w:bCs/>
          <w:sz w:val="22"/>
          <w:szCs w:val="21"/>
        </w:rPr>
        <w:t xml:space="preserve"> IPPs are as follows:</w:t>
      </w:r>
    </w:p>
    <w:p w:rsidR="00C016F3" w:rsidRDefault="00C016F3" w:rsidP="00C016F3">
      <w:pPr>
        <w:pStyle w:val="BodyTextIndent"/>
        <w:tabs>
          <w:tab w:val="clear" w:pos="720"/>
        </w:tabs>
        <w:spacing w:before="0" w:after="0" w:line="360" w:lineRule="auto"/>
        <w:ind w:left="360"/>
        <w:jc w:val="both"/>
        <w:rPr>
          <w:rFonts w:ascii="Arial" w:hAnsi="Arial" w:cs="Arial"/>
          <w:bCs/>
          <w:sz w:val="22"/>
          <w:szCs w:val="21"/>
        </w:rPr>
      </w:pPr>
    </w:p>
    <w:p w:rsidR="00C016F3" w:rsidRDefault="00C016F3" w:rsidP="00C016F3">
      <w:pPr>
        <w:pStyle w:val="BodyTextIndent"/>
        <w:tabs>
          <w:tab w:val="clear" w:pos="720"/>
        </w:tabs>
        <w:spacing w:before="0" w:after="0" w:line="360" w:lineRule="auto"/>
        <w:ind w:left="360"/>
        <w:jc w:val="both"/>
        <w:rPr>
          <w:rFonts w:ascii="Arial" w:hAnsi="Arial" w:cs="Arial"/>
          <w:bCs/>
          <w:sz w:val="22"/>
          <w:szCs w:val="21"/>
        </w:rPr>
      </w:pPr>
    </w:p>
    <w:p w:rsidR="00981C8E" w:rsidRDefault="00981C8E" w:rsidP="00C016F3">
      <w:pPr>
        <w:pStyle w:val="BodyTextIndent"/>
        <w:tabs>
          <w:tab w:val="clear" w:pos="720"/>
        </w:tabs>
        <w:spacing w:before="0" w:after="0" w:line="360" w:lineRule="auto"/>
        <w:ind w:left="360"/>
        <w:jc w:val="both"/>
        <w:rPr>
          <w:rFonts w:ascii="Arial" w:hAnsi="Arial" w:cs="Arial"/>
          <w:bCs/>
          <w:sz w:val="22"/>
          <w:szCs w:val="21"/>
        </w:rPr>
      </w:pPr>
    </w:p>
    <w:p w:rsidR="00981C8E" w:rsidRDefault="00981C8E" w:rsidP="00C016F3">
      <w:pPr>
        <w:pStyle w:val="BodyTextIndent"/>
        <w:tabs>
          <w:tab w:val="clear" w:pos="720"/>
        </w:tabs>
        <w:spacing w:before="0" w:after="0" w:line="360" w:lineRule="auto"/>
        <w:ind w:left="360"/>
        <w:jc w:val="both"/>
        <w:rPr>
          <w:rFonts w:ascii="Arial" w:hAnsi="Arial" w:cs="Arial"/>
          <w:bCs/>
          <w:sz w:val="22"/>
          <w:szCs w:val="21"/>
        </w:rPr>
      </w:pPr>
    </w:p>
    <w:tbl>
      <w:tblPr>
        <w:tblW w:w="933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9"/>
        <w:gridCol w:w="2532"/>
        <w:gridCol w:w="1548"/>
        <w:gridCol w:w="1130"/>
        <w:gridCol w:w="1114"/>
        <w:gridCol w:w="2340"/>
      </w:tblGrid>
      <w:tr w:rsidR="00181D0F" w:rsidRPr="00184ED9" w:rsidTr="002A3DB4">
        <w:tc>
          <w:tcPr>
            <w:tcW w:w="669" w:type="dxa"/>
            <w:shd w:val="clear" w:color="auto" w:fill="auto"/>
            <w:vAlign w:val="center"/>
          </w:tcPr>
          <w:p w:rsidR="00181D0F" w:rsidRPr="002A3DB4" w:rsidRDefault="00181D0F" w:rsidP="00181D0F">
            <w:pPr>
              <w:spacing w:before="40" w:after="40"/>
              <w:jc w:val="center"/>
              <w:rPr>
                <w:rFonts w:ascii="Arial" w:hAnsi="Arial" w:cs="Arial"/>
                <w:b/>
                <w:sz w:val="22"/>
              </w:rPr>
            </w:pPr>
            <w:r w:rsidRPr="002A3DB4">
              <w:rPr>
                <w:rFonts w:ascii="Arial" w:hAnsi="Arial" w:cs="Arial"/>
                <w:b/>
                <w:sz w:val="22"/>
              </w:rPr>
              <w:t>Sl. No.</w:t>
            </w:r>
          </w:p>
        </w:tc>
        <w:tc>
          <w:tcPr>
            <w:tcW w:w="2532" w:type="dxa"/>
            <w:shd w:val="clear" w:color="auto" w:fill="auto"/>
            <w:vAlign w:val="center"/>
          </w:tcPr>
          <w:p w:rsidR="00181D0F" w:rsidRPr="002A3DB4" w:rsidRDefault="00181D0F" w:rsidP="00181D0F">
            <w:pPr>
              <w:spacing w:before="40" w:after="40"/>
              <w:jc w:val="center"/>
              <w:rPr>
                <w:rFonts w:ascii="Arial" w:hAnsi="Arial" w:cs="Arial"/>
                <w:b/>
                <w:sz w:val="22"/>
              </w:rPr>
            </w:pPr>
            <w:r w:rsidRPr="002A3DB4">
              <w:rPr>
                <w:rFonts w:ascii="Arial" w:hAnsi="Arial" w:cs="Arial"/>
                <w:b/>
                <w:sz w:val="22"/>
              </w:rPr>
              <w:t>Name of IPP</w:t>
            </w:r>
          </w:p>
        </w:tc>
        <w:tc>
          <w:tcPr>
            <w:tcW w:w="1548" w:type="dxa"/>
            <w:shd w:val="clear" w:color="auto" w:fill="auto"/>
            <w:vAlign w:val="center"/>
          </w:tcPr>
          <w:p w:rsidR="00181D0F" w:rsidRPr="002A3DB4" w:rsidRDefault="00181D0F" w:rsidP="002A3DB4">
            <w:pPr>
              <w:spacing w:before="40" w:after="40"/>
              <w:jc w:val="center"/>
              <w:rPr>
                <w:rFonts w:ascii="Arial" w:hAnsi="Arial" w:cs="Arial"/>
                <w:b/>
                <w:sz w:val="22"/>
              </w:rPr>
            </w:pPr>
            <w:r w:rsidRPr="002A3DB4">
              <w:rPr>
                <w:rFonts w:ascii="Arial" w:hAnsi="Arial" w:cs="Arial"/>
                <w:b/>
                <w:sz w:val="22"/>
              </w:rPr>
              <w:t xml:space="preserve">Location of the </w:t>
            </w:r>
            <w:r w:rsidR="002A3DB4" w:rsidRPr="002A3DB4">
              <w:rPr>
                <w:rFonts w:ascii="Arial" w:hAnsi="Arial" w:cs="Arial"/>
                <w:b/>
                <w:sz w:val="22"/>
              </w:rPr>
              <w:t>P</w:t>
            </w:r>
            <w:r w:rsidRPr="002A3DB4">
              <w:rPr>
                <w:rFonts w:ascii="Arial" w:hAnsi="Arial" w:cs="Arial"/>
                <w:b/>
                <w:sz w:val="22"/>
              </w:rPr>
              <w:t>roject</w:t>
            </w:r>
          </w:p>
        </w:tc>
        <w:tc>
          <w:tcPr>
            <w:tcW w:w="1130" w:type="dxa"/>
            <w:shd w:val="clear" w:color="auto" w:fill="auto"/>
            <w:vAlign w:val="center"/>
          </w:tcPr>
          <w:p w:rsidR="00181D0F" w:rsidRPr="002A3DB4" w:rsidRDefault="00181D0F" w:rsidP="00181D0F">
            <w:pPr>
              <w:spacing w:before="40" w:after="40"/>
              <w:jc w:val="center"/>
              <w:rPr>
                <w:rFonts w:ascii="Arial" w:hAnsi="Arial" w:cs="Arial"/>
                <w:b/>
                <w:sz w:val="22"/>
              </w:rPr>
            </w:pPr>
            <w:r w:rsidRPr="002A3DB4">
              <w:rPr>
                <w:rFonts w:ascii="Arial" w:hAnsi="Arial" w:cs="Arial"/>
                <w:b/>
                <w:sz w:val="22"/>
              </w:rPr>
              <w:t>Installed capacity (MW)</w:t>
            </w:r>
          </w:p>
        </w:tc>
        <w:tc>
          <w:tcPr>
            <w:tcW w:w="1114" w:type="dxa"/>
            <w:shd w:val="clear" w:color="auto" w:fill="auto"/>
            <w:vAlign w:val="center"/>
          </w:tcPr>
          <w:p w:rsidR="00181D0F" w:rsidRPr="002A3DB4" w:rsidRDefault="00181D0F" w:rsidP="00181D0F">
            <w:pPr>
              <w:spacing w:before="40" w:after="40"/>
              <w:jc w:val="center"/>
              <w:rPr>
                <w:rFonts w:ascii="Arial" w:hAnsi="Arial" w:cs="Arial"/>
                <w:b/>
                <w:sz w:val="22"/>
              </w:rPr>
            </w:pPr>
            <w:r w:rsidRPr="002A3DB4">
              <w:rPr>
                <w:rFonts w:ascii="Arial" w:hAnsi="Arial" w:cs="Arial"/>
                <w:b/>
                <w:sz w:val="22"/>
              </w:rPr>
              <w:t xml:space="preserve">Odisha share </w:t>
            </w:r>
          </w:p>
          <w:p w:rsidR="00181D0F" w:rsidRPr="002A3DB4" w:rsidRDefault="00181D0F" w:rsidP="00181D0F">
            <w:pPr>
              <w:spacing w:before="40" w:after="40"/>
              <w:jc w:val="center"/>
              <w:rPr>
                <w:rFonts w:ascii="Arial" w:hAnsi="Arial" w:cs="Arial"/>
                <w:b/>
                <w:sz w:val="22"/>
              </w:rPr>
            </w:pPr>
            <w:r w:rsidRPr="002A3DB4">
              <w:rPr>
                <w:rFonts w:ascii="Arial" w:hAnsi="Arial" w:cs="Arial"/>
                <w:b/>
                <w:sz w:val="22"/>
              </w:rPr>
              <w:t>Ex-Bus</w:t>
            </w:r>
          </w:p>
          <w:p w:rsidR="00181D0F" w:rsidRPr="002A3DB4" w:rsidRDefault="00181D0F" w:rsidP="00181D0F">
            <w:pPr>
              <w:spacing w:before="40" w:after="40"/>
              <w:jc w:val="center"/>
              <w:rPr>
                <w:rFonts w:ascii="Arial" w:hAnsi="Arial" w:cs="Arial"/>
                <w:b/>
                <w:sz w:val="22"/>
              </w:rPr>
            </w:pPr>
            <w:r w:rsidRPr="002A3DB4">
              <w:rPr>
                <w:rFonts w:ascii="Arial" w:hAnsi="Arial" w:cs="Arial"/>
                <w:b/>
                <w:sz w:val="22"/>
              </w:rPr>
              <w:t>(MW)</w:t>
            </w:r>
          </w:p>
        </w:tc>
        <w:tc>
          <w:tcPr>
            <w:tcW w:w="2340" w:type="dxa"/>
            <w:shd w:val="clear" w:color="auto" w:fill="auto"/>
            <w:vAlign w:val="center"/>
          </w:tcPr>
          <w:p w:rsidR="00181D0F" w:rsidRPr="002A3DB4" w:rsidRDefault="00181D0F" w:rsidP="00181D0F">
            <w:pPr>
              <w:spacing w:before="40" w:after="40"/>
              <w:jc w:val="center"/>
              <w:rPr>
                <w:rFonts w:ascii="Arial" w:hAnsi="Arial" w:cs="Arial"/>
                <w:b/>
                <w:sz w:val="22"/>
              </w:rPr>
            </w:pPr>
            <w:r w:rsidRPr="002A3DB4">
              <w:rPr>
                <w:rFonts w:ascii="Arial" w:hAnsi="Arial" w:cs="Arial"/>
                <w:b/>
                <w:sz w:val="22"/>
              </w:rPr>
              <w:t>Date of Commercial Operation</w:t>
            </w:r>
          </w:p>
        </w:tc>
      </w:tr>
      <w:tr w:rsidR="00181D0F" w:rsidRPr="00184ED9" w:rsidTr="002A3DB4">
        <w:tc>
          <w:tcPr>
            <w:tcW w:w="669" w:type="dxa"/>
            <w:shd w:val="clear" w:color="auto" w:fill="auto"/>
          </w:tcPr>
          <w:p w:rsidR="00181D0F" w:rsidRPr="002A3DB4" w:rsidRDefault="00181D0F" w:rsidP="00181D0F">
            <w:pPr>
              <w:spacing w:before="40" w:after="40"/>
              <w:jc w:val="center"/>
              <w:rPr>
                <w:rFonts w:ascii="Arial" w:hAnsi="Arial" w:cs="Arial"/>
                <w:sz w:val="22"/>
              </w:rPr>
            </w:pPr>
            <w:r w:rsidRPr="002A3DB4">
              <w:rPr>
                <w:rFonts w:ascii="Arial" w:hAnsi="Arial" w:cs="Arial"/>
                <w:sz w:val="22"/>
              </w:rPr>
              <w:t>1.</w:t>
            </w:r>
          </w:p>
        </w:tc>
        <w:tc>
          <w:tcPr>
            <w:tcW w:w="2532" w:type="dxa"/>
            <w:shd w:val="clear" w:color="auto" w:fill="auto"/>
          </w:tcPr>
          <w:p w:rsidR="00181D0F" w:rsidRPr="002A3DB4" w:rsidRDefault="00181D0F" w:rsidP="00181D0F">
            <w:pPr>
              <w:spacing w:before="40" w:after="40"/>
              <w:rPr>
                <w:rFonts w:ascii="Arial" w:hAnsi="Arial" w:cs="Arial"/>
                <w:sz w:val="22"/>
              </w:rPr>
            </w:pPr>
            <w:r w:rsidRPr="002A3DB4">
              <w:rPr>
                <w:rFonts w:ascii="Arial" w:hAnsi="Arial" w:cs="Arial"/>
                <w:sz w:val="22"/>
              </w:rPr>
              <w:t>M/s. Vedanta Ltd (Erstwhile SESA Sterlite Ltd)</w:t>
            </w:r>
          </w:p>
        </w:tc>
        <w:tc>
          <w:tcPr>
            <w:tcW w:w="1548" w:type="dxa"/>
            <w:shd w:val="clear" w:color="auto" w:fill="auto"/>
          </w:tcPr>
          <w:p w:rsidR="00181D0F" w:rsidRPr="002A3DB4" w:rsidRDefault="00181D0F" w:rsidP="00181D0F">
            <w:pPr>
              <w:spacing w:before="40" w:after="40"/>
              <w:rPr>
                <w:rFonts w:ascii="Arial" w:hAnsi="Arial" w:cs="Arial"/>
                <w:sz w:val="22"/>
              </w:rPr>
            </w:pPr>
            <w:r w:rsidRPr="002A3DB4">
              <w:rPr>
                <w:rFonts w:ascii="Arial" w:hAnsi="Arial" w:cs="Arial"/>
                <w:sz w:val="22"/>
              </w:rPr>
              <w:t>Brundamal, Jharsuguda</w:t>
            </w:r>
          </w:p>
        </w:tc>
        <w:tc>
          <w:tcPr>
            <w:tcW w:w="1130" w:type="dxa"/>
            <w:shd w:val="clear" w:color="auto" w:fill="auto"/>
          </w:tcPr>
          <w:p w:rsidR="00181D0F" w:rsidRPr="002A3DB4" w:rsidRDefault="00181D0F" w:rsidP="00181D0F">
            <w:pPr>
              <w:spacing w:before="40"/>
              <w:jc w:val="center"/>
              <w:rPr>
                <w:rFonts w:ascii="Arial" w:hAnsi="Arial" w:cs="Arial"/>
                <w:sz w:val="22"/>
              </w:rPr>
            </w:pPr>
            <w:r w:rsidRPr="002A3DB4">
              <w:rPr>
                <w:rFonts w:ascii="Arial" w:hAnsi="Arial" w:cs="Arial"/>
                <w:sz w:val="22"/>
              </w:rPr>
              <w:t>4x600</w:t>
            </w:r>
          </w:p>
          <w:p w:rsidR="00181D0F" w:rsidRPr="002A3DB4" w:rsidRDefault="00181D0F" w:rsidP="00181D0F">
            <w:pPr>
              <w:spacing w:after="40"/>
              <w:jc w:val="center"/>
              <w:rPr>
                <w:rFonts w:ascii="Arial" w:hAnsi="Arial" w:cs="Arial"/>
                <w:sz w:val="22"/>
              </w:rPr>
            </w:pPr>
            <w:r w:rsidRPr="002A3DB4">
              <w:rPr>
                <w:rFonts w:ascii="Arial" w:hAnsi="Arial" w:cs="Arial"/>
                <w:sz w:val="22"/>
              </w:rPr>
              <w:t>(2,400)</w:t>
            </w:r>
          </w:p>
        </w:tc>
        <w:tc>
          <w:tcPr>
            <w:tcW w:w="1114" w:type="dxa"/>
            <w:shd w:val="clear" w:color="auto" w:fill="auto"/>
          </w:tcPr>
          <w:p w:rsidR="00181D0F" w:rsidRPr="002A3DB4" w:rsidRDefault="00181D0F" w:rsidP="00181D0F">
            <w:pPr>
              <w:spacing w:before="40" w:after="40"/>
              <w:jc w:val="center"/>
              <w:rPr>
                <w:rFonts w:ascii="Arial" w:hAnsi="Arial" w:cs="Arial"/>
                <w:sz w:val="22"/>
              </w:rPr>
            </w:pPr>
            <w:r w:rsidRPr="002A3DB4">
              <w:rPr>
                <w:rFonts w:ascii="Arial" w:hAnsi="Arial" w:cs="Arial"/>
                <w:sz w:val="22"/>
              </w:rPr>
              <w:t>722</w:t>
            </w:r>
            <w:r w:rsidRPr="002A3DB4">
              <w:rPr>
                <w:rFonts w:ascii="Arial" w:hAnsi="Arial" w:cs="Arial"/>
                <w:b/>
                <w:sz w:val="22"/>
              </w:rPr>
              <w:t>(*)</w:t>
            </w:r>
          </w:p>
        </w:tc>
        <w:tc>
          <w:tcPr>
            <w:tcW w:w="2340" w:type="dxa"/>
            <w:shd w:val="clear" w:color="auto" w:fill="auto"/>
          </w:tcPr>
          <w:p w:rsidR="00181D0F" w:rsidRPr="002A3DB4" w:rsidRDefault="00181D0F" w:rsidP="00181D0F">
            <w:pPr>
              <w:rPr>
                <w:rFonts w:ascii="Arial" w:hAnsi="Arial" w:cs="Arial"/>
                <w:sz w:val="22"/>
              </w:rPr>
            </w:pPr>
            <w:r w:rsidRPr="002A3DB4">
              <w:rPr>
                <w:rFonts w:ascii="Arial" w:hAnsi="Arial" w:cs="Arial"/>
                <w:sz w:val="22"/>
              </w:rPr>
              <w:t># 1: 30-03-2011</w:t>
            </w:r>
          </w:p>
          <w:p w:rsidR="00181D0F" w:rsidRPr="002A3DB4" w:rsidRDefault="00181D0F" w:rsidP="00181D0F">
            <w:pPr>
              <w:rPr>
                <w:rFonts w:ascii="Arial" w:hAnsi="Arial" w:cs="Arial"/>
                <w:sz w:val="22"/>
              </w:rPr>
            </w:pPr>
            <w:r w:rsidRPr="002A3DB4">
              <w:rPr>
                <w:rFonts w:ascii="Arial" w:hAnsi="Arial" w:cs="Arial"/>
                <w:sz w:val="22"/>
              </w:rPr>
              <w:t># 2: 10-11-2010</w:t>
            </w:r>
          </w:p>
          <w:p w:rsidR="00181D0F" w:rsidRPr="002A3DB4" w:rsidRDefault="00181D0F" w:rsidP="00181D0F">
            <w:pPr>
              <w:rPr>
                <w:rFonts w:ascii="Arial" w:hAnsi="Arial" w:cs="Arial"/>
                <w:sz w:val="22"/>
              </w:rPr>
            </w:pPr>
            <w:r w:rsidRPr="002A3DB4">
              <w:rPr>
                <w:rFonts w:ascii="Arial" w:hAnsi="Arial" w:cs="Arial"/>
                <w:sz w:val="22"/>
              </w:rPr>
              <w:t># 3: 19-08-2011</w:t>
            </w:r>
          </w:p>
          <w:p w:rsidR="00181D0F" w:rsidRPr="002A3DB4" w:rsidRDefault="00181D0F" w:rsidP="00181D0F">
            <w:pPr>
              <w:rPr>
                <w:rFonts w:ascii="Arial" w:hAnsi="Arial" w:cs="Arial"/>
                <w:sz w:val="22"/>
              </w:rPr>
            </w:pPr>
            <w:r w:rsidRPr="002A3DB4">
              <w:rPr>
                <w:rFonts w:ascii="Arial" w:hAnsi="Arial" w:cs="Arial"/>
                <w:sz w:val="22"/>
              </w:rPr>
              <w:t># 4: 26-04-2012</w:t>
            </w:r>
          </w:p>
        </w:tc>
      </w:tr>
      <w:tr w:rsidR="00181D0F" w:rsidRPr="00184ED9" w:rsidTr="002A3DB4">
        <w:tc>
          <w:tcPr>
            <w:tcW w:w="669" w:type="dxa"/>
            <w:shd w:val="clear" w:color="auto" w:fill="auto"/>
          </w:tcPr>
          <w:p w:rsidR="00181D0F" w:rsidRPr="002A3DB4" w:rsidRDefault="00181D0F" w:rsidP="00181D0F">
            <w:pPr>
              <w:spacing w:before="40" w:after="40"/>
              <w:jc w:val="center"/>
              <w:rPr>
                <w:rFonts w:ascii="Arial" w:hAnsi="Arial" w:cs="Arial"/>
                <w:sz w:val="22"/>
              </w:rPr>
            </w:pPr>
            <w:r w:rsidRPr="002A3DB4">
              <w:rPr>
                <w:rFonts w:ascii="Arial" w:hAnsi="Arial" w:cs="Arial"/>
                <w:sz w:val="22"/>
              </w:rPr>
              <w:t>2.</w:t>
            </w:r>
          </w:p>
        </w:tc>
        <w:tc>
          <w:tcPr>
            <w:tcW w:w="2532" w:type="dxa"/>
            <w:shd w:val="clear" w:color="auto" w:fill="auto"/>
          </w:tcPr>
          <w:p w:rsidR="00181D0F" w:rsidRPr="002A3DB4" w:rsidRDefault="00181D0F" w:rsidP="00181D0F">
            <w:pPr>
              <w:spacing w:before="40" w:after="40"/>
              <w:rPr>
                <w:rFonts w:ascii="Arial" w:hAnsi="Arial" w:cs="Arial"/>
                <w:sz w:val="22"/>
              </w:rPr>
            </w:pPr>
            <w:r w:rsidRPr="002A3DB4">
              <w:rPr>
                <w:rFonts w:ascii="Arial" w:hAnsi="Arial" w:cs="Arial"/>
                <w:sz w:val="22"/>
              </w:rPr>
              <w:t>M/s. GMR Kamalanga Energy Ltd., Bengaluru</w:t>
            </w:r>
          </w:p>
        </w:tc>
        <w:tc>
          <w:tcPr>
            <w:tcW w:w="1548" w:type="dxa"/>
            <w:shd w:val="clear" w:color="auto" w:fill="auto"/>
          </w:tcPr>
          <w:p w:rsidR="00181D0F" w:rsidRPr="002A3DB4" w:rsidRDefault="00181D0F" w:rsidP="00181D0F">
            <w:pPr>
              <w:spacing w:before="40" w:after="40"/>
              <w:rPr>
                <w:rFonts w:ascii="Arial" w:hAnsi="Arial" w:cs="Arial"/>
                <w:sz w:val="22"/>
              </w:rPr>
            </w:pPr>
            <w:r w:rsidRPr="002A3DB4">
              <w:rPr>
                <w:rFonts w:ascii="Arial" w:hAnsi="Arial" w:cs="Arial"/>
                <w:sz w:val="22"/>
              </w:rPr>
              <w:t>Kamalanga, Dhenkanal</w:t>
            </w:r>
          </w:p>
        </w:tc>
        <w:tc>
          <w:tcPr>
            <w:tcW w:w="1130" w:type="dxa"/>
            <w:shd w:val="clear" w:color="auto" w:fill="auto"/>
          </w:tcPr>
          <w:p w:rsidR="00181D0F" w:rsidRPr="002A3DB4" w:rsidRDefault="00181D0F" w:rsidP="00181D0F">
            <w:pPr>
              <w:spacing w:before="40"/>
              <w:jc w:val="center"/>
              <w:rPr>
                <w:rFonts w:ascii="Arial" w:hAnsi="Arial" w:cs="Arial"/>
                <w:sz w:val="22"/>
              </w:rPr>
            </w:pPr>
            <w:r w:rsidRPr="002A3DB4">
              <w:rPr>
                <w:rFonts w:ascii="Arial" w:hAnsi="Arial" w:cs="Arial"/>
                <w:sz w:val="22"/>
              </w:rPr>
              <w:t>3x350</w:t>
            </w:r>
          </w:p>
          <w:p w:rsidR="00181D0F" w:rsidRPr="002A3DB4" w:rsidRDefault="00181D0F" w:rsidP="00181D0F">
            <w:pPr>
              <w:spacing w:after="40"/>
              <w:jc w:val="center"/>
              <w:rPr>
                <w:rFonts w:ascii="Arial" w:hAnsi="Arial" w:cs="Arial"/>
                <w:sz w:val="22"/>
              </w:rPr>
            </w:pPr>
            <w:r w:rsidRPr="002A3DB4">
              <w:rPr>
                <w:rFonts w:ascii="Arial" w:hAnsi="Arial" w:cs="Arial"/>
                <w:sz w:val="22"/>
              </w:rPr>
              <w:t>(1,050)</w:t>
            </w:r>
          </w:p>
        </w:tc>
        <w:tc>
          <w:tcPr>
            <w:tcW w:w="1114" w:type="dxa"/>
            <w:shd w:val="clear" w:color="auto" w:fill="auto"/>
          </w:tcPr>
          <w:p w:rsidR="00181D0F" w:rsidRPr="002A3DB4" w:rsidRDefault="00181D0F" w:rsidP="00181D0F">
            <w:pPr>
              <w:spacing w:before="40" w:after="40"/>
              <w:jc w:val="center"/>
              <w:rPr>
                <w:rFonts w:ascii="Arial" w:hAnsi="Arial" w:cs="Arial"/>
                <w:sz w:val="22"/>
              </w:rPr>
            </w:pPr>
            <w:r w:rsidRPr="002A3DB4">
              <w:rPr>
                <w:rFonts w:ascii="Arial" w:hAnsi="Arial" w:cs="Arial"/>
                <w:sz w:val="22"/>
              </w:rPr>
              <w:t>239</w:t>
            </w:r>
          </w:p>
        </w:tc>
        <w:tc>
          <w:tcPr>
            <w:tcW w:w="2340" w:type="dxa"/>
            <w:shd w:val="clear" w:color="auto" w:fill="auto"/>
          </w:tcPr>
          <w:p w:rsidR="00181D0F" w:rsidRPr="002A3DB4" w:rsidRDefault="00181D0F" w:rsidP="00181D0F">
            <w:pPr>
              <w:rPr>
                <w:rFonts w:ascii="Arial" w:hAnsi="Arial" w:cs="Arial"/>
                <w:sz w:val="22"/>
              </w:rPr>
            </w:pPr>
            <w:r w:rsidRPr="002A3DB4">
              <w:rPr>
                <w:rFonts w:ascii="Arial" w:hAnsi="Arial" w:cs="Arial"/>
                <w:sz w:val="22"/>
              </w:rPr>
              <w:t># 1: 30-04-2013</w:t>
            </w:r>
          </w:p>
          <w:p w:rsidR="00181D0F" w:rsidRPr="002A3DB4" w:rsidRDefault="00181D0F" w:rsidP="00181D0F">
            <w:pPr>
              <w:rPr>
                <w:rFonts w:ascii="Arial" w:hAnsi="Arial" w:cs="Arial"/>
                <w:sz w:val="22"/>
              </w:rPr>
            </w:pPr>
            <w:r w:rsidRPr="002A3DB4">
              <w:rPr>
                <w:rFonts w:ascii="Arial" w:hAnsi="Arial" w:cs="Arial"/>
                <w:sz w:val="22"/>
              </w:rPr>
              <w:t># 2: 11-11-2013</w:t>
            </w:r>
          </w:p>
          <w:p w:rsidR="00181D0F" w:rsidRPr="002A3DB4" w:rsidRDefault="00181D0F" w:rsidP="00181D0F">
            <w:pPr>
              <w:rPr>
                <w:rFonts w:ascii="Arial" w:hAnsi="Arial" w:cs="Arial"/>
                <w:sz w:val="22"/>
              </w:rPr>
            </w:pPr>
            <w:r w:rsidRPr="002A3DB4">
              <w:rPr>
                <w:rFonts w:ascii="Arial" w:hAnsi="Arial" w:cs="Arial"/>
                <w:sz w:val="22"/>
              </w:rPr>
              <w:t># 3: 25-03-2014</w:t>
            </w:r>
          </w:p>
        </w:tc>
      </w:tr>
      <w:tr w:rsidR="00181D0F" w:rsidRPr="00184ED9" w:rsidTr="006C5C95">
        <w:trPr>
          <w:trHeight w:val="467"/>
        </w:trPr>
        <w:tc>
          <w:tcPr>
            <w:tcW w:w="669" w:type="dxa"/>
            <w:shd w:val="clear" w:color="auto" w:fill="auto"/>
          </w:tcPr>
          <w:p w:rsidR="00181D0F" w:rsidRPr="002A3DB4" w:rsidRDefault="00181D0F" w:rsidP="00181D0F">
            <w:pPr>
              <w:jc w:val="center"/>
              <w:rPr>
                <w:rFonts w:ascii="Arial" w:hAnsi="Arial" w:cs="Arial"/>
                <w:b/>
                <w:sz w:val="22"/>
              </w:rPr>
            </w:pPr>
            <w:r w:rsidRPr="002A3DB4">
              <w:rPr>
                <w:rFonts w:ascii="Arial" w:hAnsi="Arial" w:cs="Arial"/>
                <w:b/>
                <w:sz w:val="22"/>
              </w:rPr>
              <w:t>3.</w:t>
            </w:r>
          </w:p>
        </w:tc>
        <w:tc>
          <w:tcPr>
            <w:tcW w:w="2532" w:type="dxa"/>
            <w:shd w:val="clear" w:color="auto" w:fill="auto"/>
          </w:tcPr>
          <w:p w:rsidR="00181D0F" w:rsidRPr="002A3DB4" w:rsidRDefault="00181D0F" w:rsidP="00181D0F">
            <w:pPr>
              <w:spacing w:before="40" w:after="40"/>
              <w:rPr>
                <w:rFonts w:ascii="Arial" w:hAnsi="Arial" w:cs="Arial"/>
                <w:sz w:val="22"/>
              </w:rPr>
            </w:pPr>
            <w:r w:rsidRPr="002A3DB4">
              <w:rPr>
                <w:rFonts w:ascii="Arial" w:hAnsi="Arial" w:cs="Arial"/>
                <w:sz w:val="22"/>
              </w:rPr>
              <w:t>M/s. Jindal Thermal Power Ltd</w:t>
            </w:r>
          </w:p>
        </w:tc>
        <w:tc>
          <w:tcPr>
            <w:tcW w:w="1548" w:type="dxa"/>
            <w:shd w:val="clear" w:color="auto" w:fill="auto"/>
          </w:tcPr>
          <w:p w:rsidR="00181D0F" w:rsidRPr="002A3DB4" w:rsidRDefault="00181D0F" w:rsidP="00181D0F">
            <w:pPr>
              <w:spacing w:before="40" w:after="40"/>
              <w:rPr>
                <w:rFonts w:ascii="Arial" w:hAnsi="Arial" w:cs="Arial"/>
                <w:sz w:val="22"/>
              </w:rPr>
            </w:pPr>
            <w:r w:rsidRPr="002A3DB4">
              <w:rPr>
                <w:rFonts w:ascii="Arial" w:hAnsi="Arial" w:cs="Arial"/>
                <w:sz w:val="22"/>
              </w:rPr>
              <w:t>Derang, Angul</w:t>
            </w:r>
          </w:p>
        </w:tc>
        <w:tc>
          <w:tcPr>
            <w:tcW w:w="1130" w:type="dxa"/>
            <w:shd w:val="clear" w:color="auto" w:fill="auto"/>
          </w:tcPr>
          <w:p w:rsidR="00181D0F" w:rsidRPr="002A3DB4" w:rsidRDefault="00181D0F" w:rsidP="00181D0F">
            <w:pPr>
              <w:spacing w:after="40"/>
              <w:jc w:val="center"/>
              <w:rPr>
                <w:rFonts w:ascii="Arial" w:hAnsi="Arial" w:cs="Arial"/>
                <w:sz w:val="22"/>
              </w:rPr>
            </w:pPr>
            <w:r w:rsidRPr="002A3DB4">
              <w:rPr>
                <w:rFonts w:ascii="Arial" w:hAnsi="Arial" w:cs="Arial"/>
                <w:sz w:val="22"/>
              </w:rPr>
              <w:t>3X600</w:t>
            </w:r>
          </w:p>
        </w:tc>
        <w:tc>
          <w:tcPr>
            <w:tcW w:w="1114" w:type="dxa"/>
            <w:shd w:val="clear" w:color="auto" w:fill="auto"/>
          </w:tcPr>
          <w:p w:rsidR="00181D0F" w:rsidRPr="002A3DB4" w:rsidRDefault="00181D0F" w:rsidP="00181D0F">
            <w:pPr>
              <w:spacing w:before="40" w:after="40"/>
              <w:jc w:val="center"/>
              <w:rPr>
                <w:rFonts w:ascii="Arial" w:hAnsi="Arial" w:cs="Arial"/>
                <w:sz w:val="22"/>
              </w:rPr>
            </w:pPr>
            <w:r w:rsidRPr="002A3DB4">
              <w:rPr>
                <w:rFonts w:ascii="Arial" w:hAnsi="Arial" w:cs="Arial"/>
                <w:sz w:val="22"/>
              </w:rPr>
              <w:t>147</w:t>
            </w:r>
            <w:r w:rsidRPr="002A3DB4">
              <w:rPr>
                <w:rFonts w:ascii="Arial" w:hAnsi="Arial" w:cs="Arial"/>
                <w:b/>
                <w:sz w:val="22"/>
              </w:rPr>
              <w:t>(**)</w:t>
            </w:r>
          </w:p>
        </w:tc>
        <w:tc>
          <w:tcPr>
            <w:tcW w:w="2340" w:type="dxa"/>
            <w:shd w:val="clear" w:color="auto" w:fill="auto"/>
          </w:tcPr>
          <w:p w:rsidR="00181D0F" w:rsidRPr="002A3DB4" w:rsidRDefault="00181D0F" w:rsidP="00181D0F">
            <w:pPr>
              <w:rPr>
                <w:rFonts w:ascii="Arial" w:hAnsi="Arial" w:cs="Arial"/>
                <w:b/>
                <w:sz w:val="22"/>
              </w:rPr>
            </w:pPr>
            <w:r w:rsidRPr="002A3DB4">
              <w:rPr>
                <w:rFonts w:ascii="Arial" w:hAnsi="Arial" w:cs="Arial"/>
                <w:sz w:val="22"/>
              </w:rPr>
              <w:t># 1: 06-06-2014</w:t>
            </w:r>
            <w:r w:rsidRPr="002A3DB4">
              <w:rPr>
                <w:rFonts w:ascii="Arial" w:hAnsi="Arial" w:cs="Arial"/>
                <w:b/>
                <w:sz w:val="22"/>
              </w:rPr>
              <w:t>(***)</w:t>
            </w:r>
          </w:p>
          <w:p w:rsidR="00181D0F" w:rsidRPr="002A3DB4" w:rsidRDefault="00181D0F" w:rsidP="00181D0F">
            <w:pPr>
              <w:rPr>
                <w:rFonts w:ascii="Arial" w:hAnsi="Arial" w:cs="Arial"/>
                <w:sz w:val="22"/>
              </w:rPr>
            </w:pPr>
            <w:r w:rsidRPr="002A3DB4">
              <w:rPr>
                <w:rFonts w:ascii="Arial" w:hAnsi="Arial" w:cs="Arial"/>
                <w:sz w:val="22"/>
              </w:rPr>
              <w:t># 2: 07-02-2015</w:t>
            </w:r>
          </w:p>
        </w:tc>
      </w:tr>
      <w:tr w:rsidR="00181D0F" w:rsidRPr="00184ED9" w:rsidTr="002A3DB4">
        <w:trPr>
          <w:trHeight w:val="58"/>
        </w:trPr>
        <w:tc>
          <w:tcPr>
            <w:tcW w:w="669" w:type="dxa"/>
            <w:shd w:val="clear" w:color="auto" w:fill="auto"/>
          </w:tcPr>
          <w:p w:rsidR="00181D0F" w:rsidRPr="002A3DB4" w:rsidRDefault="00181D0F" w:rsidP="00181D0F">
            <w:pPr>
              <w:jc w:val="center"/>
              <w:rPr>
                <w:rFonts w:ascii="Arial" w:hAnsi="Arial" w:cs="Arial"/>
                <w:b/>
                <w:sz w:val="22"/>
              </w:rPr>
            </w:pPr>
          </w:p>
        </w:tc>
        <w:tc>
          <w:tcPr>
            <w:tcW w:w="2532" w:type="dxa"/>
            <w:shd w:val="clear" w:color="auto" w:fill="auto"/>
          </w:tcPr>
          <w:p w:rsidR="00181D0F" w:rsidRPr="002A3DB4" w:rsidRDefault="00181D0F" w:rsidP="00181D0F">
            <w:pPr>
              <w:rPr>
                <w:rFonts w:ascii="Arial" w:hAnsi="Arial" w:cs="Arial"/>
                <w:b/>
                <w:sz w:val="22"/>
              </w:rPr>
            </w:pPr>
            <w:r w:rsidRPr="002A3DB4">
              <w:rPr>
                <w:rFonts w:ascii="Arial" w:hAnsi="Arial" w:cs="Arial"/>
                <w:b/>
                <w:sz w:val="22"/>
              </w:rPr>
              <w:t>TOTAL</w:t>
            </w:r>
          </w:p>
        </w:tc>
        <w:tc>
          <w:tcPr>
            <w:tcW w:w="1548" w:type="dxa"/>
            <w:shd w:val="clear" w:color="auto" w:fill="auto"/>
          </w:tcPr>
          <w:p w:rsidR="00181D0F" w:rsidRPr="002A3DB4" w:rsidRDefault="00181D0F" w:rsidP="00181D0F">
            <w:pPr>
              <w:rPr>
                <w:rFonts w:ascii="Arial" w:hAnsi="Arial" w:cs="Arial"/>
                <w:b/>
                <w:sz w:val="22"/>
              </w:rPr>
            </w:pPr>
          </w:p>
        </w:tc>
        <w:tc>
          <w:tcPr>
            <w:tcW w:w="1130" w:type="dxa"/>
            <w:shd w:val="clear" w:color="auto" w:fill="auto"/>
          </w:tcPr>
          <w:p w:rsidR="00181D0F" w:rsidRPr="002A3DB4" w:rsidRDefault="00181D0F" w:rsidP="00181D0F">
            <w:pPr>
              <w:jc w:val="center"/>
              <w:rPr>
                <w:rFonts w:ascii="Arial" w:hAnsi="Arial" w:cs="Arial"/>
                <w:b/>
                <w:sz w:val="22"/>
              </w:rPr>
            </w:pPr>
            <w:r w:rsidRPr="002A3DB4">
              <w:rPr>
                <w:rFonts w:ascii="Arial" w:hAnsi="Arial" w:cs="Arial"/>
                <w:b/>
                <w:sz w:val="22"/>
              </w:rPr>
              <w:t>3,450</w:t>
            </w:r>
          </w:p>
        </w:tc>
        <w:tc>
          <w:tcPr>
            <w:tcW w:w="1114" w:type="dxa"/>
            <w:shd w:val="clear" w:color="auto" w:fill="auto"/>
          </w:tcPr>
          <w:p w:rsidR="00181D0F" w:rsidRPr="002A3DB4" w:rsidRDefault="00181D0F" w:rsidP="00181D0F">
            <w:pPr>
              <w:jc w:val="center"/>
              <w:rPr>
                <w:rFonts w:ascii="Arial" w:hAnsi="Arial" w:cs="Arial"/>
                <w:b/>
                <w:sz w:val="22"/>
              </w:rPr>
            </w:pPr>
            <w:r w:rsidRPr="002A3DB4">
              <w:rPr>
                <w:rFonts w:ascii="Arial" w:hAnsi="Arial" w:cs="Arial"/>
                <w:b/>
                <w:sz w:val="22"/>
              </w:rPr>
              <w:t>863</w:t>
            </w:r>
          </w:p>
        </w:tc>
        <w:tc>
          <w:tcPr>
            <w:tcW w:w="2340" w:type="dxa"/>
            <w:shd w:val="clear" w:color="auto" w:fill="auto"/>
          </w:tcPr>
          <w:p w:rsidR="00181D0F" w:rsidRPr="002A3DB4" w:rsidRDefault="00181D0F" w:rsidP="00181D0F">
            <w:pPr>
              <w:rPr>
                <w:rFonts w:ascii="Arial" w:hAnsi="Arial" w:cs="Arial"/>
                <w:b/>
                <w:sz w:val="22"/>
              </w:rPr>
            </w:pPr>
          </w:p>
        </w:tc>
      </w:tr>
    </w:tbl>
    <w:p w:rsidR="002A3DB4" w:rsidRDefault="00181D0F" w:rsidP="00181D0F">
      <w:pPr>
        <w:pStyle w:val="BodyTextIndent"/>
        <w:tabs>
          <w:tab w:val="clear" w:pos="720"/>
        </w:tabs>
        <w:spacing w:before="0" w:after="0" w:line="276" w:lineRule="auto"/>
        <w:ind w:left="1412" w:hanging="850"/>
        <w:jc w:val="both"/>
        <w:rPr>
          <w:rFonts w:ascii="Arial" w:hAnsi="Arial" w:cs="Arial"/>
          <w:b/>
          <w:bCs/>
          <w:sz w:val="16"/>
          <w:szCs w:val="21"/>
        </w:rPr>
      </w:pPr>
      <w:r w:rsidRPr="002A3DB4">
        <w:rPr>
          <w:rFonts w:ascii="Arial" w:hAnsi="Arial" w:cs="Arial"/>
          <w:b/>
          <w:bCs/>
          <w:sz w:val="16"/>
          <w:szCs w:val="21"/>
        </w:rPr>
        <w:t>N.B:</w:t>
      </w:r>
    </w:p>
    <w:p w:rsidR="00181D0F" w:rsidRPr="002A3DB4" w:rsidRDefault="00181D0F" w:rsidP="00AB519C">
      <w:pPr>
        <w:pStyle w:val="BodyTextIndent"/>
        <w:tabs>
          <w:tab w:val="clear" w:pos="720"/>
        </w:tabs>
        <w:spacing w:before="0" w:after="0" w:line="360" w:lineRule="auto"/>
        <w:ind w:left="1170" w:hanging="608"/>
        <w:jc w:val="both"/>
        <w:rPr>
          <w:rFonts w:ascii="Arial" w:hAnsi="Arial" w:cs="Arial"/>
          <w:b/>
          <w:bCs/>
          <w:sz w:val="16"/>
          <w:szCs w:val="21"/>
        </w:rPr>
      </w:pPr>
      <w:r w:rsidRPr="002A3DB4">
        <w:rPr>
          <w:rFonts w:ascii="Arial" w:hAnsi="Arial" w:cs="Arial"/>
          <w:b/>
          <w:bCs/>
          <w:sz w:val="16"/>
          <w:szCs w:val="21"/>
        </w:rPr>
        <w:t xml:space="preserve">1) (*) </w:t>
      </w:r>
      <w:r w:rsidR="002A3DB4">
        <w:rPr>
          <w:rFonts w:ascii="Arial" w:hAnsi="Arial" w:cs="Arial"/>
          <w:b/>
          <w:bCs/>
          <w:sz w:val="16"/>
          <w:szCs w:val="21"/>
        </w:rPr>
        <w:tab/>
      </w:r>
      <w:r w:rsidRPr="002A3DB4">
        <w:rPr>
          <w:rFonts w:ascii="Arial" w:hAnsi="Arial" w:cs="Arial"/>
          <w:b/>
          <w:bCs/>
          <w:sz w:val="16"/>
          <w:szCs w:val="21"/>
        </w:rPr>
        <w:t xml:space="preserve">From </w:t>
      </w:r>
      <w:r w:rsidR="002A3DB4" w:rsidRPr="002A3DB4">
        <w:rPr>
          <w:rFonts w:ascii="Arial" w:hAnsi="Arial" w:cs="Arial"/>
          <w:b/>
          <w:bCs/>
          <w:sz w:val="16"/>
          <w:szCs w:val="21"/>
        </w:rPr>
        <w:t xml:space="preserve">M/s. </w:t>
      </w:r>
      <w:r w:rsidRPr="002A3DB4">
        <w:rPr>
          <w:rFonts w:ascii="Arial" w:hAnsi="Arial" w:cs="Arial"/>
          <w:b/>
          <w:bCs/>
          <w:sz w:val="16"/>
          <w:szCs w:val="21"/>
        </w:rPr>
        <w:t>Vedanta Ltd, State entitlement is 25% at Full Tariff and 7% of ESO at Energy Charge Rate.</w:t>
      </w:r>
    </w:p>
    <w:p w:rsidR="002A3DB4" w:rsidRPr="002A3DB4" w:rsidRDefault="002A3DB4" w:rsidP="00AB519C">
      <w:pPr>
        <w:pStyle w:val="BodyTextIndent"/>
        <w:tabs>
          <w:tab w:val="clear" w:pos="720"/>
        </w:tabs>
        <w:spacing w:before="0" w:after="0" w:line="360" w:lineRule="auto"/>
        <w:ind w:left="1412" w:hanging="850"/>
        <w:jc w:val="both"/>
        <w:rPr>
          <w:rFonts w:ascii="Arial" w:hAnsi="Arial" w:cs="Arial"/>
          <w:b/>
          <w:bCs/>
          <w:sz w:val="10"/>
          <w:szCs w:val="21"/>
        </w:rPr>
      </w:pPr>
    </w:p>
    <w:p w:rsidR="00181D0F" w:rsidRPr="002A3DB4" w:rsidRDefault="00181D0F" w:rsidP="00AB519C">
      <w:pPr>
        <w:pStyle w:val="BodyTextIndent"/>
        <w:tabs>
          <w:tab w:val="clear" w:pos="720"/>
        </w:tabs>
        <w:spacing w:before="0" w:after="0" w:line="360" w:lineRule="auto"/>
        <w:ind w:left="1170" w:hanging="608"/>
        <w:jc w:val="both"/>
        <w:rPr>
          <w:rFonts w:ascii="Arial" w:hAnsi="Arial" w:cs="Arial"/>
          <w:b/>
          <w:bCs/>
          <w:color w:val="FF0000"/>
          <w:sz w:val="20"/>
          <w:szCs w:val="21"/>
        </w:rPr>
      </w:pPr>
      <w:r w:rsidRPr="002A3DB4">
        <w:rPr>
          <w:rFonts w:ascii="Arial" w:hAnsi="Arial" w:cs="Arial"/>
          <w:b/>
          <w:bCs/>
          <w:sz w:val="16"/>
          <w:szCs w:val="21"/>
        </w:rPr>
        <w:t xml:space="preserve">2) (**)   State Entitlement from </w:t>
      </w:r>
      <w:r w:rsidR="002A3DB4">
        <w:rPr>
          <w:rFonts w:ascii="Arial" w:hAnsi="Arial" w:cs="Arial"/>
          <w:b/>
          <w:bCs/>
          <w:sz w:val="16"/>
          <w:szCs w:val="21"/>
        </w:rPr>
        <w:t xml:space="preserve">M/s. </w:t>
      </w:r>
      <w:r w:rsidRPr="002A3DB4">
        <w:rPr>
          <w:rFonts w:ascii="Arial" w:hAnsi="Arial" w:cs="Arial"/>
          <w:b/>
          <w:bCs/>
          <w:sz w:val="16"/>
          <w:szCs w:val="21"/>
        </w:rPr>
        <w:t>JITPL is 14%</w:t>
      </w:r>
      <w:r w:rsidR="002A3DB4">
        <w:rPr>
          <w:rFonts w:ascii="Arial" w:hAnsi="Arial" w:cs="Arial"/>
          <w:b/>
          <w:bCs/>
          <w:sz w:val="16"/>
          <w:szCs w:val="21"/>
        </w:rPr>
        <w:t xml:space="preserve"> from Unit#1 </w:t>
      </w:r>
      <w:r w:rsidRPr="002A3DB4">
        <w:rPr>
          <w:rFonts w:ascii="Arial" w:hAnsi="Arial" w:cs="Arial"/>
          <w:b/>
          <w:bCs/>
          <w:sz w:val="16"/>
          <w:szCs w:val="21"/>
        </w:rPr>
        <w:t xml:space="preserve">/12% </w:t>
      </w:r>
      <w:r w:rsidR="002A3DB4">
        <w:rPr>
          <w:rFonts w:ascii="Arial" w:hAnsi="Arial" w:cs="Arial"/>
          <w:b/>
          <w:bCs/>
          <w:sz w:val="16"/>
          <w:szCs w:val="21"/>
        </w:rPr>
        <w:t xml:space="preserve">from Unit #2, </w:t>
      </w:r>
      <w:r w:rsidRPr="002A3DB4">
        <w:rPr>
          <w:rFonts w:ascii="Arial" w:hAnsi="Arial" w:cs="Arial"/>
          <w:b/>
          <w:bCs/>
          <w:sz w:val="16"/>
          <w:szCs w:val="21"/>
        </w:rPr>
        <w:t xml:space="preserve">based on allocation/non-allocation of coal blocks within the State. </w:t>
      </w:r>
    </w:p>
    <w:p w:rsidR="002A3DB4" w:rsidRPr="002A3DB4" w:rsidRDefault="002A3DB4" w:rsidP="00AB519C">
      <w:pPr>
        <w:pStyle w:val="BodyTextIndent"/>
        <w:tabs>
          <w:tab w:val="clear" w:pos="720"/>
        </w:tabs>
        <w:spacing w:before="0" w:after="0" w:line="360" w:lineRule="auto"/>
        <w:ind w:left="1412" w:hanging="850"/>
        <w:jc w:val="both"/>
        <w:rPr>
          <w:rFonts w:ascii="Arial" w:hAnsi="Arial" w:cs="Arial"/>
          <w:b/>
          <w:bCs/>
          <w:color w:val="FF0000"/>
          <w:sz w:val="10"/>
          <w:szCs w:val="21"/>
        </w:rPr>
      </w:pPr>
    </w:p>
    <w:p w:rsidR="00181D0F" w:rsidRPr="002A3DB4" w:rsidRDefault="00181D0F" w:rsidP="00AB519C">
      <w:pPr>
        <w:pStyle w:val="BodyTextIndent"/>
        <w:tabs>
          <w:tab w:val="clear" w:pos="720"/>
        </w:tabs>
        <w:spacing w:before="0" w:after="0" w:line="360" w:lineRule="auto"/>
        <w:ind w:left="1170" w:hanging="608"/>
        <w:jc w:val="both"/>
        <w:rPr>
          <w:rFonts w:ascii="Arial" w:hAnsi="Arial" w:cs="Arial"/>
          <w:b/>
          <w:bCs/>
          <w:sz w:val="16"/>
          <w:szCs w:val="21"/>
        </w:rPr>
      </w:pPr>
      <w:r w:rsidRPr="002A3DB4">
        <w:rPr>
          <w:rFonts w:ascii="Arial" w:hAnsi="Arial" w:cs="Arial"/>
          <w:b/>
          <w:bCs/>
          <w:sz w:val="16"/>
          <w:szCs w:val="21"/>
        </w:rPr>
        <w:t xml:space="preserve">3)  (***) </w:t>
      </w:r>
      <w:r w:rsidR="002A3DB4">
        <w:rPr>
          <w:rFonts w:ascii="Arial" w:hAnsi="Arial" w:cs="Arial"/>
          <w:b/>
          <w:bCs/>
          <w:sz w:val="16"/>
          <w:szCs w:val="21"/>
        </w:rPr>
        <w:tab/>
      </w:r>
      <w:r w:rsidR="006C5C95">
        <w:rPr>
          <w:rFonts w:ascii="Arial" w:hAnsi="Arial" w:cs="Arial"/>
          <w:b/>
          <w:bCs/>
          <w:sz w:val="16"/>
          <w:szCs w:val="21"/>
        </w:rPr>
        <w:t xml:space="preserve">M/s. </w:t>
      </w:r>
      <w:r w:rsidRPr="002A3DB4">
        <w:rPr>
          <w:rFonts w:ascii="Arial" w:hAnsi="Arial" w:cs="Arial"/>
          <w:b/>
          <w:bCs/>
          <w:sz w:val="16"/>
          <w:szCs w:val="21"/>
        </w:rPr>
        <w:t>JITPL suo-moto declared COD of Unit #1on 06-06-2014</w:t>
      </w:r>
      <w:r w:rsidR="006C5C95">
        <w:rPr>
          <w:rFonts w:ascii="Arial" w:hAnsi="Arial" w:cs="Arial"/>
          <w:b/>
          <w:bCs/>
          <w:sz w:val="16"/>
          <w:szCs w:val="21"/>
        </w:rPr>
        <w:t>. However, the</w:t>
      </w:r>
      <w:r w:rsidR="002A3DB4">
        <w:rPr>
          <w:rFonts w:ascii="Arial" w:hAnsi="Arial" w:cs="Arial"/>
          <w:b/>
          <w:bCs/>
          <w:sz w:val="16"/>
          <w:szCs w:val="21"/>
        </w:rPr>
        <w:t xml:space="preserve"> successful MCR T</w:t>
      </w:r>
      <w:r w:rsidRPr="002A3DB4">
        <w:rPr>
          <w:rFonts w:ascii="Arial" w:hAnsi="Arial" w:cs="Arial"/>
          <w:b/>
          <w:bCs/>
          <w:sz w:val="16"/>
          <w:szCs w:val="21"/>
        </w:rPr>
        <w:t xml:space="preserve">est was </w:t>
      </w:r>
      <w:r w:rsidR="002A3DB4">
        <w:rPr>
          <w:rFonts w:ascii="Arial" w:hAnsi="Arial" w:cs="Arial"/>
          <w:b/>
          <w:bCs/>
          <w:sz w:val="16"/>
          <w:szCs w:val="21"/>
        </w:rPr>
        <w:t>conducted</w:t>
      </w:r>
      <w:r w:rsidRPr="002A3DB4">
        <w:rPr>
          <w:rFonts w:ascii="Arial" w:hAnsi="Arial" w:cs="Arial"/>
          <w:b/>
          <w:bCs/>
          <w:sz w:val="16"/>
          <w:szCs w:val="21"/>
        </w:rPr>
        <w:t xml:space="preserve"> from 15-04-2015 to 18-04-2015,</w:t>
      </w:r>
      <w:r w:rsidR="006C5C95">
        <w:rPr>
          <w:rFonts w:ascii="Arial" w:hAnsi="Arial" w:cs="Arial"/>
          <w:b/>
          <w:bCs/>
          <w:sz w:val="16"/>
          <w:szCs w:val="21"/>
        </w:rPr>
        <w:t xml:space="preserve"> in presence of GRIDCO Officials.</w:t>
      </w:r>
    </w:p>
    <w:p w:rsidR="00181D0F" w:rsidRPr="003E57CA" w:rsidRDefault="00181D0F" w:rsidP="00181D0F">
      <w:pPr>
        <w:pStyle w:val="BodyTextIndent"/>
        <w:tabs>
          <w:tab w:val="clear" w:pos="720"/>
        </w:tabs>
        <w:spacing w:before="0" w:after="0" w:line="276" w:lineRule="auto"/>
        <w:ind w:left="1418" w:hanging="851"/>
        <w:jc w:val="both"/>
        <w:rPr>
          <w:rFonts w:ascii="Arial" w:hAnsi="Arial" w:cs="Arial"/>
          <w:bCs/>
          <w:color w:val="FF0000"/>
          <w:sz w:val="22"/>
          <w:szCs w:val="21"/>
        </w:rPr>
      </w:pPr>
    </w:p>
    <w:p w:rsidR="00AB519C" w:rsidRPr="00AB519C" w:rsidRDefault="00181D0F" w:rsidP="00181D0F">
      <w:pPr>
        <w:pStyle w:val="BodyTextIndent"/>
        <w:numPr>
          <w:ilvl w:val="0"/>
          <w:numId w:val="32"/>
        </w:numPr>
        <w:tabs>
          <w:tab w:val="clear" w:pos="720"/>
        </w:tabs>
        <w:spacing w:before="0" w:line="360" w:lineRule="auto"/>
        <w:jc w:val="both"/>
        <w:rPr>
          <w:rFonts w:ascii="Arial" w:hAnsi="Arial" w:cs="Arial"/>
          <w:sz w:val="22"/>
        </w:rPr>
      </w:pPr>
      <w:r w:rsidRPr="006D3D13">
        <w:rPr>
          <w:rFonts w:ascii="Arial" w:hAnsi="Arial" w:cs="Arial"/>
          <w:bCs/>
          <w:sz w:val="22"/>
          <w:szCs w:val="21"/>
          <w:lang w:val="en-US"/>
        </w:rPr>
        <w:t xml:space="preserve">As per the provisions of approved consolidated PPA </w:t>
      </w:r>
      <w:r w:rsidR="00BC03EE">
        <w:rPr>
          <w:rFonts w:ascii="Arial" w:hAnsi="Arial" w:cs="Arial"/>
          <w:bCs/>
          <w:sz w:val="22"/>
          <w:szCs w:val="21"/>
          <w:lang w:val="en-US"/>
        </w:rPr>
        <w:t xml:space="preserve">dated </w:t>
      </w:r>
      <w:r w:rsidR="00AB519C">
        <w:rPr>
          <w:rFonts w:ascii="Arial" w:hAnsi="Arial" w:cs="Arial"/>
          <w:bCs/>
          <w:sz w:val="22"/>
          <w:szCs w:val="21"/>
          <w:lang w:val="en-US"/>
        </w:rPr>
        <w:t>19-12-2012, Unit-</w:t>
      </w:r>
      <w:r w:rsidRPr="006D3D13">
        <w:rPr>
          <w:rFonts w:ascii="Arial" w:hAnsi="Arial" w:cs="Arial"/>
          <w:bCs/>
          <w:sz w:val="22"/>
          <w:szCs w:val="21"/>
          <w:lang w:val="en-US"/>
        </w:rPr>
        <w:t xml:space="preserve">2 </w:t>
      </w:r>
      <w:r w:rsidR="00BC03EE">
        <w:rPr>
          <w:rFonts w:ascii="Arial" w:hAnsi="Arial" w:cs="Arial"/>
          <w:bCs/>
          <w:sz w:val="22"/>
          <w:szCs w:val="21"/>
          <w:lang w:val="en-US"/>
        </w:rPr>
        <w:t xml:space="preserve">(600 MW) </w:t>
      </w:r>
      <w:r w:rsidRPr="006D3D13">
        <w:rPr>
          <w:rFonts w:ascii="Arial" w:hAnsi="Arial" w:cs="Arial"/>
          <w:bCs/>
          <w:sz w:val="22"/>
          <w:szCs w:val="21"/>
          <w:lang w:val="en-US"/>
        </w:rPr>
        <w:t xml:space="preserve">of M/s. Vedanta Ltd. (erstwhile SESA Sterlite Ltd) is State-dedicated &amp; connected to OPTCL/STU System through 220 kV VAL – Budhipadar D/C lines. </w:t>
      </w:r>
    </w:p>
    <w:p w:rsidR="00D917D8" w:rsidRDefault="00D917D8" w:rsidP="00D917D8">
      <w:pPr>
        <w:pStyle w:val="BodyTextIndent"/>
        <w:tabs>
          <w:tab w:val="clear" w:pos="720"/>
        </w:tabs>
        <w:spacing w:before="0"/>
        <w:jc w:val="both"/>
        <w:rPr>
          <w:rFonts w:ascii="Arial" w:hAnsi="Arial" w:cs="Arial"/>
          <w:bCs/>
          <w:sz w:val="22"/>
          <w:szCs w:val="21"/>
          <w:lang w:val="en-US"/>
        </w:rPr>
      </w:pPr>
    </w:p>
    <w:p w:rsidR="00181D0F" w:rsidRDefault="00AB519C" w:rsidP="00AB519C">
      <w:pPr>
        <w:pStyle w:val="BodyTextIndent"/>
        <w:tabs>
          <w:tab w:val="clear" w:pos="720"/>
        </w:tabs>
        <w:spacing w:before="0" w:line="360" w:lineRule="auto"/>
        <w:jc w:val="both"/>
        <w:rPr>
          <w:rFonts w:ascii="Arial" w:hAnsi="Arial" w:cs="Arial"/>
          <w:bCs/>
          <w:sz w:val="22"/>
          <w:szCs w:val="21"/>
          <w:lang w:val="en-US"/>
        </w:rPr>
      </w:pPr>
      <w:r>
        <w:rPr>
          <w:rFonts w:ascii="Arial" w:hAnsi="Arial" w:cs="Arial"/>
          <w:bCs/>
          <w:sz w:val="22"/>
          <w:szCs w:val="21"/>
          <w:lang w:val="en-US"/>
        </w:rPr>
        <w:t xml:space="preserve">It may be relevant here to mention that </w:t>
      </w:r>
      <w:r w:rsidR="00181D0F" w:rsidRPr="006D3D13">
        <w:rPr>
          <w:rFonts w:ascii="Arial" w:hAnsi="Arial" w:cs="Arial"/>
          <w:bCs/>
          <w:sz w:val="22"/>
          <w:szCs w:val="21"/>
          <w:lang w:val="en-US"/>
        </w:rPr>
        <w:t xml:space="preserve">GRIDCO has been contesting before </w:t>
      </w:r>
      <w:r>
        <w:rPr>
          <w:rFonts w:ascii="Arial" w:hAnsi="Arial" w:cs="Arial"/>
          <w:bCs/>
          <w:sz w:val="22"/>
          <w:szCs w:val="21"/>
          <w:lang w:val="en-US"/>
        </w:rPr>
        <w:t xml:space="preserve">Hon’ble </w:t>
      </w:r>
      <w:r w:rsidR="00181D0F" w:rsidRPr="006D3D13">
        <w:rPr>
          <w:rFonts w:ascii="Arial" w:hAnsi="Arial" w:cs="Arial"/>
          <w:bCs/>
          <w:sz w:val="22"/>
          <w:szCs w:val="21"/>
          <w:lang w:val="en-US"/>
        </w:rPr>
        <w:t xml:space="preserve">APTEL regarding the transmission capacity of the existing 220 kV VAL-Budhipadar Double Circuit line which is sub-judice at present. However, the IPP has not been supplying to its full ex-bus generation capacity from Unit #2, citing transmission constraint in contrast to the fact that the onus/responsibility of construction of dedicated transmission line for evacuation of State share of power  lies with the IPP as per Section 10  of </w:t>
      </w:r>
      <w:r w:rsidR="00637A8A">
        <w:rPr>
          <w:rFonts w:ascii="Arial" w:hAnsi="Arial" w:cs="Arial"/>
          <w:bCs/>
          <w:sz w:val="22"/>
          <w:szCs w:val="21"/>
          <w:lang w:val="en-US"/>
        </w:rPr>
        <w:t xml:space="preserve">the </w:t>
      </w:r>
      <w:r w:rsidR="00181D0F" w:rsidRPr="006D3D13">
        <w:rPr>
          <w:rFonts w:ascii="Arial" w:hAnsi="Arial" w:cs="Arial"/>
          <w:bCs/>
          <w:sz w:val="22"/>
          <w:szCs w:val="21"/>
          <w:lang w:val="en-US"/>
        </w:rPr>
        <w:t>Electricity Act,2003.</w:t>
      </w:r>
    </w:p>
    <w:p w:rsidR="00D917D8" w:rsidRPr="006D3D13" w:rsidRDefault="00D917D8" w:rsidP="00D917D8">
      <w:pPr>
        <w:pStyle w:val="BodyTextIndent"/>
        <w:tabs>
          <w:tab w:val="clear" w:pos="720"/>
        </w:tabs>
        <w:spacing w:before="0"/>
        <w:jc w:val="both"/>
        <w:rPr>
          <w:rFonts w:ascii="Arial" w:hAnsi="Arial" w:cs="Arial"/>
          <w:sz w:val="22"/>
        </w:rPr>
      </w:pPr>
    </w:p>
    <w:p w:rsidR="00181D0F" w:rsidRDefault="00181D0F" w:rsidP="00D917D8">
      <w:pPr>
        <w:pStyle w:val="BodyTextIndent"/>
        <w:numPr>
          <w:ilvl w:val="0"/>
          <w:numId w:val="32"/>
        </w:numPr>
        <w:tabs>
          <w:tab w:val="clear" w:pos="720"/>
        </w:tabs>
        <w:spacing w:before="0" w:line="360" w:lineRule="auto"/>
        <w:jc w:val="both"/>
        <w:rPr>
          <w:rFonts w:ascii="Arial" w:hAnsi="Arial" w:cs="Arial"/>
          <w:sz w:val="22"/>
        </w:rPr>
      </w:pPr>
      <w:r w:rsidRPr="006D3D13">
        <w:rPr>
          <w:rFonts w:ascii="Arial" w:hAnsi="Arial" w:cs="Arial"/>
          <w:sz w:val="22"/>
        </w:rPr>
        <w:t>Based on the terms and c</w:t>
      </w:r>
      <w:r>
        <w:rPr>
          <w:rFonts w:ascii="Arial" w:hAnsi="Arial" w:cs="Arial"/>
          <w:sz w:val="22"/>
        </w:rPr>
        <w:t>onditions of the PPA dated 04</w:t>
      </w:r>
      <w:r w:rsidRPr="006D3D13">
        <w:rPr>
          <w:rFonts w:ascii="Arial" w:hAnsi="Arial" w:cs="Arial"/>
          <w:sz w:val="22"/>
        </w:rPr>
        <w:t xml:space="preserve">-01-2011 executed with GKEL, GRIDCO is entitled for 25% of the </w:t>
      </w:r>
      <w:r w:rsidR="00637A8A">
        <w:rPr>
          <w:rFonts w:ascii="Arial" w:hAnsi="Arial" w:cs="Arial"/>
          <w:sz w:val="22"/>
        </w:rPr>
        <w:t>energy</w:t>
      </w:r>
      <w:r w:rsidRPr="006D3D13">
        <w:rPr>
          <w:rFonts w:ascii="Arial" w:hAnsi="Arial" w:cs="Arial"/>
          <w:sz w:val="22"/>
        </w:rPr>
        <w:t xml:space="preserve"> sent out at the Tariff to be determined by the Hon’ble OERC. Further, the power generated in excess of 80% PLF shall be made available to the State at variable cost. Apart from the entitlement, GRIDCO had procured additional power from the IPP at the time of requirement to meet the State demand at the provisional tariff in effect. From 18</w:t>
      </w:r>
      <w:r w:rsidRPr="006D3D13">
        <w:rPr>
          <w:rFonts w:ascii="Arial" w:hAnsi="Arial" w:cs="Arial"/>
          <w:sz w:val="22"/>
          <w:vertAlign w:val="superscript"/>
        </w:rPr>
        <w:t>th</w:t>
      </w:r>
      <w:r w:rsidRPr="006D3D13">
        <w:rPr>
          <w:rFonts w:ascii="Arial" w:hAnsi="Arial" w:cs="Arial"/>
          <w:sz w:val="22"/>
        </w:rPr>
        <w:t xml:space="preserve"> March, 2015 onwards, the Unit #3 of the IPP is </w:t>
      </w:r>
      <w:r w:rsidRPr="006D3D13">
        <w:rPr>
          <w:rFonts w:ascii="Arial" w:hAnsi="Arial" w:cs="Arial"/>
          <w:sz w:val="22"/>
        </w:rPr>
        <w:lastRenderedPageBreak/>
        <w:t xml:space="preserve">connected with the STU and supplying power to the State through dedicated 400kV DC GMR-Meramundali transmission line. After supplying the State share of power, the IPP is selling the balance power generated from its Unit #3 through Short Term Open Access. </w:t>
      </w:r>
    </w:p>
    <w:p w:rsidR="00181D0F" w:rsidRDefault="00181D0F" w:rsidP="00181D0F">
      <w:pPr>
        <w:pStyle w:val="BodyTextIndent"/>
        <w:tabs>
          <w:tab w:val="clear" w:pos="720"/>
        </w:tabs>
        <w:spacing w:before="0" w:after="0" w:line="360" w:lineRule="auto"/>
        <w:jc w:val="both"/>
        <w:rPr>
          <w:rFonts w:ascii="Arial" w:hAnsi="Arial" w:cs="Arial"/>
          <w:sz w:val="22"/>
        </w:rPr>
      </w:pPr>
    </w:p>
    <w:p w:rsidR="00181D0F" w:rsidRPr="00D32841" w:rsidRDefault="00181D0F" w:rsidP="00181D0F">
      <w:pPr>
        <w:pStyle w:val="BodyTextIndent"/>
        <w:numPr>
          <w:ilvl w:val="0"/>
          <w:numId w:val="32"/>
        </w:numPr>
        <w:tabs>
          <w:tab w:val="clear" w:pos="720"/>
        </w:tabs>
        <w:spacing w:before="0" w:after="0" w:line="360" w:lineRule="auto"/>
        <w:jc w:val="both"/>
        <w:rPr>
          <w:rFonts w:ascii="Arial" w:hAnsi="Arial" w:cs="Arial"/>
          <w:bCs/>
          <w:color w:val="FF0000"/>
          <w:sz w:val="22"/>
          <w:szCs w:val="21"/>
          <w:lang w:val="en-US"/>
        </w:rPr>
      </w:pPr>
      <w:r w:rsidRPr="00D32841">
        <w:rPr>
          <w:rFonts w:ascii="Arial" w:hAnsi="Arial" w:cs="Arial"/>
          <w:sz w:val="22"/>
        </w:rPr>
        <w:t xml:space="preserve">Out of 3No. of 600MW Units, COD of two units </w:t>
      </w:r>
      <w:r w:rsidR="00D917D8">
        <w:rPr>
          <w:rFonts w:ascii="Arial" w:hAnsi="Arial" w:cs="Arial"/>
          <w:sz w:val="22"/>
        </w:rPr>
        <w:t xml:space="preserve">of </w:t>
      </w:r>
      <w:r w:rsidR="00637A8A">
        <w:rPr>
          <w:rFonts w:ascii="Arial" w:hAnsi="Arial" w:cs="Arial"/>
          <w:sz w:val="22"/>
        </w:rPr>
        <w:t xml:space="preserve">M/s. </w:t>
      </w:r>
      <w:r w:rsidR="00D917D8">
        <w:rPr>
          <w:rFonts w:ascii="Arial" w:hAnsi="Arial" w:cs="Arial"/>
          <w:sz w:val="22"/>
        </w:rPr>
        <w:t xml:space="preserve">JITPL </w:t>
      </w:r>
      <w:r w:rsidRPr="00D32841">
        <w:rPr>
          <w:rFonts w:ascii="Arial" w:hAnsi="Arial" w:cs="Arial"/>
          <w:sz w:val="22"/>
        </w:rPr>
        <w:t>ha</w:t>
      </w:r>
      <w:r w:rsidR="00D917D8">
        <w:rPr>
          <w:rFonts w:ascii="Arial" w:hAnsi="Arial" w:cs="Arial"/>
          <w:sz w:val="22"/>
        </w:rPr>
        <w:t>s</w:t>
      </w:r>
      <w:r w:rsidRPr="00D32841">
        <w:rPr>
          <w:rFonts w:ascii="Arial" w:hAnsi="Arial" w:cs="Arial"/>
          <w:sz w:val="22"/>
        </w:rPr>
        <w:t xml:space="preserve"> been commercially declared as mentioned above. The IPP is connected with the </w:t>
      </w:r>
      <w:r w:rsidR="00092E8C">
        <w:rPr>
          <w:rFonts w:ascii="Arial" w:hAnsi="Arial" w:cs="Arial"/>
          <w:sz w:val="22"/>
        </w:rPr>
        <w:t>PGCIL</w:t>
      </w:r>
      <w:r>
        <w:rPr>
          <w:rFonts w:ascii="Arial" w:hAnsi="Arial" w:cs="Arial"/>
          <w:sz w:val="22"/>
        </w:rPr>
        <w:t xml:space="preserve">- Angul </w:t>
      </w:r>
      <w:r w:rsidR="00092E8C">
        <w:rPr>
          <w:rFonts w:ascii="Arial" w:hAnsi="Arial" w:cs="Arial"/>
          <w:sz w:val="22"/>
        </w:rPr>
        <w:t>Pooling Station</w:t>
      </w:r>
      <w:r w:rsidRPr="00D32841">
        <w:rPr>
          <w:rFonts w:ascii="Arial" w:hAnsi="Arial" w:cs="Arial"/>
          <w:sz w:val="22"/>
        </w:rPr>
        <w:t xml:space="preserve"> through 400kV </w:t>
      </w:r>
      <w:r>
        <w:rPr>
          <w:rFonts w:ascii="Arial" w:hAnsi="Arial" w:cs="Arial"/>
          <w:sz w:val="22"/>
        </w:rPr>
        <w:t xml:space="preserve">transmission line. </w:t>
      </w:r>
      <w:r w:rsidRPr="00D32841">
        <w:rPr>
          <w:rFonts w:ascii="Arial" w:hAnsi="Arial" w:cs="Arial"/>
          <w:sz w:val="22"/>
        </w:rPr>
        <w:t>Based on the Terms and Conditions of the PPA dated 04-01-2011 executed with JITPL, GRIDCO is entitled for 14% of the power sent out at Variable Cost/Energy Charge Rate</w:t>
      </w:r>
      <w:r w:rsidR="00637A8A">
        <w:rPr>
          <w:rFonts w:ascii="Arial" w:hAnsi="Arial" w:cs="Arial"/>
          <w:sz w:val="22"/>
        </w:rPr>
        <w:t xml:space="preserve"> (ECR)</w:t>
      </w:r>
      <w:r w:rsidRPr="00D32841">
        <w:rPr>
          <w:rFonts w:ascii="Arial" w:hAnsi="Arial" w:cs="Arial"/>
          <w:sz w:val="22"/>
        </w:rPr>
        <w:t>, to be determined by the Hon’ble Commission, if coal block is allocated within the State. Otherwise, JITPL shall supply 12% of the power sent out at Variable Cost/Energy Charge Rate. As reported by JITPL, it is having linkage coal supply against Unit #1 only. However, at present JITPL is submitting schedule to ERLDC @12% of their total tentative declared day ahead schedule from the two units on short term basis i.e. day ahead basis.</w:t>
      </w:r>
      <w:r w:rsidR="00637A8A">
        <w:rPr>
          <w:rFonts w:ascii="Arial" w:hAnsi="Arial" w:cs="Arial"/>
          <w:sz w:val="22"/>
        </w:rPr>
        <w:t xml:space="preserve"> The respective POC C</w:t>
      </w:r>
      <w:r>
        <w:rPr>
          <w:rFonts w:ascii="Arial" w:hAnsi="Arial" w:cs="Arial"/>
          <w:sz w:val="22"/>
        </w:rPr>
        <w:t>harge</w:t>
      </w:r>
      <w:r w:rsidR="00637A8A">
        <w:rPr>
          <w:rFonts w:ascii="Arial" w:hAnsi="Arial" w:cs="Arial"/>
          <w:sz w:val="22"/>
        </w:rPr>
        <w:t xml:space="preserve"> is borne by JITPL as per S</w:t>
      </w:r>
      <w:r>
        <w:rPr>
          <w:rFonts w:ascii="Arial" w:hAnsi="Arial" w:cs="Arial"/>
          <w:sz w:val="22"/>
        </w:rPr>
        <w:t>upplementary PPA dated 23-07-2013.</w:t>
      </w:r>
      <w:r w:rsidRPr="00D32841">
        <w:rPr>
          <w:rFonts w:ascii="Arial" w:hAnsi="Arial" w:cs="Arial"/>
          <w:sz w:val="22"/>
        </w:rPr>
        <w:t>Thus, based on the Auxiliary Energy Consumption of 6% (as mentioned in the OERC (Terms and Conditions of Tariff for Determination of Generation Tariff)</w:t>
      </w:r>
      <w:r w:rsidR="00BE5034" w:rsidRPr="00D32841">
        <w:rPr>
          <w:rFonts w:ascii="Arial" w:hAnsi="Arial" w:cs="Arial"/>
          <w:sz w:val="22"/>
        </w:rPr>
        <w:t>, Regulation</w:t>
      </w:r>
      <w:r w:rsidRPr="00D32841">
        <w:rPr>
          <w:rFonts w:ascii="Arial" w:hAnsi="Arial" w:cs="Arial"/>
          <w:sz w:val="22"/>
        </w:rPr>
        <w:t>, 2014</w:t>
      </w:r>
      <w:r w:rsidR="00BE5034" w:rsidRPr="00D32841">
        <w:rPr>
          <w:rFonts w:ascii="Arial" w:hAnsi="Arial" w:cs="Arial"/>
          <w:sz w:val="22"/>
        </w:rPr>
        <w:t>) and</w:t>
      </w:r>
      <w:r w:rsidRPr="00D32841">
        <w:rPr>
          <w:rFonts w:ascii="Arial" w:hAnsi="Arial" w:cs="Arial"/>
          <w:sz w:val="22"/>
        </w:rPr>
        <w:t xml:space="preserve"> 85% PLF, it proposes to procure </w:t>
      </w:r>
      <w:r w:rsidRPr="00637A8A">
        <w:rPr>
          <w:rFonts w:ascii="Arial" w:hAnsi="Arial" w:cs="Arial"/>
          <w:b/>
          <w:sz w:val="22"/>
        </w:rPr>
        <w:t>1008MU</w:t>
      </w:r>
      <w:r w:rsidRPr="00D32841">
        <w:rPr>
          <w:rFonts w:ascii="Arial" w:hAnsi="Arial" w:cs="Arial"/>
          <w:sz w:val="22"/>
        </w:rPr>
        <w:t xml:space="preserve"> (considering State entitlement @12%) power from JITPL during FY:2016-17.Further,</w:t>
      </w:r>
      <w:r>
        <w:rPr>
          <w:rFonts w:ascii="Arial" w:hAnsi="Arial" w:cs="Arial"/>
          <w:sz w:val="22"/>
        </w:rPr>
        <w:t xml:space="preserve"> MCLhas been requested to furnish the linkage coal supply status to GRIDCO.</w:t>
      </w:r>
    </w:p>
    <w:p w:rsidR="00181D0F" w:rsidRPr="00D32841" w:rsidRDefault="00181D0F" w:rsidP="00181D0F">
      <w:pPr>
        <w:pStyle w:val="BodyTextIndent"/>
        <w:tabs>
          <w:tab w:val="clear" w:pos="720"/>
        </w:tabs>
        <w:spacing w:before="0" w:after="0" w:line="360" w:lineRule="auto"/>
        <w:ind w:left="1134"/>
        <w:jc w:val="both"/>
        <w:rPr>
          <w:rFonts w:ascii="Arial" w:hAnsi="Arial" w:cs="Arial"/>
          <w:bCs/>
          <w:color w:val="FF0000"/>
          <w:sz w:val="22"/>
          <w:szCs w:val="21"/>
          <w:lang w:val="en-US"/>
        </w:rPr>
      </w:pPr>
    </w:p>
    <w:p w:rsidR="00181D0F" w:rsidRPr="00D917D8" w:rsidRDefault="00181D0F" w:rsidP="00181D0F">
      <w:pPr>
        <w:pStyle w:val="BodyTextIndent"/>
        <w:numPr>
          <w:ilvl w:val="0"/>
          <w:numId w:val="32"/>
        </w:numPr>
        <w:tabs>
          <w:tab w:val="clear" w:pos="720"/>
        </w:tabs>
        <w:spacing w:before="0" w:line="360" w:lineRule="auto"/>
        <w:jc w:val="both"/>
        <w:rPr>
          <w:rFonts w:ascii="Arial" w:hAnsi="Arial" w:cs="Arial"/>
          <w:bCs/>
          <w:color w:val="FF0000"/>
          <w:sz w:val="22"/>
          <w:szCs w:val="21"/>
          <w:lang w:val="en-US"/>
        </w:rPr>
      </w:pPr>
      <w:r w:rsidRPr="00D32841">
        <w:rPr>
          <w:rFonts w:ascii="Arial" w:hAnsi="Arial" w:cs="Arial"/>
          <w:sz w:val="22"/>
        </w:rPr>
        <w:t xml:space="preserve">Regarding the procurement of power from the thermal power plant of M/s. NBVL, it is to be mentioned here that, the Case No.78/2014 for approval of PPA executed with NBVL dated 31-10-2015 and 23-09-2015 with or without modification is sub-judice. As per the direction of Department of Energy, Government of Odisha, the </w:t>
      </w:r>
      <w:r w:rsidR="00637A8A" w:rsidRPr="00D32841">
        <w:rPr>
          <w:rFonts w:ascii="Arial" w:hAnsi="Arial" w:cs="Arial"/>
          <w:sz w:val="22"/>
        </w:rPr>
        <w:t xml:space="preserve">Installed Capacity </w:t>
      </w:r>
      <w:r w:rsidRPr="00D32841">
        <w:rPr>
          <w:rFonts w:ascii="Arial" w:hAnsi="Arial" w:cs="Arial"/>
          <w:sz w:val="22"/>
        </w:rPr>
        <w:t xml:space="preserve">of the </w:t>
      </w:r>
      <w:r w:rsidR="00637A8A" w:rsidRPr="00D32841">
        <w:rPr>
          <w:rFonts w:ascii="Arial" w:hAnsi="Arial" w:cs="Arial"/>
          <w:sz w:val="22"/>
        </w:rPr>
        <w:t>Thermal Plant</w:t>
      </w:r>
      <w:r w:rsidRPr="00D32841">
        <w:rPr>
          <w:rFonts w:ascii="Arial" w:hAnsi="Arial" w:cs="Arial"/>
          <w:sz w:val="22"/>
        </w:rPr>
        <w:t xml:space="preserve"> ha</w:t>
      </w:r>
      <w:r w:rsidR="00637A8A">
        <w:rPr>
          <w:rFonts w:ascii="Arial" w:hAnsi="Arial" w:cs="Arial"/>
          <w:sz w:val="22"/>
        </w:rPr>
        <w:t>s</w:t>
      </w:r>
      <w:r w:rsidRPr="00D32841">
        <w:rPr>
          <w:rFonts w:ascii="Arial" w:hAnsi="Arial" w:cs="Arial"/>
          <w:sz w:val="22"/>
        </w:rPr>
        <w:t xml:space="preserve"> been modified to 60MW and the PPA dated 31-10-201</w:t>
      </w:r>
      <w:r w:rsidR="00092E8C">
        <w:rPr>
          <w:rFonts w:ascii="Arial" w:hAnsi="Arial" w:cs="Arial"/>
          <w:sz w:val="22"/>
        </w:rPr>
        <w:t>4</w:t>
      </w:r>
      <w:r w:rsidRPr="00D32841">
        <w:rPr>
          <w:rFonts w:ascii="Arial" w:hAnsi="Arial" w:cs="Arial"/>
          <w:sz w:val="22"/>
        </w:rPr>
        <w:t xml:space="preserve"> ha</w:t>
      </w:r>
      <w:r w:rsidR="00637A8A">
        <w:rPr>
          <w:rFonts w:ascii="Arial" w:hAnsi="Arial" w:cs="Arial"/>
          <w:sz w:val="22"/>
        </w:rPr>
        <w:t>s</w:t>
      </w:r>
      <w:r w:rsidRPr="00D32841">
        <w:rPr>
          <w:rFonts w:ascii="Arial" w:hAnsi="Arial" w:cs="Arial"/>
          <w:sz w:val="22"/>
        </w:rPr>
        <w:t xml:space="preserve"> been amended to that extent vide amended PPA dated 23-09-2015 and filed before the Hon’ble Commission in the aforesaid </w:t>
      </w:r>
      <w:r w:rsidR="00637A8A">
        <w:rPr>
          <w:rFonts w:ascii="Arial" w:hAnsi="Arial" w:cs="Arial"/>
          <w:sz w:val="22"/>
        </w:rPr>
        <w:t>C</w:t>
      </w:r>
      <w:r w:rsidRPr="00D32841">
        <w:rPr>
          <w:rFonts w:ascii="Arial" w:hAnsi="Arial" w:cs="Arial"/>
          <w:sz w:val="22"/>
        </w:rPr>
        <w:t xml:space="preserve">ase for approval with or without modification. However, as per the provisions of said PPA, GRIDCO is entitled </w:t>
      </w:r>
      <w:r w:rsidR="00637A8A">
        <w:rPr>
          <w:rFonts w:ascii="Arial" w:hAnsi="Arial" w:cs="Arial"/>
          <w:sz w:val="22"/>
        </w:rPr>
        <w:t>to</w:t>
      </w:r>
      <w:r w:rsidRPr="00D32841">
        <w:rPr>
          <w:rFonts w:ascii="Arial" w:hAnsi="Arial" w:cs="Arial"/>
          <w:sz w:val="22"/>
        </w:rPr>
        <w:t xml:space="preserve"> 14% of the power sent out at </w:t>
      </w:r>
      <w:r w:rsidR="00637A8A" w:rsidRPr="00D32841">
        <w:rPr>
          <w:rFonts w:ascii="Arial" w:hAnsi="Arial" w:cs="Arial"/>
          <w:sz w:val="22"/>
        </w:rPr>
        <w:t xml:space="preserve">Energy Charge Rate/Variable Cost </w:t>
      </w:r>
      <w:r w:rsidRPr="00D32841">
        <w:rPr>
          <w:rFonts w:ascii="Arial" w:hAnsi="Arial" w:cs="Arial"/>
          <w:sz w:val="22"/>
        </w:rPr>
        <w:t xml:space="preserve">to be determined by the Hon’ble OERC, if coal block is allocated within the State. Otherwise, NBVL shall supply 12% of the power sent out at Variable Cost / Energy Charge Rate. </w:t>
      </w:r>
    </w:p>
    <w:p w:rsidR="00D917D8" w:rsidRPr="001A5F9F" w:rsidRDefault="00D917D8" w:rsidP="00D917D8">
      <w:pPr>
        <w:pStyle w:val="ListParagraph"/>
        <w:rPr>
          <w:rFonts w:ascii="Arial" w:hAnsi="Arial" w:cs="Arial"/>
          <w:bCs/>
          <w:color w:val="FF0000"/>
          <w:sz w:val="16"/>
          <w:szCs w:val="21"/>
        </w:rPr>
      </w:pPr>
    </w:p>
    <w:p w:rsidR="00181D0F" w:rsidRDefault="00181D0F" w:rsidP="00181D0F">
      <w:pPr>
        <w:pStyle w:val="ListParagraph"/>
        <w:numPr>
          <w:ilvl w:val="0"/>
          <w:numId w:val="32"/>
        </w:numPr>
        <w:spacing w:line="360" w:lineRule="auto"/>
        <w:jc w:val="both"/>
        <w:rPr>
          <w:rFonts w:ascii="Arial" w:hAnsi="Arial" w:cs="Arial"/>
          <w:sz w:val="22"/>
          <w:lang w:val="en-GB"/>
        </w:rPr>
      </w:pPr>
      <w:r w:rsidRPr="00DA4024">
        <w:rPr>
          <w:rFonts w:ascii="Arial" w:hAnsi="Arial" w:cs="Arial"/>
          <w:sz w:val="22"/>
          <w:lang w:val="en-GB"/>
        </w:rPr>
        <w:t xml:space="preserve">The </w:t>
      </w:r>
      <w:r>
        <w:rPr>
          <w:rFonts w:ascii="Arial" w:hAnsi="Arial" w:cs="Arial"/>
          <w:sz w:val="22"/>
          <w:lang w:val="en-GB"/>
        </w:rPr>
        <w:t>1</w:t>
      </w:r>
      <w:r w:rsidRPr="00637A8A">
        <w:rPr>
          <w:rFonts w:ascii="Arial" w:hAnsi="Arial" w:cs="Arial"/>
          <w:sz w:val="22"/>
          <w:lang w:val="en-GB"/>
        </w:rPr>
        <w:t>st</w:t>
      </w:r>
      <w:r>
        <w:rPr>
          <w:rFonts w:ascii="Arial" w:hAnsi="Arial" w:cs="Arial"/>
          <w:sz w:val="22"/>
          <w:lang w:val="en-GB"/>
        </w:rPr>
        <w:t xml:space="preserve"> Unit (350MW) of </w:t>
      </w:r>
      <w:r w:rsidRPr="00DA4024">
        <w:rPr>
          <w:rFonts w:ascii="Arial" w:hAnsi="Arial" w:cs="Arial"/>
          <w:sz w:val="22"/>
          <w:lang w:val="en-GB"/>
        </w:rPr>
        <w:t xml:space="preserve">IPP of </w:t>
      </w:r>
      <w:r w:rsidR="00637A8A">
        <w:rPr>
          <w:rFonts w:ascii="Arial" w:hAnsi="Arial" w:cs="Arial"/>
          <w:sz w:val="22"/>
          <w:lang w:val="en-GB"/>
        </w:rPr>
        <w:t xml:space="preserve">M/s. </w:t>
      </w:r>
      <w:r w:rsidRPr="00DA4024">
        <w:rPr>
          <w:rFonts w:ascii="Arial" w:hAnsi="Arial" w:cs="Arial"/>
          <w:sz w:val="22"/>
          <w:lang w:val="en-GB"/>
        </w:rPr>
        <w:t>Ind</w:t>
      </w:r>
      <w:r w:rsidR="00637A8A">
        <w:rPr>
          <w:rFonts w:ascii="Arial" w:hAnsi="Arial" w:cs="Arial"/>
          <w:sz w:val="22"/>
          <w:lang w:val="en-GB"/>
        </w:rPr>
        <w:t>-</w:t>
      </w:r>
      <w:r w:rsidRPr="00DA4024">
        <w:rPr>
          <w:rFonts w:ascii="Arial" w:hAnsi="Arial" w:cs="Arial"/>
          <w:sz w:val="22"/>
          <w:lang w:val="en-GB"/>
        </w:rPr>
        <w:t xml:space="preserve">Barath Energy(Utkal) Limited </w:t>
      </w:r>
      <w:r w:rsidR="00637A8A">
        <w:rPr>
          <w:rFonts w:ascii="Arial" w:hAnsi="Arial" w:cs="Arial"/>
          <w:sz w:val="22"/>
          <w:lang w:val="en-GB"/>
        </w:rPr>
        <w:t>(</w:t>
      </w:r>
      <w:r w:rsidRPr="00DA4024">
        <w:rPr>
          <w:rFonts w:ascii="Arial" w:hAnsi="Arial" w:cs="Arial"/>
          <w:sz w:val="22"/>
          <w:lang w:val="en-GB"/>
        </w:rPr>
        <w:t>IBEUL</w:t>
      </w:r>
      <w:r w:rsidR="00637A8A">
        <w:rPr>
          <w:rFonts w:ascii="Arial" w:hAnsi="Arial" w:cs="Arial"/>
          <w:sz w:val="22"/>
          <w:lang w:val="en-GB"/>
        </w:rPr>
        <w:t>)</w:t>
      </w:r>
      <w:r>
        <w:rPr>
          <w:rFonts w:ascii="Arial" w:hAnsi="Arial" w:cs="Arial"/>
          <w:sz w:val="22"/>
          <w:lang w:val="en-GB"/>
        </w:rPr>
        <w:t xml:space="preserve"> being at advance</w:t>
      </w:r>
      <w:r w:rsidR="00637A8A">
        <w:rPr>
          <w:rFonts w:ascii="Arial" w:hAnsi="Arial" w:cs="Arial"/>
          <w:sz w:val="22"/>
          <w:lang w:val="en-GB"/>
        </w:rPr>
        <w:t>d</w:t>
      </w:r>
      <w:r>
        <w:rPr>
          <w:rFonts w:ascii="Arial" w:hAnsi="Arial" w:cs="Arial"/>
          <w:sz w:val="22"/>
          <w:lang w:val="en-GB"/>
        </w:rPr>
        <w:t xml:space="preserve"> stage of COD declaration by Jan-2016 , to be connected to </w:t>
      </w:r>
      <w:r w:rsidR="00092E8C">
        <w:rPr>
          <w:rFonts w:ascii="Arial" w:hAnsi="Arial" w:cs="Arial"/>
          <w:sz w:val="22"/>
          <w:lang w:val="en-GB"/>
        </w:rPr>
        <w:t xml:space="preserve">CTU </w:t>
      </w:r>
      <w:r>
        <w:rPr>
          <w:rFonts w:ascii="Arial" w:hAnsi="Arial" w:cs="Arial"/>
          <w:sz w:val="22"/>
          <w:lang w:val="en-GB"/>
        </w:rPr>
        <w:t>through 400kV</w:t>
      </w:r>
      <w:r w:rsidR="00092E8C">
        <w:rPr>
          <w:rFonts w:ascii="Arial" w:hAnsi="Arial" w:cs="Arial"/>
          <w:sz w:val="22"/>
          <w:lang w:val="en-GB"/>
        </w:rPr>
        <w:t xml:space="preserve"> dedicated </w:t>
      </w:r>
      <w:proofErr w:type="spellStart"/>
      <w:r w:rsidR="00092E8C">
        <w:rPr>
          <w:rFonts w:ascii="Arial" w:hAnsi="Arial" w:cs="Arial"/>
          <w:sz w:val="22"/>
          <w:lang w:val="en-GB"/>
        </w:rPr>
        <w:t>Ind-BarathJharsuguda</w:t>
      </w:r>
      <w:proofErr w:type="spellEnd"/>
      <w:r>
        <w:rPr>
          <w:rFonts w:ascii="Arial" w:hAnsi="Arial" w:cs="Arial"/>
          <w:sz w:val="22"/>
          <w:lang w:val="en-GB"/>
        </w:rPr>
        <w:t xml:space="preserve"> line, GRIDCO intends to procure 12% State </w:t>
      </w:r>
      <w:r>
        <w:rPr>
          <w:rFonts w:ascii="Arial" w:hAnsi="Arial" w:cs="Arial"/>
          <w:sz w:val="22"/>
          <w:lang w:val="en-GB"/>
        </w:rPr>
        <w:lastRenderedPageBreak/>
        <w:t>entitlement as per the PPA dated 04-01-2011 at Energy Charge Rate to be determined by the Hon’ble Commission. It may be noted here that, as the IPP shall be connected t</w:t>
      </w:r>
      <w:r w:rsidR="00092E8C">
        <w:rPr>
          <w:rFonts w:ascii="Arial" w:hAnsi="Arial" w:cs="Arial"/>
          <w:sz w:val="22"/>
          <w:lang w:val="en-GB"/>
        </w:rPr>
        <w:t>o</w:t>
      </w:r>
      <w:r>
        <w:rPr>
          <w:rFonts w:ascii="Arial" w:hAnsi="Arial" w:cs="Arial"/>
          <w:sz w:val="22"/>
          <w:lang w:val="en-GB"/>
        </w:rPr>
        <w:t xml:space="preserve"> CTU, a minutes of meeting dated 24-07-2015 was signed with the IPP, as per which it shall bear the respective POC charges towards supply of State entitlement to GRIDCO. Further, based on the said Minutes of Meeting , a supplementary agreement shall be signed with the IPP regarding the same.</w:t>
      </w:r>
    </w:p>
    <w:p w:rsidR="00181D0F" w:rsidRPr="001A5F9F" w:rsidRDefault="00181D0F" w:rsidP="00181D0F">
      <w:pPr>
        <w:pStyle w:val="ListParagraph"/>
        <w:rPr>
          <w:rFonts w:ascii="Arial" w:hAnsi="Arial" w:cs="Arial"/>
          <w:sz w:val="16"/>
          <w:lang w:val="en-GB"/>
        </w:rPr>
      </w:pPr>
    </w:p>
    <w:p w:rsidR="00181D0F" w:rsidRPr="00D32841" w:rsidRDefault="00181D0F" w:rsidP="00181D0F">
      <w:pPr>
        <w:pStyle w:val="BodyTextIndent"/>
        <w:tabs>
          <w:tab w:val="clear" w:pos="720"/>
        </w:tabs>
        <w:spacing w:before="0" w:line="360" w:lineRule="auto"/>
        <w:ind w:left="567"/>
        <w:jc w:val="both"/>
        <w:rPr>
          <w:rFonts w:ascii="Arial" w:hAnsi="Arial" w:cs="Arial"/>
          <w:bCs/>
          <w:sz w:val="22"/>
          <w:szCs w:val="21"/>
          <w:lang w:val="en-US"/>
        </w:rPr>
      </w:pPr>
      <w:r w:rsidRPr="00D32841">
        <w:rPr>
          <w:rFonts w:ascii="Arial" w:hAnsi="Arial" w:cs="Arial"/>
          <w:bCs/>
          <w:sz w:val="22"/>
          <w:szCs w:val="21"/>
          <w:lang w:val="en-US"/>
        </w:rPr>
        <w:t xml:space="preserve">The details of generating Units of different </w:t>
      </w:r>
      <w:r>
        <w:rPr>
          <w:rFonts w:ascii="Arial" w:hAnsi="Arial" w:cs="Arial"/>
          <w:bCs/>
          <w:sz w:val="22"/>
          <w:szCs w:val="21"/>
          <w:lang w:val="en-US"/>
        </w:rPr>
        <w:t xml:space="preserve">upcoming </w:t>
      </w:r>
      <w:r w:rsidRPr="00D32841">
        <w:rPr>
          <w:rFonts w:ascii="Arial" w:hAnsi="Arial" w:cs="Arial"/>
          <w:bCs/>
          <w:sz w:val="22"/>
          <w:szCs w:val="21"/>
          <w:lang w:val="en-US"/>
        </w:rPr>
        <w:t>IPPs which are expected to be commissioned du</w:t>
      </w:r>
      <w:r>
        <w:rPr>
          <w:rFonts w:ascii="Arial" w:hAnsi="Arial" w:cs="Arial"/>
          <w:bCs/>
          <w:sz w:val="22"/>
          <w:szCs w:val="21"/>
          <w:lang w:val="en-US"/>
        </w:rPr>
        <w:t xml:space="preserve">ring the balance period of 2015-16 and FY 2016-17 </w:t>
      </w:r>
      <w:r w:rsidRPr="00D32841">
        <w:rPr>
          <w:rFonts w:ascii="Arial" w:hAnsi="Arial" w:cs="Arial"/>
          <w:bCs/>
          <w:sz w:val="22"/>
          <w:szCs w:val="21"/>
          <w:lang w:val="en-US"/>
        </w:rPr>
        <w:t>are furnished below:</w:t>
      </w:r>
    </w:p>
    <w:p w:rsidR="00181D0F" w:rsidRPr="00184ED9" w:rsidRDefault="00181D0F" w:rsidP="001A5F9F">
      <w:pPr>
        <w:pStyle w:val="BodyTextIndent"/>
        <w:tabs>
          <w:tab w:val="clear" w:pos="720"/>
        </w:tabs>
        <w:spacing w:before="0" w:after="0"/>
        <w:ind w:left="562"/>
        <w:jc w:val="center"/>
        <w:rPr>
          <w:rFonts w:ascii="Arial" w:hAnsi="Arial" w:cs="Arial"/>
          <w:b/>
          <w:bCs/>
          <w:sz w:val="22"/>
          <w:szCs w:val="21"/>
          <w:lang w:val="en-US"/>
        </w:rPr>
      </w:pPr>
      <w:r w:rsidRPr="00184ED9">
        <w:rPr>
          <w:rFonts w:ascii="Arial" w:hAnsi="Arial" w:cs="Arial"/>
          <w:b/>
          <w:bCs/>
          <w:sz w:val="22"/>
          <w:szCs w:val="21"/>
          <w:lang w:val="en-US"/>
        </w:rPr>
        <w:t>IPP Units expected to be commissioned during FY 201</w:t>
      </w:r>
      <w:r>
        <w:rPr>
          <w:rFonts w:ascii="Arial" w:hAnsi="Arial" w:cs="Arial"/>
          <w:b/>
          <w:bCs/>
          <w:sz w:val="22"/>
          <w:szCs w:val="21"/>
          <w:lang w:val="en-US"/>
        </w:rPr>
        <w:t>5</w:t>
      </w:r>
      <w:r w:rsidRPr="00184ED9">
        <w:rPr>
          <w:rFonts w:ascii="Arial" w:hAnsi="Arial" w:cs="Arial"/>
          <w:b/>
          <w:bCs/>
          <w:sz w:val="22"/>
          <w:szCs w:val="21"/>
          <w:lang w:val="en-US"/>
        </w:rPr>
        <w:t>-’1</w:t>
      </w:r>
      <w:r>
        <w:rPr>
          <w:rFonts w:ascii="Arial" w:hAnsi="Arial" w:cs="Arial"/>
          <w:b/>
          <w:bCs/>
          <w:sz w:val="22"/>
          <w:szCs w:val="21"/>
          <w:lang w:val="en-US"/>
        </w:rPr>
        <w:t>6 &amp; 2016-‘17</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127"/>
        <w:gridCol w:w="1733"/>
        <w:gridCol w:w="1102"/>
        <w:gridCol w:w="744"/>
        <w:gridCol w:w="815"/>
        <w:gridCol w:w="1984"/>
      </w:tblGrid>
      <w:tr w:rsidR="00181D0F" w:rsidRPr="00184ED9" w:rsidTr="001A5F9F">
        <w:trPr>
          <w:trHeight w:val="215"/>
        </w:trPr>
        <w:tc>
          <w:tcPr>
            <w:tcW w:w="567" w:type="dxa"/>
            <w:vMerge w:val="restart"/>
            <w:vAlign w:val="center"/>
          </w:tcPr>
          <w:p w:rsidR="00181D0F" w:rsidRPr="00184ED9" w:rsidRDefault="00181D0F" w:rsidP="001A5F9F">
            <w:pPr>
              <w:jc w:val="center"/>
              <w:rPr>
                <w:rFonts w:ascii="Arial" w:hAnsi="Arial" w:cs="Arial"/>
                <w:b/>
                <w:bCs/>
              </w:rPr>
            </w:pPr>
            <w:r w:rsidRPr="00184ED9">
              <w:rPr>
                <w:rFonts w:ascii="Arial" w:hAnsi="Arial" w:cs="Arial"/>
                <w:b/>
                <w:bCs/>
              </w:rPr>
              <w:t>Sl. No.</w:t>
            </w:r>
          </w:p>
        </w:tc>
        <w:tc>
          <w:tcPr>
            <w:tcW w:w="2127" w:type="dxa"/>
            <w:vMerge w:val="restart"/>
            <w:vAlign w:val="center"/>
          </w:tcPr>
          <w:p w:rsidR="00181D0F" w:rsidRPr="00184ED9" w:rsidRDefault="00181D0F" w:rsidP="001A5F9F">
            <w:pPr>
              <w:pStyle w:val="Heading1"/>
              <w:numPr>
                <w:ilvl w:val="0"/>
                <w:numId w:val="0"/>
              </w:numPr>
              <w:spacing w:before="0" w:after="0"/>
              <w:ind w:left="34"/>
              <w:jc w:val="center"/>
              <w:rPr>
                <w:rFonts w:cs="Arial"/>
                <w:bCs/>
                <w:sz w:val="20"/>
              </w:rPr>
            </w:pPr>
            <w:r w:rsidRPr="00184ED9">
              <w:rPr>
                <w:rFonts w:cs="Arial"/>
                <w:bCs/>
                <w:sz w:val="20"/>
              </w:rPr>
              <w:t>Name of IPPs</w:t>
            </w:r>
          </w:p>
        </w:tc>
        <w:tc>
          <w:tcPr>
            <w:tcW w:w="1733" w:type="dxa"/>
            <w:vMerge w:val="restart"/>
            <w:vAlign w:val="center"/>
          </w:tcPr>
          <w:p w:rsidR="00181D0F" w:rsidRPr="00184ED9" w:rsidRDefault="00181D0F" w:rsidP="001A5F9F">
            <w:pPr>
              <w:pStyle w:val="Heading2"/>
              <w:numPr>
                <w:ilvl w:val="0"/>
                <w:numId w:val="0"/>
              </w:numPr>
              <w:spacing w:before="0" w:after="0"/>
              <w:ind w:left="42"/>
              <w:jc w:val="center"/>
              <w:rPr>
                <w:rFonts w:ascii="Arial" w:hAnsi="Arial" w:cs="Arial"/>
                <w:bCs/>
                <w:smallCaps w:val="0"/>
                <w:sz w:val="20"/>
                <w:lang w:val="en-US"/>
              </w:rPr>
            </w:pPr>
            <w:r w:rsidRPr="00184ED9">
              <w:rPr>
                <w:rFonts w:ascii="Arial" w:hAnsi="Arial" w:cs="Arial"/>
                <w:bCs/>
                <w:smallCaps w:val="0"/>
                <w:sz w:val="20"/>
                <w:lang w:val="en-US"/>
              </w:rPr>
              <w:t>Location</w:t>
            </w:r>
          </w:p>
        </w:tc>
        <w:tc>
          <w:tcPr>
            <w:tcW w:w="1102" w:type="dxa"/>
            <w:vAlign w:val="center"/>
          </w:tcPr>
          <w:p w:rsidR="00181D0F" w:rsidRPr="00184ED9" w:rsidRDefault="00181D0F" w:rsidP="001A5F9F">
            <w:pPr>
              <w:ind w:right="33"/>
              <w:jc w:val="center"/>
              <w:rPr>
                <w:rFonts w:ascii="Arial" w:hAnsi="Arial" w:cs="Arial"/>
                <w:b/>
                <w:bCs/>
              </w:rPr>
            </w:pPr>
            <w:r>
              <w:rPr>
                <w:rFonts w:ascii="Arial" w:hAnsi="Arial" w:cs="Arial"/>
                <w:b/>
                <w:bCs/>
              </w:rPr>
              <w:t>Installed Capacity</w:t>
            </w:r>
          </w:p>
        </w:tc>
        <w:tc>
          <w:tcPr>
            <w:tcW w:w="1559" w:type="dxa"/>
            <w:gridSpan w:val="2"/>
            <w:vAlign w:val="center"/>
          </w:tcPr>
          <w:p w:rsidR="00181D0F" w:rsidRPr="00184ED9" w:rsidRDefault="00181D0F" w:rsidP="001A5F9F">
            <w:pPr>
              <w:ind w:left="34"/>
              <w:jc w:val="center"/>
              <w:rPr>
                <w:rFonts w:ascii="Arial" w:hAnsi="Arial" w:cs="Arial"/>
                <w:b/>
                <w:bCs/>
              </w:rPr>
            </w:pPr>
            <w:r>
              <w:rPr>
                <w:rFonts w:ascii="Arial" w:hAnsi="Arial" w:cs="Arial"/>
                <w:b/>
                <w:bCs/>
              </w:rPr>
              <w:t>Odisha Share</w:t>
            </w:r>
          </w:p>
        </w:tc>
        <w:tc>
          <w:tcPr>
            <w:tcW w:w="1984" w:type="dxa"/>
            <w:vMerge w:val="restart"/>
            <w:vAlign w:val="center"/>
          </w:tcPr>
          <w:p w:rsidR="00181D0F" w:rsidRPr="00184ED9" w:rsidRDefault="00181D0F" w:rsidP="001A5F9F">
            <w:pPr>
              <w:jc w:val="center"/>
              <w:rPr>
                <w:rFonts w:ascii="Arial" w:hAnsi="Arial" w:cs="Arial"/>
                <w:b/>
                <w:bCs/>
              </w:rPr>
            </w:pPr>
            <w:r w:rsidRPr="00184ED9">
              <w:rPr>
                <w:rFonts w:ascii="Arial" w:hAnsi="Arial" w:cs="Arial"/>
                <w:b/>
                <w:bCs/>
              </w:rPr>
              <w:t>Expected  date of Commissioning</w:t>
            </w:r>
          </w:p>
        </w:tc>
      </w:tr>
      <w:tr w:rsidR="00181D0F" w:rsidRPr="00184ED9" w:rsidTr="001A5F9F">
        <w:trPr>
          <w:trHeight w:val="70"/>
        </w:trPr>
        <w:tc>
          <w:tcPr>
            <w:tcW w:w="567" w:type="dxa"/>
            <w:vMerge/>
            <w:vAlign w:val="center"/>
          </w:tcPr>
          <w:p w:rsidR="00181D0F" w:rsidRPr="00184ED9" w:rsidRDefault="00181D0F" w:rsidP="001A5F9F">
            <w:pPr>
              <w:jc w:val="center"/>
              <w:rPr>
                <w:rFonts w:ascii="Arial" w:hAnsi="Arial" w:cs="Arial"/>
                <w:b/>
                <w:bCs/>
              </w:rPr>
            </w:pPr>
          </w:p>
        </w:tc>
        <w:tc>
          <w:tcPr>
            <w:tcW w:w="2127" w:type="dxa"/>
            <w:vMerge/>
            <w:vAlign w:val="center"/>
          </w:tcPr>
          <w:p w:rsidR="00181D0F" w:rsidRPr="00184ED9" w:rsidRDefault="00181D0F" w:rsidP="001A5F9F">
            <w:pPr>
              <w:pStyle w:val="Heading1"/>
              <w:numPr>
                <w:ilvl w:val="0"/>
                <w:numId w:val="0"/>
              </w:numPr>
              <w:spacing w:before="0" w:after="0"/>
              <w:ind w:left="34"/>
              <w:rPr>
                <w:rFonts w:cs="Arial"/>
                <w:bCs/>
                <w:sz w:val="20"/>
              </w:rPr>
            </w:pPr>
          </w:p>
        </w:tc>
        <w:tc>
          <w:tcPr>
            <w:tcW w:w="1733" w:type="dxa"/>
            <w:vMerge/>
            <w:vAlign w:val="center"/>
          </w:tcPr>
          <w:p w:rsidR="00181D0F" w:rsidRPr="00184ED9" w:rsidRDefault="00181D0F" w:rsidP="001A5F9F">
            <w:pPr>
              <w:pStyle w:val="Heading2"/>
              <w:numPr>
                <w:ilvl w:val="0"/>
                <w:numId w:val="0"/>
              </w:numPr>
              <w:spacing w:before="0" w:after="0"/>
              <w:ind w:left="42"/>
              <w:rPr>
                <w:rFonts w:ascii="Arial" w:hAnsi="Arial" w:cs="Arial"/>
                <w:bCs/>
                <w:smallCaps w:val="0"/>
                <w:sz w:val="20"/>
                <w:lang w:val="en-US"/>
              </w:rPr>
            </w:pPr>
          </w:p>
        </w:tc>
        <w:tc>
          <w:tcPr>
            <w:tcW w:w="1102" w:type="dxa"/>
            <w:vAlign w:val="center"/>
          </w:tcPr>
          <w:p w:rsidR="00181D0F" w:rsidRPr="00184ED9" w:rsidRDefault="00181D0F" w:rsidP="001A5F9F">
            <w:pPr>
              <w:ind w:right="33"/>
              <w:jc w:val="center"/>
              <w:rPr>
                <w:rFonts w:ascii="Arial" w:hAnsi="Arial" w:cs="Arial"/>
                <w:b/>
                <w:bCs/>
              </w:rPr>
            </w:pPr>
            <w:r w:rsidRPr="00184ED9">
              <w:rPr>
                <w:rFonts w:ascii="Arial" w:hAnsi="Arial" w:cs="Arial"/>
                <w:b/>
                <w:bCs/>
              </w:rPr>
              <w:t>(MW)</w:t>
            </w:r>
          </w:p>
        </w:tc>
        <w:tc>
          <w:tcPr>
            <w:tcW w:w="744" w:type="dxa"/>
          </w:tcPr>
          <w:p w:rsidR="00181D0F" w:rsidRPr="007B0ED9" w:rsidRDefault="00181D0F" w:rsidP="001A5F9F">
            <w:pPr>
              <w:ind w:left="34"/>
              <w:jc w:val="center"/>
              <w:rPr>
                <w:rFonts w:ascii="Arial" w:hAnsi="Arial" w:cs="Arial"/>
                <w:b/>
                <w:bCs/>
              </w:rPr>
            </w:pPr>
            <w:r w:rsidRPr="007B0ED9">
              <w:rPr>
                <w:rFonts w:ascii="Arial" w:hAnsi="Arial" w:cs="Arial"/>
                <w:b/>
                <w:bCs/>
              </w:rPr>
              <w:t>(%)</w:t>
            </w:r>
          </w:p>
        </w:tc>
        <w:tc>
          <w:tcPr>
            <w:tcW w:w="815" w:type="dxa"/>
            <w:vAlign w:val="center"/>
          </w:tcPr>
          <w:p w:rsidR="00181D0F" w:rsidRPr="00184ED9" w:rsidRDefault="00181D0F" w:rsidP="001A5F9F">
            <w:pPr>
              <w:rPr>
                <w:rFonts w:ascii="Arial" w:hAnsi="Arial" w:cs="Arial"/>
                <w:b/>
                <w:bCs/>
              </w:rPr>
            </w:pPr>
            <w:r w:rsidRPr="00184ED9">
              <w:rPr>
                <w:rFonts w:ascii="Arial" w:hAnsi="Arial" w:cs="Arial"/>
                <w:b/>
                <w:bCs/>
              </w:rPr>
              <w:t>(MW)</w:t>
            </w:r>
          </w:p>
        </w:tc>
        <w:tc>
          <w:tcPr>
            <w:tcW w:w="1984" w:type="dxa"/>
            <w:vMerge/>
            <w:vAlign w:val="center"/>
          </w:tcPr>
          <w:p w:rsidR="00181D0F" w:rsidRPr="00184ED9" w:rsidRDefault="00181D0F" w:rsidP="001A5F9F">
            <w:pPr>
              <w:jc w:val="center"/>
              <w:rPr>
                <w:rFonts w:ascii="Arial" w:hAnsi="Arial" w:cs="Arial"/>
                <w:b/>
                <w:bCs/>
              </w:rPr>
            </w:pPr>
          </w:p>
        </w:tc>
      </w:tr>
      <w:tr w:rsidR="00181D0F" w:rsidRPr="00184ED9" w:rsidTr="00181D0F">
        <w:trPr>
          <w:trHeight w:val="305"/>
        </w:trPr>
        <w:tc>
          <w:tcPr>
            <w:tcW w:w="567" w:type="dxa"/>
          </w:tcPr>
          <w:p w:rsidR="00181D0F" w:rsidRPr="00184ED9" w:rsidRDefault="00181D0F" w:rsidP="001A5F9F">
            <w:pPr>
              <w:jc w:val="center"/>
              <w:rPr>
                <w:rFonts w:ascii="Arial" w:hAnsi="Arial" w:cs="Arial"/>
              </w:rPr>
            </w:pPr>
            <w:r>
              <w:rPr>
                <w:rFonts w:ascii="Arial" w:hAnsi="Arial" w:cs="Arial"/>
              </w:rPr>
              <w:t>1</w:t>
            </w:r>
            <w:r w:rsidRPr="00184ED9">
              <w:rPr>
                <w:rFonts w:ascii="Arial" w:hAnsi="Arial" w:cs="Arial"/>
              </w:rPr>
              <w:t>.</w:t>
            </w:r>
          </w:p>
        </w:tc>
        <w:tc>
          <w:tcPr>
            <w:tcW w:w="2127" w:type="dxa"/>
          </w:tcPr>
          <w:p w:rsidR="00181D0F" w:rsidRPr="00184ED9" w:rsidRDefault="00181D0F" w:rsidP="001A5F9F">
            <w:pPr>
              <w:rPr>
                <w:rFonts w:ascii="Arial" w:hAnsi="Arial" w:cs="Arial"/>
              </w:rPr>
            </w:pPr>
            <w:r w:rsidRPr="00184ED9">
              <w:rPr>
                <w:rFonts w:ascii="Arial" w:hAnsi="Arial" w:cs="Arial"/>
              </w:rPr>
              <w:t>M/s. Ind-Barath Energy (Utkal) Ltd.</w:t>
            </w:r>
          </w:p>
        </w:tc>
        <w:tc>
          <w:tcPr>
            <w:tcW w:w="1733" w:type="dxa"/>
          </w:tcPr>
          <w:p w:rsidR="00181D0F" w:rsidRPr="00184ED9" w:rsidRDefault="00181D0F" w:rsidP="001A5F9F">
            <w:pPr>
              <w:rPr>
                <w:rFonts w:ascii="Arial" w:hAnsi="Arial" w:cs="Arial"/>
              </w:rPr>
            </w:pPr>
            <w:r w:rsidRPr="00184ED9">
              <w:rPr>
                <w:rFonts w:ascii="Arial" w:hAnsi="Arial" w:cs="Arial"/>
              </w:rPr>
              <w:t>Sahajbahal, Dist. Jharsuguda</w:t>
            </w:r>
          </w:p>
        </w:tc>
        <w:tc>
          <w:tcPr>
            <w:tcW w:w="1102" w:type="dxa"/>
          </w:tcPr>
          <w:p w:rsidR="00181D0F" w:rsidRPr="00184ED9" w:rsidRDefault="00181D0F" w:rsidP="001A5F9F">
            <w:pPr>
              <w:jc w:val="center"/>
              <w:rPr>
                <w:rFonts w:ascii="Arial" w:hAnsi="Arial" w:cs="Arial"/>
              </w:rPr>
            </w:pPr>
            <w:r>
              <w:rPr>
                <w:rFonts w:ascii="Arial" w:hAnsi="Arial" w:cs="Arial"/>
              </w:rPr>
              <w:t>70</w:t>
            </w:r>
            <w:r w:rsidRPr="00184ED9">
              <w:rPr>
                <w:rFonts w:ascii="Arial" w:hAnsi="Arial" w:cs="Arial"/>
              </w:rPr>
              <w:t>0</w:t>
            </w:r>
          </w:p>
        </w:tc>
        <w:tc>
          <w:tcPr>
            <w:tcW w:w="744" w:type="dxa"/>
          </w:tcPr>
          <w:p w:rsidR="00181D0F" w:rsidRPr="007B0ED9" w:rsidRDefault="00181D0F" w:rsidP="001A5F9F">
            <w:pPr>
              <w:jc w:val="center"/>
              <w:rPr>
                <w:rFonts w:ascii="Arial" w:hAnsi="Arial" w:cs="Arial"/>
              </w:rPr>
            </w:pPr>
            <w:r w:rsidRPr="007B0ED9">
              <w:rPr>
                <w:rFonts w:ascii="Arial" w:hAnsi="Arial" w:cs="Arial"/>
              </w:rPr>
              <w:t>12</w:t>
            </w:r>
          </w:p>
        </w:tc>
        <w:tc>
          <w:tcPr>
            <w:tcW w:w="815" w:type="dxa"/>
          </w:tcPr>
          <w:p w:rsidR="00181D0F" w:rsidRPr="00184ED9" w:rsidRDefault="00181D0F" w:rsidP="001A5F9F">
            <w:pPr>
              <w:jc w:val="right"/>
              <w:rPr>
                <w:rFonts w:ascii="Arial" w:hAnsi="Arial" w:cs="Arial"/>
              </w:rPr>
            </w:pPr>
            <w:r>
              <w:rPr>
                <w:rFonts w:ascii="Arial" w:hAnsi="Arial" w:cs="Arial"/>
              </w:rPr>
              <w:t>84</w:t>
            </w:r>
            <w:r w:rsidRPr="00184ED9">
              <w:rPr>
                <w:rFonts w:ascii="Arial" w:hAnsi="Arial" w:cs="Arial"/>
              </w:rPr>
              <w:t>.0</w:t>
            </w:r>
          </w:p>
        </w:tc>
        <w:tc>
          <w:tcPr>
            <w:tcW w:w="1984" w:type="dxa"/>
          </w:tcPr>
          <w:p w:rsidR="00181D0F" w:rsidRPr="00184ED9" w:rsidRDefault="00181D0F" w:rsidP="001A5F9F">
            <w:pPr>
              <w:ind w:left="33"/>
              <w:jc w:val="center"/>
              <w:rPr>
                <w:rFonts w:ascii="Arial" w:hAnsi="Arial" w:cs="Arial"/>
              </w:rPr>
            </w:pPr>
            <w:r w:rsidRPr="00184ED9">
              <w:rPr>
                <w:rFonts w:ascii="Arial" w:hAnsi="Arial" w:cs="Arial"/>
              </w:rPr>
              <w:t xml:space="preserve"># 1: </w:t>
            </w:r>
            <w:r>
              <w:rPr>
                <w:rFonts w:ascii="Arial" w:hAnsi="Arial" w:cs="Arial"/>
              </w:rPr>
              <w:t>Jan, 2016</w:t>
            </w:r>
          </w:p>
          <w:p w:rsidR="00181D0F" w:rsidRPr="00184ED9" w:rsidRDefault="00181D0F" w:rsidP="001A5F9F">
            <w:pPr>
              <w:ind w:left="33"/>
              <w:jc w:val="center"/>
              <w:rPr>
                <w:rFonts w:ascii="Arial" w:hAnsi="Arial" w:cs="Arial"/>
              </w:rPr>
            </w:pPr>
            <w:r w:rsidRPr="00184ED9">
              <w:rPr>
                <w:rFonts w:ascii="Arial" w:hAnsi="Arial" w:cs="Arial"/>
              </w:rPr>
              <w:t xml:space="preserve"># 2: </w:t>
            </w:r>
            <w:r>
              <w:rPr>
                <w:rFonts w:ascii="Arial" w:hAnsi="Arial" w:cs="Arial"/>
              </w:rPr>
              <w:t>Mar, 2016</w:t>
            </w:r>
          </w:p>
        </w:tc>
      </w:tr>
      <w:tr w:rsidR="00181D0F" w:rsidRPr="00184ED9" w:rsidTr="00181D0F">
        <w:trPr>
          <w:trHeight w:val="305"/>
        </w:trPr>
        <w:tc>
          <w:tcPr>
            <w:tcW w:w="567" w:type="dxa"/>
          </w:tcPr>
          <w:p w:rsidR="00181D0F" w:rsidRDefault="00181D0F" w:rsidP="001A5F9F">
            <w:pPr>
              <w:jc w:val="center"/>
              <w:rPr>
                <w:rFonts w:ascii="Arial" w:hAnsi="Arial" w:cs="Arial"/>
              </w:rPr>
            </w:pPr>
            <w:r>
              <w:rPr>
                <w:rFonts w:ascii="Arial" w:hAnsi="Arial" w:cs="Arial"/>
              </w:rPr>
              <w:t>2.</w:t>
            </w:r>
          </w:p>
        </w:tc>
        <w:tc>
          <w:tcPr>
            <w:tcW w:w="2127" w:type="dxa"/>
          </w:tcPr>
          <w:p w:rsidR="00181D0F" w:rsidRPr="00184ED9" w:rsidRDefault="00181D0F" w:rsidP="001A5F9F">
            <w:pPr>
              <w:rPr>
                <w:rFonts w:ascii="Arial" w:hAnsi="Arial" w:cs="Arial"/>
              </w:rPr>
            </w:pPr>
            <w:r>
              <w:rPr>
                <w:rFonts w:ascii="Arial" w:hAnsi="Arial" w:cs="Arial"/>
              </w:rPr>
              <w:t>M/s. Monnet Power Company Ltd.</w:t>
            </w:r>
          </w:p>
        </w:tc>
        <w:tc>
          <w:tcPr>
            <w:tcW w:w="1733" w:type="dxa"/>
          </w:tcPr>
          <w:p w:rsidR="00181D0F" w:rsidRPr="00184ED9" w:rsidRDefault="00407065" w:rsidP="001A5F9F">
            <w:pPr>
              <w:rPr>
                <w:rFonts w:ascii="Arial" w:hAnsi="Arial" w:cs="Arial"/>
              </w:rPr>
            </w:pPr>
            <w:r>
              <w:rPr>
                <w:rFonts w:ascii="Arial" w:hAnsi="Arial" w:cs="Arial"/>
              </w:rPr>
              <w:t>Mallibrahmani &amp; Nisa</w:t>
            </w:r>
            <w:r w:rsidR="00181D0F">
              <w:rPr>
                <w:rFonts w:ascii="Arial" w:hAnsi="Arial" w:cs="Arial"/>
              </w:rPr>
              <w:t>, Dist.: Angul</w:t>
            </w:r>
          </w:p>
        </w:tc>
        <w:tc>
          <w:tcPr>
            <w:tcW w:w="1102" w:type="dxa"/>
          </w:tcPr>
          <w:p w:rsidR="00181D0F" w:rsidRPr="00184ED9" w:rsidRDefault="00181D0F" w:rsidP="001A5F9F">
            <w:pPr>
              <w:jc w:val="center"/>
              <w:rPr>
                <w:rFonts w:ascii="Arial" w:hAnsi="Arial" w:cs="Arial"/>
              </w:rPr>
            </w:pPr>
            <w:r>
              <w:rPr>
                <w:rFonts w:ascii="Arial" w:hAnsi="Arial" w:cs="Arial"/>
              </w:rPr>
              <w:t>1050</w:t>
            </w:r>
          </w:p>
        </w:tc>
        <w:tc>
          <w:tcPr>
            <w:tcW w:w="744" w:type="dxa"/>
          </w:tcPr>
          <w:p w:rsidR="00181D0F" w:rsidRPr="007B0ED9" w:rsidRDefault="00181D0F" w:rsidP="001A5F9F">
            <w:pPr>
              <w:jc w:val="center"/>
              <w:rPr>
                <w:rFonts w:ascii="Arial" w:hAnsi="Arial" w:cs="Arial"/>
              </w:rPr>
            </w:pPr>
            <w:r>
              <w:rPr>
                <w:rFonts w:ascii="Arial" w:hAnsi="Arial" w:cs="Arial"/>
              </w:rPr>
              <w:t>25</w:t>
            </w:r>
          </w:p>
        </w:tc>
        <w:tc>
          <w:tcPr>
            <w:tcW w:w="815" w:type="dxa"/>
          </w:tcPr>
          <w:p w:rsidR="00181D0F" w:rsidRPr="00184ED9" w:rsidRDefault="00181D0F" w:rsidP="001A5F9F">
            <w:pPr>
              <w:jc w:val="right"/>
              <w:rPr>
                <w:rFonts w:ascii="Arial" w:hAnsi="Arial" w:cs="Arial"/>
              </w:rPr>
            </w:pPr>
            <w:r>
              <w:rPr>
                <w:rFonts w:ascii="Arial" w:hAnsi="Arial" w:cs="Arial"/>
              </w:rPr>
              <w:t>262.5</w:t>
            </w:r>
          </w:p>
        </w:tc>
        <w:tc>
          <w:tcPr>
            <w:tcW w:w="1984" w:type="dxa"/>
          </w:tcPr>
          <w:p w:rsidR="00181D0F" w:rsidRDefault="00181D0F" w:rsidP="001A5F9F">
            <w:pPr>
              <w:ind w:left="33"/>
              <w:jc w:val="center"/>
              <w:rPr>
                <w:rFonts w:ascii="Arial" w:hAnsi="Arial" w:cs="Arial"/>
              </w:rPr>
            </w:pPr>
            <w:r>
              <w:rPr>
                <w:rFonts w:ascii="Arial" w:hAnsi="Arial" w:cs="Arial"/>
              </w:rPr>
              <w:t># 1</w:t>
            </w:r>
            <w:r w:rsidRPr="00184ED9">
              <w:rPr>
                <w:rFonts w:ascii="Arial" w:hAnsi="Arial" w:cs="Arial"/>
              </w:rPr>
              <w:t xml:space="preserve">: </w:t>
            </w:r>
            <w:r>
              <w:rPr>
                <w:rFonts w:ascii="Arial" w:hAnsi="Arial" w:cs="Arial"/>
              </w:rPr>
              <w:t>Mar, 2016</w:t>
            </w:r>
          </w:p>
          <w:p w:rsidR="00181D0F" w:rsidRDefault="00181D0F" w:rsidP="001A5F9F">
            <w:pPr>
              <w:ind w:left="33"/>
              <w:jc w:val="center"/>
              <w:rPr>
                <w:rFonts w:ascii="Arial" w:hAnsi="Arial" w:cs="Arial"/>
              </w:rPr>
            </w:pPr>
            <w:r>
              <w:rPr>
                <w:rFonts w:ascii="Arial" w:hAnsi="Arial" w:cs="Arial"/>
              </w:rPr>
              <w:t># 2: Jun, 2016</w:t>
            </w:r>
          </w:p>
        </w:tc>
      </w:tr>
      <w:tr w:rsidR="00181D0F" w:rsidRPr="00184ED9" w:rsidTr="001A5F9F">
        <w:trPr>
          <w:trHeight w:val="215"/>
        </w:trPr>
        <w:tc>
          <w:tcPr>
            <w:tcW w:w="567" w:type="dxa"/>
          </w:tcPr>
          <w:p w:rsidR="00181D0F" w:rsidRPr="00184ED9" w:rsidRDefault="00181D0F" w:rsidP="001A5F9F">
            <w:pPr>
              <w:jc w:val="center"/>
              <w:rPr>
                <w:rFonts w:ascii="Arial" w:hAnsi="Arial" w:cs="Arial"/>
              </w:rPr>
            </w:pPr>
            <w:r>
              <w:rPr>
                <w:rFonts w:ascii="Arial" w:hAnsi="Arial" w:cs="Arial"/>
              </w:rPr>
              <w:t>3.</w:t>
            </w:r>
          </w:p>
        </w:tc>
        <w:tc>
          <w:tcPr>
            <w:tcW w:w="2127" w:type="dxa"/>
          </w:tcPr>
          <w:p w:rsidR="00181D0F" w:rsidRPr="00184ED9" w:rsidRDefault="00181D0F" w:rsidP="001A5F9F">
            <w:pPr>
              <w:rPr>
                <w:rFonts w:ascii="Arial" w:hAnsi="Arial" w:cs="Arial"/>
              </w:rPr>
            </w:pPr>
            <w:r w:rsidRPr="00184ED9">
              <w:rPr>
                <w:rFonts w:ascii="Arial" w:hAnsi="Arial" w:cs="Arial"/>
              </w:rPr>
              <w:t>M/s. MaaDurga Thermal Power Company Ltd.</w:t>
            </w:r>
          </w:p>
        </w:tc>
        <w:tc>
          <w:tcPr>
            <w:tcW w:w="1733" w:type="dxa"/>
          </w:tcPr>
          <w:p w:rsidR="00181D0F" w:rsidRPr="00184ED9" w:rsidRDefault="00181D0F" w:rsidP="001A5F9F">
            <w:pPr>
              <w:rPr>
                <w:rFonts w:ascii="Arial" w:hAnsi="Arial" w:cs="Arial"/>
              </w:rPr>
            </w:pPr>
            <w:r w:rsidRPr="00184ED9">
              <w:rPr>
                <w:rFonts w:ascii="Arial" w:hAnsi="Arial" w:cs="Arial"/>
              </w:rPr>
              <w:t>Tangi, Dist.: Cuttack</w:t>
            </w:r>
          </w:p>
        </w:tc>
        <w:tc>
          <w:tcPr>
            <w:tcW w:w="1102" w:type="dxa"/>
          </w:tcPr>
          <w:p w:rsidR="00181D0F" w:rsidRPr="00184ED9" w:rsidRDefault="00181D0F" w:rsidP="001A5F9F">
            <w:pPr>
              <w:jc w:val="center"/>
              <w:rPr>
                <w:rFonts w:ascii="Arial" w:hAnsi="Arial" w:cs="Arial"/>
              </w:rPr>
            </w:pPr>
            <w:r>
              <w:rPr>
                <w:rFonts w:ascii="Arial" w:hAnsi="Arial" w:cs="Arial"/>
              </w:rPr>
              <w:t>6</w:t>
            </w:r>
            <w:r w:rsidRPr="00184ED9">
              <w:rPr>
                <w:rFonts w:ascii="Arial" w:hAnsi="Arial" w:cs="Arial"/>
              </w:rPr>
              <w:t>0</w:t>
            </w:r>
          </w:p>
        </w:tc>
        <w:tc>
          <w:tcPr>
            <w:tcW w:w="744" w:type="dxa"/>
          </w:tcPr>
          <w:p w:rsidR="00181D0F" w:rsidRPr="007B0ED9" w:rsidRDefault="00181D0F" w:rsidP="001A5F9F">
            <w:pPr>
              <w:jc w:val="center"/>
              <w:rPr>
                <w:rFonts w:ascii="Arial" w:hAnsi="Arial" w:cs="Arial"/>
              </w:rPr>
            </w:pPr>
            <w:r w:rsidRPr="007B0ED9">
              <w:rPr>
                <w:rFonts w:ascii="Arial" w:hAnsi="Arial" w:cs="Arial"/>
              </w:rPr>
              <w:t>12</w:t>
            </w:r>
          </w:p>
        </w:tc>
        <w:tc>
          <w:tcPr>
            <w:tcW w:w="815" w:type="dxa"/>
          </w:tcPr>
          <w:p w:rsidR="00181D0F" w:rsidRPr="00184ED9" w:rsidRDefault="00181D0F" w:rsidP="001A5F9F">
            <w:pPr>
              <w:jc w:val="right"/>
              <w:rPr>
                <w:rFonts w:ascii="Arial" w:hAnsi="Arial" w:cs="Arial"/>
              </w:rPr>
            </w:pPr>
            <w:r>
              <w:rPr>
                <w:rFonts w:ascii="Arial" w:hAnsi="Arial" w:cs="Arial"/>
              </w:rPr>
              <w:t>7.2</w:t>
            </w:r>
          </w:p>
        </w:tc>
        <w:tc>
          <w:tcPr>
            <w:tcW w:w="1984" w:type="dxa"/>
          </w:tcPr>
          <w:p w:rsidR="00181D0F" w:rsidRDefault="00181D0F" w:rsidP="001A5F9F">
            <w:pPr>
              <w:ind w:left="33"/>
              <w:jc w:val="center"/>
              <w:rPr>
                <w:rFonts w:ascii="Arial" w:hAnsi="Arial" w:cs="Arial"/>
              </w:rPr>
            </w:pPr>
            <w:r>
              <w:rPr>
                <w:rFonts w:ascii="Arial" w:hAnsi="Arial" w:cs="Arial"/>
              </w:rPr>
              <w:t># 1</w:t>
            </w:r>
            <w:r w:rsidRPr="00184ED9">
              <w:rPr>
                <w:rFonts w:ascii="Arial" w:hAnsi="Arial" w:cs="Arial"/>
              </w:rPr>
              <w:t xml:space="preserve">: </w:t>
            </w:r>
            <w:r>
              <w:rPr>
                <w:rFonts w:ascii="Arial" w:hAnsi="Arial" w:cs="Arial"/>
              </w:rPr>
              <w:t>Mar, 2016</w:t>
            </w:r>
          </w:p>
          <w:p w:rsidR="00181D0F" w:rsidRPr="00184ED9" w:rsidRDefault="00181D0F" w:rsidP="001A5F9F">
            <w:pPr>
              <w:ind w:left="33"/>
              <w:jc w:val="center"/>
              <w:rPr>
                <w:rFonts w:ascii="Arial" w:hAnsi="Arial" w:cs="Arial"/>
              </w:rPr>
            </w:pPr>
            <w:r>
              <w:rPr>
                <w:rFonts w:ascii="Arial" w:hAnsi="Arial" w:cs="Arial"/>
              </w:rPr>
              <w:t># 2: Jun, 2016</w:t>
            </w:r>
          </w:p>
        </w:tc>
      </w:tr>
      <w:tr w:rsidR="00181D0F" w:rsidRPr="00184ED9" w:rsidTr="001A5F9F">
        <w:trPr>
          <w:trHeight w:val="332"/>
        </w:trPr>
        <w:tc>
          <w:tcPr>
            <w:tcW w:w="567" w:type="dxa"/>
          </w:tcPr>
          <w:p w:rsidR="00181D0F" w:rsidRDefault="00181D0F" w:rsidP="001A5F9F">
            <w:pPr>
              <w:jc w:val="center"/>
              <w:rPr>
                <w:rFonts w:ascii="Arial" w:hAnsi="Arial" w:cs="Arial"/>
              </w:rPr>
            </w:pPr>
            <w:r>
              <w:rPr>
                <w:rFonts w:ascii="Arial" w:hAnsi="Arial" w:cs="Arial"/>
              </w:rPr>
              <w:t>4.</w:t>
            </w:r>
          </w:p>
        </w:tc>
        <w:tc>
          <w:tcPr>
            <w:tcW w:w="2127" w:type="dxa"/>
          </w:tcPr>
          <w:p w:rsidR="00181D0F" w:rsidRPr="00184ED9" w:rsidRDefault="00181D0F" w:rsidP="001A5F9F">
            <w:pPr>
              <w:rPr>
                <w:rFonts w:ascii="Arial" w:hAnsi="Arial" w:cs="Arial"/>
              </w:rPr>
            </w:pPr>
            <w:r>
              <w:rPr>
                <w:rFonts w:ascii="Arial" w:hAnsi="Arial" w:cs="Arial"/>
              </w:rPr>
              <w:t xml:space="preserve">M/s. </w:t>
            </w:r>
            <w:r w:rsidR="00407065">
              <w:rPr>
                <w:rFonts w:ascii="Arial" w:hAnsi="Arial" w:cs="Arial"/>
              </w:rPr>
              <w:t>Lanco Babandh</w:t>
            </w:r>
            <w:r>
              <w:rPr>
                <w:rFonts w:ascii="Arial" w:hAnsi="Arial" w:cs="Arial"/>
              </w:rPr>
              <w:t xml:space="preserve"> Power Ltd.</w:t>
            </w:r>
          </w:p>
        </w:tc>
        <w:tc>
          <w:tcPr>
            <w:tcW w:w="1733" w:type="dxa"/>
          </w:tcPr>
          <w:p w:rsidR="00181D0F" w:rsidRPr="00184ED9" w:rsidRDefault="00181D0F" w:rsidP="001A5F9F">
            <w:pPr>
              <w:rPr>
                <w:rFonts w:ascii="Arial" w:hAnsi="Arial" w:cs="Arial"/>
              </w:rPr>
            </w:pPr>
            <w:r>
              <w:rPr>
                <w:rFonts w:ascii="Arial" w:hAnsi="Arial" w:cs="Arial"/>
              </w:rPr>
              <w:t>Khurunti, Dist.: Dhenkanal</w:t>
            </w:r>
          </w:p>
        </w:tc>
        <w:tc>
          <w:tcPr>
            <w:tcW w:w="1102" w:type="dxa"/>
          </w:tcPr>
          <w:p w:rsidR="00181D0F" w:rsidRDefault="00181D0F" w:rsidP="001A5F9F">
            <w:pPr>
              <w:jc w:val="center"/>
              <w:rPr>
                <w:rFonts w:ascii="Arial" w:hAnsi="Arial" w:cs="Arial"/>
              </w:rPr>
            </w:pPr>
            <w:r>
              <w:rPr>
                <w:rFonts w:ascii="Arial" w:hAnsi="Arial" w:cs="Arial"/>
              </w:rPr>
              <w:t>1320</w:t>
            </w:r>
          </w:p>
        </w:tc>
        <w:tc>
          <w:tcPr>
            <w:tcW w:w="744" w:type="dxa"/>
          </w:tcPr>
          <w:p w:rsidR="00181D0F" w:rsidRPr="007B0ED9" w:rsidRDefault="00181D0F" w:rsidP="001A5F9F">
            <w:pPr>
              <w:jc w:val="center"/>
              <w:rPr>
                <w:rFonts w:ascii="Arial" w:hAnsi="Arial" w:cs="Arial"/>
              </w:rPr>
            </w:pPr>
            <w:r>
              <w:rPr>
                <w:rFonts w:ascii="Arial" w:hAnsi="Arial" w:cs="Arial"/>
              </w:rPr>
              <w:t>25</w:t>
            </w:r>
          </w:p>
        </w:tc>
        <w:tc>
          <w:tcPr>
            <w:tcW w:w="815" w:type="dxa"/>
          </w:tcPr>
          <w:p w:rsidR="00181D0F" w:rsidRDefault="00181D0F" w:rsidP="001A5F9F">
            <w:pPr>
              <w:jc w:val="right"/>
              <w:rPr>
                <w:rFonts w:ascii="Arial" w:hAnsi="Arial" w:cs="Arial"/>
              </w:rPr>
            </w:pPr>
            <w:r>
              <w:rPr>
                <w:rFonts w:ascii="Arial" w:hAnsi="Arial" w:cs="Arial"/>
              </w:rPr>
              <w:t>330.0</w:t>
            </w:r>
          </w:p>
        </w:tc>
        <w:tc>
          <w:tcPr>
            <w:tcW w:w="1984" w:type="dxa"/>
          </w:tcPr>
          <w:p w:rsidR="00181D0F" w:rsidRDefault="00181D0F" w:rsidP="001A5F9F">
            <w:pPr>
              <w:ind w:left="33"/>
              <w:jc w:val="center"/>
              <w:rPr>
                <w:rFonts w:ascii="Arial" w:hAnsi="Arial" w:cs="Arial"/>
              </w:rPr>
            </w:pPr>
            <w:r>
              <w:rPr>
                <w:rFonts w:ascii="Arial" w:hAnsi="Arial" w:cs="Arial"/>
              </w:rPr>
              <w:t># 1: Nov, 2016</w:t>
            </w:r>
          </w:p>
          <w:p w:rsidR="00181D0F" w:rsidRDefault="00181D0F" w:rsidP="001A5F9F">
            <w:pPr>
              <w:ind w:left="33"/>
              <w:jc w:val="center"/>
              <w:rPr>
                <w:rFonts w:ascii="Arial" w:hAnsi="Arial" w:cs="Arial"/>
              </w:rPr>
            </w:pPr>
            <w:r>
              <w:rPr>
                <w:rFonts w:ascii="Arial" w:hAnsi="Arial" w:cs="Arial"/>
              </w:rPr>
              <w:t># 2: Feb, 2017</w:t>
            </w:r>
          </w:p>
        </w:tc>
      </w:tr>
      <w:tr w:rsidR="00181D0F" w:rsidRPr="00184ED9" w:rsidTr="00181D0F">
        <w:trPr>
          <w:trHeight w:val="70"/>
        </w:trPr>
        <w:tc>
          <w:tcPr>
            <w:tcW w:w="567" w:type="dxa"/>
          </w:tcPr>
          <w:p w:rsidR="00181D0F" w:rsidRPr="00184ED9" w:rsidRDefault="00181D0F" w:rsidP="001A5F9F">
            <w:pPr>
              <w:jc w:val="center"/>
              <w:rPr>
                <w:rFonts w:ascii="Arial" w:hAnsi="Arial" w:cs="Arial"/>
              </w:rPr>
            </w:pPr>
          </w:p>
        </w:tc>
        <w:tc>
          <w:tcPr>
            <w:tcW w:w="2127" w:type="dxa"/>
            <w:vAlign w:val="center"/>
          </w:tcPr>
          <w:p w:rsidR="00181D0F" w:rsidRPr="00184ED9" w:rsidRDefault="00181D0F" w:rsidP="001A5F9F">
            <w:pPr>
              <w:pStyle w:val="Heading6"/>
              <w:jc w:val="center"/>
              <w:rPr>
                <w:rFonts w:ascii="Arial" w:hAnsi="Arial" w:cs="Arial"/>
                <w:sz w:val="22"/>
                <w:szCs w:val="22"/>
              </w:rPr>
            </w:pPr>
            <w:r w:rsidRPr="00184ED9">
              <w:rPr>
                <w:rFonts w:ascii="Arial" w:hAnsi="Arial" w:cs="Arial"/>
                <w:sz w:val="22"/>
                <w:szCs w:val="22"/>
              </w:rPr>
              <w:t>Total</w:t>
            </w:r>
          </w:p>
        </w:tc>
        <w:tc>
          <w:tcPr>
            <w:tcW w:w="1733" w:type="dxa"/>
            <w:vAlign w:val="center"/>
          </w:tcPr>
          <w:p w:rsidR="00181D0F" w:rsidRPr="00184ED9" w:rsidRDefault="00181D0F" w:rsidP="001A5F9F">
            <w:pPr>
              <w:ind w:left="-108" w:right="-108"/>
              <w:jc w:val="center"/>
              <w:rPr>
                <w:rFonts w:ascii="Arial" w:hAnsi="Arial" w:cs="Arial"/>
              </w:rPr>
            </w:pPr>
          </w:p>
        </w:tc>
        <w:tc>
          <w:tcPr>
            <w:tcW w:w="1102" w:type="dxa"/>
            <w:vAlign w:val="center"/>
          </w:tcPr>
          <w:p w:rsidR="00181D0F" w:rsidRPr="00184ED9" w:rsidRDefault="00653DFA" w:rsidP="001A5F9F">
            <w:pPr>
              <w:ind w:left="-108" w:right="-108"/>
              <w:jc w:val="center"/>
              <w:rPr>
                <w:rFonts w:ascii="Arial" w:eastAsia="Arial Unicode MS" w:hAnsi="Arial" w:cs="Arial"/>
                <w:b/>
                <w:bCs/>
              </w:rPr>
            </w:pPr>
            <w:r w:rsidRPr="00184ED9">
              <w:rPr>
                <w:rFonts w:ascii="Arial" w:eastAsia="Arial Unicode MS" w:hAnsi="Arial" w:cs="Arial"/>
                <w:b/>
                <w:bCs/>
              </w:rPr>
              <w:fldChar w:fldCharType="begin"/>
            </w:r>
            <w:r w:rsidR="00181D0F" w:rsidRPr="00184ED9">
              <w:rPr>
                <w:rFonts w:ascii="Arial" w:eastAsia="Arial Unicode MS" w:hAnsi="Arial" w:cs="Arial"/>
                <w:b/>
                <w:bCs/>
              </w:rPr>
              <w:instrText xml:space="preserve"> =SUM(ABOVE) </w:instrText>
            </w:r>
            <w:r w:rsidRPr="00184ED9">
              <w:rPr>
                <w:rFonts w:ascii="Arial" w:eastAsia="Arial Unicode MS" w:hAnsi="Arial" w:cs="Arial"/>
                <w:b/>
                <w:bCs/>
              </w:rPr>
              <w:fldChar w:fldCharType="separate"/>
            </w:r>
            <w:r w:rsidR="00181D0F">
              <w:rPr>
                <w:rFonts w:ascii="Arial" w:eastAsia="Arial Unicode MS" w:hAnsi="Arial" w:cs="Arial"/>
                <w:b/>
                <w:bCs/>
                <w:noProof/>
              </w:rPr>
              <w:t>3130</w:t>
            </w:r>
            <w:r w:rsidRPr="00184ED9">
              <w:rPr>
                <w:rFonts w:ascii="Arial" w:eastAsia="Arial Unicode MS" w:hAnsi="Arial" w:cs="Arial"/>
                <w:b/>
                <w:bCs/>
              </w:rPr>
              <w:fldChar w:fldCharType="end"/>
            </w:r>
          </w:p>
        </w:tc>
        <w:tc>
          <w:tcPr>
            <w:tcW w:w="744" w:type="dxa"/>
          </w:tcPr>
          <w:p w:rsidR="00181D0F" w:rsidRPr="00B37089" w:rsidRDefault="00181D0F" w:rsidP="001A5F9F">
            <w:pPr>
              <w:ind w:left="-108" w:right="-108"/>
              <w:jc w:val="center"/>
              <w:rPr>
                <w:rFonts w:ascii="Arial" w:eastAsia="Arial Unicode MS" w:hAnsi="Arial" w:cs="Arial"/>
                <w:b/>
                <w:bCs/>
                <w:color w:val="FF0000"/>
              </w:rPr>
            </w:pPr>
          </w:p>
        </w:tc>
        <w:tc>
          <w:tcPr>
            <w:tcW w:w="815" w:type="dxa"/>
            <w:vAlign w:val="center"/>
          </w:tcPr>
          <w:p w:rsidR="00181D0F" w:rsidRPr="00184ED9" w:rsidRDefault="00653DFA" w:rsidP="001A5F9F">
            <w:pPr>
              <w:jc w:val="right"/>
              <w:rPr>
                <w:rFonts w:ascii="Arial" w:eastAsia="Arial Unicode MS" w:hAnsi="Arial" w:cs="Arial"/>
                <w:b/>
                <w:bCs/>
              </w:rPr>
            </w:pPr>
            <w:r>
              <w:rPr>
                <w:rFonts w:ascii="Arial" w:eastAsia="Arial Unicode MS" w:hAnsi="Arial" w:cs="Arial"/>
                <w:b/>
                <w:bCs/>
              </w:rPr>
              <w:fldChar w:fldCharType="begin"/>
            </w:r>
            <w:r w:rsidR="00181D0F">
              <w:rPr>
                <w:rFonts w:ascii="Arial" w:eastAsia="Arial Unicode MS" w:hAnsi="Arial" w:cs="Arial"/>
                <w:b/>
                <w:bCs/>
              </w:rPr>
              <w:instrText xml:space="preserve"> =SUM(ABOVE) </w:instrText>
            </w:r>
            <w:r>
              <w:rPr>
                <w:rFonts w:ascii="Arial" w:eastAsia="Arial Unicode MS" w:hAnsi="Arial" w:cs="Arial"/>
                <w:b/>
                <w:bCs/>
              </w:rPr>
              <w:fldChar w:fldCharType="separate"/>
            </w:r>
            <w:r w:rsidR="00181D0F">
              <w:rPr>
                <w:rFonts w:ascii="Arial" w:eastAsia="Arial Unicode MS" w:hAnsi="Arial" w:cs="Arial"/>
                <w:b/>
                <w:bCs/>
                <w:noProof/>
              </w:rPr>
              <w:t>683.7</w:t>
            </w:r>
            <w:r>
              <w:rPr>
                <w:rFonts w:ascii="Arial" w:eastAsia="Arial Unicode MS" w:hAnsi="Arial" w:cs="Arial"/>
                <w:b/>
                <w:bCs/>
              </w:rPr>
              <w:fldChar w:fldCharType="end"/>
            </w:r>
          </w:p>
        </w:tc>
        <w:tc>
          <w:tcPr>
            <w:tcW w:w="1984" w:type="dxa"/>
            <w:vAlign w:val="center"/>
          </w:tcPr>
          <w:p w:rsidR="00181D0F" w:rsidRPr="00184ED9" w:rsidRDefault="00181D0F" w:rsidP="001A5F9F">
            <w:pPr>
              <w:ind w:left="-108" w:right="-108"/>
              <w:jc w:val="center"/>
              <w:rPr>
                <w:rFonts w:ascii="Arial" w:hAnsi="Arial" w:cs="Arial"/>
              </w:rPr>
            </w:pPr>
          </w:p>
        </w:tc>
      </w:tr>
    </w:tbl>
    <w:p w:rsidR="00181D0F" w:rsidRPr="008775DC" w:rsidRDefault="001A5F9F" w:rsidP="001A5F9F">
      <w:pPr>
        <w:pStyle w:val="BodyTextIndent2"/>
        <w:ind w:left="0" w:firstLine="567"/>
        <w:rPr>
          <w:rFonts w:cs="Arial"/>
          <w:i/>
          <w:iCs/>
          <w:sz w:val="18"/>
        </w:rPr>
      </w:pPr>
      <w:r>
        <w:rPr>
          <w:rFonts w:cs="Arial"/>
          <w:i/>
          <w:iCs/>
          <w:sz w:val="18"/>
        </w:rPr>
        <w:t>Note:</w:t>
      </w:r>
      <w:r w:rsidR="00181D0F">
        <w:rPr>
          <w:rFonts w:cs="Arial"/>
          <w:i/>
          <w:iCs/>
          <w:sz w:val="18"/>
        </w:rPr>
        <w:t xml:space="preserve">1) </w:t>
      </w:r>
      <w:r w:rsidR="00181D0F" w:rsidRPr="008775DC">
        <w:rPr>
          <w:rFonts w:cs="Arial"/>
          <w:i/>
          <w:iCs/>
          <w:sz w:val="18"/>
        </w:rPr>
        <w:t>The State entitlement shown above is inclusive of Auxiliary Energy Consumption (AEC)</w:t>
      </w:r>
      <w:r w:rsidR="00181D0F">
        <w:rPr>
          <w:rFonts w:cs="Arial"/>
          <w:i/>
          <w:iCs/>
          <w:sz w:val="18"/>
        </w:rPr>
        <w:t>.</w:t>
      </w:r>
    </w:p>
    <w:p w:rsidR="008E4416" w:rsidRDefault="00181D0F" w:rsidP="008E4416">
      <w:pPr>
        <w:pStyle w:val="BodyTextIndent2"/>
        <w:tabs>
          <w:tab w:val="left" w:pos="1418"/>
        </w:tabs>
        <w:ind w:left="1701" w:hanging="1134"/>
        <w:rPr>
          <w:rFonts w:cs="Arial"/>
          <w:i/>
          <w:iCs/>
          <w:sz w:val="18"/>
        </w:rPr>
      </w:pPr>
      <w:r>
        <w:rPr>
          <w:rFonts w:cs="Arial"/>
          <w:iCs/>
          <w:sz w:val="20"/>
        </w:rPr>
        <w:t xml:space="preserve">        2</w:t>
      </w:r>
      <w:r w:rsidRPr="008775DC">
        <w:rPr>
          <w:rFonts w:cs="Arial"/>
          <w:i/>
          <w:iCs/>
          <w:sz w:val="18"/>
        </w:rPr>
        <w:t>) In the event of allocation of Coal Block(s), the Odisha share shall be 14%.</w:t>
      </w:r>
    </w:p>
    <w:p w:rsidR="00181D0F" w:rsidRPr="008775DC" w:rsidRDefault="00181D0F" w:rsidP="008E4416">
      <w:pPr>
        <w:pStyle w:val="BodyTextIndent2"/>
        <w:tabs>
          <w:tab w:val="left" w:pos="1418"/>
        </w:tabs>
        <w:ind w:left="1701" w:hanging="1134"/>
        <w:rPr>
          <w:rFonts w:cs="Arial"/>
          <w:i/>
          <w:iCs/>
          <w:sz w:val="18"/>
        </w:rPr>
      </w:pPr>
      <w:r w:rsidRPr="008775DC">
        <w:rPr>
          <w:rFonts w:cs="Arial"/>
          <w:i/>
          <w:iCs/>
          <w:sz w:val="18"/>
        </w:rPr>
        <w:t>3) The above commissioning schedules are indicative only.</w:t>
      </w:r>
    </w:p>
    <w:p w:rsidR="00181D0F" w:rsidRDefault="00181D0F" w:rsidP="001A5F9F">
      <w:pPr>
        <w:pStyle w:val="BodyTextIndent2"/>
        <w:tabs>
          <w:tab w:val="left" w:pos="1418"/>
        </w:tabs>
        <w:rPr>
          <w:rFonts w:cs="Arial"/>
          <w:i/>
          <w:iCs/>
          <w:sz w:val="18"/>
        </w:rPr>
      </w:pPr>
      <w:r w:rsidRPr="008775DC">
        <w:rPr>
          <w:rFonts w:cs="Arial"/>
          <w:i/>
          <w:iCs/>
          <w:sz w:val="18"/>
        </w:rPr>
        <w:t>4) GRIDCO reserves the first right to procure all the infirm power from these IPPs at Variable Cost</w:t>
      </w:r>
    </w:p>
    <w:p w:rsidR="00181D0F" w:rsidRPr="008775DC" w:rsidRDefault="00181D0F" w:rsidP="001A5F9F">
      <w:pPr>
        <w:pStyle w:val="BodyTextIndent2"/>
        <w:tabs>
          <w:tab w:val="left" w:pos="1418"/>
        </w:tabs>
        <w:rPr>
          <w:rFonts w:cs="Arial"/>
          <w:i/>
          <w:iCs/>
          <w:sz w:val="18"/>
          <w:szCs w:val="21"/>
        </w:rPr>
      </w:pPr>
      <w:r>
        <w:rPr>
          <w:rFonts w:cs="Arial"/>
          <w:i/>
          <w:iCs/>
          <w:sz w:val="18"/>
        </w:rPr>
        <w:t xml:space="preserve">          (i.e. Energy Charge Rates, ECR</w:t>
      </w:r>
      <w:r w:rsidRPr="008775DC">
        <w:rPr>
          <w:rFonts w:cs="Arial"/>
          <w:i/>
          <w:iCs/>
          <w:sz w:val="18"/>
        </w:rPr>
        <w:t>).</w:t>
      </w:r>
    </w:p>
    <w:p w:rsidR="00181D0F" w:rsidRPr="008775DC" w:rsidRDefault="00181D0F" w:rsidP="00181D0F">
      <w:pPr>
        <w:pStyle w:val="BodyTextIndent2"/>
        <w:ind w:left="0" w:firstLine="360"/>
        <w:rPr>
          <w:rFonts w:cs="Arial"/>
          <w:i/>
          <w:sz w:val="2"/>
          <w:u w:val="single"/>
        </w:rPr>
      </w:pPr>
    </w:p>
    <w:p w:rsidR="00181D0F" w:rsidRPr="008775DC" w:rsidRDefault="00181D0F" w:rsidP="00181D0F">
      <w:pPr>
        <w:pStyle w:val="BodyTextIndent2"/>
        <w:ind w:left="567"/>
        <w:rPr>
          <w:rFonts w:cs="Arial"/>
          <w:b w:val="0"/>
          <w:bCs/>
          <w:i/>
          <w:sz w:val="14"/>
        </w:rPr>
      </w:pPr>
    </w:p>
    <w:p w:rsidR="00181D0F" w:rsidRDefault="00181D0F" w:rsidP="00181D0F">
      <w:pPr>
        <w:pStyle w:val="BodyTextIndent2"/>
        <w:spacing w:line="360" w:lineRule="auto"/>
        <w:ind w:left="567"/>
        <w:rPr>
          <w:rFonts w:cs="Arial"/>
          <w:b w:val="0"/>
          <w:bCs/>
        </w:rPr>
      </w:pPr>
      <w:r w:rsidRPr="00184ED9">
        <w:rPr>
          <w:rFonts w:cs="Arial"/>
          <w:b w:val="0"/>
          <w:bCs/>
        </w:rPr>
        <w:t xml:space="preserve">GRIDCO restricts its proposed procurement </w:t>
      </w:r>
      <w:r>
        <w:rPr>
          <w:rFonts w:cs="Arial"/>
          <w:b w:val="0"/>
          <w:bCs/>
        </w:rPr>
        <w:t>of power only from</w:t>
      </w:r>
      <w:r w:rsidRPr="00184ED9">
        <w:rPr>
          <w:rFonts w:cs="Arial"/>
          <w:b w:val="0"/>
          <w:bCs/>
        </w:rPr>
        <w:t xml:space="preserve"> the existing</w:t>
      </w:r>
      <w:r>
        <w:rPr>
          <w:rFonts w:cs="Arial"/>
          <w:b w:val="0"/>
          <w:bCs/>
        </w:rPr>
        <w:t xml:space="preserve"> IPPs or IPPs which have been already commercially commissioned, viz., Vedanta Ltd, </w:t>
      </w:r>
      <w:r w:rsidRPr="00184ED9">
        <w:rPr>
          <w:rFonts w:cs="Arial"/>
          <w:b w:val="0"/>
          <w:bCs/>
        </w:rPr>
        <w:t>GKEL</w:t>
      </w:r>
      <w:r>
        <w:rPr>
          <w:rFonts w:cs="Arial"/>
          <w:b w:val="0"/>
          <w:bCs/>
        </w:rPr>
        <w:t>, and JITP</w:t>
      </w:r>
      <w:r w:rsidR="00637A8A">
        <w:rPr>
          <w:rFonts w:cs="Arial"/>
          <w:b w:val="0"/>
          <w:bCs/>
        </w:rPr>
        <w:t>L only and procurement from Ind-</w:t>
      </w:r>
      <w:r>
        <w:rPr>
          <w:rFonts w:cs="Arial"/>
          <w:b w:val="0"/>
          <w:bCs/>
        </w:rPr>
        <w:t>Barath Energy (Utkal) Ltd</w:t>
      </w:r>
      <w:r w:rsidR="00637A8A">
        <w:rPr>
          <w:rFonts w:cs="Arial"/>
          <w:b w:val="0"/>
          <w:bCs/>
        </w:rPr>
        <w:t>.</w:t>
      </w:r>
      <w:r>
        <w:rPr>
          <w:rFonts w:cs="Arial"/>
          <w:b w:val="0"/>
          <w:bCs/>
        </w:rPr>
        <w:t xml:space="preserve"> has also been considered as the IPP is in advance</w:t>
      </w:r>
      <w:r w:rsidR="00C016F3">
        <w:rPr>
          <w:rFonts w:cs="Arial"/>
          <w:b w:val="0"/>
          <w:bCs/>
        </w:rPr>
        <w:t>d</w:t>
      </w:r>
      <w:r>
        <w:rPr>
          <w:rFonts w:cs="Arial"/>
          <w:b w:val="0"/>
          <w:bCs/>
        </w:rPr>
        <w:t xml:space="preserve"> stage for commercial declaration of its 1</w:t>
      </w:r>
      <w:r w:rsidRPr="00C016F3">
        <w:rPr>
          <w:rFonts w:cs="Arial"/>
          <w:b w:val="0"/>
          <w:bCs/>
        </w:rPr>
        <w:t>st</w:t>
      </w:r>
      <w:r>
        <w:rPr>
          <w:rFonts w:cs="Arial"/>
          <w:b w:val="0"/>
          <w:bCs/>
        </w:rPr>
        <w:t xml:space="preserve"> Unit i.e. Unit #1(350MW).Also, procurement  of power from thermal power plant of NBVL is considered as per provisions of the PPA dated 31-10-201</w:t>
      </w:r>
      <w:r w:rsidR="00092E8C">
        <w:rPr>
          <w:rFonts w:cs="Arial"/>
          <w:b w:val="0"/>
          <w:bCs/>
        </w:rPr>
        <w:t>4</w:t>
      </w:r>
      <w:r>
        <w:rPr>
          <w:rFonts w:cs="Arial"/>
          <w:b w:val="0"/>
          <w:bCs/>
        </w:rPr>
        <w:t xml:space="preserve"> read with amended PPA dated 23-09-2015 subject to approval of PPA with or without modification filed before the Hon’ble Commission in Case No.78/2014, sub-judice at present.</w:t>
      </w:r>
      <w:r w:rsidR="00B93E53">
        <w:rPr>
          <w:rFonts w:cs="Arial"/>
          <w:b w:val="0"/>
          <w:bCs/>
        </w:rPr>
        <w:t xml:space="preserve"> It is further submitted that GRIDCO projected procurement of power from the five Nos. of IPPs viz., Vedanta Ltd, </w:t>
      </w:r>
      <w:r w:rsidR="00B93E53" w:rsidRPr="00184ED9">
        <w:rPr>
          <w:rFonts w:cs="Arial"/>
          <w:b w:val="0"/>
          <w:bCs/>
        </w:rPr>
        <w:t>GKEL</w:t>
      </w:r>
      <w:r w:rsidR="00B93E53">
        <w:rPr>
          <w:rFonts w:cs="Arial"/>
          <w:b w:val="0"/>
          <w:bCs/>
        </w:rPr>
        <w:t xml:space="preserve">, JITPL, Naba Bharat Ventures Ltd. </w:t>
      </w:r>
      <w:r w:rsidR="00C016F3">
        <w:rPr>
          <w:rFonts w:cs="Arial"/>
          <w:b w:val="0"/>
          <w:bCs/>
        </w:rPr>
        <w:t xml:space="preserve">(Existing IPPs) </w:t>
      </w:r>
      <w:r w:rsidR="00B93E53">
        <w:rPr>
          <w:rFonts w:cs="Arial"/>
          <w:b w:val="0"/>
          <w:bCs/>
        </w:rPr>
        <w:t>and Ind-Barath Ltd. (</w:t>
      </w:r>
      <w:r w:rsidR="00C016F3">
        <w:rPr>
          <w:rFonts w:cs="Arial"/>
          <w:b w:val="0"/>
          <w:bCs/>
        </w:rPr>
        <w:t xml:space="preserve">Up-Coming which is </w:t>
      </w:r>
      <w:r w:rsidR="00B93E53">
        <w:rPr>
          <w:rFonts w:cs="Arial"/>
          <w:b w:val="0"/>
          <w:bCs/>
        </w:rPr>
        <w:t>in the advanced stage of commissioning) only</w:t>
      </w:r>
      <w:r w:rsidR="00C016F3">
        <w:rPr>
          <w:rFonts w:cs="Arial"/>
          <w:b w:val="0"/>
          <w:bCs/>
        </w:rPr>
        <w:t xml:space="preserve">. It is submitted that </w:t>
      </w:r>
      <w:r w:rsidR="0049389D">
        <w:rPr>
          <w:rFonts w:cs="Arial"/>
          <w:b w:val="0"/>
          <w:bCs/>
        </w:rPr>
        <w:t xml:space="preserve">projected power procurement from all the above IPPs has not been made by GRIDCO since any delay in the commissioning of the concerned IPPs (Delay in commissioning is </w:t>
      </w:r>
      <w:r w:rsidR="008E07C3">
        <w:rPr>
          <w:rFonts w:cs="Arial"/>
          <w:b w:val="0"/>
          <w:bCs/>
        </w:rPr>
        <w:t xml:space="preserve">almost </w:t>
      </w:r>
      <w:r w:rsidR="0049389D">
        <w:rPr>
          <w:rFonts w:cs="Arial"/>
          <w:b w:val="0"/>
          <w:bCs/>
        </w:rPr>
        <w:t>a</w:t>
      </w:r>
      <w:r w:rsidR="001A2D8B">
        <w:rPr>
          <w:rFonts w:cs="Arial"/>
          <w:b w:val="0"/>
          <w:bCs/>
        </w:rPr>
        <w:t xml:space="preserve">n usual </w:t>
      </w:r>
      <w:r w:rsidR="0049389D">
        <w:rPr>
          <w:rFonts w:cs="Arial"/>
          <w:b w:val="0"/>
          <w:bCs/>
        </w:rPr>
        <w:lastRenderedPageBreak/>
        <w:t xml:space="preserve">phenomenon with the IPPs) will affect the projected power procurement &amp; cost thereof by GRIDCO during FY 2016-17. </w:t>
      </w:r>
    </w:p>
    <w:p w:rsidR="00B93E53" w:rsidRPr="00990827" w:rsidRDefault="00B93E53" w:rsidP="00181D0F">
      <w:pPr>
        <w:pStyle w:val="BodyTextIndent2"/>
        <w:spacing w:line="360" w:lineRule="auto"/>
        <w:ind w:left="567"/>
        <w:rPr>
          <w:rFonts w:cs="Arial"/>
          <w:b w:val="0"/>
          <w:bCs/>
        </w:rPr>
      </w:pPr>
    </w:p>
    <w:p w:rsidR="00181D0F" w:rsidRPr="00F07C5D" w:rsidRDefault="00181D0F" w:rsidP="00637A8A">
      <w:pPr>
        <w:pStyle w:val="BodyTextIndent2"/>
        <w:numPr>
          <w:ilvl w:val="0"/>
          <w:numId w:val="17"/>
        </w:numPr>
        <w:ind w:left="1134" w:hanging="567"/>
        <w:rPr>
          <w:rFonts w:cs="Arial"/>
          <w:bCs/>
        </w:rPr>
      </w:pPr>
      <w:r w:rsidRPr="00184ED9">
        <w:rPr>
          <w:rFonts w:cs="Arial"/>
          <w:bCs/>
        </w:rPr>
        <w:t>Proposed Procurement of Power from the existing IPPs</w:t>
      </w:r>
      <w:r>
        <w:rPr>
          <w:rFonts w:cs="Arial"/>
          <w:bCs/>
        </w:rPr>
        <w:t>,of Ved</w:t>
      </w:r>
      <w:r w:rsidR="00EE34BA">
        <w:rPr>
          <w:rFonts w:cs="Arial"/>
          <w:bCs/>
        </w:rPr>
        <w:t>a</w:t>
      </w:r>
      <w:r w:rsidR="00092E8C">
        <w:rPr>
          <w:rFonts w:cs="Arial"/>
          <w:bCs/>
        </w:rPr>
        <w:t>n</w:t>
      </w:r>
      <w:r>
        <w:rPr>
          <w:rFonts w:cs="Arial"/>
          <w:bCs/>
        </w:rPr>
        <w:t>ta Ltd</w:t>
      </w:r>
      <w:r w:rsidR="00F273A2">
        <w:rPr>
          <w:rFonts w:cs="Arial"/>
          <w:bCs/>
        </w:rPr>
        <w:t>.</w:t>
      </w:r>
      <w:r>
        <w:rPr>
          <w:rFonts w:cs="Arial"/>
          <w:bCs/>
        </w:rPr>
        <w:t>,</w:t>
      </w:r>
      <w:r w:rsidRPr="00184ED9">
        <w:rPr>
          <w:rFonts w:cs="Arial"/>
          <w:bCs/>
        </w:rPr>
        <w:t xml:space="preserve"> GKEL</w:t>
      </w:r>
      <w:r>
        <w:rPr>
          <w:rFonts w:cs="Arial"/>
          <w:bCs/>
        </w:rPr>
        <w:t>, &amp; JITPL along with Ind Barath and NBVL:</w:t>
      </w:r>
    </w:p>
    <w:p w:rsidR="00F07C5D" w:rsidRDefault="00F07C5D" w:rsidP="00F07C5D">
      <w:pPr>
        <w:pStyle w:val="BodyTextIndent2"/>
        <w:spacing w:line="360" w:lineRule="auto"/>
        <w:ind w:left="1134"/>
        <w:rPr>
          <w:rFonts w:cs="Arial"/>
          <w:bCs/>
        </w:rPr>
      </w:pPr>
    </w:p>
    <w:p w:rsidR="00181D0F" w:rsidRPr="00184ED9" w:rsidRDefault="00181D0F" w:rsidP="00181D0F">
      <w:pPr>
        <w:pStyle w:val="BodyTextIndent2"/>
        <w:numPr>
          <w:ilvl w:val="0"/>
          <w:numId w:val="18"/>
        </w:numPr>
        <w:tabs>
          <w:tab w:val="left" w:pos="1701"/>
        </w:tabs>
        <w:spacing w:line="360" w:lineRule="auto"/>
        <w:ind w:left="1701" w:hanging="567"/>
        <w:rPr>
          <w:rFonts w:cs="Arial"/>
          <w:bCs/>
        </w:rPr>
      </w:pPr>
      <w:r>
        <w:rPr>
          <w:rFonts w:cs="Arial"/>
          <w:bCs/>
        </w:rPr>
        <w:t>Vedanta</w:t>
      </w:r>
      <w:r w:rsidRPr="00184ED9">
        <w:rPr>
          <w:rFonts w:cs="Arial"/>
          <w:bCs/>
        </w:rPr>
        <w:t xml:space="preserve"> Limited (</w:t>
      </w:r>
      <w:r>
        <w:rPr>
          <w:rFonts w:cs="Arial"/>
          <w:bCs/>
        </w:rPr>
        <w:t>Erstwhile SESA Sterlite Ltd</w:t>
      </w:r>
      <w:r w:rsidRPr="00184ED9">
        <w:rPr>
          <w:rFonts w:cs="Arial"/>
          <w:bCs/>
        </w:rPr>
        <w:t>):</w:t>
      </w:r>
    </w:p>
    <w:p w:rsidR="00181D0F" w:rsidRPr="0047507C" w:rsidRDefault="00181D0F" w:rsidP="00181D0F">
      <w:pPr>
        <w:pStyle w:val="BodyTextIndent2"/>
        <w:spacing w:line="360" w:lineRule="auto"/>
        <w:ind w:left="1701"/>
        <w:rPr>
          <w:rFonts w:cs="Arial"/>
          <w:b w:val="0"/>
          <w:color w:val="FF0000"/>
        </w:rPr>
      </w:pPr>
      <w:r>
        <w:rPr>
          <w:rFonts w:cs="Arial"/>
          <w:b w:val="0"/>
          <w:bCs/>
        </w:rPr>
        <w:t>As no Generation Plan ha</w:t>
      </w:r>
      <w:r w:rsidR="00F273A2">
        <w:rPr>
          <w:rFonts w:cs="Arial"/>
          <w:b w:val="0"/>
          <w:bCs/>
        </w:rPr>
        <w:t>s</w:t>
      </w:r>
      <w:r>
        <w:rPr>
          <w:rFonts w:cs="Arial"/>
          <w:b w:val="0"/>
          <w:bCs/>
        </w:rPr>
        <w:t xml:space="preserve"> been submitted by the IPP</w:t>
      </w:r>
      <w:r w:rsidRPr="00184ED9">
        <w:rPr>
          <w:rFonts w:cs="Arial"/>
          <w:b w:val="0"/>
          <w:bCs/>
        </w:rPr>
        <w:t xml:space="preserve">, </w:t>
      </w:r>
      <w:r w:rsidRPr="00D23E8D">
        <w:rPr>
          <w:rFonts w:cs="Arial"/>
          <w:b w:val="0"/>
          <w:bCs/>
        </w:rPr>
        <w:t xml:space="preserve">based on the provisions of the PPA, operational norms fixed for 600MW Unit size in the OERC (Terms and Conditions of Tariff for Determination of Generation Tariff), Regulation, 2014 i.e. </w:t>
      </w:r>
      <w:r w:rsidR="001A5F9F">
        <w:rPr>
          <w:rFonts w:cs="Arial"/>
          <w:b w:val="0"/>
          <w:bCs/>
        </w:rPr>
        <w:t>Auxiliary Energy Consumption) (AEC)</w:t>
      </w:r>
      <w:r w:rsidRPr="00F273A2">
        <w:rPr>
          <w:rFonts w:cs="Arial"/>
          <w:bCs/>
        </w:rPr>
        <w:t>@6%)</w:t>
      </w:r>
      <w:r>
        <w:rPr>
          <w:rFonts w:cs="Arial"/>
          <w:b w:val="0"/>
          <w:bCs/>
        </w:rPr>
        <w:t xml:space="preserve"> and</w:t>
      </w:r>
      <w:r w:rsidRPr="00F273A2">
        <w:rPr>
          <w:rFonts w:cs="Arial"/>
          <w:bCs/>
        </w:rPr>
        <w:t>normative PLF of 85%</w:t>
      </w:r>
      <w:r w:rsidRPr="00D23E8D">
        <w:rPr>
          <w:rFonts w:cs="Arial"/>
          <w:b w:val="0"/>
          <w:bCs/>
        </w:rPr>
        <w:t xml:space="preserve"> and in view of the continuatio</w:t>
      </w:r>
      <w:r w:rsidRPr="00D23E8D">
        <w:rPr>
          <w:rFonts w:cs="Arial"/>
          <w:b w:val="0"/>
        </w:rPr>
        <w:t xml:space="preserve">n of linkage coal supply to the IPP, GRIDCO shall procure </w:t>
      </w:r>
      <w:r w:rsidRPr="00F12900">
        <w:rPr>
          <w:rFonts w:cs="Arial"/>
        </w:rPr>
        <w:t>4200MU</w:t>
      </w:r>
      <w:r>
        <w:rPr>
          <w:rFonts w:cs="Arial"/>
          <w:b w:val="0"/>
        </w:rPr>
        <w:t>(2400X.94X365</w:t>
      </w:r>
      <w:r w:rsidRPr="00D23E8D">
        <w:rPr>
          <w:rFonts w:cs="Arial"/>
          <w:b w:val="0"/>
        </w:rPr>
        <w:t xml:space="preserve">X24X.85X.25) </w:t>
      </w:r>
      <w:r w:rsidR="0047507C" w:rsidRPr="00B93E53">
        <w:rPr>
          <w:rFonts w:cs="Arial"/>
          <w:b w:val="0"/>
        </w:rPr>
        <w:t>at</w:t>
      </w:r>
      <w:r w:rsidR="00B93E53">
        <w:rPr>
          <w:rFonts w:cs="Arial"/>
          <w:b w:val="0"/>
        </w:rPr>
        <w:t xml:space="preserve">total rate consisting of </w:t>
      </w:r>
      <w:r w:rsidR="0047507C" w:rsidRPr="00B93E53">
        <w:rPr>
          <w:rFonts w:cs="Arial"/>
          <w:b w:val="0"/>
        </w:rPr>
        <w:t>Fixed Charge Rate plus Energy Charge Rate (ECR),</w:t>
      </w:r>
      <w:r w:rsidRPr="00B93E53">
        <w:rPr>
          <w:rFonts w:cs="Arial"/>
          <w:b w:val="0"/>
        </w:rPr>
        <w:t xml:space="preserve">and </w:t>
      </w:r>
      <w:r w:rsidRPr="00B93E53">
        <w:rPr>
          <w:rFonts w:cs="Arial"/>
        </w:rPr>
        <w:t>1176 MU</w:t>
      </w:r>
      <w:r w:rsidRPr="00B93E53">
        <w:rPr>
          <w:rFonts w:cs="Arial"/>
          <w:b w:val="0"/>
        </w:rPr>
        <w:t xml:space="preserve"> (2400X.94X365X24X.85X.07) from the IPP</w:t>
      </w:r>
      <w:r w:rsidR="00EE34BA" w:rsidRPr="00B93E53">
        <w:rPr>
          <w:rFonts w:cs="Arial"/>
          <w:b w:val="0"/>
        </w:rPr>
        <w:t>)</w:t>
      </w:r>
      <w:r w:rsidR="00B93E53" w:rsidRPr="00B93E53">
        <w:rPr>
          <w:rFonts w:cs="Arial"/>
          <w:b w:val="0"/>
        </w:rPr>
        <w:t xml:space="preserve">at </w:t>
      </w:r>
      <w:r w:rsidR="00B93E53">
        <w:rPr>
          <w:rFonts w:cs="Arial"/>
          <w:b w:val="0"/>
        </w:rPr>
        <w:t>V</w:t>
      </w:r>
      <w:r w:rsidR="00B93E53" w:rsidRPr="00B93E53">
        <w:rPr>
          <w:rFonts w:cs="Arial"/>
          <w:b w:val="0"/>
        </w:rPr>
        <w:t xml:space="preserve">ariable Charge Rate, </w:t>
      </w:r>
      <w:r w:rsidRPr="00B93E53">
        <w:rPr>
          <w:rFonts w:cs="Arial"/>
          <w:b w:val="0"/>
        </w:rPr>
        <w:t>respectively.</w:t>
      </w:r>
    </w:p>
    <w:p w:rsidR="00B86201" w:rsidRPr="00B86201" w:rsidRDefault="00B86201" w:rsidP="00181D0F">
      <w:pPr>
        <w:pStyle w:val="BodyTextIndent2"/>
        <w:spacing w:line="360" w:lineRule="auto"/>
        <w:ind w:left="1701"/>
        <w:rPr>
          <w:rFonts w:cs="Arial"/>
          <w:b w:val="0"/>
        </w:rPr>
      </w:pPr>
    </w:p>
    <w:p w:rsidR="00181D0F" w:rsidRPr="00184ED9" w:rsidRDefault="00181D0F" w:rsidP="00181D0F">
      <w:pPr>
        <w:pStyle w:val="BodyTextIndent2"/>
        <w:numPr>
          <w:ilvl w:val="0"/>
          <w:numId w:val="18"/>
        </w:numPr>
        <w:tabs>
          <w:tab w:val="left" w:pos="1701"/>
        </w:tabs>
        <w:spacing w:line="360" w:lineRule="auto"/>
        <w:ind w:left="1701" w:hanging="567"/>
        <w:rPr>
          <w:rFonts w:cs="Arial"/>
          <w:bCs/>
        </w:rPr>
      </w:pPr>
      <w:r w:rsidRPr="00184ED9">
        <w:rPr>
          <w:rFonts w:cs="Arial"/>
          <w:bCs/>
        </w:rPr>
        <w:t>GMR Kamalanga Energy Ltd. (GKEL):</w:t>
      </w:r>
    </w:p>
    <w:p w:rsidR="00F273A2" w:rsidRPr="00F273A2" w:rsidRDefault="00F273A2" w:rsidP="00F273A2">
      <w:pPr>
        <w:pStyle w:val="BodyTextIndent"/>
        <w:tabs>
          <w:tab w:val="clear" w:pos="720"/>
        </w:tabs>
        <w:spacing w:before="0"/>
        <w:ind w:left="1701"/>
        <w:jc w:val="both"/>
        <w:rPr>
          <w:rFonts w:ascii="Arial" w:hAnsi="Arial" w:cs="Arial"/>
          <w:sz w:val="16"/>
        </w:rPr>
      </w:pPr>
    </w:p>
    <w:p w:rsidR="00181D0F" w:rsidRDefault="00181D0F" w:rsidP="00181D0F">
      <w:pPr>
        <w:pStyle w:val="BodyTextIndent"/>
        <w:tabs>
          <w:tab w:val="clear" w:pos="720"/>
        </w:tabs>
        <w:spacing w:before="0" w:line="360" w:lineRule="auto"/>
        <w:ind w:left="1701"/>
        <w:jc w:val="both"/>
        <w:rPr>
          <w:rFonts w:ascii="Arial" w:hAnsi="Arial" w:cs="Arial"/>
          <w:sz w:val="22"/>
        </w:rPr>
      </w:pPr>
      <w:r>
        <w:rPr>
          <w:rFonts w:ascii="Arial" w:hAnsi="Arial" w:cs="Arial"/>
          <w:sz w:val="22"/>
        </w:rPr>
        <w:t>The IPP has not submi</w:t>
      </w:r>
      <w:r w:rsidR="001A5F9F">
        <w:rPr>
          <w:rFonts w:ascii="Arial" w:hAnsi="Arial" w:cs="Arial"/>
          <w:sz w:val="22"/>
        </w:rPr>
        <w:t>tted any generation plan for FY</w:t>
      </w:r>
      <w:r>
        <w:rPr>
          <w:rFonts w:ascii="Arial" w:hAnsi="Arial" w:cs="Arial"/>
          <w:sz w:val="22"/>
        </w:rPr>
        <w:t xml:space="preserve"> 2016-17 and thus in view </w:t>
      </w:r>
      <w:r w:rsidR="001A5F9F">
        <w:rPr>
          <w:rFonts w:ascii="Arial" w:hAnsi="Arial" w:cs="Arial"/>
          <w:sz w:val="22"/>
        </w:rPr>
        <w:t xml:space="preserve">of </w:t>
      </w:r>
      <w:r>
        <w:rPr>
          <w:rFonts w:ascii="Arial" w:hAnsi="Arial" w:cs="Arial"/>
          <w:sz w:val="22"/>
        </w:rPr>
        <w:t xml:space="preserve">the power supplied in last six months of the current financial year and as per 25% of normative ex-bus capacity of the total thermal plant, at 80% PLF and considering 9% AEC (as per </w:t>
      </w:r>
      <w:r w:rsidRPr="00DA4024">
        <w:rPr>
          <w:rFonts w:ascii="Arial" w:hAnsi="Arial" w:cs="Arial"/>
          <w:sz w:val="22"/>
        </w:rPr>
        <w:t>OERC Terms and Conditions of Tariff for Determination of Generat</w:t>
      </w:r>
      <w:r w:rsidRPr="00D23E8D">
        <w:rPr>
          <w:rFonts w:ascii="Arial" w:hAnsi="Arial" w:cs="Arial"/>
          <w:b/>
          <w:bCs/>
          <w:sz w:val="22"/>
        </w:rPr>
        <w:t xml:space="preserve">ion </w:t>
      </w:r>
      <w:r w:rsidRPr="00DA4024">
        <w:rPr>
          <w:rFonts w:ascii="Arial" w:hAnsi="Arial" w:cs="Arial"/>
          <w:sz w:val="22"/>
        </w:rPr>
        <w:t xml:space="preserve">Tariff), Regulation, 2014 </w:t>
      </w:r>
      <w:r>
        <w:rPr>
          <w:rFonts w:ascii="Arial" w:hAnsi="Arial" w:cs="Arial"/>
          <w:sz w:val="22"/>
        </w:rPr>
        <w:t xml:space="preserve">GRIDCO intends to </w:t>
      </w:r>
      <w:r w:rsidRPr="005D4A7F">
        <w:rPr>
          <w:rFonts w:ascii="Arial" w:hAnsi="Arial" w:cs="Arial"/>
          <w:sz w:val="22"/>
        </w:rPr>
        <w:t xml:space="preserve">procure </w:t>
      </w:r>
      <w:r>
        <w:rPr>
          <w:rFonts w:ascii="Arial" w:hAnsi="Arial" w:cs="Arial"/>
          <w:b/>
          <w:sz w:val="22"/>
        </w:rPr>
        <w:t>1674</w:t>
      </w:r>
      <w:r w:rsidRPr="005D4A7F">
        <w:rPr>
          <w:rFonts w:ascii="Arial" w:hAnsi="Arial" w:cs="Arial"/>
          <w:b/>
          <w:sz w:val="22"/>
        </w:rPr>
        <w:t xml:space="preserve"> MU</w:t>
      </w:r>
      <w:r w:rsidR="00EE34BA">
        <w:rPr>
          <w:rFonts w:ascii="Arial" w:hAnsi="Arial" w:cs="Arial"/>
          <w:sz w:val="22"/>
        </w:rPr>
        <w:t xml:space="preserve"> from GKEL during FY</w:t>
      </w:r>
      <w:r>
        <w:rPr>
          <w:rFonts w:ascii="Arial" w:hAnsi="Arial" w:cs="Arial"/>
          <w:sz w:val="22"/>
        </w:rPr>
        <w:t xml:space="preserve"> 2016-17</w:t>
      </w:r>
      <w:r w:rsidR="00EE34BA">
        <w:rPr>
          <w:rFonts w:ascii="Arial" w:hAnsi="Arial" w:cs="Arial"/>
          <w:sz w:val="22"/>
        </w:rPr>
        <w:t xml:space="preserve"> at FCR &amp; ECR</w:t>
      </w:r>
      <w:r w:rsidRPr="005D4A7F">
        <w:rPr>
          <w:rFonts w:ascii="Arial" w:hAnsi="Arial" w:cs="Arial"/>
          <w:sz w:val="22"/>
        </w:rPr>
        <w:t>.</w:t>
      </w:r>
      <w:r>
        <w:rPr>
          <w:rFonts w:ascii="Arial" w:hAnsi="Arial" w:cs="Arial"/>
          <w:sz w:val="22"/>
        </w:rPr>
        <w:t>Further, as per the PPA, all power generated beyond 80% PLF shall be procured at Energy Charge Rate (ECR).</w:t>
      </w:r>
    </w:p>
    <w:p w:rsidR="00F273A2" w:rsidRPr="00F273A2" w:rsidRDefault="00F273A2" w:rsidP="00F273A2">
      <w:pPr>
        <w:pStyle w:val="BodyTextIndent"/>
        <w:tabs>
          <w:tab w:val="clear" w:pos="720"/>
        </w:tabs>
        <w:spacing w:before="0"/>
        <w:ind w:left="1701"/>
        <w:jc w:val="both"/>
        <w:rPr>
          <w:rFonts w:ascii="Arial" w:hAnsi="Arial" w:cs="Arial"/>
          <w:sz w:val="16"/>
        </w:rPr>
      </w:pPr>
    </w:p>
    <w:p w:rsidR="00181D0F" w:rsidRDefault="00181D0F" w:rsidP="00181D0F">
      <w:pPr>
        <w:pStyle w:val="BodyTextIndent2"/>
        <w:numPr>
          <w:ilvl w:val="0"/>
          <w:numId w:val="18"/>
        </w:numPr>
        <w:tabs>
          <w:tab w:val="left" w:pos="1701"/>
        </w:tabs>
        <w:spacing w:line="360" w:lineRule="auto"/>
        <w:ind w:left="1701" w:hanging="567"/>
        <w:rPr>
          <w:rFonts w:cs="Arial"/>
          <w:b w:val="0"/>
          <w:bCs/>
          <w:szCs w:val="21"/>
        </w:rPr>
      </w:pPr>
      <w:r>
        <w:rPr>
          <w:rFonts w:cs="Arial"/>
          <w:bCs/>
          <w:szCs w:val="21"/>
        </w:rPr>
        <w:t>Jindal India Thermal Power Ltd. (JITPL)</w:t>
      </w:r>
      <w:r w:rsidR="00F273A2">
        <w:rPr>
          <w:rFonts w:cs="Arial"/>
          <w:bCs/>
          <w:szCs w:val="21"/>
        </w:rPr>
        <w:t>:</w:t>
      </w:r>
    </w:p>
    <w:p w:rsidR="00181D0F" w:rsidRDefault="00181D0F" w:rsidP="00181D0F">
      <w:pPr>
        <w:pStyle w:val="BodyTextIndent"/>
        <w:tabs>
          <w:tab w:val="clear" w:pos="720"/>
        </w:tabs>
        <w:spacing w:before="0" w:after="0" w:line="360" w:lineRule="auto"/>
        <w:ind w:left="1584"/>
        <w:jc w:val="both"/>
        <w:rPr>
          <w:rFonts w:ascii="Arial" w:hAnsi="Arial" w:cs="Arial"/>
          <w:sz w:val="22"/>
        </w:rPr>
      </w:pPr>
      <w:r>
        <w:rPr>
          <w:rFonts w:ascii="Arial" w:hAnsi="Arial" w:cs="Arial"/>
          <w:sz w:val="22"/>
        </w:rPr>
        <w:t>The IPP has not submitted the generation plan for FY 2016-17 and thus GRIDCO</w:t>
      </w:r>
      <w:r w:rsidRPr="005D4A7F">
        <w:rPr>
          <w:rFonts w:ascii="Arial" w:hAnsi="Arial" w:cs="Arial"/>
          <w:sz w:val="22"/>
        </w:rPr>
        <w:t xml:space="preserve"> proposes to procure </w:t>
      </w:r>
      <w:r>
        <w:rPr>
          <w:rFonts w:ascii="Arial" w:hAnsi="Arial" w:cs="Arial"/>
          <w:sz w:val="22"/>
        </w:rPr>
        <w:t xml:space="preserve">1008MU (considering 6% AEC as per </w:t>
      </w:r>
      <w:r w:rsidRPr="00DA4024">
        <w:rPr>
          <w:rFonts w:ascii="Arial" w:hAnsi="Arial" w:cs="Arial"/>
          <w:sz w:val="22"/>
        </w:rPr>
        <w:t>OERC (Terms and Conditions of Tariff for Determination of Generation Tariff), Regulation, 2014</w:t>
      </w:r>
      <w:r>
        <w:rPr>
          <w:rFonts w:ascii="Arial" w:hAnsi="Arial" w:cs="Arial"/>
          <w:sz w:val="22"/>
        </w:rPr>
        <w:t>, 85%PLF and State entitlement @12%)</w:t>
      </w:r>
      <w:r w:rsidRPr="005D4A7F">
        <w:rPr>
          <w:rFonts w:ascii="Arial" w:hAnsi="Arial" w:cs="Arial"/>
          <w:sz w:val="22"/>
        </w:rPr>
        <w:t xml:space="preserve"> power </w:t>
      </w:r>
      <w:r>
        <w:rPr>
          <w:rFonts w:ascii="Arial" w:hAnsi="Arial" w:cs="Arial"/>
          <w:sz w:val="22"/>
        </w:rPr>
        <w:t>from JITPL subject to clarification on linkage coal supply to the IPP by MCL.</w:t>
      </w:r>
    </w:p>
    <w:p w:rsidR="00181D0F" w:rsidRDefault="00181D0F" w:rsidP="00181D0F">
      <w:pPr>
        <w:pStyle w:val="BodyTextIndent"/>
        <w:tabs>
          <w:tab w:val="clear" w:pos="720"/>
        </w:tabs>
        <w:spacing w:before="0" w:after="0" w:line="360" w:lineRule="auto"/>
        <w:ind w:left="1584"/>
        <w:jc w:val="both"/>
        <w:rPr>
          <w:rFonts w:ascii="Arial" w:hAnsi="Arial" w:cs="Arial"/>
          <w:sz w:val="16"/>
        </w:rPr>
      </w:pPr>
    </w:p>
    <w:p w:rsidR="00981C8E" w:rsidRDefault="00981C8E" w:rsidP="00181D0F">
      <w:pPr>
        <w:pStyle w:val="BodyTextIndent"/>
        <w:tabs>
          <w:tab w:val="clear" w:pos="720"/>
        </w:tabs>
        <w:spacing w:before="0" w:after="0" w:line="360" w:lineRule="auto"/>
        <w:ind w:left="1584"/>
        <w:jc w:val="both"/>
        <w:rPr>
          <w:rFonts w:ascii="Arial" w:hAnsi="Arial" w:cs="Arial"/>
          <w:sz w:val="16"/>
        </w:rPr>
      </w:pPr>
    </w:p>
    <w:p w:rsidR="00981C8E" w:rsidRDefault="00981C8E" w:rsidP="00181D0F">
      <w:pPr>
        <w:pStyle w:val="BodyTextIndent"/>
        <w:tabs>
          <w:tab w:val="clear" w:pos="720"/>
        </w:tabs>
        <w:spacing w:before="0" w:after="0" w:line="360" w:lineRule="auto"/>
        <w:ind w:left="1584"/>
        <w:jc w:val="both"/>
        <w:rPr>
          <w:rFonts w:ascii="Arial" w:hAnsi="Arial" w:cs="Arial"/>
          <w:sz w:val="16"/>
        </w:rPr>
      </w:pPr>
    </w:p>
    <w:p w:rsidR="00981C8E" w:rsidRPr="00BC6DA2" w:rsidRDefault="00981C8E" w:rsidP="00181D0F">
      <w:pPr>
        <w:pStyle w:val="BodyTextIndent"/>
        <w:tabs>
          <w:tab w:val="clear" w:pos="720"/>
        </w:tabs>
        <w:spacing w:before="0" w:after="0" w:line="360" w:lineRule="auto"/>
        <w:ind w:left="1584"/>
        <w:jc w:val="both"/>
        <w:rPr>
          <w:rFonts w:ascii="Arial" w:hAnsi="Arial" w:cs="Arial"/>
          <w:sz w:val="16"/>
        </w:rPr>
      </w:pPr>
    </w:p>
    <w:p w:rsidR="00181D0F" w:rsidRPr="008A6565" w:rsidRDefault="00181D0F" w:rsidP="00181D0F">
      <w:pPr>
        <w:pStyle w:val="BodyTextIndent2"/>
        <w:numPr>
          <w:ilvl w:val="0"/>
          <w:numId w:val="18"/>
        </w:numPr>
        <w:tabs>
          <w:tab w:val="left" w:pos="1701"/>
        </w:tabs>
        <w:spacing w:line="360" w:lineRule="auto"/>
        <w:ind w:left="1701" w:hanging="567"/>
        <w:rPr>
          <w:rFonts w:cs="Arial"/>
          <w:b w:val="0"/>
          <w:bCs/>
          <w:szCs w:val="21"/>
        </w:rPr>
      </w:pPr>
      <w:r>
        <w:rPr>
          <w:rFonts w:cs="Arial"/>
          <w:bCs/>
          <w:szCs w:val="21"/>
        </w:rPr>
        <w:lastRenderedPageBreak/>
        <w:t>Nava Bharat Ventures Ltd. (NBVL):</w:t>
      </w:r>
    </w:p>
    <w:p w:rsidR="00EE34BA" w:rsidRPr="00BC6DA2" w:rsidRDefault="00EE34BA" w:rsidP="00181D0F">
      <w:pPr>
        <w:pStyle w:val="BodyTextIndent2"/>
        <w:tabs>
          <w:tab w:val="left" w:pos="1701"/>
        </w:tabs>
        <w:spacing w:line="360" w:lineRule="auto"/>
        <w:ind w:left="1701"/>
        <w:rPr>
          <w:rFonts w:cs="Arial"/>
          <w:b w:val="0"/>
          <w:bCs/>
          <w:sz w:val="16"/>
          <w:szCs w:val="21"/>
        </w:rPr>
      </w:pPr>
    </w:p>
    <w:p w:rsidR="00181D0F" w:rsidRDefault="00181D0F" w:rsidP="00181D0F">
      <w:pPr>
        <w:pStyle w:val="BodyTextIndent2"/>
        <w:tabs>
          <w:tab w:val="left" w:pos="1701"/>
        </w:tabs>
        <w:spacing w:line="360" w:lineRule="auto"/>
        <w:ind w:left="1701"/>
        <w:rPr>
          <w:rFonts w:cs="Arial"/>
          <w:b w:val="0"/>
          <w:bCs/>
          <w:szCs w:val="21"/>
        </w:rPr>
      </w:pPr>
      <w:r>
        <w:rPr>
          <w:rFonts w:cs="Arial"/>
          <w:b w:val="0"/>
          <w:bCs/>
          <w:szCs w:val="21"/>
        </w:rPr>
        <w:t xml:space="preserve">NBVL having a single unit of 60MW thermal power plant has not submitted any generation plant. However, </w:t>
      </w:r>
      <w:r w:rsidRPr="00805C70">
        <w:rPr>
          <w:rFonts w:cs="Arial"/>
          <w:b w:val="0"/>
          <w:bCs/>
          <w:szCs w:val="21"/>
        </w:rPr>
        <w:t xml:space="preserve">GRIDCO hereby proposes to procure </w:t>
      </w:r>
      <w:r w:rsidRPr="008A6565">
        <w:rPr>
          <w:rFonts w:cs="Arial"/>
          <w:bCs/>
          <w:szCs w:val="21"/>
        </w:rPr>
        <w:t xml:space="preserve">40MU </w:t>
      </w:r>
      <w:r w:rsidRPr="00805C70">
        <w:rPr>
          <w:rFonts w:cs="Arial"/>
          <w:b w:val="0"/>
          <w:bCs/>
          <w:szCs w:val="21"/>
        </w:rPr>
        <w:t xml:space="preserve">(considering 9.0% </w:t>
      </w:r>
      <w:r w:rsidR="00EE34BA">
        <w:rPr>
          <w:rFonts w:cs="Arial"/>
          <w:b w:val="0"/>
          <w:bCs/>
          <w:szCs w:val="21"/>
        </w:rPr>
        <w:t xml:space="preserve">AEC </w:t>
      </w:r>
      <w:r>
        <w:rPr>
          <w:rFonts w:cs="Arial"/>
          <w:b w:val="0"/>
          <w:bCs/>
          <w:szCs w:val="21"/>
        </w:rPr>
        <w:t xml:space="preserve">as per </w:t>
      </w:r>
      <w:r w:rsidRPr="00D23E8D">
        <w:rPr>
          <w:rFonts w:cs="Arial"/>
          <w:b w:val="0"/>
          <w:bCs/>
        </w:rPr>
        <w:t xml:space="preserve">OERC (Terms and Conditions of Tariff for Determination of Generation Tariff), Regulation, 2014 </w:t>
      </w:r>
      <w:r w:rsidRPr="00805C70">
        <w:rPr>
          <w:rFonts w:cs="Arial"/>
          <w:b w:val="0"/>
          <w:bCs/>
          <w:szCs w:val="21"/>
        </w:rPr>
        <w:t>and 65% PLF, being a new plant) from NBVL at the provisional Variable / Energy Charge Rate</w:t>
      </w:r>
      <w:r>
        <w:rPr>
          <w:rFonts w:cs="Arial"/>
          <w:b w:val="0"/>
          <w:bCs/>
          <w:szCs w:val="21"/>
        </w:rPr>
        <w:t xml:space="preserve"> as per its entitlement of 12% of the power sent out from the power plant (no coal block has been allotted but NBVL have informed that coal shall be purchased from MCL through linkage route).</w:t>
      </w:r>
    </w:p>
    <w:p w:rsidR="00181D0F" w:rsidRPr="00BC6DA2" w:rsidRDefault="00181D0F" w:rsidP="00181D0F">
      <w:pPr>
        <w:pStyle w:val="BodyTextIndent2"/>
        <w:tabs>
          <w:tab w:val="left" w:pos="1701"/>
        </w:tabs>
        <w:spacing w:line="360" w:lineRule="auto"/>
        <w:ind w:left="1701"/>
        <w:rPr>
          <w:rFonts w:cs="Arial"/>
          <w:b w:val="0"/>
          <w:bCs/>
          <w:sz w:val="16"/>
          <w:szCs w:val="21"/>
        </w:rPr>
      </w:pPr>
    </w:p>
    <w:p w:rsidR="00181D0F" w:rsidRPr="00C76CFB" w:rsidRDefault="00181D0F" w:rsidP="00181D0F">
      <w:pPr>
        <w:pStyle w:val="BodyTextIndent2"/>
        <w:numPr>
          <w:ilvl w:val="0"/>
          <w:numId w:val="18"/>
        </w:numPr>
        <w:ind w:firstLine="180"/>
        <w:rPr>
          <w:rFonts w:cs="Arial"/>
          <w:bCs/>
          <w:szCs w:val="21"/>
        </w:rPr>
      </w:pPr>
      <w:r w:rsidRPr="00C76CFB">
        <w:rPr>
          <w:rFonts w:cs="Arial"/>
          <w:bCs/>
          <w:szCs w:val="21"/>
        </w:rPr>
        <w:t xml:space="preserve">    Ind Barath Energy(Utkal) Limited:</w:t>
      </w:r>
    </w:p>
    <w:p w:rsidR="00181D0F" w:rsidRDefault="00181D0F" w:rsidP="00181D0F">
      <w:pPr>
        <w:pStyle w:val="BodyTextIndent2"/>
        <w:ind w:left="1170"/>
        <w:rPr>
          <w:rFonts w:cs="Arial"/>
          <w:b w:val="0"/>
          <w:bCs/>
          <w:szCs w:val="21"/>
        </w:rPr>
      </w:pPr>
    </w:p>
    <w:p w:rsidR="00181D0F" w:rsidRDefault="00181D0F" w:rsidP="00181D0F">
      <w:pPr>
        <w:pStyle w:val="BodyTextIndent2"/>
        <w:spacing w:line="360" w:lineRule="auto"/>
        <w:ind w:left="1740"/>
        <w:rPr>
          <w:rFonts w:cs="Arial"/>
          <w:b w:val="0"/>
          <w:bCs/>
          <w:szCs w:val="21"/>
        </w:rPr>
      </w:pPr>
      <w:r>
        <w:rPr>
          <w:rFonts w:cs="Arial"/>
          <w:b w:val="0"/>
          <w:bCs/>
          <w:szCs w:val="21"/>
        </w:rPr>
        <w:t>As the 1</w:t>
      </w:r>
      <w:r w:rsidRPr="00BC6DA2">
        <w:rPr>
          <w:rFonts w:cs="Arial"/>
          <w:b w:val="0"/>
          <w:bCs/>
          <w:szCs w:val="21"/>
        </w:rPr>
        <w:t>st</w:t>
      </w:r>
      <w:r>
        <w:rPr>
          <w:rFonts w:cs="Arial"/>
          <w:b w:val="0"/>
          <w:bCs/>
          <w:szCs w:val="21"/>
        </w:rPr>
        <w:t xml:space="preserve"> Unit (350MW) of the IPP is in advance stage commissioning and expected to be operational by Jan-2016, based on the provisions of PPA dated 04-01-2011, considering</w:t>
      </w:r>
      <w:r>
        <w:rPr>
          <w:rFonts w:cs="Arial"/>
          <w:b w:val="0"/>
          <w:bCs/>
        </w:rPr>
        <w:t xml:space="preserve">9% AEC as per </w:t>
      </w:r>
      <w:r w:rsidRPr="00D23E8D">
        <w:rPr>
          <w:rFonts w:cs="Arial"/>
          <w:b w:val="0"/>
          <w:bCs/>
        </w:rPr>
        <w:t>OERC (Terms and Conditions of Tariff for Determination of Generation Tariff),Regulation, 2014</w:t>
      </w:r>
      <w:r>
        <w:rPr>
          <w:rFonts w:cs="Arial"/>
          <w:b w:val="0"/>
          <w:bCs/>
        </w:rPr>
        <w:t xml:space="preserve">,65%PLF(being a new plant) and State entitlement @12%, GRIDCO proposes to procure 218MU </w:t>
      </w:r>
      <w:r w:rsidR="00C55A04">
        <w:rPr>
          <w:rFonts w:cs="Arial"/>
          <w:b w:val="0"/>
          <w:bCs/>
        </w:rPr>
        <w:t>from the upcoming IPP during FY</w:t>
      </w:r>
      <w:r>
        <w:rPr>
          <w:rFonts w:cs="Arial"/>
          <w:b w:val="0"/>
          <w:bCs/>
        </w:rPr>
        <w:t>201</w:t>
      </w:r>
      <w:r w:rsidR="00C55A04">
        <w:rPr>
          <w:rFonts w:cs="Arial"/>
          <w:b w:val="0"/>
          <w:bCs/>
        </w:rPr>
        <w:t>6</w:t>
      </w:r>
      <w:r>
        <w:rPr>
          <w:rFonts w:cs="Arial"/>
          <w:b w:val="0"/>
          <w:bCs/>
        </w:rPr>
        <w:t>-17, apart from infirm power at provisional ECR to be fixed by the Hon’ble Commission.</w:t>
      </w:r>
    </w:p>
    <w:p w:rsidR="00181D0F" w:rsidRDefault="00181D0F" w:rsidP="00181D0F">
      <w:pPr>
        <w:pStyle w:val="BodyTextIndent2"/>
        <w:spacing w:line="360" w:lineRule="auto"/>
        <w:ind w:left="1170"/>
        <w:rPr>
          <w:rFonts w:cs="Arial"/>
          <w:b w:val="0"/>
          <w:bCs/>
          <w:szCs w:val="21"/>
        </w:rPr>
      </w:pPr>
    </w:p>
    <w:p w:rsidR="00181D0F" w:rsidRDefault="00181D0F" w:rsidP="00181D0F">
      <w:pPr>
        <w:pStyle w:val="BodyTextIndent2"/>
        <w:spacing w:line="360" w:lineRule="auto"/>
        <w:ind w:left="1134"/>
        <w:rPr>
          <w:rFonts w:cs="Arial"/>
          <w:b w:val="0"/>
          <w:bCs/>
          <w:szCs w:val="21"/>
        </w:rPr>
      </w:pPr>
      <w:r w:rsidRPr="00184ED9">
        <w:rPr>
          <w:rFonts w:cs="Arial"/>
          <w:b w:val="0"/>
          <w:bCs/>
          <w:szCs w:val="21"/>
        </w:rPr>
        <w:t>The proposal of GRIDCO on procurement of power from IPPs is furnished below in the following Table:</w:t>
      </w:r>
    </w:p>
    <w:p w:rsidR="00181D0F" w:rsidRPr="00F90959" w:rsidRDefault="00181D0F" w:rsidP="00181D0F">
      <w:pPr>
        <w:pStyle w:val="BodyTextIndent2"/>
        <w:ind w:left="1134"/>
        <w:rPr>
          <w:rFonts w:cs="Arial"/>
          <w:b w:val="0"/>
          <w:bCs/>
          <w:szCs w:val="21"/>
        </w:rPr>
      </w:pPr>
    </w:p>
    <w:p w:rsidR="00181D0F" w:rsidRPr="00A305F0" w:rsidRDefault="00181D0F" w:rsidP="00181D0F">
      <w:pPr>
        <w:pStyle w:val="BodyTextIndent2"/>
        <w:ind w:left="1134"/>
        <w:jc w:val="center"/>
        <w:rPr>
          <w:rFonts w:cs="Arial"/>
          <w:bCs/>
          <w:szCs w:val="21"/>
        </w:rPr>
      </w:pPr>
      <w:r w:rsidRPr="00184ED9">
        <w:rPr>
          <w:rFonts w:cs="Arial"/>
          <w:bCs/>
          <w:szCs w:val="21"/>
        </w:rPr>
        <w:t>Proposed Power Procurement from IPPs during FY 201</w:t>
      </w:r>
      <w:r>
        <w:rPr>
          <w:rFonts w:cs="Arial"/>
          <w:bCs/>
          <w:szCs w:val="21"/>
        </w:rPr>
        <w:t>6-17</w:t>
      </w:r>
    </w:p>
    <w:tbl>
      <w:tblPr>
        <w:tblW w:w="8424" w:type="dxa"/>
        <w:tblInd w:w="1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1871"/>
        <w:gridCol w:w="1531"/>
        <w:gridCol w:w="1620"/>
      </w:tblGrid>
      <w:tr w:rsidR="00181D0F" w:rsidRPr="00184ED9" w:rsidTr="00397EB2">
        <w:trPr>
          <w:trHeight w:val="183"/>
        </w:trPr>
        <w:tc>
          <w:tcPr>
            <w:tcW w:w="3402" w:type="dxa"/>
            <w:vMerge w:val="restart"/>
          </w:tcPr>
          <w:p w:rsidR="00181D0F" w:rsidRDefault="00181D0F" w:rsidP="00181D0F">
            <w:pPr>
              <w:pStyle w:val="BodyTextIndent2"/>
              <w:ind w:left="0"/>
              <w:jc w:val="center"/>
              <w:rPr>
                <w:rFonts w:cs="Arial"/>
                <w:bCs/>
                <w:szCs w:val="21"/>
              </w:rPr>
            </w:pPr>
          </w:p>
          <w:p w:rsidR="00181D0F" w:rsidRDefault="00181D0F" w:rsidP="00181D0F">
            <w:pPr>
              <w:pStyle w:val="BodyTextIndent2"/>
              <w:ind w:left="0"/>
              <w:jc w:val="center"/>
              <w:rPr>
                <w:rFonts w:cs="Arial"/>
                <w:bCs/>
                <w:szCs w:val="21"/>
              </w:rPr>
            </w:pPr>
          </w:p>
          <w:p w:rsidR="00181D0F" w:rsidRPr="00184ED9" w:rsidRDefault="00181D0F" w:rsidP="00181D0F">
            <w:pPr>
              <w:pStyle w:val="BodyTextIndent2"/>
              <w:ind w:left="0"/>
              <w:jc w:val="center"/>
              <w:rPr>
                <w:rFonts w:cs="Arial"/>
                <w:bCs/>
                <w:szCs w:val="21"/>
              </w:rPr>
            </w:pPr>
            <w:r w:rsidRPr="00184ED9">
              <w:rPr>
                <w:rFonts w:cs="Arial"/>
                <w:bCs/>
                <w:szCs w:val="21"/>
              </w:rPr>
              <w:t>IPPs</w:t>
            </w:r>
          </w:p>
        </w:tc>
        <w:tc>
          <w:tcPr>
            <w:tcW w:w="5022" w:type="dxa"/>
            <w:gridSpan w:val="3"/>
          </w:tcPr>
          <w:p w:rsidR="00181D0F" w:rsidRPr="00184ED9" w:rsidRDefault="00181D0F" w:rsidP="00181D0F">
            <w:pPr>
              <w:pStyle w:val="BodyTextIndent2"/>
              <w:ind w:left="0"/>
              <w:jc w:val="center"/>
              <w:rPr>
                <w:rFonts w:cs="Arial"/>
                <w:bCs/>
                <w:szCs w:val="21"/>
              </w:rPr>
            </w:pPr>
            <w:r w:rsidRPr="00184ED9">
              <w:rPr>
                <w:rFonts w:cs="Arial"/>
                <w:bCs/>
                <w:szCs w:val="21"/>
              </w:rPr>
              <w:t>Proposed Drawal by GRIDCO for FY 201</w:t>
            </w:r>
            <w:r>
              <w:rPr>
                <w:rFonts w:cs="Arial"/>
                <w:bCs/>
                <w:szCs w:val="21"/>
              </w:rPr>
              <w:t>6-17 (</w:t>
            </w:r>
            <w:r w:rsidRPr="00184ED9">
              <w:rPr>
                <w:rFonts w:cs="Arial"/>
                <w:bCs/>
                <w:szCs w:val="21"/>
              </w:rPr>
              <w:t>MU)</w:t>
            </w:r>
          </w:p>
        </w:tc>
      </w:tr>
      <w:tr w:rsidR="00181D0F" w:rsidRPr="00184ED9" w:rsidTr="00596FA4">
        <w:trPr>
          <w:trHeight w:val="58"/>
        </w:trPr>
        <w:tc>
          <w:tcPr>
            <w:tcW w:w="3402" w:type="dxa"/>
            <w:vMerge/>
          </w:tcPr>
          <w:p w:rsidR="00181D0F" w:rsidRPr="00184ED9" w:rsidRDefault="00181D0F" w:rsidP="00181D0F">
            <w:pPr>
              <w:pStyle w:val="BodyTextIndent2"/>
              <w:ind w:left="0"/>
              <w:rPr>
                <w:rFonts w:cs="Arial"/>
                <w:bCs/>
                <w:szCs w:val="21"/>
              </w:rPr>
            </w:pPr>
          </w:p>
        </w:tc>
        <w:tc>
          <w:tcPr>
            <w:tcW w:w="1871" w:type="dxa"/>
          </w:tcPr>
          <w:p w:rsidR="00181D0F" w:rsidRDefault="00181D0F" w:rsidP="00181D0F">
            <w:pPr>
              <w:pStyle w:val="BodyTextIndent2"/>
              <w:ind w:left="0"/>
              <w:jc w:val="center"/>
              <w:rPr>
                <w:rFonts w:cs="Arial"/>
                <w:bCs/>
                <w:szCs w:val="21"/>
              </w:rPr>
            </w:pPr>
            <w:r>
              <w:rPr>
                <w:rFonts w:cs="Arial"/>
                <w:bCs/>
                <w:szCs w:val="21"/>
              </w:rPr>
              <w:t>At Full Tariff</w:t>
            </w:r>
          </w:p>
          <w:p w:rsidR="00181D0F" w:rsidRPr="00184ED9" w:rsidRDefault="00181D0F" w:rsidP="00181D0F">
            <w:pPr>
              <w:pStyle w:val="BodyTextIndent2"/>
              <w:ind w:left="0"/>
              <w:jc w:val="center"/>
              <w:rPr>
                <w:rFonts w:cs="Arial"/>
                <w:bCs/>
                <w:szCs w:val="21"/>
              </w:rPr>
            </w:pPr>
            <w:r>
              <w:rPr>
                <w:rFonts w:cs="Arial"/>
                <w:bCs/>
                <w:szCs w:val="21"/>
              </w:rPr>
              <w:t>(Fixed Charge+ ECR)</w:t>
            </w:r>
          </w:p>
        </w:tc>
        <w:tc>
          <w:tcPr>
            <w:tcW w:w="1531" w:type="dxa"/>
          </w:tcPr>
          <w:p w:rsidR="00181D0F" w:rsidRPr="00184ED9" w:rsidRDefault="00181D0F" w:rsidP="00596FA4">
            <w:pPr>
              <w:pStyle w:val="BodyTextIndent2"/>
              <w:ind w:left="0"/>
              <w:jc w:val="center"/>
              <w:rPr>
                <w:rFonts w:cs="Arial"/>
                <w:bCs/>
                <w:szCs w:val="21"/>
              </w:rPr>
            </w:pPr>
            <w:r>
              <w:rPr>
                <w:rFonts w:cs="Arial"/>
                <w:bCs/>
                <w:szCs w:val="21"/>
              </w:rPr>
              <w:t>A</w:t>
            </w:r>
            <w:r w:rsidR="00596FA4">
              <w:rPr>
                <w:rFonts w:cs="Arial"/>
                <w:bCs/>
                <w:szCs w:val="21"/>
              </w:rPr>
              <w:t>t</w:t>
            </w:r>
            <w:r>
              <w:rPr>
                <w:rFonts w:cs="Arial"/>
                <w:bCs/>
                <w:szCs w:val="21"/>
              </w:rPr>
              <w:t xml:space="preserve"> Energy Charge Rate(ECR)</w:t>
            </w:r>
          </w:p>
        </w:tc>
        <w:tc>
          <w:tcPr>
            <w:tcW w:w="1620" w:type="dxa"/>
          </w:tcPr>
          <w:p w:rsidR="00181D0F" w:rsidRPr="00184ED9" w:rsidRDefault="00181D0F" w:rsidP="00181D0F">
            <w:pPr>
              <w:pStyle w:val="BodyTextIndent2"/>
              <w:ind w:left="0"/>
              <w:jc w:val="center"/>
              <w:rPr>
                <w:rFonts w:cs="Arial"/>
                <w:bCs/>
                <w:szCs w:val="21"/>
              </w:rPr>
            </w:pPr>
            <w:r>
              <w:rPr>
                <w:rFonts w:cs="Arial"/>
                <w:bCs/>
                <w:szCs w:val="21"/>
              </w:rPr>
              <w:t>TOTAL</w:t>
            </w:r>
          </w:p>
        </w:tc>
      </w:tr>
      <w:tr w:rsidR="00181D0F" w:rsidRPr="00184ED9" w:rsidTr="00596FA4">
        <w:tc>
          <w:tcPr>
            <w:tcW w:w="3402" w:type="dxa"/>
          </w:tcPr>
          <w:p w:rsidR="00181D0F" w:rsidRPr="00184ED9" w:rsidRDefault="00181D0F" w:rsidP="00181D0F">
            <w:pPr>
              <w:pStyle w:val="BodyTextIndent2"/>
              <w:ind w:left="0"/>
              <w:rPr>
                <w:rFonts w:cs="Arial"/>
                <w:b w:val="0"/>
                <w:bCs/>
                <w:szCs w:val="21"/>
              </w:rPr>
            </w:pPr>
            <w:r>
              <w:rPr>
                <w:rFonts w:cs="Arial"/>
                <w:b w:val="0"/>
                <w:bCs/>
              </w:rPr>
              <w:t>Vedanta Ltd</w:t>
            </w:r>
          </w:p>
        </w:tc>
        <w:tc>
          <w:tcPr>
            <w:tcW w:w="1871" w:type="dxa"/>
          </w:tcPr>
          <w:p w:rsidR="00181D0F" w:rsidRPr="00184ED9"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4200</w:t>
            </w:r>
            <w:r w:rsidR="00397EB2">
              <w:rPr>
                <w:rFonts w:ascii="Arial" w:hAnsi="Arial" w:cs="Arial"/>
                <w:color w:val="000000"/>
                <w:sz w:val="22"/>
                <w:szCs w:val="22"/>
              </w:rPr>
              <w:t>.00</w:t>
            </w:r>
          </w:p>
        </w:tc>
        <w:tc>
          <w:tcPr>
            <w:tcW w:w="1531" w:type="dxa"/>
          </w:tcPr>
          <w:p w:rsidR="00181D0F" w:rsidRPr="00184ED9"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1176</w:t>
            </w:r>
            <w:r w:rsidR="00397EB2">
              <w:rPr>
                <w:rFonts w:ascii="Arial" w:hAnsi="Arial" w:cs="Arial"/>
                <w:color w:val="000000"/>
                <w:sz w:val="22"/>
                <w:szCs w:val="22"/>
              </w:rPr>
              <w:t>.00</w:t>
            </w:r>
          </w:p>
        </w:tc>
        <w:tc>
          <w:tcPr>
            <w:tcW w:w="1620" w:type="dxa"/>
          </w:tcPr>
          <w:p w:rsidR="00181D0F" w:rsidRPr="00184ED9"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5376</w:t>
            </w:r>
            <w:r w:rsidR="00397EB2">
              <w:rPr>
                <w:rFonts w:ascii="Arial" w:hAnsi="Arial" w:cs="Arial"/>
                <w:color w:val="000000"/>
                <w:sz w:val="22"/>
                <w:szCs w:val="22"/>
              </w:rPr>
              <w:t>.00</w:t>
            </w:r>
          </w:p>
        </w:tc>
      </w:tr>
      <w:tr w:rsidR="00181D0F" w:rsidRPr="00184ED9" w:rsidTr="00596FA4">
        <w:trPr>
          <w:trHeight w:val="192"/>
        </w:trPr>
        <w:tc>
          <w:tcPr>
            <w:tcW w:w="3402" w:type="dxa"/>
          </w:tcPr>
          <w:p w:rsidR="00181D0F" w:rsidRPr="00184ED9" w:rsidRDefault="00181D0F" w:rsidP="00181D0F">
            <w:pPr>
              <w:pStyle w:val="BodyTextIndent2"/>
              <w:ind w:left="0"/>
              <w:rPr>
                <w:rFonts w:cs="Arial"/>
                <w:b w:val="0"/>
                <w:bCs/>
                <w:szCs w:val="21"/>
              </w:rPr>
            </w:pPr>
            <w:r w:rsidRPr="00184ED9">
              <w:rPr>
                <w:rFonts w:cs="Arial"/>
                <w:b w:val="0"/>
                <w:bCs/>
              </w:rPr>
              <w:t>GMR Kamalanga Energy Ltd.</w:t>
            </w:r>
          </w:p>
        </w:tc>
        <w:tc>
          <w:tcPr>
            <w:tcW w:w="1871" w:type="dxa"/>
          </w:tcPr>
          <w:p w:rsidR="00181D0F" w:rsidRPr="00184ED9"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1674</w:t>
            </w:r>
            <w:r w:rsidR="00397EB2">
              <w:rPr>
                <w:rFonts w:ascii="Arial" w:hAnsi="Arial" w:cs="Arial"/>
                <w:color w:val="000000"/>
                <w:sz w:val="22"/>
                <w:szCs w:val="22"/>
              </w:rPr>
              <w:t>.00</w:t>
            </w:r>
          </w:p>
        </w:tc>
        <w:tc>
          <w:tcPr>
            <w:tcW w:w="1531" w:type="dxa"/>
          </w:tcPr>
          <w:p w:rsidR="00181D0F"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w:t>
            </w:r>
          </w:p>
        </w:tc>
        <w:tc>
          <w:tcPr>
            <w:tcW w:w="1620" w:type="dxa"/>
          </w:tcPr>
          <w:p w:rsidR="00181D0F" w:rsidRPr="00184ED9"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1674</w:t>
            </w:r>
            <w:r w:rsidR="00397EB2">
              <w:rPr>
                <w:rFonts w:ascii="Arial" w:hAnsi="Arial" w:cs="Arial"/>
                <w:color w:val="000000"/>
                <w:sz w:val="22"/>
                <w:szCs w:val="22"/>
              </w:rPr>
              <w:t>.00</w:t>
            </w:r>
          </w:p>
        </w:tc>
      </w:tr>
      <w:tr w:rsidR="00181D0F" w:rsidRPr="00184ED9" w:rsidTr="00596FA4">
        <w:trPr>
          <w:trHeight w:val="58"/>
        </w:trPr>
        <w:tc>
          <w:tcPr>
            <w:tcW w:w="3402" w:type="dxa"/>
          </w:tcPr>
          <w:p w:rsidR="00181D0F" w:rsidRPr="00184ED9" w:rsidRDefault="00181D0F" w:rsidP="00181D0F">
            <w:pPr>
              <w:pStyle w:val="BodyTextIndent2"/>
              <w:ind w:left="0"/>
              <w:rPr>
                <w:rFonts w:cs="Arial"/>
                <w:b w:val="0"/>
                <w:bCs/>
              </w:rPr>
            </w:pPr>
            <w:r>
              <w:rPr>
                <w:rFonts w:cs="Arial"/>
                <w:b w:val="0"/>
                <w:bCs/>
              </w:rPr>
              <w:t>Jindal India Thermal Power Ltd.</w:t>
            </w:r>
          </w:p>
        </w:tc>
        <w:tc>
          <w:tcPr>
            <w:tcW w:w="1871" w:type="dxa"/>
          </w:tcPr>
          <w:p w:rsidR="00181D0F"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w:t>
            </w:r>
          </w:p>
        </w:tc>
        <w:tc>
          <w:tcPr>
            <w:tcW w:w="1531" w:type="dxa"/>
          </w:tcPr>
          <w:p w:rsidR="00181D0F"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1008</w:t>
            </w:r>
            <w:r w:rsidR="00397EB2">
              <w:rPr>
                <w:rFonts w:ascii="Arial" w:hAnsi="Arial" w:cs="Arial"/>
                <w:color w:val="000000"/>
                <w:sz w:val="22"/>
                <w:szCs w:val="22"/>
              </w:rPr>
              <w:t>.00</w:t>
            </w:r>
          </w:p>
        </w:tc>
        <w:tc>
          <w:tcPr>
            <w:tcW w:w="1620" w:type="dxa"/>
          </w:tcPr>
          <w:p w:rsidR="00181D0F"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1008</w:t>
            </w:r>
            <w:r w:rsidR="00397EB2">
              <w:rPr>
                <w:rFonts w:ascii="Arial" w:hAnsi="Arial" w:cs="Arial"/>
                <w:color w:val="000000"/>
                <w:sz w:val="22"/>
                <w:szCs w:val="22"/>
              </w:rPr>
              <w:t>.00</w:t>
            </w:r>
          </w:p>
        </w:tc>
      </w:tr>
      <w:tr w:rsidR="00181D0F" w:rsidRPr="00184ED9" w:rsidTr="00596FA4">
        <w:tc>
          <w:tcPr>
            <w:tcW w:w="3402" w:type="dxa"/>
          </w:tcPr>
          <w:p w:rsidR="00181D0F" w:rsidRPr="00184ED9" w:rsidRDefault="00181D0F" w:rsidP="00181D0F">
            <w:pPr>
              <w:pStyle w:val="BodyTextIndent2"/>
              <w:ind w:left="0"/>
              <w:rPr>
                <w:rFonts w:cs="Arial"/>
                <w:b w:val="0"/>
                <w:bCs/>
              </w:rPr>
            </w:pPr>
            <w:r>
              <w:rPr>
                <w:rFonts w:cs="Arial"/>
                <w:b w:val="0"/>
                <w:bCs/>
              </w:rPr>
              <w:t>Ind Barath Energy(Utkal Ltd)</w:t>
            </w:r>
          </w:p>
        </w:tc>
        <w:tc>
          <w:tcPr>
            <w:tcW w:w="1871" w:type="dxa"/>
          </w:tcPr>
          <w:p w:rsidR="00181D0F"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w:t>
            </w:r>
          </w:p>
        </w:tc>
        <w:tc>
          <w:tcPr>
            <w:tcW w:w="1531" w:type="dxa"/>
          </w:tcPr>
          <w:p w:rsidR="00181D0F"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218</w:t>
            </w:r>
            <w:r w:rsidR="00397EB2">
              <w:rPr>
                <w:rFonts w:ascii="Arial" w:hAnsi="Arial" w:cs="Arial"/>
                <w:color w:val="000000"/>
                <w:sz w:val="22"/>
                <w:szCs w:val="22"/>
              </w:rPr>
              <w:t>.00</w:t>
            </w:r>
          </w:p>
        </w:tc>
        <w:tc>
          <w:tcPr>
            <w:tcW w:w="1620" w:type="dxa"/>
          </w:tcPr>
          <w:p w:rsidR="00181D0F"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218</w:t>
            </w:r>
            <w:r w:rsidR="00397EB2">
              <w:rPr>
                <w:rFonts w:ascii="Arial" w:hAnsi="Arial" w:cs="Arial"/>
                <w:color w:val="000000"/>
                <w:sz w:val="22"/>
                <w:szCs w:val="22"/>
              </w:rPr>
              <w:t>.00</w:t>
            </w:r>
          </w:p>
        </w:tc>
      </w:tr>
      <w:tr w:rsidR="00181D0F" w:rsidRPr="00184ED9" w:rsidTr="00596FA4">
        <w:tc>
          <w:tcPr>
            <w:tcW w:w="3402" w:type="dxa"/>
          </w:tcPr>
          <w:p w:rsidR="00181D0F" w:rsidRDefault="00181D0F" w:rsidP="00181D0F">
            <w:pPr>
              <w:pStyle w:val="BodyTextIndent2"/>
              <w:ind w:left="0"/>
              <w:rPr>
                <w:rFonts w:cs="Arial"/>
                <w:b w:val="0"/>
                <w:bCs/>
              </w:rPr>
            </w:pPr>
            <w:r>
              <w:rPr>
                <w:rFonts w:cs="Arial"/>
                <w:b w:val="0"/>
                <w:bCs/>
              </w:rPr>
              <w:t>Nava Bharat Ventures Ltd.</w:t>
            </w:r>
          </w:p>
        </w:tc>
        <w:tc>
          <w:tcPr>
            <w:tcW w:w="1871" w:type="dxa"/>
          </w:tcPr>
          <w:p w:rsidR="00181D0F"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w:t>
            </w:r>
          </w:p>
        </w:tc>
        <w:tc>
          <w:tcPr>
            <w:tcW w:w="1531" w:type="dxa"/>
          </w:tcPr>
          <w:p w:rsidR="00181D0F"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40</w:t>
            </w:r>
            <w:r w:rsidR="00397EB2">
              <w:rPr>
                <w:rFonts w:ascii="Arial" w:hAnsi="Arial" w:cs="Arial"/>
                <w:color w:val="000000"/>
                <w:sz w:val="22"/>
                <w:szCs w:val="22"/>
              </w:rPr>
              <w:t>.00</w:t>
            </w:r>
          </w:p>
        </w:tc>
        <w:tc>
          <w:tcPr>
            <w:tcW w:w="1620" w:type="dxa"/>
          </w:tcPr>
          <w:p w:rsidR="00181D0F" w:rsidRDefault="00181D0F" w:rsidP="00181D0F">
            <w:pPr>
              <w:autoSpaceDE w:val="0"/>
              <w:autoSpaceDN w:val="0"/>
              <w:adjustRightInd w:val="0"/>
              <w:jc w:val="right"/>
              <w:rPr>
                <w:rFonts w:ascii="Arial" w:hAnsi="Arial" w:cs="Arial"/>
                <w:color w:val="000000"/>
                <w:sz w:val="22"/>
                <w:szCs w:val="22"/>
              </w:rPr>
            </w:pPr>
            <w:r>
              <w:rPr>
                <w:rFonts w:ascii="Arial" w:hAnsi="Arial" w:cs="Arial"/>
                <w:color w:val="000000"/>
                <w:sz w:val="22"/>
                <w:szCs w:val="22"/>
              </w:rPr>
              <w:t>40</w:t>
            </w:r>
            <w:r w:rsidR="00397EB2">
              <w:rPr>
                <w:rFonts w:ascii="Arial" w:hAnsi="Arial" w:cs="Arial"/>
                <w:color w:val="000000"/>
                <w:sz w:val="22"/>
                <w:szCs w:val="22"/>
              </w:rPr>
              <w:t>.00</w:t>
            </w:r>
          </w:p>
        </w:tc>
      </w:tr>
      <w:tr w:rsidR="00181D0F" w:rsidRPr="00184ED9" w:rsidTr="00596FA4">
        <w:tc>
          <w:tcPr>
            <w:tcW w:w="3402" w:type="dxa"/>
          </w:tcPr>
          <w:p w:rsidR="00181D0F" w:rsidRPr="00184ED9" w:rsidRDefault="00181D0F" w:rsidP="00181D0F">
            <w:pPr>
              <w:pStyle w:val="BodyTextIndent2"/>
              <w:ind w:left="0"/>
              <w:rPr>
                <w:rFonts w:cs="Arial"/>
                <w:bCs/>
                <w:szCs w:val="21"/>
              </w:rPr>
            </w:pPr>
            <w:r w:rsidRPr="00184ED9">
              <w:rPr>
                <w:rFonts w:cs="Arial"/>
                <w:bCs/>
                <w:szCs w:val="21"/>
              </w:rPr>
              <w:t>Total</w:t>
            </w:r>
          </w:p>
        </w:tc>
        <w:tc>
          <w:tcPr>
            <w:tcW w:w="1871" w:type="dxa"/>
          </w:tcPr>
          <w:p w:rsidR="00181D0F" w:rsidRPr="00184ED9" w:rsidRDefault="00181D0F" w:rsidP="00181D0F">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5874</w:t>
            </w:r>
            <w:r w:rsidR="00397EB2">
              <w:rPr>
                <w:rFonts w:ascii="Arial" w:hAnsi="Arial" w:cs="Arial"/>
                <w:b/>
                <w:color w:val="000000"/>
                <w:sz w:val="22"/>
                <w:szCs w:val="22"/>
              </w:rPr>
              <w:t>.00</w:t>
            </w:r>
          </w:p>
        </w:tc>
        <w:tc>
          <w:tcPr>
            <w:tcW w:w="1531" w:type="dxa"/>
          </w:tcPr>
          <w:p w:rsidR="00181D0F" w:rsidRDefault="00181D0F" w:rsidP="00181D0F">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2442</w:t>
            </w:r>
            <w:r w:rsidR="00397EB2">
              <w:rPr>
                <w:rFonts w:ascii="Arial" w:hAnsi="Arial" w:cs="Arial"/>
                <w:b/>
                <w:color w:val="000000"/>
                <w:sz w:val="22"/>
                <w:szCs w:val="22"/>
              </w:rPr>
              <w:t>.00</w:t>
            </w:r>
          </w:p>
        </w:tc>
        <w:tc>
          <w:tcPr>
            <w:tcW w:w="1620" w:type="dxa"/>
          </w:tcPr>
          <w:p w:rsidR="00181D0F" w:rsidRPr="00184ED9" w:rsidRDefault="00181D0F" w:rsidP="00181D0F">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8316</w:t>
            </w:r>
            <w:r w:rsidR="00397EB2">
              <w:rPr>
                <w:rFonts w:ascii="Arial" w:hAnsi="Arial" w:cs="Arial"/>
                <w:b/>
                <w:color w:val="000000"/>
                <w:sz w:val="22"/>
                <w:szCs w:val="22"/>
              </w:rPr>
              <w:t>.00</w:t>
            </w:r>
          </w:p>
        </w:tc>
      </w:tr>
    </w:tbl>
    <w:p w:rsidR="00181D0F" w:rsidRDefault="00181D0F" w:rsidP="00181D0F">
      <w:pPr>
        <w:pStyle w:val="BodyTextIndent"/>
        <w:tabs>
          <w:tab w:val="clear" w:pos="720"/>
          <w:tab w:val="left" w:pos="567"/>
        </w:tabs>
        <w:spacing w:before="0" w:after="0"/>
        <w:ind w:left="0"/>
        <w:jc w:val="both"/>
        <w:rPr>
          <w:rFonts w:ascii="Arial" w:hAnsi="Arial" w:cs="Arial"/>
          <w:b/>
          <w:color w:val="0066FF"/>
          <w:sz w:val="22"/>
          <w:szCs w:val="21"/>
        </w:rPr>
      </w:pPr>
    </w:p>
    <w:p w:rsidR="00596FA4" w:rsidRDefault="00596FA4" w:rsidP="00181D0F">
      <w:pPr>
        <w:pStyle w:val="BodyTextIndent2"/>
        <w:spacing w:line="360" w:lineRule="auto"/>
        <w:rPr>
          <w:rFonts w:cs="Arial"/>
          <w:b w:val="0"/>
          <w:lang w:val="en-GB"/>
        </w:rPr>
      </w:pPr>
    </w:p>
    <w:p w:rsidR="00181D0F" w:rsidRDefault="00181D0F" w:rsidP="00181D0F">
      <w:pPr>
        <w:pStyle w:val="BodyTextIndent2"/>
        <w:spacing w:line="360" w:lineRule="auto"/>
        <w:rPr>
          <w:rFonts w:cs="Arial"/>
          <w:b w:val="0"/>
          <w:lang w:val="en-GB"/>
        </w:rPr>
      </w:pPr>
      <w:r>
        <w:rPr>
          <w:rFonts w:cs="Arial"/>
          <w:b w:val="0"/>
          <w:lang w:val="en-GB"/>
        </w:rPr>
        <w:t>Further , it is to be mentioned here that, in spite of GRIDCO’s request made vide letters dated 05-10-2015 and 04-11-2015</w:t>
      </w:r>
      <w:r w:rsidRPr="009E4472">
        <w:rPr>
          <w:rFonts w:cs="Arial"/>
          <w:i/>
          <w:lang w:val="en-GB"/>
        </w:rPr>
        <w:t>,</w:t>
      </w:r>
      <w:r w:rsidR="00F07C5D" w:rsidRPr="00F07C5D">
        <w:rPr>
          <w:rFonts w:cs="Arial"/>
          <w:i/>
          <w:sz w:val="28"/>
          <w:highlight w:val="cyan"/>
          <w:lang w:val="en-GB"/>
        </w:rPr>
        <w:t>(ED-XVI</w:t>
      </w:r>
      <w:r w:rsidR="00393A27">
        <w:rPr>
          <w:rFonts w:cs="Arial"/>
          <w:i/>
          <w:sz w:val="28"/>
          <w:highlight w:val="cyan"/>
          <w:lang w:val="en-GB"/>
        </w:rPr>
        <w:t>I &amp; XVIII</w:t>
      </w:r>
      <w:r w:rsidRPr="00F07C5D">
        <w:rPr>
          <w:rFonts w:cs="Arial"/>
          <w:i/>
          <w:sz w:val="28"/>
          <w:highlight w:val="cyan"/>
          <w:lang w:val="en-GB"/>
        </w:rPr>
        <w:t>)</w:t>
      </w:r>
      <w:r w:rsidRPr="00F07C5D">
        <w:rPr>
          <w:rFonts w:cs="Arial"/>
          <w:b w:val="0"/>
          <w:sz w:val="28"/>
          <w:lang w:val="en-GB"/>
        </w:rPr>
        <w:t>,</w:t>
      </w:r>
      <w:r w:rsidR="00393A27">
        <w:rPr>
          <w:rFonts w:cs="Arial"/>
          <w:b w:val="0"/>
          <w:lang w:val="en-GB"/>
        </w:rPr>
        <w:t>respectively,</w:t>
      </w:r>
      <w:r>
        <w:rPr>
          <w:rFonts w:cs="Arial"/>
          <w:b w:val="0"/>
          <w:lang w:val="en-GB"/>
        </w:rPr>
        <w:t xml:space="preserve"> the IPPs i.e. Vedanta Ltd, JITPL, Monnet, GKEL, I</w:t>
      </w:r>
      <w:r w:rsidR="00BC6DA2">
        <w:rPr>
          <w:rFonts w:cs="Arial"/>
          <w:b w:val="0"/>
          <w:lang w:val="en-GB"/>
        </w:rPr>
        <w:t>nd-</w:t>
      </w:r>
      <w:r>
        <w:rPr>
          <w:rFonts w:cs="Arial"/>
          <w:b w:val="0"/>
          <w:lang w:val="en-GB"/>
        </w:rPr>
        <w:t xml:space="preserve">Barath, NBVL(though the </w:t>
      </w:r>
      <w:r w:rsidR="00BC6DA2">
        <w:rPr>
          <w:rFonts w:cs="Arial"/>
          <w:b w:val="0"/>
          <w:lang w:val="en-GB"/>
        </w:rPr>
        <w:t>C</w:t>
      </w:r>
      <w:r>
        <w:rPr>
          <w:rFonts w:cs="Arial"/>
          <w:b w:val="0"/>
          <w:lang w:val="en-GB"/>
        </w:rPr>
        <w:t xml:space="preserve">ase No. 74/2014 is </w:t>
      </w:r>
      <w:r>
        <w:rPr>
          <w:rFonts w:cs="Arial"/>
          <w:b w:val="0"/>
          <w:lang w:val="en-GB"/>
        </w:rPr>
        <w:lastRenderedPageBreak/>
        <w:t>sub-judice) have not submitted the required data in re</w:t>
      </w:r>
      <w:r w:rsidR="001A5F9F">
        <w:rPr>
          <w:rFonts w:cs="Arial"/>
          <w:b w:val="0"/>
          <w:lang w:val="en-GB"/>
        </w:rPr>
        <w:t xml:space="preserve">spect of generation plan for FY </w:t>
      </w:r>
      <w:r>
        <w:rPr>
          <w:rFonts w:cs="Arial"/>
          <w:b w:val="0"/>
          <w:lang w:val="en-GB"/>
        </w:rPr>
        <w:t>2016</w:t>
      </w:r>
      <w:r w:rsidR="00774600">
        <w:rPr>
          <w:rFonts w:cs="Arial"/>
          <w:b w:val="0"/>
          <w:lang w:val="en-GB"/>
        </w:rPr>
        <w:t>-17, coal and oil data(i.e. GCV, L</w:t>
      </w:r>
      <w:r>
        <w:rPr>
          <w:rFonts w:cs="Arial"/>
          <w:b w:val="0"/>
          <w:lang w:val="en-GB"/>
        </w:rPr>
        <w:t xml:space="preserve">anded </w:t>
      </w:r>
      <w:r w:rsidR="00774600">
        <w:rPr>
          <w:rFonts w:cs="Arial"/>
          <w:b w:val="0"/>
          <w:lang w:val="en-GB"/>
        </w:rPr>
        <w:t>P</w:t>
      </w:r>
      <w:r>
        <w:rPr>
          <w:rFonts w:cs="Arial"/>
          <w:b w:val="0"/>
          <w:lang w:val="en-GB"/>
        </w:rPr>
        <w:t xml:space="preserve">rice of </w:t>
      </w:r>
      <w:r w:rsidR="00774600">
        <w:rPr>
          <w:rFonts w:cs="Arial"/>
          <w:b w:val="0"/>
          <w:lang w:val="en-GB"/>
        </w:rPr>
        <w:t>C</w:t>
      </w:r>
      <w:r>
        <w:rPr>
          <w:rFonts w:cs="Arial"/>
          <w:b w:val="0"/>
          <w:lang w:val="en-GB"/>
        </w:rPr>
        <w:t>oal etc</w:t>
      </w:r>
      <w:r w:rsidR="009C4F95">
        <w:rPr>
          <w:rFonts w:cs="Arial"/>
          <w:b w:val="0"/>
          <w:lang w:val="en-GB"/>
        </w:rPr>
        <w:t>.</w:t>
      </w:r>
      <w:r>
        <w:rPr>
          <w:rFonts w:cs="Arial"/>
          <w:b w:val="0"/>
          <w:lang w:val="en-GB"/>
        </w:rPr>
        <w:t>) as applicable and other actual operational parameters achieved during the period from April-15 to Sept-15 for necessary assessment for the next financial year i.e.2016-17.Therefore, GRIDCO hereby have considered the basis as adopted by the Hon’ble Com</w:t>
      </w:r>
      <w:r w:rsidR="001A5F9F">
        <w:rPr>
          <w:rFonts w:cs="Arial"/>
          <w:b w:val="0"/>
          <w:lang w:val="en-GB"/>
        </w:rPr>
        <w:t xml:space="preserve">mission in the ARR order for FY </w:t>
      </w:r>
      <w:r>
        <w:rPr>
          <w:rFonts w:cs="Arial"/>
          <w:b w:val="0"/>
          <w:lang w:val="en-GB"/>
        </w:rPr>
        <w:t xml:space="preserve">2015-16 dated 23-03-2015.It may further be noted here that, none of the IPPs supplying power to GRIDCO are submitting the monthly AEC, </w:t>
      </w:r>
      <w:r w:rsidR="00BC6DA2">
        <w:rPr>
          <w:rFonts w:cs="Arial"/>
          <w:b w:val="0"/>
          <w:lang w:val="en-GB"/>
        </w:rPr>
        <w:t>Coal &amp; Oil Data (i.e. P</w:t>
      </w:r>
      <w:r>
        <w:rPr>
          <w:rFonts w:cs="Arial"/>
          <w:b w:val="0"/>
          <w:lang w:val="en-GB"/>
        </w:rPr>
        <w:t>rice &amp; GCV) and the station operational parameters in compliance to the Clause 4.33 of OERC (Terms and Conditions for Determination of Generation Tariff) Regulations,2014.</w:t>
      </w:r>
    </w:p>
    <w:p w:rsidR="001B295C" w:rsidRDefault="001B295C" w:rsidP="0023353C">
      <w:pPr>
        <w:pStyle w:val="BodyTextIndent"/>
        <w:tabs>
          <w:tab w:val="clear" w:pos="720"/>
          <w:tab w:val="left" w:pos="567"/>
        </w:tabs>
        <w:spacing w:before="0" w:after="0"/>
        <w:ind w:left="0"/>
        <w:jc w:val="both"/>
        <w:rPr>
          <w:rFonts w:ascii="Arial" w:hAnsi="Arial" w:cs="Arial"/>
          <w:b/>
          <w:color w:val="FF0000"/>
          <w:sz w:val="22"/>
          <w:szCs w:val="21"/>
        </w:rPr>
      </w:pPr>
    </w:p>
    <w:p w:rsidR="008A0F5F" w:rsidRDefault="000641F1" w:rsidP="008A0F5F">
      <w:pPr>
        <w:pStyle w:val="BodyTextIndent"/>
        <w:tabs>
          <w:tab w:val="clear" w:pos="720"/>
        </w:tabs>
        <w:spacing w:before="0" w:after="0"/>
        <w:ind w:left="360" w:hanging="360"/>
        <w:jc w:val="both"/>
        <w:rPr>
          <w:rFonts w:ascii="Arial" w:hAnsi="Arial" w:cs="Arial"/>
          <w:b/>
          <w:sz w:val="22"/>
          <w:szCs w:val="21"/>
        </w:rPr>
      </w:pPr>
      <w:r>
        <w:rPr>
          <w:rFonts w:ascii="Arial" w:hAnsi="Arial" w:cs="Arial"/>
          <w:b/>
          <w:sz w:val="22"/>
          <w:szCs w:val="21"/>
        </w:rPr>
        <w:t xml:space="preserve">1.7 </w:t>
      </w:r>
      <w:r w:rsidR="008A0F5F">
        <w:rPr>
          <w:rFonts w:ascii="Arial" w:hAnsi="Arial" w:cs="Arial"/>
          <w:b/>
          <w:sz w:val="22"/>
          <w:szCs w:val="21"/>
        </w:rPr>
        <w:tab/>
        <w:t>Power Banking:</w:t>
      </w:r>
    </w:p>
    <w:p w:rsidR="008A0F5F" w:rsidRDefault="008A0F5F" w:rsidP="0023353C">
      <w:pPr>
        <w:pStyle w:val="BodyTextIndent"/>
        <w:tabs>
          <w:tab w:val="clear" w:pos="720"/>
          <w:tab w:val="left" w:pos="567"/>
        </w:tabs>
        <w:spacing w:before="0" w:after="0"/>
        <w:ind w:left="0"/>
        <w:jc w:val="both"/>
        <w:rPr>
          <w:rFonts w:ascii="Arial" w:hAnsi="Arial" w:cs="Arial"/>
          <w:b/>
          <w:sz w:val="22"/>
          <w:szCs w:val="21"/>
        </w:rPr>
      </w:pPr>
    </w:p>
    <w:p w:rsidR="00847188" w:rsidRDefault="008A0F5F" w:rsidP="008A0F5F">
      <w:pPr>
        <w:pStyle w:val="BodyTextIndent"/>
        <w:tabs>
          <w:tab w:val="clear" w:pos="720"/>
        </w:tabs>
        <w:spacing w:before="0" w:after="0" w:line="360" w:lineRule="auto"/>
        <w:jc w:val="both"/>
        <w:rPr>
          <w:rFonts w:ascii="Arial" w:hAnsi="Arial" w:cs="Arial"/>
          <w:sz w:val="22"/>
          <w:szCs w:val="21"/>
        </w:rPr>
      </w:pPr>
      <w:r>
        <w:rPr>
          <w:rFonts w:ascii="Arial" w:hAnsi="Arial" w:cs="Arial"/>
          <w:sz w:val="22"/>
          <w:szCs w:val="21"/>
        </w:rPr>
        <w:t xml:space="preserve">Apart from availability of energy from various entitled sources, GRIDCO also sources power </w:t>
      </w:r>
      <w:r w:rsidR="009C4F95">
        <w:rPr>
          <w:rFonts w:ascii="Arial" w:hAnsi="Arial" w:cs="Arial"/>
          <w:sz w:val="22"/>
          <w:szCs w:val="21"/>
        </w:rPr>
        <w:t xml:space="preserve">through need-based banking arrangement with different Generators / Utilities to the mutual benefit. Under the arrangement, the surplus energy of a Utility is banked with the Utility that has power deficit. The arrangement is a cashless transaction which helps a lot to a cash-deficit Utility like GRIDCO. The process helps the Deficit Utility to meet its power requirement through Power Banking Arrangement without any cash outgo and when the Utility </w:t>
      </w:r>
      <w:r w:rsidR="00847188">
        <w:rPr>
          <w:rFonts w:ascii="Arial" w:hAnsi="Arial" w:cs="Arial"/>
          <w:sz w:val="22"/>
          <w:szCs w:val="21"/>
        </w:rPr>
        <w:t>becomes</w:t>
      </w:r>
      <w:r w:rsidR="009C4F95">
        <w:rPr>
          <w:rFonts w:ascii="Arial" w:hAnsi="Arial" w:cs="Arial"/>
          <w:sz w:val="22"/>
          <w:szCs w:val="21"/>
        </w:rPr>
        <w:t xml:space="preserve"> surplus </w:t>
      </w:r>
      <w:r w:rsidR="00847188">
        <w:rPr>
          <w:rFonts w:ascii="Arial" w:hAnsi="Arial" w:cs="Arial"/>
          <w:sz w:val="22"/>
          <w:szCs w:val="21"/>
        </w:rPr>
        <w:t xml:space="preserve">in </w:t>
      </w:r>
      <w:r w:rsidR="009C4F95">
        <w:rPr>
          <w:rFonts w:ascii="Arial" w:hAnsi="Arial" w:cs="Arial"/>
          <w:sz w:val="22"/>
          <w:szCs w:val="21"/>
        </w:rPr>
        <w:t>power, it returns the power</w:t>
      </w:r>
      <w:r w:rsidR="00847188">
        <w:rPr>
          <w:rFonts w:ascii="Arial" w:hAnsi="Arial" w:cs="Arial"/>
          <w:sz w:val="22"/>
          <w:szCs w:val="21"/>
        </w:rPr>
        <w:t xml:space="preserve"> along with %5 extra </w:t>
      </w:r>
      <w:r w:rsidR="00596FA4">
        <w:rPr>
          <w:rFonts w:ascii="Arial" w:hAnsi="Arial" w:cs="Arial"/>
          <w:sz w:val="22"/>
          <w:szCs w:val="21"/>
        </w:rPr>
        <w:t xml:space="preserve">power </w:t>
      </w:r>
      <w:r w:rsidR="00847188">
        <w:rPr>
          <w:rFonts w:ascii="Arial" w:hAnsi="Arial" w:cs="Arial"/>
          <w:sz w:val="22"/>
          <w:szCs w:val="21"/>
        </w:rPr>
        <w:t xml:space="preserve">i.e. 105% of the </w:t>
      </w:r>
      <w:r w:rsidR="009C4F95">
        <w:rPr>
          <w:rFonts w:ascii="Arial" w:hAnsi="Arial" w:cs="Arial"/>
          <w:sz w:val="22"/>
          <w:szCs w:val="21"/>
        </w:rPr>
        <w:t xml:space="preserve">availed </w:t>
      </w:r>
      <w:r w:rsidR="00847188">
        <w:rPr>
          <w:rFonts w:ascii="Arial" w:hAnsi="Arial" w:cs="Arial"/>
          <w:sz w:val="22"/>
          <w:szCs w:val="21"/>
        </w:rPr>
        <w:t xml:space="preserve">power </w:t>
      </w:r>
      <w:r w:rsidR="009C4F95">
        <w:rPr>
          <w:rFonts w:ascii="Arial" w:hAnsi="Arial" w:cs="Arial"/>
          <w:sz w:val="22"/>
          <w:szCs w:val="21"/>
        </w:rPr>
        <w:t>to the Lending Utility</w:t>
      </w:r>
      <w:r w:rsidR="00847188">
        <w:rPr>
          <w:rFonts w:ascii="Arial" w:hAnsi="Arial" w:cs="Arial"/>
          <w:sz w:val="22"/>
          <w:szCs w:val="21"/>
        </w:rPr>
        <w:t>. The concept has become popular now-a-days.</w:t>
      </w:r>
    </w:p>
    <w:p w:rsidR="00596FA4" w:rsidRDefault="00596FA4" w:rsidP="00183741">
      <w:pPr>
        <w:pStyle w:val="BodyTextIndent"/>
        <w:tabs>
          <w:tab w:val="clear" w:pos="720"/>
        </w:tabs>
        <w:spacing w:before="0" w:after="0" w:line="360" w:lineRule="auto"/>
        <w:jc w:val="both"/>
        <w:rPr>
          <w:rFonts w:ascii="Arial" w:hAnsi="Arial" w:cs="Arial"/>
          <w:sz w:val="22"/>
          <w:szCs w:val="21"/>
        </w:rPr>
      </w:pPr>
    </w:p>
    <w:p w:rsidR="008A0F5F" w:rsidRDefault="00847188" w:rsidP="00183741">
      <w:pPr>
        <w:pStyle w:val="BodyTextIndent"/>
        <w:tabs>
          <w:tab w:val="clear" w:pos="720"/>
        </w:tabs>
        <w:spacing w:before="0" w:after="0" w:line="360" w:lineRule="auto"/>
        <w:jc w:val="both"/>
        <w:rPr>
          <w:rFonts w:ascii="Arial" w:hAnsi="Arial" w:cs="Arial"/>
          <w:sz w:val="22"/>
          <w:szCs w:val="21"/>
        </w:rPr>
      </w:pPr>
      <w:r>
        <w:rPr>
          <w:rFonts w:ascii="Arial" w:hAnsi="Arial" w:cs="Arial"/>
          <w:sz w:val="22"/>
          <w:szCs w:val="21"/>
        </w:rPr>
        <w:t xml:space="preserve">GRIDCO envisages </w:t>
      </w:r>
      <w:r w:rsidR="00770A07">
        <w:rPr>
          <w:rFonts w:ascii="Arial" w:hAnsi="Arial" w:cs="Arial"/>
          <w:sz w:val="22"/>
          <w:szCs w:val="21"/>
        </w:rPr>
        <w:t xml:space="preserve">to </w:t>
      </w:r>
      <w:r w:rsidR="00260E43">
        <w:rPr>
          <w:rFonts w:ascii="Arial" w:hAnsi="Arial" w:cs="Arial"/>
          <w:sz w:val="22"/>
          <w:szCs w:val="21"/>
        </w:rPr>
        <w:t>avail 153.36 MU and return</w:t>
      </w:r>
      <w:r>
        <w:rPr>
          <w:rFonts w:ascii="Arial" w:hAnsi="Arial" w:cs="Arial"/>
          <w:sz w:val="22"/>
          <w:szCs w:val="21"/>
        </w:rPr>
        <w:t xml:space="preserve"> 633.78 MU</w:t>
      </w:r>
      <w:r w:rsidR="00770A07">
        <w:rPr>
          <w:rFonts w:ascii="Arial" w:hAnsi="Arial" w:cs="Arial"/>
          <w:sz w:val="22"/>
          <w:szCs w:val="21"/>
        </w:rPr>
        <w:t xml:space="preserve"> of energy</w:t>
      </w:r>
      <w:r>
        <w:rPr>
          <w:rFonts w:ascii="Arial" w:hAnsi="Arial" w:cs="Arial"/>
          <w:sz w:val="22"/>
          <w:szCs w:val="21"/>
        </w:rPr>
        <w:t xml:space="preserve"> under Power Banking Arrangement during FY 2016-17. It is thus submitted that there will be net outflow of </w:t>
      </w:r>
      <w:r w:rsidRPr="00847188">
        <w:rPr>
          <w:rFonts w:ascii="Arial" w:hAnsi="Arial" w:cs="Arial"/>
          <w:b/>
          <w:sz w:val="22"/>
          <w:szCs w:val="21"/>
        </w:rPr>
        <w:t>480.42 MU</w:t>
      </w:r>
      <w:r>
        <w:rPr>
          <w:rFonts w:ascii="Arial" w:hAnsi="Arial" w:cs="Arial"/>
          <w:sz w:val="22"/>
          <w:szCs w:val="21"/>
        </w:rPr>
        <w:t xml:space="preserve"> (133.36 MU-633.78 MU) of energy during FY 2016-17 under Power Banking</w:t>
      </w:r>
      <w:r w:rsidR="00770A07">
        <w:rPr>
          <w:rFonts w:ascii="Arial" w:hAnsi="Arial" w:cs="Arial"/>
          <w:sz w:val="22"/>
          <w:szCs w:val="21"/>
        </w:rPr>
        <w:t>.</w:t>
      </w:r>
      <w:r w:rsidR="00183741">
        <w:rPr>
          <w:rFonts w:ascii="Arial" w:hAnsi="Arial" w:cs="Arial"/>
          <w:sz w:val="22"/>
          <w:szCs w:val="21"/>
        </w:rPr>
        <w:t xml:space="preserve"> Due to the net outflow effect of 480.42 MU through Power Banking, the total availability of energy gets reduced by the above quantum from 29,627.84 MU to </w:t>
      </w:r>
      <w:r w:rsidR="00183741" w:rsidRPr="00183741">
        <w:rPr>
          <w:rFonts w:ascii="Arial" w:hAnsi="Arial" w:cs="Arial"/>
          <w:b/>
          <w:sz w:val="22"/>
          <w:szCs w:val="21"/>
        </w:rPr>
        <w:t>29,147.42 MU</w:t>
      </w:r>
      <w:r w:rsidR="00183741">
        <w:rPr>
          <w:rFonts w:ascii="Arial" w:hAnsi="Arial" w:cs="Arial"/>
          <w:sz w:val="22"/>
          <w:szCs w:val="21"/>
        </w:rPr>
        <w:t>.</w:t>
      </w:r>
    </w:p>
    <w:p w:rsidR="00596FA4" w:rsidRDefault="00596FA4" w:rsidP="00183741">
      <w:pPr>
        <w:pStyle w:val="BodyTextIndent"/>
        <w:tabs>
          <w:tab w:val="clear" w:pos="720"/>
        </w:tabs>
        <w:spacing w:before="0" w:after="0" w:line="360" w:lineRule="auto"/>
        <w:jc w:val="both"/>
        <w:rPr>
          <w:rFonts w:ascii="Arial" w:hAnsi="Arial" w:cs="Arial"/>
          <w:sz w:val="22"/>
          <w:szCs w:val="21"/>
        </w:rPr>
      </w:pPr>
    </w:p>
    <w:p w:rsidR="00BE3AFF" w:rsidRPr="009E4472" w:rsidRDefault="00BE3AFF" w:rsidP="008A0F5F">
      <w:pPr>
        <w:pStyle w:val="BodyTextIndent"/>
        <w:tabs>
          <w:tab w:val="clear" w:pos="720"/>
        </w:tabs>
        <w:spacing w:before="0" w:after="0"/>
        <w:ind w:left="0"/>
        <w:jc w:val="both"/>
        <w:rPr>
          <w:rFonts w:ascii="Arial" w:hAnsi="Arial" w:cs="Arial"/>
          <w:b/>
          <w:sz w:val="22"/>
          <w:szCs w:val="21"/>
          <w:u w:val="single"/>
        </w:rPr>
      </w:pPr>
      <w:r w:rsidRPr="009E4472">
        <w:rPr>
          <w:rFonts w:ascii="Arial" w:hAnsi="Arial" w:cs="Arial"/>
          <w:b/>
          <w:sz w:val="22"/>
          <w:szCs w:val="21"/>
        </w:rPr>
        <w:t>1.</w:t>
      </w:r>
      <w:r w:rsidR="000641F1">
        <w:rPr>
          <w:rFonts w:ascii="Arial" w:hAnsi="Arial" w:cs="Arial"/>
          <w:b/>
          <w:sz w:val="22"/>
          <w:szCs w:val="21"/>
        </w:rPr>
        <w:t>8</w:t>
      </w:r>
      <w:r w:rsidRPr="009E4472">
        <w:rPr>
          <w:rFonts w:ascii="Arial" w:hAnsi="Arial" w:cs="Arial"/>
          <w:b/>
          <w:sz w:val="22"/>
          <w:szCs w:val="21"/>
        </w:rPr>
        <w:t xml:space="preserve">. </w:t>
      </w:r>
      <w:r w:rsidR="008A0F5F">
        <w:rPr>
          <w:rFonts w:ascii="Arial" w:hAnsi="Arial" w:cs="Arial"/>
          <w:b/>
          <w:sz w:val="22"/>
          <w:szCs w:val="21"/>
        </w:rPr>
        <w:tab/>
      </w:r>
      <w:r w:rsidRPr="009E4472">
        <w:rPr>
          <w:rFonts w:ascii="Arial" w:hAnsi="Arial" w:cs="Arial"/>
          <w:b/>
          <w:sz w:val="22"/>
          <w:szCs w:val="21"/>
        </w:rPr>
        <w:t>Captive Generating Power Plants (CGPs):</w:t>
      </w:r>
    </w:p>
    <w:p w:rsidR="008B3A95" w:rsidRPr="009E4472" w:rsidRDefault="00BE3AFF" w:rsidP="00BE3AFF">
      <w:pPr>
        <w:pStyle w:val="BodyTextIndent"/>
        <w:tabs>
          <w:tab w:val="clear" w:pos="720"/>
        </w:tabs>
        <w:spacing w:before="0" w:after="0"/>
        <w:ind w:left="0"/>
        <w:jc w:val="both"/>
        <w:rPr>
          <w:rFonts w:ascii="Arial" w:hAnsi="Arial" w:cs="Arial"/>
          <w:sz w:val="16"/>
          <w:szCs w:val="21"/>
        </w:rPr>
      </w:pPr>
      <w:r w:rsidRPr="009E4472">
        <w:rPr>
          <w:rFonts w:ascii="Arial" w:hAnsi="Arial" w:cs="Arial"/>
          <w:sz w:val="22"/>
          <w:szCs w:val="21"/>
        </w:rPr>
        <w:tab/>
      </w:r>
    </w:p>
    <w:p w:rsidR="00BE3AFF" w:rsidRDefault="00BE3AFF" w:rsidP="008A0F5F">
      <w:pPr>
        <w:pStyle w:val="BodyTextIndent"/>
        <w:tabs>
          <w:tab w:val="clear" w:pos="720"/>
        </w:tabs>
        <w:spacing w:before="0" w:after="0" w:line="360" w:lineRule="auto"/>
        <w:jc w:val="both"/>
        <w:rPr>
          <w:rFonts w:ascii="Arial" w:hAnsi="Arial" w:cs="Arial"/>
          <w:sz w:val="22"/>
          <w:szCs w:val="21"/>
        </w:rPr>
      </w:pPr>
      <w:r w:rsidRPr="009E4472">
        <w:rPr>
          <w:rFonts w:ascii="Arial" w:hAnsi="Arial" w:cs="Arial"/>
          <w:sz w:val="22"/>
          <w:szCs w:val="21"/>
        </w:rPr>
        <w:t xml:space="preserve">In view of adequate availability of power due to State share in the various existing &amp; Up-coming </w:t>
      </w:r>
      <w:r w:rsidR="008837EE" w:rsidRPr="009E4472">
        <w:rPr>
          <w:rFonts w:ascii="Arial" w:hAnsi="Arial" w:cs="Arial"/>
          <w:sz w:val="22"/>
          <w:szCs w:val="21"/>
        </w:rPr>
        <w:t xml:space="preserve">Power </w:t>
      </w:r>
      <w:r w:rsidRPr="009E4472">
        <w:rPr>
          <w:rFonts w:ascii="Arial" w:hAnsi="Arial" w:cs="Arial"/>
          <w:sz w:val="22"/>
          <w:szCs w:val="21"/>
        </w:rPr>
        <w:t>Plants</w:t>
      </w:r>
      <w:r w:rsidR="008837EE" w:rsidRPr="009E4472">
        <w:rPr>
          <w:rFonts w:ascii="Arial" w:hAnsi="Arial" w:cs="Arial"/>
          <w:sz w:val="22"/>
          <w:szCs w:val="21"/>
        </w:rPr>
        <w:t xml:space="preserve"> in the State, GRIDCO has not proposed any procurement from CGPs. However, procurement from these sources may be resorted to depending upon </w:t>
      </w:r>
      <w:r w:rsidR="005701B5" w:rsidRPr="009E4472">
        <w:rPr>
          <w:rFonts w:ascii="Arial" w:hAnsi="Arial" w:cs="Arial"/>
          <w:sz w:val="22"/>
          <w:szCs w:val="21"/>
        </w:rPr>
        <w:t xml:space="preserve">exigencies / </w:t>
      </w:r>
      <w:r w:rsidR="008837EE" w:rsidRPr="009E4472">
        <w:rPr>
          <w:rFonts w:ascii="Arial" w:hAnsi="Arial" w:cs="Arial"/>
          <w:sz w:val="22"/>
          <w:szCs w:val="21"/>
        </w:rPr>
        <w:t>force majure conditions.</w:t>
      </w:r>
    </w:p>
    <w:p w:rsidR="00596FA4" w:rsidRDefault="00596FA4" w:rsidP="008A0F5F">
      <w:pPr>
        <w:pStyle w:val="BodyTextIndent"/>
        <w:tabs>
          <w:tab w:val="clear" w:pos="720"/>
        </w:tabs>
        <w:spacing w:before="0" w:after="0" w:line="360" w:lineRule="auto"/>
        <w:jc w:val="both"/>
        <w:rPr>
          <w:rFonts w:ascii="Arial" w:hAnsi="Arial" w:cs="Arial"/>
          <w:sz w:val="22"/>
          <w:szCs w:val="21"/>
        </w:rPr>
      </w:pPr>
    </w:p>
    <w:p w:rsidR="00981C8E" w:rsidRDefault="00981C8E" w:rsidP="008A0F5F">
      <w:pPr>
        <w:pStyle w:val="BodyTextIndent"/>
        <w:tabs>
          <w:tab w:val="clear" w:pos="720"/>
        </w:tabs>
        <w:spacing w:before="0" w:after="0" w:line="360" w:lineRule="auto"/>
        <w:jc w:val="both"/>
        <w:rPr>
          <w:rFonts w:ascii="Arial" w:hAnsi="Arial" w:cs="Arial"/>
          <w:sz w:val="22"/>
          <w:szCs w:val="21"/>
        </w:rPr>
      </w:pPr>
    </w:p>
    <w:p w:rsidR="00981C8E" w:rsidRDefault="00981C8E" w:rsidP="008A0F5F">
      <w:pPr>
        <w:pStyle w:val="BodyTextIndent"/>
        <w:tabs>
          <w:tab w:val="clear" w:pos="720"/>
        </w:tabs>
        <w:spacing w:before="0" w:after="0" w:line="360" w:lineRule="auto"/>
        <w:jc w:val="both"/>
        <w:rPr>
          <w:rFonts w:ascii="Arial" w:hAnsi="Arial" w:cs="Arial"/>
          <w:sz w:val="22"/>
          <w:szCs w:val="21"/>
        </w:rPr>
      </w:pPr>
    </w:p>
    <w:p w:rsidR="006913DE" w:rsidRPr="00B86201" w:rsidRDefault="00E4720F" w:rsidP="00E4720F">
      <w:pPr>
        <w:pStyle w:val="BodyTextIndent"/>
        <w:tabs>
          <w:tab w:val="clear" w:pos="720"/>
        </w:tabs>
        <w:spacing w:before="0" w:after="0"/>
        <w:ind w:left="360" w:hanging="360"/>
        <w:jc w:val="both"/>
        <w:rPr>
          <w:rFonts w:ascii="Arial" w:hAnsi="Arial" w:cs="Arial"/>
          <w:b/>
          <w:sz w:val="22"/>
          <w:szCs w:val="21"/>
        </w:rPr>
      </w:pPr>
      <w:r w:rsidRPr="00E4720F">
        <w:rPr>
          <w:rFonts w:ascii="Arial" w:hAnsi="Arial" w:cs="Arial"/>
          <w:b/>
          <w:sz w:val="22"/>
          <w:szCs w:val="21"/>
        </w:rPr>
        <w:lastRenderedPageBreak/>
        <w:t xml:space="preserve">2.  </w:t>
      </w:r>
      <w:r w:rsidR="006913DE" w:rsidRPr="00B86201">
        <w:rPr>
          <w:rFonts w:ascii="Arial" w:hAnsi="Arial" w:cs="Arial"/>
          <w:b/>
          <w:sz w:val="22"/>
          <w:szCs w:val="21"/>
        </w:rPr>
        <w:t xml:space="preserve">Summary of Energy Availability to GRIDCO for FY </w:t>
      </w:r>
      <w:r w:rsidR="00B82984" w:rsidRPr="00B86201">
        <w:rPr>
          <w:rFonts w:ascii="Arial" w:hAnsi="Arial" w:cs="Arial"/>
          <w:b/>
          <w:sz w:val="22"/>
          <w:szCs w:val="21"/>
        </w:rPr>
        <w:t>201</w:t>
      </w:r>
      <w:r w:rsidR="009E4472" w:rsidRPr="00B86201">
        <w:rPr>
          <w:rFonts w:ascii="Arial" w:hAnsi="Arial" w:cs="Arial"/>
          <w:b/>
          <w:sz w:val="22"/>
          <w:szCs w:val="21"/>
        </w:rPr>
        <w:t>6</w:t>
      </w:r>
      <w:r w:rsidR="00B82984" w:rsidRPr="00B86201">
        <w:rPr>
          <w:rFonts w:ascii="Arial" w:hAnsi="Arial" w:cs="Arial"/>
          <w:b/>
          <w:sz w:val="22"/>
          <w:szCs w:val="21"/>
        </w:rPr>
        <w:t>-1</w:t>
      </w:r>
      <w:r w:rsidR="009E4472" w:rsidRPr="00B86201">
        <w:rPr>
          <w:rFonts w:ascii="Arial" w:hAnsi="Arial" w:cs="Arial"/>
          <w:b/>
          <w:sz w:val="22"/>
          <w:szCs w:val="21"/>
        </w:rPr>
        <w:t>7</w:t>
      </w:r>
      <w:r w:rsidR="006913DE" w:rsidRPr="00B86201">
        <w:rPr>
          <w:rFonts w:ascii="Arial" w:hAnsi="Arial" w:cs="Arial"/>
          <w:b/>
          <w:sz w:val="22"/>
          <w:szCs w:val="21"/>
        </w:rPr>
        <w:t>:</w:t>
      </w:r>
    </w:p>
    <w:p w:rsidR="006913DE" w:rsidRPr="00B86201" w:rsidRDefault="006913DE" w:rsidP="006913DE">
      <w:pPr>
        <w:pStyle w:val="BodyTextIndent"/>
        <w:tabs>
          <w:tab w:val="clear" w:pos="720"/>
        </w:tabs>
        <w:spacing w:before="0" w:after="0" w:line="360" w:lineRule="auto"/>
        <w:ind w:left="0"/>
        <w:jc w:val="both"/>
        <w:rPr>
          <w:rFonts w:ascii="Arial" w:hAnsi="Arial" w:cs="Arial"/>
          <w:bCs/>
          <w:sz w:val="12"/>
          <w:szCs w:val="21"/>
        </w:rPr>
      </w:pPr>
    </w:p>
    <w:p w:rsidR="006913DE" w:rsidRDefault="006913DE" w:rsidP="006913DE">
      <w:pPr>
        <w:pStyle w:val="BodyTextIndent"/>
        <w:tabs>
          <w:tab w:val="clear" w:pos="720"/>
        </w:tabs>
        <w:spacing w:before="0" w:after="0" w:line="360" w:lineRule="auto"/>
        <w:ind w:left="360"/>
        <w:jc w:val="both"/>
        <w:rPr>
          <w:rFonts w:ascii="Arial" w:hAnsi="Arial" w:cs="Arial"/>
          <w:bCs/>
          <w:sz w:val="22"/>
          <w:szCs w:val="21"/>
        </w:rPr>
      </w:pPr>
      <w:r w:rsidRPr="00B86201">
        <w:rPr>
          <w:rFonts w:ascii="Arial" w:hAnsi="Arial" w:cs="Arial"/>
          <w:bCs/>
          <w:sz w:val="22"/>
          <w:szCs w:val="21"/>
        </w:rPr>
        <w:t>Based on the above projections, the energy availability from all sources</w:t>
      </w:r>
      <w:r w:rsidR="00E4720F">
        <w:rPr>
          <w:rFonts w:ascii="Arial" w:hAnsi="Arial" w:cs="Arial"/>
          <w:bCs/>
          <w:sz w:val="22"/>
          <w:szCs w:val="21"/>
        </w:rPr>
        <w:t xml:space="preserve"> (including Power Banking) </w:t>
      </w:r>
      <w:r w:rsidR="00E4720F" w:rsidRPr="00B86201">
        <w:rPr>
          <w:rFonts w:ascii="Arial" w:hAnsi="Arial" w:cs="Arial"/>
          <w:bCs/>
          <w:sz w:val="22"/>
          <w:szCs w:val="21"/>
        </w:rPr>
        <w:t>to</w:t>
      </w:r>
      <w:r w:rsidRPr="00B86201">
        <w:rPr>
          <w:rFonts w:ascii="Arial" w:hAnsi="Arial" w:cs="Arial"/>
          <w:bCs/>
          <w:sz w:val="22"/>
          <w:szCs w:val="21"/>
        </w:rPr>
        <w:t xml:space="preserve"> GRIDCO for FY 201</w:t>
      </w:r>
      <w:r w:rsidR="00B86201">
        <w:rPr>
          <w:rFonts w:ascii="Arial" w:hAnsi="Arial" w:cs="Arial"/>
          <w:bCs/>
          <w:sz w:val="22"/>
          <w:szCs w:val="21"/>
        </w:rPr>
        <w:t>6</w:t>
      </w:r>
      <w:r w:rsidRPr="00B86201">
        <w:rPr>
          <w:rFonts w:ascii="Arial" w:hAnsi="Arial" w:cs="Arial"/>
          <w:bCs/>
          <w:sz w:val="22"/>
          <w:szCs w:val="21"/>
        </w:rPr>
        <w:t>-1</w:t>
      </w:r>
      <w:r w:rsidR="00B86201">
        <w:rPr>
          <w:rFonts w:ascii="Arial" w:hAnsi="Arial" w:cs="Arial"/>
          <w:bCs/>
          <w:sz w:val="22"/>
          <w:szCs w:val="21"/>
        </w:rPr>
        <w:t>7</w:t>
      </w:r>
      <w:r w:rsidRPr="00B86201">
        <w:rPr>
          <w:rFonts w:ascii="Arial" w:hAnsi="Arial" w:cs="Arial"/>
          <w:bCs/>
          <w:sz w:val="22"/>
          <w:szCs w:val="21"/>
        </w:rPr>
        <w:t xml:space="preserve"> is estimated as </w:t>
      </w:r>
      <w:r w:rsidR="00E4720F">
        <w:rPr>
          <w:rFonts w:ascii="Arial" w:hAnsi="Arial" w:cs="Arial"/>
          <w:b/>
          <w:sz w:val="22"/>
          <w:szCs w:val="21"/>
        </w:rPr>
        <w:t>29</w:t>
      </w:r>
      <w:r w:rsidR="00215F5F" w:rsidRPr="00B86201">
        <w:rPr>
          <w:rFonts w:ascii="Arial" w:hAnsi="Arial" w:cs="Arial"/>
          <w:b/>
          <w:sz w:val="22"/>
          <w:szCs w:val="21"/>
        </w:rPr>
        <w:t>,</w:t>
      </w:r>
      <w:r w:rsidR="00E4720F">
        <w:rPr>
          <w:rFonts w:ascii="Arial" w:hAnsi="Arial" w:cs="Arial"/>
          <w:b/>
          <w:sz w:val="22"/>
          <w:szCs w:val="21"/>
        </w:rPr>
        <w:t>14</w:t>
      </w:r>
      <w:r w:rsidR="00264FD0">
        <w:rPr>
          <w:rFonts w:ascii="Arial" w:hAnsi="Arial" w:cs="Arial"/>
          <w:b/>
          <w:sz w:val="22"/>
          <w:szCs w:val="21"/>
        </w:rPr>
        <w:t>7</w:t>
      </w:r>
      <w:r w:rsidR="00B71651" w:rsidRPr="00B86201">
        <w:rPr>
          <w:rFonts w:ascii="Arial" w:hAnsi="Arial" w:cs="Arial"/>
          <w:b/>
          <w:sz w:val="22"/>
          <w:szCs w:val="21"/>
        </w:rPr>
        <w:t>.</w:t>
      </w:r>
      <w:r w:rsidR="00E4720F">
        <w:rPr>
          <w:rFonts w:ascii="Arial" w:hAnsi="Arial" w:cs="Arial"/>
          <w:b/>
          <w:sz w:val="22"/>
          <w:szCs w:val="21"/>
        </w:rPr>
        <w:t>42</w:t>
      </w:r>
      <w:r w:rsidRPr="00B86201">
        <w:rPr>
          <w:rFonts w:ascii="Arial" w:hAnsi="Arial" w:cs="Arial"/>
          <w:b/>
          <w:sz w:val="22"/>
          <w:szCs w:val="21"/>
        </w:rPr>
        <w:t xml:space="preserve"> MU</w:t>
      </w:r>
      <w:r w:rsidR="00E4720F">
        <w:rPr>
          <w:rFonts w:ascii="Arial" w:hAnsi="Arial" w:cs="Arial"/>
          <w:b/>
          <w:sz w:val="22"/>
          <w:szCs w:val="21"/>
        </w:rPr>
        <w:t>.</w:t>
      </w:r>
      <w:r w:rsidR="00E4720F">
        <w:rPr>
          <w:rFonts w:ascii="Arial" w:hAnsi="Arial" w:cs="Arial"/>
          <w:sz w:val="22"/>
          <w:szCs w:val="21"/>
        </w:rPr>
        <w:t xml:space="preserve"> The details of the same are</w:t>
      </w:r>
      <w:r w:rsidRPr="00B86201">
        <w:rPr>
          <w:rFonts w:ascii="Arial" w:hAnsi="Arial" w:cs="Arial"/>
          <w:bCs/>
          <w:sz w:val="22"/>
          <w:szCs w:val="21"/>
        </w:rPr>
        <w:t xml:space="preserve"> indicated in the following Table:</w:t>
      </w:r>
    </w:p>
    <w:tbl>
      <w:tblPr>
        <w:tblW w:w="9816" w:type="dxa"/>
        <w:tblInd w:w="93" w:type="dxa"/>
        <w:tblLook w:val="04A0"/>
      </w:tblPr>
      <w:tblGrid>
        <w:gridCol w:w="9816"/>
      </w:tblGrid>
      <w:tr w:rsidR="00F07C5D" w:rsidRPr="00F07C5D" w:rsidTr="00183741">
        <w:trPr>
          <w:trHeight w:val="300"/>
        </w:trPr>
        <w:tc>
          <w:tcPr>
            <w:tcW w:w="9816" w:type="dxa"/>
            <w:tcBorders>
              <w:top w:val="nil"/>
              <w:left w:val="nil"/>
              <w:right w:val="nil"/>
            </w:tcBorders>
            <w:shd w:val="clear" w:color="auto" w:fill="auto"/>
            <w:noWrap/>
            <w:vAlign w:val="bottom"/>
            <w:hideMark/>
          </w:tcPr>
          <w:p w:rsidR="00596FA4" w:rsidRDefault="00596FA4"/>
          <w:tbl>
            <w:tblPr>
              <w:tblW w:w="9600" w:type="dxa"/>
              <w:tblLook w:val="04A0"/>
            </w:tblPr>
            <w:tblGrid>
              <w:gridCol w:w="3957"/>
              <w:gridCol w:w="2520"/>
              <w:gridCol w:w="1103"/>
              <w:gridCol w:w="2020"/>
            </w:tblGrid>
            <w:tr w:rsidR="00E4720F" w:rsidRPr="00E4720F" w:rsidTr="00E4720F">
              <w:trPr>
                <w:trHeight w:val="300"/>
              </w:trPr>
              <w:tc>
                <w:tcPr>
                  <w:tcW w:w="9600" w:type="dxa"/>
                  <w:gridSpan w:val="4"/>
                  <w:tcBorders>
                    <w:top w:val="nil"/>
                    <w:left w:val="nil"/>
                    <w:bottom w:val="single" w:sz="4" w:space="0" w:color="000000"/>
                    <w:right w:val="nil"/>
                  </w:tcBorders>
                  <w:shd w:val="clear" w:color="auto" w:fill="auto"/>
                  <w:noWrap/>
                  <w:vAlign w:val="bottom"/>
                  <w:hideMark/>
                </w:tcPr>
                <w:p w:rsidR="00E4720F" w:rsidRPr="00E4720F" w:rsidRDefault="00E4720F" w:rsidP="00E4720F">
                  <w:pPr>
                    <w:jc w:val="center"/>
                    <w:rPr>
                      <w:rFonts w:ascii="Arial" w:hAnsi="Arial" w:cs="Arial"/>
                      <w:b/>
                      <w:bCs/>
                      <w:sz w:val="22"/>
                      <w:szCs w:val="22"/>
                    </w:rPr>
                  </w:pPr>
                  <w:r w:rsidRPr="00E4720F">
                    <w:rPr>
                      <w:rFonts w:ascii="Arial" w:hAnsi="Arial" w:cs="Arial"/>
                      <w:b/>
                      <w:bCs/>
                      <w:sz w:val="22"/>
                      <w:szCs w:val="22"/>
                    </w:rPr>
                    <w:t>SUMMARY OF ENERGY AV</w:t>
                  </w:r>
                  <w:r w:rsidR="00EF672E">
                    <w:rPr>
                      <w:rFonts w:ascii="Arial" w:hAnsi="Arial" w:cs="Arial"/>
                      <w:b/>
                      <w:bCs/>
                      <w:sz w:val="22"/>
                      <w:szCs w:val="22"/>
                    </w:rPr>
                    <w:t>A</w:t>
                  </w:r>
                  <w:r w:rsidRPr="00E4720F">
                    <w:rPr>
                      <w:rFonts w:ascii="Arial" w:hAnsi="Arial" w:cs="Arial"/>
                      <w:b/>
                      <w:bCs/>
                      <w:sz w:val="22"/>
                      <w:szCs w:val="22"/>
                    </w:rPr>
                    <w:t>IL</w:t>
                  </w:r>
                  <w:r w:rsidR="00EF672E">
                    <w:rPr>
                      <w:rFonts w:ascii="Arial" w:hAnsi="Arial" w:cs="Arial"/>
                      <w:b/>
                      <w:bCs/>
                      <w:sz w:val="22"/>
                      <w:szCs w:val="22"/>
                    </w:rPr>
                    <w:t>A</w:t>
                  </w:r>
                  <w:r w:rsidRPr="00E4720F">
                    <w:rPr>
                      <w:rFonts w:ascii="Arial" w:hAnsi="Arial" w:cs="Arial"/>
                      <w:b/>
                      <w:bCs/>
                      <w:sz w:val="22"/>
                      <w:szCs w:val="22"/>
                    </w:rPr>
                    <w:t>BI</w:t>
                  </w:r>
                  <w:r w:rsidR="00EF672E">
                    <w:rPr>
                      <w:rFonts w:ascii="Arial" w:hAnsi="Arial" w:cs="Arial"/>
                      <w:b/>
                      <w:bCs/>
                      <w:sz w:val="22"/>
                      <w:szCs w:val="22"/>
                    </w:rPr>
                    <w:t>LI</w:t>
                  </w:r>
                  <w:r w:rsidRPr="00E4720F">
                    <w:rPr>
                      <w:rFonts w:ascii="Arial" w:hAnsi="Arial" w:cs="Arial"/>
                      <w:b/>
                      <w:bCs/>
                      <w:sz w:val="22"/>
                      <w:szCs w:val="22"/>
                    </w:rPr>
                    <w:t>TY TO GRIDCO FOR FY 2016-17</w:t>
                  </w:r>
                </w:p>
              </w:tc>
            </w:tr>
            <w:tr w:rsidR="00E4720F" w:rsidRPr="00E4720F" w:rsidTr="00E4720F">
              <w:trPr>
                <w:trHeight w:val="377"/>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jc w:val="center"/>
                    <w:rPr>
                      <w:rFonts w:ascii="Arial" w:hAnsi="Arial" w:cs="Arial"/>
                      <w:b/>
                      <w:bCs/>
                      <w:sz w:val="22"/>
                      <w:szCs w:val="22"/>
                    </w:rPr>
                  </w:pPr>
                  <w:r w:rsidRPr="00E4720F">
                    <w:rPr>
                      <w:rFonts w:ascii="Arial" w:hAnsi="Arial" w:cs="Arial"/>
                      <w:b/>
                      <w:bCs/>
                      <w:sz w:val="22"/>
                      <w:szCs w:val="22"/>
                    </w:rPr>
                    <w:t>Stations</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F672E" w:rsidP="00EF672E">
                  <w:pPr>
                    <w:jc w:val="center"/>
                    <w:rPr>
                      <w:rFonts w:ascii="Arial" w:hAnsi="Arial" w:cs="Arial"/>
                      <w:b/>
                      <w:bCs/>
                      <w:sz w:val="22"/>
                      <w:szCs w:val="22"/>
                    </w:rPr>
                  </w:pPr>
                  <w:r>
                    <w:rPr>
                      <w:rFonts w:ascii="Arial" w:hAnsi="Arial" w:cs="Arial"/>
                      <w:b/>
                      <w:bCs/>
                      <w:sz w:val="22"/>
                      <w:szCs w:val="22"/>
                    </w:rPr>
                    <w:t>Availability (After T</w:t>
                  </w:r>
                  <w:r w:rsidR="00E4720F" w:rsidRPr="00E4720F">
                    <w:rPr>
                      <w:rFonts w:ascii="Arial" w:hAnsi="Arial" w:cs="Arial"/>
                      <w:b/>
                      <w:bCs/>
                      <w:sz w:val="22"/>
                      <w:szCs w:val="22"/>
                    </w:rPr>
                    <w:t xml:space="preserve">ransformation loss </w:t>
                  </w:r>
                  <w:r>
                    <w:rPr>
                      <w:rFonts w:ascii="Arial" w:hAnsi="Arial" w:cs="Arial"/>
                      <w:b/>
                      <w:bCs/>
                      <w:sz w:val="22"/>
                      <w:szCs w:val="22"/>
                    </w:rPr>
                    <w:t>&amp;</w:t>
                  </w:r>
                  <w:r w:rsidR="00E4720F" w:rsidRPr="00E4720F">
                    <w:rPr>
                      <w:rFonts w:ascii="Arial" w:hAnsi="Arial" w:cs="Arial"/>
                      <w:b/>
                      <w:bCs/>
                      <w:sz w:val="22"/>
                      <w:szCs w:val="22"/>
                    </w:rPr>
                    <w:t xml:space="preserve"> Auxiliary Consumption)(MU)</w:t>
                  </w:r>
                </w:p>
              </w:tc>
              <w:tc>
                <w:tcPr>
                  <w:tcW w:w="1103"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center"/>
                    <w:rPr>
                      <w:rFonts w:ascii="Arial" w:hAnsi="Arial" w:cs="Arial"/>
                      <w:b/>
                      <w:bCs/>
                      <w:sz w:val="22"/>
                      <w:szCs w:val="22"/>
                    </w:rPr>
                  </w:pPr>
                  <w:r w:rsidRPr="00E4720F">
                    <w:rPr>
                      <w:rFonts w:ascii="Arial" w:hAnsi="Arial" w:cs="Arial"/>
                      <w:b/>
                      <w:bCs/>
                      <w:sz w:val="22"/>
                      <w:szCs w:val="22"/>
                    </w:rPr>
                    <w:t>Share %</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Default="00E4720F" w:rsidP="00E4720F">
                  <w:pPr>
                    <w:jc w:val="center"/>
                    <w:rPr>
                      <w:rFonts w:ascii="Arial" w:hAnsi="Arial" w:cs="Arial"/>
                      <w:b/>
                      <w:bCs/>
                      <w:sz w:val="22"/>
                      <w:szCs w:val="22"/>
                    </w:rPr>
                  </w:pPr>
                  <w:r w:rsidRPr="00E4720F">
                    <w:rPr>
                      <w:rFonts w:ascii="Arial" w:hAnsi="Arial" w:cs="Arial"/>
                      <w:b/>
                      <w:bCs/>
                      <w:sz w:val="22"/>
                      <w:szCs w:val="22"/>
                    </w:rPr>
                    <w:t>Projection for FY</w:t>
                  </w:r>
                  <w:r>
                    <w:rPr>
                      <w:rFonts w:ascii="Arial" w:hAnsi="Arial" w:cs="Arial"/>
                      <w:b/>
                      <w:bCs/>
                      <w:sz w:val="22"/>
                      <w:szCs w:val="22"/>
                    </w:rPr>
                    <w:t>20</w:t>
                  </w:r>
                  <w:r w:rsidRPr="00E4720F">
                    <w:rPr>
                      <w:rFonts w:ascii="Arial" w:hAnsi="Arial" w:cs="Arial"/>
                      <w:b/>
                      <w:bCs/>
                      <w:sz w:val="22"/>
                      <w:szCs w:val="22"/>
                    </w:rPr>
                    <w:t xml:space="preserve">16-17 </w:t>
                  </w:r>
                </w:p>
                <w:p w:rsidR="00E4720F" w:rsidRPr="00E4720F" w:rsidRDefault="00E4720F" w:rsidP="00E4720F">
                  <w:pPr>
                    <w:jc w:val="center"/>
                    <w:rPr>
                      <w:rFonts w:ascii="Arial" w:hAnsi="Arial" w:cs="Arial"/>
                      <w:b/>
                      <w:bCs/>
                      <w:sz w:val="22"/>
                      <w:szCs w:val="22"/>
                    </w:rPr>
                  </w:pPr>
                  <w:r w:rsidRPr="00E4720F">
                    <w:rPr>
                      <w:rFonts w:ascii="Arial" w:hAnsi="Arial" w:cs="Arial"/>
                      <w:b/>
                      <w:bCs/>
                      <w:sz w:val="22"/>
                      <w:szCs w:val="22"/>
                    </w:rPr>
                    <w:t>(MU)</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HHEP</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639.28</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jc w:val="right"/>
                    <w:rPr>
                      <w:rFonts w:ascii="Calibri" w:hAnsi="Calibri" w:cs="Calibri"/>
                      <w:color w:val="000000"/>
                      <w:sz w:val="22"/>
                      <w:szCs w:val="22"/>
                    </w:rPr>
                  </w:pPr>
                  <w:r w:rsidRPr="00E4720F">
                    <w:rPr>
                      <w:rFonts w:ascii="Calibri" w:hAnsi="Calibri" w:cs="Calibri"/>
                      <w:color w:val="000000"/>
                      <w:sz w:val="22"/>
                      <w:szCs w:val="22"/>
                    </w:rPr>
                    <w:t>100.00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639.28</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CHEP</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464.62</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jc w:val="right"/>
                    <w:rPr>
                      <w:rFonts w:ascii="Calibri" w:hAnsi="Calibri" w:cs="Calibri"/>
                      <w:color w:val="000000"/>
                      <w:sz w:val="22"/>
                      <w:szCs w:val="22"/>
                    </w:rPr>
                  </w:pPr>
                  <w:r w:rsidRPr="00E4720F">
                    <w:rPr>
                      <w:rFonts w:ascii="Calibri" w:hAnsi="Calibri" w:cs="Calibri"/>
                      <w:color w:val="000000"/>
                      <w:sz w:val="22"/>
                      <w:szCs w:val="22"/>
                    </w:rPr>
                    <w:t>100.00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464.62</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Rengali</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514.55</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jc w:val="right"/>
                    <w:rPr>
                      <w:rFonts w:ascii="Calibri" w:hAnsi="Calibri" w:cs="Calibri"/>
                      <w:color w:val="000000"/>
                      <w:sz w:val="22"/>
                      <w:szCs w:val="22"/>
                    </w:rPr>
                  </w:pPr>
                  <w:r w:rsidRPr="00E4720F">
                    <w:rPr>
                      <w:rFonts w:ascii="Calibri" w:hAnsi="Calibri" w:cs="Calibri"/>
                      <w:color w:val="000000"/>
                      <w:sz w:val="22"/>
                      <w:szCs w:val="22"/>
                    </w:rPr>
                    <w:t>100.00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514.55</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Upper Kolab</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815.44</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jc w:val="right"/>
                    <w:rPr>
                      <w:rFonts w:ascii="Calibri" w:hAnsi="Calibri" w:cs="Calibri"/>
                      <w:color w:val="000000"/>
                      <w:sz w:val="22"/>
                      <w:szCs w:val="22"/>
                    </w:rPr>
                  </w:pPr>
                  <w:r w:rsidRPr="00E4720F">
                    <w:rPr>
                      <w:rFonts w:ascii="Calibri" w:hAnsi="Calibri" w:cs="Calibri"/>
                      <w:color w:val="000000"/>
                      <w:sz w:val="22"/>
                      <w:szCs w:val="22"/>
                    </w:rPr>
                    <w:t>100.00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815.44</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Balimela</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1159.46</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jc w:val="right"/>
                    <w:rPr>
                      <w:rFonts w:ascii="Calibri" w:hAnsi="Calibri" w:cs="Calibri"/>
                      <w:color w:val="000000"/>
                      <w:sz w:val="22"/>
                      <w:szCs w:val="22"/>
                    </w:rPr>
                  </w:pPr>
                  <w:r w:rsidRPr="00E4720F">
                    <w:rPr>
                      <w:rFonts w:ascii="Calibri" w:hAnsi="Calibri" w:cs="Calibri"/>
                      <w:color w:val="000000"/>
                      <w:sz w:val="22"/>
                      <w:szCs w:val="22"/>
                    </w:rPr>
                    <w:t>100.00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1159.46</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1"/>
                    <w:rPr>
                      <w:rFonts w:ascii="Arial" w:hAnsi="Arial" w:cs="Arial"/>
                      <w:b/>
                      <w:bCs/>
                      <w:sz w:val="22"/>
                      <w:szCs w:val="22"/>
                    </w:rPr>
                  </w:pPr>
                  <w:r w:rsidRPr="00E4720F">
                    <w:rPr>
                      <w:rFonts w:ascii="Arial" w:hAnsi="Arial" w:cs="Arial"/>
                      <w:b/>
                      <w:bCs/>
                      <w:sz w:val="22"/>
                      <w:szCs w:val="22"/>
                    </w:rPr>
                    <w:t>OHPC(Old)</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3593.35</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jc w:val="right"/>
                    <w:rPr>
                      <w:rFonts w:ascii="Calibri" w:hAnsi="Calibri" w:cs="Calibri"/>
                      <w:color w:val="000000"/>
                      <w:sz w:val="22"/>
                      <w:szCs w:val="22"/>
                    </w:rPr>
                  </w:pPr>
                  <w:r w:rsidRPr="00E4720F">
                    <w:rPr>
                      <w:rFonts w:ascii="Calibri" w:hAnsi="Calibri" w:cs="Calibri"/>
                      <w:color w:val="000000"/>
                      <w:sz w:val="22"/>
                      <w:szCs w:val="22"/>
                    </w:rPr>
                    <w:t>100.00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3593.35</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Indravati</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1922.96</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jc w:val="right"/>
                    <w:rPr>
                      <w:rFonts w:ascii="Calibri" w:hAnsi="Calibri" w:cs="Calibri"/>
                      <w:color w:val="000000"/>
                      <w:sz w:val="22"/>
                      <w:szCs w:val="22"/>
                    </w:rPr>
                  </w:pPr>
                  <w:r w:rsidRPr="00E4720F">
                    <w:rPr>
                      <w:rFonts w:ascii="Calibri" w:hAnsi="Calibri" w:cs="Calibri"/>
                      <w:color w:val="000000"/>
                      <w:sz w:val="22"/>
                      <w:szCs w:val="22"/>
                    </w:rPr>
                    <w:t>100.00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1922.96</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1"/>
                    <w:rPr>
                      <w:rFonts w:ascii="Arial" w:hAnsi="Arial" w:cs="Arial"/>
                      <w:b/>
                      <w:bCs/>
                      <w:sz w:val="22"/>
                      <w:szCs w:val="22"/>
                    </w:rPr>
                  </w:pPr>
                  <w:r w:rsidRPr="00E4720F">
                    <w:rPr>
                      <w:rFonts w:ascii="Arial" w:hAnsi="Arial" w:cs="Arial"/>
                      <w:b/>
                      <w:bCs/>
                      <w:sz w:val="22"/>
                      <w:szCs w:val="22"/>
                    </w:rPr>
                    <w:t>Sub-Total OHPC</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5516.30</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jc w:val="right"/>
                    <w:rPr>
                      <w:rFonts w:ascii="Arial" w:hAnsi="Arial" w:cs="Arial"/>
                      <w:b/>
                      <w:bCs/>
                    </w:rPr>
                  </w:pPr>
                  <w:r w:rsidRPr="00E4720F">
                    <w:rPr>
                      <w:rFonts w:ascii="Arial" w:hAnsi="Arial" w:cs="Arial"/>
                      <w:b/>
                      <w:bCs/>
                    </w:rPr>
                    <w:t>100.00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5516.30</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Machhkund</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262.50</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jc w:val="right"/>
                    <w:rPr>
                      <w:rFonts w:ascii="Calibri" w:hAnsi="Calibri" w:cs="Calibri"/>
                      <w:color w:val="000000"/>
                      <w:sz w:val="22"/>
                      <w:szCs w:val="22"/>
                    </w:rPr>
                  </w:pPr>
                  <w:r w:rsidRPr="00E4720F">
                    <w:rPr>
                      <w:rFonts w:ascii="Calibri" w:hAnsi="Calibri" w:cs="Calibri"/>
                      <w:color w:val="000000"/>
                      <w:sz w:val="22"/>
                      <w:szCs w:val="22"/>
                    </w:rPr>
                    <w:t>100.00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262.50</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F672E">
                  <w:pPr>
                    <w:ind w:firstLineChars="100" w:firstLine="221"/>
                    <w:rPr>
                      <w:rFonts w:ascii="Arial" w:hAnsi="Arial" w:cs="Arial"/>
                      <w:b/>
                      <w:bCs/>
                      <w:sz w:val="22"/>
                      <w:szCs w:val="22"/>
                    </w:rPr>
                  </w:pPr>
                  <w:r w:rsidRPr="00E4720F">
                    <w:rPr>
                      <w:rFonts w:ascii="Arial" w:hAnsi="Arial" w:cs="Arial"/>
                      <w:b/>
                      <w:bCs/>
                      <w:sz w:val="22"/>
                      <w:szCs w:val="22"/>
                    </w:rPr>
                    <w:t xml:space="preserve">Total State </w:t>
                  </w:r>
                  <w:r w:rsidR="00EF672E">
                    <w:rPr>
                      <w:rFonts w:ascii="Arial" w:hAnsi="Arial" w:cs="Arial"/>
                      <w:b/>
                      <w:bCs/>
                      <w:sz w:val="22"/>
                      <w:szCs w:val="22"/>
                    </w:rPr>
                    <w:t>Hydro A</w:t>
                  </w:r>
                  <w:r w:rsidRPr="00E4720F">
                    <w:rPr>
                      <w:rFonts w:ascii="Arial" w:hAnsi="Arial" w:cs="Arial"/>
                      <w:b/>
                      <w:bCs/>
                      <w:sz w:val="22"/>
                      <w:szCs w:val="22"/>
                    </w:rPr>
                    <w:t>vailability</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5778.80</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jc w:val="right"/>
                    <w:rPr>
                      <w:rFonts w:ascii="Arial" w:hAnsi="Arial" w:cs="Arial"/>
                      <w:b/>
                      <w:bCs/>
                    </w:rPr>
                  </w:pPr>
                  <w:r w:rsidRPr="00E4720F">
                    <w:rPr>
                      <w:rFonts w:ascii="Arial" w:hAnsi="Arial" w:cs="Arial"/>
                      <w:b/>
                      <w:bCs/>
                    </w:rPr>
                    <w:t>100.00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5778.80</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OPGC</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2928.42</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jc w:val="right"/>
                    <w:rPr>
                      <w:rFonts w:ascii="Calibri" w:hAnsi="Calibri" w:cs="Calibri"/>
                      <w:color w:val="000000"/>
                      <w:sz w:val="22"/>
                      <w:szCs w:val="22"/>
                    </w:rPr>
                  </w:pPr>
                  <w:r w:rsidRPr="00E4720F">
                    <w:rPr>
                      <w:rFonts w:ascii="Calibri" w:hAnsi="Calibri" w:cs="Calibri"/>
                      <w:color w:val="000000"/>
                      <w:sz w:val="22"/>
                      <w:szCs w:val="22"/>
                    </w:rPr>
                    <w:t>100.00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2928.42</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TTPS</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3150.40</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jc w:val="right"/>
                    <w:rPr>
                      <w:rFonts w:ascii="Calibri" w:hAnsi="Calibri" w:cs="Calibri"/>
                      <w:color w:val="000000"/>
                      <w:sz w:val="22"/>
                      <w:szCs w:val="22"/>
                    </w:rPr>
                  </w:pPr>
                  <w:r w:rsidRPr="00E4720F">
                    <w:rPr>
                      <w:rFonts w:ascii="Calibri" w:hAnsi="Calibri" w:cs="Calibri"/>
                      <w:color w:val="000000"/>
                      <w:sz w:val="22"/>
                      <w:szCs w:val="22"/>
                    </w:rPr>
                    <w:t>100.00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3150.40</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Small Hydro Renewable Energy</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320.00</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rPr>
                      <w:rFonts w:ascii="Calibri" w:hAnsi="Calibri" w:cs="Calibri"/>
                      <w:color w:val="000000"/>
                      <w:sz w:val="22"/>
                      <w:szCs w:val="22"/>
                    </w:rPr>
                  </w:pPr>
                  <w:r w:rsidRPr="00E4720F">
                    <w:rPr>
                      <w:rFonts w:ascii="Calibri" w:hAnsi="Calibri" w:cs="Calibri"/>
                      <w:color w:val="000000"/>
                      <w:sz w:val="22"/>
                      <w:szCs w:val="22"/>
                    </w:rPr>
                    <w:t> </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320.00</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Biomass Energy</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160.00</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rPr>
                      <w:rFonts w:ascii="Calibri" w:hAnsi="Calibri" w:cs="Calibri"/>
                      <w:color w:val="000000"/>
                      <w:sz w:val="22"/>
                      <w:szCs w:val="22"/>
                    </w:rPr>
                  </w:pPr>
                  <w:r w:rsidRPr="00E4720F">
                    <w:rPr>
                      <w:rFonts w:ascii="Calibri" w:hAnsi="Calibri" w:cs="Calibri"/>
                      <w:color w:val="000000"/>
                      <w:sz w:val="22"/>
                      <w:szCs w:val="22"/>
                    </w:rPr>
                    <w:t> </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160.00</w:t>
                  </w:r>
                </w:p>
              </w:tc>
            </w:tr>
            <w:tr w:rsidR="00E4720F" w:rsidRPr="00E4720F" w:rsidTr="00E4720F">
              <w:trPr>
                <w:trHeight w:val="98"/>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Solar Energy</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230.00</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rPr>
                      <w:rFonts w:ascii="Calibri" w:hAnsi="Calibri" w:cs="Calibri"/>
                      <w:color w:val="000000"/>
                      <w:sz w:val="22"/>
                      <w:szCs w:val="22"/>
                    </w:rPr>
                  </w:pPr>
                  <w:r w:rsidRPr="00E4720F">
                    <w:rPr>
                      <w:rFonts w:ascii="Calibri" w:hAnsi="Calibri" w:cs="Calibri"/>
                      <w:color w:val="000000"/>
                      <w:sz w:val="22"/>
                      <w:szCs w:val="22"/>
                    </w:rPr>
                    <w:t> </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230.00</w:t>
                  </w:r>
                </w:p>
              </w:tc>
            </w:tr>
            <w:tr w:rsidR="00E4720F" w:rsidRPr="00E4720F" w:rsidTr="00E4720F">
              <w:trPr>
                <w:trHeight w:val="98"/>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 xml:space="preserve">CGPs </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0.00</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rPr>
                      <w:rFonts w:ascii="Calibri" w:hAnsi="Calibri" w:cs="Calibri"/>
                      <w:color w:val="000000"/>
                      <w:sz w:val="22"/>
                      <w:szCs w:val="22"/>
                    </w:rPr>
                  </w:pPr>
                  <w:r w:rsidRPr="00E4720F">
                    <w:rPr>
                      <w:rFonts w:ascii="Calibri" w:hAnsi="Calibri" w:cs="Calibri"/>
                      <w:color w:val="000000"/>
                      <w:sz w:val="22"/>
                      <w:szCs w:val="22"/>
                    </w:rPr>
                    <w:t> </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0.00</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Co-generation Plants</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0.00</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rPr>
                      <w:rFonts w:ascii="Calibri" w:hAnsi="Calibri" w:cs="Calibri"/>
                      <w:color w:val="000000"/>
                      <w:sz w:val="22"/>
                      <w:szCs w:val="22"/>
                    </w:rPr>
                  </w:pPr>
                  <w:r w:rsidRPr="00E4720F">
                    <w:rPr>
                      <w:rFonts w:ascii="Calibri" w:hAnsi="Calibri" w:cs="Calibri"/>
                      <w:color w:val="000000"/>
                      <w:sz w:val="22"/>
                      <w:szCs w:val="22"/>
                    </w:rPr>
                    <w:t> </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0.00</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IPPs</w:t>
                  </w:r>
                </w:p>
              </w:tc>
              <w:tc>
                <w:tcPr>
                  <w:tcW w:w="2520" w:type="dxa"/>
                  <w:tcBorders>
                    <w:top w:val="nil"/>
                    <w:left w:val="nil"/>
                    <w:bottom w:val="single" w:sz="4" w:space="0" w:color="000000"/>
                    <w:right w:val="single" w:sz="4" w:space="0" w:color="000000"/>
                  </w:tcBorders>
                  <w:shd w:val="clear" w:color="auto" w:fill="auto"/>
                  <w:vAlign w:val="bottom"/>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8316.00</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rPr>
                      <w:rFonts w:ascii="Calibri" w:hAnsi="Calibri" w:cs="Calibri"/>
                      <w:color w:val="000000"/>
                      <w:sz w:val="22"/>
                      <w:szCs w:val="22"/>
                    </w:rPr>
                  </w:pPr>
                  <w:r w:rsidRPr="00E4720F">
                    <w:rPr>
                      <w:rFonts w:ascii="Calibri" w:hAnsi="Calibri" w:cs="Calibri"/>
                      <w:color w:val="000000"/>
                      <w:sz w:val="22"/>
                      <w:szCs w:val="22"/>
                    </w:rPr>
                    <w:t> </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8316.00</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1"/>
                    <w:rPr>
                      <w:rFonts w:ascii="Arial" w:hAnsi="Arial" w:cs="Arial"/>
                      <w:b/>
                      <w:bCs/>
                      <w:sz w:val="22"/>
                      <w:szCs w:val="22"/>
                    </w:rPr>
                  </w:pPr>
                  <w:r>
                    <w:rPr>
                      <w:rFonts w:ascii="Arial" w:hAnsi="Arial" w:cs="Arial"/>
                      <w:b/>
                      <w:bCs/>
                      <w:sz w:val="22"/>
                      <w:szCs w:val="22"/>
                    </w:rPr>
                    <w:t>Total State A</w:t>
                  </w:r>
                  <w:r w:rsidRPr="00E4720F">
                    <w:rPr>
                      <w:rFonts w:ascii="Arial" w:hAnsi="Arial" w:cs="Arial"/>
                      <w:b/>
                      <w:bCs/>
                      <w:sz w:val="22"/>
                      <w:szCs w:val="22"/>
                    </w:rPr>
                    <w:t>vailability</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20883.62</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rPr>
                      <w:rFonts w:ascii="Calibri" w:hAnsi="Calibri" w:cs="Calibri"/>
                      <w:color w:val="000000"/>
                      <w:sz w:val="22"/>
                      <w:szCs w:val="22"/>
                    </w:rPr>
                  </w:pPr>
                  <w:r w:rsidRPr="00E4720F">
                    <w:rPr>
                      <w:rFonts w:ascii="Calibri" w:hAnsi="Calibri" w:cs="Calibri"/>
                      <w:color w:val="000000"/>
                      <w:sz w:val="22"/>
                      <w:szCs w:val="22"/>
                    </w:rPr>
                    <w:t> </w:t>
                  </w:r>
                </w:p>
              </w:tc>
              <w:tc>
                <w:tcPr>
                  <w:tcW w:w="20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20883.62</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noWrap/>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TSTPS Stg.-I</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2121.11</w:t>
                  </w:r>
                </w:p>
              </w:tc>
              <w:tc>
                <w:tcPr>
                  <w:tcW w:w="1103"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31.97</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2121.11</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TSTPS Stg.-II</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1323.54</w:t>
                  </w:r>
                </w:p>
              </w:tc>
              <w:tc>
                <w:tcPr>
                  <w:tcW w:w="1103"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10.00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1323.54</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noWrap/>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FSTPS-I&amp;II</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1466.42</w:t>
                  </w:r>
                </w:p>
              </w:tc>
              <w:tc>
                <w:tcPr>
                  <w:tcW w:w="1103"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13.81</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1466.42</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noWrap/>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FSTPS-III</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564.29</w:t>
                  </w:r>
                </w:p>
              </w:tc>
              <w:tc>
                <w:tcPr>
                  <w:tcW w:w="1103"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16.87</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564.29</w:t>
                  </w:r>
                </w:p>
              </w:tc>
            </w:tr>
            <w:tr w:rsidR="00E4720F" w:rsidRPr="00E4720F" w:rsidTr="00E4720F">
              <w:trPr>
                <w:trHeight w:val="300"/>
              </w:trPr>
              <w:tc>
                <w:tcPr>
                  <w:tcW w:w="3957" w:type="dxa"/>
                  <w:tcBorders>
                    <w:top w:val="nil"/>
                    <w:left w:val="single" w:sz="4" w:space="0" w:color="000000"/>
                    <w:bottom w:val="single" w:sz="4" w:space="0" w:color="000000"/>
                    <w:right w:val="single" w:sz="4" w:space="0" w:color="000000"/>
                  </w:tcBorders>
                  <w:shd w:val="clear" w:color="auto" w:fill="auto"/>
                  <w:noWrap/>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KhSTPS Stg.-I</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835.15</w:t>
                  </w:r>
                </w:p>
              </w:tc>
              <w:tc>
                <w:tcPr>
                  <w:tcW w:w="1103"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15.40</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835.15</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noWrap/>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KhSTPS Stg.-II</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224.48</w:t>
                  </w:r>
                </w:p>
              </w:tc>
              <w:tc>
                <w:tcPr>
                  <w:tcW w:w="1103"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2.24</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224.48</w:t>
                  </w:r>
                </w:p>
              </w:tc>
            </w:tr>
            <w:tr w:rsidR="00E4720F" w:rsidRPr="00E4720F" w:rsidTr="00E4720F">
              <w:trPr>
                <w:trHeight w:val="70"/>
              </w:trPr>
              <w:tc>
                <w:tcPr>
                  <w:tcW w:w="3957" w:type="dxa"/>
                  <w:tcBorders>
                    <w:top w:val="nil"/>
                    <w:left w:val="single" w:sz="4" w:space="0" w:color="auto"/>
                    <w:bottom w:val="nil"/>
                    <w:right w:val="single" w:sz="4" w:space="0" w:color="auto"/>
                  </w:tcBorders>
                  <w:shd w:val="clear" w:color="auto" w:fill="auto"/>
                  <w:vAlign w:val="bottom"/>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Barh STPS -II (Unit-IV)</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651.12</w:t>
                  </w:r>
                </w:p>
              </w:tc>
              <w:tc>
                <w:tcPr>
                  <w:tcW w:w="1103"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14.79</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651.12</w:t>
                  </w:r>
                </w:p>
              </w:tc>
            </w:tr>
            <w:tr w:rsidR="00E4720F" w:rsidRPr="00E4720F" w:rsidTr="00E4720F">
              <w:trPr>
                <w:trHeight w:val="70"/>
              </w:trPr>
              <w:tc>
                <w:tcPr>
                  <w:tcW w:w="3957" w:type="dxa"/>
                  <w:tcBorders>
                    <w:top w:val="single" w:sz="4" w:space="0" w:color="auto"/>
                    <w:left w:val="single" w:sz="4" w:space="0" w:color="auto"/>
                    <w:bottom w:val="nil"/>
                    <w:right w:val="single" w:sz="4" w:space="0" w:color="auto"/>
                  </w:tcBorders>
                  <w:shd w:val="clear" w:color="auto" w:fill="auto"/>
                  <w:vAlign w:val="bottom"/>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Barh STPS -II (Unit-V)</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651.12</w:t>
                  </w:r>
                </w:p>
              </w:tc>
              <w:tc>
                <w:tcPr>
                  <w:tcW w:w="1103"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14.79</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651.12</w:t>
                  </w:r>
                </w:p>
              </w:tc>
            </w:tr>
            <w:tr w:rsidR="00E4720F" w:rsidRPr="00E4720F" w:rsidTr="00E4720F">
              <w:trPr>
                <w:trHeight w:val="70"/>
              </w:trPr>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1"/>
                    <w:rPr>
                      <w:rFonts w:ascii="Arial" w:hAnsi="Arial" w:cs="Arial"/>
                      <w:b/>
                      <w:bCs/>
                      <w:sz w:val="22"/>
                      <w:szCs w:val="22"/>
                    </w:rPr>
                  </w:pPr>
                  <w:r w:rsidRPr="00E4720F">
                    <w:rPr>
                      <w:rFonts w:ascii="Arial" w:hAnsi="Arial" w:cs="Arial"/>
                      <w:b/>
                      <w:bCs/>
                      <w:sz w:val="22"/>
                      <w:szCs w:val="22"/>
                    </w:rPr>
                    <w:t>Total Central Thermal Availability</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7837.22</w:t>
                  </w:r>
                </w:p>
              </w:tc>
              <w:tc>
                <w:tcPr>
                  <w:tcW w:w="1103"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 </w:t>
                  </w:r>
                </w:p>
              </w:tc>
              <w:tc>
                <w:tcPr>
                  <w:tcW w:w="20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7837.22</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Chukha</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256.00</w:t>
                  </w:r>
                </w:p>
              </w:tc>
              <w:tc>
                <w:tcPr>
                  <w:tcW w:w="1103"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15.19</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256.00</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TALA</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141.00</w:t>
                  </w:r>
                </w:p>
              </w:tc>
              <w:tc>
                <w:tcPr>
                  <w:tcW w:w="1103"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4.25</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141.00</w:t>
                  </w:r>
                </w:p>
              </w:tc>
            </w:tr>
            <w:tr w:rsidR="00E4720F" w:rsidRPr="00E4720F" w:rsidTr="00E4720F">
              <w:trPr>
                <w:trHeight w:val="7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0"/>
                    <w:rPr>
                      <w:rFonts w:ascii="Arial" w:hAnsi="Arial" w:cs="Arial"/>
                      <w:sz w:val="22"/>
                      <w:szCs w:val="22"/>
                    </w:rPr>
                  </w:pPr>
                  <w:r w:rsidRPr="00E4720F">
                    <w:rPr>
                      <w:rFonts w:ascii="Arial" w:hAnsi="Arial" w:cs="Arial"/>
                      <w:sz w:val="22"/>
                      <w:szCs w:val="22"/>
                    </w:rPr>
                    <w:t>Teesta</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510.00</w:t>
                  </w:r>
                </w:p>
              </w:tc>
              <w:tc>
                <w:tcPr>
                  <w:tcW w:w="1103"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20.59</w:t>
                  </w:r>
                </w:p>
              </w:tc>
              <w:tc>
                <w:tcPr>
                  <w:tcW w:w="2020" w:type="dxa"/>
                  <w:tcBorders>
                    <w:top w:val="nil"/>
                    <w:left w:val="nil"/>
                    <w:bottom w:val="single" w:sz="4" w:space="0" w:color="000000"/>
                    <w:right w:val="single" w:sz="4" w:space="0" w:color="000000"/>
                  </w:tcBorders>
                  <w:shd w:val="clear" w:color="000000" w:fill="FFFFFF"/>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510.00</w:t>
                  </w:r>
                </w:p>
              </w:tc>
            </w:tr>
            <w:tr w:rsidR="00E4720F" w:rsidRPr="00E4720F" w:rsidTr="00E4720F">
              <w:trPr>
                <w:trHeight w:val="8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1"/>
                    <w:rPr>
                      <w:rFonts w:ascii="Arial" w:hAnsi="Arial" w:cs="Arial"/>
                      <w:b/>
                      <w:bCs/>
                      <w:sz w:val="22"/>
                      <w:szCs w:val="22"/>
                    </w:rPr>
                  </w:pPr>
                  <w:r w:rsidRPr="00E4720F">
                    <w:rPr>
                      <w:rFonts w:ascii="Arial" w:hAnsi="Arial" w:cs="Arial"/>
                      <w:b/>
                      <w:bCs/>
                      <w:sz w:val="22"/>
                      <w:szCs w:val="22"/>
                    </w:rPr>
                    <w:t>Total Central Hydro Availability</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907.00</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rPr>
                      <w:rFonts w:ascii="Arial" w:hAnsi="Arial" w:cs="Arial"/>
                      <w:b/>
                      <w:bCs/>
                    </w:rPr>
                  </w:pPr>
                  <w:r w:rsidRPr="00E4720F">
                    <w:rPr>
                      <w:rFonts w:ascii="Arial" w:hAnsi="Arial" w:cs="Arial"/>
                      <w:b/>
                      <w:bCs/>
                    </w:rPr>
                    <w:t> </w:t>
                  </w:r>
                </w:p>
              </w:tc>
              <w:tc>
                <w:tcPr>
                  <w:tcW w:w="20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907.00</w:t>
                  </w:r>
                </w:p>
              </w:tc>
            </w:tr>
            <w:tr w:rsidR="00E4720F" w:rsidRPr="00E4720F" w:rsidTr="00E4720F">
              <w:trPr>
                <w:trHeight w:val="300"/>
              </w:trPr>
              <w:tc>
                <w:tcPr>
                  <w:tcW w:w="3957" w:type="dxa"/>
                  <w:tcBorders>
                    <w:top w:val="nil"/>
                    <w:left w:val="single" w:sz="4" w:space="0" w:color="000000"/>
                    <w:bottom w:val="single" w:sz="4" w:space="0" w:color="000000"/>
                    <w:right w:val="single" w:sz="4" w:space="0" w:color="000000"/>
                  </w:tcBorders>
                  <w:shd w:val="clear" w:color="auto" w:fill="auto"/>
                  <w:vAlign w:val="center"/>
                  <w:hideMark/>
                </w:tcPr>
                <w:p w:rsidR="00E4720F" w:rsidRPr="00E4720F" w:rsidRDefault="00E4720F" w:rsidP="00E4720F">
                  <w:pPr>
                    <w:ind w:firstLineChars="100" w:firstLine="221"/>
                    <w:rPr>
                      <w:rFonts w:ascii="Arial" w:hAnsi="Arial" w:cs="Arial"/>
                      <w:b/>
                      <w:bCs/>
                      <w:sz w:val="22"/>
                      <w:szCs w:val="22"/>
                    </w:rPr>
                  </w:pPr>
                  <w:r w:rsidRPr="00E4720F">
                    <w:rPr>
                      <w:rFonts w:ascii="Arial" w:hAnsi="Arial" w:cs="Arial"/>
                      <w:b/>
                      <w:bCs/>
                      <w:sz w:val="22"/>
                      <w:szCs w:val="22"/>
                    </w:rPr>
                    <w:t>Total EREB</w:t>
                  </w:r>
                </w:p>
              </w:tc>
              <w:tc>
                <w:tcPr>
                  <w:tcW w:w="25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8744.22</w:t>
                  </w:r>
                </w:p>
              </w:tc>
              <w:tc>
                <w:tcPr>
                  <w:tcW w:w="1103" w:type="dxa"/>
                  <w:tcBorders>
                    <w:top w:val="nil"/>
                    <w:left w:val="nil"/>
                    <w:bottom w:val="single" w:sz="4" w:space="0" w:color="000000"/>
                    <w:right w:val="single" w:sz="4" w:space="0" w:color="000000"/>
                  </w:tcBorders>
                  <w:shd w:val="clear" w:color="auto" w:fill="auto"/>
                  <w:noWrap/>
                  <w:vAlign w:val="center"/>
                  <w:hideMark/>
                </w:tcPr>
                <w:p w:rsidR="00E4720F" w:rsidRPr="00E4720F" w:rsidRDefault="00E4720F" w:rsidP="00E4720F">
                  <w:pPr>
                    <w:rPr>
                      <w:rFonts w:ascii="Calibri" w:hAnsi="Calibri" w:cs="Calibri"/>
                      <w:color w:val="000000"/>
                      <w:sz w:val="22"/>
                      <w:szCs w:val="22"/>
                    </w:rPr>
                  </w:pPr>
                  <w:r w:rsidRPr="00E4720F">
                    <w:rPr>
                      <w:rFonts w:ascii="Calibri" w:hAnsi="Calibri" w:cs="Calibri"/>
                      <w:color w:val="000000"/>
                      <w:sz w:val="22"/>
                      <w:szCs w:val="22"/>
                    </w:rPr>
                    <w:t> </w:t>
                  </w:r>
                </w:p>
              </w:tc>
              <w:tc>
                <w:tcPr>
                  <w:tcW w:w="2020" w:type="dxa"/>
                  <w:tcBorders>
                    <w:top w:val="nil"/>
                    <w:left w:val="nil"/>
                    <w:bottom w:val="single" w:sz="4" w:space="0" w:color="000000"/>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8744.22</w:t>
                  </w:r>
                </w:p>
              </w:tc>
            </w:tr>
            <w:tr w:rsidR="00E4720F" w:rsidRPr="00E4720F" w:rsidTr="00E4720F">
              <w:trPr>
                <w:trHeight w:val="70"/>
              </w:trPr>
              <w:tc>
                <w:tcPr>
                  <w:tcW w:w="3957" w:type="dxa"/>
                  <w:tcBorders>
                    <w:top w:val="nil"/>
                    <w:left w:val="single" w:sz="4" w:space="0" w:color="000000"/>
                    <w:bottom w:val="nil"/>
                    <w:right w:val="single" w:sz="4" w:space="0" w:color="000000"/>
                  </w:tcBorders>
                  <w:shd w:val="clear" w:color="auto" w:fill="auto"/>
                  <w:vAlign w:val="center"/>
                  <w:hideMark/>
                </w:tcPr>
                <w:p w:rsidR="00E4720F" w:rsidRPr="00E4720F" w:rsidRDefault="00E4720F" w:rsidP="00E4720F">
                  <w:pPr>
                    <w:ind w:firstLineChars="100" w:firstLine="221"/>
                    <w:rPr>
                      <w:rFonts w:ascii="Arial" w:hAnsi="Arial" w:cs="Arial"/>
                      <w:b/>
                      <w:bCs/>
                      <w:sz w:val="22"/>
                      <w:szCs w:val="22"/>
                    </w:rPr>
                  </w:pPr>
                  <w:r w:rsidRPr="00E4720F">
                    <w:rPr>
                      <w:rFonts w:ascii="Arial" w:hAnsi="Arial" w:cs="Arial"/>
                      <w:b/>
                      <w:bCs/>
                      <w:sz w:val="22"/>
                      <w:szCs w:val="22"/>
                    </w:rPr>
                    <w:t xml:space="preserve">Total </w:t>
                  </w:r>
                </w:p>
              </w:tc>
              <w:tc>
                <w:tcPr>
                  <w:tcW w:w="2520" w:type="dxa"/>
                  <w:tcBorders>
                    <w:top w:val="nil"/>
                    <w:left w:val="nil"/>
                    <w:bottom w:val="nil"/>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29627.84</w:t>
                  </w:r>
                </w:p>
              </w:tc>
              <w:tc>
                <w:tcPr>
                  <w:tcW w:w="1103" w:type="dxa"/>
                  <w:tcBorders>
                    <w:top w:val="nil"/>
                    <w:left w:val="nil"/>
                    <w:bottom w:val="nil"/>
                    <w:right w:val="single" w:sz="4" w:space="0" w:color="000000"/>
                  </w:tcBorders>
                  <w:shd w:val="clear" w:color="auto" w:fill="auto"/>
                  <w:noWrap/>
                  <w:vAlign w:val="center"/>
                  <w:hideMark/>
                </w:tcPr>
                <w:p w:rsidR="00E4720F" w:rsidRPr="00E4720F" w:rsidRDefault="00E4720F" w:rsidP="00E4720F">
                  <w:pPr>
                    <w:rPr>
                      <w:rFonts w:ascii="Calibri" w:hAnsi="Calibri" w:cs="Calibri"/>
                      <w:color w:val="000000"/>
                      <w:sz w:val="22"/>
                      <w:szCs w:val="22"/>
                    </w:rPr>
                  </w:pPr>
                  <w:r w:rsidRPr="00E4720F">
                    <w:rPr>
                      <w:rFonts w:ascii="Calibri" w:hAnsi="Calibri" w:cs="Calibri"/>
                      <w:color w:val="000000"/>
                      <w:sz w:val="22"/>
                      <w:szCs w:val="22"/>
                    </w:rPr>
                    <w:t> </w:t>
                  </w:r>
                </w:p>
              </w:tc>
              <w:tc>
                <w:tcPr>
                  <w:tcW w:w="2020" w:type="dxa"/>
                  <w:tcBorders>
                    <w:top w:val="nil"/>
                    <w:left w:val="nil"/>
                    <w:bottom w:val="nil"/>
                    <w:right w:val="single" w:sz="4" w:space="0" w:color="000000"/>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29627.84</w:t>
                  </w:r>
                </w:p>
              </w:tc>
            </w:tr>
            <w:tr w:rsidR="00E4720F" w:rsidRPr="00E4720F" w:rsidTr="00E4720F">
              <w:trPr>
                <w:trHeight w:val="70"/>
              </w:trPr>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20F" w:rsidRPr="00E4720F" w:rsidRDefault="00E4720F" w:rsidP="00E4720F">
                  <w:pPr>
                    <w:ind w:firstLineChars="100" w:firstLine="221"/>
                    <w:rPr>
                      <w:rFonts w:ascii="Arial" w:hAnsi="Arial" w:cs="Arial"/>
                      <w:b/>
                      <w:bCs/>
                      <w:color w:val="3114DC"/>
                      <w:sz w:val="22"/>
                      <w:szCs w:val="22"/>
                    </w:rPr>
                  </w:pPr>
                  <w:r w:rsidRPr="00E4720F">
                    <w:rPr>
                      <w:rFonts w:ascii="Arial" w:hAnsi="Arial" w:cs="Arial"/>
                      <w:b/>
                      <w:bCs/>
                      <w:color w:val="3114DC"/>
                      <w:sz w:val="22"/>
                      <w:szCs w:val="22"/>
                    </w:rPr>
                    <w:t>Power Banking</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rsidR="00E4720F" w:rsidRPr="00E4720F" w:rsidRDefault="00E4720F" w:rsidP="00E4720F">
                  <w:pPr>
                    <w:rPr>
                      <w:rFonts w:ascii="Calibri" w:hAnsi="Calibri" w:cs="Calibri"/>
                      <w:color w:val="000000"/>
                      <w:sz w:val="22"/>
                      <w:szCs w:val="22"/>
                    </w:rPr>
                  </w:pPr>
                  <w:r w:rsidRPr="00E4720F">
                    <w:rPr>
                      <w:rFonts w:ascii="Calibri" w:hAnsi="Calibri" w:cs="Calibri"/>
                      <w:color w:val="000000"/>
                      <w:sz w:val="22"/>
                      <w:szCs w:val="22"/>
                    </w:rPr>
                    <w:t> </w:t>
                  </w:r>
                </w:p>
              </w:tc>
              <w:tc>
                <w:tcPr>
                  <w:tcW w:w="1103" w:type="dxa"/>
                  <w:tcBorders>
                    <w:top w:val="single" w:sz="4" w:space="0" w:color="auto"/>
                    <w:left w:val="nil"/>
                    <w:bottom w:val="single" w:sz="4" w:space="0" w:color="auto"/>
                    <w:right w:val="single" w:sz="4" w:space="0" w:color="auto"/>
                  </w:tcBorders>
                  <w:shd w:val="clear" w:color="auto" w:fill="auto"/>
                  <w:noWrap/>
                  <w:vAlign w:val="bottom"/>
                  <w:hideMark/>
                </w:tcPr>
                <w:p w:rsidR="00E4720F" w:rsidRPr="00E4720F" w:rsidRDefault="00E4720F" w:rsidP="00E4720F">
                  <w:pPr>
                    <w:rPr>
                      <w:rFonts w:ascii="Calibri" w:hAnsi="Calibri" w:cs="Calibri"/>
                      <w:color w:val="000000"/>
                      <w:sz w:val="22"/>
                      <w:szCs w:val="22"/>
                    </w:rPr>
                  </w:pPr>
                  <w:r w:rsidRPr="00E4720F">
                    <w:rPr>
                      <w:rFonts w:ascii="Calibri" w:hAnsi="Calibri" w:cs="Calibri"/>
                      <w:color w:val="000000"/>
                      <w:sz w:val="22"/>
                      <w:szCs w:val="22"/>
                    </w:rPr>
                    <w:t> </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E4720F" w:rsidRPr="00E4720F" w:rsidRDefault="00E4720F" w:rsidP="00E4720F">
                  <w:pPr>
                    <w:jc w:val="right"/>
                    <w:rPr>
                      <w:rFonts w:ascii="Arial" w:hAnsi="Arial" w:cs="Arial"/>
                      <w:sz w:val="22"/>
                      <w:szCs w:val="22"/>
                    </w:rPr>
                  </w:pPr>
                  <w:r w:rsidRPr="00E4720F">
                    <w:rPr>
                      <w:rFonts w:ascii="Arial" w:hAnsi="Arial" w:cs="Arial"/>
                      <w:sz w:val="22"/>
                      <w:szCs w:val="22"/>
                    </w:rPr>
                    <w:t> </w:t>
                  </w:r>
                </w:p>
              </w:tc>
            </w:tr>
            <w:tr w:rsidR="00E4720F" w:rsidRPr="00E4720F" w:rsidTr="00EF672E">
              <w:trPr>
                <w:trHeight w:val="70"/>
              </w:trPr>
              <w:tc>
                <w:tcPr>
                  <w:tcW w:w="3957" w:type="dxa"/>
                  <w:tcBorders>
                    <w:top w:val="nil"/>
                    <w:left w:val="single" w:sz="4" w:space="0" w:color="auto"/>
                    <w:bottom w:val="single" w:sz="4" w:space="0" w:color="auto"/>
                    <w:right w:val="single" w:sz="4" w:space="0" w:color="auto"/>
                  </w:tcBorders>
                  <w:shd w:val="clear" w:color="auto" w:fill="auto"/>
                  <w:vAlign w:val="center"/>
                  <w:hideMark/>
                </w:tcPr>
                <w:p w:rsidR="00E4720F" w:rsidRPr="00E4720F" w:rsidRDefault="00E4720F" w:rsidP="00E4720F">
                  <w:pPr>
                    <w:ind w:firstLineChars="100" w:firstLine="220"/>
                    <w:jc w:val="right"/>
                    <w:rPr>
                      <w:rFonts w:ascii="Arial" w:hAnsi="Arial" w:cs="Arial"/>
                      <w:color w:val="3114DC"/>
                      <w:sz w:val="22"/>
                      <w:szCs w:val="22"/>
                    </w:rPr>
                  </w:pPr>
                  <w:r w:rsidRPr="00E4720F">
                    <w:rPr>
                      <w:rFonts w:ascii="Arial" w:hAnsi="Arial" w:cs="Arial"/>
                      <w:color w:val="3114DC"/>
                      <w:sz w:val="22"/>
                      <w:szCs w:val="22"/>
                    </w:rPr>
                    <w:t>Inflow</w:t>
                  </w:r>
                </w:p>
              </w:tc>
              <w:tc>
                <w:tcPr>
                  <w:tcW w:w="2520" w:type="dxa"/>
                  <w:tcBorders>
                    <w:top w:val="nil"/>
                    <w:left w:val="nil"/>
                    <w:bottom w:val="single" w:sz="4" w:space="0" w:color="auto"/>
                    <w:right w:val="single" w:sz="4" w:space="0" w:color="auto"/>
                  </w:tcBorders>
                  <w:shd w:val="clear" w:color="auto" w:fill="auto"/>
                  <w:vAlign w:val="center"/>
                  <w:hideMark/>
                </w:tcPr>
                <w:p w:rsidR="00E4720F" w:rsidRPr="00E4720F" w:rsidRDefault="00E4720F" w:rsidP="00E4720F">
                  <w:pPr>
                    <w:jc w:val="right"/>
                    <w:rPr>
                      <w:rFonts w:ascii="Arial" w:hAnsi="Arial" w:cs="Arial"/>
                      <w:b/>
                      <w:bCs/>
                      <w:color w:val="3114DC"/>
                      <w:sz w:val="22"/>
                      <w:szCs w:val="22"/>
                    </w:rPr>
                  </w:pPr>
                  <w:r w:rsidRPr="00E4720F">
                    <w:rPr>
                      <w:rFonts w:ascii="Arial" w:hAnsi="Arial" w:cs="Arial"/>
                      <w:b/>
                      <w:bCs/>
                      <w:color w:val="3114DC"/>
                      <w:sz w:val="22"/>
                      <w:szCs w:val="22"/>
                    </w:rPr>
                    <w:t>153.36</w:t>
                  </w:r>
                </w:p>
              </w:tc>
              <w:tc>
                <w:tcPr>
                  <w:tcW w:w="1103" w:type="dxa"/>
                  <w:tcBorders>
                    <w:top w:val="nil"/>
                    <w:left w:val="nil"/>
                    <w:bottom w:val="single" w:sz="4" w:space="0" w:color="auto"/>
                    <w:right w:val="single" w:sz="4" w:space="0" w:color="auto"/>
                  </w:tcBorders>
                  <w:shd w:val="clear" w:color="auto" w:fill="auto"/>
                  <w:noWrap/>
                  <w:vAlign w:val="bottom"/>
                  <w:hideMark/>
                </w:tcPr>
                <w:p w:rsidR="00E4720F" w:rsidRPr="00E4720F" w:rsidRDefault="00E4720F" w:rsidP="00E4720F">
                  <w:pPr>
                    <w:rPr>
                      <w:rFonts w:ascii="Calibri" w:hAnsi="Calibri" w:cs="Calibri"/>
                      <w:color w:val="000000"/>
                      <w:sz w:val="22"/>
                      <w:szCs w:val="22"/>
                    </w:rPr>
                  </w:pPr>
                  <w:r w:rsidRPr="00E4720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auto" w:fill="auto"/>
                  <w:vAlign w:val="center"/>
                  <w:hideMark/>
                </w:tcPr>
                <w:p w:rsidR="00E4720F" w:rsidRPr="00E4720F" w:rsidRDefault="00E4720F" w:rsidP="00E4720F">
                  <w:pPr>
                    <w:jc w:val="right"/>
                    <w:rPr>
                      <w:rFonts w:ascii="Arial" w:hAnsi="Arial" w:cs="Arial"/>
                      <w:b/>
                      <w:bCs/>
                      <w:color w:val="3114DC"/>
                      <w:sz w:val="22"/>
                      <w:szCs w:val="22"/>
                    </w:rPr>
                  </w:pPr>
                  <w:r w:rsidRPr="00E4720F">
                    <w:rPr>
                      <w:rFonts w:ascii="Arial" w:hAnsi="Arial" w:cs="Arial"/>
                      <w:b/>
                      <w:bCs/>
                      <w:color w:val="3114DC"/>
                      <w:sz w:val="22"/>
                      <w:szCs w:val="22"/>
                    </w:rPr>
                    <w:t>153.36</w:t>
                  </w:r>
                </w:p>
              </w:tc>
            </w:tr>
            <w:tr w:rsidR="00E4720F" w:rsidRPr="00E4720F" w:rsidTr="003D58F1">
              <w:trPr>
                <w:trHeight w:val="70"/>
              </w:trPr>
              <w:tc>
                <w:tcPr>
                  <w:tcW w:w="3957" w:type="dxa"/>
                  <w:tcBorders>
                    <w:top w:val="nil"/>
                    <w:left w:val="single" w:sz="4" w:space="0" w:color="auto"/>
                    <w:bottom w:val="single" w:sz="4" w:space="0" w:color="auto"/>
                    <w:right w:val="single" w:sz="4" w:space="0" w:color="auto"/>
                  </w:tcBorders>
                  <w:shd w:val="clear" w:color="auto" w:fill="auto"/>
                  <w:vAlign w:val="center"/>
                  <w:hideMark/>
                </w:tcPr>
                <w:p w:rsidR="00E4720F" w:rsidRPr="00E4720F" w:rsidRDefault="00E4720F" w:rsidP="00E4720F">
                  <w:pPr>
                    <w:ind w:firstLineChars="100" w:firstLine="220"/>
                    <w:jc w:val="right"/>
                    <w:rPr>
                      <w:rFonts w:ascii="Arial" w:hAnsi="Arial" w:cs="Arial"/>
                      <w:color w:val="3114DC"/>
                      <w:sz w:val="22"/>
                      <w:szCs w:val="22"/>
                    </w:rPr>
                  </w:pPr>
                  <w:r w:rsidRPr="00E4720F">
                    <w:rPr>
                      <w:rFonts w:ascii="Arial" w:hAnsi="Arial" w:cs="Arial"/>
                      <w:color w:val="3114DC"/>
                      <w:sz w:val="22"/>
                      <w:szCs w:val="22"/>
                    </w:rPr>
                    <w:t>Outflow</w:t>
                  </w:r>
                </w:p>
              </w:tc>
              <w:tc>
                <w:tcPr>
                  <w:tcW w:w="2520" w:type="dxa"/>
                  <w:tcBorders>
                    <w:top w:val="nil"/>
                    <w:left w:val="nil"/>
                    <w:bottom w:val="single" w:sz="4" w:space="0" w:color="auto"/>
                    <w:right w:val="single" w:sz="4" w:space="0" w:color="auto"/>
                  </w:tcBorders>
                  <w:shd w:val="clear" w:color="auto" w:fill="auto"/>
                  <w:vAlign w:val="center"/>
                  <w:hideMark/>
                </w:tcPr>
                <w:p w:rsidR="00E4720F" w:rsidRPr="00E4720F" w:rsidRDefault="00E4720F" w:rsidP="00E4720F">
                  <w:pPr>
                    <w:jc w:val="right"/>
                    <w:rPr>
                      <w:rFonts w:ascii="Arial" w:hAnsi="Arial" w:cs="Arial"/>
                      <w:b/>
                      <w:bCs/>
                      <w:color w:val="3114DC"/>
                      <w:sz w:val="22"/>
                      <w:szCs w:val="22"/>
                    </w:rPr>
                  </w:pPr>
                  <w:r w:rsidRPr="00E4720F">
                    <w:rPr>
                      <w:rFonts w:ascii="Arial" w:hAnsi="Arial" w:cs="Arial"/>
                      <w:b/>
                      <w:bCs/>
                      <w:color w:val="3114DC"/>
                      <w:sz w:val="22"/>
                      <w:szCs w:val="22"/>
                    </w:rPr>
                    <w:t>-633.78</w:t>
                  </w:r>
                </w:p>
              </w:tc>
              <w:tc>
                <w:tcPr>
                  <w:tcW w:w="1103" w:type="dxa"/>
                  <w:tcBorders>
                    <w:top w:val="nil"/>
                    <w:left w:val="nil"/>
                    <w:bottom w:val="single" w:sz="4" w:space="0" w:color="auto"/>
                    <w:right w:val="single" w:sz="4" w:space="0" w:color="auto"/>
                  </w:tcBorders>
                  <w:shd w:val="clear" w:color="auto" w:fill="auto"/>
                  <w:noWrap/>
                  <w:vAlign w:val="bottom"/>
                  <w:hideMark/>
                </w:tcPr>
                <w:p w:rsidR="00E4720F" w:rsidRPr="00E4720F" w:rsidRDefault="00E4720F" w:rsidP="00E4720F">
                  <w:pPr>
                    <w:rPr>
                      <w:rFonts w:ascii="Calibri" w:hAnsi="Calibri" w:cs="Calibri"/>
                      <w:color w:val="000000"/>
                      <w:sz w:val="22"/>
                      <w:szCs w:val="22"/>
                    </w:rPr>
                  </w:pPr>
                  <w:r w:rsidRPr="00E4720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auto" w:fill="auto"/>
                  <w:vAlign w:val="center"/>
                  <w:hideMark/>
                </w:tcPr>
                <w:p w:rsidR="00E4720F" w:rsidRPr="00E4720F" w:rsidRDefault="00E4720F" w:rsidP="00E4720F">
                  <w:pPr>
                    <w:jc w:val="right"/>
                    <w:rPr>
                      <w:rFonts w:ascii="Arial" w:hAnsi="Arial" w:cs="Arial"/>
                      <w:b/>
                      <w:bCs/>
                      <w:color w:val="3114DC"/>
                      <w:sz w:val="22"/>
                      <w:szCs w:val="22"/>
                    </w:rPr>
                  </w:pPr>
                  <w:r w:rsidRPr="00E4720F">
                    <w:rPr>
                      <w:rFonts w:ascii="Arial" w:hAnsi="Arial" w:cs="Arial"/>
                      <w:b/>
                      <w:bCs/>
                      <w:color w:val="3114DC"/>
                      <w:sz w:val="22"/>
                      <w:szCs w:val="22"/>
                    </w:rPr>
                    <w:t>-633.78</w:t>
                  </w:r>
                </w:p>
              </w:tc>
            </w:tr>
            <w:tr w:rsidR="00E4720F" w:rsidRPr="00E4720F" w:rsidTr="00EF672E">
              <w:trPr>
                <w:trHeight w:val="152"/>
              </w:trPr>
              <w:tc>
                <w:tcPr>
                  <w:tcW w:w="3957" w:type="dxa"/>
                  <w:tcBorders>
                    <w:top w:val="nil"/>
                    <w:left w:val="single" w:sz="4" w:space="0" w:color="auto"/>
                    <w:bottom w:val="single" w:sz="4" w:space="0" w:color="auto"/>
                    <w:right w:val="single" w:sz="4" w:space="0" w:color="auto"/>
                  </w:tcBorders>
                  <w:shd w:val="clear" w:color="auto" w:fill="auto"/>
                  <w:vAlign w:val="center"/>
                  <w:hideMark/>
                </w:tcPr>
                <w:p w:rsidR="00E4720F" w:rsidRPr="00E4720F" w:rsidRDefault="00E4720F" w:rsidP="00E4720F">
                  <w:pPr>
                    <w:ind w:firstLineChars="100" w:firstLine="221"/>
                    <w:rPr>
                      <w:rFonts w:ascii="Arial" w:hAnsi="Arial" w:cs="Arial"/>
                      <w:b/>
                      <w:bCs/>
                      <w:sz w:val="22"/>
                      <w:szCs w:val="22"/>
                    </w:rPr>
                  </w:pPr>
                  <w:r w:rsidRPr="00E4720F">
                    <w:rPr>
                      <w:rFonts w:ascii="Arial" w:hAnsi="Arial" w:cs="Arial"/>
                      <w:b/>
                      <w:bCs/>
                      <w:sz w:val="22"/>
                      <w:szCs w:val="22"/>
                    </w:rPr>
                    <w:t>Total Availability</w:t>
                  </w:r>
                </w:p>
              </w:tc>
              <w:tc>
                <w:tcPr>
                  <w:tcW w:w="2520" w:type="dxa"/>
                  <w:tcBorders>
                    <w:top w:val="nil"/>
                    <w:left w:val="nil"/>
                    <w:bottom w:val="single" w:sz="4" w:space="0" w:color="auto"/>
                    <w:right w:val="single" w:sz="4" w:space="0" w:color="auto"/>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29147.42</w:t>
                  </w:r>
                </w:p>
              </w:tc>
              <w:tc>
                <w:tcPr>
                  <w:tcW w:w="1103" w:type="dxa"/>
                  <w:tcBorders>
                    <w:top w:val="nil"/>
                    <w:left w:val="nil"/>
                    <w:bottom w:val="single" w:sz="4" w:space="0" w:color="auto"/>
                    <w:right w:val="single" w:sz="4" w:space="0" w:color="auto"/>
                  </w:tcBorders>
                  <w:shd w:val="clear" w:color="auto" w:fill="auto"/>
                  <w:noWrap/>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 </w:t>
                  </w:r>
                </w:p>
              </w:tc>
              <w:tc>
                <w:tcPr>
                  <w:tcW w:w="2020" w:type="dxa"/>
                  <w:tcBorders>
                    <w:top w:val="nil"/>
                    <w:left w:val="nil"/>
                    <w:bottom w:val="single" w:sz="4" w:space="0" w:color="auto"/>
                    <w:right w:val="single" w:sz="4" w:space="0" w:color="auto"/>
                  </w:tcBorders>
                  <w:shd w:val="clear" w:color="auto" w:fill="auto"/>
                  <w:vAlign w:val="center"/>
                  <w:hideMark/>
                </w:tcPr>
                <w:p w:rsidR="00E4720F" w:rsidRPr="00E4720F" w:rsidRDefault="00E4720F" w:rsidP="00E4720F">
                  <w:pPr>
                    <w:jc w:val="right"/>
                    <w:rPr>
                      <w:rFonts w:ascii="Arial" w:hAnsi="Arial" w:cs="Arial"/>
                      <w:b/>
                      <w:bCs/>
                      <w:sz w:val="22"/>
                      <w:szCs w:val="22"/>
                    </w:rPr>
                  </w:pPr>
                  <w:r w:rsidRPr="00E4720F">
                    <w:rPr>
                      <w:rFonts w:ascii="Arial" w:hAnsi="Arial" w:cs="Arial"/>
                      <w:b/>
                      <w:bCs/>
                      <w:sz w:val="22"/>
                      <w:szCs w:val="22"/>
                    </w:rPr>
                    <w:t>29147.42</w:t>
                  </w:r>
                </w:p>
              </w:tc>
            </w:tr>
          </w:tbl>
          <w:p w:rsidR="00F07C5D" w:rsidRPr="00F07C5D" w:rsidRDefault="00F07C5D" w:rsidP="00F07C5D">
            <w:pPr>
              <w:jc w:val="center"/>
              <w:rPr>
                <w:rFonts w:ascii="Arial" w:hAnsi="Arial" w:cs="Arial"/>
                <w:b/>
                <w:bCs/>
                <w:sz w:val="22"/>
                <w:szCs w:val="22"/>
              </w:rPr>
            </w:pPr>
          </w:p>
        </w:tc>
      </w:tr>
    </w:tbl>
    <w:p w:rsidR="006913DE" w:rsidRPr="006431D7" w:rsidRDefault="006913DE" w:rsidP="006913DE">
      <w:pPr>
        <w:pStyle w:val="BodyTextIndent"/>
        <w:tabs>
          <w:tab w:val="clear" w:pos="720"/>
          <w:tab w:val="left" w:pos="5786"/>
        </w:tabs>
        <w:spacing w:before="0" w:after="0"/>
        <w:ind w:left="360" w:hanging="360"/>
        <w:jc w:val="both"/>
        <w:rPr>
          <w:rFonts w:ascii="Arial" w:hAnsi="Arial" w:cs="Arial"/>
          <w:b/>
          <w:sz w:val="22"/>
          <w:szCs w:val="23"/>
        </w:rPr>
      </w:pPr>
      <w:r w:rsidRPr="006431D7">
        <w:rPr>
          <w:rFonts w:ascii="Arial" w:hAnsi="Arial" w:cs="Arial"/>
          <w:b/>
          <w:sz w:val="22"/>
          <w:szCs w:val="23"/>
        </w:rPr>
        <w:lastRenderedPageBreak/>
        <w:t>3.   Energy Demand of DISCOMs and CGPs:</w:t>
      </w:r>
      <w:r w:rsidRPr="006431D7">
        <w:rPr>
          <w:rFonts w:ascii="Arial" w:hAnsi="Arial" w:cs="Arial"/>
          <w:b/>
          <w:sz w:val="22"/>
          <w:szCs w:val="23"/>
        </w:rPr>
        <w:tab/>
      </w:r>
    </w:p>
    <w:p w:rsidR="006913DE" w:rsidRPr="006431D7" w:rsidRDefault="006913DE" w:rsidP="006913DE">
      <w:pPr>
        <w:pStyle w:val="BodyTextIndent"/>
        <w:tabs>
          <w:tab w:val="clear" w:pos="720"/>
          <w:tab w:val="left" w:pos="5786"/>
        </w:tabs>
        <w:spacing w:before="0" w:after="0"/>
        <w:ind w:left="360" w:hanging="360"/>
        <w:jc w:val="both"/>
        <w:rPr>
          <w:rFonts w:ascii="Arial" w:hAnsi="Arial" w:cs="Arial"/>
          <w:b/>
          <w:sz w:val="8"/>
          <w:szCs w:val="23"/>
        </w:rPr>
      </w:pPr>
    </w:p>
    <w:p w:rsidR="00596FA4" w:rsidRPr="008E4416" w:rsidRDefault="00596FA4" w:rsidP="00596FA4">
      <w:pPr>
        <w:pStyle w:val="BodyTextIndent"/>
        <w:tabs>
          <w:tab w:val="clear" w:pos="720"/>
        </w:tabs>
        <w:ind w:left="360"/>
        <w:jc w:val="both"/>
        <w:rPr>
          <w:rFonts w:ascii="Arial" w:hAnsi="Arial" w:cs="Arial"/>
          <w:bCs/>
          <w:sz w:val="2"/>
          <w:szCs w:val="21"/>
        </w:rPr>
      </w:pPr>
    </w:p>
    <w:p w:rsidR="006913DE" w:rsidRPr="00223B82" w:rsidRDefault="006913DE" w:rsidP="006913DE">
      <w:pPr>
        <w:pStyle w:val="BodyTextIndent"/>
        <w:tabs>
          <w:tab w:val="clear" w:pos="720"/>
        </w:tabs>
        <w:spacing w:line="360" w:lineRule="auto"/>
        <w:ind w:left="360"/>
        <w:jc w:val="both"/>
        <w:rPr>
          <w:rFonts w:ascii="Arial" w:hAnsi="Arial" w:cs="Arial"/>
          <w:b/>
          <w:bCs/>
          <w:i/>
          <w:sz w:val="28"/>
          <w:szCs w:val="21"/>
        </w:rPr>
      </w:pPr>
      <w:r w:rsidRPr="00184ED9">
        <w:rPr>
          <w:rFonts w:ascii="Arial" w:hAnsi="Arial" w:cs="Arial"/>
          <w:bCs/>
          <w:sz w:val="22"/>
          <w:szCs w:val="21"/>
        </w:rPr>
        <w:t xml:space="preserve">GRIDCO requested the four </w:t>
      </w:r>
      <w:r w:rsidR="00540994">
        <w:rPr>
          <w:rFonts w:ascii="Arial" w:hAnsi="Arial" w:cs="Arial"/>
          <w:bCs/>
          <w:sz w:val="22"/>
          <w:szCs w:val="21"/>
        </w:rPr>
        <w:t xml:space="preserve">Electricity </w:t>
      </w:r>
      <w:r w:rsidRPr="00184ED9">
        <w:rPr>
          <w:rFonts w:ascii="Arial" w:hAnsi="Arial" w:cs="Arial"/>
          <w:bCs/>
          <w:sz w:val="22"/>
          <w:szCs w:val="21"/>
        </w:rPr>
        <w:t xml:space="preserve">Distribution </w:t>
      </w:r>
      <w:r w:rsidR="00540994">
        <w:rPr>
          <w:rFonts w:ascii="Arial" w:hAnsi="Arial" w:cs="Arial"/>
          <w:bCs/>
          <w:sz w:val="22"/>
          <w:szCs w:val="21"/>
        </w:rPr>
        <w:t>Utilities</w:t>
      </w:r>
      <w:r w:rsidRPr="00184ED9">
        <w:rPr>
          <w:rFonts w:ascii="Arial" w:hAnsi="Arial" w:cs="Arial"/>
          <w:bCs/>
          <w:sz w:val="22"/>
          <w:szCs w:val="21"/>
        </w:rPr>
        <w:t xml:space="preserve"> (DISCOM</w:t>
      </w:r>
      <w:r w:rsidR="00540994">
        <w:rPr>
          <w:rFonts w:ascii="Arial" w:hAnsi="Arial" w:cs="Arial"/>
          <w:bCs/>
          <w:sz w:val="22"/>
          <w:szCs w:val="21"/>
        </w:rPr>
        <w:t xml:space="preserve"> Utilities</w:t>
      </w:r>
      <w:r w:rsidRPr="00184ED9">
        <w:rPr>
          <w:rFonts w:ascii="Arial" w:hAnsi="Arial" w:cs="Arial"/>
          <w:bCs/>
          <w:sz w:val="22"/>
          <w:szCs w:val="21"/>
        </w:rPr>
        <w:t xml:space="preserve">) to submit their Energy Requirement and Simultaneous Maximum Demand (SMD) for FY </w:t>
      </w:r>
      <w:r w:rsidR="00540994">
        <w:rPr>
          <w:rFonts w:ascii="Arial" w:hAnsi="Arial" w:cs="Arial"/>
          <w:bCs/>
          <w:sz w:val="22"/>
          <w:szCs w:val="21"/>
        </w:rPr>
        <w:t xml:space="preserve">2016-17in order to facilitate preparation </w:t>
      </w:r>
      <w:r w:rsidRPr="00184ED9">
        <w:rPr>
          <w:rFonts w:ascii="Arial" w:hAnsi="Arial" w:cs="Arial"/>
          <w:bCs/>
          <w:sz w:val="22"/>
          <w:szCs w:val="21"/>
        </w:rPr>
        <w:t xml:space="preserve">of the </w:t>
      </w:r>
      <w:r w:rsidR="00FD3337">
        <w:rPr>
          <w:rFonts w:ascii="Arial" w:hAnsi="Arial" w:cs="Arial"/>
          <w:sz w:val="22"/>
          <w:szCs w:val="21"/>
        </w:rPr>
        <w:t>Aggregate</w:t>
      </w:r>
      <w:r w:rsidRPr="00184ED9">
        <w:rPr>
          <w:rFonts w:ascii="Arial" w:hAnsi="Arial" w:cs="Arial"/>
          <w:bCs/>
          <w:sz w:val="22"/>
          <w:szCs w:val="21"/>
        </w:rPr>
        <w:t xml:space="preserve"> Revenue Requirement &amp; Bulk Supply Price Application for FY </w:t>
      </w:r>
      <w:r>
        <w:rPr>
          <w:rFonts w:ascii="Arial" w:hAnsi="Arial" w:cs="Arial"/>
          <w:bCs/>
          <w:sz w:val="22"/>
          <w:szCs w:val="21"/>
        </w:rPr>
        <w:t>201</w:t>
      </w:r>
      <w:r w:rsidR="00540994">
        <w:rPr>
          <w:rFonts w:ascii="Arial" w:hAnsi="Arial" w:cs="Arial"/>
          <w:bCs/>
          <w:sz w:val="22"/>
          <w:szCs w:val="21"/>
        </w:rPr>
        <w:t>6-17</w:t>
      </w:r>
      <w:r w:rsidRPr="00184ED9">
        <w:rPr>
          <w:rFonts w:ascii="Arial" w:hAnsi="Arial" w:cs="Arial"/>
          <w:bCs/>
          <w:sz w:val="22"/>
          <w:szCs w:val="21"/>
        </w:rPr>
        <w:t xml:space="preserve">. </w:t>
      </w:r>
      <w:r w:rsidR="00AC794A">
        <w:rPr>
          <w:rFonts w:ascii="Arial" w:hAnsi="Arial" w:cs="Arial"/>
          <w:bCs/>
          <w:sz w:val="22"/>
          <w:szCs w:val="21"/>
        </w:rPr>
        <w:t>In response,</w:t>
      </w:r>
      <w:r w:rsidR="00C5249D">
        <w:rPr>
          <w:rFonts w:ascii="Arial" w:hAnsi="Arial" w:cs="Arial"/>
          <w:bCs/>
          <w:sz w:val="22"/>
          <w:szCs w:val="21"/>
        </w:rPr>
        <w:t xml:space="preserve"> t</w:t>
      </w:r>
      <w:r w:rsidR="00B82984">
        <w:rPr>
          <w:rFonts w:ascii="Arial" w:hAnsi="Arial" w:cs="Arial"/>
          <w:bCs/>
          <w:sz w:val="22"/>
          <w:szCs w:val="21"/>
        </w:rPr>
        <w:t xml:space="preserve">he </w:t>
      </w:r>
      <w:r w:rsidR="00540994">
        <w:rPr>
          <w:rFonts w:ascii="Arial" w:hAnsi="Arial" w:cs="Arial"/>
          <w:bCs/>
          <w:sz w:val="22"/>
          <w:szCs w:val="21"/>
        </w:rPr>
        <w:t xml:space="preserve">four DISCOM Utilities furnished </w:t>
      </w:r>
      <w:r w:rsidR="007809A5">
        <w:rPr>
          <w:rFonts w:ascii="Arial" w:hAnsi="Arial" w:cs="Arial"/>
          <w:bCs/>
          <w:sz w:val="22"/>
          <w:szCs w:val="21"/>
        </w:rPr>
        <w:t xml:space="preserve">energy projection </w:t>
      </w:r>
      <w:r w:rsidR="00540994">
        <w:rPr>
          <w:rFonts w:ascii="Arial" w:hAnsi="Arial" w:cs="Arial"/>
          <w:bCs/>
          <w:sz w:val="22"/>
          <w:szCs w:val="21"/>
        </w:rPr>
        <w:t xml:space="preserve">for FY 2016-17 </w:t>
      </w:r>
      <w:r w:rsidR="007809A5">
        <w:rPr>
          <w:rFonts w:ascii="Arial" w:hAnsi="Arial" w:cs="Arial"/>
          <w:bCs/>
          <w:sz w:val="22"/>
          <w:szCs w:val="21"/>
        </w:rPr>
        <w:t xml:space="preserve">in respect of </w:t>
      </w:r>
      <w:r w:rsidR="007809A5" w:rsidRPr="00C5249D">
        <w:rPr>
          <w:rFonts w:ascii="Arial" w:hAnsi="Arial" w:cs="Arial"/>
          <w:b/>
          <w:bCs/>
          <w:sz w:val="22"/>
          <w:szCs w:val="21"/>
        </w:rPr>
        <w:t xml:space="preserve">CESU, WESCO, NESCO and SOUTHCO as </w:t>
      </w:r>
      <w:r w:rsidR="00AC794A">
        <w:rPr>
          <w:rFonts w:ascii="Arial" w:hAnsi="Arial" w:cs="Arial"/>
          <w:b/>
          <w:bCs/>
          <w:sz w:val="22"/>
          <w:szCs w:val="21"/>
        </w:rPr>
        <w:t>8,90</w:t>
      </w:r>
      <w:r w:rsidR="00670331">
        <w:rPr>
          <w:rFonts w:ascii="Arial" w:hAnsi="Arial" w:cs="Arial"/>
          <w:b/>
          <w:bCs/>
          <w:sz w:val="22"/>
          <w:szCs w:val="21"/>
        </w:rPr>
        <w:t>5</w:t>
      </w:r>
      <w:r w:rsidR="007809A5" w:rsidRPr="00C5249D">
        <w:rPr>
          <w:rFonts w:ascii="Arial" w:hAnsi="Arial" w:cs="Arial"/>
          <w:b/>
          <w:bCs/>
          <w:sz w:val="22"/>
          <w:szCs w:val="21"/>
        </w:rPr>
        <w:t xml:space="preserve"> MU, </w:t>
      </w:r>
      <w:r w:rsidR="00AC794A">
        <w:rPr>
          <w:rFonts w:ascii="Arial" w:hAnsi="Arial" w:cs="Arial"/>
          <w:b/>
          <w:bCs/>
          <w:sz w:val="22"/>
          <w:szCs w:val="21"/>
        </w:rPr>
        <w:t>7,</w:t>
      </w:r>
      <w:r w:rsidR="00670331">
        <w:rPr>
          <w:rFonts w:ascii="Arial" w:hAnsi="Arial" w:cs="Arial"/>
          <w:b/>
          <w:bCs/>
          <w:sz w:val="22"/>
          <w:szCs w:val="21"/>
        </w:rPr>
        <w:t>4</w:t>
      </w:r>
      <w:r w:rsidR="00AC794A">
        <w:rPr>
          <w:rFonts w:ascii="Arial" w:hAnsi="Arial" w:cs="Arial"/>
          <w:b/>
          <w:bCs/>
          <w:sz w:val="22"/>
          <w:szCs w:val="21"/>
        </w:rPr>
        <w:t>5</w:t>
      </w:r>
      <w:r w:rsidR="007809A5" w:rsidRPr="00C5249D">
        <w:rPr>
          <w:rFonts w:ascii="Arial" w:hAnsi="Arial" w:cs="Arial"/>
          <w:b/>
          <w:bCs/>
          <w:sz w:val="22"/>
          <w:szCs w:val="21"/>
        </w:rPr>
        <w:t>0 MU, 5</w:t>
      </w:r>
      <w:r w:rsidR="00AC794A">
        <w:rPr>
          <w:rFonts w:ascii="Arial" w:hAnsi="Arial" w:cs="Arial"/>
          <w:b/>
          <w:bCs/>
          <w:sz w:val="22"/>
          <w:szCs w:val="21"/>
        </w:rPr>
        <w:t>,</w:t>
      </w:r>
      <w:r w:rsidR="00670331">
        <w:rPr>
          <w:rFonts w:ascii="Arial" w:hAnsi="Arial" w:cs="Arial"/>
          <w:b/>
          <w:bCs/>
          <w:sz w:val="22"/>
          <w:szCs w:val="21"/>
        </w:rPr>
        <w:t>583</w:t>
      </w:r>
      <w:r w:rsidR="007809A5" w:rsidRPr="00C5249D">
        <w:rPr>
          <w:rFonts w:ascii="Arial" w:hAnsi="Arial" w:cs="Arial"/>
          <w:b/>
          <w:bCs/>
          <w:sz w:val="22"/>
          <w:szCs w:val="21"/>
        </w:rPr>
        <w:t>MU and 3</w:t>
      </w:r>
      <w:r w:rsidR="00AC794A">
        <w:rPr>
          <w:rFonts w:ascii="Arial" w:hAnsi="Arial" w:cs="Arial"/>
          <w:b/>
          <w:bCs/>
          <w:sz w:val="22"/>
          <w:szCs w:val="21"/>
        </w:rPr>
        <w:t>,5</w:t>
      </w:r>
      <w:r w:rsidR="007809A5" w:rsidRPr="00C5249D">
        <w:rPr>
          <w:rFonts w:ascii="Arial" w:hAnsi="Arial" w:cs="Arial"/>
          <w:b/>
          <w:bCs/>
          <w:sz w:val="22"/>
          <w:szCs w:val="21"/>
        </w:rPr>
        <w:t>30 MU</w:t>
      </w:r>
      <w:r w:rsidR="00C5249D">
        <w:rPr>
          <w:rFonts w:ascii="Arial" w:hAnsi="Arial" w:cs="Arial"/>
          <w:bCs/>
          <w:sz w:val="22"/>
          <w:szCs w:val="21"/>
        </w:rPr>
        <w:t>, respectively.</w:t>
      </w:r>
      <w:r w:rsidR="00F9623C">
        <w:rPr>
          <w:rFonts w:ascii="Arial" w:hAnsi="Arial" w:cs="Arial"/>
          <w:bCs/>
          <w:sz w:val="22"/>
          <w:szCs w:val="21"/>
        </w:rPr>
        <w:t xml:space="preserve"> Thus, the total projected energy </w:t>
      </w:r>
      <w:r w:rsidR="009A4042">
        <w:rPr>
          <w:rFonts w:ascii="Arial" w:hAnsi="Arial" w:cs="Arial"/>
          <w:bCs/>
          <w:sz w:val="22"/>
          <w:szCs w:val="21"/>
        </w:rPr>
        <w:t xml:space="preserve">requirement for the four DISCOM Utilities </w:t>
      </w:r>
      <w:r w:rsidR="000C47A0">
        <w:rPr>
          <w:rFonts w:ascii="Arial" w:hAnsi="Arial" w:cs="Arial"/>
          <w:bCs/>
          <w:sz w:val="22"/>
          <w:szCs w:val="21"/>
        </w:rPr>
        <w:t xml:space="preserve">for FY 2016-17, </w:t>
      </w:r>
      <w:r w:rsidR="009A4042">
        <w:rPr>
          <w:rFonts w:ascii="Arial" w:hAnsi="Arial" w:cs="Arial"/>
          <w:bCs/>
          <w:sz w:val="22"/>
          <w:szCs w:val="21"/>
        </w:rPr>
        <w:t>is</w:t>
      </w:r>
      <w:r w:rsidR="00F9623C">
        <w:rPr>
          <w:rFonts w:ascii="Arial" w:hAnsi="Arial" w:cs="Arial"/>
          <w:bCs/>
          <w:sz w:val="22"/>
          <w:szCs w:val="21"/>
        </w:rPr>
        <w:t xml:space="preserve"> calculated as </w:t>
      </w:r>
      <w:r w:rsidR="00F9623C" w:rsidRPr="00F9623C">
        <w:rPr>
          <w:rFonts w:ascii="Arial" w:hAnsi="Arial" w:cs="Arial"/>
          <w:b/>
          <w:bCs/>
          <w:sz w:val="22"/>
          <w:szCs w:val="21"/>
        </w:rPr>
        <w:t>25,4</w:t>
      </w:r>
      <w:r w:rsidR="00670331">
        <w:rPr>
          <w:rFonts w:ascii="Arial" w:hAnsi="Arial" w:cs="Arial"/>
          <w:b/>
          <w:bCs/>
          <w:sz w:val="22"/>
          <w:szCs w:val="21"/>
        </w:rPr>
        <w:t>68</w:t>
      </w:r>
      <w:r w:rsidR="00F9623C" w:rsidRPr="00F9623C">
        <w:rPr>
          <w:rFonts w:ascii="Arial" w:hAnsi="Arial" w:cs="Arial"/>
          <w:b/>
          <w:bCs/>
          <w:sz w:val="22"/>
          <w:szCs w:val="21"/>
        </w:rPr>
        <w:t xml:space="preserve"> MU</w:t>
      </w:r>
      <w:r w:rsidR="00F9623C">
        <w:rPr>
          <w:rFonts w:ascii="Arial" w:hAnsi="Arial" w:cs="Arial"/>
          <w:bCs/>
          <w:sz w:val="22"/>
          <w:szCs w:val="21"/>
        </w:rPr>
        <w:t xml:space="preserve">.  </w:t>
      </w:r>
    </w:p>
    <w:p w:rsidR="00264FD0" w:rsidRPr="008E4416" w:rsidRDefault="00264FD0" w:rsidP="00596FA4">
      <w:pPr>
        <w:pStyle w:val="BodyTextIndent"/>
        <w:tabs>
          <w:tab w:val="clear" w:pos="720"/>
        </w:tabs>
        <w:ind w:left="360"/>
        <w:jc w:val="both"/>
        <w:rPr>
          <w:rFonts w:ascii="Arial" w:hAnsi="Arial" w:cs="Arial"/>
          <w:bCs/>
          <w:sz w:val="10"/>
          <w:szCs w:val="21"/>
        </w:rPr>
      </w:pPr>
    </w:p>
    <w:p w:rsidR="00B17E68" w:rsidRDefault="00C5249D" w:rsidP="006913DE">
      <w:pPr>
        <w:pStyle w:val="BodyTextIndent"/>
        <w:tabs>
          <w:tab w:val="clear" w:pos="720"/>
        </w:tabs>
        <w:spacing w:line="360" w:lineRule="auto"/>
        <w:ind w:left="360"/>
        <w:jc w:val="both"/>
        <w:rPr>
          <w:rFonts w:ascii="Arial" w:hAnsi="Arial" w:cs="Arial"/>
          <w:bCs/>
          <w:sz w:val="22"/>
          <w:szCs w:val="21"/>
        </w:rPr>
      </w:pPr>
      <w:r>
        <w:rPr>
          <w:rFonts w:ascii="Arial" w:hAnsi="Arial" w:cs="Arial"/>
          <w:bCs/>
          <w:sz w:val="22"/>
          <w:szCs w:val="21"/>
        </w:rPr>
        <w:t>Energy P</w:t>
      </w:r>
      <w:r w:rsidR="006913DE" w:rsidRPr="00184ED9">
        <w:rPr>
          <w:rFonts w:ascii="Arial" w:hAnsi="Arial" w:cs="Arial"/>
          <w:bCs/>
          <w:sz w:val="22"/>
          <w:szCs w:val="21"/>
        </w:rPr>
        <w:t>rojection</w:t>
      </w:r>
      <w:r>
        <w:rPr>
          <w:rFonts w:ascii="Arial" w:hAnsi="Arial" w:cs="Arial"/>
          <w:bCs/>
          <w:sz w:val="22"/>
          <w:szCs w:val="21"/>
        </w:rPr>
        <w:t xml:space="preserve"> relating to Emergency S</w:t>
      </w:r>
      <w:r w:rsidR="006913DE" w:rsidRPr="00184ED9">
        <w:rPr>
          <w:rFonts w:ascii="Arial" w:hAnsi="Arial" w:cs="Arial"/>
          <w:bCs/>
          <w:sz w:val="22"/>
          <w:szCs w:val="21"/>
        </w:rPr>
        <w:t>ale</w:t>
      </w:r>
      <w:r w:rsidR="00B17E68">
        <w:rPr>
          <w:rFonts w:ascii="Arial" w:hAnsi="Arial" w:cs="Arial"/>
          <w:bCs/>
          <w:sz w:val="22"/>
          <w:szCs w:val="21"/>
        </w:rPr>
        <w:t xml:space="preserve">&amp; Back-up Power </w:t>
      </w:r>
      <w:r w:rsidR="006913DE" w:rsidRPr="00184ED9">
        <w:rPr>
          <w:rFonts w:ascii="Arial" w:hAnsi="Arial" w:cs="Arial"/>
          <w:bCs/>
          <w:sz w:val="22"/>
          <w:szCs w:val="21"/>
        </w:rPr>
        <w:t>to CGPs like NALC</w:t>
      </w:r>
      <w:r>
        <w:rPr>
          <w:rFonts w:ascii="Arial" w:hAnsi="Arial" w:cs="Arial"/>
          <w:bCs/>
          <w:sz w:val="22"/>
          <w:szCs w:val="21"/>
        </w:rPr>
        <w:t>O &amp; IMFA (with whom GRIDCO has Long T</w:t>
      </w:r>
      <w:r w:rsidR="00B17E68">
        <w:rPr>
          <w:rFonts w:ascii="Arial" w:hAnsi="Arial" w:cs="Arial"/>
          <w:bCs/>
          <w:sz w:val="22"/>
          <w:szCs w:val="21"/>
        </w:rPr>
        <w:t xml:space="preserve">erm Agreements) is proposed as 10 MU based on the actual drawal of such entities which </w:t>
      </w:r>
      <w:r w:rsidR="008E6926">
        <w:rPr>
          <w:rFonts w:ascii="Arial" w:hAnsi="Arial" w:cs="Arial"/>
          <w:bCs/>
          <w:sz w:val="22"/>
          <w:szCs w:val="21"/>
        </w:rPr>
        <w:t xml:space="preserve">in recent years, </w:t>
      </w:r>
      <w:r w:rsidR="00B17E68">
        <w:rPr>
          <w:rFonts w:ascii="Arial" w:hAnsi="Arial" w:cs="Arial"/>
          <w:bCs/>
          <w:sz w:val="22"/>
          <w:szCs w:val="21"/>
        </w:rPr>
        <w:t xml:space="preserve">shows declining </w:t>
      </w:r>
      <w:r w:rsidR="00320C67">
        <w:rPr>
          <w:rFonts w:ascii="Arial" w:hAnsi="Arial" w:cs="Arial"/>
          <w:bCs/>
          <w:sz w:val="22"/>
          <w:szCs w:val="21"/>
        </w:rPr>
        <w:t>trend</w:t>
      </w:r>
      <w:r w:rsidR="00B17E68">
        <w:rPr>
          <w:rFonts w:ascii="Arial" w:hAnsi="Arial" w:cs="Arial"/>
          <w:bCs/>
          <w:sz w:val="22"/>
          <w:szCs w:val="21"/>
        </w:rPr>
        <w:t>. In fact, d</w:t>
      </w:r>
      <w:r w:rsidR="006913DE" w:rsidRPr="00184ED9">
        <w:rPr>
          <w:rFonts w:ascii="Arial" w:hAnsi="Arial" w:cs="Arial"/>
          <w:bCs/>
          <w:sz w:val="22"/>
          <w:szCs w:val="21"/>
        </w:rPr>
        <w:t xml:space="preserve">uring the first six months of </w:t>
      </w:r>
      <w:r w:rsidR="006913DE">
        <w:rPr>
          <w:rFonts w:ascii="Arial" w:hAnsi="Arial" w:cs="Arial"/>
          <w:bCs/>
          <w:sz w:val="22"/>
          <w:szCs w:val="21"/>
        </w:rPr>
        <w:t>the</w:t>
      </w:r>
      <w:r w:rsidR="006913DE" w:rsidRPr="00184ED9">
        <w:rPr>
          <w:rFonts w:ascii="Arial" w:hAnsi="Arial" w:cs="Arial"/>
          <w:bCs/>
          <w:sz w:val="22"/>
          <w:szCs w:val="21"/>
        </w:rPr>
        <w:t xml:space="preserve"> current year i.e. from April, 201</w:t>
      </w:r>
      <w:r w:rsidR="00B17E68">
        <w:rPr>
          <w:rFonts w:ascii="Arial" w:hAnsi="Arial" w:cs="Arial"/>
          <w:bCs/>
          <w:sz w:val="22"/>
          <w:szCs w:val="21"/>
        </w:rPr>
        <w:t>5</w:t>
      </w:r>
      <w:r w:rsidR="006913DE" w:rsidRPr="00184ED9">
        <w:rPr>
          <w:rFonts w:ascii="Arial" w:hAnsi="Arial" w:cs="Arial"/>
          <w:bCs/>
          <w:sz w:val="22"/>
          <w:szCs w:val="21"/>
        </w:rPr>
        <w:t xml:space="preserve"> to September, 201</w:t>
      </w:r>
      <w:r w:rsidR="00B17E68">
        <w:rPr>
          <w:rFonts w:ascii="Arial" w:hAnsi="Arial" w:cs="Arial"/>
          <w:bCs/>
          <w:sz w:val="22"/>
          <w:szCs w:val="21"/>
        </w:rPr>
        <w:t>5</w:t>
      </w:r>
      <w:r w:rsidR="006913DE" w:rsidRPr="00184ED9">
        <w:rPr>
          <w:rFonts w:ascii="Arial" w:hAnsi="Arial" w:cs="Arial"/>
          <w:bCs/>
          <w:sz w:val="22"/>
          <w:szCs w:val="21"/>
        </w:rPr>
        <w:t xml:space="preserve">, the </w:t>
      </w:r>
      <w:r w:rsidR="00B17E68">
        <w:rPr>
          <w:rFonts w:ascii="Arial" w:hAnsi="Arial" w:cs="Arial"/>
          <w:bCs/>
          <w:sz w:val="22"/>
          <w:szCs w:val="21"/>
        </w:rPr>
        <w:t xml:space="preserve">energy </w:t>
      </w:r>
      <w:r w:rsidR="006913DE" w:rsidRPr="00184ED9">
        <w:rPr>
          <w:rFonts w:ascii="Arial" w:hAnsi="Arial" w:cs="Arial"/>
          <w:bCs/>
          <w:sz w:val="22"/>
          <w:szCs w:val="21"/>
        </w:rPr>
        <w:t>drawal by NALCO</w:t>
      </w:r>
      <w:r w:rsidR="008E6926">
        <w:rPr>
          <w:rFonts w:ascii="Arial" w:hAnsi="Arial" w:cs="Arial"/>
          <w:bCs/>
          <w:sz w:val="22"/>
          <w:szCs w:val="21"/>
        </w:rPr>
        <w:t xml:space="preserve">has been only 0.019 MU whereas by </w:t>
      </w:r>
      <w:r w:rsidR="00F9623C">
        <w:rPr>
          <w:rFonts w:ascii="Arial" w:hAnsi="Arial" w:cs="Arial"/>
          <w:bCs/>
          <w:sz w:val="22"/>
          <w:szCs w:val="21"/>
        </w:rPr>
        <w:t>IMFA (Formerly, ICCL)</w:t>
      </w:r>
      <w:r w:rsidR="008E6926">
        <w:rPr>
          <w:rFonts w:ascii="Arial" w:hAnsi="Arial" w:cs="Arial"/>
          <w:bCs/>
          <w:sz w:val="22"/>
          <w:szCs w:val="21"/>
        </w:rPr>
        <w:t>, the drawal is 8.</w:t>
      </w:r>
      <w:r w:rsidR="00320C67">
        <w:rPr>
          <w:rFonts w:ascii="Arial" w:hAnsi="Arial" w:cs="Arial"/>
          <w:bCs/>
          <w:sz w:val="22"/>
          <w:szCs w:val="21"/>
        </w:rPr>
        <w:t>0</w:t>
      </w:r>
      <w:r w:rsidR="008E6926">
        <w:rPr>
          <w:rFonts w:ascii="Arial" w:hAnsi="Arial" w:cs="Arial"/>
          <w:bCs/>
          <w:sz w:val="22"/>
          <w:szCs w:val="21"/>
        </w:rPr>
        <w:t xml:space="preserve">25 MU only. </w:t>
      </w:r>
      <w:r w:rsidR="00F9623C">
        <w:rPr>
          <w:rFonts w:ascii="Arial" w:hAnsi="Arial" w:cs="Arial"/>
          <w:bCs/>
          <w:sz w:val="22"/>
          <w:szCs w:val="21"/>
        </w:rPr>
        <w:t>Therefore</w:t>
      </w:r>
      <w:r w:rsidR="00B17E68">
        <w:rPr>
          <w:rFonts w:ascii="Arial" w:hAnsi="Arial" w:cs="Arial"/>
          <w:bCs/>
          <w:sz w:val="22"/>
          <w:szCs w:val="21"/>
        </w:rPr>
        <w:t xml:space="preserve">, GRIDCO proposes </w:t>
      </w:r>
      <w:r w:rsidR="00F9623C">
        <w:rPr>
          <w:rFonts w:ascii="Arial" w:hAnsi="Arial" w:cs="Arial"/>
          <w:bCs/>
          <w:sz w:val="22"/>
          <w:szCs w:val="21"/>
        </w:rPr>
        <w:t xml:space="preserve">the estimation of </w:t>
      </w:r>
      <w:r w:rsidR="00B17E68">
        <w:rPr>
          <w:rFonts w:ascii="Arial" w:hAnsi="Arial" w:cs="Arial"/>
          <w:bCs/>
          <w:sz w:val="22"/>
          <w:szCs w:val="21"/>
        </w:rPr>
        <w:t>Emergency &amp; Back-up Sales to NALCO &amp; IMFA at 10 MU during FY 2016-17.</w:t>
      </w:r>
    </w:p>
    <w:p w:rsidR="00264FD0" w:rsidRDefault="00264FD0" w:rsidP="00596FA4">
      <w:pPr>
        <w:pStyle w:val="BodyTextIndent"/>
        <w:tabs>
          <w:tab w:val="clear" w:pos="720"/>
        </w:tabs>
        <w:ind w:left="360"/>
        <w:jc w:val="both"/>
        <w:rPr>
          <w:rFonts w:ascii="Arial" w:hAnsi="Arial" w:cs="Arial"/>
          <w:bCs/>
          <w:sz w:val="22"/>
          <w:szCs w:val="21"/>
        </w:rPr>
      </w:pPr>
    </w:p>
    <w:p w:rsidR="006913DE" w:rsidRDefault="006913DE" w:rsidP="006913DE">
      <w:pPr>
        <w:pStyle w:val="BodyTextIndent"/>
        <w:tabs>
          <w:tab w:val="clear" w:pos="720"/>
        </w:tabs>
        <w:spacing w:line="360" w:lineRule="auto"/>
        <w:ind w:left="360"/>
        <w:jc w:val="both"/>
        <w:rPr>
          <w:rFonts w:ascii="Arial" w:hAnsi="Arial" w:cs="Arial"/>
          <w:bCs/>
          <w:sz w:val="22"/>
          <w:szCs w:val="21"/>
        </w:rPr>
      </w:pPr>
      <w:r w:rsidRPr="00184ED9">
        <w:rPr>
          <w:rFonts w:ascii="Arial" w:hAnsi="Arial" w:cs="Arial"/>
          <w:bCs/>
          <w:sz w:val="22"/>
          <w:szCs w:val="21"/>
        </w:rPr>
        <w:t xml:space="preserve">The details of the power sale </w:t>
      </w:r>
      <w:r w:rsidRPr="00D43393">
        <w:rPr>
          <w:rFonts w:ascii="Arial" w:hAnsi="Arial" w:cs="Arial"/>
          <w:b/>
          <w:bCs/>
          <w:sz w:val="22"/>
          <w:szCs w:val="21"/>
        </w:rPr>
        <w:t>(</w:t>
      </w:r>
      <w:r w:rsidR="00320C67">
        <w:rPr>
          <w:rFonts w:ascii="Arial" w:hAnsi="Arial" w:cs="Arial"/>
          <w:b/>
          <w:bCs/>
          <w:sz w:val="22"/>
          <w:szCs w:val="21"/>
        </w:rPr>
        <w:t>25,4</w:t>
      </w:r>
      <w:r w:rsidR="00670331">
        <w:rPr>
          <w:rFonts w:ascii="Arial" w:hAnsi="Arial" w:cs="Arial"/>
          <w:b/>
          <w:bCs/>
          <w:sz w:val="22"/>
          <w:szCs w:val="21"/>
        </w:rPr>
        <w:t>7</w:t>
      </w:r>
      <w:r w:rsidR="00B80BA7">
        <w:rPr>
          <w:rFonts w:ascii="Arial" w:hAnsi="Arial" w:cs="Arial"/>
          <w:b/>
          <w:bCs/>
          <w:sz w:val="22"/>
          <w:szCs w:val="21"/>
        </w:rPr>
        <w:t>8</w:t>
      </w:r>
      <w:r w:rsidR="00C5249D">
        <w:rPr>
          <w:rFonts w:ascii="Arial" w:hAnsi="Arial" w:cs="Arial"/>
          <w:b/>
          <w:bCs/>
          <w:sz w:val="22"/>
          <w:szCs w:val="21"/>
        </w:rPr>
        <w:t>.00</w:t>
      </w:r>
      <w:r w:rsidRPr="00D43393">
        <w:rPr>
          <w:rFonts w:ascii="Arial" w:hAnsi="Arial" w:cs="Arial"/>
          <w:b/>
          <w:bCs/>
          <w:sz w:val="22"/>
          <w:szCs w:val="21"/>
        </w:rPr>
        <w:t xml:space="preserve"> MU)</w:t>
      </w:r>
      <w:r>
        <w:rPr>
          <w:rFonts w:ascii="Arial" w:hAnsi="Arial" w:cs="Arial"/>
          <w:bCs/>
          <w:sz w:val="22"/>
          <w:szCs w:val="21"/>
        </w:rPr>
        <w:t xml:space="preserve"> consisting of sale </w:t>
      </w:r>
      <w:r w:rsidRPr="00184ED9">
        <w:rPr>
          <w:rFonts w:ascii="Arial" w:hAnsi="Arial" w:cs="Arial"/>
          <w:bCs/>
          <w:sz w:val="22"/>
          <w:szCs w:val="21"/>
        </w:rPr>
        <w:t>to the DISCOM</w:t>
      </w:r>
      <w:r w:rsidR="000C47A0">
        <w:rPr>
          <w:rFonts w:ascii="Arial" w:hAnsi="Arial" w:cs="Arial"/>
          <w:bCs/>
          <w:sz w:val="22"/>
          <w:szCs w:val="21"/>
        </w:rPr>
        <w:t xml:space="preserve"> Utilities</w:t>
      </w:r>
      <w:r w:rsidRPr="00D43393">
        <w:rPr>
          <w:rFonts w:ascii="Arial" w:hAnsi="Arial" w:cs="Arial"/>
          <w:b/>
          <w:bCs/>
          <w:sz w:val="22"/>
          <w:szCs w:val="21"/>
        </w:rPr>
        <w:t>(</w:t>
      </w:r>
      <w:r w:rsidR="00B20ACE">
        <w:rPr>
          <w:rFonts w:ascii="Arial" w:hAnsi="Arial" w:cs="Arial"/>
          <w:b/>
          <w:bCs/>
          <w:sz w:val="22"/>
          <w:szCs w:val="21"/>
        </w:rPr>
        <w:t>2</w:t>
      </w:r>
      <w:r w:rsidR="00320C67">
        <w:rPr>
          <w:rFonts w:ascii="Arial" w:hAnsi="Arial" w:cs="Arial"/>
          <w:b/>
          <w:bCs/>
          <w:sz w:val="22"/>
          <w:szCs w:val="21"/>
        </w:rPr>
        <w:t>5</w:t>
      </w:r>
      <w:r w:rsidR="00B20ACE">
        <w:rPr>
          <w:rFonts w:ascii="Arial" w:hAnsi="Arial" w:cs="Arial"/>
          <w:b/>
          <w:bCs/>
          <w:sz w:val="22"/>
          <w:szCs w:val="21"/>
        </w:rPr>
        <w:t>,</w:t>
      </w:r>
      <w:r w:rsidR="00670331">
        <w:rPr>
          <w:rFonts w:ascii="Arial" w:hAnsi="Arial" w:cs="Arial"/>
          <w:b/>
          <w:bCs/>
          <w:sz w:val="22"/>
          <w:szCs w:val="21"/>
        </w:rPr>
        <w:t>468</w:t>
      </w:r>
      <w:r w:rsidRPr="00D43393">
        <w:rPr>
          <w:rFonts w:ascii="Arial" w:hAnsi="Arial" w:cs="Arial"/>
          <w:b/>
          <w:bCs/>
          <w:sz w:val="22"/>
          <w:szCs w:val="21"/>
        </w:rPr>
        <w:t xml:space="preserve"> MU)</w:t>
      </w:r>
      <w:r w:rsidRPr="00184ED9">
        <w:rPr>
          <w:rFonts w:ascii="Arial" w:hAnsi="Arial" w:cs="Arial"/>
          <w:bCs/>
          <w:sz w:val="22"/>
          <w:szCs w:val="21"/>
        </w:rPr>
        <w:t xml:space="preserve">and </w:t>
      </w:r>
      <w:r>
        <w:rPr>
          <w:rFonts w:ascii="Arial" w:hAnsi="Arial" w:cs="Arial"/>
          <w:bCs/>
          <w:sz w:val="22"/>
          <w:szCs w:val="21"/>
        </w:rPr>
        <w:t xml:space="preserve">that to </w:t>
      </w:r>
      <w:r w:rsidRPr="00184ED9">
        <w:rPr>
          <w:rFonts w:ascii="Arial" w:hAnsi="Arial" w:cs="Arial"/>
          <w:bCs/>
          <w:sz w:val="22"/>
          <w:szCs w:val="21"/>
        </w:rPr>
        <w:t xml:space="preserve">the CGPs like NALCO &amp; IMFA </w:t>
      </w:r>
      <w:r w:rsidRPr="00D43393">
        <w:rPr>
          <w:rFonts w:ascii="Arial" w:hAnsi="Arial" w:cs="Arial"/>
          <w:b/>
          <w:bCs/>
          <w:sz w:val="22"/>
          <w:szCs w:val="21"/>
        </w:rPr>
        <w:t>(10 MU)</w:t>
      </w:r>
      <w:r w:rsidRPr="00184ED9">
        <w:rPr>
          <w:rFonts w:ascii="Arial" w:hAnsi="Arial" w:cs="Arial"/>
          <w:bCs/>
          <w:sz w:val="22"/>
          <w:szCs w:val="21"/>
        </w:rPr>
        <w:t xml:space="preserve">during FY </w:t>
      </w:r>
      <w:r>
        <w:rPr>
          <w:rFonts w:ascii="Arial" w:hAnsi="Arial" w:cs="Arial"/>
          <w:bCs/>
          <w:sz w:val="22"/>
          <w:szCs w:val="21"/>
        </w:rPr>
        <w:t>201</w:t>
      </w:r>
      <w:r w:rsidR="00320C67">
        <w:rPr>
          <w:rFonts w:ascii="Arial" w:hAnsi="Arial" w:cs="Arial"/>
          <w:bCs/>
          <w:sz w:val="22"/>
          <w:szCs w:val="21"/>
        </w:rPr>
        <w:t>6</w:t>
      </w:r>
      <w:r>
        <w:rPr>
          <w:rFonts w:ascii="Arial" w:hAnsi="Arial" w:cs="Arial"/>
          <w:bCs/>
          <w:sz w:val="22"/>
          <w:szCs w:val="21"/>
        </w:rPr>
        <w:t>-1</w:t>
      </w:r>
      <w:r w:rsidR="00320C67">
        <w:rPr>
          <w:rFonts w:ascii="Arial" w:hAnsi="Arial" w:cs="Arial"/>
          <w:bCs/>
          <w:sz w:val="22"/>
          <w:szCs w:val="21"/>
        </w:rPr>
        <w:t>7</w:t>
      </w:r>
      <w:r w:rsidRPr="00184ED9">
        <w:rPr>
          <w:rFonts w:ascii="Arial" w:hAnsi="Arial" w:cs="Arial"/>
          <w:bCs/>
          <w:sz w:val="22"/>
          <w:szCs w:val="21"/>
        </w:rPr>
        <w:t xml:space="preserve"> are projected </w:t>
      </w:r>
      <w:r w:rsidR="000C47A0">
        <w:rPr>
          <w:rFonts w:ascii="Arial" w:hAnsi="Arial" w:cs="Arial"/>
          <w:bCs/>
          <w:sz w:val="22"/>
          <w:szCs w:val="21"/>
        </w:rPr>
        <w:t xml:space="preserve">Utility-wise </w:t>
      </w:r>
      <w:r w:rsidRPr="00184ED9">
        <w:rPr>
          <w:rFonts w:ascii="Arial" w:hAnsi="Arial" w:cs="Arial"/>
          <w:bCs/>
          <w:sz w:val="22"/>
          <w:szCs w:val="21"/>
        </w:rPr>
        <w:t>as follows:</w:t>
      </w:r>
    </w:p>
    <w:p w:rsidR="00E72FF9" w:rsidRDefault="006913DE" w:rsidP="00264FD0">
      <w:pPr>
        <w:pStyle w:val="BodyTextIndent"/>
        <w:tabs>
          <w:tab w:val="clear" w:pos="720"/>
        </w:tabs>
        <w:spacing w:before="0" w:after="0"/>
        <w:ind w:left="360"/>
        <w:jc w:val="center"/>
        <w:rPr>
          <w:rFonts w:ascii="Arial" w:hAnsi="Arial" w:cs="Arial"/>
          <w:b/>
          <w:szCs w:val="23"/>
        </w:rPr>
      </w:pPr>
      <w:r w:rsidRPr="00AD6911">
        <w:rPr>
          <w:rFonts w:ascii="Arial" w:hAnsi="Arial" w:cs="Arial"/>
          <w:b/>
          <w:szCs w:val="23"/>
        </w:rPr>
        <w:t>Projected Energy Demand of DISCOMs and CGPs for FY 201</w:t>
      </w:r>
      <w:r w:rsidR="00320C67">
        <w:rPr>
          <w:rFonts w:ascii="Arial" w:hAnsi="Arial" w:cs="Arial"/>
          <w:b/>
          <w:szCs w:val="23"/>
        </w:rPr>
        <w:t>6-17</w:t>
      </w:r>
    </w:p>
    <w:tbl>
      <w:tblPr>
        <w:tblW w:w="9146" w:type="dxa"/>
        <w:tblInd w:w="648" w:type="dxa"/>
        <w:tblLook w:val="04A0"/>
      </w:tblPr>
      <w:tblGrid>
        <w:gridCol w:w="1946"/>
        <w:gridCol w:w="1260"/>
        <w:gridCol w:w="1710"/>
        <w:gridCol w:w="1800"/>
        <w:gridCol w:w="2430"/>
      </w:tblGrid>
      <w:tr w:rsidR="00E72FF9" w:rsidRPr="00E72FF9" w:rsidTr="00406EB9">
        <w:trPr>
          <w:trHeight w:val="1628"/>
        </w:trPr>
        <w:tc>
          <w:tcPr>
            <w:tcW w:w="1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2FF9" w:rsidRPr="00E72FF9" w:rsidRDefault="00E72FF9" w:rsidP="00E72FF9">
            <w:pPr>
              <w:jc w:val="center"/>
              <w:rPr>
                <w:rFonts w:ascii="Arial" w:hAnsi="Arial" w:cs="Arial"/>
                <w:b/>
                <w:bCs/>
                <w:color w:val="000000"/>
                <w:sz w:val="22"/>
                <w:szCs w:val="22"/>
              </w:rPr>
            </w:pPr>
            <w:r w:rsidRPr="00E72FF9">
              <w:rPr>
                <w:rFonts w:ascii="Arial" w:hAnsi="Arial" w:cs="Arial"/>
                <w:b/>
                <w:bCs/>
                <w:color w:val="000000"/>
                <w:sz w:val="22"/>
                <w:szCs w:val="22"/>
              </w:rPr>
              <w:t>DISCOM Utilities</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E72FF9" w:rsidRPr="00E72FF9" w:rsidRDefault="00E72FF9" w:rsidP="00E72FF9">
            <w:pPr>
              <w:jc w:val="center"/>
              <w:rPr>
                <w:rFonts w:ascii="Arial" w:hAnsi="Arial" w:cs="Arial"/>
                <w:b/>
                <w:bCs/>
                <w:color w:val="000000"/>
                <w:sz w:val="22"/>
                <w:szCs w:val="22"/>
              </w:rPr>
            </w:pPr>
            <w:r w:rsidRPr="00E72FF9">
              <w:rPr>
                <w:rFonts w:ascii="Arial" w:hAnsi="Arial" w:cs="Arial"/>
                <w:b/>
                <w:bCs/>
                <w:color w:val="000000"/>
                <w:sz w:val="22"/>
                <w:szCs w:val="22"/>
              </w:rPr>
              <w:t>Actual from April' 2015 to Sept'15</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E72FF9" w:rsidRPr="00E72FF9" w:rsidRDefault="00E72FF9" w:rsidP="00E72FF9">
            <w:pPr>
              <w:jc w:val="center"/>
              <w:rPr>
                <w:rFonts w:ascii="Arial" w:hAnsi="Arial" w:cs="Arial"/>
                <w:b/>
                <w:bCs/>
                <w:i/>
                <w:color w:val="000000"/>
                <w:sz w:val="22"/>
                <w:szCs w:val="22"/>
              </w:rPr>
            </w:pPr>
            <w:r w:rsidRPr="00E72FF9">
              <w:rPr>
                <w:rFonts w:ascii="Arial" w:hAnsi="Arial" w:cs="Arial"/>
                <w:b/>
                <w:bCs/>
                <w:i/>
                <w:color w:val="000000"/>
                <w:sz w:val="22"/>
                <w:szCs w:val="22"/>
              </w:rPr>
              <w:t>Projection for 2015-16 on pro rata basing on 1st six months consumption</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E72FF9" w:rsidRPr="00E72FF9" w:rsidRDefault="00E72FF9" w:rsidP="00E72FF9">
            <w:pPr>
              <w:jc w:val="center"/>
              <w:rPr>
                <w:rFonts w:ascii="Arial" w:hAnsi="Arial" w:cs="Arial"/>
                <w:b/>
                <w:bCs/>
                <w:color w:val="000000"/>
                <w:sz w:val="22"/>
                <w:szCs w:val="22"/>
              </w:rPr>
            </w:pPr>
            <w:r w:rsidRPr="00E72FF9">
              <w:rPr>
                <w:rFonts w:ascii="Arial" w:hAnsi="Arial" w:cs="Arial"/>
                <w:b/>
                <w:bCs/>
                <w:color w:val="000000"/>
                <w:sz w:val="22"/>
                <w:szCs w:val="22"/>
              </w:rPr>
              <w:t>OERC approval of Energy Requirement  for DISCOM Utilities during FY 2015-16</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E72FF9" w:rsidRPr="00E72FF9" w:rsidRDefault="00E72FF9" w:rsidP="00E72FF9">
            <w:pPr>
              <w:jc w:val="center"/>
              <w:rPr>
                <w:rFonts w:ascii="Arial" w:hAnsi="Arial" w:cs="Arial"/>
                <w:b/>
                <w:bCs/>
                <w:color w:val="000000"/>
                <w:sz w:val="22"/>
                <w:szCs w:val="22"/>
              </w:rPr>
            </w:pPr>
            <w:r w:rsidRPr="00E72FF9">
              <w:rPr>
                <w:rFonts w:ascii="Arial" w:hAnsi="Arial" w:cs="Arial"/>
                <w:b/>
                <w:bCs/>
                <w:color w:val="000000"/>
                <w:sz w:val="22"/>
                <w:szCs w:val="22"/>
              </w:rPr>
              <w:t>GRIDCO's Projection based on energy projection by DISCOM Utilities for FY 2016-17</w:t>
            </w:r>
          </w:p>
        </w:tc>
      </w:tr>
      <w:tr w:rsidR="00E72FF9" w:rsidRPr="00E72FF9" w:rsidTr="00406EB9">
        <w:trPr>
          <w:trHeight w:val="70"/>
        </w:trPr>
        <w:tc>
          <w:tcPr>
            <w:tcW w:w="1946" w:type="dxa"/>
            <w:tcBorders>
              <w:top w:val="nil"/>
              <w:left w:val="single" w:sz="8" w:space="0" w:color="auto"/>
              <w:bottom w:val="single" w:sz="8" w:space="0" w:color="auto"/>
              <w:right w:val="single" w:sz="8" w:space="0" w:color="auto"/>
            </w:tcBorders>
            <w:shd w:val="clear" w:color="auto" w:fill="auto"/>
            <w:vAlign w:val="center"/>
            <w:hideMark/>
          </w:tcPr>
          <w:p w:rsidR="00E72FF9" w:rsidRPr="00E72FF9" w:rsidRDefault="00E72FF9" w:rsidP="00E72FF9">
            <w:pPr>
              <w:jc w:val="center"/>
              <w:rPr>
                <w:rFonts w:ascii="Arial" w:hAnsi="Arial" w:cs="Arial"/>
                <w:b/>
                <w:bCs/>
                <w:color w:val="000000"/>
              </w:rPr>
            </w:pPr>
            <w:r w:rsidRPr="00E72FF9">
              <w:rPr>
                <w:rFonts w:ascii="Arial" w:hAnsi="Arial" w:cs="Arial"/>
                <w:b/>
                <w:bCs/>
                <w:color w:val="000000"/>
              </w:rPr>
              <w:t> </w:t>
            </w:r>
          </w:p>
        </w:tc>
        <w:tc>
          <w:tcPr>
            <w:tcW w:w="1260" w:type="dxa"/>
            <w:tcBorders>
              <w:top w:val="nil"/>
              <w:left w:val="nil"/>
              <w:bottom w:val="single" w:sz="8" w:space="0" w:color="000000"/>
              <w:right w:val="single" w:sz="8" w:space="0" w:color="000000"/>
            </w:tcBorders>
            <w:shd w:val="clear" w:color="auto" w:fill="auto"/>
            <w:vAlign w:val="center"/>
            <w:hideMark/>
          </w:tcPr>
          <w:p w:rsidR="00E72FF9" w:rsidRPr="00E72FF9" w:rsidRDefault="00E72FF9" w:rsidP="00E72FF9">
            <w:pPr>
              <w:jc w:val="center"/>
              <w:rPr>
                <w:rFonts w:ascii="Arial" w:hAnsi="Arial" w:cs="Arial"/>
                <w:b/>
                <w:bCs/>
                <w:color w:val="000000"/>
                <w:sz w:val="22"/>
                <w:szCs w:val="22"/>
              </w:rPr>
            </w:pPr>
            <w:r w:rsidRPr="00E72FF9">
              <w:rPr>
                <w:rFonts w:ascii="Arial" w:hAnsi="Arial" w:cs="Arial"/>
                <w:b/>
                <w:bCs/>
                <w:color w:val="000000"/>
                <w:sz w:val="22"/>
                <w:szCs w:val="22"/>
              </w:rPr>
              <w:t>(MU)</w:t>
            </w:r>
          </w:p>
        </w:tc>
        <w:tc>
          <w:tcPr>
            <w:tcW w:w="1710" w:type="dxa"/>
            <w:tcBorders>
              <w:top w:val="nil"/>
              <w:left w:val="nil"/>
              <w:bottom w:val="single" w:sz="8" w:space="0" w:color="000000"/>
              <w:right w:val="single" w:sz="8" w:space="0" w:color="000000"/>
            </w:tcBorders>
            <w:shd w:val="clear" w:color="auto" w:fill="auto"/>
            <w:vAlign w:val="center"/>
            <w:hideMark/>
          </w:tcPr>
          <w:p w:rsidR="00E72FF9" w:rsidRPr="00E72FF9" w:rsidRDefault="00E72FF9" w:rsidP="00E72FF9">
            <w:pPr>
              <w:jc w:val="center"/>
              <w:rPr>
                <w:rFonts w:ascii="Arial" w:hAnsi="Arial" w:cs="Arial"/>
                <w:b/>
                <w:bCs/>
                <w:color w:val="000000"/>
                <w:sz w:val="22"/>
                <w:szCs w:val="22"/>
              </w:rPr>
            </w:pPr>
            <w:r w:rsidRPr="00E72FF9">
              <w:rPr>
                <w:rFonts w:ascii="Arial" w:hAnsi="Arial" w:cs="Arial"/>
                <w:b/>
                <w:bCs/>
                <w:color w:val="000000"/>
                <w:sz w:val="22"/>
                <w:szCs w:val="22"/>
              </w:rPr>
              <w:t>(MU)</w:t>
            </w:r>
          </w:p>
        </w:tc>
        <w:tc>
          <w:tcPr>
            <w:tcW w:w="1800" w:type="dxa"/>
            <w:tcBorders>
              <w:top w:val="nil"/>
              <w:left w:val="nil"/>
              <w:bottom w:val="single" w:sz="8" w:space="0" w:color="000000"/>
              <w:right w:val="single" w:sz="8" w:space="0" w:color="000000"/>
            </w:tcBorders>
            <w:shd w:val="clear" w:color="auto" w:fill="auto"/>
            <w:vAlign w:val="center"/>
            <w:hideMark/>
          </w:tcPr>
          <w:p w:rsidR="00E72FF9" w:rsidRPr="00E72FF9" w:rsidRDefault="00E72FF9" w:rsidP="00E72FF9">
            <w:pPr>
              <w:jc w:val="center"/>
              <w:rPr>
                <w:rFonts w:ascii="Arial" w:hAnsi="Arial" w:cs="Arial"/>
                <w:b/>
                <w:bCs/>
                <w:color w:val="000000"/>
                <w:sz w:val="22"/>
                <w:szCs w:val="22"/>
              </w:rPr>
            </w:pPr>
            <w:r w:rsidRPr="00E72FF9">
              <w:rPr>
                <w:rFonts w:ascii="Arial" w:hAnsi="Arial" w:cs="Arial"/>
                <w:b/>
                <w:bCs/>
                <w:color w:val="000000"/>
                <w:sz w:val="22"/>
                <w:szCs w:val="22"/>
              </w:rPr>
              <w:t>(MU)</w:t>
            </w:r>
          </w:p>
        </w:tc>
        <w:tc>
          <w:tcPr>
            <w:tcW w:w="2430" w:type="dxa"/>
            <w:tcBorders>
              <w:top w:val="nil"/>
              <w:left w:val="nil"/>
              <w:bottom w:val="single" w:sz="8" w:space="0" w:color="000000"/>
              <w:right w:val="single" w:sz="8" w:space="0" w:color="000000"/>
            </w:tcBorders>
            <w:shd w:val="clear" w:color="auto" w:fill="auto"/>
            <w:vAlign w:val="center"/>
            <w:hideMark/>
          </w:tcPr>
          <w:p w:rsidR="00E72FF9" w:rsidRPr="00E72FF9" w:rsidRDefault="00E72FF9" w:rsidP="00E72FF9">
            <w:pPr>
              <w:jc w:val="center"/>
              <w:rPr>
                <w:rFonts w:ascii="Arial" w:hAnsi="Arial" w:cs="Arial"/>
                <w:b/>
                <w:bCs/>
                <w:color w:val="000000"/>
                <w:sz w:val="22"/>
                <w:szCs w:val="22"/>
              </w:rPr>
            </w:pPr>
            <w:r w:rsidRPr="00E72FF9">
              <w:rPr>
                <w:rFonts w:ascii="Arial" w:hAnsi="Arial" w:cs="Arial"/>
                <w:b/>
                <w:bCs/>
                <w:color w:val="000000"/>
                <w:sz w:val="22"/>
                <w:szCs w:val="22"/>
              </w:rPr>
              <w:t>(MU)</w:t>
            </w:r>
          </w:p>
        </w:tc>
      </w:tr>
      <w:tr w:rsidR="00CD7D0C" w:rsidRPr="00E72FF9" w:rsidTr="00406EB9">
        <w:trPr>
          <w:trHeight w:val="115"/>
        </w:trPr>
        <w:tc>
          <w:tcPr>
            <w:tcW w:w="1946" w:type="dxa"/>
            <w:tcBorders>
              <w:top w:val="nil"/>
              <w:left w:val="single" w:sz="8" w:space="0" w:color="000000"/>
              <w:bottom w:val="single" w:sz="8" w:space="0" w:color="000000"/>
              <w:right w:val="single" w:sz="8" w:space="0" w:color="000000"/>
            </w:tcBorders>
            <w:shd w:val="clear" w:color="auto" w:fill="auto"/>
            <w:vAlign w:val="center"/>
            <w:hideMark/>
          </w:tcPr>
          <w:p w:rsidR="00CD7D0C" w:rsidRPr="00E72FF9" w:rsidRDefault="00CD7D0C" w:rsidP="00E72FF9">
            <w:pPr>
              <w:rPr>
                <w:rFonts w:ascii="Arial" w:hAnsi="Arial" w:cs="Arial"/>
                <w:b/>
                <w:bCs/>
                <w:color w:val="000000"/>
              </w:rPr>
            </w:pPr>
            <w:r w:rsidRPr="00E72FF9">
              <w:rPr>
                <w:rFonts w:ascii="Arial" w:hAnsi="Arial" w:cs="Arial"/>
                <w:b/>
                <w:bCs/>
                <w:color w:val="000000"/>
              </w:rPr>
              <w:t xml:space="preserve"> CESU </w:t>
            </w:r>
          </w:p>
        </w:tc>
        <w:tc>
          <w:tcPr>
            <w:tcW w:w="126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4467.870</w:t>
            </w:r>
          </w:p>
        </w:tc>
        <w:tc>
          <w:tcPr>
            <w:tcW w:w="171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8935.74</w:t>
            </w:r>
          </w:p>
        </w:tc>
        <w:tc>
          <w:tcPr>
            <w:tcW w:w="1800" w:type="dxa"/>
            <w:tcBorders>
              <w:top w:val="nil"/>
              <w:left w:val="nil"/>
              <w:bottom w:val="single" w:sz="8" w:space="0" w:color="000000"/>
              <w:right w:val="single" w:sz="8" w:space="0" w:color="000000"/>
            </w:tcBorders>
            <w:shd w:val="clear" w:color="auto" w:fill="auto"/>
            <w:vAlign w:val="center"/>
            <w:hideMark/>
          </w:tcPr>
          <w:p w:rsidR="00CD7D0C" w:rsidRPr="00E72FF9" w:rsidRDefault="00CD7D0C" w:rsidP="00E72FF9">
            <w:pPr>
              <w:jc w:val="right"/>
              <w:rPr>
                <w:rFonts w:ascii="Arial" w:hAnsi="Arial" w:cs="Arial"/>
                <w:color w:val="000000"/>
                <w:sz w:val="22"/>
                <w:szCs w:val="22"/>
              </w:rPr>
            </w:pPr>
            <w:r w:rsidRPr="00E72FF9">
              <w:rPr>
                <w:rFonts w:ascii="Arial" w:hAnsi="Arial" w:cs="Arial"/>
                <w:color w:val="000000"/>
                <w:sz w:val="22"/>
                <w:szCs w:val="22"/>
              </w:rPr>
              <w:t>8780</w:t>
            </w:r>
          </w:p>
        </w:tc>
        <w:tc>
          <w:tcPr>
            <w:tcW w:w="243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8905.00</w:t>
            </w:r>
          </w:p>
        </w:tc>
      </w:tr>
      <w:tr w:rsidR="00CD7D0C" w:rsidRPr="00E72FF9" w:rsidTr="00406EB9">
        <w:trPr>
          <w:trHeight w:val="115"/>
        </w:trPr>
        <w:tc>
          <w:tcPr>
            <w:tcW w:w="1946" w:type="dxa"/>
            <w:tcBorders>
              <w:top w:val="nil"/>
              <w:left w:val="single" w:sz="8" w:space="0" w:color="000000"/>
              <w:bottom w:val="single" w:sz="8" w:space="0" w:color="000000"/>
              <w:right w:val="single" w:sz="8" w:space="0" w:color="000000"/>
            </w:tcBorders>
            <w:shd w:val="clear" w:color="auto" w:fill="auto"/>
            <w:vAlign w:val="center"/>
            <w:hideMark/>
          </w:tcPr>
          <w:p w:rsidR="00CD7D0C" w:rsidRPr="00E72FF9" w:rsidRDefault="00CD7D0C" w:rsidP="00E72FF9">
            <w:pPr>
              <w:rPr>
                <w:rFonts w:ascii="Arial" w:hAnsi="Arial" w:cs="Arial"/>
                <w:b/>
                <w:bCs/>
                <w:color w:val="000000"/>
              </w:rPr>
            </w:pPr>
            <w:r w:rsidRPr="00E72FF9">
              <w:rPr>
                <w:rFonts w:ascii="Arial" w:hAnsi="Arial" w:cs="Arial"/>
                <w:b/>
                <w:bCs/>
                <w:color w:val="000000"/>
              </w:rPr>
              <w:t xml:space="preserve"> NESCO </w:t>
            </w:r>
          </w:p>
        </w:tc>
        <w:tc>
          <w:tcPr>
            <w:tcW w:w="126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2650.0962</w:t>
            </w:r>
          </w:p>
        </w:tc>
        <w:tc>
          <w:tcPr>
            <w:tcW w:w="171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5300.19</w:t>
            </w:r>
          </w:p>
        </w:tc>
        <w:tc>
          <w:tcPr>
            <w:tcW w:w="1800" w:type="dxa"/>
            <w:tcBorders>
              <w:top w:val="nil"/>
              <w:left w:val="nil"/>
              <w:bottom w:val="single" w:sz="8" w:space="0" w:color="000000"/>
              <w:right w:val="single" w:sz="8" w:space="0" w:color="000000"/>
            </w:tcBorders>
            <w:shd w:val="clear" w:color="auto" w:fill="auto"/>
            <w:vAlign w:val="center"/>
            <w:hideMark/>
          </w:tcPr>
          <w:p w:rsidR="00CD7D0C" w:rsidRPr="00E72FF9" w:rsidRDefault="00CD7D0C" w:rsidP="00E72FF9">
            <w:pPr>
              <w:jc w:val="right"/>
              <w:rPr>
                <w:rFonts w:ascii="Arial" w:hAnsi="Arial" w:cs="Arial"/>
                <w:color w:val="000000"/>
                <w:sz w:val="22"/>
                <w:szCs w:val="22"/>
              </w:rPr>
            </w:pPr>
            <w:r w:rsidRPr="00E72FF9">
              <w:rPr>
                <w:rFonts w:ascii="Arial" w:hAnsi="Arial" w:cs="Arial"/>
                <w:color w:val="000000"/>
                <w:sz w:val="22"/>
                <w:szCs w:val="22"/>
              </w:rPr>
              <w:t>5250</w:t>
            </w:r>
          </w:p>
        </w:tc>
        <w:tc>
          <w:tcPr>
            <w:tcW w:w="243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5583.00</w:t>
            </w:r>
          </w:p>
        </w:tc>
      </w:tr>
      <w:tr w:rsidR="00CD7D0C" w:rsidRPr="00E72FF9" w:rsidTr="00406EB9">
        <w:trPr>
          <w:trHeight w:val="115"/>
        </w:trPr>
        <w:tc>
          <w:tcPr>
            <w:tcW w:w="1946" w:type="dxa"/>
            <w:tcBorders>
              <w:top w:val="nil"/>
              <w:left w:val="single" w:sz="8" w:space="0" w:color="000000"/>
              <w:bottom w:val="single" w:sz="8" w:space="0" w:color="000000"/>
              <w:right w:val="single" w:sz="8" w:space="0" w:color="000000"/>
            </w:tcBorders>
            <w:shd w:val="clear" w:color="auto" w:fill="auto"/>
            <w:vAlign w:val="center"/>
            <w:hideMark/>
          </w:tcPr>
          <w:p w:rsidR="00CD7D0C" w:rsidRPr="00E72FF9" w:rsidRDefault="00CD7D0C" w:rsidP="00E72FF9">
            <w:pPr>
              <w:rPr>
                <w:rFonts w:ascii="Arial" w:hAnsi="Arial" w:cs="Arial"/>
                <w:b/>
                <w:bCs/>
                <w:color w:val="000000"/>
              </w:rPr>
            </w:pPr>
            <w:r w:rsidRPr="00E72FF9">
              <w:rPr>
                <w:rFonts w:ascii="Arial" w:hAnsi="Arial" w:cs="Arial"/>
                <w:b/>
                <w:bCs/>
                <w:color w:val="000000"/>
              </w:rPr>
              <w:t xml:space="preserve"> WESCO </w:t>
            </w:r>
          </w:p>
        </w:tc>
        <w:tc>
          <w:tcPr>
            <w:tcW w:w="126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3509.842</w:t>
            </w:r>
          </w:p>
        </w:tc>
        <w:tc>
          <w:tcPr>
            <w:tcW w:w="171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7019.68</w:t>
            </w:r>
          </w:p>
        </w:tc>
        <w:tc>
          <w:tcPr>
            <w:tcW w:w="1800" w:type="dxa"/>
            <w:tcBorders>
              <w:top w:val="nil"/>
              <w:left w:val="nil"/>
              <w:bottom w:val="single" w:sz="8" w:space="0" w:color="000000"/>
              <w:right w:val="single" w:sz="8" w:space="0" w:color="000000"/>
            </w:tcBorders>
            <w:shd w:val="clear" w:color="auto" w:fill="auto"/>
            <w:vAlign w:val="center"/>
            <w:hideMark/>
          </w:tcPr>
          <w:p w:rsidR="00CD7D0C" w:rsidRPr="00E72FF9" w:rsidRDefault="00CD7D0C" w:rsidP="00E72FF9">
            <w:pPr>
              <w:jc w:val="right"/>
              <w:rPr>
                <w:rFonts w:ascii="Arial" w:hAnsi="Arial" w:cs="Arial"/>
                <w:color w:val="000000"/>
                <w:sz w:val="22"/>
                <w:szCs w:val="22"/>
              </w:rPr>
            </w:pPr>
            <w:r w:rsidRPr="00E72FF9">
              <w:rPr>
                <w:rFonts w:ascii="Arial" w:hAnsi="Arial" w:cs="Arial"/>
                <w:color w:val="000000"/>
                <w:sz w:val="22"/>
                <w:szCs w:val="22"/>
              </w:rPr>
              <w:t>7350</w:t>
            </w:r>
          </w:p>
        </w:tc>
        <w:tc>
          <w:tcPr>
            <w:tcW w:w="243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7450.00</w:t>
            </w:r>
          </w:p>
        </w:tc>
      </w:tr>
      <w:tr w:rsidR="00CD7D0C" w:rsidRPr="00E72FF9" w:rsidTr="009A4042">
        <w:trPr>
          <w:trHeight w:val="60"/>
        </w:trPr>
        <w:tc>
          <w:tcPr>
            <w:tcW w:w="1946" w:type="dxa"/>
            <w:tcBorders>
              <w:top w:val="nil"/>
              <w:left w:val="single" w:sz="8" w:space="0" w:color="000000"/>
              <w:bottom w:val="single" w:sz="8" w:space="0" w:color="000000"/>
              <w:right w:val="single" w:sz="8" w:space="0" w:color="000000"/>
            </w:tcBorders>
            <w:shd w:val="clear" w:color="auto" w:fill="auto"/>
            <w:vAlign w:val="center"/>
            <w:hideMark/>
          </w:tcPr>
          <w:p w:rsidR="00CD7D0C" w:rsidRPr="00E72FF9" w:rsidRDefault="00CD7D0C" w:rsidP="00E72FF9">
            <w:pPr>
              <w:rPr>
                <w:rFonts w:ascii="Arial" w:hAnsi="Arial" w:cs="Arial"/>
                <w:b/>
                <w:bCs/>
                <w:color w:val="000000"/>
              </w:rPr>
            </w:pPr>
            <w:r w:rsidRPr="00E72FF9">
              <w:rPr>
                <w:rFonts w:ascii="Arial" w:hAnsi="Arial" w:cs="Arial"/>
                <w:b/>
                <w:bCs/>
                <w:color w:val="000000"/>
              </w:rPr>
              <w:t xml:space="preserve">SOUTHCO </w:t>
            </w:r>
          </w:p>
        </w:tc>
        <w:tc>
          <w:tcPr>
            <w:tcW w:w="126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1646.1005</w:t>
            </w:r>
          </w:p>
        </w:tc>
        <w:tc>
          <w:tcPr>
            <w:tcW w:w="171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3292.20</w:t>
            </w:r>
          </w:p>
        </w:tc>
        <w:tc>
          <w:tcPr>
            <w:tcW w:w="1800" w:type="dxa"/>
            <w:tcBorders>
              <w:top w:val="nil"/>
              <w:left w:val="nil"/>
              <w:bottom w:val="single" w:sz="8" w:space="0" w:color="000000"/>
              <w:right w:val="single" w:sz="8" w:space="0" w:color="000000"/>
            </w:tcBorders>
            <w:shd w:val="clear" w:color="auto" w:fill="auto"/>
            <w:vAlign w:val="center"/>
            <w:hideMark/>
          </w:tcPr>
          <w:p w:rsidR="00CD7D0C" w:rsidRPr="00E72FF9" w:rsidRDefault="00CD7D0C" w:rsidP="00E72FF9">
            <w:pPr>
              <w:jc w:val="right"/>
              <w:rPr>
                <w:rFonts w:ascii="Arial" w:hAnsi="Arial" w:cs="Arial"/>
                <w:color w:val="000000"/>
                <w:sz w:val="22"/>
                <w:szCs w:val="22"/>
              </w:rPr>
            </w:pPr>
            <w:r w:rsidRPr="00E72FF9">
              <w:rPr>
                <w:rFonts w:ascii="Arial" w:hAnsi="Arial" w:cs="Arial"/>
                <w:color w:val="000000"/>
                <w:sz w:val="22"/>
                <w:szCs w:val="22"/>
              </w:rPr>
              <w:t>3420</w:t>
            </w:r>
          </w:p>
        </w:tc>
        <w:tc>
          <w:tcPr>
            <w:tcW w:w="243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3530.00</w:t>
            </w:r>
          </w:p>
        </w:tc>
      </w:tr>
      <w:tr w:rsidR="00CD7D0C" w:rsidRPr="00E72FF9" w:rsidTr="00406EB9">
        <w:trPr>
          <w:trHeight w:val="367"/>
        </w:trPr>
        <w:tc>
          <w:tcPr>
            <w:tcW w:w="1946" w:type="dxa"/>
            <w:tcBorders>
              <w:top w:val="nil"/>
              <w:left w:val="single" w:sz="8" w:space="0" w:color="000000"/>
              <w:bottom w:val="nil"/>
              <w:right w:val="single" w:sz="8" w:space="0" w:color="000000"/>
            </w:tcBorders>
            <w:shd w:val="clear" w:color="auto" w:fill="auto"/>
            <w:vAlign w:val="center"/>
            <w:hideMark/>
          </w:tcPr>
          <w:p w:rsidR="00CD7D0C" w:rsidRPr="00E72FF9" w:rsidRDefault="00CD7D0C" w:rsidP="00E72FF9">
            <w:pPr>
              <w:rPr>
                <w:rFonts w:ascii="Arial" w:hAnsi="Arial" w:cs="Arial"/>
                <w:b/>
                <w:bCs/>
                <w:color w:val="000000"/>
              </w:rPr>
            </w:pPr>
            <w:r>
              <w:rPr>
                <w:rFonts w:ascii="Arial" w:hAnsi="Arial" w:cs="Arial"/>
                <w:b/>
                <w:bCs/>
                <w:color w:val="000000"/>
              </w:rPr>
              <w:t xml:space="preserve"> TOTAL  DISCOMs Utilities</w:t>
            </w:r>
          </w:p>
        </w:tc>
        <w:tc>
          <w:tcPr>
            <w:tcW w:w="126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b/>
                <w:bCs/>
                <w:color w:val="000000"/>
                <w:sz w:val="22"/>
                <w:szCs w:val="22"/>
              </w:rPr>
            </w:pPr>
            <w:r>
              <w:rPr>
                <w:rFonts w:ascii="Arial" w:hAnsi="Arial" w:cs="Arial"/>
                <w:b/>
                <w:bCs/>
                <w:color w:val="000000"/>
                <w:sz w:val="22"/>
                <w:szCs w:val="22"/>
              </w:rPr>
              <w:t>12273.909</w:t>
            </w:r>
          </w:p>
        </w:tc>
        <w:tc>
          <w:tcPr>
            <w:tcW w:w="171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b/>
                <w:bCs/>
                <w:color w:val="000000"/>
                <w:sz w:val="22"/>
                <w:szCs w:val="22"/>
              </w:rPr>
            </w:pPr>
            <w:r>
              <w:rPr>
                <w:rFonts w:ascii="Arial" w:hAnsi="Arial" w:cs="Arial"/>
                <w:b/>
                <w:bCs/>
                <w:color w:val="000000"/>
                <w:sz w:val="22"/>
                <w:szCs w:val="22"/>
              </w:rPr>
              <w:t>24547.82</w:t>
            </w:r>
          </w:p>
        </w:tc>
        <w:tc>
          <w:tcPr>
            <w:tcW w:w="1800" w:type="dxa"/>
            <w:tcBorders>
              <w:top w:val="nil"/>
              <w:left w:val="nil"/>
              <w:bottom w:val="single" w:sz="8" w:space="0" w:color="000000"/>
              <w:right w:val="single" w:sz="8" w:space="0" w:color="000000"/>
            </w:tcBorders>
            <w:shd w:val="clear" w:color="auto" w:fill="auto"/>
            <w:vAlign w:val="center"/>
            <w:hideMark/>
          </w:tcPr>
          <w:p w:rsidR="00CD7D0C" w:rsidRPr="00E72FF9" w:rsidRDefault="00CD7D0C" w:rsidP="00E72FF9">
            <w:pPr>
              <w:jc w:val="right"/>
              <w:rPr>
                <w:rFonts w:ascii="Arial" w:hAnsi="Arial" w:cs="Arial"/>
                <w:b/>
                <w:bCs/>
                <w:color w:val="000000"/>
                <w:sz w:val="22"/>
                <w:szCs w:val="22"/>
              </w:rPr>
            </w:pPr>
            <w:r w:rsidRPr="00E72FF9">
              <w:rPr>
                <w:rFonts w:ascii="Arial" w:hAnsi="Arial" w:cs="Arial"/>
                <w:b/>
                <w:bCs/>
                <w:color w:val="000000"/>
                <w:sz w:val="22"/>
                <w:szCs w:val="22"/>
              </w:rPr>
              <w:t>24800</w:t>
            </w:r>
          </w:p>
        </w:tc>
        <w:tc>
          <w:tcPr>
            <w:tcW w:w="2430" w:type="dxa"/>
            <w:tcBorders>
              <w:top w:val="nil"/>
              <w:left w:val="nil"/>
              <w:bottom w:val="single" w:sz="8" w:space="0" w:color="000000"/>
              <w:right w:val="single" w:sz="8" w:space="0" w:color="000000"/>
            </w:tcBorders>
            <w:shd w:val="clear" w:color="auto" w:fill="auto"/>
            <w:vAlign w:val="center"/>
            <w:hideMark/>
          </w:tcPr>
          <w:p w:rsidR="00CD7D0C" w:rsidRDefault="0047507C">
            <w:pPr>
              <w:jc w:val="right"/>
              <w:rPr>
                <w:rFonts w:ascii="Arial" w:hAnsi="Arial" w:cs="Arial"/>
                <w:color w:val="000000"/>
                <w:sz w:val="22"/>
                <w:szCs w:val="22"/>
              </w:rPr>
            </w:pPr>
            <w:r>
              <w:rPr>
                <w:rFonts w:ascii="Arial" w:hAnsi="Arial" w:cs="Arial"/>
                <w:color w:val="000000"/>
                <w:sz w:val="22"/>
                <w:szCs w:val="22"/>
              </w:rPr>
              <w:t>25,468.00</w:t>
            </w:r>
          </w:p>
        </w:tc>
      </w:tr>
      <w:tr w:rsidR="00CD7D0C" w:rsidRPr="00E72FF9" w:rsidTr="00406EB9">
        <w:trPr>
          <w:trHeight w:val="70"/>
        </w:trPr>
        <w:tc>
          <w:tcPr>
            <w:tcW w:w="19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D7D0C" w:rsidRPr="00E72FF9" w:rsidRDefault="00CD7D0C" w:rsidP="00E72FF9">
            <w:pPr>
              <w:rPr>
                <w:rFonts w:ascii="Arial" w:hAnsi="Arial" w:cs="Arial"/>
                <w:b/>
                <w:bCs/>
                <w:color w:val="000000"/>
              </w:rPr>
            </w:pPr>
            <w:r w:rsidRPr="00E72FF9">
              <w:rPr>
                <w:rFonts w:ascii="Arial" w:hAnsi="Arial" w:cs="Arial"/>
                <w:b/>
                <w:bCs/>
                <w:color w:val="000000"/>
              </w:rPr>
              <w:t>NALCO &amp; IMFA</w:t>
            </w:r>
          </w:p>
        </w:tc>
        <w:tc>
          <w:tcPr>
            <w:tcW w:w="1260" w:type="dxa"/>
            <w:tcBorders>
              <w:top w:val="nil"/>
              <w:left w:val="nil"/>
              <w:bottom w:val="single" w:sz="8" w:space="0" w:color="auto"/>
              <w:right w:val="single" w:sz="8" w:space="0" w:color="auto"/>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8.044</w:t>
            </w:r>
          </w:p>
        </w:tc>
        <w:tc>
          <w:tcPr>
            <w:tcW w:w="1710" w:type="dxa"/>
            <w:tcBorders>
              <w:top w:val="nil"/>
              <w:left w:val="nil"/>
              <w:bottom w:val="single" w:sz="8" w:space="0" w:color="auto"/>
              <w:right w:val="single" w:sz="8" w:space="0" w:color="auto"/>
            </w:tcBorders>
            <w:shd w:val="clear" w:color="auto" w:fill="auto"/>
            <w:vAlign w:val="center"/>
            <w:hideMark/>
          </w:tcPr>
          <w:p w:rsidR="00CD7D0C" w:rsidRDefault="00CD7D0C">
            <w:pPr>
              <w:jc w:val="right"/>
              <w:rPr>
                <w:rFonts w:ascii="Arial" w:hAnsi="Arial" w:cs="Arial"/>
                <w:color w:val="000000"/>
                <w:sz w:val="22"/>
                <w:szCs w:val="22"/>
              </w:rPr>
            </w:pPr>
            <w:r>
              <w:rPr>
                <w:rFonts w:ascii="Arial" w:hAnsi="Arial" w:cs="Arial"/>
                <w:color w:val="000000"/>
                <w:sz w:val="22"/>
                <w:szCs w:val="22"/>
              </w:rPr>
              <w:t>16.09</w:t>
            </w:r>
          </w:p>
        </w:tc>
        <w:tc>
          <w:tcPr>
            <w:tcW w:w="1800" w:type="dxa"/>
            <w:tcBorders>
              <w:top w:val="nil"/>
              <w:left w:val="nil"/>
              <w:bottom w:val="single" w:sz="8" w:space="0" w:color="auto"/>
              <w:right w:val="single" w:sz="8" w:space="0" w:color="auto"/>
            </w:tcBorders>
            <w:shd w:val="clear" w:color="auto" w:fill="auto"/>
            <w:vAlign w:val="center"/>
            <w:hideMark/>
          </w:tcPr>
          <w:p w:rsidR="00CD7D0C" w:rsidRPr="00E72FF9" w:rsidRDefault="00CD7D0C" w:rsidP="00E72FF9">
            <w:pPr>
              <w:jc w:val="right"/>
              <w:rPr>
                <w:rFonts w:ascii="Arial" w:hAnsi="Arial" w:cs="Arial"/>
                <w:color w:val="000000"/>
                <w:sz w:val="22"/>
                <w:szCs w:val="22"/>
              </w:rPr>
            </w:pPr>
            <w:r w:rsidRPr="00E72FF9">
              <w:rPr>
                <w:rFonts w:ascii="Arial" w:hAnsi="Arial" w:cs="Arial"/>
                <w:color w:val="000000"/>
                <w:sz w:val="22"/>
                <w:szCs w:val="22"/>
              </w:rPr>
              <w:t>10</w:t>
            </w:r>
          </w:p>
        </w:tc>
        <w:tc>
          <w:tcPr>
            <w:tcW w:w="2430" w:type="dxa"/>
            <w:tcBorders>
              <w:top w:val="nil"/>
              <w:left w:val="nil"/>
              <w:bottom w:val="single" w:sz="8" w:space="0" w:color="auto"/>
              <w:right w:val="single" w:sz="8" w:space="0" w:color="auto"/>
            </w:tcBorders>
            <w:shd w:val="clear" w:color="auto" w:fill="auto"/>
            <w:vAlign w:val="center"/>
            <w:hideMark/>
          </w:tcPr>
          <w:p w:rsidR="00CD7D0C" w:rsidRDefault="0047507C" w:rsidP="0047507C">
            <w:pPr>
              <w:jc w:val="right"/>
              <w:rPr>
                <w:rFonts w:ascii="Arial" w:hAnsi="Arial" w:cs="Arial"/>
                <w:b/>
                <w:bCs/>
                <w:color w:val="000000"/>
                <w:sz w:val="22"/>
                <w:szCs w:val="22"/>
              </w:rPr>
            </w:pPr>
            <w:r>
              <w:rPr>
                <w:rFonts w:ascii="Arial" w:hAnsi="Arial" w:cs="Arial"/>
                <w:color w:val="000000"/>
                <w:sz w:val="22"/>
                <w:szCs w:val="22"/>
              </w:rPr>
              <w:t>10.00</w:t>
            </w:r>
          </w:p>
        </w:tc>
      </w:tr>
      <w:tr w:rsidR="00CD7D0C" w:rsidRPr="00E72FF9" w:rsidTr="00406EB9">
        <w:trPr>
          <w:trHeight w:val="70"/>
        </w:trPr>
        <w:tc>
          <w:tcPr>
            <w:tcW w:w="1946" w:type="dxa"/>
            <w:tcBorders>
              <w:top w:val="nil"/>
              <w:left w:val="single" w:sz="8" w:space="0" w:color="auto"/>
              <w:bottom w:val="single" w:sz="8" w:space="0" w:color="auto"/>
              <w:right w:val="single" w:sz="8" w:space="0" w:color="auto"/>
            </w:tcBorders>
            <w:shd w:val="clear" w:color="auto" w:fill="auto"/>
            <w:vAlign w:val="center"/>
            <w:hideMark/>
          </w:tcPr>
          <w:p w:rsidR="00CD7D0C" w:rsidRPr="00E72FF9" w:rsidRDefault="00CD7D0C" w:rsidP="00E72FF9">
            <w:pPr>
              <w:rPr>
                <w:rFonts w:ascii="Arial" w:hAnsi="Arial" w:cs="Arial"/>
                <w:b/>
                <w:bCs/>
                <w:color w:val="000000"/>
              </w:rPr>
            </w:pPr>
            <w:r w:rsidRPr="00E72FF9">
              <w:rPr>
                <w:rFonts w:ascii="Arial" w:hAnsi="Arial" w:cs="Arial"/>
                <w:b/>
                <w:bCs/>
                <w:color w:val="000000"/>
              </w:rPr>
              <w:t>TOTAL SALE</w:t>
            </w:r>
          </w:p>
        </w:tc>
        <w:tc>
          <w:tcPr>
            <w:tcW w:w="126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b/>
                <w:bCs/>
                <w:color w:val="000000"/>
                <w:sz w:val="22"/>
                <w:szCs w:val="22"/>
              </w:rPr>
            </w:pPr>
            <w:r>
              <w:rPr>
                <w:rFonts w:ascii="Arial" w:hAnsi="Arial" w:cs="Arial"/>
                <w:b/>
                <w:bCs/>
                <w:color w:val="000000"/>
                <w:sz w:val="22"/>
                <w:szCs w:val="22"/>
              </w:rPr>
              <w:t>12,281.95</w:t>
            </w:r>
          </w:p>
        </w:tc>
        <w:tc>
          <w:tcPr>
            <w:tcW w:w="1710" w:type="dxa"/>
            <w:tcBorders>
              <w:top w:val="nil"/>
              <w:left w:val="nil"/>
              <w:bottom w:val="single" w:sz="8" w:space="0" w:color="000000"/>
              <w:right w:val="single" w:sz="8" w:space="0" w:color="000000"/>
            </w:tcBorders>
            <w:shd w:val="clear" w:color="auto" w:fill="auto"/>
            <w:vAlign w:val="center"/>
            <w:hideMark/>
          </w:tcPr>
          <w:p w:rsidR="00CD7D0C" w:rsidRDefault="00CD7D0C">
            <w:pPr>
              <w:jc w:val="right"/>
              <w:rPr>
                <w:rFonts w:ascii="Arial" w:hAnsi="Arial" w:cs="Arial"/>
                <w:b/>
                <w:bCs/>
                <w:color w:val="000000"/>
                <w:sz w:val="22"/>
                <w:szCs w:val="22"/>
              </w:rPr>
            </w:pPr>
            <w:r>
              <w:rPr>
                <w:rFonts w:ascii="Arial" w:hAnsi="Arial" w:cs="Arial"/>
                <w:b/>
                <w:bCs/>
                <w:color w:val="000000"/>
                <w:sz w:val="22"/>
                <w:szCs w:val="22"/>
              </w:rPr>
              <w:t>24563.91</w:t>
            </w:r>
          </w:p>
        </w:tc>
        <w:tc>
          <w:tcPr>
            <w:tcW w:w="1800" w:type="dxa"/>
            <w:tcBorders>
              <w:top w:val="nil"/>
              <w:left w:val="nil"/>
              <w:bottom w:val="single" w:sz="8" w:space="0" w:color="000000"/>
              <w:right w:val="single" w:sz="8" w:space="0" w:color="000000"/>
            </w:tcBorders>
            <w:shd w:val="clear" w:color="auto" w:fill="auto"/>
            <w:vAlign w:val="center"/>
            <w:hideMark/>
          </w:tcPr>
          <w:p w:rsidR="00CD7D0C" w:rsidRPr="00E72FF9" w:rsidRDefault="00CD7D0C" w:rsidP="00E72FF9">
            <w:pPr>
              <w:jc w:val="right"/>
              <w:rPr>
                <w:rFonts w:ascii="Arial" w:hAnsi="Arial" w:cs="Arial"/>
                <w:b/>
                <w:bCs/>
                <w:color w:val="000000"/>
                <w:sz w:val="22"/>
                <w:szCs w:val="22"/>
              </w:rPr>
            </w:pPr>
            <w:r w:rsidRPr="00E72FF9">
              <w:rPr>
                <w:rFonts w:ascii="Arial" w:hAnsi="Arial" w:cs="Arial"/>
                <w:b/>
                <w:bCs/>
                <w:color w:val="000000"/>
                <w:sz w:val="22"/>
                <w:szCs w:val="22"/>
              </w:rPr>
              <w:t>24,810</w:t>
            </w:r>
          </w:p>
        </w:tc>
        <w:tc>
          <w:tcPr>
            <w:tcW w:w="2430" w:type="dxa"/>
            <w:tcBorders>
              <w:top w:val="nil"/>
              <w:left w:val="nil"/>
              <w:bottom w:val="single" w:sz="8" w:space="0" w:color="000000"/>
              <w:right w:val="single" w:sz="8" w:space="0" w:color="000000"/>
            </w:tcBorders>
            <w:shd w:val="clear" w:color="auto" w:fill="auto"/>
            <w:vAlign w:val="center"/>
            <w:hideMark/>
          </w:tcPr>
          <w:p w:rsidR="00CD7D0C" w:rsidRDefault="0047507C">
            <w:pPr>
              <w:jc w:val="right"/>
              <w:rPr>
                <w:rFonts w:ascii="Arial" w:hAnsi="Arial" w:cs="Arial"/>
                <w:color w:val="000000"/>
                <w:sz w:val="22"/>
                <w:szCs w:val="22"/>
              </w:rPr>
            </w:pPr>
            <w:r>
              <w:rPr>
                <w:rFonts w:ascii="Arial" w:hAnsi="Arial" w:cs="Arial"/>
                <w:b/>
                <w:bCs/>
                <w:color w:val="000000"/>
                <w:sz w:val="22"/>
                <w:szCs w:val="22"/>
              </w:rPr>
              <w:t>25,478.00</w:t>
            </w:r>
          </w:p>
        </w:tc>
      </w:tr>
    </w:tbl>
    <w:p w:rsidR="00E72FF9" w:rsidRDefault="00E72FF9" w:rsidP="006913DE">
      <w:pPr>
        <w:pStyle w:val="BodyTextIndent"/>
        <w:tabs>
          <w:tab w:val="clear" w:pos="720"/>
        </w:tabs>
        <w:spacing w:before="0" w:after="0"/>
        <w:ind w:left="360"/>
        <w:jc w:val="center"/>
        <w:rPr>
          <w:rFonts w:ascii="Arial" w:hAnsi="Arial" w:cs="Arial"/>
          <w:b/>
          <w:sz w:val="16"/>
          <w:szCs w:val="23"/>
        </w:rPr>
      </w:pPr>
    </w:p>
    <w:p w:rsidR="000C47A0" w:rsidRDefault="000C47A0" w:rsidP="006913DE">
      <w:pPr>
        <w:pStyle w:val="BodyTextIndent"/>
        <w:tabs>
          <w:tab w:val="clear" w:pos="720"/>
        </w:tabs>
        <w:spacing w:before="0" w:after="0"/>
        <w:ind w:left="360"/>
        <w:jc w:val="center"/>
        <w:rPr>
          <w:rFonts w:ascii="Arial" w:hAnsi="Arial" w:cs="Arial"/>
          <w:b/>
          <w:sz w:val="16"/>
          <w:szCs w:val="23"/>
        </w:rPr>
      </w:pPr>
    </w:p>
    <w:p w:rsidR="000C47A0" w:rsidRPr="00406EB9" w:rsidRDefault="000C47A0" w:rsidP="006913DE">
      <w:pPr>
        <w:pStyle w:val="BodyTextIndent"/>
        <w:tabs>
          <w:tab w:val="clear" w:pos="720"/>
        </w:tabs>
        <w:spacing w:before="0" w:after="0"/>
        <w:ind w:left="360"/>
        <w:jc w:val="center"/>
        <w:rPr>
          <w:rFonts w:ascii="Arial" w:hAnsi="Arial" w:cs="Arial"/>
          <w:b/>
          <w:sz w:val="16"/>
          <w:szCs w:val="23"/>
        </w:rPr>
      </w:pPr>
    </w:p>
    <w:p w:rsidR="008E4416" w:rsidRDefault="008E4416" w:rsidP="006913DE">
      <w:pPr>
        <w:pStyle w:val="BodyTextIndent"/>
        <w:tabs>
          <w:tab w:val="clear" w:pos="720"/>
        </w:tabs>
        <w:spacing w:after="0"/>
        <w:ind w:left="360" w:hanging="360"/>
        <w:jc w:val="both"/>
        <w:rPr>
          <w:rFonts w:ascii="Arial" w:hAnsi="Arial" w:cs="Arial"/>
          <w:b/>
          <w:bCs/>
          <w:szCs w:val="21"/>
        </w:rPr>
      </w:pPr>
    </w:p>
    <w:p w:rsidR="006913DE" w:rsidRDefault="006913DE" w:rsidP="006913DE">
      <w:pPr>
        <w:pStyle w:val="BodyTextIndent"/>
        <w:tabs>
          <w:tab w:val="clear" w:pos="720"/>
        </w:tabs>
        <w:spacing w:after="0"/>
        <w:ind w:left="360" w:hanging="360"/>
        <w:jc w:val="both"/>
        <w:rPr>
          <w:rFonts w:ascii="Arial" w:hAnsi="Arial" w:cs="Arial"/>
          <w:b/>
          <w:bCs/>
          <w:szCs w:val="21"/>
        </w:rPr>
      </w:pPr>
      <w:r w:rsidRPr="00184ED9">
        <w:rPr>
          <w:rFonts w:ascii="Arial" w:hAnsi="Arial" w:cs="Arial"/>
          <w:b/>
          <w:bCs/>
          <w:szCs w:val="21"/>
        </w:rPr>
        <w:lastRenderedPageBreak/>
        <w:t>4.</w:t>
      </w:r>
      <w:r w:rsidRPr="00184ED9">
        <w:rPr>
          <w:rFonts w:ascii="Arial" w:hAnsi="Arial" w:cs="Arial"/>
          <w:b/>
          <w:bCs/>
          <w:szCs w:val="21"/>
        </w:rPr>
        <w:tab/>
        <w:t xml:space="preserve">Simultaneous Maximum Demand (SMD) of DISCOMs: </w:t>
      </w:r>
    </w:p>
    <w:p w:rsidR="006A702E" w:rsidRPr="00406EB9" w:rsidRDefault="006A702E" w:rsidP="00B556EA">
      <w:pPr>
        <w:pStyle w:val="BodyTextIndent"/>
        <w:tabs>
          <w:tab w:val="clear" w:pos="720"/>
        </w:tabs>
        <w:spacing w:before="0" w:after="0"/>
        <w:ind w:left="360" w:hanging="360"/>
        <w:jc w:val="both"/>
        <w:rPr>
          <w:rFonts w:ascii="Arial" w:hAnsi="Arial" w:cs="Arial"/>
          <w:b/>
          <w:bCs/>
          <w:sz w:val="2"/>
          <w:szCs w:val="21"/>
        </w:rPr>
      </w:pPr>
    </w:p>
    <w:p w:rsidR="00E72FF9" w:rsidRDefault="007374C8" w:rsidP="00655C38">
      <w:pPr>
        <w:pStyle w:val="BodyTextIndent"/>
        <w:tabs>
          <w:tab w:val="clear" w:pos="720"/>
        </w:tabs>
        <w:spacing w:line="360" w:lineRule="auto"/>
        <w:ind w:left="360"/>
        <w:jc w:val="both"/>
        <w:rPr>
          <w:rFonts w:ascii="Arial" w:hAnsi="Arial" w:cs="Arial"/>
          <w:bCs/>
          <w:sz w:val="22"/>
          <w:szCs w:val="21"/>
        </w:rPr>
      </w:pPr>
      <w:r>
        <w:rPr>
          <w:rFonts w:ascii="Arial" w:hAnsi="Arial" w:cs="Arial"/>
          <w:bCs/>
          <w:sz w:val="22"/>
          <w:szCs w:val="21"/>
        </w:rPr>
        <w:t>Based on the request of GRIDCO</w:t>
      </w:r>
      <w:r w:rsidR="00BD2656">
        <w:rPr>
          <w:rFonts w:ascii="Arial" w:hAnsi="Arial" w:cs="Arial"/>
          <w:bCs/>
          <w:sz w:val="22"/>
          <w:szCs w:val="21"/>
        </w:rPr>
        <w:t>,</w:t>
      </w:r>
      <w:r>
        <w:rPr>
          <w:rFonts w:ascii="Arial" w:hAnsi="Arial" w:cs="Arial"/>
          <w:bCs/>
          <w:sz w:val="22"/>
          <w:szCs w:val="21"/>
        </w:rPr>
        <w:t xml:space="preserve"> the DISCOM</w:t>
      </w:r>
      <w:r w:rsidR="00E72FF9">
        <w:rPr>
          <w:rFonts w:ascii="Arial" w:hAnsi="Arial" w:cs="Arial"/>
          <w:bCs/>
          <w:sz w:val="22"/>
          <w:szCs w:val="21"/>
        </w:rPr>
        <w:t xml:space="preserve"> Utilities furnish</w:t>
      </w:r>
      <w:r>
        <w:rPr>
          <w:rFonts w:ascii="Arial" w:hAnsi="Arial" w:cs="Arial"/>
          <w:bCs/>
          <w:sz w:val="22"/>
          <w:szCs w:val="21"/>
        </w:rPr>
        <w:t>ed their estimation of SMD</w:t>
      </w:r>
      <w:r w:rsidR="00021548">
        <w:rPr>
          <w:rFonts w:ascii="Arial" w:hAnsi="Arial" w:cs="Arial"/>
          <w:bCs/>
          <w:sz w:val="22"/>
          <w:szCs w:val="21"/>
        </w:rPr>
        <w:t xml:space="preserve"> for FY 201</w:t>
      </w:r>
      <w:r w:rsidR="00E72FF9">
        <w:rPr>
          <w:rFonts w:ascii="Arial" w:hAnsi="Arial" w:cs="Arial"/>
          <w:bCs/>
          <w:sz w:val="22"/>
          <w:szCs w:val="21"/>
        </w:rPr>
        <w:t>6-17as follows:</w:t>
      </w:r>
    </w:p>
    <w:p w:rsidR="00E72FF9" w:rsidRPr="00406EB9" w:rsidRDefault="00E72FF9" w:rsidP="00D41CA3">
      <w:pPr>
        <w:pStyle w:val="BodyTextIndent"/>
        <w:tabs>
          <w:tab w:val="clear" w:pos="720"/>
        </w:tabs>
        <w:ind w:left="1080" w:firstLine="360"/>
        <w:jc w:val="both"/>
        <w:rPr>
          <w:rFonts w:ascii="Arial" w:hAnsi="Arial" w:cs="Arial"/>
          <w:b/>
          <w:bCs/>
          <w:sz w:val="22"/>
          <w:szCs w:val="21"/>
        </w:rPr>
      </w:pPr>
      <w:r w:rsidRPr="00406EB9">
        <w:rPr>
          <w:rFonts w:ascii="Arial" w:hAnsi="Arial" w:cs="Arial"/>
          <w:b/>
          <w:bCs/>
          <w:sz w:val="22"/>
          <w:szCs w:val="21"/>
        </w:rPr>
        <w:t xml:space="preserve">CESU </w:t>
      </w:r>
      <w:r w:rsidRPr="00406EB9">
        <w:rPr>
          <w:rFonts w:ascii="Arial" w:hAnsi="Arial" w:cs="Arial"/>
          <w:b/>
          <w:bCs/>
          <w:sz w:val="22"/>
          <w:szCs w:val="21"/>
        </w:rPr>
        <w:tab/>
      </w:r>
      <w:r w:rsidRPr="00406EB9">
        <w:rPr>
          <w:rFonts w:ascii="Arial" w:hAnsi="Arial" w:cs="Arial"/>
          <w:b/>
          <w:bCs/>
          <w:sz w:val="22"/>
          <w:szCs w:val="21"/>
        </w:rPr>
        <w:tab/>
        <w:t xml:space="preserve">: </w:t>
      </w:r>
      <w:r w:rsidRPr="00406EB9">
        <w:rPr>
          <w:rFonts w:ascii="Arial" w:hAnsi="Arial" w:cs="Arial"/>
          <w:b/>
          <w:bCs/>
          <w:sz w:val="22"/>
          <w:szCs w:val="21"/>
        </w:rPr>
        <w:tab/>
        <w:t>1</w:t>
      </w:r>
      <w:r w:rsidR="00E37E72">
        <w:rPr>
          <w:rFonts w:ascii="Arial" w:hAnsi="Arial" w:cs="Arial"/>
          <w:b/>
          <w:bCs/>
          <w:sz w:val="22"/>
          <w:szCs w:val="21"/>
        </w:rPr>
        <w:t>,</w:t>
      </w:r>
      <w:r w:rsidRPr="00406EB9">
        <w:rPr>
          <w:rFonts w:ascii="Arial" w:hAnsi="Arial" w:cs="Arial"/>
          <w:b/>
          <w:bCs/>
          <w:sz w:val="22"/>
          <w:szCs w:val="21"/>
        </w:rPr>
        <w:t>8</w:t>
      </w:r>
      <w:r w:rsidR="00E37E72">
        <w:rPr>
          <w:rFonts w:ascii="Arial" w:hAnsi="Arial" w:cs="Arial"/>
          <w:b/>
          <w:bCs/>
          <w:sz w:val="22"/>
          <w:szCs w:val="21"/>
        </w:rPr>
        <w:t>72</w:t>
      </w:r>
      <w:r w:rsidRPr="00406EB9">
        <w:rPr>
          <w:rFonts w:ascii="Arial" w:hAnsi="Arial" w:cs="Arial"/>
          <w:b/>
          <w:bCs/>
          <w:sz w:val="22"/>
          <w:szCs w:val="21"/>
        </w:rPr>
        <w:t xml:space="preserve"> MVA</w:t>
      </w:r>
    </w:p>
    <w:p w:rsidR="00E72FF9" w:rsidRPr="00406EB9" w:rsidRDefault="00E72FF9" w:rsidP="00D41CA3">
      <w:pPr>
        <w:pStyle w:val="BodyTextIndent"/>
        <w:tabs>
          <w:tab w:val="clear" w:pos="720"/>
        </w:tabs>
        <w:ind w:left="1080" w:firstLine="360"/>
        <w:jc w:val="both"/>
        <w:rPr>
          <w:rFonts w:ascii="Arial" w:hAnsi="Arial" w:cs="Arial"/>
          <w:b/>
          <w:bCs/>
          <w:sz w:val="22"/>
          <w:szCs w:val="21"/>
        </w:rPr>
      </w:pPr>
      <w:r w:rsidRPr="00406EB9">
        <w:rPr>
          <w:rFonts w:ascii="Arial" w:hAnsi="Arial" w:cs="Arial"/>
          <w:b/>
          <w:bCs/>
          <w:sz w:val="22"/>
          <w:szCs w:val="21"/>
        </w:rPr>
        <w:t xml:space="preserve">WESCO </w:t>
      </w:r>
      <w:r w:rsidRPr="00406EB9">
        <w:rPr>
          <w:rFonts w:ascii="Arial" w:hAnsi="Arial" w:cs="Arial"/>
          <w:b/>
          <w:bCs/>
          <w:sz w:val="22"/>
          <w:szCs w:val="21"/>
        </w:rPr>
        <w:tab/>
        <w:t xml:space="preserve">: </w:t>
      </w:r>
      <w:r w:rsidRPr="00406EB9">
        <w:rPr>
          <w:rFonts w:ascii="Arial" w:hAnsi="Arial" w:cs="Arial"/>
          <w:b/>
          <w:bCs/>
          <w:sz w:val="22"/>
          <w:szCs w:val="21"/>
        </w:rPr>
        <w:tab/>
        <w:t>1</w:t>
      </w:r>
      <w:r w:rsidR="00E37E72">
        <w:rPr>
          <w:rFonts w:ascii="Arial" w:hAnsi="Arial" w:cs="Arial"/>
          <w:b/>
          <w:bCs/>
          <w:sz w:val="22"/>
          <w:szCs w:val="21"/>
        </w:rPr>
        <w:t>,</w:t>
      </w:r>
      <w:r w:rsidRPr="00406EB9">
        <w:rPr>
          <w:rFonts w:ascii="Arial" w:hAnsi="Arial" w:cs="Arial"/>
          <w:b/>
          <w:bCs/>
          <w:sz w:val="22"/>
          <w:szCs w:val="21"/>
        </w:rPr>
        <w:t>350 MVA</w:t>
      </w:r>
    </w:p>
    <w:p w:rsidR="00E72FF9" w:rsidRPr="00406EB9" w:rsidRDefault="00E72FF9" w:rsidP="00D41CA3">
      <w:pPr>
        <w:pStyle w:val="BodyTextIndent"/>
        <w:tabs>
          <w:tab w:val="clear" w:pos="720"/>
        </w:tabs>
        <w:ind w:left="1080" w:firstLine="360"/>
        <w:jc w:val="both"/>
        <w:rPr>
          <w:rFonts w:ascii="Arial" w:hAnsi="Arial" w:cs="Arial"/>
          <w:b/>
          <w:bCs/>
          <w:sz w:val="22"/>
          <w:szCs w:val="21"/>
        </w:rPr>
      </w:pPr>
      <w:r w:rsidRPr="00406EB9">
        <w:rPr>
          <w:rFonts w:ascii="Arial" w:hAnsi="Arial" w:cs="Arial"/>
          <w:b/>
          <w:bCs/>
          <w:sz w:val="22"/>
          <w:szCs w:val="21"/>
        </w:rPr>
        <w:t>NESCO</w:t>
      </w:r>
      <w:r w:rsidRPr="00406EB9">
        <w:rPr>
          <w:rFonts w:ascii="Arial" w:hAnsi="Arial" w:cs="Arial"/>
          <w:b/>
          <w:bCs/>
          <w:sz w:val="22"/>
          <w:szCs w:val="21"/>
        </w:rPr>
        <w:tab/>
        <w:t>:</w:t>
      </w:r>
      <w:r w:rsidRPr="00406EB9">
        <w:rPr>
          <w:rFonts w:ascii="Arial" w:hAnsi="Arial" w:cs="Arial"/>
          <w:b/>
          <w:bCs/>
          <w:sz w:val="22"/>
          <w:szCs w:val="21"/>
        </w:rPr>
        <w:tab/>
        <w:t>980 MVA</w:t>
      </w:r>
    </w:p>
    <w:p w:rsidR="00E72FF9" w:rsidRPr="00406EB9" w:rsidRDefault="00E72FF9" w:rsidP="00D41CA3">
      <w:pPr>
        <w:pStyle w:val="BodyTextIndent"/>
        <w:tabs>
          <w:tab w:val="clear" w:pos="720"/>
        </w:tabs>
        <w:ind w:left="1080" w:firstLine="360"/>
        <w:jc w:val="both"/>
        <w:rPr>
          <w:rFonts w:ascii="Arial" w:hAnsi="Arial" w:cs="Arial"/>
          <w:b/>
          <w:bCs/>
          <w:sz w:val="22"/>
          <w:szCs w:val="21"/>
        </w:rPr>
      </w:pPr>
      <w:r w:rsidRPr="00406EB9">
        <w:rPr>
          <w:rFonts w:ascii="Arial" w:hAnsi="Arial" w:cs="Arial"/>
          <w:b/>
          <w:bCs/>
          <w:sz w:val="22"/>
          <w:szCs w:val="21"/>
        </w:rPr>
        <w:t>SOUTHCO</w:t>
      </w:r>
      <w:r w:rsidRPr="00406EB9">
        <w:rPr>
          <w:rFonts w:ascii="Arial" w:hAnsi="Arial" w:cs="Arial"/>
          <w:b/>
          <w:bCs/>
          <w:sz w:val="22"/>
          <w:szCs w:val="21"/>
        </w:rPr>
        <w:tab/>
        <w:t>:</w:t>
      </w:r>
      <w:r w:rsidRPr="00406EB9">
        <w:rPr>
          <w:rFonts w:ascii="Arial" w:hAnsi="Arial" w:cs="Arial"/>
          <w:b/>
          <w:bCs/>
          <w:sz w:val="22"/>
          <w:szCs w:val="21"/>
        </w:rPr>
        <w:tab/>
        <w:t>600 MVA</w:t>
      </w:r>
    </w:p>
    <w:tbl>
      <w:tblPr>
        <w:tblW w:w="9630" w:type="dxa"/>
        <w:tblInd w:w="108" w:type="dxa"/>
        <w:tblLayout w:type="fixed"/>
        <w:tblLook w:val="04A0"/>
      </w:tblPr>
      <w:tblGrid>
        <w:gridCol w:w="1080"/>
        <w:gridCol w:w="900"/>
        <w:gridCol w:w="810"/>
        <w:gridCol w:w="900"/>
        <w:gridCol w:w="810"/>
        <w:gridCol w:w="900"/>
        <w:gridCol w:w="900"/>
        <w:gridCol w:w="1080"/>
        <w:gridCol w:w="1080"/>
        <w:gridCol w:w="1170"/>
      </w:tblGrid>
      <w:tr w:rsidR="006913DE" w:rsidRPr="00184ED9" w:rsidTr="00E37E72">
        <w:trPr>
          <w:trHeight w:val="315"/>
        </w:trPr>
        <w:tc>
          <w:tcPr>
            <w:tcW w:w="9630" w:type="dxa"/>
            <w:gridSpan w:val="10"/>
            <w:tcBorders>
              <w:top w:val="nil"/>
              <w:bottom w:val="single" w:sz="4" w:space="0" w:color="auto"/>
              <w:right w:val="nil"/>
            </w:tcBorders>
            <w:shd w:val="clear" w:color="auto" w:fill="auto"/>
            <w:noWrap/>
            <w:vAlign w:val="bottom"/>
            <w:hideMark/>
          </w:tcPr>
          <w:p w:rsidR="00E37E72" w:rsidRDefault="00E37E72" w:rsidP="00E72FF9">
            <w:pPr>
              <w:spacing w:line="360" w:lineRule="auto"/>
              <w:jc w:val="both"/>
              <w:rPr>
                <w:rFonts w:ascii="Arial" w:hAnsi="Arial" w:cs="Arial"/>
                <w:bCs/>
                <w:sz w:val="22"/>
                <w:szCs w:val="21"/>
              </w:rPr>
            </w:pPr>
          </w:p>
          <w:p w:rsidR="00E72FF9" w:rsidRDefault="00655C38" w:rsidP="00E72FF9">
            <w:pPr>
              <w:spacing w:line="360" w:lineRule="auto"/>
              <w:jc w:val="both"/>
              <w:rPr>
                <w:rFonts w:ascii="Arial" w:hAnsi="Arial" w:cs="Arial"/>
                <w:bCs/>
                <w:sz w:val="22"/>
                <w:szCs w:val="21"/>
              </w:rPr>
            </w:pPr>
            <w:r>
              <w:rPr>
                <w:rFonts w:ascii="Arial" w:hAnsi="Arial" w:cs="Arial"/>
                <w:bCs/>
                <w:sz w:val="22"/>
                <w:szCs w:val="21"/>
              </w:rPr>
              <w:t>However</w:t>
            </w:r>
            <w:r w:rsidR="00E72FF9">
              <w:rPr>
                <w:rFonts w:ascii="Arial" w:hAnsi="Arial" w:cs="Arial"/>
                <w:bCs/>
                <w:sz w:val="22"/>
                <w:szCs w:val="21"/>
              </w:rPr>
              <w:t>,</w:t>
            </w:r>
            <w:r>
              <w:rPr>
                <w:rFonts w:ascii="Arial" w:hAnsi="Arial" w:cs="Arial"/>
                <w:bCs/>
                <w:sz w:val="22"/>
                <w:szCs w:val="21"/>
              </w:rPr>
              <w:t xml:space="preserve"> the actual SMDs </w:t>
            </w:r>
            <w:r w:rsidR="00675677">
              <w:rPr>
                <w:rFonts w:ascii="Arial" w:hAnsi="Arial" w:cs="Arial"/>
                <w:bCs/>
                <w:sz w:val="22"/>
                <w:szCs w:val="21"/>
              </w:rPr>
              <w:t xml:space="preserve">of DISCOMs </w:t>
            </w:r>
            <w:r>
              <w:rPr>
                <w:rFonts w:ascii="Arial" w:hAnsi="Arial" w:cs="Arial"/>
                <w:bCs/>
                <w:sz w:val="22"/>
                <w:szCs w:val="21"/>
              </w:rPr>
              <w:t>that occurred during</w:t>
            </w:r>
            <w:r w:rsidR="00E72FF9">
              <w:rPr>
                <w:rFonts w:ascii="Arial" w:hAnsi="Arial" w:cs="Arial"/>
                <w:bCs/>
                <w:sz w:val="22"/>
                <w:szCs w:val="21"/>
              </w:rPr>
              <w:t xml:space="preserve"> the 1st half of current FY 2015-16</w:t>
            </w:r>
            <w:r w:rsidR="002B06E4">
              <w:rPr>
                <w:rFonts w:ascii="Arial" w:hAnsi="Arial" w:cs="Arial"/>
                <w:bCs/>
                <w:sz w:val="22"/>
                <w:szCs w:val="21"/>
              </w:rPr>
              <w:t xml:space="preserve">, </w:t>
            </w:r>
            <w:r>
              <w:rPr>
                <w:rFonts w:ascii="Arial" w:hAnsi="Arial" w:cs="Arial"/>
                <w:bCs/>
                <w:sz w:val="22"/>
                <w:szCs w:val="21"/>
              </w:rPr>
              <w:t xml:space="preserve">are </w:t>
            </w:r>
            <w:r w:rsidR="00E72FF9">
              <w:rPr>
                <w:rFonts w:ascii="Arial" w:hAnsi="Arial" w:cs="Arial"/>
                <w:bCs/>
                <w:sz w:val="22"/>
                <w:szCs w:val="21"/>
              </w:rPr>
              <w:t>indicated below in order to arrive at a realistic projection of SMD for FY 2016-17:</w:t>
            </w:r>
          </w:p>
          <w:p w:rsidR="00E72FF9" w:rsidRDefault="00E72FF9" w:rsidP="00350FAF">
            <w:pPr>
              <w:jc w:val="center"/>
              <w:rPr>
                <w:rFonts w:ascii="Arial" w:hAnsi="Arial" w:cs="Arial"/>
                <w:bCs/>
                <w:sz w:val="22"/>
                <w:szCs w:val="21"/>
              </w:rPr>
            </w:pPr>
          </w:p>
          <w:p w:rsidR="006913DE" w:rsidRPr="00184ED9" w:rsidRDefault="006913DE" w:rsidP="00E72FF9">
            <w:pPr>
              <w:jc w:val="center"/>
              <w:rPr>
                <w:rFonts w:ascii="Arial" w:hAnsi="Arial" w:cs="Arial"/>
                <w:b/>
                <w:bCs/>
                <w:sz w:val="36"/>
                <w:szCs w:val="36"/>
              </w:rPr>
            </w:pPr>
            <w:r w:rsidRPr="00184ED9">
              <w:rPr>
                <w:rFonts w:ascii="Arial" w:hAnsi="Arial" w:cs="Arial"/>
                <w:b/>
                <w:bCs/>
                <w:sz w:val="24"/>
                <w:szCs w:val="24"/>
              </w:rPr>
              <w:t xml:space="preserve">Actual SMD of DISCOMs for FY </w:t>
            </w:r>
            <w:r w:rsidR="00E72FF9">
              <w:rPr>
                <w:rFonts w:ascii="Arial" w:hAnsi="Arial" w:cs="Arial"/>
                <w:b/>
                <w:bCs/>
                <w:sz w:val="24"/>
                <w:szCs w:val="24"/>
              </w:rPr>
              <w:t>2015</w:t>
            </w:r>
            <w:r>
              <w:rPr>
                <w:rFonts w:ascii="Arial" w:hAnsi="Arial" w:cs="Arial"/>
                <w:b/>
                <w:bCs/>
                <w:sz w:val="24"/>
                <w:szCs w:val="24"/>
              </w:rPr>
              <w:t>-1</w:t>
            </w:r>
            <w:r w:rsidR="00E72FF9">
              <w:rPr>
                <w:rFonts w:ascii="Arial" w:hAnsi="Arial" w:cs="Arial"/>
                <w:b/>
                <w:bCs/>
                <w:sz w:val="24"/>
                <w:szCs w:val="24"/>
              </w:rPr>
              <w:t xml:space="preserve">6 </w:t>
            </w:r>
            <w:r w:rsidRPr="00184ED9">
              <w:rPr>
                <w:rFonts w:ascii="Arial" w:hAnsi="Arial" w:cs="Arial"/>
                <w:b/>
                <w:sz w:val="22"/>
                <w:szCs w:val="21"/>
              </w:rPr>
              <w:t>(April, 201</w:t>
            </w:r>
            <w:r w:rsidR="00E72FF9">
              <w:rPr>
                <w:rFonts w:ascii="Arial" w:hAnsi="Arial" w:cs="Arial"/>
                <w:b/>
                <w:sz w:val="22"/>
                <w:szCs w:val="21"/>
              </w:rPr>
              <w:t>5</w:t>
            </w:r>
            <w:r w:rsidRPr="00184ED9">
              <w:rPr>
                <w:rFonts w:ascii="Arial" w:hAnsi="Arial" w:cs="Arial"/>
                <w:b/>
                <w:sz w:val="22"/>
                <w:szCs w:val="21"/>
              </w:rPr>
              <w:t xml:space="preserve"> to September, 201</w:t>
            </w:r>
            <w:r w:rsidR="00E72FF9">
              <w:rPr>
                <w:rFonts w:ascii="Arial" w:hAnsi="Arial" w:cs="Arial"/>
                <w:b/>
                <w:sz w:val="22"/>
                <w:szCs w:val="21"/>
              </w:rPr>
              <w:t>5</w:t>
            </w:r>
            <w:r w:rsidRPr="00184ED9">
              <w:rPr>
                <w:rFonts w:ascii="Arial" w:hAnsi="Arial" w:cs="Arial"/>
                <w:b/>
                <w:sz w:val="22"/>
                <w:szCs w:val="21"/>
              </w:rPr>
              <w:t>)</w:t>
            </w:r>
          </w:p>
        </w:tc>
      </w:tr>
      <w:tr w:rsidR="006913DE" w:rsidRPr="00184ED9" w:rsidTr="00E37E72">
        <w:trPr>
          <w:trHeight w:val="962"/>
        </w:trPr>
        <w:tc>
          <w:tcPr>
            <w:tcW w:w="1080" w:type="dxa"/>
            <w:tcBorders>
              <w:top w:val="single" w:sz="4" w:space="0" w:color="auto"/>
              <w:left w:val="single" w:sz="4" w:space="0" w:color="000000"/>
              <w:bottom w:val="single" w:sz="4" w:space="0" w:color="auto"/>
              <w:right w:val="single" w:sz="4" w:space="0" w:color="000000"/>
            </w:tcBorders>
            <w:shd w:val="clear" w:color="auto" w:fill="auto"/>
            <w:vAlign w:val="center"/>
            <w:hideMark/>
          </w:tcPr>
          <w:p w:rsidR="00E72FF9" w:rsidRPr="00E37E72" w:rsidRDefault="006913DE" w:rsidP="00E37E72">
            <w:pPr>
              <w:ind w:left="-108" w:right="-108"/>
              <w:jc w:val="center"/>
              <w:rPr>
                <w:rFonts w:ascii="Arial" w:hAnsi="Arial" w:cs="Arial"/>
                <w:b/>
                <w:bCs/>
              </w:rPr>
            </w:pPr>
            <w:r w:rsidRPr="00E37E72">
              <w:rPr>
                <w:rFonts w:ascii="Arial" w:hAnsi="Arial" w:cs="Arial"/>
                <w:b/>
                <w:bCs/>
              </w:rPr>
              <w:t>DISCOM</w:t>
            </w:r>
          </w:p>
          <w:p w:rsidR="006913DE" w:rsidRPr="00E37E72" w:rsidRDefault="00E72FF9" w:rsidP="00E37E72">
            <w:pPr>
              <w:ind w:left="-108" w:right="-108"/>
              <w:jc w:val="center"/>
              <w:rPr>
                <w:rFonts w:ascii="Arial" w:hAnsi="Arial" w:cs="Arial"/>
                <w:b/>
                <w:bCs/>
              </w:rPr>
            </w:pPr>
            <w:r w:rsidRPr="00E37E72">
              <w:rPr>
                <w:rFonts w:ascii="Arial" w:hAnsi="Arial" w:cs="Arial"/>
                <w:b/>
                <w:bCs/>
              </w:rPr>
              <w:t>Utilitie</w:t>
            </w:r>
            <w:r w:rsidR="006913DE" w:rsidRPr="00E37E72">
              <w:rPr>
                <w:rFonts w:ascii="Arial" w:hAnsi="Arial" w:cs="Arial"/>
                <w:b/>
                <w:bCs/>
              </w:rPr>
              <w:t>s</w:t>
            </w:r>
          </w:p>
        </w:tc>
        <w:tc>
          <w:tcPr>
            <w:tcW w:w="900" w:type="dxa"/>
            <w:tcBorders>
              <w:top w:val="single" w:sz="4" w:space="0" w:color="auto"/>
              <w:left w:val="nil"/>
              <w:bottom w:val="single" w:sz="4" w:space="0" w:color="auto"/>
              <w:right w:val="single" w:sz="4" w:space="0" w:color="000000"/>
            </w:tcBorders>
            <w:shd w:val="clear" w:color="auto" w:fill="auto"/>
            <w:noWrap/>
            <w:vAlign w:val="center"/>
            <w:hideMark/>
          </w:tcPr>
          <w:p w:rsidR="006913DE" w:rsidRPr="00E37E72" w:rsidRDefault="006913DE" w:rsidP="00E37E72">
            <w:pPr>
              <w:ind w:left="-108" w:right="-108"/>
              <w:jc w:val="center"/>
              <w:rPr>
                <w:rFonts w:ascii="Arial" w:hAnsi="Arial" w:cs="Arial"/>
                <w:b/>
                <w:bCs/>
              </w:rPr>
            </w:pPr>
            <w:r w:rsidRPr="00E37E72">
              <w:rPr>
                <w:rFonts w:ascii="Arial" w:hAnsi="Arial" w:cs="Arial"/>
                <w:b/>
                <w:bCs/>
              </w:rPr>
              <w:t>Apr-1</w:t>
            </w:r>
            <w:r w:rsidR="00E72FF9" w:rsidRPr="00E37E72">
              <w:rPr>
                <w:rFonts w:ascii="Arial" w:hAnsi="Arial" w:cs="Arial"/>
                <w:b/>
                <w:bCs/>
              </w:rPr>
              <w:t>5</w:t>
            </w: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rsidR="006913DE" w:rsidRPr="00E37E72" w:rsidRDefault="006913DE" w:rsidP="00E37E72">
            <w:pPr>
              <w:ind w:left="-108" w:right="-108"/>
              <w:jc w:val="center"/>
              <w:rPr>
                <w:rFonts w:ascii="Arial" w:hAnsi="Arial" w:cs="Arial"/>
                <w:b/>
                <w:bCs/>
              </w:rPr>
            </w:pPr>
            <w:r w:rsidRPr="00E37E72">
              <w:rPr>
                <w:rFonts w:ascii="Arial" w:hAnsi="Arial" w:cs="Arial"/>
                <w:b/>
                <w:bCs/>
              </w:rPr>
              <w:t>May-1</w:t>
            </w:r>
            <w:r w:rsidR="00E72FF9" w:rsidRPr="00E37E72">
              <w:rPr>
                <w:rFonts w:ascii="Arial" w:hAnsi="Arial" w:cs="Arial"/>
                <w:b/>
                <w:bCs/>
              </w:rPr>
              <w:t>5</w:t>
            </w:r>
          </w:p>
        </w:tc>
        <w:tc>
          <w:tcPr>
            <w:tcW w:w="900" w:type="dxa"/>
            <w:tcBorders>
              <w:top w:val="single" w:sz="4" w:space="0" w:color="auto"/>
              <w:left w:val="nil"/>
              <w:bottom w:val="single" w:sz="4" w:space="0" w:color="auto"/>
              <w:right w:val="single" w:sz="4" w:space="0" w:color="000000"/>
            </w:tcBorders>
            <w:shd w:val="clear" w:color="auto" w:fill="auto"/>
            <w:noWrap/>
            <w:vAlign w:val="center"/>
            <w:hideMark/>
          </w:tcPr>
          <w:p w:rsidR="006913DE" w:rsidRPr="00E37E72" w:rsidRDefault="006913DE" w:rsidP="00E37E72">
            <w:pPr>
              <w:ind w:left="-108" w:right="-108"/>
              <w:jc w:val="center"/>
              <w:rPr>
                <w:rFonts w:ascii="Arial" w:hAnsi="Arial" w:cs="Arial"/>
                <w:b/>
                <w:bCs/>
              </w:rPr>
            </w:pPr>
            <w:r w:rsidRPr="00E37E72">
              <w:rPr>
                <w:rFonts w:ascii="Arial" w:hAnsi="Arial" w:cs="Arial"/>
                <w:b/>
                <w:bCs/>
              </w:rPr>
              <w:t>Jun-1</w:t>
            </w:r>
            <w:r w:rsidR="00E72FF9" w:rsidRPr="00E37E72">
              <w:rPr>
                <w:rFonts w:ascii="Arial" w:hAnsi="Arial" w:cs="Arial"/>
                <w:b/>
                <w:bCs/>
              </w:rPr>
              <w:t>5</w:t>
            </w: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rsidR="006913DE" w:rsidRPr="00E37E72" w:rsidRDefault="006913DE" w:rsidP="00E37E72">
            <w:pPr>
              <w:ind w:left="-108" w:right="-108"/>
              <w:jc w:val="center"/>
              <w:rPr>
                <w:rFonts w:ascii="Arial" w:hAnsi="Arial" w:cs="Arial"/>
                <w:b/>
                <w:bCs/>
              </w:rPr>
            </w:pPr>
            <w:r w:rsidRPr="00E37E72">
              <w:rPr>
                <w:rFonts w:ascii="Arial" w:hAnsi="Arial" w:cs="Arial"/>
                <w:b/>
                <w:bCs/>
              </w:rPr>
              <w:t>Jul-1</w:t>
            </w:r>
            <w:r w:rsidR="00E72FF9" w:rsidRPr="00E37E72">
              <w:rPr>
                <w:rFonts w:ascii="Arial" w:hAnsi="Arial" w:cs="Arial"/>
                <w:b/>
                <w:bCs/>
              </w:rPr>
              <w:t>5</w:t>
            </w:r>
          </w:p>
        </w:tc>
        <w:tc>
          <w:tcPr>
            <w:tcW w:w="900" w:type="dxa"/>
            <w:tcBorders>
              <w:top w:val="single" w:sz="4" w:space="0" w:color="auto"/>
              <w:left w:val="nil"/>
              <w:bottom w:val="single" w:sz="4" w:space="0" w:color="auto"/>
              <w:right w:val="single" w:sz="4" w:space="0" w:color="000000"/>
            </w:tcBorders>
            <w:shd w:val="clear" w:color="auto" w:fill="auto"/>
            <w:noWrap/>
            <w:vAlign w:val="center"/>
            <w:hideMark/>
          </w:tcPr>
          <w:p w:rsidR="006913DE" w:rsidRPr="00E37E72" w:rsidRDefault="006913DE" w:rsidP="00E37E72">
            <w:pPr>
              <w:ind w:left="-108" w:right="-108"/>
              <w:jc w:val="center"/>
              <w:rPr>
                <w:rFonts w:ascii="Arial" w:hAnsi="Arial" w:cs="Arial"/>
                <w:b/>
                <w:bCs/>
              </w:rPr>
            </w:pPr>
            <w:r w:rsidRPr="00E37E72">
              <w:rPr>
                <w:rFonts w:ascii="Arial" w:hAnsi="Arial" w:cs="Arial"/>
                <w:b/>
                <w:bCs/>
              </w:rPr>
              <w:t>Aug-1</w:t>
            </w:r>
            <w:r w:rsidR="00E72FF9" w:rsidRPr="00E37E72">
              <w:rPr>
                <w:rFonts w:ascii="Arial" w:hAnsi="Arial" w:cs="Arial"/>
                <w:b/>
                <w:bCs/>
              </w:rPr>
              <w:t>5</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6913DE" w:rsidRPr="00E37E72" w:rsidRDefault="006913DE" w:rsidP="00E37E72">
            <w:pPr>
              <w:ind w:left="-108" w:right="-108"/>
              <w:jc w:val="center"/>
              <w:rPr>
                <w:rFonts w:ascii="Arial" w:hAnsi="Arial" w:cs="Arial"/>
                <w:b/>
                <w:bCs/>
              </w:rPr>
            </w:pPr>
            <w:r w:rsidRPr="00E37E72">
              <w:rPr>
                <w:rFonts w:ascii="Arial" w:hAnsi="Arial" w:cs="Arial"/>
                <w:b/>
                <w:bCs/>
              </w:rPr>
              <w:t>Sep-1</w:t>
            </w:r>
            <w:r w:rsidR="00E72FF9" w:rsidRPr="00E37E72">
              <w:rPr>
                <w:rFonts w:ascii="Arial" w:hAnsi="Arial" w:cs="Arial"/>
                <w:b/>
                <w:bCs/>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06E4" w:rsidRPr="00E37E72" w:rsidRDefault="002B06E4" w:rsidP="00E37E72">
            <w:pPr>
              <w:ind w:left="-108" w:right="-108"/>
              <w:jc w:val="center"/>
              <w:rPr>
                <w:rFonts w:ascii="Arial" w:hAnsi="Arial" w:cs="Arial"/>
                <w:b/>
                <w:bCs/>
              </w:rPr>
            </w:pPr>
            <w:r w:rsidRPr="00E37E72">
              <w:rPr>
                <w:rFonts w:ascii="Arial" w:hAnsi="Arial" w:cs="Arial"/>
                <w:b/>
                <w:bCs/>
              </w:rPr>
              <w:t xml:space="preserve">Total of </w:t>
            </w:r>
          </w:p>
          <w:p w:rsidR="002B06E4" w:rsidRPr="00E37E72" w:rsidRDefault="002B06E4" w:rsidP="00E37E72">
            <w:pPr>
              <w:ind w:left="-108" w:right="-108"/>
              <w:jc w:val="center"/>
              <w:rPr>
                <w:rFonts w:ascii="Arial" w:hAnsi="Arial" w:cs="Arial"/>
                <w:b/>
                <w:bCs/>
              </w:rPr>
            </w:pPr>
            <w:r w:rsidRPr="00E37E72">
              <w:rPr>
                <w:rFonts w:ascii="Arial" w:hAnsi="Arial" w:cs="Arial"/>
                <w:b/>
                <w:bCs/>
              </w:rPr>
              <w:t xml:space="preserve">Six </w:t>
            </w:r>
          </w:p>
          <w:p w:rsidR="006913DE" w:rsidRPr="00E37E72" w:rsidRDefault="002B06E4" w:rsidP="00E37E72">
            <w:pPr>
              <w:ind w:left="-108" w:right="-108"/>
              <w:jc w:val="center"/>
              <w:rPr>
                <w:rFonts w:ascii="Arial" w:hAnsi="Arial" w:cs="Arial"/>
                <w:b/>
                <w:bCs/>
              </w:rPr>
            </w:pPr>
            <w:r w:rsidRPr="00E37E72">
              <w:rPr>
                <w:rFonts w:ascii="Arial" w:hAnsi="Arial" w:cs="Arial"/>
                <w:b/>
                <w:bCs/>
              </w:rPr>
              <w:t>M</w:t>
            </w:r>
            <w:r w:rsidR="006913DE" w:rsidRPr="00E37E72">
              <w:rPr>
                <w:rFonts w:ascii="Arial" w:hAnsi="Arial" w:cs="Arial"/>
                <w:b/>
                <w:bCs/>
              </w:rPr>
              <w:t>onths</w:t>
            </w:r>
          </w:p>
        </w:tc>
        <w:tc>
          <w:tcPr>
            <w:tcW w:w="1080"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913DE" w:rsidRPr="00E37E72" w:rsidRDefault="006913DE" w:rsidP="00E37E72">
            <w:pPr>
              <w:ind w:left="-108" w:right="-108"/>
              <w:jc w:val="center"/>
              <w:rPr>
                <w:rFonts w:ascii="Arial" w:hAnsi="Arial" w:cs="Arial"/>
                <w:b/>
                <w:bCs/>
              </w:rPr>
            </w:pPr>
            <w:r w:rsidRPr="00E37E72">
              <w:rPr>
                <w:rFonts w:ascii="Arial" w:hAnsi="Arial" w:cs="Arial"/>
                <w:b/>
                <w:bCs/>
              </w:rPr>
              <w:t>Avg. SMD of DISCOM</w:t>
            </w:r>
            <w:r w:rsidR="00F542AD" w:rsidRPr="00E37E72">
              <w:rPr>
                <w:rFonts w:ascii="Arial" w:hAnsi="Arial" w:cs="Arial"/>
                <w:b/>
                <w:bCs/>
              </w:rPr>
              <w:t xml:space="preserve"> Utilities </w:t>
            </w:r>
            <w:r w:rsidRPr="00E37E72">
              <w:rPr>
                <w:rFonts w:ascii="Arial" w:hAnsi="Arial" w:cs="Arial"/>
                <w:b/>
                <w:bCs/>
              </w:rPr>
              <w:t>for Apr’1</w:t>
            </w:r>
            <w:r w:rsidR="00E72FF9" w:rsidRPr="00E37E72">
              <w:rPr>
                <w:rFonts w:ascii="Arial" w:hAnsi="Arial" w:cs="Arial"/>
                <w:b/>
                <w:bCs/>
              </w:rPr>
              <w:t>5</w:t>
            </w:r>
            <w:r w:rsidRPr="00E37E72">
              <w:rPr>
                <w:rFonts w:ascii="Arial" w:hAnsi="Arial" w:cs="Arial"/>
                <w:b/>
                <w:bCs/>
              </w:rPr>
              <w:t>-Sept.’1</w:t>
            </w:r>
            <w:r w:rsidR="00E72FF9" w:rsidRPr="00E37E72">
              <w:rPr>
                <w:rFonts w:ascii="Arial" w:hAnsi="Arial" w:cs="Arial"/>
                <w:b/>
                <w:bCs/>
              </w:rPr>
              <w:t>5</w:t>
            </w:r>
          </w:p>
        </w:tc>
        <w:tc>
          <w:tcPr>
            <w:tcW w:w="1170" w:type="dxa"/>
            <w:tcBorders>
              <w:top w:val="single" w:sz="4" w:space="0" w:color="auto"/>
              <w:left w:val="nil"/>
              <w:bottom w:val="single" w:sz="4" w:space="0" w:color="auto"/>
              <w:right w:val="single" w:sz="4" w:space="0" w:color="000000"/>
            </w:tcBorders>
            <w:shd w:val="clear" w:color="auto" w:fill="auto"/>
            <w:vAlign w:val="center"/>
            <w:hideMark/>
          </w:tcPr>
          <w:p w:rsidR="006913DE" w:rsidRPr="00E37E72" w:rsidRDefault="006913DE" w:rsidP="00E37E72">
            <w:pPr>
              <w:ind w:left="-108" w:right="-108"/>
              <w:jc w:val="center"/>
              <w:rPr>
                <w:rFonts w:ascii="Arial" w:hAnsi="Arial" w:cs="Arial"/>
                <w:b/>
                <w:bCs/>
              </w:rPr>
            </w:pPr>
            <w:r w:rsidRPr="00E37E72">
              <w:rPr>
                <w:rFonts w:ascii="Arial" w:hAnsi="Arial" w:cs="Arial"/>
                <w:b/>
                <w:bCs/>
              </w:rPr>
              <w:t>Highest SMD of DISCOMs for Apr’1</w:t>
            </w:r>
            <w:r w:rsidR="00E72FF9" w:rsidRPr="00E37E72">
              <w:rPr>
                <w:rFonts w:ascii="Arial" w:hAnsi="Arial" w:cs="Arial"/>
                <w:b/>
                <w:bCs/>
              </w:rPr>
              <w:t>5</w:t>
            </w:r>
            <w:r w:rsidRPr="00E37E72">
              <w:rPr>
                <w:rFonts w:ascii="Arial" w:hAnsi="Arial" w:cs="Arial"/>
                <w:b/>
                <w:bCs/>
              </w:rPr>
              <w:t>-Sept.’1</w:t>
            </w:r>
            <w:r w:rsidR="00E72FF9" w:rsidRPr="00E37E72">
              <w:rPr>
                <w:rFonts w:ascii="Arial" w:hAnsi="Arial" w:cs="Arial"/>
                <w:b/>
                <w:bCs/>
              </w:rPr>
              <w:t>5</w:t>
            </w:r>
          </w:p>
        </w:tc>
      </w:tr>
      <w:tr w:rsidR="00F542AD" w:rsidRPr="00184ED9" w:rsidTr="00E37E72">
        <w:trPr>
          <w:trHeight w:val="258"/>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42AD" w:rsidRPr="00184ED9" w:rsidRDefault="00F542AD" w:rsidP="00E37E72">
            <w:pPr>
              <w:ind w:left="-108" w:right="-108"/>
              <w:rPr>
                <w:rFonts w:ascii="Arial" w:hAnsi="Arial" w:cs="Arial"/>
                <w:b/>
                <w:bCs/>
              </w:rPr>
            </w:pPr>
            <w:r w:rsidRPr="00184ED9">
              <w:rPr>
                <w:rFonts w:ascii="Arial" w:hAnsi="Arial" w:cs="Arial"/>
                <w:b/>
                <w:bCs/>
              </w:rPr>
              <w:t>CESU</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1303.00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1405.09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1370.22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1381.80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1427.66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1349.64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8237.40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1372.90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42AD" w:rsidRDefault="00F542AD" w:rsidP="00E37E72">
            <w:pPr>
              <w:ind w:left="-108" w:right="-28"/>
              <w:jc w:val="right"/>
              <w:rPr>
                <w:rFonts w:ascii="Arial" w:hAnsi="Arial" w:cs="Arial"/>
                <w:b/>
                <w:bCs/>
                <w:color w:val="000000"/>
              </w:rPr>
            </w:pPr>
            <w:r>
              <w:rPr>
                <w:rFonts w:ascii="Arial" w:hAnsi="Arial" w:cs="Arial"/>
                <w:b/>
                <w:bCs/>
                <w:color w:val="000000"/>
              </w:rPr>
              <w:t>1427.66</w:t>
            </w:r>
          </w:p>
        </w:tc>
      </w:tr>
      <w:tr w:rsidR="00F542AD" w:rsidRPr="00184ED9" w:rsidTr="00E37E72">
        <w:trPr>
          <w:trHeight w:val="258"/>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42AD" w:rsidRPr="00184ED9" w:rsidRDefault="00F542AD" w:rsidP="00E37E72">
            <w:pPr>
              <w:ind w:left="-108" w:right="-108"/>
              <w:rPr>
                <w:rFonts w:ascii="Arial" w:hAnsi="Arial" w:cs="Arial"/>
                <w:b/>
                <w:bCs/>
              </w:rPr>
            </w:pPr>
            <w:r w:rsidRPr="00184ED9">
              <w:rPr>
                <w:rFonts w:ascii="Arial" w:hAnsi="Arial" w:cs="Arial"/>
                <w:b/>
                <w:bCs/>
              </w:rPr>
              <w:t>NESCO</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color w:val="000000"/>
                <w:szCs w:val="22"/>
              </w:rPr>
            </w:pPr>
            <w:r w:rsidRPr="00F542AD">
              <w:rPr>
                <w:rFonts w:ascii="Arial" w:hAnsi="Arial" w:cs="Arial"/>
                <w:color w:val="000000"/>
                <w:szCs w:val="22"/>
              </w:rPr>
              <w:t>807.89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818.95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835.86</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812.58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817.62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835.36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4928.26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821.38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42AD" w:rsidRDefault="00F542AD" w:rsidP="00E37E72">
            <w:pPr>
              <w:ind w:left="-108" w:right="-28"/>
              <w:jc w:val="right"/>
              <w:rPr>
                <w:rFonts w:ascii="Arial" w:hAnsi="Arial" w:cs="Arial"/>
                <w:b/>
                <w:bCs/>
                <w:color w:val="000000"/>
              </w:rPr>
            </w:pPr>
            <w:r>
              <w:rPr>
                <w:rFonts w:ascii="Arial" w:hAnsi="Arial" w:cs="Arial"/>
                <w:b/>
                <w:bCs/>
                <w:color w:val="000000"/>
              </w:rPr>
              <w:t>835.36</w:t>
            </w:r>
          </w:p>
        </w:tc>
      </w:tr>
      <w:tr w:rsidR="00F542AD" w:rsidRPr="00184ED9" w:rsidTr="00E37E72">
        <w:trPr>
          <w:trHeight w:val="258"/>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42AD" w:rsidRPr="00184ED9" w:rsidRDefault="00F542AD" w:rsidP="00E37E72">
            <w:pPr>
              <w:ind w:left="-108" w:right="-108"/>
              <w:rPr>
                <w:rFonts w:ascii="Arial" w:hAnsi="Arial" w:cs="Arial"/>
                <w:b/>
                <w:bCs/>
              </w:rPr>
            </w:pPr>
            <w:r w:rsidRPr="00184ED9">
              <w:rPr>
                <w:rFonts w:ascii="Arial" w:hAnsi="Arial" w:cs="Arial"/>
                <w:b/>
                <w:bCs/>
              </w:rPr>
              <w:t>WESCO</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1272.75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1163.53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1208.18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1133.32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1075.98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1148.06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7001.81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1166.97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42AD" w:rsidRDefault="00F542AD" w:rsidP="00E37E72">
            <w:pPr>
              <w:ind w:left="-108" w:right="-28"/>
              <w:jc w:val="right"/>
              <w:rPr>
                <w:rFonts w:ascii="Arial" w:hAnsi="Arial" w:cs="Arial"/>
                <w:b/>
                <w:bCs/>
                <w:color w:val="000000"/>
              </w:rPr>
            </w:pPr>
            <w:r>
              <w:rPr>
                <w:rFonts w:ascii="Arial" w:hAnsi="Arial" w:cs="Arial"/>
                <w:b/>
                <w:bCs/>
                <w:color w:val="000000"/>
              </w:rPr>
              <w:t>1272.75</w:t>
            </w:r>
          </w:p>
        </w:tc>
      </w:tr>
      <w:tr w:rsidR="00F542AD" w:rsidRPr="00184ED9" w:rsidTr="00E37E72">
        <w:trPr>
          <w:trHeight w:val="258"/>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42AD" w:rsidRPr="00184ED9" w:rsidRDefault="00F542AD" w:rsidP="00E37E72">
            <w:pPr>
              <w:ind w:left="-108" w:right="-108"/>
              <w:rPr>
                <w:rFonts w:ascii="Arial" w:hAnsi="Arial" w:cs="Arial"/>
                <w:b/>
                <w:bCs/>
              </w:rPr>
            </w:pPr>
            <w:r w:rsidRPr="00184ED9">
              <w:rPr>
                <w:rFonts w:ascii="Arial" w:hAnsi="Arial" w:cs="Arial"/>
                <w:b/>
                <w:bCs/>
              </w:rPr>
              <w:t>SOUTHCO</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531.27</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539.11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537.50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532.48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544.78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506.92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3192.05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szCs w:val="22"/>
              </w:rPr>
            </w:pPr>
            <w:r w:rsidRPr="00F542AD">
              <w:rPr>
                <w:rFonts w:ascii="Arial" w:hAnsi="Arial" w:cs="Arial"/>
                <w:szCs w:val="22"/>
              </w:rPr>
              <w:t>532.01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42AD" w:rsidRDefault="00F542AD" w:rsidP="00E37E72">
            <w:pPr>
              <w:ind w:left="-108" w:right="-28"/>
              <w:jc w:val="right"/>
              <w:rPr>
                <w:rFonts w:ascii="Arial" w:hAnsi="Arial" w:cs="Arial"/>
                <w:b/>
                <w:bCs/>
                <w:color w:val="000000"/>
              </w:rPr>
            </w:pPr>
            <w:r>
              <w:rPr>
                <w:rFonts w:ascii="Arial" w:hAnsi="Arial" w:cs="Arial"/>
                <w:b/>
                <w:bCs/>
                <w:color w:val="000000"/>
              </w:rPr>
              <w:t>544.78</w:t>
            </w:r>
          </w:p>
        </w:tc>
      </w:tr>
      <w:tr w:rsidR="00F542AD" w:rsidRPr="00184ED9" w:rsidTr="00E37E72">
        <w:trPr>
          <w:trHeight w:val="258"/>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42AD" w:rsidRPr="00184ED9" w:rsidRDefault="00F542AD" w:rsidP="00E37E72">
            <w:pPr>
              <w:ind w:left="-108" w:right="-108"/>
              <w:jc w:val="right"/>
              <w:rPr>
                <w:rFonts w:ascii="Arial" w:hAnsi="Arial" w:cs="Arial"/>
                <w:b/>
                <w:bCs/>
              </w:rPr>
            </w:pPr>
            <w:r w:rsidRPr="00184ED9">
              <w:rPr>
                <w:rFonts w:ascii="Arial" w:hAnsi="Arial" w:cs="Arial"/>
                <w:b/>
                <w:bCs/>
              </w:rPr>
              <w:t>TOTAL</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b/>
                <w:bCs/>
                <w:szCs w:val="22"/>
              </w:rPr>
            </w:pPr>
            <w:r w:rsidRPr="00F542AD">
              <w:rPr>
                <w:rFonts w:ascii="Arial" w:hAnsi="Arial" w:cs="Arial"/>
                <w:b/>
                <w:bCs/>
                <w:szCs w:val="22"/>
              </w:rPr>
              <w:t>3914.92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b/>
                <w:bCs/>
                <w:szCs w:val="22"/>
              </w:rPr>
            </w:pPr>
            <w:r w:rsidRPr="00F542AD">
              <w:rPr>
                <w:rFonts w:ascii="Arial" w:hAnsi="Arial" w:cs="Arial"/>
                <w:b/>
                <w:bCs/>
                <w:szCs w:val="22"/>
              </w:rPr>
              <w:t>3926.67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b/>
                <w:bCs/>
                <w:szCs w:val="22"/>
              </w:rPr>
            </w:pPr>
            <w:r w:rsidRPr="00F542AD">
              <w:rPr>
                <w:rFonts w:ascii="Arial" w:hAnsi="Arial" w:cs="Arial"/>
                <w:b/>
                <w:bCs/>
                <w:szCs w:val="22"/>
              </w:rPr>
              <w:t>3951.74</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b/>
                <w:bCs/>
                <w:szCs w:val="22"/>
              </w:rPr>
            </w:pPr>
            <w:r w:rsidRPr="00F542AD">
              <w:rPr>
                <w:rFonts w:ascii="Arial" w:hAnsi="Arial" w:cs="Arial"/>
                <w:b/>
                <w:bCs/>
                <w:szCs w:val="22"/>
              </w:rPr>
              <w:t>3860.18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b/>
                <w:bCs/>
                <w:szCs w:val="22"/>
              </w:rPr>
            </w:pPr>
            <w:r w:rsidRPr="00F542AD">
              <w:rPr>
                <w:rFonts w:ascii="Arial" w:hAnsi="Arial" w:cs="Arial"/>
                <w:b/>
                <w:bCs/>
                <w:szCs w:val="22"/>
              </w:rPr>
              <w:t>3866.03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b/>
                <w:bCs/>
                <w:szCs w:val="22"/>
              </w:rPr>
            </w:pPr>
            <w:r w:rsidRPr="00F542AD">
              <w:rPr>
                <w:rFonts w:ascii="Arial" w:hAnsi="Arial" w:cs="Arial"/>
                <w:b/>
                <w:bCs/>
                <w:szCs w:val="22"/>
              </w:rPr>
              <w:t>3839.98</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b/>
                <w:bCs/>
                <w:szCs w:val="22"/>
              </w:rPr>
            </w:pPr>
            <w:r w:rsidRPr="00F542AD">
              <w:rPr>
                <w:rFonts w:ascii="Arial" w:hAnsi="Arial" w:cs="Arial"/>
                <w:b/>
                <w:bCs/>
                <w:szCs w:val="22"/>
              </w:rPr>
              <w:t>23359.52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2AD" w:rsidRPr="00F542AD" w:rsidRDefault="00F542AD" w:rsidP="00E37E72">
            <w:pPr>
              <w:ind w:left="-108" w:right="-28"/>
              <w:jc w:val="right"/>
              <w:rPr>
                <w:rFonts w:ascii="Arial" w:hAnsi="Arial" w:cs="Arial"/>
                <w:b/>
                <w:bCs/>
                <w:szCs w:val="22"/>
              </w:rPr>
            </w:pPr>
            <w:r w:rsidRPr="00F542AD">
              <w:rPr>
                <w:rFonts w:ascii="Arial" w:hAnsi="Arial" w:cs="Arial"/>
                <w:b/>
                <w:bCs/>
                <w:szCs w:val="22"/>
              </w:rPr>
              <w:t>3893.25</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42AD" w:rsidRDefault="00F542AD" w:rsidP="00E37E72">
            <w:pPr>
              <w:ind w:left="-108" w:right="-28"/>
              <w:jc w:val="right"/>
              <w:rPr>
                <w:rFonts w:ascii="Arial" w:hAnsi="Arial" w:cs="Arial"/>
                <w:b/>
                <w:bCs/>
                <w:color w:val="000000"/>
              </w:rPr>
            </w:pPr>
            <w:r>
              <w:rPr>
                <w:rFonts w:ascii="Arial" w:hAnsi="Arial" w:cs="Arial"/>
                <w:b/>
                <w:bCs/>
                <w:color w:val="000000"/>
              </w:rPr>
              <w:t>4080.54</w:t>
            </w:r>
          </w:p>
        </w:tc>
      </w:tr>
    </w:tbl>
    <w:p w:rsidR="00530517" w:rsidRPr="00B556EA" w:rsidRDefault="00530517" w:rsidP="00E37E72">
      <w:pPr>
        <w:pStyle w:val="BodyTextIndent"/>
        <w:tabs>
          <w:tab w:val="clear" w:pos="720"/>
        </w:tabs>
        <w:spacing w:after="0"/>
        <w:ind w:left="0"/>
        <w:jc w:val="both"/>
        <w:rPr>
          <w:rFonts w:ascii="Arial" w:hAnsi="Arial" w:cs="Arial"/>
          <w:bCs/>
          <w:sz w:val="16"/>
          <w:szCs w:val="21"/>
        </w:rPr>
      </w:pPr>
    </w:p>
    <w:p w:rsidR="00F542AD" w:rsidRDefault="00F542AD" w:rsidP="006913DE">
      <w:pPr>
        <w:pStyle w:val="BodyTextIndent"/>
        <w:tabs>
          <w:tab w:val="clear" w:pos="720"/>
        </w:tabs>
        <w:spacing w:line="360" w:lineRule="auto"/>
        <w:ind w:left="360"/>
        <w:jc w:val="both"/>
        <w:rPr>
          <w:rFonts w:ascii="Arial" w:hAnsi="Arial" w:cs="Arial"/>
          <w:bCs/>
          <w:sz w:val="22"/>
          <w:szCs w:val="21"/>
        </w:rPr>
      </w:pPr>
      <w:r>
        <w:rPr>
          <w:rFonts w:ascii="Arial" w:hAnsi="Arial" w:cs="Arial"/>
          <w:bCs/>
          <w:sz w:val="22"/>
          <w:szCs w:val="21"/>
        </w:rPr>
        <w:t xml:space="preserve">It is submitted that </w:t>
      </w:r>
      <w:r w:rsidR="002B06E4">
        <w:rPr>
          <w:rFonts w:ascii="Arial" w:hAnsi="Arial" w:cs="Arial"/>
          <w:bCs/>
          <w:sz w:val="22"/>
          <w:szCs w:val="21"/>
        </w:rPr>
        <w:t xml:space="preserve">the actual </w:t>
      </w:r>
      <w:r>
        <w:rPr>
          <w:rFonts w:ascii="Arial" w:hAnsi="Arial" w:cs="Arial"/>
          <w:bCs/>
          <w:sz w:val="22"/>
          <w:szCs w:val="21"/>
        </w:rPr>
        <w:t xml:space="preserve">average SMD and the highest SMD that occurred during the first half of FY 2015-16 </w:t>
      </w:r>
      <w:r w:rsidR="002B06E4">
        <w:rPr>
          <w:rFonts w:ascii="Arial" w:hAnsi="Arial" w:cs="Arial"/>
          <w:bCs/>
          <w:sz w:val="22"/>
          <w:szCs w:val="21"/>
        </w:rPr>
        <w:t>and the highest SMDs during FY 201</w:t>
      </w:r>
      <w:r>
        <w:rPr>
          <w:rFonts w:ascii="Arial" w:hAnsi="Arial" w:cs="Arial"/>
          <w:bCs/>
          <w:sz w:val="22"/>
          <w:szCs w:val="21"/>
        </w:rPr>
        <w:t>5</w:t>
      </w:r>
      <w:r w:rsidR="002B06E4">
        <w:rPr>
          <w:rFonts w:ascii="Arial" w:hAnsi="Arial" w:cs="Arial"/>
          <w:bCs/>
          <w:sz w:val="22"/>
          <w:szCs w:val="21"/>
        </w:rPr>
        <w:t>-1</w:t>
      </w:r>
      <w:r>
        <w:rPr>
          <w:rFonts w:ascii="Arial" w:hAnsi="Arial" w:cs="Arial"/>
          <w:bCs/>
          <w:sz w:val="22"/>
          <w:szCs w:val="21"/>
        </w:rPr>
        <w:t>6</w:t>
      </w:r>
      <w:r w:rsidR="002B06E4">
        <w:rPr>
          <w:rFonts w:ascii="Arial" w:hAnsi="Arial" w:cs="Arial"/>
          <w:bCs/>
          <w:sz w:val="22"/>
          <w:szCs w:val="21"/>
        </w:rPr>
        <w:t xml:space="preserve">, </w:t>
      </w:r>
      <w:r>
        <w:rPr>
          <w:rFonts w:ascii="Arial" w:hAnsi="Arial" w:cs="Arial"/>
          <w:bCs/>
          <w:sz w:val="22"/>
          <w:szCs w:val="21"/>
        </w:rPr>
        <w:t>are recorded as 3893.25 MVA/Month and 4080.54 MVA/Month, respectively.</w:t>
      </w:r>
    </w:p>
    <w:p w:rsidR="00C07932" w:rsidRDefault="00E37E72" w:rsidP="006913DE">
      <w:pPr>
        <w:pStyle w:val="BodyTextIndent"/>
        <w:tabs>
          <w:tab w:val="clear" w:pos="720"/>
        </w:tabs>
        <w:spacing w:line="360" w:lineRule="auto"/>
        <w:ind w:left="360"/>
        <w:jc w:val="both"/>
        <w:rPr>
          <w:rFonts w:ascii="Arial" w:hAnsi="Arial" w:cs="Arial"/>
          <w:bCs/>
          <w:sz w:val="22"/>
          <w:szCs w:val="21"/>
        </w:rPr>
      </w:pPr>
      <w:r>
        <w:rPr>
          <w:rFonts w:ascii="Arial" w:hAnsi="Arial" w:cs="Arial"/>
          <w:bCs/>
          <w:sz w:val="22"/>
          <w:szCs w:val="21"/>
        </w:rPr>
        <w:t xml:space="preserve">The approval of the Hon’ble OERC in respect of the approved SMDs of each DISCOM Utility vis-à-vis the actual SMDs </w:t>
      </w:r>
      <w:r w:rsidR="00C07932">
        <w:rPr>
          <w:rFonts w:ascii="Arial" w:hAnsi="Arial" w:cs="Arial"/>
          <w:bCs/>
          <w:sz w:val="22"/>
          <w:szCs w:val="21"/>
        </w:rPr>
        <w:t xml:space="preserve">including the </w:t>
      </w:r>
      <w:r w:rsidR="00D41CA3">
        <w:rPr>
          <w:rFonts w:ascii="Arial" w:hAnsi="Arial" w:cs="Arial"/>
          <w:bCs/>
          <w:sz w:val="22"/>
          <w:szCs w:val="21"/>
        </w:rPr>
        <w:t>average and highest that occurred during 1</w:t>
      </w:r>
      <w:r w:rsidR="00D41CA3" w:rsidRPr="00D41CA3">
        <w:rPr>
          <w:rFonts w:ascii="Arial" w:hAnsi="Arial" w:cs="Arial"/>
          <w:bCs/>
          <w:sz w:val="22"/>
          <w:szCs w:val="21"/>
          <w:vertAlign w:val="superscript"/>
        </w:rPr>
        <w:t>st</w:t>
      </w:r>
      <w:r w:rsidR="00D41CA3">
        <w:rPr>
          <w:rFonts w:ascii="Arial" w:hAnsi="Arial" w:cs="Arial"/>
          <w:bCs/>
          <w:sz w:val="22"/>
          <w:szCs w:val="21"/>
        </w:rPr>
        <w:t xml:space="preserve"> six months of FY 2015-16) </w:t>
      </w:r>
      <w:r w:rsidR="00C07932">
        <w:rPr>
          <w:rFonts w:ascii="Arial" w:hAnsi="Arial" w:cs="Arial"/>
          <w:bCs/>
          <w:sz w:val="22"/>
          <w:szCs w:val="21"/>
        </w:rPr>
        <w:t xml:space="preserve">and the projection furnished by the DISCOM Utilities for FY 2016-17 are given below for kind appreciation. </w:t>
      </w:r>
    </w:p>
    <w:p w:rsidR="006913DE" w:rsidRDefault="006913DE" w:rsidP="006913DE">
      <w:pPr>
        <w:pStyle w:val="BodyTextIndent"/>
        <w:tabs>
          <w:tab w:val="clear" w:pos="720"/>
        </w:tabs>
        <w:spacing w:before="0" w:after="0"/>
        <w:ind w:left="360"/>
        <w:jc w:val="center"/>
        <w:rPr>
          <w:rFonts w:ascii="Arial" w:hAnsi="Arial" w:cs="Arial"/>
          <w:b/>
          <w:bCs/>
          <w:szCs w:val="21"/>
        </w:rPr>
      </w:pPr>
      <w:r>
        <w:rPr>
          <w:rFonts w:ascii="Arial" w:hAnsi="Arial" w:cs="Arial"/>
          <w:b/>
          <w:bCs/>
          <w:szCs w:val="21"/>
        </w:rPr>
        <w:t xml:space="preserve">DISCOM-WISE </w:t>
      </w:r>
      <w:r w:rsidRPr="002C40D6">
        <w:rPr>
          <w:rFonts w:ascii="Arial" w:hAnsi="Arial" w:cs="Arial"/>
          <w:b/>
          <w:bCs/>
          <w:szCs w:val="21"/>
        </w:rPr>
        <w:t>Project</w:t>
      </w:r>
      <w:r>
        <w:rPr>
          <w:rFonts w:ascii="Arial" w:hAnsi="Arial" w:cs="Arial"/>
          <w:b/>
          <w:bCs/>
          <w:szCs w:val="21"/>
        </w:rPr>
        <w:t xml:space="preserve">ion of SMDs </w:t>
      </w:r>
      <w:r w:rsidRPr="002C40D6">
        <w:rPr>
          <w:rFonts w:ascii="Arial" w:hAnsi="Arial" w:cs="Arial"/>
          <w:b/>
          <w:bCs/>
          <w:szCs w:val="21"/>
        </w:rPr>
        <w:t xml:space="preserve">for FY </w:t>
      </w:r>
      <w:r>
        <w:rPr>
          <w:rFonts w:ascii="Arial" w:hAnsi="Arial" w:cs="Arial"/>
          <w:b/>
          <w:bCs/>
          <w:szCs w:val="21"/>
        </w:rPr>
        <w:t>201</w:t>
      </w:r>
      <w:r w:rsidR="00C12BA4">
        <w:rPr>
          <w:rFonts w:ascii="Arial" w:hAnsi="Arial" w:cs="Arial"/>
          <w:b/>
          <w:bCs/>
          <w:szCs w:val="21"/>
        </w:rPr>
        <w:t>6-17</w:t>
      </w:r>
    </w:p>
    <w:tbl>
      <w:tblPr>
        <w:tblW w:w="9180" w:type="dxa"/>
        <w:tblInd w:w="378" w:type="dxa"/>
        <w:tblLayout w:type="fixed"/>
        <w:tblLook w:val="04A0"/>
      </w:tblPr>
      <w:tblGrid>
        <w:gridCol w:w="1216"/>
        <w:gridCol w:w="1484"/>
        <w:gridCol w:w="2610"/>
        <w:gridCol w:w="1710"/>
        <w:gridCol w:w="2160"/>
      </w:tblGrid>
      <w:tr w:rsidR="00AD6911" w:rsidRPr="00E212D1" w:rsidTr="00B1640C">
        <w:trPr>
          <w:trHeight w:val="602"/>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911" w:rsidRPr="00E212D1" w:rsidRDefault="00AD6911" w:rsidP="00BF0CC3">
            <w:pPr>
              <w:jc w:val="center"/>
              <w:rPr>
                <w:rFonts w:ascii="Arial" w:hAnsi="Arial" w:cs="Arial"/>
                <w:b/>
                <w:bCs/>
              </w:rPr>
            </w:pPr>
            <w:r w:rsidRPr="00E212D1">
              <w:rPr>
                <w:rFonts w:ascii="Arial" w:hAnsi="Arial" w:cs="Arial"/>
                <w:b/>
                <w:bCs/>
              </w:rPr>
              <w:t>DISCOMs</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rsidR="00AD6911" w:rsidRPr="00E212D1" w:rsidRDefault="00AD6911" w:rsidP="00D41CA3">
            <w:pPr>
              <w:jc w:val="center"/>
              <w:rPr>
                <w:rFonts w:ascii="Arial" w:hAnsi="Arial" w:cs="Arial"/>
                <w:b/>
                <w:bCs/>
                <w:sz w:val="22"/>
                <w:szCs w:val="22"/>
              </w:rPr>
            </w:pPr>
            <w:r w:rsidRPr="00E212D1">
              <w:rPr>
                <w:rFonts w:ascii="Arial" w:hAnsi="Arial" w:cs="Arial"/>
                <w:b/>
                <w:bCs/>
                <w:sz w:val="22"/>
                <w:szCs w:val="22"/>
              </w:rPr>
              <w:t>OERC approval for 201</w:t>
            </w:r>
            <w:r w:rsidR="00D41CA3">
              <w:rPr>
                <w:rFonts w:ascii="Arial" w:hAnsi="Arial" w:cs="Arial"/>
                <w:b/>
                <w:bCs/>
                <w:sz w:val="22"/>
                <w:szCs w:val="22"/>
              </w:rPr>
              <w:t>5</w:t>
            </w:r>
            <w:r w:rsidRPr="00E212D1">
              <w:rPr>
                <w:rFonts w:ascii="Arial" w:hAnsi="Arial" w:cs="Arial"/>
                <w:b/>
                <w:bCs/>
                <w:sz w:val="22"/>
                <w:szCs w:val="22"/>
              </w:rPr>
              <w:t>-1</w:t>
            </w:r>
            <w:r w:rsidR="00D41CA3">
              <w:rPr>
                <w:rFonts w:ascii="Arial" w:hAnsi="Arial" w:cs="Arial"/>
                <w:b/>
                <w:bCs/>
                <w:sz w:val="22"/>
                <w:szCs w:val="22"/>
              </w:rPr>
              <w:t>6</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AD6911" w:rsidRDefault="00AD6911" w:rsidP="00AD6911">
            <w:pPr>
              <w:jc w:val="center"/>
              <w:rPr>
                <w:rFonts w:ascii="Arial" w:hAnsi="Arial" w:cs="Arial"/>
                <w:b/>
                <w:bCs/>
                <w:sz w:val="22"/>
                <w:szCs w:val="22"/>
              </w:rPr>
            </w:pPr>
            <w:r w:rsidRPr="00E212D1">
              <w:rPr>
                <w:rFonts w:ascii="Arial" w:hAnsi="Arial" w:cs="Arial"/>
                <w:b/>
                <w:bCs/>
                <w:sz w:val="22"/>
                <w:szCs w:val="22"/>
              </w:rPr>
              <w:t>Highest SMD (MVA per month) recorded during FY 201</w:t>
            </w:r>
            <w:r w:rsidR="00224C26">
              <w:rPr>
                <w:rFonts w:ascii="Arial" w:hAnsi="Arial" w:cs="Arial"/>
                <w:b/>
                <w:bCs/>
                <w:sz w:val="22"/>
                <w:szCs w:val="22"/>
              </w:rPr>
              <w:t>5</w:t>
            </w:r>
            <w:r w:rsidRPr="00E212D1">
              <w:rPr>
                <w:rFonts w:ascii="Arial" w:hAnsi="Arial" w:cs="Arial"/>
                <w:b/>
                <w:bCs/>
                <w:sz w:val="22"/>
                <w:szCs w:val="22"/>
              </w:rPr>
              <w:t>-1</w:t>
            </w:r>
            <w:r w:rsidR="00224C26">
              <w:rPr>
                <w:rFonts w:ascii="Arial" w:hAnsi="Arial" w:cs="Arial"/>
                <w:b/>
                <w:bCs/>
                <w:sz w:val="22"/>
                <w:szCs w:val="22"/>
              </w:rPr>
              <w:t>6</w:t>
            </w:r>
          </w:p>
          <w:p w:rsidR="00AD6911" w:rsidRPr="00E212D1" w:rsidRDefault="00AD6911" w:rsidP="00224C26">
            <w:pPr>
              <w:jc w:val="center"/>
              <w:rPr>
                <w:rFonts w:ascii="Arial" w:hAnsi="Arial" w:cs="Arial"/>
                <w:b/>
                <w:bCs/>
                <w:sz w:val="22"/>
                <w:szCs w:val="22"/>
              </w:rPr>
            </w:pPr>
            <w:r w:rsidRPr="00E212D1">
              <w:rPr>
                <w:rFonts w:ascii="Arial" w:hAnsi="Arial" w:cs="Arial"/>
                <w:b/>
                <w:bCs/>
                <w:sz w:val="22"/>
                <w:szCs w:val="22"/>
              </w:rPr>
              <w:t>(Apr</w:t>
            </w:r>
            <w:r>
              <w:rPr>
                <w:rFonts w:ascii="Arial" w:hAnsi="Arial" w:cs="Arial"/>
                <w:b/>
                <w:bCs/>
                <w:sz w:val="22"/>
                <w:szCs w:val="22"/>
              </w:rPr>
              <w:t>.</w:t>
            </w:r>
            <w:r w:rsidRPr="00E212D1">
              <w:rPr>
                <w:rFonts w:ascii="Arial" w:hAnsi="Arial" w:cs="Arial"/>
                <w:b/>
                <w:bCs/>
                <w:sz w:val="22"/>
                <w:szCs w:val="22"/>
              </w:rPr>
              <w:t>'1</w:t>
            </w:r>
            <w:r w:rsidR="00224C26">
              <w:rPr>
                <w:rFonts w:ascii="Arial" w:hAnsi="Arial" w:cs="Arial"/>
                <w:b/>
                <w:bCs/>
                <w:sz w:val="22"/>
                <w:szCs w:val="22"/>
              </w:rPr>
              <w:t>5</w:t>
            </w:r>
            <w:r w:rsidRPr="00E212D1">
              <w:rPr>
                <w:rFonts w:ascii="Arial" w:hAnsi="Arial" w:cs="Arial"/>
                <w:b/>
                <w:bCs/>
                <w:sz w:val="22"/>
                <w:szCs w:val="22"/>
              </w:rPr>
              <w:t xml:space="preserve"> to Sept'1</w:t>
            </w:r>
            <w:r w:rsidR="00224C26">
              <w:rPr>
                <w:rFonts w:ascii="Arial" w:hAnsi="Arial" w:cs="Arial"/>
                <w:b/>
                <w:bCs/>
                <w:sz w:val="22"/>
                <w:szCs w:val="22"/>
              </w:rPr>
              <w:t>5</w:t>
            </w:r>
            <w:r w:rsidRPr="00E212D1">
              <w:rPr>
                <w:rFonts w:ascii="Arial" w:hAnsi="Arial" w:cs="Arial"/>
                <w:b/>
                <w:bCs/>
                <w:sz w:val="22"/>
                <w:szCs w:val="22"/>
              </w:rPr>
              <w:t>)</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AD6911" w:rsidRDefault="00AD6911" w:rsidP="00BF0CC3">
            <w:pPr>
              <w:jc w:val="center"/>
              <w:rPr>
                <w:rFonts w:ascii="Arial" w:hAnsi="Arial" w:cs="Arial"/>
                <w:b/>
                <w:bCs/>
                <w:sz w:val="22"/>
                <w:szCs w:val="22"/>
              </w:rPr>
            </w:pPr>
            <w:r>
              <w:rPr>
                <w:rFonts w:ascii="Arial" w:hAnsi="Arial" w:cs="Arial"/>
                <w:b/>
                <w:bCs/>
                <w:sz w:val="22"/>
                <w:szCs w:val="22"/>
              </w:rPr>
              <w:t>DISCOMs Projection</w:t>
            </w:r>
            <w:r w:rsidRPr="00E212D1">
              <w:rPr>
                <w:rFonts w:ascii="Arial" w:hAnsi="Arial" w:cs="Arial"/>
                <w:b/>
                <w:bCs/>
                <w:sz w:val="22"/>
                <w:szCs w:val="22"/>
              </w:rPr>
              <w:t xml:space="preserve"> of SMD fo</w:t>
            </w:r>
            <w:r>
              <w:rPr>
                <w:rFonts w:ascii="Arial" w:hAnsi="Arial" w:cs="Arial"/>
                <w:b/>
                <w:bCs/>
                <w:sz w:val="22"/>
                <w:szCs w:val="22"/>
              </w:rPr>
              <w:t>r</w:t>
            </w:r>
          </w:p>
          <w:p w:rsidR="00AD6911" w:rsidRPr="00E212D1" w:rsidRDefault="00224C26" w:rsidP="00224C26">
            <w:pPr>
              <w:jc w:val="center"/>
              <w:rPr>
                <w:rFonts w:ascii="Arial" w:hAnsi="Arial" w:cs="Arial"/>
                <w:b/>
                <w:bCs/>
                <w:sz w:val="22"/>
                <w:szCs w:val="22"/>
              </w:rPr>
            </w:pPr>
            <w:r>
              <w:rPr>
                <w:rFonts w:ascii="Arial" w:hAnsi="Arial" w:cs="Arial"/>
                <w:b/>
                <w:bCs/>
                <w:sz w:val="22"/>
                <w:szCs w:val="22"/>
              </w:rPr>
              <w:t>FY 2016</w:t>
            </w:r>
            <w:r w:rsidR="00AD6911" w:rsidRPr="00E212D1">
              <w:rPr>
                <w:rFonts w:ascii="Arial" w:hAnsi="Arial" w:cs="Arial"/>
                <w:b/>
                <w:bCs/>
                <w:sz w:val="22"/>
                <w:szCs w:val="22"/>
              </w:rPr>
              <w:t>-1</w:t>
            </w:r>
            <w:r>
              <w:rPr>
                <w:rFonts w:ascii="Arial" w:hAnsi="Arial" w:cs="Arial"/>
                <w:b/>
                <w:bCs/>
                <w:sz w:val="22"/>
                <w:szCs w:val="22"/>
              </w:rPr>
              <w:t>7</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AD6911" w:rsidRPr="00E212D1" w:rsidRDefault="00AD6911" w:rsidP="00BF0CC3">
            <w:pPr>
              <w:jc w:val="center"/>
              <w:rPr>
                <w:rFonts w:ascii="Arial" w:hAnsi="Arial" w:cs="Arial"/>
                <w:b/>
                <w:bCs/>
                <w:sz w:val="22"/>
                <w:szCs w:val="22"/>
              </w:rPr>
            </w:pPr>
            <w:r w:rsidRPr="00E212D1">
              <w:rPr>
                <w:rFonts w:ascii="Arial" w:hAnsi="Arial" w:cs="Arial"/>
                <w:b/>
                <w:bCs/>
                <w:sz w:val="22"/>
                <w:szCs w:val="22"/>
              </w:rPr>
              <w:t xml:space="preserve">GRIDCO's Projection of SMD </w:t>
            </w:r>
            <w:r>
              <w:rPr>
                <w:rFonts w:ascii="Arial" w:hAnsi="Arial" w:cs="Arial"/>
                <w:b/>
                <w:bCs/>
                <w:sz w:val="22"/>
                <w:szCs w:val="22"/>
              </w:rPr>
              <w:t xml:space="preserve">of DISCOMs </w:t>
            </w:r>
            <w:r w:rsidR="00224C26">
              <w:rPr>
                <w:rFonts w:ascii="Arial" w:hAnsi="Arial" w:cs="Arial"/>
                <w:b/>
                <w:bCs/>
                <w:sz w:val="22"/>
                <w:szCs w:val="22"/>
              </w:rPr>
              <w:t>for FY 2016-17</w:t>
            </w:r>
          </w:p>
        </w:tc>
      </w:tr>
      <w:tr w:rsidR="00AD6911" w:rsidRPr="00E212D1" w:rsidTr="00B1640C">
        <w:trPr>
          <w:trHeight w:val="255"/>
        </w:trPr>
        <w:tc>
          <w:tcPr>
            <w:tcW w:w="1216" w:type="dxa"/>
            <w:tcBorders>
              <w:top w:val="nil"/>
              <w:left w:val="single" w:sz="4" w:space="0" w:color="000000"/>
              <w:bottom w:val="single" w:sz="4" w:space="0" w:color="000000"/>
              <w:right w:val="single" w:sz="4" w:space="0" w:color="000000"/>
            </w:tcBorders>
            <w:shd w:val="clear" w:color="auto" w:fill="auto"/>
            <w:vAlign w:val="bottom"/>
            <w:hideMark/>
          </w:tcPr>
          <w:p w:rsidR="00AD6911" w:rsidRPr="00E212D1" w:rsidRDefault="00AD6911" w:rsidP="00E212D1">
            <w:pPr>
              <w:ind w:left="-108" w:right="-62"/>
              <w:jc w:val="center"/>
              <w:rPr>
                <w:rFonts w:ascii="Arial" w:hAnsi="Arial" w:cs="Arial"/>
                <w:b/>
                <w:bCs/>
              </w:rPr>
            </w:pPr>
            <w:r w:rsidRPr="00E212D1">
              <w:rPr>
                <w:rFonts w:ascii="Arial" w:hAnsi="Arial" w:cs="Arial"/>
                <w:b/>
                <w:bCs/>
              </w:rPr>
              <w:t> </w:t>
            </w:r>
          </w:p>
        </w:tc>
        <w:tc>
          <w:tcPr>
            <w:tcW w:w="1484" w:type="dxa"/>
            <w:tcBorders>
              <w:top w:val="nil"/>
              <w:left w:val="nil"/>
              <w:bottom w:val="nil"/>
              <w:right w:val="nil"/>
            </w:tcBorders>
            <w:shd w:val="clear" w:color="auto" w:fill="auto"/>
            <w:vAlign w:val="bottom"/>
            <w:hideMark/>
          </w:tcPr>
          <w:p w:rsidR="00AD6911" w:rsidRPr="00B1640C" w:rsidRDefault="00AD6911" w:rsidP="00E212D1">
            <w:pPr>
              <w:ind w:left="-108" w:right="-62"/>
              <w:jc w:val="center"/>
              <w:rPr>
                <w:rFonts w:ascii="Arial" w:hAnsi="Arial" w:cs="Arial"/>
                <w:b/>
                <w:bCs/>
                <w:sz w:val="22"/>
                <w:szCs w:val="22"/>
              </w:rPr>
            </w:pPr>
            <w:r w:rsidRPr="00B1640C">
              <w:rPr>
                <w:rFonts w:ascii="Arial" w:hAnsi="Arial" w:cs="Arial"/>
                <w:b/>
                <w:bCs/>
                <w:sz w:val="22"/>
                <w:szCs w:val="22"/>
              </w:rPr>
              <w:t>(MVA/Month)</w:t>
            </w:r>
          </w:p>
        </w:tc>
        <w:tc>
          <w:tcPr>
            <w:tcW w:w="2610" w:type="dxa"/>
            <w:tcBorders>
              <w:top w:val="nil"/>
              <w:left w:val="nil"/>
              <w:bottom w:val="nil"/>
              <w:right w:val="single" w:sz="4" w:space="0" w:color="000000"/>
            </w:tcBorders>
            <w:shd w:val="clear" w:color="auto" w:fill="auto"/>
            <w:vAlign w:val="bottom"/>
            <w:hideMark/>
          </w:tcPr>
          <w:p w:rsidR="00AD6911" w:rsidRPr="00B1640C" w:rsidRDefault="00AD6911" w:rsidP="00E212D1">
            <w:pPr>
              <w:ind w:left="-108" w:right="-62"/>
              <w:jc w:val="center"/>
              <w:rPr>
                <w:rFonts w:ascii="Arial" w:hAnsi="Arial" w:cs="Arial"/>
                <w:b/>
                <w:bCs/>
                <w:sz w:val="22"/>
                <w:szCs w:val="22"/>
              </w:rPr>
            </w:pPr>
            <w:r w:rsidRPr="00B1640C">
              <w:rPr>
                <w:rFonts w:ascii="Arial" w:hAnsi="Arial" w:cs="Arial"/>
                <w:b/>
                <w:bCs/>
                <w:sz w:val="22"/>
                <w:szCs w:val="22"/>
              </w:rPr>
              <w:t>(MVA/Month)</w:t>
            </w:r>
          </w:p>
        </w:tc>
        <w:tc>
          <w:tcPr>
            <w:tcW w:w="1710" w:type="dxa"/>
            <w:tcBorders>
              <w:top w:val="nil"/>
              <w:left w:val="nil"/>
              <w:bottom w:val="nil"/>
              <w:right w:val="single" w:sz="4" w:space="0" w:color="000000"/>
            </w:tcBorders>
            <w:shd w:val="clear" w:color="auto" w:fill="auto"/>
            <w:vAlign w:val="bottom"/>
            <w:hideMark/>
          </w:tcPr>
          <w:p w:rsidR="00AD6911" w:rsidRPr="00B1640C" w:rsidRDefault="00AD6911" w:rsidP="00E212D1">
            <w:pPr>
              <w:ind w:left="-108" w:right="-62"/>
              <w:jc w:val="center"/>
              <w:rPr>
                <w:rFonts w:ascii="Arial" w:hAnsi="Arial" w:cs="Arial"/>
                <w:b/>
                <w:bCs/>
                <w:sz w:val="22"/>
                <w:szCs w:val="22"/>
              </w:rPr>
            </w:pPr>
            <w:r w:rsidRPr="00B1640C">
              <w:rPr>
                <w:rFonts w:ascii="Arial" w:hAnsi="Arial" w:cs="Arial"/>
                <w:b/>
                <w:bCs/>
                <w:sz w:val="22"/>
                <w:szCs w:val="22"/>
              </w:rPr>
              <w:t>(MVA/Month)</w:t>
            </w:r>
          </w:p>
        </w:tc>
        <w:tc>
          <w:tcPr>
            <w:tcW w:w="2160" w:type="dxa"/>
            <w:tcBorders>
              <w:top w:val="nil"/>
              <w:left w:val="nil"/>
              <w:bottom w:val="single" w:sz="4" w:space="0" w:color="auto"/>
              <w:right w:val="single" w:sz="4" w:space="0" w:color="000000"/>
            </w:tcBorders>
            <w:shd w:val="clear" w:color="auto" w:fill="auto"/>
            <w:vAlign w:val="bottom"/>
            <w:hideMark/>
          </w:tcPr>
          <w:p w:rsidR="00AD6911" w:rsidRPr="00B1640C" w:rsidRDefault="00AD6911" w:rsidP="00E212D1">
            <w:pPr>
              <w:ind w:left="-108" w:right="-62"/>
              <w:jc w:val="center"/>
              <w:rPr>
                <w:rFonts w:ascii="Arial" w:hAnsi="Arial" w:cs="Arial"/>
                <w:b/>
                <w:bCs/>
                <w:sz w:val="22"/>
                <w:szCs w:val="22"/>
              </w:rPr>
            </w:pPr>
            <w:r w:rsidRPr="00B1640C">
              <w:rPr>
                <w:rFonts w:ascii="Arial" w:hAnsi="Arial" w:cs="Arial"/>
                <w:b/>
                <w:bCs/>
                <w:sz w:val="22"/>
                <w:szCs w:val="22"/>
              </w:rPr>
              <w:t>(MVA/Month)</w:t>
            </w:r>
          </w:p>
        </w:tc>
      </w:tr>
      <w:tr w:rsidR="00670331" w:rsidRPr="00E212D1" w:rsidTr="006F4B58">
        <w:trPr>
          <w:trHeight w:val="65"/>
        </w:trPr>
        <w:tc>
          <w:tcPr>
            <w:tcW w:w="1216" w:type="dxa"/>
            <w:tcBorders>
              <w:top w:val="nil"/>
              <w:left w:val="single" w:sz="4" w:space="0" w:color="000000"/>
              <w:bottom w:val="single" w:sz="4" w:space="0" w:color="000000"/>
              <w:right w:val="nil"/>
            </w:tcBorders>
            <w:shd w:val="clear" w:color="auto" w:fill="auto"/>
            <w:vAlign w:val="bottom"/>
            <w:hideMark/>
          </w:tcPr>
          <w:p w:rsidR="00670331" w:rsidRPr="00E212D1" w:rsidRDefault="00670331" w:rsidP="00E212D1">
            <w:pPr>
              <w:rPr>
                <w:rFonts w:ascii="Arial" w:hAnsi="Arial" w:cs="Arial"/>
                <w:b/>
                <w:bCs/>
              </w:rPr>
            </w:pPr>
            <w:r w:rsidRPr="00E212D1">
              <w:rPr>
                <w:rFonts w:ascii="Arial" w:hAnsi="Arial" w:cs="Arial"/>
                <w:b/>
                <w:bCs/>
              </w:rPr>
              <w:t xml:space="preserve"> CESU </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331" w:rsidRPr="00B1640C" w:rsidRDefault="00670331" w:rsidP="00224C26">
            <w:pPr>
              <w:jc w:val="right"/>
              <w:rPr>
                <w:rFonts w:ascii="Arial" w:hAnsi="Arial" w:cs="Arial"/>
                <w:sz w:val="22"/>
                <w:szCs w:val="22"/>
              </w:rPr>
            </w:pPr>
            <w:r w:rsidRPr="00B1640C">
              <w:rPr>
                <w:rFonts w:ascii="Arial" w:hAnsi="Arial" w:cs="Arial"/>
                <w:sz w:val="22"/>
                <w:szCs w:val="22"/>
              </w:rPr>
              <w:t>14</w:t>
            </w:r>
            <w:r>
              <w:rPr>
                <w:rFonts w:ascii="Arial" w:hAnsi="Arial" w:cs="Arial"/>
                <w:sz w:val="22"/>
                <w:szCs w:val="22"/>
              </w:rPr>
              <w:t>6</w:t>
            </w:r>
            <w:r w:rsidRPr="00B1640C">
              <w:rPr>
                <w:rFonts w:ascii="Arial" w:hAnsi="Arial" w:cs="Arial"/>
                <w:sz w:val="22"/>
                <w:szCs w:val="22"/>
              </w:rPr>
              <w:t>0.00</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670331" w:rsidRPr="00224C26" w:rsidRDefault="00670331" w:rsidP="00112B36">
            <w:pPr>
              <w:jc w:val="right"/>
              <w:rPr>
                <w:rFonts w:ascii="Arial" w:hAnsi="Arial" w:cs="Arial"/>
                <w:b/>
                <w:bCs/>
                <w:color w:val="000000"/>
                <w:sz w:val="22"/>
              </w:rPr>
            </w:pPr>
            <w:r w:rsidRPr="00224C26">
              <w:rPr>
                <w:rFonts w:ascii="Arial" w:hAnsi="Arial" w:cs="Arial"/>
                <w:b/>
                <w:bCs/>
                <w:color w:val="000000"/>
                <w:sz w:val="22"/>
              </w:rPr>
              <w:t>1427.66</w:t>
            </w:r>
          </w:p>
        </w:tc>
        <w:tc>
          <w:tcPr>
            <w:tcW w:w="1710" w:type="dxa"/>
            <w:tcBorders>
              <w:top w:val="single" w:sz="4" w:space="0" w:color="auto"/>
              <w:left w:val="nil"/>
              <w:bottom w:val="single" w:sz="4" w:space="0" w:color="auto"/>
              <w:right w:val="nil"/>
            </w:tcBorders>
            <w:shd w:val="clear" w:color="auto" w:fill="auto"/>
            <w:vAlign w:val="bottom"/>
            <w:hideMark/>
          </w:tcPr>
          <w:p w:rsidR="00670331" w:rsidRPr="00B1640C" w:rsidRDefault="0041707A" w:rsidP="00224C26">
            <w:pPr>
              <w:jc w:val="right"/>
              <w:rPr>
                <w:rFonts w:ascii="Arial" w:hAnsi="Arial" w:cs="Arial"/>
                <w:b/>
                <w:bCs/>
                <w:sz w:val="22"/>
                <w:szCs w:val="22"/>
              </w:rPr>
            </w:pPr>
            <w:r>
              <w:rPr>
                <w:rFonts w:ascii="Arial" w:hAnsi="Arial" w:cs="Arial"/>
                <w:b/>
                <w:bCs/>
                <w:sz w:val="22"/>
                <w:szCs w:val="22"/>
              </w:rPr>
              <w:t>1872</w:t>
            </w:r>
            <w:r w:rsidR="00670331" w:rsidRPr="00B1640C">
              <w:rPr>
                <w:rFonts w:ascii="Arial" w:hAnsi="Arial" w:cs="Arial"/>
                <w:b/>
                <w:bCs/>
                <w:sz w:val="22"/>
                <w:szCs w:val="22"/>
              </w:rPr>
              <w:t>.00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331" w:rsidRPr="00670331" w:rsidRDefault="00670331" w:rsidP="006F4B58">
            <w:pPr>
              <w:jc w:val="right"/>
              <w:rPr>
                <w:rFonts w:ascii="Arial" w:hAnsi="Arial" w:cs="Arial"/>
                <w:b/>
                <w:bCs/>
                <w:sz w:val="22"/>
                <w:szCs w:val="22"/>
              </w:rPr>
            </w:pPr>
            <w:r w:rsidRPr="00670331">
              <w:rPr>
                <w:rFonts w:ascii="Arial" w:hAnsi="Arial" w:cs="Arial"/>
                <w:b/>
                <w:bCs/>
                <w:sz w:val="22"/>
                <w:szCs w:val="22"/>
              </w:rPr>
              <w:t>1427.66</w:t>
            </w:r>
          </w:p>
        </w:tc>
      </w:tr>
      <w:tr w:rsidR="00670331" w:rsidRPr="00E212D1" w:rsidTr="006F4B58">
        <w:trPr>
          <w:trHeight w:val="107"/>
        </w:trPr>
        <w:tc>
          <w:tcPr>
            <w:tcW w:w="1216" w:type="dxa"/>
            <w:tcBorders>
              <w:top w:val="nil"/>
              <w:left w:val="single" w:sz="4" w:space="0" w:color="000000"/>
              <w:bottom w:val="single" w:sz="4" w:space="0" w:color="000000"/>
              <w:right w:val="nil"/>
            </w:tcBorders>
            <w:shd w:val="clear" w:color="auto" w:fill="auto"/>
            <w:vAlign w:val="bottom"/>
            <w:hideMark/>
          </w:tcPr>
          <w:p w:rsidR="00670331" w:rsidRPr="00E212D1" w:rsidRDefault="00670331" w:rsidP="00E212D1">
            <w:pPr>
              <w:rPr>
                <w:rFonts w:ascii="Arial" w:hAnsi="Arial" w:cs="Arial"/>
                <w:b/>
                <w:bCs/>
              </w:rPr>
            </w:pPr>
            <w:r w:rsidRPr="00E212D1">
              <w:rPr>
                <w:rFonts w:ascii="Arial" w:hAnsi="Arial" w:cs="Arial"/>
                <w:b/>
                <w:bCs/>
              </w:rPr>
              <w:t xml:space="preserve"> NESCO </w:t>
            </w:r>
          </w:p>
        </w:tc>
        <w:tc>
          <w:tcPr>
            <w:tcW w:w="1484" w:type="dxa"/>
            <w:tcBorders>
              <w:top w:val="nil"/>
              <w:left w:val="single" w:sz="4" w:space="0" w:color="auto"/>
              <w:bottom w:val="single" w:sz="4" w:space="0" w:color="auto"/>
              <w:right w:val="single" w:sz="4" w:space="0" w:color="auto"/>
            </w:tcBorders>
            <w:shd w:val="clear" w:color="auto" w:fill="auto"/>
            <w:vAlign w:val="bottom"/>
            <w:hideMark/>
          </w:tcPr>
          <w:p w:rsidR="00670331" w:rsidRPr="00B1640C" w:rsidRDefault="00670331" w:rsidP="00224C26">
            <w:pPr>
              <w:jc w:val="right"/>
              <w:rPr>
                <w:rFonts w:ascii="Arial" w:hAnsi="Arial" w:cs="Arial"/>
                <w:sz w:val="22"/>
                <w:szCs w:val="22"/>
              </w:rPr>
            </w:pPr>
            <w:r w:rsidRPr="00B1640C">
              <w:rPr>
                <w:rFonts w:ascii="Arial" w:hAnsi="Arial" w:cs="Arial"/>
                <w:sz w:val="22"/>
                <w:szCs w:val="22"/>
              </w:rPr>
              <w:t>8</w:t>
            </w:r>
            <w:r>
              <w:rPr>
                <w:rFonts w:ascii="Arial" w:hAnsi="Arial" w:cs="Arial"/>
                <w:sz w:val="22"/>
                <w:szCs w:val="22"/>
              </w:rPr>
              <w:t>8</w:t>
            </w:r>
            <w:r w:rsidRPr="00B1640C">
              <w:rPr>
                <w:rFonts w:ascii="Arial" w:hAnsi="Arial" w:cs="Arial"/>
                <w:sz w:val="22"/>
                <w:szCs w:val="22"/>
              </w:rPr>
              <w:t>0.00</w:t>
            </w:r>
          </w:p>
        </w:tc>
        <w:tc>
          <w:tcPr>
            <w:tcW w:w="2610" w:type="dxa"/>
            <w:tcBorders>
              <w:top w:val="nil"/>
              <w:left w:val="nil"/>
              <w:bottom w:val="single" w:sz="4" w:space="0" w:color="auto"/>
              <w:right w:val="single" w:sz="4" w:space="0" w:color="auto"/>
            </w:tcBorders>
            <w:shd w:val="clear" w:color="auto" w:fill="auto"/>
            <w:vAlign w:val="center"/>
            <w:hideMark/>
          </w:tcPr>
          <w:p w:rsidR="00670331" w:rsidRPr="00224C26" w:rsidRDefault="00670331" w:rsidP="00112B36">
            <w:pPr>
              <w:jc w:val="right"/>
              <w:rPr>
                <w:rFonts w:ascii="Arial" w:hAnsi="Arial" w:cs="Arial"/>
                <w:b/>
                <w:bCs/>
                <w:color w:val="000000"/>
                <w:sz w:val="22"/>
              </w:rPr>
            </w:pPr>
            <w:r w:rsidRPr="00224C26">
              <w:rPr>
                <w:rFonts w:ascii="Arial" w:hAnsi="Arial" w:cs="Arial"/>
                <w:b/>
                <w:bCs/>
                <w:color w:val="000000"/>
                <w:sz w:val="22"/>
              </w:rPr>
              <w:t>835.36</w:t>
            </w:r>
          </w:p>
        </w:tc>
        <w:tc>
          <w:tcPr>
            <w:tcW w:w="1710" w:type="dxa"/>
            <w:tcBorders>
              <w:top w:val="nil"/>
              <w:left w:val="nil"/>
              <w:bottom w:val="single" w:sz="4" w:space="0" w:color="auto"/>
              <w:right w:val="nil"/>
            </w:tcBorders>
            <w:shd w:val="clear" w:color="auto" w:fill="auto"/>
            <w:vAlign w:val="bottom"/>
            <w:hideMark/>
          </w:tcPr>
          <w:p w:rsidR="00670331" w:rsidRPr="00B1640C" w:rsidRDefault="00670331" w:rsidP="00091F0B">
            <w:pPr>
              <w:jc w:val="right"/>
              <w:rPr>
                <w:rFonts w:ascii="Arial" w:hAnsi="Arial" w:cs="Arial"/>
                <w:b/>
                <w:bCs/>
                <w:sz w:val="22"/>
                <w:szCs w:val="22"/>
              </w:rPr>
            </w:pPr>
            <w:r>
              <w:rPr>
                <w:rFonts w:ascii="Arial" w:hAnsi="Arial" w:cs="Arial"/>
                <w:b/>
                <w:bCs/>
                <w:sz w:val="22"/>
                <w:szCs w:val="22"/>
              </w:rPr>
              <w:t>98</w:t>
            </w:r>
            <w:r w:rsidRPr="00B1640C">
              <w:rPr>
                <w:rFonts w:ascii="Arial" w:hAnsi="Arial" w:cs="Arial"/>
                <w:b/>
                <w:bCs/>
                <w:sz w:val="22"/>
                <w:szCs w:val="22"/>
              </w:rPr>
              <w:t>0.00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331" w:rsidRPr="00670331" w:rsidRDefault="00670331" w:rsidP="006F4B58">
            <w:pPr>
              <w:jc w:val="right"/>
              <w:rPr>
                <w:rFonts w:ascii="Arial" w:hAnsi="Arial" w:cs="Arial"/>
                <w:b/>
                <w:bCs/>
                <w:sz w:val="22"/>
                <w:szCs w:val="22"/>
              </w:rPr>
            </w:pPr>
            <w:r w:rsidRPr="00670331">
              <w:rPr>
                <w:rFonts w:ascii="Arial" w:hAnsi="Arial" w:cs="Arial"/>
                <w:b/>
                <w:bCs/>
                <w:sz w:val="22"/>
                <w:szCs w:val="22"/>
              </w:rPr>
              <w:t>835.36</w:t>
            </w:r>
          </w:p>
        </w:tc>
      </w:tr>
      <w:tr w:rsidR="00670331" w:rsidRPr="00E212D1" w:rsidTr="006F4B58">
        <w:trPr>
          <w:trHeight w:val="89"/>
        </w:trPr>
        <w:tc>
          <w:tcPr>
            <w:tcW w:w="1216" w:type="dxa"/>
            <w:tcBorders>
              <w:top w:val="nil"/>
              <w:left w:val="single" w:sz="4" w:space="0" w:color="000000"/>
              <w:bottom w:val="single" w:sz="4" w:space="0" w:color="000000"/>
              <w:right w:val="nil"/>
            </w:tcBorders>
            <w:shd w:val="clear" w:color="auto" w:fill="auto"/>
            <w:vAlign w:val="bottom"/>
            <w:hideMark/>
          </w:tcPr>
          <w:p w:rsidR="00670331" w:rsidRPr="00E212D1" w:rsidRDefault="00670331" w:rsidP="00E212D1">
            <w:pPr>
              <w:rPr>
                <w:rFonts w:ascii="Arial" w:hAnsi="Arial" w:cs="Arial"/>
                <w:b/>
                <w:bCs/>
              </w:rPr>
            </w:pPr>
            <w:r w:rsidRPr="00E212D1">
              <w:rPr>
                <w:rFonts w:ascii="Arial" w:hAnsi="Arial" w:cs="Arial"/>
                <w:b/>
                <w:bCs/>
              </w:rPr>
              <w:t xml:space="preserve"> WESCO </w:t>
            </w:r>
          </w:p>
        </w:tc>
        <w:tc>
          <w:tcPr>
            <w:tcW w:w="1484" w:type="dxa"/>
            <w:tcBorders>
              <w:top w:val="nil"/>
              <w:left w:val="single" w:sz="4" w:space="0" w:color="auto"/>
              <w:bottom w:val="single" w:sz="4" w:space="0" w:color="auto"/>
              <w:right w:val="single" w:sz="4" w:space="0" w:color="auto"/>
            </w:tcBorders>
            <w:shd w:val="clear" w:color="auto" w:fill="auto"/>
            <w:vAlign w:val="bottom"/>
            <w:hideMark/>
          </w:tcPr>
          <w:p w:rsidR="00670331" w:rsidRPr="00B1640C" w:rsidRDefault="00670331" w:rsidP="00224C26">
            <w:pPr>
              <w:jc w:val="right"/>
              <w:rPr>
                <w:rFonts w:ascii="Arial" w:hAnsi="Arial" w:cs="Arial"/>
                <w:sz w:val="22"/>
                <w:szCs w:val="22"/>
              </w:rPr>
            </w:pPr>
            <w:r w:rsidRPr="00B1640C">
              <w:rPr>
                <w:rFonts w:ascii="Arial" w:hAnsi="Arial" w:cs="Arial"/>
                <w:sz w:val="22"/>
                <w:szCs w:val="22"/>
              </w:rPr>
              <w:t>1</w:t>
            </w:r>
            <w:r>
              <w:rPr>
                <w:rFonts w:ascii="Arial" w:hAnsi="Arial" w:cs="Arial"/>
                <w:sz w:val="22"/>
                <w:szCs w:val="22"/>
              </w:rPr>
              <w:t>240</w:t>
            </w:r>
            <w:r w:rsidRPr="00B1640C">
              <w:rPr>
                <w:rFonts w:ascii="Arial" w:hAnsi="Arial" w:cs="Arial"/>
                <w:sz w:val="22"/>
                <w:szCs w:val="22"/>
              </w:rPr>
              <w:t>.00</w:t>
            </w:r>
          </w:p>
        </w:tc>
        <w:tc>
          <w:tcPr>
            <w:tcW w:w="2610" w:type="dxa"/>
            <w:tcBorders>
              <w:top w:val="nil"/>
              <w:left w:val="nil"/>
              <w:bottom w:val="single" w:sz="4" w:space="0" w:color="auto"/>
              <w:right w:val="single" w:sz="4" w:space="0" w:color="auto"/>
            </w:tcBorders>
            <w:shd w:val="clear" w:color="auto" w:fill="auto"/>
            <w:vAlign w:val="center"/>
            <w:hideMark/>
          </w:tcPr>
          <w:p w:rsidR="00670331" w:rsidRPr="00224C26" w:rsidRDefault="00670331" w:rsidP="00112B36">
            <w:pPr>
              <w:jc w:val="right"/>
              <w:rPr>
                <w:rFonts w:ascii="Arial" w:hAnsi="Arial" w:cs="Arial"/>
                <w:b/>
                <w:bCs/>
                <w:color w:val="000000"/>
                <w:sz w:val="22"/>
              </w:rPr>
            </w:pPr>
            <w:r w:rsidRPr="00224C26">
              <w:rPr>
                <w:rFonts w:ascii="Arial" w:hAnsi="Arial" w:cs="Arial"/>
                <w:b/>
                <w:bCs/>
                <w:color w:val="000000"/>
                <w:sz w:val="22"/>
              </w:rPr>
              <w:t>1272.75</w:t>
            </w:r>
          </w:p>
        </w:tc>
        <w:tc>
          <w:tcPr>
            <w:tcW w:w="1710" w:type="dxa"/>
            <w:tcBorders>
              <w:top w:val="nil"/>
              <w:left w:val="nil"/>
              <w:bottom w:val="single" w:sz="4" w:space="0" w:color="auto"/>
              <w:right w:val="nil"/>
            </w:tcBorders>
            <w:shd w:val="clear" w:color="auto" w:fill="auto"/>
            <w:vAlign w:val="bottom"/>
            <w:hideMark/>
          </w:tcPr>
          <w:p w:rsidR="00670331" w:rsidRPr="00B1640C" w:rsidRDefault="00670331" w:rsidP="00091F0B">
            <w:pPr>
              <w:jc w:val="right"/>
              <w:rPr>
                <w:rFonts w:ascii="Arial" w:hAnsi="Arial" w:cs="Arial"/>
                <w:b/>
                <w:bCs/>
                <w:sz w:val="22"/>
                <w:szCs w:val="22"/>
              </w:rPr>
            </w:pPr>
            <w:r>
              <w:rPr>
                <w:rFonts w:ascii="Arial" w:hAnsi="Arial" w:cs="Arial"/>
                <w:b/>
                <w:bCs/>
                <w:sz w:val="22"/>
                <w:szCs w:val="22"/>
              </w:rPr>
              <w:t>13</w:t>
            </w:r>
            <w:r w:rsidRPr="00B1640C">
              <w:rPr>
                <w:rFonts w:ascii="Arial" w:hAnsi="Arial" w:cs="Arial"/>
                <w:b/>
                <w:bCs/>
                <w:sz w:val="22"/>
                <w:szCs w:val="22"/>
              </w:rPr>
              <w:t>50.00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331" w:rsidRPr="00670331" w:rsidRDefault="00670331" w:rsidP="006F4B58">
            <w:pPr>
              <w:jc w:val="right"/>
              <w:rPr>
                <w:rFonts w:ascii="Arial" w:hAnsi="Arial" w:cs="Arial"/>
                <w:b/>
                <w:bCs/>
                <w:sz w:val="22"/>
                <w:szCs w:val="22"/>
              </w:rPr>
            </w:pPr>
            <w:r w:rsidRPr="00670331">
              <w:rPr>
                <w:rFonts w:ascii="Arial" w:hAnsi="Arial" w:cs="Arial"/>
                <w:b/>
                <w:bCs/>
                <w:sz w:val="22"/>
                <w:szCs w:val="22"/>
              </w:rPr>
              <w:t>1272.75</w:t>
            </w:r>
          </w:p>
        </w:tc>
      </w:tr>
      <w:tr w:rsidR="00670331" w:rsidRPr="00E212D1" w:rsidTr="006F4B58">
        <w:trPr>
          <w:trHeight w:val="152"/>
        </w:trPr>
        <w:tc>
          <w:tcPr>
            <w:tcW w:w="1216" w:type="dxa"/>
            <w:tcBorders>
              <w:top w:val="nil"/>
              <w:left w:val="single" w:sz="4" w:space="0" w:color="000000"/>
              <w:bottom w:val="single" w:sz="4" w:space="0" w:color="000000"/>
              <w:right w:val="nil"/>
            </w:tcBorders>
            <w:shd w:val="clear" w:color="auto" w:fill="auto"/>
            <w:vAlign w:val="bottom"/>
            <w:hideMark/>
          </w:tcPr>
          <w:p w:rsidR="00670331" w:rsidRPr="00E212D1" w:rsidRDefault="00670331" w:rsidP="00E212D1">
            <w:pPr>
              <w:rPr>
                <w:rFonts w:ascii="Arial" w:hAnsi="Arial" w:cs="Arial"/>
                <w:b/>
                <w:bCs/>
              </w:rPr>
            </w:pPr>
            <w:r w:rsidRPr="00E212D1">
              <w:rPr>
                <w:rFonts w:ascii="Arial" w:hAnsi="Arial" w:cs="Arial"/>
                <w:b/>
                <w:bCs/>
              </w:rPr>
              <w:t xml:space="preserve">SOUTHCO </w:t>
            </w:r>
          </w:p>
        </w:tc>
        <w:tc>
          <w:tcPr>
            <w:tcW w:w="1484" w:type="dxa"/>
            <w:tcBorders>
              <w:top w:val="nil"/>
              <w:left w:val="single" w:sz="4" w:space="0" w:color="auto"/>
              <w:bottom w:val="single" w:sz="4" w:space="0" w:color="auto"/>
              <w:right w:val="single" w:sz="4" w:space="0" w:color="auto"/>
            </w:tcBorders>
            <w:shd w:val="clear" w:color="auto" w:fill="auto"/>
            <w:vAlign w:val="bottom"/>
            <w:hideMark/>
          </w:tcPr>
          <w:p w:rsidR="00670331" w:rsidRPr="00B1640C" w:rsidRDefault="00670331" w:rsidP="00E212D1">
            <w:pPr>
              <w:jc w:val="right"/>
              <w:rPr>
                <w:rFonts w:ascii="Arial" w:hAnsi="Arial" w:cs="Arial"/>
                <w:sz w:val="22"/>
                <w:szCs w:val="22"/>
              </w:rPr>
            </w:pPr>
            <w:r w:rsidRPr="00B1640C">
              <w:rPr>
                <w:rFonts w:ascii="Arial" w:hAnsi="Arial" w:cs="Arial"/>
                <w:sz w:val="22"/>
                <w:szCs w:val="22"/>
              </w:rPr>
              <w:t>560.00</w:t>
            </w:r>
          </w:p>
        </w:tc>
        <w:tc>
          <w:tcPr>
            <w:tcW w:w="2610" w:type="dxa"/>
            <w:tcBorders>
              <w:top w:val="nil"/>
              <w:left w:val="nil"/>
              <w:bottom w:val="single" w:sz="4" w:space="0" w:color="auto"/>
              <w:right w:val="single" w:sz="4" w:space="0" w:color="auto"/>
            </w:tcBorders>
            <w:shd w:val="clear" w:color="auto" w:fill="auto"/>
            <w:vAlign w:val="center"/>
            <w:hideMark/>
          </w:tcPr>
          <w:p w:rsidR="00670331" w:rsidRPr="00224C26" w:rsidRDefault="00670331" w:rsidP="00112B36">
            <w:pPr>
              <w:jc w:val="right"/>
              <w:rPr>
                <w:rFonts w:ascii="Arial" w:hAnsi="Arial" w:cs="Arial"/>
                <w:b/>
                <w:bCs/>
                <w:color w:val="000000"/>
                <w:sz w:val="22"/>
              </w:rPr>
            </w:pPr>
            <w:r w:rsidRPr="00224C26">
              <w:rPr>
                <w:rFonts w:ascii="Arial" w:hAnsi="Arial" w:cs="Arial"/>
                <w:b/>
                <w:bCs/>
                <w:color w:val="000000"/>
                <w:sz w:val="22"/>
              </w:rPr>
              <w:t>544.78</w:t>
            </w:r>
          </w:p>
        </w:tc>
        <w:tc>
          <w:tcPr>
            <w:tcW w:w="1710" w:type="dxa"/>
            <w:tcBorders>
              <w:top w:val="nil"/>
              <w:left w:val="nil"/>
              <w:bottom w:val="single" w:sz="4" w:space="0" w:color="auto"/>
              <w:right w:val="nil"/>
            </w:tcBorders>
            <w:shd w:val="clear" w:color="auto" w:fill="auto"/>
            <w:vAlign w:val="bottom"/>
            <w:hideMark/>
          </w:tcPr>
          <w:p w:rsidR="00670331" w:rsidRPr="00B1640C" w:rsidRDefault="00670331" w:rsidP="00091F0B">
            <w:pPr>
              <w:jc w:val="right"/>
              <w:rPr>
                <w:rFonts w:ascii="Arial" w:hAnsi="Arial" w:cs="Arial"/>
                <w:b/>
                <w:bCs/>
                <w:sz w:val="22"/>
                <w:szCs w:val="22"/>
              </w:rPr>
            </w:pPr>
            <w:r w:rsidRPr="00B1640C">
              <w:rPr>
                <w:rFonts w:ascii="Arial" w:hAnsi="Arial" w:cs="Arial"/>
                <w:b/>
                <w:bCs/>
                <w:sz w:val="22"/>
                <w:szCs w:val="22"/>
              </w:rPr>
              <w:t>600.00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331" w:rsidRPr="00670331" w:rsidRDefault="00670331" w:rsidP="006F4B58">
            <w:pPr>
              <w:jc w:val="right"/>
              <w:rPr>
                <w:rFonts w:ascii="Arial" w:hAnsi="Arial" w:cs="Arial"/>
                <w:b/>
                <w:bCs/>
                <w:sz w:val="22"/>
                <w:szCs w:val="22"/>
              </w:rPr>
            </w:pPr>
            <w:r w:rsidRPr="00670331">
              <w:rPr>
                <w:rFonts w:ascii="Arial" w:hAnsi="Arial" w:cs="Arial"/>
                <w:b/>
                <w:bCs/>
                <w:sz w:val="22"/>
                <w:szCs w:val="22"/>
              </w:rPr>
              <w:t>544.78</w:t>
            </w:r>
          </w:p>
        </w:tc>
      </w:tr>
      <w:tr w:rsidR="00670331" w:rsidRPr="00E212D1" w:rsidTr="006F4B58">
        <w:trPr>
          <w:trHeight w:val="65"/>
        </w:trPr>
        <w:tc>
          <w:tcPr>
            <w:tcW w:w="1216" w:type="dxa"/>
            <w:tcBorders>
              <w:top w:val="nil"/>
              <w:left w:val="single" w:sz="4" w:space="0" w:color="000000"/>
              <w:bottom w:val="single" w:sz="4" w:space="0" w:color="000000"/>
              <w:right w:val="single" w:sz="4" w:space="0" w:color="000000"/>
            </w:tcBorders>
            <w:shd w:val="clear" w:color="auto" w:fill="auto"/>
            <w:vAlign w:val="bottom"/>
            <w:hideMark/>
          </w:tcPr>
          <w:p w:rsidR="00670331" w:rsidRPr="00E212D1" w:rsidRDefault="00670331" w:rsidP="00E212D1">
            <w:pPr>
              <w:rPr>
                <w:rFonts w:ascii="Arial" w:hAnsi="Arial" w:cs="Arial"/>
                <w:b/>
                <w:bCs/>
              </w:rPr>
            </w:pPr>
            <w:r w:rsidRPr="00E212D1">
              <w:rPr>
                <w:rFonts w:ascii="Arial" w:hAnsi="Arial" w:cs="Arial"/>
                <w:b/>
                <w:bCs/>
              </w:rPr>
              <w:t xml:space="preserve"> TOTAL </w:t>
            </w:r>
          </w:p>
        </w:tc>
        <w:tc>
          <w:tcPr>
            <w:tcW w:w="1484" w:type="dxa"/>
            <w:tcBorders>
              <w:top w:val="nil"/>
              <w:left w:val="nil"/>
              <w:bottom w:val="single" w:sz="4" w:space="0" w:color="000000"/>
              <w:right w:val="single" w:sz="4" w:space="0" w:color="auto"/>
            </w:tcBorders>
            <w:shd w:val="clear" w:color="auto" w:fill="auto"/>
            <w:vAlign w:val="bottom"/>
            <w:hideMark/>
          </w:tcPr>
          <w:p w:rsidR="00670331" w:rsidRPr="00B1640C" w:rsidRDefault="00670331" w:rsidP="00E212D1">
            <w:pPr>
              <w:jc w:val="right"/>
              <w:rPr>
                <w:rFonts w:ascii="Arial" w:hAnsi="Arial" w:cs="Arial"/>
                <w:b/>
                <w:bCs/>
                <w:sz w:val="22"/>
                <w:szCs w:val="22"/>
              </w:rPr>
            </w:pPr>
            <w:r>
              <w:rPr>
                <w:rFonts w:ascii="Arial" w:hAnsi="Arial" w:cs="Arial"/>
                <w:b/>
                <w:bCs/>
                <w:sz w:val="22"/>
                <w:szCs w:val="22"/>
              </w:rPr>
              <w:t>4140</w:t>
            </w:r>
            <w:r w:rsidRPr="00B1640C">
              <w:rPr>
                <w:rFonts w:ascii="Arial" w:hAnsi="Arial" w:cs="Arial"/>
                <w:b/>
                <w:bCs/>
                <w:sz w:val="22"/>
                <w:szCs w:val="22"/>
              </w:rPr>
              <w:t>.00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331" w:rsidRPr="00224C26" w:rsidRDefault="00670331" w:rsidP="00112B36">
            <w:pPr>
              <w:jc w:val="right"/>
              <w:rPr>
                <w:rFonts w:ascii="Arial" w:hAnsi="Arial" w:cs="Arial"/>
                <w:b/>
                <w:bCs/>
                <w:color w:val="000000"/>
                <w:sz w:val="22"/>
              </w:rPr>
            </w:pPr>
            <w:r w:rsidRPr="00224C26">
              <w:rPr>
                <w:rFonts w:ascii="Arial" w:hAnsi="Arial" w:cs="Arial"/>
                <w:b/>
                <w:bCs/>
                <w:color w:val="000000"/>
                <w:sz w:val="22"/>
              </w:rPr>
              <w:t>4080.54</w:t>
            </w:r>
          </w:p>
        </w:tc>
        <w:tc>
          <w:tcPr>
            <w:tcW w:w="1710" w:type="dxa"/>
            <w:tcBorders>
              <w:top w:val="nil"/>
              <w:left w:val="single" w:sz="4" w:space="0" w:color="auto"/>
              <w:bottom w:val="single" w:sz="4" w:space="0" w:color="000000"/>
              <w:right w:val="nil"/>
            </w:tcBorders>
            <w:shd w:val="clear" w:color="auto" w:fill="auto"/>
            <w:vAlign w:val="bottom"/>
            <w:hideMark/>
          </w:tcPr>
          <w:p w:rsidR="00670331" w:rsidRPr="00B1640C" w:rsidRDefault="0041707A" w:rsidP="00091F0B">
            <w:pPr>
              <w:jc w:val="right"/>
              <w:rPr>
                <w:rFonts w:ascii="Arial" w:hAnsi="Arial" w:cs="Arial"/>
                <w:b/>
                <w:bCs/>
                <w:sz w:val="22"/>
                <w:szCs w:val="22"/>
              </w:rPr>
            </w:pPr>
            <w:r>
              <w:rPr>
                <w:rFonts w:ascii="Arial" w:hAnsi="Arial" w:cs="Arial"/>
                <w:b/>
                <w:bCs/>
                <w:sz w:val="22"/>
                <w:szCs w:val="22"/>
              </w:rPr>
              <w:t>4802</w:t>
            </w:r>
            <w:r w:rsidR="00670331">
              <w:rPr>
                <w:rFonts w:ascii="Arial" w:hAnsi="Arial" w:cs="Arial"/>
                <w:b/>
                <w:bCs/>
                <w:sz w:val="22"/>
                <w:szCs w:val="22"/>
              </w:rPr>
              <w:t>.00</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0331" w:rsidRPr="00670331" w:rsidRDefault="00670331" w:rsidP="006F4B58">
            <w:pPr>
              <w:jc w:val="right"/>
              <w:rPr>
                <w:rFonts w:ascii="Arial" w:hAnsi="Arial" w:cs="Arial"/>
                <w:b/>
                <w:bCs/>
                <w:sz w:val="22"/>
                <w:szCs w:val="22"/>
              </w:rPr>
            </w:pPr>
            <w:r w:rsidRPr="00670331">
              <w:rPr>
                <w:rFonts w:ascii="Arial" w:hAnsi="Arial" w:cs="Arial"/>
                <w:b/>
                <w:bCs/>
                <w:sz w:val="22"/>
                <w:szCs w:val="22"/>
              </w:rPr>
              <w:t>4080.54</w:t>
            </w:r>
          </w:p>
        </w:tc>
      </w:tr>
    </w:tbl>
    <w:p w:rsidR="00E212D1" w:rsidRDefault="00E212D1" w:rsidP="00675677">
      <w:pPr>
        <w:pStyle w:val="BodyTextIndent"/>
        <w:tabs>
          <w:tab w:val="clear" w:pos="720"/>
        </w:tabs>
        <w:spacing w:before="0" w:after="0"/>
        <w:ind w:left="360"/>
        <w:jc w:val="both"/>
        <w:rPr>
          <w:rFonts w:ascii="Arial" w:hAnsi="Arial" w:cs="Arial"/>
          <w:b/>
          <w:bCs/>
          <w:szCs w:val="21"/>
        </w:rPr>
      </w:pPr>
    </w:p>
    <w:p w:rsidR="00FB1721" w:rsidRPr="00C07932" w:rsidRDefault="00FB1721" w:rsidP="004011F5">
      <w:pPr>
        <w:pStyle w:val="BodyTextIndent"/>
        <w:tabs>
          <w:tab w:val="clear" w:pos="720"/>
        </w:tabs>
        <w:spacing w:before="0" w:after="0" w:line="360" w:lineRule="auto"/>
        <w:ind w:left="360"/>
        <w:jc w:val="both"/>
        <w:rPr>
          <w:rFonts w:ascii="Arial" w:hAnsi="Arial" w:cs="Arial"/>
          <w:bCs/>
          <w:sz w:val="22"/>
          <w:szCs w:val="21"/>
        </w:rPr>
      </w:pPr>
      <w:r w:rsidRPr="00C07932">
        <w:rPr>
          <w:rFonts w:ascii="Arial" w:hAnsi="Arial" w:cs="Arial"/>
          <w:bCs/>
          <w:sz w:val="22"/>
          <w:szCs w:val="21"/>
        </w:rPr>
        <w:lastRenderedPageBreak/>
        <w:t xml:space="preserve">It is submitted that </w:t>
      </w:r>
      <w:r w:rsidR="00C07932" w:rsidRPr="00C07932">
        <w:rPr>
          <w:rFonts w:ascii="Arial" w:hAnsi="Arial" w:cs="Arial"/>
          <w:bCs/>
          <w:sz w:val="22"/>
          <w:szCs w:val="21"/>
        </w:rPr>
        <w:t>in order to arrive at a pragmatic projection with respect to the SMDs for FY 2016-17 for each of DISCOM Utilities, GRIDCO has estimated the highest SMD of each DISCOM Utility that occurred during 1</w:t>
      </w:r>
      <w:r w:rsidR="00C07932" w:rsidRPr="0047507C">
        <w:rPr>
          <w:rFonts w:ascii="Arial" w:hAnsi="Arial" w:cs="Arial"/>
          <w:bCs/>
          <w:sz w:val="22"/>
          <w:szCs w:val="21"/>
        </w:rPr>
        <w:t>st</w:t>
      </w:r>
      <w:r w:rsidR="00C07932" w:rsidRPr="00C07932">
        <w:rPr>
          <w:rFonts w:ascii="Arial" w:hAnsi="Arial" w:cs="Arial"/>
          <w:bCs/>
          <w:sz w:val="22"/>
          <w:szCs w:val="21"/>
        </w:rPr>
        <w:t xml:space="preserve"> half of FY 2015-16 as  </w:t>
      </w:r>
      <w:r w:rsidRPr="00C07932">
        <w:rPr>
          <w:rFonts w:ascii="Arial" w:hAnsi="Arial" w:cs="Arial"/>
          <w:bCs/>
          <w:sz w:val="22"/>
          <w:szCs w:val="21"/>
        </w:rPr>
        <w:t>the projection of SMD</w:t>
      </w:r>
      <w:r w:rsidR="00C07932" w:rsidRPr="00C07932">
        <w:rPr>
          <w:rFonts w:ascii="Arial" w:hAnsi="Arial" w:cs="Arial"/>
          <w:bCs/>
          <w:sz w:val="22"/>
          <w:szCs w:val="21"/>
        </w:rPr>
        <w:t xml:space="preserve"> against the concerned DISCOM Utility for FY 2016-17.</w:t>
      </w:r>
    </w:p>
    <w:p w:rsidR="00FB1721" w:rsidRPr="00C07932" w:rsidRDefault="00FB1721" w:rsidP="004011F5">
      <w:pPr>
        <w:pStyle w:val="BodyTextIndent"/>
        <w:tabs>
          <w:tab w:val="clear" w:pos="720"/>
        </w:tabs>
        <w:spacing w:before="0" w:after="0" w:line="360" w:lineRule="auto"/>
        <w:ind w:left="360"/>
        <w:jc w:val="both"/>
        <w:rPr>
          <w:rFonts w:ascii="Arial" w:hAnsi="Arial" w:cs="Arial"/>
          <w:bCs/>
          <w:sz w:val="22"/>
          <w:szCs w:val="21"/>
        </w:rPr>
      </w:pPr>
    </w:p>
    <w:p w:rsidR="00675677" w:rsidRPr="00C07932" w:rsidRDefault="004011F5" w:rsidP="004011F5">
      <w:pPr>
        <w:pStyle w:val="BodyTextIndent"/>
        <w:tabs>
          <w:tab w:val="clear" w:pos="720"/>
        </w:tabs>
        <w:spacing w:before="0" w:after="0" w:line="360" w:lineRule="auto"/>
        <w:ind w:left="360"/>
        <w:jc w:val="both"/>
        <w:rPr>
          <w:rFonts w:ascii="Arial" w:hAnsi="Arial" w:cs="Arial"/>
          <w:bCs/>
          <w:sz w:val="22"/>
          <w:szCs w:val="21"/>
        </w:rPr>
      </w:pPr>
      <w:r w:rsidRPr="00C07932">
        <w:rPr>
          <w:rFonts w:ascii="Arial" w:hAnsi="Arial" w:cs="Arial"/>
          <w:bCs/>
          <w:sz w:val="22"/>
          <w:szCs w:val="21"/>
        </w:rPr>
        <w:t xml:space="preserve">GRIDCO respectfully submits before the Hon’ble Commission to </w:t>
      </w:r>
      <w:r w:rsidR="002970BB" w:rsidRPr="00C07932">
        <w:rPr>
          <w:rFonts w:ascii="Arial" w:hAnsi="Arial" w:cs="Arial"/>
          <w:bCs/>
          <w:sz w:val="22"/>
          <w:szCs w:val="21"/>
        </w:rPr>
        <w:t xml:space="preserve">suitably </w:t>
      </w:r>
      <w:r w:rsidRPr="00C07932">
        <w:rPr>
          <w:rFonts w:ascii="Arial" w:hAnsi="Arial" w:cs="Arial"/>
          <w:bCs/>
          <w:sz w:val="22"/>
          <w:szCs w:val="21"/>
        </w:rPr>
        <w:t>determine and approve the SMDs for each of the DISCOM</w:t>
      </w:r>
      <w:r w:rsidR="00FB1721" w:rsidRPr="00C07932">
        <w:rPr>
          <w:rFonts w:ascii="Arial" w:hAnsi="Arial" w:cs="Arial"/>
          <w:bCs/>
          <w:sz w:val="22"/>
          <w:szCs w:val="21"/>
        </w:rPr>
        <w:t xml:space="preserve"> Utilities </w:t>
      </w:r>
      <w:r w:rsidR="002970BB" w:rsidRPr="00C07932">
        <w:rPr>
          <w:rFonts w:ascii="Arial" w:hAnsi="Arial" w:cs="Arial"/>
          <w:bCs/>
          <w:sz w:val="22"/>
          <w:szCs w:val="21"/>
        </w:rPr>
        <w:t>for FY 201</w:t>
      </w:r>
      <w:r w:rsidR="00FB1721" w:rsidRPr="00C07932">
        <w:rPr>
          <w:rFonts w:ascii="Arial" w:hAnsi="Arial" w:cs="Arial"/>
          <w:bCs/>
          <w:sz w:val="22"/>
          <w:szCs w:val="21"/>
        </w:rPr>
        <w:t>6</w:t>
      </w:r>
      <w:r w:rsidR="002970BB" w:rsidRPr="00C07932">
        <w:rPr>
          <w:rFonts w:ascii="Arial" w:hAnsi="Arial" w:cs="Arial"/>
          <w:bCs/>
          <w:sz w:val="22"/>
          <w:szCs w:val="21"/>
        </w:rPr>
        <w:t>-1</w:t>
      </w:r>
      <w:r w:rsidR="00FB1721" w:rsidRPr="00C07932">
        <w:rPr>
          <w:rFonts w:ascii="Arial" w:hAnsi="Arial" w:cs="Arial"/>
          <w:bCs/>
          <w:sz w:val="22"/>
          <w:szCs w:val="21"/>
        </w:rPr>
        <w:t>7</w:t>
      </w:r>
      <w:r w:rsidR="002970BB" w:rsidRPr="00C07932">
        <w:rPr>
          <w:rFonts w:ascii="Arial" w:hAnsi="Arial" w:cs="Arial"/>
          <w:bCs/>
          <w:sz w:val="22"/>
          <w:szCs w:val="21"/>
        </w:rPr>
        <w:t xml:space="preserve"> keeping in view of </w:t>
      </w:r>
      <w:r w:rsidR="00FB1721" w:rsidRPr="00C07932">
        <w:rPr>
          <w:rFonts w:ascii="Arial" w:hAnsi="Arial" w:cs="Arial"/>
          <w:bCs/>
          <w:sz w:val="22"/>
          <w:szCs w:val="21"/>
        </w:rPr>
        <w:t>their actual SMDs during FY 2015-16 and</w:t>
      </w:r>
      <w:r w:rsidR="002970BB" w:rsidRPr="00C07932">
        <w:rPr>
          <w:rFonts w:ascii="Arial" w:hAnsi="Arial" w:cs="Arial"/>
          <w:bCs/>
          <w:sz w:val="22"/>
          <w:szCs w:val="21"/>
        </w:rPr>
        <w:t xml:space="preserve"> the likely load growth in the near future</w:t>
      </w:r>
      <w:r w:rsidR="00FB1721" w:rsidRPr="00C07932">
        <w:rPr>
          <w:rFonts w:ascii="Arial" w:hAnsi="Arial" w:cs="Arial"/>
          <w:bCs/>
          <w:sz w:val="22"/>
          <w:szCs w:val="21"/>
        </w:rPr>
        <w:t>.</w:t>
      </w:r>
    </w:p>
    <w:p w:rsidR="009F1133" w:rsidRDefault="009F1133" w:rsidP="004011F5">
      <w:pPr>
        <w:pStyle w:val="BodyTextIndent"/>
        <w:tabs>
          <w:tab w:val="clear" w:pos="720"/>
        </w:tabs>
        <w:spacing w:before="0" w:after="0" w:line="360" w:lineRule="auto"/>
        <w:ind w:left="360"/>
        <w:jc w:val="both"/>
        <w:rPr>
          <w:rFonts w:ascii="Arial" w:hAnsi="Arial" w:cs="Arial"/>
          <w:bCs/>
          <w:szCs w:val="21"/>
        </w:rPr>
      </w:pPr>
    </w:p>
    <w:p w:rsidR="006913DE" w:rsidRPr="00184ED9" w:rsidRDefault="006913DE" w:rsidP="006913DE">
      <w:pPr>
        <w:pStyle w:val="BodyTextIndent"/>
        <w:tabs>
          <w:tab w:val="clear" w:pos="720"/>
        </w:tabs>
        <w:spacing w:line="360" w:lineRule="auto"/>
        <w:ind w:left="0"/>
        <w:jc w:val="both"/>
        <w:rPr>
          <w:rFonts w:ascii="Arial" w:hAnsi="Arial" w:cs="Arial"/>
          <w:b/>
          <w:bCs/>
          <w:szCs w:val="21"/>
          <w:lang w:val="en-US"/>
        </w:rPr>
      </w:pPr>
      <w:r w:rsidRPr="00184ED9">
        <w:rPr>
          <w:rFonts w:ascii="Arial" w:hAnsi="Arial" w:cs="Arial"/>
          <w:b/>
          <w:bCs/>
          <w:szCs w:val="21"/>
          <w:lang w:val="en-US"/>
        </w:rPr>
        <w:t xml:space="preserve">5.  </w:t>
      </w:r>
      <w:r w:rsidRPr="00B556EA">
        <w:rPr>
          <w:rFonts w:ascii="Arial" w:hAnsi="Arial" w:cs="Arial"/>
          <w:b/>
          <w:bCs/>
          <w:szCs w:val="21"/>
          <w:lang w:val="en-US"/>
        </w:rPr>
        <w:t>Transmission Loss</w:t>
      </w:r>
      <w:r w:rsidRPr="00184ED9">
        <w:rPr>
          <w:rFonts w:ascii="Arial" w:hAnsi="Arial" w:cs="Arial"/>
          <w:b/>
          <w:bCs/>
          <w:szCs w:val="21"/>
          <w:lang w:val="en-US"/>
        </w:rPr>
        <w:t>:</w:t>
      </w:r>
    </w:p>
    <w:p w:rsidR="00FB1721" w:rsidRDefault="00C07932" w:rsidP="003452D9">
      <w:pPr>
        <w:pStyle w:val="BodyText2"/>
        <w:spacing w:line="360" w:lineRule="auto"/>
        <w:ind w:left="360"/>
        <w:jc w:val="both"/>
        <w:rPr>
          <w:rFonts w:cs="Arial"/>
          <w:bCs/>
          <w:snapToGrid/>
          <w:color w:val="auto"/>
          <w:szCs w:val="21"/>
        </w:rPr>
      </w:pPr>
      <w:r>
        <w:rPr>
          <w:rFonts w:cs="Arial"/>
          <w:bCs/>
          <w:snapToGrid/>
          <w:color w:val="auto"/>
          <w:szCs w:val="21"/>
        </w:rPr>
        <w:t xml:space="preserve">It is learnt that the </w:t>
      </w:r>
      <w:r>
        <w:rPr>
          <w:rFonts w:cs="Arial"/>
          <w:b/>
          <w:bCs/>
          <w:snapToGrid/>
          <w:color w:val="auto"/>
          <w:szCs w:val="21"/>
        </w:rPr>
        <w:t xml:space="preserve">Intra State </w:t>
      </w:r>
      <w:r w:rsidR="006913DE" w:rsidRPr="000A149F">
        <w:rPr>
          <w:rFonts w:cs="Arial"/>
          <w:b/>
          <w:bCs/>
          <w:snapToGrid/>
          <w:color w:val="auto"/>
          <w:szCs w:val="21"/>
        </w:rPr>
        <w:t>Transmission Loss</w:t>
      </w:r>
      <w:r w:rsidR="006913DE" w:rsidRPr="00184ED9">
        <w:rPr>
          <w:rFonts w:cs="Arial"/>
          <w:bCs/>
          <w:snapToGrid/>
          <w:color w:val="auto"/>
          <w:szCs w:val="21"/>
        </w:rPr>
        <w:t xml:space="preserve"> in the State Transmission Utility (STU) i.e. OPTCL System for the year FY </w:t>
      </w:r>
      <w:r w:rsidR="00FB1721">
        <w:rPr>
          <w:rFonts w:cs="Arial"/>
          <w:bCs/>
          <w:snapToGrid/>
          <w:color w:val="auto"/>
          <w:szCs w:val="21"/>
        </w:rPr>
        <w:t>2016-17</w:t>
      </w:r>
      <w:r w:rsidR="006913DE" w:rsidRPr="00184ED9">
        <w:rPr>
          <w:rFonts w:cs="Arial"/>
          <w:bCs/>
          <w:snapToGrid/>
          <w:color w:val="auto"/>
          <w:szCs w:val="21"/>
        </w:rPr>
        <w:t xml:space="preserve"> is projected as </w:t>
      </w:r>
      <w:r w:rsidR="00C07214">
        <w:rPr>
          <w:rFonts w:cs="Arial"/>
          <w:b/>
          <w:bCs/>
          <w:snapToGrid/>
          <w:color w:val="auto"/>
          <w:szCs w:val="21"/>
        </w:rPr>
        <w:t>3.7</w:t>
      </w:r>
      <w:r w:rsidR="00FB1721">
        <w:rPr>
          <w:rFonts w:cs="Arial"/>
          <w:b/>
          <w:bCs/>
          <w:snapToGrid/>
          <w:color w:val="auto"/>
          <w:szCs w:val="21"/>
        </w:rPr>
        <w:t>0</w:t>
      </w:r>
      <w:r w:rsidR="00C07214">
        <w:rPr>
          <w:rFonts w:cs="Arial"/>
          <w:b/>
          <w:bCs/>
          <w:snapToGrid/>
          <w:color w:val="auto"/>
          <w:szCs w:val="21"/>
        </w:rPr>
        <w:t>%.</w:t>
      </w:r>
      <w:r w:rsidR="00C07214">
        <w:rPr>
          <w:rFonts w:cs="Arial"/>
          <w:bCs/>
          <w:snapToGrid/>
          <w:color w:val="auto"/>
          <w:szCs w:val="21"/>
        </w:rPr>
        <w:t xml:space="preserve"> This is</w:t>
      </w:r>
      <w:r w:rsidR="006913DE" w:rsidRPr="00184ED9">
        <w:rPr>
          <w:rFonts w:cs="Arial"/>
          <w:bCs/>
          <w:snapToGrid/>
          <w:color w:val="auto"/>
          <w:szCs w:val="21"/>
        </w:rPr>
        <w:t xml:space="preserve"> based on the </w:t>
      </w:r>
      <w:r w:rsidR="00FB1721">
        <w:rPr>
          <w:rFonts w:cs="Arial"/>
          <w:bCs/>
          <w:snapToGrid/>
          <w:color w:val="auto"/>
          <w:szCs w:val="21"/>
        </w:rPr>
        <w:t>mandate given to OPTCL to reduce the transmission losses over a period of time. In fact, the OERC approved Intra State Transmission Loss for the current year (FY 2015-16) is 3.75%. It is envisaged that OPTCL, the STU would reduce the transmission losses by 0.05% during the ensuing year and hence, the projected Intra State Transmission Loss is proposed at 3.70% in line with the projection made by OPTCL in their ARR &amp; Transmission Tariff Application for FY 2016-17.</w:t>
      </w:r>
    </w:p>
    <w:p w:rsidR="00FB1721" w:rsidRDefault="00FB1721" w:rsidP="003452D9">
      <w:pPr>
        <w:pStyle w:val="BodyText2"/>
        <w:spacing w:line="360" w:lineRule="auto"/>
        <w:ind w:left="360"/>
        <w:jc w:val="both"/>
        <w:rPr>
          <w:rFonts w:cs="Arial"/>
          <w:bCs/>
          <w:snapToGrid/>
          <w:color w:val="auto"/>
          <w:szCs w:val="21"/>
        </w:rPr>
      </w:pPr>
    </w:p>
    <w:p w:rsidR="006913DE" w:rsidRDefault="006913DE" w:rsidP="003452D9">
      <w:pPr>
        <w:pStyle w:val="BodyText2"/>
        <w:spacing w:line="360" w:lineRule="auto"/>
        <w:ind w:left="360"/>
        <w:jc w:val="both"/>
        <w:rPr>
          <w:rFonts w:cs="Arial"/>
          <w:bCs/>
          <w:snapToGrid/>
          <w:color w:val="auto"/>
          <w:szCs w:val="21"/>
        </w:rPr>
      </w:pPr>
      <w:r w:rsidRPr="00184ED9">
        <w:rPr>
          <w:rFonts w:cs="Arial"/>
          <w:bCs/>
          <w:snapToGrid/>
          <w:color w:val="auto"/>
          <w:szCs w:val="21"/>
        </w:rPr>
        <w:t>GRIDCO</w:t>
      </w:r>
      <w:r w:rsidR="00FB1721">
        <w:rPr>
          <w:rFonts w:cs="Arial"/>
          <w:bCs/>
          <w:snapToGrid/>
          <w:color w:val="auto"/>
          <w:szCs w:val="21"/>
        </w:rPr>
        <w:t xml:space="preserve">,thus, </w:t>
      </w:r>
      <w:r w:rsidRPr="00184ED9">
        <w:rPr>
          <w:rFonts w:cs="Arial"/>
          <w:bCs/>
          <w:snapToGrid/>
          <w:color w:val="auto"/>
          <w:szCs w:val="21"/>
        </w:rPr>
        <w:t>considers th</w:t>
      </w:r>
      <w:r w:rsidR="00FB1721">
        <w:rPr>
          <w:rFonts w:cs="Arial"/>
          <w:bCs/>
          <w:snapToGrid/>
          <w:color w:val="auto"/>
          <w:szCs w:val="21"/>
        </w:rPr>
        <w:t>e same transmission loss of 3.70</w:t>
      </w:r>
      <w:r w:rsidRPr="00184ED9">
        <w:rPr>
          <w:rFonts w:cs="Arial"/>
          <w:bCs/>
          <w:snapToGrid/>
          <w:color w:val="auto"/>
          <w:szCs w:val="21"/>
        </w:rPr>
        <w:t xml:space="preserve">% while projecting the energy requirement of the State for FY </w:t>
      </w:r>
      <w:r w:rsidR="00FB1721">
        <w:rPr>
          <w:rFonts w:cs="Arial"/>
          <w:bCs/>
          <w:snapToGrid/>
          <w:color w:val="auto"/>
          <w:szCs w:val="21"/>
        </w:rPr>
        <w:t>2016</w:t>
      </w:r>
      <w:r>
        <w:rPr>
          <w:rFonts w:cs="Arial"/>
          <w:bCs/>
          <w:snapToGrid/>
          <w:color w:val="auto"/>
          <w:szCs w:val="21"/>
        </w:rPr>
        <w:t>-1</w:t>
      </w:r>
      <w:r w:rsidR="00FB1721">
        <w:rPr>
          <w:rFonts w:cs="Arial"/>
          <w:bCs/>
          <w:snapToGrid/>
          <w:color w:val="auto"/>
          <w:szCs w:val="21"/>
        </w:rPr>
        <w:t>7</w:t>
      </w:r>
      <w:r w:rsidRPr="00184ED9">
        <w:rPr>
          <w:rFonts w:cs="Arial"/>
          <w:bCs/>
          <w:snapToGrid/>
          <w:color w:val="auto"/>
          <w:szCs w:val="21"/>
        </w:rPr>
        <w:t>.</w:t>
      </w:r>
    </w:p>
    <w:p w:rsidR="00671147" w:rsidRDefault="00671147" w:rsidP="003452D9">
      <w:pPr>
        <w:pStyle w:val="BodyText2"/>
        <w:spacing w:line="360" w:lineRule="auto"/>
        <w:ind w:left="360"/>
        <w:jc w:val="both"/>
        <w:rPr>
          <w:rFonts w:cs="Arial"/>
          <w:bCs/>
          <w:snapToGrid/>
          <w:color w:val="auto"/>
          <w:sz w:val="16"/>
          <w:szCs w:val="21"/>
        </w:rPr>
      </w:pPr>
    </w:p>
    <w:p w:rsidR="006913DE" w:rsidRPr="00184ED9" w:rsidRDefault="006913DE" w:rsidP="006913DE">
      <w:pPr>
        <w:pStyle w:val="BodyTextIndent"/>
        <w:tabs>
          <w:tab w:val="clear" w:pos="720"/>
        </w:tabs>
        <w:spacing w:before="0" w:after="0" w:line="360" w:lineRule="auto"/>
        <w:ind w:left="0"/>
        <w:jc w:val="both"/>
        <w:rPr>
          <w:rFonts w:ascii="Arial" w:hAnsi="Arial" w:cs="Arial"/>
          <w:b/>
          <w:bCs/>
          <w:szCs w:val="21"/>
          <w:lang w:val="en-US"/>
        </w:rPr>
      </w:pPr>
      <w:r w:rsidRPr="00184ED9">
        <w:rPr>
          <w:rFonts w:ascii="Arial" w:hAnsi="Arial" w:cs="Arial"/>
          <w:b/>
          <w:bCs/>
          <w:szCs w:val="21"/>
          <w:lang w:val="en-US"/>
        </w:rPr>
        <w:t xml:space="preserve">6.  </w:t>
      </w:r>
      <w:r w:rsidRPr="00B556EA">
        <w:rPr>
          <w:rFonts w:ascii="Arial" w:hAnsi="Arial" w:cs="Arial"/>
          <w:b/>
          <w:bCs/>
          <w:szCs w:val="21"/>
          <w:lang w:val="en-US"/>
        </w:rPr>
        <w:t>Energy Demand &amp; Availability:</w:t>
      </w:r>
    </w:p>
    <w:p w:rsidR="006913DE" w:rsidRPr="00184ED9" w:rsidRDefault="006913DE" w:rsidP="006913DE">
      <w:pPr>
        <w:pStyle w:val="BodyTextIndent"/>
        <w:tabs>
          <w:tab w:val="clear" w:pos="720"/>
        </w:tabs>
        <w:spacing w:before="0" w:after="0"/>
        <w:ind w:left="0"/>
        <w:jc w:val="both"/>
        <w:rPr>
          <w:rFonts w:ascii="Arial" w:hAnsi="Arial" w:cs="Arial"/>
          <w:b/>
          <w:bCs/>
          <w:sz w:val="22"/>
          <w:szCs w:val="21"/>
          <w:lang w:val="en-US"/>
        </w:rPr>
      </w:pPr>
    </w:p>
    <w:p w:rsidR="006913DE" w:rsidRDefault="006913DE" w:rsidP="00671147">
      <w:pPr>
        <w:pStyle w:val="BodyText2"/>
        <w:spacing w:line="360" w:lineRule="auto"/>
        <w:ind w:left="360"/>
        <w:jc w:val="both"/>
        <w:rPr>
          <w:rFonts w:cs="Arial"/>
          <w:color w:val="auto"/>
          <w:szCs w:val="21"/>
        </w:rPr>
      </w:pPr>
      <w:r>
        <w:rPr>
          <w:rFonts w:cs="Arial"/>
          <w:color w:val="auto"/>
        </w:rPr>
        <w:t>It is submitted that t</w:t>
      </w:r>
      <w:r w:rsidRPr="00184ED9">
        <w:rPr>
          <w:rFonts w:cs="Arial"/>
          <w:color w:val="auto"/>
        </w:rPr>
        <w:t xml:space="preserve">he </w:t>
      </w:r>
      <w:r>
        <w:rPr>
          <w:rFonts w:cs="Arial"/>
          <w:color w:val="auto"/>
        </w:rPr>
        <w:t xml:space="preserve">total projected </w:t>
      </w:r>
      <w:r w:rsidR="00B1640C">
        <w:rPr>
          <w:rFonts w:cs="Arial"/>
          <w:color w:val="auto"/>
        </w:rPr>
        <w:t>Energy D</w:t>
      </w:r>
      <w:r w:rsidRPr="00184ED9">
        <w:rPr>
          <w:rFonts w:cs="Arial"/>
          <w:color w:val="auto"/>
        </w:rPr>
        <w:t xml:space="preserve">emand </w:t>
      </w:r>
      <w:r>
        <w:rPr>
          <w:rFonts w:cs="Arial"/>
          <w:color w:val="auto"/>
        </w:rPr>
        <w:t xml:space="preserve">by GRIDCO has been taken as </w:t>
      </w:r>
      <w:r w:rsidR="001A7A13">
        <w:rPr>
          <w:rFonts w:cs="Arial"/>
          <w:b/>
          <w:color w:val="auto"/>
        </w:rPr>
        <w:t>2</w:t>
      </w:r>
      <w:r w:rsidR="00C72456">
        <w:rPr>
          <w:rFonts w:cs="Arial"/>
          <w:b/>
          <w:color w:val="auto"/>
        </w:rPr>
        <w:t>5</w:t>
      </w:r>
      <w:r w:rsidR="0068291E">
        <w:rPr>
          <w:rFonts w:cs="Arial"/>
          <w:b/>
          <w:color w:val="auto"/>
        </w:rPr>
        <w:t>,</w:t>
      </w:r>
      <w:r w:rsidR="00670331">
        <w:rPr>
          <w:rFonts w:cs="Arial"/>
          <w:b/>
          <w:color w:val="auto"/>
        </w:rPr>
        <w:t>478</w:t>
      </w:r>
      <w:r w:rsidR="00C72456">
        <w:rPr>
          <w:rFonts w:cs="Arial"/>
          <w:b/>
          <w:color w:val="auto"/>
        </w:rPr>
        <w:t>.</w:t>
      </w:r>
      <w:r w:rsidR="001A7A13">
        <w:rPr>
          <w:rFonts w:cs="Arial"/>
          <w:b/>
          <w:color w:val="auto"/>
        </w:rPr>
        <w:t>00</w:t>
      </w:r>
      <w:r w:rsidRPr="00184ED9">
        <w:rPr>
          <w:rFonts w:cs="Arial"/>
          <w:b/>
          <w:color w:val="auto"/>
        </w:rPr>
        <w:t xml:space="preserve"> MU</w:t>
      </w:r>
      <w:r w:rsidRPr="006A1409">
        <w:rPr>
          <w:rFonts w:cs="Arial"/>
          <w:color w:val="auto"/>
        </w:rPr>
        <w:t xml:space="preserve">for FY </w:t>
      </w:r>
      <w:r w:rsidR="00C72456">
        <w:rPr>
          <w:rFonts w:cs="Arial"/>
          <w:color w:val="auto"/>
        </w:rPr>
        <w:t>2016</w:t>
      </w:r>
      <w:r>
        <w:rPr>
          <w:rFonts w:cs="Arial"/>
          <w:color w:val="auto"/>
        </w:rPr>
        <w:t>-1</w:t>
      </w:r>
      <w:r w:rsidR="00C72456">
        <w:rPr>
          <w:rFonts w:cs="Arial"/>
          <w:color w:val="auto"/>
        </w:rPr>
        <w:t>7</w:t>
      </w:r>
      <w:r>
        <w:rPr>
          <w:rFonts w:cs="Arial"/>
          <w:color w:val="auto"/>
        </w:rPr>
        <w:t xml:space="preserve"> consisting of the estimated energy requirement for sale </w:t>
      </w:r>
      <w:r w:rsidR="003452D9">
        <w:rPr>
          <w:rFonts w:cs="Arial"/>
          <w:color w:val="auto"/>
        </w:rPr>
        <w:t xml:space="preserve">to </w:t>
      </w:r>
      <w:r w:rsidRPr="00184ED9">
        <w:rPr>
          <w:rFonts w:cs="Arial"/>
          <w:color w:val="auto"/>
        </w:rPr>
        <w:t>DISCOM</w:t>
      </w:r>
      <w:r w:rsidR="00C72456">
        <w:rPr>
          <w:rFonts w:cs="Arial"/>
          <w:color w:val="auto"/>
        </w:rPr>
        <w:t xml:space="preserve"> utilities </w:t>
      </w:r>
      <w:r>
        <w:rPr>
          <w:rFonts w:cs="Arial"/>
          <w:color w:val="auto"/>
        </w:rPr>
        <w:t xml:space="preserve">as </w:t>
      </w:r>
      <w:r w:rsidR="00C72456">
        <w:rPr>
          <w:rFonts w:cs="Arial"/>
          <w:b/>
          <w:color w:val="auto"/>
        </w:rPr>
        <w:t>25</w:t>
      </w:r>
      <w:r w:rsidR="009F1133">
        <w:rPr>
          <w:rFonts w:cs="Arial"/>
          <w:b/>
          <w:color w:val="auto"/>
        </w:rPr>
        <w:t>,</w:t>
      </w:r>
      <w:r w:rsidR="00C72456">
        <w:rPr>
          <w:rFonts w:cs="Arial"/>
          <w:b/>
          <w:color w:val="auto"/>
        </w:rPr>
        <w:t>4</w:t>
      </w:r>
      <w:r w:rsidR="00670331">
        <w:rPr>
          <w:rFonts w:cs="Arial"/>
          <w:b/>
          <w:color w:val="auto"/>
        </w:rPr>
        <w:t>68</w:t>
      </w:r>
      <w:r w:rsidR="001A7A13">
        <w:rPr>
          <w:rFonts w:cs="Arial"/>
          <w:b/>
          <w:color w:val="auto"/>
        </w:rPr>
        <w:t>.00</w:t>
      </w:r>
      <w:r w:rsidRPr="000A149F">
        <w:rPr>
          <w:rFonts w:cs="Arial"/>
          <w:b/>
          <w:color w:val="auto"/>
        </w:rPr>
        <w:t xml:space="preserve"> MU</w:t>
      </w:r>
      <w:r w:rsidRPr="00184ED9">
        <w:rPr>
          <w:rFonts w:cs="Arial"/>
          <w:color w:val="auto"/>
        </w:rPr>
        <w:t xml:space="preserve">and </w:t>
      </w:r>
      <w:r>
        <w:rPr>
          <w:rFonts w:cs="Arial"/>
          <w:color w:val="auto"/>
        </w:rPr>
        <w:t xml:space="preserve">that of the </w:t>
      </w:r>
      <w:r w:rsidRPr="00184ED9">
        <w:rPr>
          <w:rFonts w:cs="Arial"/>
          <w:color w:val="auto"/>
        </w:rPr>
        <w:t xml:space="preserve">Emergency </w:t>
      </w:r>
      <w:r w:rsidR="00C72456">
        <w:rPr>
          <w:rFonts w:cs="Arial"/>
          <w:color w:val="auto"/>
        </w:rPr>
        <w:t xml:space="preserve">&amp; Back-up Power </w:t>
      </w:r>
      <w:r w:rsidRPr="00184ED9">
        <w:rPr>
          <w:rFonts w:cs="Arial"/>
          <w:color w:val="auto"/>
        </w:rPr>
        <w:t>Sale to M/s. NALCO &amp; M/s. IMFA</w:t>
      </w:r>
      <w:r>
        <w:rPr>
          <w:rFonts w:cs="Arial"/>
          <w:color w:val="auto"/>
        </w:rPr>
        <w:t xml:space="preserve"> as </w:t>
      </w:r>
      <w:r w:rsidRPr="000A149F">
        <w:rPr>
          <w:rFonts w:cs="Arial"/>
          <w:b/>
          <w:color w:val="auto"/>
        </w:rPr>
        <w:t>10 MU</w:t>
      </w:r>
      <w:r>
        <w:rPr>
          <w:rFonts w:cs="Arial"/>
          <w:b/>
          <w:color w:val="auto"/>
        </w:rPr>
        <w:t>.</w:t>
      </w:r>
      <w:r w:rsidRPr="00184ED9">
        <w:rPr>
          <w:rFonts w:cs="Arial"/>
          <w:color w:val="auto"/>
          <w:szCs w:val="21"/>
        </w:rPr>
        <w:t xml:space="preserve">Considering </w:t>
      </w:r>
      <w:r w:rsidR="00670331">
        <w:rPr>
          <w:rFonts w:cs="Arial"/>
          <w:b/>
          <w:color w:val="auto"/>
          <w:szCs w:val="21"/>
        </w:rPr>
        <w:t>978.91</w:t>
      </w:r>
      <w:r w:rsidRPr="00184ED9">
        <w:rPr>
          <w:rFonts w:cs="Arial"/>
          <w:b/>
          <w:color w:val="auto"/>
          <w:szCs w:val="21"/>
        </w:rPr>
        <w:t>MU</w:t>
      </w:r>
      <w:r w:rsidRPr="00184ED9">
        <w:rPr>
          <w:rFonts w:cs="Arial"/>
          <w:color w:val="auto"/>
          <w:szCs w:val="21"/>
        </w:rPr>
        <w:t xml:space="preserve"> towards Transmission Loss (@ </w:t>
      </w:r>
      <w:r w:rsidR="00CE7429">
        <w:rPr>
          <w:rFonts w:cs="Arial"/>
          <w:b/>
          <w:color w:val="auto"/>
          <w:szCs w:val="21"/>
        </w:rPr>
        <w:t>3.70</w:t>
      </w:r>
      <w:r w:rsidRPr="00184ED9">
        <w:rPr>
          <w:rFonts w:cs="Arial"/>
          <w:b/>
          <w:color w:val="auto"/>
          <w:szCs w:val="21"/>
        </w:rPr>
        <w:t>%,</w:t>
      </w:r>
      <w:r w:rsidRPr="00184ED9">
        <w:rPr>
          <w:rFonts w:cs="Arial"/>
          <w:color w:val="auto"/>
          <w:szCs w:val="21"/>
        </w:rPr>
        <w:t xml:space="preserve"> procurement of energy to the tune of </w:t>
      </w:r>
      <w:r w:rsidR="0068291E" w:rsidRPr="0068291E">
        <w:rPr>
          <w:rFonts w:cs="Arial"/>
          <w:b/>
          <w:color w:val="auto"/>
          <w:szCs w:val="21"/>
        </w:rPr>
        <w:t>2</w:t>
      </w:r>
      <w:r w:rsidR="00CE7429">
        <w:rPr>
          <w:rFonts w:cs="Arial"/>
          <w:b/>
          <w:color w:val="auto"/>
          <w:szCs w:val="21"/>
        </w:rPr>
        <w:t>6</w:t>
      </w:r>
      <w:r w:rsidR="000152DE">
        <w:rPr>
          <w:rFonts w:cs="Arial"/>
          <w:b/>
          <w:color w:val="auto"/>
          <w:szCs w:val="21"/>
        </w:rPr>
        <w:t>,</w:t>
      </w:r>
      <w:r w:rsidR="00670331">
        <w:rPr>
          <w:rFonts w:cs="Arial"/>
          <w:b/>
          <w:color w:val="auto"/>
          <w:szCs w:val="21"/>
        </w:rPr>
        <w:t>456.91</w:t>
      </w:r>
      <w:r w:rsidRPr="003A189B">
        <w:rPr>
          <w:rFonts w:cs="Arial"/>
          <w:b/>
          <w:color w:val="auto"/>
          <w:szCs w:val="21"/>
        </w:rPr>
        <w:t>MU</w:t>
      </w:r>
      <w:r w:rsidRPr="003A189B">
        <w:rPr>
          <w:rFonts w:cs="Arial"/>
          <w:color w:val="auto"/>
          <w:szCs w:val="21"/>
        </w:rPr>
        <w:t xml:space="preserve"> (</w:t>
      </w:r>
      <w:r w:rsidR="001A7A13">
        <w:rPr>
          <w:rFonts w:cs="Arial"/>
          <w:color w:val="auto"/>
          <w:szCs w:val="21"/>
        </w:rPr>
        <w:t>2</w:t>
      </w:r>
      <w:r w:rsidR="00CE7429">
        <w:rPr>
          <w:rFonts w:cs="Arial"/>
          <w:color w:val="auto"/>
          <w:szCs w:val="21"/>
        </w:rPr>
        <w:t>5,4</w:t>
      </w:r>
      <w:r w:rsidR="00670331">
        <w:rPr>
          <w:rFonts w:cs="Arial"/>
          <w:color w:val="auto"/>
          <w:szCs w:val="21"/>
        </w:rPr>
        <w:t>78</w:t>
      </w:r>
      <w:r w:rsidR="001A7A13">
        <w:rPr>
          <w:rFonts w:cs="Arial"/>
          <w:color w:val="auto"/>
          <w:szCs w:val="21"/>
        </w:rPr>
        <w:t>.00</w:t>
      </w:r>
      <w:r w:rsidRPr="003A189B">
        <w:rPr>
          <w:rFonts w:cs="Arial"/>
          <w:color w:val="auto"/>
          <w:szCs w:val="21"/>
        </w:rPr>
        <w:t xml:space="preserve"> MU + </w:t>
      </w:r>
      <w:r w:rsidR="00670331">
        <w:rPr>
          <w:rFonts w:cs="Arial"/>
          <w:color w:val="auto"/>
          <w:szCs w:val="21"/>
        </w:rPr>
        <w:t>978.91</w:t>
      </w:r>
      <w:r w:rsidRPr="00184ED9">
        <w:rPr>
          <w:rFonts w:cs="Arial"/>
          <w:color w:val="auto"/>
          <w:szCs w:val="21"/>
        </w:rPr>
        <w:t xml:space="preserve"> MU) will be required. </w:t>
      </w:r>
      <w:r w:rsidRPr="00184ED9">
        <w:rPr>
          <w:rFonts w:cs="Arial"/>
          <w:color w:val="auto"/>
        </w:rPr>
        <w:t>T</w:t>
      </w:r>
      <w:r w:rsidRPr="00184ED9">
        <w:rPr>
          <w:rFonts w:cs="Arial"/>
          <w:color w:val="auto"/>
          <w:szCs w:val="21"/>
        </w:rPr>
        <w:t xml:space="preserve">he energy requirement vis-a-vis the availability to GRIDCO for supply to the State is </w:t>
      </w:r>
      <w:r w:rsidR="00CD00CD">
        <w:rPr>
          <w:rFonts w:cs="Arial"/>
          <w:color w:val="auto"/>
          <w:szCs w:val="21"/>
        </w:rPr>
        <w:t>estimated</w:t>
      </w:r>
      <w:r w:rsidRPr="00184ED9">
        <w:rPr>
          <w:rFonts w:cs="Arial"/>
          <w:color w:val="auto"/>
          <w:szCs w:val="21"/>
        </w:rPr>
        <w:t xml:space="preserve"> below in the following Table: </w:t>
      </w:r>
    </w:p>
    <w:p w:rsidR="00670331" w:rsidRDefault="00670331" w:rsidP="00671147">
      <w:pPr>
        <w:pStyle w:val="BodyText2"/>
        <w:spacing w:line="360" w:lineRule="auto"/>
        <w:ind w:left="360"/>
        <w:jc w:val="both"/>
        <w:rPr>
          <w:rFonts w:cs="Arial"/>
          <w:color w:val="auto"/>
          <w:szCs w:val="21"/>
        </w:rPr>
      </w:pPr>
    </w:p>
    <w:p w:rsidR="00670331" w:rsidRDefault="00670331" w:rsidP="00671147">
      <w:pPr>
        <w:pStyle w:val="BodyText2"/>
        <w:spacing w:line="360" w:lineRule="auto"/>
        <w:ind w:left="360"/>
        <w:jc w:val="both"/>
        <w:rPr>
          <w:rFonts w:cs="Arial"/>
          <w:color w:val="auto"/>
          <w:szCs w:val="21"/>
        </w:rPr>
      </w:pPr>
    </w:p>
    <w:p w:rsidR="00670331" w:rsidRDefault="00670331" w:rsidP="00671147">
      <w:pPr>
        <w:pStyle w:val="BodyText2"/>
        <w:spacing w:line="360" w:lineRule="auto"/>
        <w:ind w:left="360"/>
        <w:jc w:val="both"/>
        <w:rPr>
          <w:rFonts w:cs="Arial"/>
          <w:color w:val="auto"/>
          <w:szCs w:val="21"/>
        </w:rPr>
      </w:pPr>
    </w:p>
    <w:p w:rsidR="00C07932" w:rsidRPr="00184ED9" w:rsidRDefault="00C07932" w:rsidP="00671147">
      <w:pPr>
        <w:pStyle w:val="BodyText2"/>
        <w:spacing w:line="360" w:lineRule="auto"/>
        <w:ind w:left="360"/>
        <w:jc w:val="both"/>
        <w:rPr>
          <w:rFonts w:cs="Arial"/>
          <w:color w:val="auto"/>
          <w:szCs w:val="21"/>
        </w:rPr>
      </w:pPr>
    </w:p>
    <w:p w:rsidR="006913DE" w:rsidRPr="00184ED9" w:rsidRDefault="006913DE" w:rsidP="006913DE">
      <w:pPr>
        <w:pStyle w:val="BodyText2"/>
        <w:spacing w:line="360" w:lineRule="auto"/>
        <w:ind w:left="300"/>
        <w:jc w:val="center"/>
        <w:rPr>
          <w:rFonts w:cs="Arial"/>
          <w:b/>
          <w:color w:val="auto"/>
          <w:sz w:val="24"/>
          <w:szCs w:val="21"/>
        </w:rPr>
      </w:pPr>
      <w:r w:rsidRPr="00184ED9">
        <w:rPr>
          <w:rFonts w:cs="Arial"/>
          <w:b/>
          <w:color w:val="auto"/>
          <w:sz w:val="24"/>
          <w:szCs w:val="21"/>
        </w:rPr>
        <w:lastRenderedPageBreak/>
        <w:t xml:space="preserve">Projected Energy Requirement of GRIDCO for FY </w:t>
      </w:r>
      <w:r>
        <w:rPr>
          <w:rFonts w:cs="Arial"/>
          <w:b/>
          <w:color w:val="auto"/>
          <w:sz w:val="24"/>
          <w:szCs w:val="21"/>
        </w:rPr>
        <w:t>201</w:t>
      </w:r>
      <w:r w:rsidR="00CE7429">
        <w:rPr>
          <w:rFonts w:cs="Arial"/>
          <w:b/>
          <w:color w:val="auto"/>
          <w:sz w:val="24"/>
          <w:szCs w:val="21"/>
        </w:rPr>
        <w:t>6-17</w:t>
      </w:r>
    </w:p>
    <w:tbl>
      <w:tblPr>
        <w:tblpPr w:leftFromText="180" w:rightFromText="180" w:vertAnchor="text" w:tblpY="1"/>
        <w:tblOverlap w:val="never"/>
        <w:tblW w:w="8820" w:type="dxa"/>
        <w:tblInd w:w="375" w:type="dxa"/>
        <w:tblLayout w:type="fixed"/>
        <w:tblCellMar>
          <w:left w:w="0" w:type="dxa"/>
          <w:right w:w="0" w:type="dxa"/>
        </w:tblCellMar>
        <w:tblLook w:val="0000"/>
      </w:tblPr>
      <w:tblGrid>
        <w:gridCol w:w="630"/>
        <w:gridCol w:w="6660"/>
        <w:gridCol w:w="1530"/>
      </w:tblGrid>
      <w:tr w:rsidR="006913DE" w:rsidRPr="00184ED9" w:rsidTr="00350FAF">
        <w:trPr>
          <w:trHeight w:val="605"/>
        </w:trPr>
        <w:tc>
          <w:tcPr>
            <w:tcW w:w="63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13DE" w:rsidRPr="00184ED9" w:rsidRDefault="006913DE" w:rsidP="00350FAF">
            <w:pPr>
              <w:pStyle w:val="xl25"/>
              <w:spacing w:before="0" w:beforeAutospacing="0" w:after="0" w:afterAutospacing="0"/>
              <w:textAlignment w:val="auto"/>
              <w:rPr>
                <w:rFonts w:eastAsia="Times New Roman"/>
                <w:bCs w:val="0"/>
                <w:szCs w:val="18"/>
              </w:rPr>
            </w:pPr>
            <w:r w:rsidRPr="00184ED9">
              <w:rPr>
                <w:rFonts w:eastAsia="Times New Roman"/>
                <w:bCs w:val="0"/>
                <w:szCs w:val="18"/>
              </w:rPr>
              <w:t>Sl. No.</w:t>
            </w:r>
          </w:p>
        </w:tc>
        <w:tc>
          <w:tcPr>
            <w:tcW w:w="66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913DE" w:rsidRPr="00184ED9" w:rsidRDefault="006913DE" w:rsidP="00350FAF">
            <w:pPr>
              <w:jc w:val="center"/>
              <w:rPr>
                <w:rFonts w:ascii="Arial" w:eastAsia="Arial Unicode MS" w:hAnsi="Arial" w:cs="Arial"/>
                <w:b/>
                <w:sz w:val="22"/>
                <w:szCs w:val="22"/>
              </w:rPr>
            </w:pPr>
            <w:r w:rsidRPr="00184ED9">
              <w:rPr>
                <w:rFonts w:ascii="Arial" w:hAnsi="Arial" w:cs="Arial"/>
                <w:b/>
                <w:sz w:val="22"/>
                <w:szCs w:val="22"/>
              </w:rPr>
              <w:t>Particulars</w:t>
            </w:r>
          </w:p>
        </w:tc>
        <w:tc>
          <w:tcPr>
            <w:tcW w:w="1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913DE" w:rsidRPr="00184ED9" w:rsidRDefault="006913DE" w:rsidP="00CE7429">
            <w:pPr>
              <w:jc w:val="center"/>
              <w:rPr>
                <w:rFonts w:ascii="Arial" w:eastAsia="Arial Unicode MS" w:hAnsi="Arial" w:cs="Arial"/>
                <w:b/>
                <w:sz w:val="22"/>
                <w:szCs w:val="22"/>
              </w:rPr>
            </w:pPr>
            <w:r w:rsidRPr="00184ED9">
              <w:rPr>
                <w:rFonts w:ascii="Arial" w:hAnsi="Arial" w:cs="Arial"/>
                <w:b/>
                <w:sz w:val="22"/>
              </w:rPr>
              <w:t xml:space="preserve">Projection for     FY </w:t>
            </w:r>
            <w:r>
              <w:rPr>
                <w:rFonts w:ascii="Arial" w:hAnsi="Arial" w:cs="Arial"/>
                <w:b/>
                <w:sz w:val="22"/>
              </w:rPr>
              <w:t>201</w:t>
            </w:r>
            <w:r w:rsidR="00CE7429">
              <w:rPr>
                <w:rFonts w:ascii="Arial" w:hAnsi="Arial" w:cs="Arial"/>
                <w:b/>
                <w:sz w:val="22"/>
              </w:rPr>
              <w:t>6-17</w:t>
            </w:r>
            <w:r w:rsidRPr="00184ED9">
              <w:rPr>
                <w:rFonts w:ascii="Arial" w:hAnsi="Arial" w:cs="Arial"/>
                <w:b/>
                <w:sz w:val="22"/>
              </w:rPr>
              <w:t xml:space="preserve"> (MU)</w:t>
            </w:r>
          </w:p>
        </w:tc>
      </w:tr>
      <w:tr w:rsidR="00670331" w:rsidRPr="00184ED9" w:rsidTr="00670331">
        <w:trPr>
          <w:trHeight w:val="272"/>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70331" w:rsidRDefault="00670331">
            <w:pPr>
              <w:jc w:val="center"/>
              <w:rPr>
                <w:rFonts w:ascii="Arial" w:hAnsi="Arial" w:cs="Arial"/>
                <w:color w:val="000000"/>
                <w:sz w:val="22"/>
                <w:szCs w:val="22"/>
              </w:rPr>
            </w:pPr>
            <w:r>
              <w:rPr>
                <w:rFonts w:ascii="Arial" w:hAnsi="Arial" w:cs="Arial"/>
                <w:color w:val="000000"/>
                <w:sz w:val="22"/>
                <w:szCs w:val="22"/>
              </w:rPr>
              <w:t>1</w:t>
            </w:r>
          </w:p>
        </w:tc>
        <w:tc>
          <w:tcPr>
            <w:tcW w:w="6660" w:type="dxa"/>
            <w:tcBorders>
              <w:top w:val="nil"/>
              <w:left w:val="nil"/>
              <w:bottom w:val="nil"/>
              <w:right w:val="single" w:sz="4" w:space="0" w:color="auto"/>
            </w:tcBorders>
            <w:tcMar>
              <w:top w:w="15" w:type="dxa"/>
              <w:left w:w="15" w:type="dxa"/>
              <w:bottom w:w="0" w:type="dxa"/>
              <w:right w:w="15" w:type="dxa"/>
            </w:tcMar>
            <w:vAlign w:val="center"/>
          </w:tcPr>
          <w:p w:rsidR="00670331" w:rsidRDefault="00670331" w:rsidP="007D51BD">
            <w:pPr>
              <w:rPr>
                <w:rFonts w:ascii="Arial" w:hAnsi="Arial" w:cs="Arial"/>
                <w:bCs/>
                <w:color w:val="000000"/>
                <w:sz w:val="22"/>
                <w:szCs w:val="22"/>
              </w:rPr>
            </w:pPr>
            <w:r>
              <w:rPr>
                <w:rFonts w:ascii="Arial" w:hAnsi="Arial" w:cs="Arial"/>
                <w:bCs/>
                <w:color w:val="000000"/>
                <w:sz w:val="22"/>
                <w:szCs w:val="22"/>
              </w:rPr>
              <w:t>Energy Demand of DISCOM Utilities (25,468.00 MU) &amp;</w:t>
            </w:r>
          </w:p>
          <w:p w:rsidR="00670331" w:rsidRDefault="00670331" w:rsidP="007D51BD">
            <w:pPr>
              <w:rPr>
                <w:rFonts w:ascii="Arial" w:hAnsi="Arial" w:cs="Arial"/>
                <w:color w:val="000000"/>
                <w:sz w:val="22"/>
                <w:szCs w:val="22"/>
              </w:rPr>
            </w:pPr>
            <w:r>
              <w:rPr>
                <w:rFonts w:ascii="Arial" w:hAnsi="Arial" w:cs="Arial"/>
                <w:bCs/>
                <w:color w:val="000000"/>
                <w:sz w:val="22"/>
                <w:szCs w:val="22"/>
              </w:rPr>
              <w:t>CGPs 10 MU)</w:t>
            </w:r>
          </w:p>
        </w:tc>
        <w:tc>
          <w:tcPr>
            <w:tcW w:w="153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670331" w:rsidRPr="00D802BF" w:rsidRDefault="00670331" w:rsidP="00D00A25">
            <w:pPr>
              <w:jc w:val="right"/>
              <w:rPr>
                <w:rFonts w:ascii="Arial" w:hAnsi="Arial" w:cs="Arial"/>
                <w:color w:val="000000"/>
                <w:sz w:val="22"/>
                <w:szCs w:val="22"/>
              </w:rPr>
            </w:pPr>
            <w:r w:rsidRPr="00D802BF">
              <w:rPr>
                <w:rFonts w:ascii="Arial" w:hAnsi="Arial" w:cs="Arial"/>
                <w:color w:val="000000"/>
                <w:sz w:val="22"/>
                <w:szCs w:val="22"/>
              </w:rPr>
              <w:t>25478.00</w:t>
            </w:r>
          </w:p>
        </w:tc>
      </w:tr>
      <w:tr w:rsidR="00670331" w:rsidRPr="00184ED9" w:rsidTr="00670331">
        <w:trPr>
          <w:trHeight w:val="245"/>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70331" w:rsidRDefault="00670331">
            <w:pPr>
              <w:jc w:val="center"/>
              <w:rPr>
                <w:rFonts w:ascii="Arial" w:hAnsi="Arial" w:cs="Arial"/>
                <w:color w:val="000000"/>
                <w:sz w:val="22"/>
                <w:szCs w:val="22"/>
              </w:rPr>
            </w:pPr>
            <w:r>
              <w:rPr>
                <w:rFonts w:ascii="Arial" w:hAnsi="Arial" w:cs="Arial"/>
                <w:color w:val="000000"/>
                <w:sz w:val="22"/>
                <w:szCs w:val="22"/>
              </w:rPr>
              <w:t>2</w:t>
            </w:r>
          </w:p>
        </w:tc>
        <w:tc>
          <w:tcPr>
            <w:tcW w:w="66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70331" w:rsidRDefault="00670331">
            <w:pPr>
              <w:rPr>
                <w:rFonts w:ascii="Arial" w:hAnsi="Arial" w:cs="Arial"/>
                <w:color w:val="000000"/>
                <w:sz w:val="22"/>
                <w:szCs w:val="22"/>
              </w:rPr>
            </w:pPr>
            <w:r>
              <w:rPr>
                <w:rFonts w:ascii="Arial" w:hAnsi="Arial" w:cs="Arial"/>
                <w:bCs/>
                <w:color w:val="000000"/>
                <w:sz w:val="22"/>
                <w:szCs w:val="22"/>
              </w:rPr>
              <w:t>Transmission Loss @ 3.70%</w:t>
            </w:r>
          </w:p>
        </w:tc>
        <w:tc>
          <w:tcPr>
            <w:tcW w:w="153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670331" w:rsidRPr="00D802BF" w:rsidRDefault="00670331" w:rsidP="00D00A25">
            <w:pPr>
              <w:jc w:val="right"/>
              <w:rPr>
                <w:rFonts w:ascii="Arial" w:hAnsi="Arial" w:cs="Arial"/>
                <w:color w:val="000000"/>
                <w:sz w:val="22"/>
                <w:szCs w:val="22"/>
              </w:rPr>
            </w:pPr>
            <w:r w:rsidRPr="00D802BF">
              <w:rPr>
                <w:rFonts w:ascii="Arial" w:hAnsi="Arial" w:cs="Arial"/>
                <w:color w:val="000000"/>
                <w:sz w:val="22"/>
                <w:szCs w:val="22"/>
              </w:rPr>
              <w:t>978.91</w:t>
            </w:r>
          </w:p>
        </w:tc>
      </w:tr>
      <w:tr w:rsidR="00670331" w:rsidRPr="00184ED9" w:rsidTr="00670331">
        <w:trPr>
          <w:trHeight w:val="453"/>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70331" w:rsidRDefault="00670331">
            <w:pPr>
              <w:jc w:val="center"/>
              <w:rPr>
                <w:rFonts w:ascii="Arial" w:hAnsi="Arial" w:cs="Arial"/>
                <w:color w:val="000000"/>
                <w:sz w:val="22"/>
                <w:szCs w:val="22"/>
              </w:rPr>
            </w:pPr>
            <w:r>
              <w:rPr>
                <w:rFonts w:ascii="Arial" w:hAnsi="Arial" w:cs="Arial"/>
                <w:color w:val="000000"/>
                <w:sz w:val="22"/>
                <w:szCs w:val="22"/>
              </w:rPr>
              <w:t>3</w:t>
            </w:r>
          </w:p>
        </w:tc>
        <w:tc>
          <w:tcPr>
            <w:tcW w:w="6660" w:type="dxa"/>
            <w:tcBorders>
              <w:top w:val="nil"/>
              <w:left w:val="nil"/>
              <w:bottom w:val="nil"/>
              <w:right w:val="single" w:sz="4" w:space="0" w:color="auto"/>
            </w:tcBorders>
            <w:tcMar>
              <w:top w:w="15" w:type="dxa"/>
              <w:left w:w="15" w:type="dxa"/>
              <w:bottom w:w="0" w:type="dxa"/>
              <w:right w:w="15" w:type="dxa"/>
            </w:tcMar>
            <w:vAlign w:val="center"/>
          </w:tcPr>
          <w:p w:rsidR="00670331" w:rsidRDefault="00670331">
            <w:pPr>
              <w:rPr>
                <w:rFonts w:ascii="Arial" w:hAnsi="Arial" w:cs="Arial"/>
                <w:color w:val="000000"/>
                <w:sz w:val="22"/>
                <w:szCs w:val="22"/>
              </w:rPr>
            </w:pPr>
            <w:r>
              <w:rPr>
                <w:rFonts w:ascii="Arial" w:hAnsi="Arial" w:cs="Arial"/>
                <w:bCs/>
                <w:color w:val="000000"/>
                <w:sz w:val="22"/>
                <w:szCs w:val="22"/>
              </w:rPr>
              <w:t xml:space="preserve">Energy Required to be purchased by GRIDCO to meet the power demand of DISCOMs &amp; CGPs </w:t>
            </w:r>
          </w:p>
        </w:tc>
        <w:tc>
          <w:tcPr>
            <w:tcW w:w="1530" w:type="dxa"/>
            <w:tcBorders>
              <w:top w:val="nil"/>
              <w:left w:val="nil"/>
              <w:bottom w:val="single" w:sz="4" w:space="0" w:color="auto"/>
              <w:right w:val="single" w:sz="4" w:space="0" w:color="auto"/>
            </w:tcBorders>
            <w:tcMar>
              <w:top w:w="15" w:type="dxa"/>
              <w:left w:w="15" w:type="dxa"/>
              <w:bottom w:w="0" w:type="dxa"/>
              <w:right w:w="15" w:type="dxa"/>
            </w:tcMar>
          </w:tcPr>
          <w:p w:rsidR="00670331" w:rsidRPr="00D802BF" w:rsidRDefault="00670331" w:rsidP="00D00A25">
            <w:pPr>
              <w:jc w:val="right"/>
              <w:rPr>
                <w:rFonts w:ascii="Arial" w:hAnsi="Arial" w:cs="Arial"/>
                <w:color w:val="000000"/>
                <w:sz w:val="22"/>
                <w:szCs w:val="22"/>
              </w:rPr>
            </w:pPr>
            <w:r w:rsidRPr="00D802BF">
              <w:rPr>
                <w:rFonts w:ascii="Arial" w:hAnsi="Arial" w:cs="Arial"/>
                <w:color w:val="000000"/>
                <w:sz w:val="22"/>
                <w:szCs w:val="22"/>
              </w:rPr>
              <w:t>26456.91</w:t>
            </w:r>
          </w:p>
        </w:tc>
      </w:tr>
      <w:tr w:rsidR="00670331" w:rsidRPr="00184ED9" w:rsidTr="00670331">
        <w:trPr>
          <w:trHeight w:val="155"/>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70331" w:rsidRDefault="00670331">
            <w:pPr>
              <w:jc w:val="center"/>
              <w:rPr>
                <w:rFonts w:ascii="Arial" w:hAnsi="Arial" w:cs="Arial"/>
                <w:color w:val="000000"/>
                <w:sz w:val="22"/>
                <w:szCs w:val="22"/>
              </w:rPr>
            </w:pPr>
            <w:r>
              <w:rPr>
                <w:rFonts w:ascii="Arial" w:hAnsi="Arial" w:cs="Arial"/>
                <w:bCs/>
                <w:color w:val="000000"/>
                <w:sz w:val="22"/>
                <w:szCs w:val="22"/>
              </w:rPr>
              <w:t>4</w:t>
            </w:r>
          </w:p>
        </w:tc>
        <w:tc>
          <w:tcPr>
            <w:tcW w:w="66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70331" w:rsidRPr="005E7F3D" w:rsidRDefault="00670331" w:rsidP="00E108A2">
            <w:pPr>
              <w:rPr>
                <w:rFonts w:ascii="Arial" w:hAnsi="Arial" w:cs="Arial"/>
                <w:sz w:val="22"/>
                <w:szCs w:val="22"/>
              </w:rPr>
            </w:pPr>
            <w:r w:rsidRPr="005E7F3D">
              <w:rPr>
                <w:rFonts w:ascii="Arial" w:hAnsi="Arial" w:cs="Arial"/>
                <w:bCs/>
                <w:sz w:val="22"/>
                <w:szCs w:val="22"/>
              </w:rPr>
              <w:t>Available Energy</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tcPr>
          <w:p w:rsidR="00670331" w:rsidRPr="00D802BF" w:rsidRDefault="00670331" w:rsidP="00D00A25">
            <w:pPr>
              <w:jc w:val="right"/>
              <w:rPr>
                <w:rFonts w:ascii="Arial" w:hAnsi="Arial" w:cs="Arial"/>
                <w:color w:val="000000"/>
                <w:sz w:val="22"/>
                <w:szCs w:val="22"/>
              </w:rPr>
            </w:pPr>
            <w:r w:rsidRPr="00D802BF">
              <w:rPr>
                <w:rFonts w:ascii="Arial" w:hAnsi="Arial" w:cs="Arial"/>
                <w:color w:val="000000"/>
                <w:sz w:val="22"/>
                <w:szCs w:val="22"/>
              </w:rPr>
              <w:t>29147.42</w:t>
            </w:r>
          </w:p>
        </w:tc>
      </w:tr>
      <w:tr w:rsidR="00670331" w:rsidRPr="00184ED9" w:rsidTr="00670331">
        <w:trPr>
          <w:trHeight w:val="253"/>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70331" w:rsidRDefault="00670331">
            <w:pPr>
              <w:jc w:val="center"/>
              <w:rPr>
                <w:rFonts w:ascii="Arial" w:hAnsi="Arial" w:cs="Arial"/>
                <w:color w:val="000000"/>
                <w:sz w:val="22"/>
                <w:szCs w:val="22"/>
              </w:rPr>
            </w:pPr>
            <w:r>
              <w:rPr>
                <w:rFonts w:ascii="Arial" w:hAnsi="Arial" w:cs="Arial"/>
                <w:bCs/>
                <w:color w:val="000000"/>
                <w:sz w:val="22"/>
                <w:szCs w:val="22"/>
              </w:rPr>
              <w:t>5</w:t>
            </w:r>
          </w:p>
        </w:tc>
        <w:tc>
          <w:tcPr>
            <w:tcW w:w="6660" w:type="dxa"/>
            <w:tcBorders>
              <w:top w:val="nil"/>
              <w:left w:val="nil"/>
              <w:bottom w:val="single" w:sz="4" w:space="0" w:color="auto"/>
              <w:right w:val="single" w:sz="4" w:space="0" w:color="auto"/>
            </w:tcBorders>
            <w:tcMar>
              <w:top w:w="15" w:type="dxa"/>
              <w:left w:w="15" w:type="dxa"/>
              <w:bottom w:w="0" w:type="dxa"/>
              <w:right w:w="15" w:type="dxa"/>
            </w:tcMar>
            <w:vAlign w:val="center"/>
          </w:tcPr>
          <w:p w:rsidR="00670331" w:rsidRPr="005E7F3D" w:rsidRDefault="00670331" w:rsidP="00E108A2">
            <w:pPr>
              <w:rPr>
                <w:rFonts w:ascii="Arial" w:hAnsi="Arial" w:cs="Arial"/>
                <w:sz w:val="22"/>
                <w:szCs w:val="22"/>
              </w:rPr>
            </w:pPr>
            <w:r w:rsidRPr="005E7F3D">
              <w:rPr>
                <w:rFonts w:ascii="Arial" w:hAnsi="Arial" w:cs="Arial"/>
                <w:bCs/>
                <w:sz w:val="22"/>
                <w:szCs w:val="22"/>
              </w:rPr>
              <w:t>Surplus Energy</w:t>
            </w:r>
            <w:r w:rsidRPr="00C07932">
              <w:rPr>
                <w:rFonts w:ascii="Arial" w:hAnsi="Arial" w:cs="Arial"/>
                <w:b/>
                <w:bCs/>
                <w:sz w:val="24"/>
                <w:szCs w:val="22"/>
              </w:rPr>
              <w:t>*</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tcPr>
          <w:p w:rsidR="00670331" w:rsidRPr="00D802BF" w:rsidRDefault="00670331" w:rsidP="00D00A25">
            <w:pPr>
              <w:jc w:val="right"/>
              <w:rPr>
                <w:rFonts w:ascii="Arial" w:hAnsi="Arial" w:cs="Arial"/>
                <w:color w:val="000000"/>
                <w:sz w:val="22"/>
                <w:szCs w:val="22"/>
              </w:rPr>
            </w:pPr>
            <w:r w:rsidRPr="00D802BF">
              <w:rPr>
                <w:rFonts w:ascii="Arial" w:hAnsi="Arial" w:cs="Arial"/>
                <w:color w:val="000000"/>
                <w:sz w:val="22"/>
                <w:szCs w:val="22"/>
              </w:rPr>
              <w:t>2690.52</w:t>
            </w:r>
          </w:p>
        </w:tc>
      </w:tr>
    </w:tbl>
    <w:p w:rsidR="00C07932" w:rsidRDefault="00C07932" w:rsidP="006913DE">
      <w:pPr>
        <w:tabs>
          <w:tab w:val="left" w:pos="720"/>
        </w:tabs>
        <w:spacing w:line="360" w:lineRule="auto"/>
        <w:ind w:left="360"/>
        <w:jc w:val="both"/>
        <w:rPr>
          <w:rFonts w:ascii="Arial" w:hAnsi="Arial" w:cs="Arial"/>
          <w:b/>
          <w:sz w:val="22"/>
        </w:rPr>
      </w:pPr>
    </w:p>
    <w:p w:rsidR="006913DE" w:rsidRPr="00264FD0" w:rsidRDefault="00CD00CD" w:rsidP="006913DE">
      <w:pPr>
        <w:tabs>
          <w:tab w:val="left" w:pos="720"/>
        </w:tabs>
        <w:spacing w:line="360" w:lineRule="auto"/>
        <w:ind w:left="360"/>
        <w:jc w:val="both"/>
        <w:rPr>
          <w:rFonts w:ascii="Arial" w:hAnsi="Arial" w:cs="Arial"/>
        </w:rPr>
      </w:pPr>
      <w:r w:rsidRPr="00C07932">
        <w:rPr>
          <w:rFonts w:ascii="Arial" w:hAnsi="Arial" w:cs="Arial"/>
          <w:b/>
          <w:sz w:val="22"/>
        </w:rPr>
        <w:t>*</w:t>
      </w:r>
      <w:r w:rsidRPr="00264FD0">
        <w:rPr>
          <w:rFonts w:ascii="Arial" w:hAnsi="Arial" w:cs="Arial"/>
        </w:rPr>
        <w:t xml:space="preserve">The estimated surplus energy of about </w:t>
      </w:r>
      <w:r w:rsidR="00D00A25">
        <w:rPr>
          <w:rFonts w:ascii="Arial" w:hAnsi="Arial" w:cs="Arial"/>
        </w:rPr>
        <w:t>2690.52</w:t>
      </w:r>
      <w:r w:rsidRPr="00264FD0">
        <w:rPr>
          <w:rFonts w:ascii="Arial" w:hAnsi="Arial" w:cs="Arial"/>
        </w:rPr>
        <w:t xml:space="preserve"> MU is proposed to be utilised for </w:t>
      </w:r>
      <w:r w:rsidR="00D802BF" w:rsidRPr="00264FD0">
        <w:rPr>
          <w:rFonts w:ascii="Arial" w:hAnsi="Arial" w:cs="Arial"/>
        </w:rPr>
        <w:t xml:space="preserve">Power Trading </w:t>
      </w:r>
      <w:r w:rsidR="002B0EBF" w:rsidRPr="00264FD0">
        <w:rPr>
          <w:rFonts w:ascii="Arial" w:hAnsi="Arial" w:cs="Arial"/>
        </w:rPr>
        <w:t xml:space="preserve">@ </w:t>
      </w:r>
      <w:r w:rsidR="00D00A25">
        <w:rPr>
          <w:rFonts w:ascii="Arial" w:hAnsi="Arial" w:cs="Arial"/>
        </w:rPr>
        <w:t xml:space="preserve">275 </w:t>
      </w:r>
      <w:r w:rsidR="002B0EBF" w:rsidRPr="00264FD0">
        <w:rPr>
          <w:rFonts w:ascii="Arial" w:hAnsi="Arial" w:cs="Arial"/>
        </w:rPr>
        <w:t>P/U</w:t>
      </w:r>
      <w:r w:rsidRPr="00264FD0">
        <w:rPr>
          <w:rFonts w:ascii="Arial" w:hAnsi="Arial" w:cs="Arial"/>
        </w:rPr>
        <w:t xml:space="preserve">. Surplus </w:t>
      </w:r>
      <w:r w:rsidR="00C07932">
        <w:rPr>
          <w:rFonts w:ascii="Arial" w:hAnsi="Arial" w:cs="Arial"/>
        </w:rPr>
        <w:t>R</w:t>
      </w:r>
      <w:r w:rsidRPr="00264FD0">
        <w:rPr>
          <w:rFonts w:ascii="Arial" w:hAnsi="Arial" w:cs="Arial"/>
        </w:rPr>
        <w:t xml:space="preserve">evenue if any from </w:t>
      </w:r>
      <w:r w:rsidR="002B0EBF" w:rsidRPr="00264FD0">
        <w:rPr>
          <w:rFonts w:ascii="Arial" w:hAnsi="Arial" w:cs="Arial"/>
        </w:rPr>
        <w:t xml:space="preserve">Trading of </w:t>
      </w:r>
      <w:r w:rsidRPr="00264FD0">
        <w:rPr>
          <w:rFonts w:ascii="Arial" w:hAnsi="Arial" w:cs="Arial"/>
        </w:rPr>
        <w:t>power is proposed to be utilised towards reducing cumulative losses</w:t>
      </w:r>
      <w:r w:rsidR="002B0EBF" w:rsidRPr="00264FD0">
        <w:rPr>
          <w:rFonts w:ascii="Arial" w:hAnsi="Arial" w:cs="Arial"/>
        </w:rPr>
        <w:t xml:space="preserve"> of GRIDCO</w:t>
      </w:r>
      <w:r w:rsidRPr="00264FD0">
        <w:rPr>
          <w:rFonts w:ascii="Arial" w:hAnsi="Arial" w:cs="Arial"/>
        </w:rPr>
        <w:t>.</w:t>
      </w:r>
    </w:p>
    <w:p w:rsidR="007D51BD" w:rsidRDefault="007D51BD"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246AA" w:rsidRDefault="006246AA" w:rsidP="007D51BD"/>
    <w:p w:rsidR="006913DE" w:rsidRPr="006431D7" w:rsidRDefault="006913DE" w:rsidP="006913DE">
      <w:pPr>
        <w:pStyle w:val="Heading2"/>
        <w:numPr>
          <w:ilvl w:val="0"/>
          <w:numId w:val="0"/>
        </w:numPr>
        <w:spacing w:before="0" w:after="0" w:line="360" w:lineRule="auto"/>
        <w:jc w:val="both"/>
        <w:rPr>
          <w:rFonts w:ascii="Arial" w:hAnsi="Arial" w:cs="Arial"/>
          <w:bCs/>
          <w:smallCaps w:val="0"/>
          <w:sz w:val="22"/>
          <w:szCs w:val="21"/>
          <w:lang w:val="en-US"/>
        </w:rPr>
      </w:pPr>
      <w:r w:rsidRPr="006431D7">
        <w:rPr>
          <w:rFonts w:ascii="Arial" w:hAnsi="Arial" w:cs="Arial"/>
          <w:bCs/>
          <w:smallCaps w:val="0"/>
          <w:sz w:val="22"/>
          <w:szCs w:val="21"/>
          <w:lang w:val="en-US"/>
        </w:rPr>
        <w:lastRenderedPageBreak/>
        <w:t>7.  POWER PROCUREMENT COSTS:</w:t>
      </w:r>
    </w:p>
    <w:p w:rsidR="00280E01" w:rsidRPr="00DF4C5C" w:rsidRDefault="00280E01" w:rsidP="006913DE">
      <w:pPr>
        <w:pStyle w:val="Heading2"/>
        <w:numPr>
          <w:ilvl w:val="0"/>
          <w:numId w:val="0"/>
        </w:numPr>
        <w:spacing w:before="0" w:after="0" w:line="360" w:lineRule="auto"/>
        <w:jc w:val="both"/>
        <w:rPr>
          <w:rFonts w:ascii="Arial" w:hAnsi="Arial" w:cs="Arial"/>
          <w:sz w:val="16"/>
        </w:rPr>
      </w:pPr>
    </w:p>
    <w:p w:rsidR="006913DE" w:rsidRPr="006431D7" w:rsidRDefault="006913DE" w:rsidP="006913DE">
      <w:pPr>
        <w:pStyle w:val="Heading2"/>
        <w:numPr>
          <w:ilvl w:val="0"/>
          <w:numId w:val="0"/>
        </w:numPr>
        <w:spacing w:before="0" w:after="0" w:line="360" w:lineRule="auto"/>
        <w:jc w:val="both"/>
        <w:rPr>
          <w:rFonts w:ascii="Arial" w:hAnsi="Arial" w:cs="Arial"/>
          <w:bCs/>
          <w:smallCaps w:val="0"/>
          <w:sz w:val="22"/>
          <w:szCs w:val="21"/>
          <w:lang w:val="en-US"/>
        </w:rPr>
      </w:pPr>
      <w:r w:rsidRPr="006431D7">
        <w:rPr>
          <w:rFonts w:ascii="Arial" w:hAnsi="Arial" w:cs="Arial"/>
        </w:rPr>
        <w:t>7.01 OHPC</w:t>
      </w:r>
      <w:r w:rsidRPr="006431D7">
        <w:rPr>
          <w:rFonts w:ascii="Arial" w:hAnsi="Arial" w:cs="Arial"/>
          <w:szCs w:val="23"/>
        </w:rPr>
        <w:t>:</w:t>
      </w:r>
    </w:p>
    <w:p w:rsidR="00C105AB" w:rsidRDefault="00C105AB" w:rsidP="006913DE">
      <w:pPr>
        <w:pStyle w:val="Heading3"/>
        <w:numPr>
          <w:ilvl w:val="0"/>
          <w:numId w:val="0"/>
        </w:numPr>
        <w:spacing w:before="0" w:after="0" w:line="360" w:lineRule="auto"/>
        <w:ind w:left="360"/>
        <w:jc w:val="both"/>
        <w:rPr>
          <w:rFonts w:ascii="Arial" w:hAnsi="Arial" w:cs="Arial"/>
          <w:b w:val="0"/>
          <w:lang w:val="en-US"/>
        </w:rPr>
      </w:pPr>
    </w:p>
    <w:p w:rsidR="00C547FA" w:rsidRDefault="008E5E49" w:rsidP="006913DE">
      <w:pPr>
        <w:pStyle w:val="Heading3"/>
        <w:numPr>
          <w:ilvl w:val="0"/>
          <w:numId w:val="0"/>
        </w:numPr>
        <w:spacing w:before="0" w:after="0" w:line="360" w:lineRule="auto"/>
        <w:ind w:left="360"/>
        <w:jc w:val="both"/>
        <w:rPr>
          <w:rFonts w:ascii="Arial" w:hAnsi="Arial" w:cs="Arial"/>
          <w:b w:val="0"/>
          <w:lang w:val="en-US"/>
        </w:rPr>
      </w:pPr>
      <w:r>
        <w:rPr>
          <w:rFonts w:ascii="Arial" w:hAnsi="Arial" w:cs="Arial"/>
          <w:b w:val="0"/>
          <w:lang w:val="en-US"/>
        </w:rPr>
        <w:t>It is submitted that initially OHPC forwarded its G</w:t>
      </w:r>
      <w:r w:rsidRPr="006431D7">
        <w:rPr>
          <w:rFonts w:ascii="Arial" w:hAnsi="Arial" w:cs="Arial"/>
          <w:b w:val="0"/>
          <w:lang w:val="en-US"/>
        </w:rPr>
        <w:t xml:space="preserve">eneration </w:t>
      </w:r>
      <w:r>
        <w:rPr>
          <w:rFonts w:ascii="Arial" w:hAnsi="Arial" w:cs="Arial"/>
          <w:b w:val="0"/>
          <w:lang w:val="en-US"/>
        </w:rPr>
        <w:t>P</w:t>
      </w:r>
      <w:r w:rsidRPr="006431D7">
        <w:rPr>
          <w:rFonts w:ascii="Arial" w:hAnsi="Arial" w:cs="Arial"/>
          <w:b w:val="0"/>
          <w:lang w:val="en-US"/>
        </w:rPr>
        <w:t>lan for FY 201</w:t>
      </w:r>
      <w:r>
        <w:rPr>
          <w:rFonts w:ascii="Arial" w:hAnsi="Arial" w:cs="Arial"/>
          <w:b w:val="0"/>
          <w:lang w:val="en-US"/>
        </w:rPr>
        <w:t>6-17 vide letter</w:t>
      </w:r>
      <w:r w:rsidRPr="008E5E49">
        <w:rPr>
          <w:rFonts w:ascii="Arial" w:hAnsi="Arial" w:cs="Arial"/>
          <w:b w:val="0"/>
          <w:szCs w:val="22"/>
        </w:rPr>
        <w:t>No.OHPC-HQ-Tech-PM-4/2012 (Vol</w:t>
      </w:r>
      <w:r>
        <w:rPr>
          <w:rFonts w:ascii="Arial" w:hAnsi="Arial" w:cs="Arial"/>
          <w:b w:val="0"/>
          <w:szCs w:val="22"/>
        </w:rPr>
        <w:t>.</w:t>
      </w:r>
      <w:r w:rsidRPr="008E5E49">
        <w:rPr>
          <w:rFonts w:ascii="Arial" w:hAnsi="Arial" w:cs="Arial"/>
          <w:b w:val="0"/>
          <w:szCs w:val="22"/>
        </w:rPr>
        <w:t>-III)/8238 dated 06.11.2015</w:t>
      </w:r>
      <w:r w:rsidRPr="008E5E49">
        <w:rPr>
          <w:rFonts w:ascii="Arial" w:hAnsi="Arial" w:cs="Arial"/>
          <w:bCs/>
          <w:i/>
          <w:iCs/>
          <w:sz w:val="24"/>
          <w:szCs w:val="22"/>
          <w:highlight w:val="cyan"/>
        </w:rPr>
        <w:t>(ED-IV)</w:t>
      </w:r>
      <w:r w:rsidRPr="008E5E49">
        <w:rPr>
          <w:rFonts w:ascii="Arial" w:hAnsi="Arial" w:cs="Arial"/>
          <w:b w:val="0"/>
          <w:szCs w:val="22"/>
        </w:rPr>
        <w:t xml:space="preserve">which was laterfollowedwith </w:t>
      </w:r>
      <w:r w:rsidR="00C547FA">
        <w:rPr>
          <w:rFonts w:ascii="Arial" w:hAnsi="Arial" w:cs="Arial"/>
          <w:b w:val="0"/>
          <w:szCs w:val="22"/>
        </w:rPr>
        <w:t xml:space="preserve">the Revised </w:t>
      </w:r>
      <w:r w:rsidR="00C547FA">
        <w:rPr>
          <w:rFonts w:ascii="Arial" w:hAnsi="Arial" w:cs="Arial"/>
          <w:b w:val="0"/>
          <w:lang w:val="en-US"/>
        </w:rPr>
        <w:t xml:space="preserve">Generation Plan for FY 2016-17 </w:t>
      </w:r>
      <w:r w:rsidR="00C547FA" w:rsidRPr="00C547FA">
        <w:rPr>
          <w:rFonts w:ascii="Arial" w:hAnsi="Arial" w:cs="Arial"/>
          <w:b w:val="0"/>
          <w:szCs w:val="22"/>
        </w:rPr>
        <w:t>vide letter No. OHPC-OERC-06/2015/8615 Dated 19.11.2015</w:t>
      </w:r>
      <w:r w:rsidR="00C547FA" w:rsidRPr="00C547FA">
        <w:rPr>
          <w:rFonts w:ascii="Arial" w:hAnsi="Arial" w:cs="Arial"/>
          <w:i/>
          <w:sz w:val="24"/>
          <w:szCs w:val="22"/>
          <w:highlight w:val="cyan"/>
        </w:rPr>
        <w:t>(ED-V)</w:t>
      </w:r>
      <w:r w:rsidR="00C547FA">
        <w:rPr>
          <w:rFonts w:ascii="Arial" w:hAnsi="Arial" w:cs="Arial"/>
          <w:i/>
          <w:sz w:val="24"/>
          <w:szCs w:val="22"/>
        </w:rPr>
        <w:t xml:space="preserve">. </w:t>
      </w:r>
      <w:r w:rsidR="00C547FA" w:rsidRPr="00C547FA">
        <w:rPr>
          <w:rFonts w:ascii="Arial" w:hAnsi="Arial" w:cs="Arial"/>
          <w:b w:val="0"/>
          <w:szCs w:val="22"/>
        </w:rPr>
        <w:t xml:space="preserve">Along with the letter dated 19.11.2015, OHPC also submitted the </w:t>
      </w:r>
      <w:r w:rsidR="005E2312">
        <w:rPr>
          <w:rFonts w:ascii="Arial" w:hAnsi="Arial" w:cs="Arial"/>
          <w:b w:val="0"/>
          <w:lang w:val="en-US"/>
        </w:rPr>
        <w:t>P</w:t>
      </w:r>
      <w:r w:rsidR="006913DE" w:rsidRPr="006431D7">
        <w:rPr>
          <w:rFonts w:ascii="Arial" w:hAnsi="Arial" w:cs="Arial"/>
          <w:b w:val="0"/>
          <w:lang w:val="en-US"/>
        </w:rPr>
        <w:t xml:space="preserve">rojected </w:t>
      </w:r>
      <w:r w:rsidR="005E2312">
        <w:rPr>
          <w:rFonts w:ascii="Arial" w:hAnsi="Arial" w:cs="Arial"/>
          <w:b w:val="0"/>
          <w:lang w:val="en-US"/>
        </w:rPr>
        <w:t>T</w:t>
      </w:r>
      <w:r w:rsidR="006913DE" w:rsidRPr="006431D7">
        <w:rPr>
          <w:rFonts w:ascii="Arial" w:hAnsi="Arial" w:cs="Arial"/>
          <w:b w:val="0"/>
          <w:lang w:val="en-US"/>
        </w:rPr>
        <w:t xml:space="preserve">ariff </w:t>
      </w:r>
      <w:r w:rsidR="00FC284B">
        <w:rPr>
          <w:rFonts w:ascii="Arial" w:hAnsi="Arial" w:cs="Arial"/>
          <w:b w:val="0"/>
          <w:lang w:val="en-US"/>
        </w:rPr>
        <w:t xml:space="preserve">of its various Stations </w:t>
      </w:r>
      <w:r w:rsidR="006913DE" w:rsidRPr="006431D7">
        <w:rPr>
          <w:rFonts w:ascii="Arial" w:hAnsi="Arial" w:cs="Arial"/>
          <w:b w:val="0"/>
          <w:lang w:val="en-US"/>
        </w:rPr>
        <w:t>for FY 201</w:t>
      </w:r>
      <w:r w:rsidR="008C4A22">
        <w:rPr>
          <w:rFonts w:ascii="Arial" w:hAnsi="Arial" w:cs="Arial"/>
          <w:b w:val="0"/>
          <w:lang w:val="en-US"/>
        </w:rPr>
        <w:t>6</w:t>
      </w:r>
      <w:r w:rsidR="006913DE" w:rsidRPr="006431D7">
        <w:rPr>
          <w:rFonts w:ascii="Arial" w:hAnsi="Arial" w:cs="Arial"/>
          <w:b w:val="0"/>
          <w:lang w:val="en-US"/>
        </w:rPr>
        <w:t>-1</w:t>
      </w:r>
      <w:r w:rsidR="008C4A22">
        <w:rPr>
          <w:rFonts w:ascii="Arial" w:hAnsi="Arial" w:cs="Arial"/>
          <w:b w:val="0"/>
          <w:lang w:val="en-US"/>
        </w:rPr>
        <w:t>7</w:t>
      </w:r>
      <w:r w:rsidR="00C547FA">
        <w:rPr>
          <w:rFonts w:ascii="Arial" w:hAnsi="Arial" w:cs="Arial"/>
          <w:b w:val="0"/>
          <w:lang w:val="en-US"/>
        </w:rPr>
        <w:t xml:space="preserve">. </w:t>
      </w:r>
    </w:p>
    <w:p w:rsidR="00C547FA" w:rsidRDefault="00C547FA" w:rsidP="006913DE">
      <w:pPr>
        <w:pStyle w:val="Heading3"/>
        <w:numPr>
          <w:ilvl w:val="0"/>
          <w:numId w:val="0"/>
        </w:numPr>
        <w:spacing w:before="0" w:after="0" w:line="360" w:lineRule="auto"/>
        <w:ind w:left="360"/>
        <w:jc w:val="both"/>
        <w:rPr>
          <w:rFonts w:ascii="Arial" w:hAnsi="Arial" w:cs="Arial"/>
          <w:b w:val="0"/>
          <w:lang w:val="en-US"/>
        </w:rPr>
      </w:pPr>
    </w:p>
    <w:p w:rsidR="00C547FA" w:rsidRDefault="00C547FA" w:rsidP="006913DE">
      <w:pPr>
        <w:pStyle w:val="Heading3"/>
        <w:numPr>
          <w:ilvl w:val="0"/>
          <w:numId w:val="0"/>
        </w:numPr>
        <w:spacing w:before="0" w:after="0" w:line="360" w:lineRule="auto"/>
        <w:ind w:left="360"/>
        <w:jc w:val="both"/>
        <w:rPr>
          <w:rFonts w:ascii="Arial" w:hAnsi="Arial" w:cs="Arial"/>
          <w:b w:val="0"/>
          <w:lang w:val="en-US"/>
        </w:rPr>
      </w:pPr>
      <w:r>
        <w:rPr>
          <w:rFonts w:ascii="Arial" w:hAnsi="Arial" w:cs="Arial"/>
          <w:b w:val="0"/>
          <w:lang w:val="en-US"/>
        </w:rPr>
        <w:t xml:space="preserve">It is observed that the Tariff Projection for FY 2016-17 given by OHPC is substantially on the higher side than the usual tariff being approved by the Hon’ble OERC during previous years. In support of such </w:t>
      </w:r>
      <w:r w:rsidR="00FC284B">
        <w:rPr>
          <w:rFonts w:ascii="Arial" w:hAnsi="Arial" w:cs="Arial"/>
          <w:b w:val="0"/>
          <w:lang w:val="en-US"/>
        </w:rPr>
        <w:t>submission, OHPC forwarded the Notification No. OHPC-21/2014/5843/En. Dated 03.07.2015 of the Dept. of Energy, Government of Odisha where</w:t>
      </w:r>
      <w:r w:rsidR="001021EC">
        <w:rPr>
          <w:rFonts w:ascii="Arial" w:hAnsi="Arial" w:cs="Arial"/>
          <w:b w:val="0"/>
          <w:lang w:val="en-US"/>
        </w:rPr>
        <w:t xml:space="preserve">in it has been stated </w:t>
      </w:r>
      <w:r w:rsidR="00FC284B">
        <w:rPr>
          <w:rFonts w:ascii="Arial" w:hAnsi="Arial" w:cs="Arial"/>
          <w:b w:val="0"/>
          <w:lang w:val="en-US"/>
        </w:rPr>
        <w:t xml:space="preserve">the investments of </w:t>
      </w:r>
      <w:r w:rsidR="00616711">
        <w:rPr>
          <w:rFonts w:ascii="Arial" w:hAnsi="Arial" w:cs="Arial"/>
          <w:b w:val="0"/>
          <w:lang w:val="en-US"/>
        </w:rPr>
        <w:t xml:space="preserve">the </w:t>
      </w:r>
      <w:r w:rsidR="00FC284B">
        <w:rPr>
          <w:rFonts w:ascii="Arial" w:hAnsi="Arial" w:cs="Arial"/>
          <w:b w:val="0"/>
          <w:lang w:val="en-US"/>
        </w:rPr>
        <w:t>State Government</w:t>
      </w:r>
      <w:r w:rsidR="00616711">
        <w:rPr>
          <w:rFonts w:ascii="Arial" w:hAnsi="Arial" w:cs="Arial"/>
          <w:b w:val="0"/>
          <w:lang w:val="en-US"/>
        </w:rPr>
        <w:t xml:space="preserve"> in OHPC</w:t>
      </w:r>
      <w:r w:rsidR="00FC284B">
        <w:rPr>
          <w:rFonts w:ascii="Arial" w:hAnsi="Arial" w:cs="Arial"/>
          <w:b w:val="0"/>
          <w:lang w:val="en-US"/>
        </w:rPr>
        <w:t xml:space="preserve"> is going to f</w:t>
      </w:r>
      <w:r w:rsidR="00616711">
        <w:rPr>
          <w:rFonts w:ascii="Arial" w:hAnsi="Arial" w:cs="Arial"/>
          <w:b w:val="0"/>
          <w:lang w:val="en-US"/>
        </w:rPr>
        <w:t>etch interest w.e.f. FY 2015-16 and the financial impact of the same for FY 2015-16 &amp; FY 2016-17 ha</w:t>
      </w:r>
      <w:r w:rsidR="001021EC">
        <w:rPr>
          <w:rFonts w:ascii="Arial" w:hAnsi="Arial" w:cs="Arial"/>
          <w:b w:val="0"/>
          <w:lang w:val="en-US"/>
        </w:rPr>
        <w:t>s</w:t>
      </w:r>
      <w:r w:rsidR="00616711">
        <w:rPr>
          <w:rFonts w:ascii="Arial" w:hAnsi="Arial" w:cs="Arial"/>
          <w:b w:val="0"/>
          <w:lang w:val="en-US"/>
        </w:rPr>
        <w:t xml:space="preserve"> been factored by OHPC in the Tariff Projection of its Stations for FY 2016-17. </w:t>
      </w:r>
      <w:r w:rsidR="00FC284B">
        <w:rPr>
          <w:rFonts w:ascii="Arial" w:hAnsi="Arial" w:cs="Arial"/>
          <w:b w:val="0"/>
          <w:lang w:val="en-US"/>
        </w:rPr>
        <w:t xml:space="preserve">  A copy of the said </w:t>
      </w:r>
      <w:r w:rsidR="00226678">
        <w:rPr>
          <w:rFonts w:ascii="Arial" w:hAnsi="Arial" w:cs="Arial"/>
          <w:b w:val="0"/>
          <w:lang w:val="en-US"/>
        </w:rPr>
        <w:t xml:space="preserve">Government of Odisha </w:t>
      </w:r>
      <w:r w:rsidR="00FC284B">
        <w:rPr>
          <w:rFonts w:ascii="Arial" w:hAnsi="Arial" w:cs="Arial"/>
          <w:b w:val="0"/>
          <w:lang w:val="en-US"/>
        </w:rPr>
        <w:t xml:space="preserve">Notification dated 03.07.2015 providing details </w:t>
      </w:r>
      <w:r w:rsidR="00616711">
        <w:rPr>
          <w:rFonts w:ascii="Arial" w:hAnsi="Arial" w:cs="Arial"/>
          <w:b w:val="0"/>
          <w:lang w:val="en-US"/>
        </w:rPr>
        <w:t xml:space="preserve">of the return / interest </w:t>
      </w:r>
      <w:r w:rsidR="00A63E2A">
        <w:rPr>
          <w:rFonts w:ascii="Arial" w:hAnsi="Arial" w:cs="Arial"/>
          <w:b w:val="0"/>
          <w:lang w:val="en-US"/>
        </w:rPr>
        <w:t xml:space="preserve">to be charged to OHPC </w:t>
      </w:r>
      <w:r w:rsidR="00616711">
        <w:rPr>
          <w:rFonts w:ascii="Arial" w:hAnsi="Arial" w:cs="Arial"/>
          <w:b w:val="0"/>
          <w:lang w:val="en-US"/>
        </w:rPr>
        <w:t xml:space="preserve">is attached herewith as </w:t>
      </w:r>
      <w:r w:rsidR="00616711" w:rsidRPr="00393A27">
        <w:rPr>
          <w:rFonts w:ascii="Arial" w:hAnsi="Arial" w:cs="Arial"/>
          <w:i/>
          <w:sz w:val="24"/>
          <w:szCs w:val="22"/>
          <w:highlight w:val="cyan"/>
        </w:rPr>
        <w:t>ED-</w:t>
      </w:r>
      <w:r w:rsidR="00393A27" w:rsidRPr="00393A27">
        <w:rPr>
          <w:rFonts w:ascii="Arial" w:hAnsi="Arial" w:cs="Arial"/>
          <w:i/>
          <w:sz w:val="24"/>
          <w:szCs w:val="22"/>
          <w:highlight w:val="cyan"/>
        </w:rPr>
        <w:t>XIX</w:t>
      </w:r>
      <w:r w:rsidR="00393A27">
        <w:rPr>
          <w:rFonts w:ascii="Arial" w:hAnsi="Arial" w:cs="Arial"/>
          <w:i/>
          <w:sz w:val="24"/>
          <w:szCs w:val="22"/>
        </w:rPr>
        <w:t>.</w:t>
      </w:r>
    </w:p>
    <w:p w:rsidR="00C547FA" w:rsidRDefault="00C547FA" w:rsidP="006913DE">
      <w:pPr>
        <w:pStyle w:val="Heading3"/>
        <w:numPr>
          <w:ilvl w:val="0"/>
          <w:numId w:val="0"/>
        </w:numPr>
        <w:spacing w:before="0" w:after="0" w:line="360" w:lineRule="auto"/>
        <w:ind w:left="360"/>
        <w:jc w:val="both"/>
        <w:rPr>
          <w:rFonts w:ascii="Arial" w:hAnsi="Arial" w:cs="Arial"/>
          <w:b w:val="0"/>
          <w:lang w:val="en-US"/>
        </w:rPr>
      </w:pPr>
    </w:p>
    <w:p w:rsidR="006913DE" w:rsidRPr="00DA441E" w:rsidRDefault="001021EC" w:rsidP="006913DE">
      <w:pPr>
        <w:pStyle w:val="Heading3"/>
        <w:numPr>
          <w:ilvl w:val="0"/>
          <w:numId w:val="0"/>
        </w:numPr>
        <w:spacing w:before="0" w:after="0" w:line="360" w:lineRule="auto"/>
        <w:ind w:left="360"/>
        <w:jc w:val="both"/>
        <w:rPr>
          <w:rFonts w:ascii="Arial" w:hAnsi="Arial" w:cs="Arial"/>
          <w:b w:val="0"/>
          <w:sz w:val="14"/>
          <w:lang w:val="en-US"/>
        </w:rPr>
      </w:pPr>
      <w:r>
        <w:rPr>
          <w:rFonts w:ascii="Arial" w:hAnsi="Arial" w:cs="Arial"/>
          <w:b w:val="0"/>
          <w:lang w:val="en-US"/>
        </w:rPr>
        <w:t>It m</w:t>
      </w:r>
      <w:r w:rsidR="008079BF">
        <w:rPr>
          <w:rFonts w:ascii="Arial" w:hAnsi="Arial" w:cs="Arial"/>
          <w:b w:val="0"/>
          <w:lang w:val="en-US"/>
        </w:rPr>
        <w:t xml:space="preserve">ay be observed </w:t>
      </w:r>
      <w:r w:rsidR="001215FA">
        <w:rPr>
          <w:rFonts w:ascii="Arial" w:hAnsi="Arial" w:cs="Arial"/>
          <w:b w:val="0"/>
          <w:lang w:val="en-US"/>
        </w:rPr>
        <w:t xml:space="preserve">fromthe </w:t>
      </w:r>
      <w:r w:rsidR="008079BF">
        <w:rPr>
          <w:rFonts w:ascii="Arial" w:hAnsi="Arial" w:cs="Arial"/>
          <w:b w:val="0"/>
          <w:lang w:val="en-US"/>
        </w:rPr>
        <w:t>letter dated 19.11.2015</w:t>
      </w:r>
      <w:r w:rsidR="001215FA">
        <w:rPr>
          <w:rFonts w:ascii="Arial" w:hAnsi="Arial" w:cs="Arial"/>
          <w:b w:val="0"/>
          <w:lang w:val="en-US"/>
        </w:rPr>
        <w:t>of OHPC</w:t>
      </w:r>
      <w:r>
        <w:rPr>
          <w:rFonts w:ascii="Arial" w:hAnsi="Arial" w:cs="Arial"/>
          <w:b w:val="0"/>
          <w:lang w:val="en-US"/>
        </w:rPr>
        <w:t xml:space="preserve"> that</w:t>
      </w:r>
      <w:r w:rsidR="008079BF">
        <w:rPr>
          <w:rFonts w:ascii="Arial" w:hAnsi="Arial" w:cs="Arial"/>
          <w:b w:val="0"/>
          <w:lang w:val="en-US"/>
        </w:rPr>
        <w:t xml:space="preserve"> it has projected Saleable Design Energy of 5588.79 MU at a cost of Rs.799.92 Crore. </w:t>
      </w:r>
      <w:r w:rsidR="001215FA">
        <w:rPr>
          <w:rFonts w:ascii="Arial" w:hAnsi="Arial" w:cs="Arial"/>
          <w:b w:val="0"/>
          <w:lang w:val="en-US"/>
        </w:rPr>
        <w:t xml:space="preserve">This works out to Net Generation of 5516.30 MU after factoring 1% Loss i.e. 0.50% towards Transformation Loss and 0.50% towards Auxiliary Consumption. </w:t>
      </w:r>
      <w:r w:rsidR="00242304">
        <w:rPr>
          <w:rFonts w:ascii="Arial" w:hAnsi="Arial" w:cs="Arial"/>
          <w:b w:val="0"/>
          <w:lang w:val="en-US"/>
        </w:rPr>
        <w:t xml:space="preserve">The above projection of 5588.79 MU (Gross) i.e. Net ESO of 5516.30 MU </w:t>
      </w:r>
      <w:r w:rsidR="00C105AB">
        <w:rPr>
          <w:rFonts w:ascii="Arial" w:hAnsi="Arial" w:cs="Arial"/>
          <w:b w:val="0"/>
          <w:lang w:val="en-US"/>
        </w:rPr>
        <w:t xml:space="preserve">however, </w:t>
      </w:r>
      <w:r w:rsidR="00242304">
        <w:rPr>
          <w:rFonts w:ascii="Arial" w:hAnsi="Arial" w:cs="Arial"/>
          <w:b w:val="0"/>
          <w:lang w:val="en-US"/>
        </w:rPr>
        <w:t xml:space="preserve">does not include Machhkund Power. </w:t>
      </w:r>
    </w:p>
    <w:p w:rsidR="00242304" w:rsidRDefault="00242304" w:rsidP="006913DE">
      <w:pPr>
        <w:pStyle w:val="Heading3"/>
        <w:numPr>
          <w:ilvl w:val="0"/>
          <w:numId w:val="0"/>
        </w:numPr>
        <w:spacing w:before="0" w:after="0" w:line="360" w:lineRule="auto"/>
        <w:ind w:left="360"/>
        <w:jc w:val="both"/>
        <w:rPr>
          <w:rFonts w:ascii="Arial" w:hAnsi="Arial" w:cs="Arial"/>
          <w:b w:val="0"/>
          <w:lang w:val="en-US"/>
        </w:rPr>
      </w:pPr>
    </w:p>
    <w:p w:rsidR="006913DE" w:rsidRDefault="006913DE" w:rsidP="006913DE">
      <w:pPr>
        <w:pStyle w:val="Heading3"/>
        <w:numPr>
          <w:ilvl w:val="0"/>
          <w:numId w:val="0"/>
        </w:numPr>
        <w:spacing w:before="0" w:after="0" w:line="360" w:lineRule="auto"/>
        <w:ind w:left="360"/>
        <w:jc w:val="both"/>
        <w:rPr>
          <w:rFonts w:ascii="Arial" w:hAnsi="Arial" w:cs="Arial"/>
          <w:b w:val="0"/>
          <w:lang w:val="en-US"/>
        </w:rPr>
      </w:pPr>
      <w:r w:rsidRPr="006431D7">
        <w:rPr>
          <w:rFonts w:ascii="Arial" w:hAnsi="Arial" w:cs="Arial"/>
          <w:b w:val="0"/>
          <w:lang w:val="en-US"/>
        </w:rPr>
        <w:t>Accordingly</w:t>
      </w:r>
      <w:r w:rsidR="00C105AB">
        <w:rPr>
          <w:rFonts w:ascii="Arial" w:hAnsi="Arial" w:cs="Arial"/>
          <w:b w:val="0"/>
          <w:lang w:val="en-US"/>
        </w:rPr>
        <w:t xml:space="preserve"> based on the projections received from OHPC,</w:t>
      </w:r>
      <w:r w:rsidRPr="006431D7">
        <w:rPr>
          <w:rFonts w:ascii="Arial" w:hAnsi="Arial" w:cs="Arial"/>
          <w:b w:val="0"/>
          <w:lang w:val="en-US"/>
        </w:rPr>
        <w:t xml:space="preserve"> the </w:t>
      </w:r>
      <w:r w:rsidR="00C105AB" w:rsidRPr="006431D7">
        <w:rPr>
          <w:rFonts w:ascii="Arial" w:hAnsi="Arial" w:cs="Arial"/>
          <w:b w:val="0"/>
          <w:lang w:val="en-US"/>
        </w:rPr>
        <w:t>estimated</w:t>
      </w:r>
      <w:r w:rsidRPr="006431D7">
        <w:rPr>
          <w:rFonts w:ascii="Arial" w:hAnsi="Arial" w:cs="Arial"/>
          <w:b w:val="0"/>
          <w:lang w:val="en-US"/>
        </w:rPr>
        <w:t xml:space="preserve"> quantum of power procureme</w:t>
      </w:r>
      <w:r w:rsidR="000C04BF">
        <w:rPr>
          <w:rFonts w:ascii="Arial" w:hAnsi="Arial" w:cs="Arial"/>
          <w:b w:val="0"/>
          <w:lang w:val="en-US"/>
        </w:rPr>
        <w:t xml:space="preserve">nt, </w:t>
      </w:r>
      <w:r w:rsidR="009826C2">
        <w:rPr>
          <w:rFonts w:ascii="Arial" w:hAnsi="Arial" w:cs="Arial"/>
          <w:b w:val="0"/>
          <w:lang w:val="en-US"/>
        </w:rPr>
        <w:t xml:space="preserve">Average </w:t>
      </w:r>
      <w:r w:rsidR="000C04BF">
        <w:rPr>
          <w:rFonts w:ascii="Arial" w:hAnsi="Arial" w:cs="Arial"/>
          <w:b w:val="0"/>
          <w:lang w:val="en-US"/>
        </w:rPr>
        <w:t>Rate and Cost for FY 2016</w:t>
      </w:r>
      <w:r w:rsidRPr="006431D7">
        <w:rPr>
          <w:rFonts w:ascii="Arial" w:hAnsi="Arial" w:cs="Arial"/>
          <w:b w:val="0"/>
          <w:lang w:val="en-US"/>
        </w:rPr>
        <w:t>-1</w:t>
      </w:r>
      <w:r w:rsidR="000C04BF">
        <w:rPr>
          <w:rFonts w:ascii="Arial" w:hAnsi="Arial" w:cs="Arial"/>
          <w:b w:val="0"/>
          <w:lang w:val="en-US"/>
        </w:rPr>
        <w:t>7</w:t>
      </w:r>
      <w:r w:rsidRPr="006431D7">
        <w:rPr>
          <w:rFonts w:ascii="Arial" w:hAnsi="Arial" w:cs="Arial"/>
          <w:b w:val="0"/>
          <w:lang w:val="en-US"/>
        </w:rPr>
        <w:t xml:space="preserve"> by GRIDCO from </w:t>
      </w:r>
      <w:r w:rsidR="009826C2">
        <w:rPr>
          <w:rFonts w:ascii="Arial" w:hAnsi="Arial" w:cs="Arial"/>
          <w:b w:val="0"/>
          <w:lang w:val="en-US"/>
        </w:rPr>
        <w:t xml:space="preserve">different </w:t>
      </w:r>
      <w:r w:rsidRPr="006431D7">
        <w:rPr>
          <w:rFonts w:ascii="Arial" w:hAnsi="Arial" w:cs="Arial"/>
          <w:b w:val="0"/>
          <w:lang w:val="en-US"/>
        </w:rPr>
        <w:t xml:space="preserve">OHPC Stations </w:t>
      </w:r>
      <w:r w:rsidR="009826C2">
        <w:rPr>
          <w:rFonts w:ascii="Arial" w:hAnsi="Arial" w:cs="Arial"/>
          <w:b w:val="0"/>
          <w:lang w:val="en-US"/>
        </w:rPr>
        <w:t xml:space="preserve">(excepting Machhkund) </w:t>
      </w:r>
      <w:r w:rsidRPr="006431D7">
        <w:rPr>
          <w:rFonts w:ascii="Arial" w:hAnsi="Arial" w:cs="Arial"/>
          <w:b w:val="0"/>
          <w:lang w:val="en-US"/>
        </w:rPr>
        <w:t xml:space="preserve">are </w:t>
      </w:r>
      <w:r w:rsidR="00C105AB">
        <w:rPr>
          <w:rFonts w:ascii="Arial" w:hAnsi="Arial" w:cs="Arial"/>
          <w:b w:val="0"/>
          <w:lang w:val="en-US"/>
        </w:rPr>
        <w:t>projected</w:t>
      </w:r>
      <w:r w:rsidR="009826C2">
        <w:rPr>
          <w:rFonts w:ascii="Arial" w:hAnsi="Arial" w:cs="Arial"/>
          <w:b w:val="0"/>
          <w:lang w:val="en-US"/>
        </w:rPr>
        <w:t xml:space="preserve"> as </w:t>
      </w:r>
      <w:r w:rsidR="00900FFF">
        <w:rPr>
          <w:rFonts w:ascii="Arial" w:hAnsi="Arial" w:cs="Arial"/>
          <w:lang w:val="en-US"/>
        </w:rPr>
        <w:t>5516.30</w:t>
      </w:r>
      <w:r w:rsidR="009826C2" w:rsidRPr="00C054C3">
        <w:rPr>
          <w:rFonts w:ascii="Arial" w:hAnsi="Arial" w:cs="Arial"/>
          <w:lang w:val="en-US"/>
        </w:rPr>
        <w:t xml:space="preserve"> MU, </w:t>
      </w:r>
      <w:r w:rsidR="00900FFF">
        <w:rPr>
          <w:rFonts w:ascii="Arial" w:hAnsi="Arial" w:cs="Arial"/>
          <w:lang w:val="en-US"/>
        </w:rPr>
        <w:t>144.97</w:t>
      </w:r>
      <w:r w:rsidR="009826C2" w:rsidRPr="00C054C3">
        <w:rPr>
          <w:rFonts w:ascii="Arial" w:hAnsi="Arial" w:cs="Arial"/>
          <w:lang w:val="en-US"/>
        </w:rPr>
        <w:t xml:space="preserve"> P/U and Rs.</w:t>
      </w:r>
      <w:r w:rsidR="00900FFF">
        <w:rPr>
          <w:rFonts w:ascii="Arial" w:hAnsi="Arial" w:cs="Arial"/>
          <w:lang w:val="en-US"/>
        </w:rPr>
        <w:t>799.72</w:t>
      </w:r>
      <w:r w:rsidR="009826C2" w:rsidRPr="00C054C3">
        <w:rPr>
          <w:rFonts w:ascii="Arial" w:hAnsi="Arial" w:cs="Arial"/>
          <w:lang w:val="en-US"/>
        </w:rPr>
        <w:t xml:space="preserve"> Crore</w:t>
      </w:r>
      <w:r w:rsidR="009826C2">
        <w:rPr>
          <w:rFonts w:ascii="Arial" w:hAnsi="Arial" w:cs="Arial"/>
          <w:b w:val="0"/>
          <w:lang w:val="en-US"/>
        </w:rPr>
        <w:t xml:space="preserve">, respectively as </w:t>
      </w:r>
      <w:r w:rsidR="00C105AB">
        <w:rPr>
          <w:rFonts w:ascii="Arial" w:hAnsi="Arial" w:cs="Arial"/>
          <w:b w:val="0"/>
          <w:lang w:val="en-US"/>
        </w:rPr>
        <w:t>given</w:t>
      </w:r>
      <w:r w:rsidRPr="006431D7">
        <w:rPr>
          <w:rFonts w:ascii="Arial" w:hAnsi="Arial" w:cs="Arial"/>
          <w:b w:val="0"/>
          <w:lang w:val="en-US"/>
        </w:rPr>
        <w:t xml:space="preserve"> in the Table below:</w:t>
      </w:r>
    </w:p>
    <w:p w:rsidR="001021EC" w:rsidRDefault="001021EC" w:rsidP="001021EC"/>
    <w:p w:rsidR="00596FA4" w:rsidRDefault="00596FA4" w:rsidP="001021EC"/>
    <w:p w:rsidR="00596FA4" w:rsidRDefault="00596FA4" w:rsidP="001021EC"/>
    <w:p w:rsidR="00596FA4" w:rsidRDefault="00596FA4" w:rsidP="001021EC"/>
    <w:p w:rsidR="00596FA4" w:rsidRDefault="00596FA4" w:rsidP="001021EC"/>
    <w:p w:rsidR="00596FA4" w:rsidRDefault="00596FA4" w:rsidP="001021EC"/>
    <w:p w:rsidR="00596FA4" w:rsidRDefault="00596FA4" w:rsidP="001021EC"/>
    <w:p w:rsidR="00596FA4" w:rsidRDefault="00596FA4" w:rsidP="001021EC"/>
    <w:p w:rsidR="00596FA4" w:rsidRPr="001021EC" w:rsidRDefault="00596FA4" w:rsidP="001021EC"/>
    <w:p w:rsidR="007B3E18" w:rsidRPr="00242304" w:rsidRDefault="00242304" w:rsidP="00242304">
      <w:pPr>
        <w:jc w:val="center"/>
        <w:rPr>
          <w:rFonts w:ascii="Arial" w:hAnsi="Arial" w:cs="Arial"/>
          <w:b/>
          <w:sz w:val="22"/>
        </w:rPr>
      </w:pPr>
      <w:r w:rsidRPr="00242304">
        <w:rPr>
          <w:rFonts w:ascii="Arial" w:hAnsi="Arial" w:cs="Arial"/>
          <w:b/>
          <w:sz w:val="22"/>
        </w:rPr>
        <w:lastRenderedPageBreak/>
        <w:t>Power Projection</w:t>
      </w:r>
      <w:r>
        <w:rPr>
          <w:rFonts w:ascii="Arial" w:hAnsi="Arial" w:cs="Arial"/>
          <w:b/>
          <w:sz w:val="22"/>
        </w:rPr>
        <w:t>, Cost &amp; Rate w.r.t. OHPC for FY 2016-17</w:t>
      </w:r>
    </w:p>
    <w:tbl>
      <w:tblPr>
        <w:tblW w:w="9825" w:type="dxa"/>
        <w:tblInd w:w="-162" w:type="dxa"/>
        <w:tblLook w:val="04A0"/>
      </w:tblPr>
      <w:tblGrid>
        <w:gridCol w:w="1504"/>
        <w:gridCol w:w="1562"/>
        <w:gridCol w:w="1508"/>
        <w:gridCol w:w="1292"/>
        <w:gridCol w:w="1154"/>
        <w:gridCol w:w="1220"/>
        <w:gridCol w:w="1585"/>
      </w:tblGrid>
      <w:tr w:rsidR="00CA2184" w:rsidRPr="007B3E18" w:rsidTr="00242304">
        <w:trPr>
          <w:trHeight w:val="1115"/>
        </w:trPr>
        <w:tc>
          <w:tcPr>
            <w:tcW w:w="1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242304" w:rsidRDefault="007B3E18" w:rsidP="007B3E18">
            <w:pPr>
              <w:jc w:val="center"/>
              <w:rPr>
                <w:rFonts w:ascii="Arial" w:hAnsi="Arial" w:cs="Arial"/>
                <w:b/>
                <w:bCs/>
                <w:color w:val="000000"/>
                <w:szCs w:val="22"/>
              </w:rPr>
            </w:pPr>
            <w:r w:rsidRPr="00242304">
              <w:rPr>
                <w:rFonts w:ascii="Arial" w:hAnsi="Arial" w:cs="Arial"/>
                <w:b/>
                <w:bCs/>
                <w:color w:val="000000"/>
                <w:szCs w:val="22"/>
              </w:rPr>
              <w:t>Name of the Power Stations</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7B3E18" w:rsidRPr="00242304" w:rsidRDefault="007B3E18" w:rsidP="007B3E18">
            <w:pPr>
              <w:jc w:val="center"/>
              <w:rPr>
                <w:rFonts w:ascii="Arial" w:hAnsi="Arial" w:cs="Arial"/>
                <w:b/>
                <w:bCs/>
                <w:color w:val="000000"/>
                <w:szCs w:val="22"/>
              </w:rPr>
            </w:pPr>
            <w:r w:rsidRPr="00242304">
              <w:rPr>
                <w:rFonts w:ascii="Arial" w:hAnsi="Arial" w:cs="Arial"/>
                <w:b/>
                <w:bCs/>
                <w:color w:val="000000"/>
                <w:szCs w:val="22"/>
              </w:rPr>
              <w:t xml:space="preserve">Generation Capacity </w:t>
            </w:r>
            <w:r w:rsidRPr="00242304">
              <w:rPr>
                <w:rFonts w:ascii="Arial" w:hAnsi="Arial" w:cs="Arial"/>
                <w:b/>
                <w:bCs/>
                <w:color w:val="000000"/>
                <w:szCs w:val="22"/>
              </w:rPr>
              <w:br/>
              <w:t>(MW)</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7B3E18" w:rsidRPr="00242304" w:rsidRDefault="007B3E18" w:rsidP="007B3E18">
            <w:pPr>
              <w:jc w:val="center"/>
              <w:rPr>
                <w:rFonts w:ascii="Arial" w:hAnsi="Arial" w:cs="Arial"/>
                <w:b/>
                <w:bCs/>
                <w:color w:val="000000"/>
                <w:szCs w:val="22"/>
              </w:rPr>
            </w:pPr>
            <w:r w:rsidRPr="00242304">
              <w:rPr>
                <w:rFonts w:ascii="Arial" w:hAnsi="Arial" w:cs="Arial"/>
                <w:b/>
                <w:bCs/>
                <w:color w:val="000000"/>
                <w:szCs w:val="22"/>
              </w:rPr>
              <w:t>GRIDCO  Projection for FY 2016-17 (OHPC Gross Projection)</w:t>
            </w:r>
          </w:p>
        </w:tc>
        <w:tc>
          <w:tcPr>
            <w:tcW w:w="1292" w:type="dxa"/>
            <w:tcBorders>
              <w:top w:val="single" w:sz="4" w:space="0" w:color="auto"/>
              <w:left w:val="nil"/>
              <w:bottom w:val="single" w:sz="4" w:space="0" w:color="auto"/>
              <w:right w:val="nil"/>
            </w:tcBorders>
            <w:shd w:val="clear" w:color="auto" w:fill="auto"/>
            <w:vAlign w:val="center"/>
            <w:hideMark/>
          </w:tcPr>
          <w:p w:rsidR="007B3E18" w:rsidRPr="00242304" w:rsidRDefault="007B3E18" w:rsidP="007B3E18">
            <w:pPr>
              <w:jc w:val="center"/>
              <w:rPr>
                <w:rFonts w:ascii="Arial" w:hAnsi="Arial" w:cs="Arial"/>
                <w:b/>
                <w:bCs/>
                <w:color w:val="000000"/>
                <w:szCs w:val="22"/>
              </w:rPr>
            </w:pPr>
            <w:r w:rsidRPr="00242304">
              <w:rPr>
                <w:rFonts w:ascii="Arial" w:hAnsi="Arial" w:cs="Arial"/>
                <w:b/>
                <w:bCs/>
                <w:color w:val="000000"/>
                <w:szCs w:val="22"/>
              </w:rPr>
              <w:t xml:space="preserve">GRIDCO  Projection for FY 2016-17 </w:t>
            </w:r>
            <w:r w:rsidRPr="00242304">
              <w:rPr>
                <w:rFonts w:ascii="Arial" w:hAnsi="Arial" w:cs="Arial"/>
                <w:b/>
                <w:bCs/>
                <w:color w:val="000000"/>
                <w:szCs w:val="22"/>
              </w:rPr>
              <w:br/>
              <w:t>(After Loss)</w:t>
            </w:r>
          </w:p>
        </w:tc>
        <w:tc>
          <w:tcPr>
            <w:tcW w:w="1154" w:type="dxa"/>
            <w:tcBorders>
              <w:top w:val="single" w:sz="4" w:space="0" w:color="auto"/>
              <w:left w:val="single" w:sz="4" w:space="0" w:color="auto"/>
              <w:bottom w:val="single" w:sz="4" w:space="0" w:color="auto"/>
              <w:right w:val="nil"/>
            </w:tcBorders>
            <w:shd w:val="clear" w:color="auto" w:fill="auto"/>
            <w:vAlign w:val="center"/>
            <w:hideMark/>
          </w:tcPr>
          <w:p w:rsidR="007B3E18" w:rsidRPr="00242304" w:rsidRDefault="007B3E18" w:rsidP="007B3E18">
            <w:pPr>
              <w:jc w:val="center"/>
              <w:rPr>
                <w:rFonts w:ascii="Arial" w:hAnsi="Arial" w:cs="Arial"/>
                <w:b/>
                <w:bCs/>
                <w:color w:val="000000"/>
                <w:szCs w:val="22"/>
              </w:rPr>
            </w:pPr>
            <w:r w:rsidRPr="00242304">
              <w:rPr>
                <w:rFonts w:ascii="Arial" w:hAnsi="Arial" w:cs="Arial"/>
                <w:b/>
                <w:bCs/>
                <w:color w:val="000000"/>
                <w:szCs w:val="22"/>
              </w:rPr>
              <w:t xml:space="preserve">Rate as per OHPC </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242304" w:rsidRDefault="007B3E18" w:rsidP="007B3E18">
            <w:pPr>
              <w:jc w:val="center"/>
              <w:rPr>
                <w:rFonts w:ascii="Arial" w:hAnsi="Arial" w:cs="Arial"/>
                <w:b/>
                <w:bCs/>
                <w:color w:val="000000"/>
                <w:szCs w:val="22"/>
              </w:rPr>
            </w:pPr>
            <w:r w:rsidRPr="00242304">
              <w:rPr>
                <w:rFonts w:ascii="Arial" w:hAnsi="Arial" w:cs="Arial"/>
                <w:b/>
                <w:bCs/>
                <w:color w:val="000000"/>
                <w:szCs w:val="22"/>
              </w:rPr>
              <w:t xml:space="preserve">Cost </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7B3E18" w:rsidRPr="00242304" w:rsidRDefault="00407065" w:rsidP="007B3E18">
            <w:pPr>
              <w:jc w:val="center"/>
              <w:rPr>
                <w:rFonts w:ascii="Arial" w:hAnsi="Arial" w:cs="Arial"/>
                <w:b/>
                <w:bCs/>
                <w:color w:val="000000"/>
                <w:szCs w:val="22"/>
              </w:rPr>
            </w:pPr>
            <w:r w:rsidRPr="00242304">
              <w:rPr>
                <w:rFonts w:ascii="Arial" w:hAnsi="Arial" w:cs="Arial"/>
                <w:b/>
                <w:bCs/>
                <w:color w:val="000000"/>
                <w:szCs w:val="22"/>
              </w:rPr>
              <w:t>Derived Rate as per GRIDCO by adding Aux. (@o.5%) &amp; Trans Loss (@0.5%)</w:t>
            </w:r>
          </w:p>
        </w:tc>
      </w:tr>
      <w:tr w:rsidR="00CA2184" w:rsidRPr="007B3E18" w:rsidTr="00242304">
        <w:trPr>
          <w:trHeight w:val="233"/>
        </w:trPr>
        <w:tc>
          <w:tcPr>
            <w:tcW w:w="1504" w:type="dxa"/>
            <w:tcBorders>
              <w:top w:val="nil"/>
              <w:left w:val="single" w:sz="4" w:space="0" w:color="auto"/>
              <w:bottom w:val="single" w:sz="4" w:space="0" w:color="auto"/>
              <w:right w:val="single" w:sz="4" w:space="0" w:color="auto"/>
            </w:tcBorders>
            <w:shd w:val="clear" w:color="auto" w:fill="auto"/>
            <w:vAlign w:val="bottom"/>
            <w:hideMark/>
          </w:tcPr>
          <w:p w:rsidR="007B3E18" w:rsidRPr="007B3E18" w:rsidRDefault="007B3E18" w:rsidP="007B3E18">
            <w:pPr>
              <w:rPr>
                <w:rFonts w:ascii="Calibri" w:hAnsi="Calibri" w:cs="Calibri"/>
                <w:sz w:val="22"/>
                <w:szCs w:val="22"/>
              </w:rPr>
            </w:pPr>
            <w:r w:rsidRPr="007B3E18">
              <w:rPr>
                <w:rFonts w:ascii="Calibri" w:hAnsi="Calibri" w:cs="Calibri"/>
                <w:sz w:val="22"/>
                <w:szCs w:val="22"/>
              </w:rPr>
              <w:t> </w:t>
            </w:r>
          </w:p>
        </w:tc>
        <w:tc>
          <w:tcPr>
            <w:tcW w:w="1562" w:type="dxa"/>
            <w:tcBorders>
              <w:top w:val="nil"/>
              <w:left w:val="nil"/>
              <w:bottom w:val="single" w:sz="4" w:space="0" w:color="auto"/>
              <w:right w:val="single" w:sz="4" w:space="0" w:color="auto"/>
            </w:tcBorders>
            <w:shd w:val="clear" w:color="auto" w:fill="auto"/>
            <w:noWrap/>
            <w:vAlign w:val="bottom"/>
            <w:hideMark/>
          </w:tcPr>
          <w:p w:rsidR="007B3E18" w:rsidRPr="007B3E18" w:rsidRDefault="007B3E18" w:rsidP="007B3E18">
            <w:pPr>
              <w:rPr>
                <w:rFonts w:ascii="Calibri" w:hAnsi="Calibri" w:cs="Calibri"/>
                <w:color w:val="000000"/>
                <w:sz w:val="22"/>
                <w:szCs w:val="22"/>
              </w:rPr>
            </w:pPr>
            <w:r w:rsidRPr="007B3E18">
              <w:rPr>
                <w:rFonts w:ascii="Calibri" w:hAnsi="Calibri" w:cs="Calibri"/>
                <w:color w:val="000000"/>
                <w:sz w:val="22"/>
                <w:szCs w:val="22"/>
              </w:rPr>
              <w:t> </w:t>
            </w:r>
          </w:p>
        </w:tc>
        <w:tc>
          <w:tcPr>
            <w:tcW w:w="1508" w:type="dxa"/>
            <w:tcBorders>
              <w:top w:val="nil"/>
              <w:left w:val="nil"/>
              <w:bottom w:val="single" w:sz="4" w:space="0" w:color="auto"/>
              <w:right w:val="single" w:sz="4" w:space="0" w:color="auto"/>
            </w:tcBorders>
            <w:shd w:val="clear" w:color="auto" w:fill="auto"/>
            <w:vAlign w:val="bottom"/>
            <w:hideMark/>
          </w:tcPr>
          <w:p w:rsidR="007B3E18" w:rsidRPr="007B3E18" w:rsidRDefault="007B3E18" w:rsidP="007B3E18">
            <w:pPr>
              <w:jc w:val="center"/>
              <w:rPr>
                <w:rFonts w:ascii="Arial" w:hAnsi="Arial" w:cs="Arial"/>
                <w:b/>
                <w:bCs/>
                <w:color w:val="000000"/>
                <w:sz w:val="22"/>
                <w:szCs w:val="22"/>
              </w:rPr>
            </w:pPr>
            <w:r w:rsidRPr="007B3E18">
              <w:rPr>
                <w:rFonts w:ascii="Arial" w:hAnsi="Arial" w:cs="Arial"/>
                <w:b/>
                <w:bCs/>
                <w:color w:val="000000"/>
                <w:sz w:val="22"/>
                <w:szCs w:val="22"/>
              </w:rPr>
              <w:t>(MU)</w:t>
            </w:r>
          </w:p>
        </w:tc>
        <w:tc>
          <w:tcPr>
            <w:tcW w:w="1292" w:type="dxa"/>
            <w:tcBorders>
              <w:top w:val="nil"/>
              <w:left w:val="nil"/>
              <w:bottom w:val="single" w:sz="4" w:space="0" w:color="auto"/>
              <w:right w:val="nil"/>
            </w:tcBorders>
            <w:shd w:val="clear" w:color="auto" w:fill="auto"/>
            <w:vAlign w:val="bottom"/>
            <w:hideMark/>
          </w:tcPr>
          <w:p w:rsidR="007B3E18" w:rsidRPr="007B3E18" w:rsidRDefault="007B3E18" w:rsidP="007B3E18">
            <w:pPr>
              <w:jc w:val="center"/>
              <w:rPr>
                <w:rFonts w:ascii="Arial" w:hAnsi="Arial" w:cs="Arial"/>
                <w:b/>
                <w:bCs/>
                <w:color w:val="000000"/>
                <w:sz w:val="22"/>
                <w:szCs w:val="22"/>
              </w:rPr>
            </w:pPr>
            <w:r w:rsidRPr="007B3E18">
              <w:rPr>
                <w:rFonts w:ascii="Arial" w:hAnsi="Arial" w:cs="Arial"/>
                <w:b/>
                <w:bCs/>
                <w:color w:val="000000"/>
                <w:sz w:val="22"/>
                <w:szCs w:val="22"/>
              </w:rPr>
              <w:t>(MU)</w:t>
            </w:r>
          </w:p>
        </w:tc>
        <w:tc>
          <w:tcPr>
            <w:tcW w:w="1154" w:type="dxa"/>
            <w:tcBorders>
              <w:top w:val="nil"/>
              <w:left w:val="single" w:sz="4" w:space="0" w:color="auto"/>
              <w:bottom w:val="single" w:sz="4" w:space="0" w:color="auto"/>
              <w:right w:val="nil"/>
            </w:tcBorders>
            <w:shd w:val="clear" w:color="auto" w:fill="auto"/>
            <w:noWrap/>
            <w:vAlign w:val="bottom"/>
            <w:hideMark/>
          </w:tcPr>
          <w:p w:rsidR="007B3E18" w:rsidRPr="007B3E18" w:rsidRDefault="007B3E18" w:rsidP="007B3E18">
            <w:pPr>
              <w:jc w:val="center"/>
              <w:rPr>
                <w:rFonts w:ascii="Calibri" w:hAnsi="Calibri" w:cs="Calibri"/>
                <w:b/>
                <w:bCs/>
                <w:color w:val="000000"/>
                <w:sz w:val="22"/>
                <w:szCs w:val="22"/>
              </w:rPr>
            </w:pPr>
            <w:r w:rsidRPr="007B3E18">
              <w:rPr>
                <w:rFonts w:ascii="Calibri" w:hAnsi="Calibri" w:cs="Calibri"/>
                <w:b/>
                <w:bCs/>
                <w:color w:val="000000"/>
                <w:sz w:val="22"/>
                <w:szCs w:val="22"/>
              </w:rPr>
              <w:t>(P/U)</w:t>
            </w:r>
          </w:p>
        </w:tc>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E18" w:rsidRPr="007B3E18" w:rsidRDefault="007B3E18" w:rsidP="007B3E18">
            <w:pPr>
              <w:jc w:val="center"/>
              <w:rPr>
                <w:rFonts w:ascii="Calibri" w:hAnsi="Calibri" w:cs="Calibri"/>
                <w:b/>
                <w:bCs/>
                <w:color w:val="000000"/>
                <w:sz w:val="22"/>
                <w:szCs w:val="22"/>
              </w:rPr>
            </w:pPr>
            <w:r w:rsidRPr="007B3E18">
              <w:rPr>
                <w:rFonts w:ascii="Calibri" w:hAnsi="Calibri" w:cs="Calibri"/>
                <w:b/>
                <w:bCs/>
                <w:color w:val="000000"/>
                <w:sz w:val="22"/>
                <w:szCs w:val="22"/>
              </w:rPr>
              <w:t>(Rs. Crore)</w:t>
            </w:r>
          </w:p>
        </w:tc>
        <w:tc>
          <w:tcPr>
            <w:tcW w:w="1585" w:type="dxa"/>
            <w:tcBorders>
              <w:top w:val="nil"/>
              <w:left w:val="nil"/>
              <w:bottom w:val="single" w:sz="4" w:space="0" w:color="auto"/>
              <w:right w:val="single" w:sz="4" w:space="0" w:color="auto"/>
            </w:tcBorders>
            <w:shd w:val="clear" w:color="auto" w:fill="auto"/>
            <w:noWrap/>
            <w:vAlign w:val="bottom"/>
            <w:hideMark/>
          </w:tcPr>
          <w:p w:rsidR="007B3E18" w:rsidRPr="007B3E18" w:rsidRDefault="007B3E18" w:rsidP="007B3E18">
            <w:pPr>
              <w:jc w:val="center"/>
              <w:rPr>
                <w:rFonts w:ascii="Calibri" w:hAnsi="Calibri" w:cs="Calibri"/>
                <w:b/>
                <w:bCs/>
                <w:color w:val="000000"/>
                <w:sz w:val="22"/>
                <w:szCs w:val="22"/>
              </w:rPr>
            </w:pPr>
            <w:r w:rsidRPr="007B3E18">
              <w:rPr>
                <w:rFonts w:ascii="Calibri" w:hAnsi="Calibri" w:cs="Calibri"/>
                <w:b/>
                <w:bCs/>
                <w:color w:val="000000"/>
                <w:sz w:val="22"/>
                <w:szCs w:val="22"/>
              </w:rPr>
              <w:t>(P/U)</w:t>
            </w:r>
          </w:p>
        </w:tc>
      </w:tr>
      <w:tr w:rsidR="00CA2184" w:rsidRPr="007B3E18" w:rsidTr="005173E2">
        <w:trPr>
          <w:trHeight w:val="377"/>
        </w:trPr>
        <w:tc>
          <w:tcPr>
            <w:tcW w:w="1504" w:type="dxa"/>
            <w:tcBorders>
              <w:top w:val="nil"/>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rPr>
                <w:rFonts w:ascii="Arial" w:hAnsi="Arial" w:cs="Arial"/>
                <w:sz w:val="28"/>
                <w:szCs w:val="28"/>
              </w:rPr>
            </w:pPr>
            <w:r w:rsidRPr="007B3E18">
              <w:rPr>
                <w:rFonts w:ascii="Arial" w:hAnsi="Arial" w:cs="Arial"/>
                <w:sz w:val="28"/>
                <w:szCs w:val="28"/>
              </w:rPr>
              <w:t>HHEP</w:t>
            </w:r>
          </w:p>
        </w:tc>
        <w:tc>
          <w:tcPr>
            <w:tcW w:w="1562" w:type="dxa"/>
            <w:tcBorders>
              <w:top w:val="nil"/>
              <w:left w:val="nil"/>
              <w:bottom w:val="single" w:sz="4" w:space="0" w:color="000000"/>
              <w:right w:val="single" w:sz="4" w:space="0" w:color="000000"/>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220.50</w:t>
            </w:r>
          </w:p>
        </w:tc>
        <w:tc>
          <w:tcPr>
            <w:tcW w:w="1508" w:type="dxa"/>
            <w:tcBorders>
              <w:top w:val="nil"/>
              <w:left w:val="nil"/>
              <w:bottom w:val="single" w:sz="4" w:space="0" w:color="000000"/>
              <w:right w:val="single" w:sz="4" w:space="0" w:color="000000"/>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662.50</w:t>
            </w:r>
          </w:p>
        </w:tc>
        <w:tc>
          <w:tcPr>
            <w:tcW w:w="1292" w:type="dxa"/>
            <w:tcBorders>
              <w:top w:val="nil"/>
              <w:left w:val="nil"/>
              <w:bottom w:val="single" w:sz="4" w:space="0" w:color="000000"/>
              <w:right w:val="nil"/>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639.28</w:t>
            </w:r>
          </w:p>
        </w:tc>
        <w:tc>
          <w:tcPr>
            <w:tcW w:w="1154" w:type="dxa"/>
            <w:tcBorders>
              <w:top w:val="nil"/>
              <w:left w:val="single" w:sz="4" w:space="0" w:color="000000"/>
              <w:bottom w:val="single" w:sz="4" w:space="0" w:color="000000"/>
              <w:right w:val="nil"/>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177.20</w:t>
            </w:r>
          </w:p>
        </w:tc>
        <w:tc>
          <w:tcPr>
            <w:tcW w:w="1220" w:type="dxa"/>
            <w:tcBorders>
              <w:top w:val="nil"/>
              <w:left w:val="single" w:sz="4" w:space="0" w:color="000000"/>
              <w:bottom w:val="single" w:sz="4" w:space="0" w:color="000000"/>
              <w:right w:val="nil"/>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117.40</w:t>
            </w:r>
          </w:p>
        </w:tc>
        <w:tc>
          <w:tcPr>
            <w:tcW w:w="1585" w:type="dxa"/>
            <w:tcBorders>
              <w:top w:val="nil"/>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183.64</w:t>
            </w:r>
          </w:p>
        </w:tc>
      </w:tr>
      <w:tr w:rsidR="00CA2184" w:rsidRPr="007B3E18" w:rsidTr="005173E2">
        <w:trPr>
          <w:trHeight w:val="70"/>
        </w:trPr>
        <w:tc>
          <w:tcPr>
            <w:tcW w:w="1504" w:type="dxa"/>
            <w:tcBorders>
              <w:top w:val="nil"/>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rPr>
                <w:rFonts w:ascii="Arial" w:hAnsi="Arial" w:cs="Arial"/>
                <w:sz w:val="28"/>
                <w:szCs w:val="28"/>
              </w:rPr>
            </w:pPr>
            <w:r w:rsidRPr="007B3E18">
              <w:rPr>
                <w:rFonts w:ascii="Arial" w:hAnsi="Arial" w:cs="Arial"/>
                <w:sz w:val="28"/>
                <w:szCs w:val="28"/>
              </w:rPr>
              <w:t>CHEP</w:t>
            </w:r>
          </w:p>
        </w:tc>
        <w:tc>
          <w:tcPr>
            <w:tcW w:w="1562" w:type="dxa"/>
            <w:tcBorders>
              <w:top w:val="nil"/>
              <w:left w:val="nil"/>
              <w:bottom w:val="single" w:sz="4" w:space="0" w:color="000000"/>
              <w:right w:val="single" w:sz="4" w:space="0" w:color="000000"/>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48.00</w:t>
            </w:r>
          </w:p>
        </w:tc>
        <w:tc>
          <w:tcPr>
            <w:tcW w:w="1508" w:type="dxa"/>
            <w:tcBorders>
              <w:top w:val="nil"/>
              <w:left w:val="nil"/>
              <w:bottom w:val="single" w:sz="4" w:space="0" w:color="000000"/>
              <w:right w:val="single" w:sz="4" w:space="0" w:color="000000"/>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469.31</w:t>
            </w:r>
          </w:p>
        </w:tc>
        <w:tc>
          <w:tcPr>
            <w:tcW w:w="1292" w:type="dxa"/>
            <w:tcBorders>
              <w:top w:val="nil"/>
              <w:left w:val="nil"/>
              <w:bottom w:val="single" w:sz="4" w:space="0" w:color="000000"/>
              <w:right w:val="nil"/>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464.62</w:t>
            </w:r>
          </w:p>
        </w:tc>
        <w:tc>
          <w:tcPr>
            <w:tcW w:w="1154" w:type="dxa"/>
            <w:tcBorders>
              <w:top w:val="nil"/>
              <w:left w:val="single" w:sz="4" w:space="0" w:color="000000"/>
              <w:bottom w:val="single" w:sz="4" w:space="0" w:color="000000"/>
              <w:right w:val="nil"/>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131.02</w:t>
            </w:r>
          </w:p>
        </w:tc>
        <w:tc>
          <w:tcPr>
            <w:tcW w:w="1220" w:type="dxa"/>
            <w:tcBorders>
              <w:top w:val="nil"/>
              <w:left w:val="single" w:sz="4" w:space="0" w:color="000000"/>
              <w:bottom w:val="single" w:sz="4" w:space="0" w:color="000000"/>
              <w:right w:val="nil"/>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61.49</w:t>
            </w:r>
          </w:p>
        </w:tc>
        <w:tc>
          <w:tcPr>
            <w:tcW w:w="1585" w:type="dxa"/>
            <w:tcBorders>
              <w:top w:val="nil"/>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132.34</w:t>
            </w:r>
          </w:p>
        </w:tc>
      </w:tr>
      <w:tr w:rsidR="00CA2184" w:rsidRPr="007B3E18" w:rsidTr="00242304">
        <w:trPr>
          <w:trHeight w:val="371"/>
        </w:trPr>
        <w:tc>
          <w:tcPr>
            <w:tcW w:w="1504" w:type="dxa"/>
            <w:tcBorders>
              <w:top w:val="nil"/>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rPr>
                <w:rFonts w:ascii="Arial" w:hAnsi="Arial" w:cs="Arial"/>
                <w:sz w:val="28"/>
                <w:szCs w:val="28"/>
              </w:rPr>
            </w:pPr>
            <w:r w:rsidRPr="007B3E18">
              <w:rPr>
                <w:rFonts w:ascii="Arial" w:hAnsi="Arial" w:cs="Arial"/>
                <w:sz w:val="28"/>
                <w:szCs w:val="28"/>
              </w:rPr>
              <w:t>Rengali</w:t>
            </w:r>
          </w:p>
        </w:tc>
        <w:tc>
          <w:tcPr>
            <w:tcW w:w="1562" w:type="dxa"/>
            <w:tcBorders>
              <w:top w:val="nil"/>
              <w:left w:val="nil"/>
              <w:bottom w:val="single" w:sz="4" w:space="0" w:color="000000"/>
              <w:right w:val="single" w:sz="4" w:space="0" w:color="000000"/>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250.00</w:t>
            </w:r>
          </w:p>
        </w:tc>
        <w:tc>
          <w:tcPr>
            <w:tcW w:w="1508" w:type="dxa"/>
            <w:tcBorders>
              <w:top w:val="nil"/>
              <w:left w:val="nil"/>
              <w:bottom w:val="single" w:sz="4" w:space="0" w:color="000000"/>
              <w:right w:val="single" w:sz="4" w:space="0" w:color="000000"/>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519.75</w:t>
            </w:r>
          </w:p>
        </w:tc>
        <w:tc>
          <w:tcPr>
            <w:tcW w:w="1292" w:type="dxa"/>
            <w:tcBorders>
              <w:top w:val="nil"/>
              <w:left w:val="nil"/>
              <w:bottom w:val="single" w:sz="4" w:space="0" w:color="000000"/>
              <w:right w:val="nil"/>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514.55</w:t>
            </w:r>
          </w:p>
        </w:tc>
        <w:tc>
          <w:tcPr>
            <w:tcW w:w="1154" w:type="dxa"/>
            <w:tcBorders>
              <w:top w:val="nil"/>
              <w:left w:val="single" w:sz="4" w:space="0" w:color="000000"/>
              <w:bottom w:val="single" w:sz="4" w:space="0" w:color="000000"/>
              <w:right w:val="nil"/>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227.82</w:t>
            </w:r>
          </w:p>
        </w:tc>
        <w:tc>
          <w:tcPr>
            <w:tcW w:w="1220" w:type="dxa"/>
            <w:tcBorders>
              <w:top w:val="nil"/>
              <w:left w:val="single" w:sz="4" w:space="0" w:color="000000"/>
              <w:bottom w:val="single" w:sz="4" w:space="0" w:color="000000"/>
              <w:right w:val="nil"/>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118.41</w:t>
            </w:r>
          </w:p>
        </w:tc>
        <w:tc>
          <w:tcPr>
            <w:tcW w:w="1585" w:type="dxa"/>
            <w:tcBorders>
              <w:top w:val="nil"/>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230.12</w:t>
            </w:r>
          </w:p>
        </w:tc>
      </w:tr>
      <w:tr w:rsidR="00CA2184" w:rsidRPr="007B3E18" w:rsidTr="00242304">
        <w:trPr>
          <w:trHeight w:val="431"/>
        </w:trPr>
        <w:tc>
          <w:tcPr>
            <w:tcW w:w="1504" w:type="dxa"/>
            <w:tcBorders>
              <w:top w:val="nil"/>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rPr>
                <w:rFonts w:ascii="Arial" w:hAnsi="Arial" w:cs="Arial"/>
                <w:sz w:val="28"/>
                <w:szCs w:val="28"/>
              </w:rPr>
            </w:pPr>
            <w:r w:rsidRPr="007B3E18">
              <w:rPr>
                <w:rFonts w:ascii="Arial" w:hAnsi="Arial" w:cs="Arial"/>
                <w:sz w:val="28"/>
                <w:szCs w:val="28"/>
              </w:rPr>
              <w:t>Upper Kolab</w:t>
            </w:r>
          </w:p>
        </w:tc>
        <w:tc>
          <w:tcPr>
            <w:tcW w:w="1562" w:type="dxa"/>
            <w:tcBorders>
              <w:top w:val="nil"/>
              <w:left w:val="nil"/>
              <w:bottom w:val="single" w:sz="4" w:space="0" w:color="auto"/>
              <w:right w:val="single" w:sz="4" w:space="0" w:color="000000"/>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320.00</w:t>
            </w:r>
          </w:p>
        </w:tc>
        <w:tc>
          <w:tcPr>
            <w:tcW w:w="1508" w:type="dxa"/>
            <w:tcBorders>
              <w:top w:val="nil"/>
              <w:left w:val="nil"/>
              <w:bottom w:val="single" w:sz="4" w:space="0" w:color="auto"/>
              <w:right w:val="single" w:sz="4" w:space="0" w:color="000000"/>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823.68</w:t>
            </w:r>
          </w:p>
        </w:tc>
        <w:tc>
          <w:tcPr>
            <w:tcW w:w="1292" w:type="dxa"/>
            <w:tcBorders>
              <w:top w:val="nil"/>
              <w:left w:val="nil"/>
              <w:bottom w:val="single" w:sz="4" w:space="0" w:color="auto"/>
              <w:right w:val="nil"/>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815.44</w:t>
            </w:r>
          </w:p>
        </w:tc>
        <w:tc>
          <w:tcPr>
            <w:tcW w:w="1154" w:type="dxa"/>
            <w:tcBorders>
              <w:top w:val="nil"/>
              <w:left w:val="single" w:sz="4" w:space="0" w:color="000000"/>
              <w:bottom w:val="single" w:sz="4" w:space="0" w:color="auto"/>
              <w:right w:val="nil"/>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137.50</w:t>
            </w:r>
          </w:p>
        </w:tc>
        <w:tc>
          <w:tcPr>
            <w:tcW w:w="1220" w:type="dxa"/>
            <w:tcBorders>
              <w:top w:val="nil"/>
              <w:left w:val="single" w:sz="4" w:space="0" w:color="000000"/>
              <w:bottom w:val="single" w:sz="4" w:space="0" w:color="auto"/>
              <w:right w:val="nil"/>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113.26</w:t>
            </w:r>
          </w:p>
        </w:tc>
        <w:tc>
          <w:tcPr>
            <w:tcW w:w="1585" w:type="dxa"/>
            <w:tcBorders>
              <w:top w:val="nil"/>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138.89</w:t>
            </w:r>
          </w:p>
        </w:tc>
      </w:tr>
      <w:tr w:rsidR="00CA2184" w:rsidRPr="007B3E18" w:rsidTr="005173E2">
        <w:trPr>
          <w:trHeight w:val="107"/>
        </w:trPr>
        <w:tc>
          <w:tcPr>
            <w:tcW w:w="1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rPr>
                <w:rFonts w:ascii="Arial" w:hAnsi="Arial" w:cs="Arial"/>
                <w:sz w:val="28"/>
                <w:szCs w:val="28"/>
              </w:rPr>
            </w:pPr>
            <w:r w:rsidRPr="007B3E18">
              <w:rPr>
                <w:rFonts w:ascii="Arial" w:hAnsi="Arial" w:cs="Arial"/>
                <w:sz w:val="28"/>
                <w:szCs w:val="28"/>
              </w:rPr>
              <w:t>Balimela</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510.00</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1171.17</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1159.46</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154.77</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181.26</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156.33</w:t>
            </w:r>
          </w:p>
        </w:tc>
      </w:tr>
      <w:tr w:rsidR="00CA2184" w:rsidRPr="007B3E18" w:rsidTr="005173E2">
        <w:trPr>
          <w:trHeight w:val="70"/>
        </w:trPr>
        <w:tc>
          <w:tcPr>
            <w:tcW w:w="1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rPr>
                <w:rFonts w:ascii="Arial" w:hAnsi="Arial" w:cs="Arial"/>
                <w:sz w:val="28"/>
                <w:szCs w:val="28"/>
              </w:rPr>
            </w:pPr>
            <w:r w:rsidRPr="007B3E18">
              <w:rPr>
                <w:rFonts w:ascii="Arial" w:hAnsi="Arial" w:cs="Arial"/>
                <w:sz w:val="28"/>
                <w:szCs w:val="28"/>
              </w:rPr>
              <w:t>Sub-Total</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b/>
                <w:bCs/>
                <w:sz w:val="24"/>
                <w:szCs w:val="24"/>
              </w:rPr>
            </w:pPr>
            <w:r w:rsidRPr="007B3E18">
              <w:rPr>
                <w:rFonts w:ascii="Arial" w:hAnsi="Arial" w:cs="Arial"/>
                <w:b/>
                <w:bCs/>
                <w:sz w:val="24"/>
                <w:szCs w:val="24"/>
              </w:rPr>
              <w:t>1348.50</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b/>
                <w:bCs/>
                <w:sz w:val="24"/>
                <w:szCs w:val="24"/>
              </w:rPr>
            </w:pPr>
            <w:r w:rsidRPr="007B3E18">
              <w:rPr>
                <w:rFonts w:ascii="Arial" w:hAnsi="Arial" w:cs="Arial"/>
                <w:b/>
                <w:bCs/>
                <w:sz w:val="24"/>
                <w:szCs w:val="24"/>
              </w:rPr>
              <w:t>3646.41</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b/>
                <w:bCs/>
                <w:sz w:val="24"/>
                <w:szCs w:val="24"/>
              </w:rPr>
            </w:pPr>
            <w:r w:rsidRPr="007B3E18">
              <w:rPr>
                <w:rFonts w:ascii="Arial" w:hAnsi="Arial" w:cs="Arial"/>
                <w:b/>
                <w:bCs/>
                <w:sz w:val="24"/>
                <w:szCs w:val="24"/>
              </w:rPr>
              <w:t>3593.35</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b/>
                <w:bCs/>
                <w:sz w:val="24"/>
                <w:szCs w:val="24"/>
              </w:rPr>
            </w:pPr>
            <w:r w:rsidRPr="007B3E18">
              <w:rPr>
                <w:rFonts w:ascii="Arial" w:hAnsi="Arial" w:cs="Arial"/>
                <w:b/>
                <w:bCs/>
                <w:sz w:val="24"/>
                <w:szCs w:val="24"/>
              </w:rPr>
              <w:t>162.30</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b/>
                <w:bCs/>
                <w:sz w:val="24"/>
                <w:szCs w:val="24"/>
              </w:rPr>
            </w:pPr>
            <w:r w:rsidRPr="007B3E18">
              <w:rPr>
                <w:rFonts w:ascii="Arial" w:hAnsi="Arial" w:cs="Arial"/>
                <w:b/>
                <w:bCs/>
                <w:sz w:val="24"/>
                <w:szCs w:val="24"/>
              </w:rPr>
              <w:t>591.81</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b/>
                <w:bCs/>
                <w:sz w:val="24"/>
                <w:szCs w:val="24"/>
              </w:rPr>
            </w:pPr>
            <w:r w:rsidRPr="007B3E18">
              <w:rPr>
                <w:rFonts w:ascii="Arial" w:hAnsi="Arial" w:cs="Arial"/>
                <w:b/>
                <w:bCs/>
                <w:sz w:val="24"/>
                <w:szCs w:val="24"/>
              </w:rPr>
              <w:t>164.70</w:t>
            </w:r>
          </w:p>
        </w:tc>
      </w:tr>
      <w:tr w:rsidR="00CA2184" w:rsidRPr="007B3E18" w:rsidTr="005173E2">
        <w:trPr>
          <w:trHeight w:val="80"/>
        </w:trPr>
        <w:tc>
          <w:tcPr>
            <w:tcW w:w="1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rPr>
                <w:rFonts w:ascii="Arial" w:hAnsi="Arial" w:cs="Arial"/>
                <w:sz w:val="28"/>
                <w:szCs w:val="28"/>
              </w:rPr>
            </w:pPr>
            <w:r w:rsidRPr="007B3E18">
              <w:rPr>
                <w:rFonts w:ascii="Arial" w:hAnsi="Arial" w:cs="Arial"/>
                <w:sz w:val="28"/>
                <w:szCs w:val="28"/>
              </w:rPr>
              <w:t>Upper Indravati</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600.00</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1942.38</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1922.96</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107.04</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207.91</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sz w:val="24"/>
                <w:szCs w:val="24"/>
              </w:rPr>
            </w:pPr>
            <w:r w:rsidRPr="007B3E18">
              <w:rPr>
                <w:rFonts w:ascii="Arial" w:hAnsi="Arial" w:cs="Arial"/>
                <w:sz w:val="24"/>
                <w:szCs w:val="24"/>
              </w:rPr>
              <w:t>108.12</w:t>
            </w:r>
          </w:p>
        </w:tc>
      </w:tr>
      <w:tr w:rsidR="00CA2184" w:rsidRPr="007B3E18" w:rsidTr="00242304">
        <w:trPr>
          <w:trHeight w:val="327"/>
        </w:trPr>
        <w:tc>
          <w:tcPr>
            <w:tcW w:w="1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rPr>
                <w:rFonts w:ascii="Arial" w:hAnsi="Arial" w:cs="Arial"/>
                <w:b/>
                <w:bCs/>
                <w:sz w:val="28"/>
                <w:szCs w:val="28"/>
              </w:rPr>
            </w:pPr>
            <w:r w:rsidRPr="007B3E18">
              <w:rPr>
                <w:rFonts w:ascii="Arial" w:hAnsi="Arial" w:cs="Arial"/>
                <w:b/>
                <w:bCs/>
                <w:sz w:val="28"/>
                <w:szCs w:val="28"/>
              </w:rPr>
              <w:t>Total</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b/>
                <w:bCs/>
                <w:sz w:val="24"/>
                <w:szCs w:val="24"/>
              </w:rPr>
            </w:pPr>
            <w:r w:rsidRPr="007B3E18">
              <w:rPr>
                <w:rFonts w:ascii="Arial" w:hAnsi="Arial" w:cs="Arial"/>
                <w:b/>
                <w:bCs/>
                <w:sz w:val="24"/>
                <w:szCs w:val="24"/>
              </w:rPr>
              <w:t>1948.50</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b/>
                <w:bCs/>
                <w:sz w:val="24"/>
                <w:szCs w:val="24"/>
              </w:rPr>
            </w:pPr>
            <w:r w:rsidRPr="007B3E18">
              <w:rPr>
                <w:rFonts w:ascii="Arial" w:hAnsi="Arial" w:cs="Arial"/>
                <w:b/>
                <w:bCs/>
                <w:sz w:val="24"/>
                <w:szCs w:val="24"/>
              </w:rPr>
              <w:t>5588.79</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b/>
                <w:bCs/>
                <w:sz w:val="24"/>
                <w:szCs w:val="24"/>
              </w:rPr>
            </w:pPr>
            <w:r w:rsidRPr="007B3E18">
              <w:rPr>
                <w:rFonts w:ascii="Arial" w:hAnsi="Arial" w:cs="Arial"/>
                <w:b/>
                <w:bCs/>
                <w:sz w:val="24"/>
                <w:szCs w:val="24"/>
              </w:rPr>
              <w:t>5516.30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b/>
                <w:bCs/>
                <w:sz w:val="24"/>
                <w:szCs w:val="24"/>
              </w:rPr>
            </w:pPr>
            <w:r w:rsidRPr="007B3E18">
              <w:rPr>
                <w:rFonts w:ascii="Arial" w:hAnsi="Arial" w:cs="Arial"/>
                <w:b/>
                <w:bCs/>
                <w:sz w:val="24"/>
                <w:szCs w:val="24"/>
              </w:rPr>
              <w:t>143.09</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b/>
                <w:bCs/>
                <w:sz w:val="24"/>
                <w:szCs w:val="24"/>
              </w:rPr>
            </w:pPr>
            <w:r w:rsidRPr="007B3E18">
              <w:rPr>
                <w:rFonts w:ascii="Arial" w:hAnsi="Arial" w:cs="Arial"/>
                <w:b/>
                <w:bCs/>
                <w:sz w:val="24"/>
                <w:szCs w:val="24"/>
              </w:rPr>
              <w:t>799.72</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E18" w:rsidRPr="007B3E18" w:rsidRDefault="007B3E18" w:rsidP="007B3E18">
            <w:pPr>
              <w:jc w:val="right"/>
              <w:rPr>
                <w:rFonts w:ascii="Arial" w:hAnsi="Arial" w:cs="Arial"/>
                <w:b/>
                <w:bCs/>
                <w:sz w:val="24"/>
                <w:szCs w:val="24"/>
              </w:rPr>
            </w:pPr>
            <w:r w:rsidRPr="007B3E18">
              <w:rPr>
                <w:rFonts w:ascii="Arial" w:hAnsi="Arial" w:cs="Arial"/>
                <w:b/>
                <w:bCs/>
                <w:sz w:val="24"/>
                <w:szCs w:val="24"/>
              </w:rPr>
              <w:t>144.97</w:t>
            </w:r>
          </w:p>
        </w:tc>
      </w:tr>
    </w:tbl>
    <w:p w:rsidR="007B3E18" w:rsidRDefault="00CA2184" w:rsidP="007B3E18">
      <w:r w:rsidRPr="00873760">
        <w:rPr>
          <w:rFonts w:ascii="Arial" w:hAnsi="Arial" w:cs="Arial"/>
          <w:b/>
          <w:bCs/>
          <w:sz w:val="22"/>
          <w:szCs w:val="24"/>
        </w:rPr>
        <w:t>N.B.</w:t>
      </w:r>
      <w:r>
        <w:rPr>
          <w:rFonts w:ascii="Arial" w:hAnsi="Arial" w:cs="Arial"/>
          <w:bCs/>
          <w:sz w:val="22"/>
          <w:szCs w:val="24"/>
        </w:rPr>
        <w:t xml:space="preserve">State </w:t>
      </w:r>
      <w:r>
        <w:rPr>
          <w:rFonts w:ascii="Arial" w:hAnsi="Arial" w:cs="Arial"/>
          <w:bCs/>
          <w:szCs w:val="24"/>
        </w:rPr>
        <w:t xml:space="preserve">Hydro Capacity works out to 2008.50 MW </w:t>
      </w:r>
      <w:r w:rsidR="00242304">
        <w:rPr>
          <w:rFonts w:ascii="Arial" w:hAnsi="Arial" w:cs="Arial"/>
          <w:bCs/>
          <w:szCs w:val="24"/>
        </w:rPr>
        <w:t xml:space="preserve">(1948.50 MW+60 MW share </w:t>
      </w:r>
      <w:r w:rsidRPr="00873760">
        <w:rPr>
          <w:rFonts w:ascii="Arial" w:hAnsi="Arial" w:cs="Arial"/>
          <w:bCs/>
          <w:szCs w:val="24"/>
        </w:rPr>
        <w:t>from</w:t>
      </w:r>
      <w:r>
        <w:rPr>
          <w:rFonts w:ascii="Arial" w:hAnsi="Arial" w:cs="Arial"/>
          <w:bCs/>
          <w:szCs w:val="24"/>
        </w:rPr>
        <w:t xml:space="preserve"> Machhkund HPS</w:t>
      </w:r>
      <w:r w:rsidR="00242304">
        <w:rPr>
          <w:rFonts w:ascii="Arial" w:hAnsi="Arial" w:cs="Arial"/>
          <w:bCs/>
          <w:szCs w:val="24"/>
        </w:rPr>
        <w:t>)</w:t>
      </w:r>
    </w:p>
    <w:p w:rsidR="007B3E18" w:rsidRDefault="007B3E18" w:rsidP="007B3E18"/>
    <w:p w:rsidR="007B3E18" w:rsidRDefault="007B3E18" w:rsidP="007B3E18"/>
    <w:p w:rsidR="006913DE" w:rsidRPr="006431D7" w:rsidRDefault="006913DE" w:rsidP="006913DE">
      <w:pPr>
        <w:pStyle w:val="Heading3"/>
        <w:numPr>
          <w:ilvl w:val="0"/>
          <w:numId w:val="0"/>
        </w:numPr>
        <w:spacing w:before="0" w:after="0" w:line="360" w:lineRule="auto"/>
        <w:ind w:left="360" w:hanging="360"/>
        <w:jc w:val="both"/>
        <w:rPr>
          <w:rFonts w:ascii="Arial" w:hAnsi="Arial" w:cs="Arial"/>
          <w:sz w:val="24"/>
          <w:szCs w:val="21"/>
          <w:u w:val="single"/>
        </w:rPr>
      </w:pPr>
      <w:r w:rsidRPr="004C0B74">
        <w:rPr>
          <w:rFonts w:ascii="Arial" w:hAnsi="Arial" w:cs="Arial"/>
          <w:sz w:val="24"/>
          <w:szCs w:val="21"/>
        </w:rPr>
        <w:t>7.02 Machhkund:</w:t>
      </w:r>
    </w:p>
    <w:p w:rsidR="006913DE" w:rsidRPr="004C0B74" w:rsidRDefault="006913DE" w:rsidP="006913DE">
      <w:pPr>
        <w:spacing w:line="360" w:lineRule="auto"/>
        <w:ind w:left="360"/>
        <w:jc w:val="both"/>
        <w:rPr>
          <w:rFonts w:ascii="Arial" w:hAnsi="Arial" w:cs="Arial"/>
          <w:sz w:val="16"/>
          <w:lang w:bidi="en-US"/>
        </w:rPr>
      </w:pPr>
    </w:p>
    <w:p w:rsidR="00242304" w:rsidRDefault="00242304" w:rsidP="006913DE">
      <w:pPr>
        <w:spacing w:line="360" w:lineRule="auto"/>
        <w:ind w:left="360"/>
        <w:jc w:val="both"/>
        <w:rPr>
          <w:rFonts w:ascii="Arial" w:hAnsi="Arial" w:cs="Arial"/>
          <w:sz w:val="22"/>
          <w:lang w:bidi="en-US"/>
        </w:rPr>
      </w:pPr>
      <w:r>
        <w:rPr>
          <w:rFonts w:ascii="Arial" w:hAnsi="Arial" w:cs="Arial"/>
          <w:sz w:val="22"/>
          <w:lang w:bidi="en-US"/>
        </w:rPr>
        <w:t xml:space="preserve">It is submitted that OHPC vide its letter dated 19.11.2015 </w:t>
      </w:r>
      <w:r w:rsidR="005E5552" w:rsidRPr="005E5552">
        <w:rPr>
          <w:rFonts w:ascii="Arial" w:hAnsi="Arial" w:cs="Arial"/>
          <w:b/>
          <w:i/>
          <w:sz w:val="24"/>
          <w:highlight w:val="cyan"/>
          <w:lang w:bidi="en-US"/>
        </w:rPr>
        <w:t>(ED-V)</w:t>
      </w:r>
      <w:r>
        <w:rPr>
          <w:rFonts w:ascii="Arial" w:hAnsi="Arial" w:cs="Arial"/>
          <w:sz w:val="22"/>
          <w:lang w:bidi="en-US"/>
        </w:rPr>
        <w:t xml:space="preserve">submitted </w:t>
      </w:r>
      <w:r w:rsidR="005E5552">
        <w:rPr>
          <w:rFonts w:ascii="Arial" w:hAnsi="Arial" w:cs="Arial"/>
          <w:sz w:val="22"/>
          <w:lang w:bidi="en-US"/>
        </w:rPr>
        <w:t xml:space="preserve">its </w:t>
      </w:r>
      <w:r>
        <w:rPr>
          <w:rFonts w:ascii="Arial" w:hAnsi="Arial" w:cs="Arial"/>
          <w:sz w:val="22"/>
          <w:lang w:bidi="en-US"/>
        </w:rPr>
        <w:t>generation as well as tariff projections for FY 2016-17</w:t>
      </w:r>
      <w:r w:rsidR="005E5552">
        <w:rPr>
          <w:rFonts w:ascii="Arial" w:hAnsi="Arial" w:cs="Arial"/>
          <w:sz w:val="22"/>
          <w:lang w:bidi="en-US"/>
        </w:rPr>
        <w:t xml:space="preserve">. GRIDCO has taken the same projections in respect of Machhkund as it conforms to the relevant Regulation. </w:t>
      </w:r>
    </w:p>
    <w:p w:rsidR="005E5552" w:rsidRDefault="005E5552" w:rsidP="006913DE">
      <w:pPr>
        <w:spacing w:line="360" w:lineRule="auto"/>
        <w:ind w:left="360"/>
        <w:jc w:val="both"/>
        <w:rPr>
          <w:rFonts w:ascii="Arial" w:hAnsi="Arial" w:cs="Arial"/>
          <w:sz w:val="22"/>
          <w:lang w:bidi="en-US"/>
        </w:rPr>
      </w:pPr>
    </w:p>
    <w:p w:rsidR="00D70309" w:rsidRDefault="005E5552" w:rsidP="006913DE">
      <w:pPr>
        <w:spacing w:line="360" w:lineRule="auto"/>
        <w:ind w:left="360"/>
        <w:jc w:val="both"/>
        <w:rPr>
          <w:rFonts w:ascii="Arial" w:hAnsi="Arial" w:cs="Arial"/>
          <w:sz w:val="22"/>
          <w:lang w:bidi="en-US"/>
        </w:rPr>
      </w:pPr>
      <w:r>
        <w:rPr>
          <w:rFonts w:ascii="Arial" w:hAnsi="Arial" w:cs="Arial"/>
          <w:sz w:val="22"/>
          <w:lang w:bidi="en-US"/>
        </w:rPr>
        <w:t>In fact, a</w:t>
      </w:r>
      <w:r w:rsidR="006913DE" w:rsidRPr="006431D7">
        <w:rPr>
          <w:rFonts w:ascii="Arial" w:hAnsi="Arial" w:cs="Arial"/>
          <w:sz w:val="22"/>
          <w:lang w:bidi="en-US"/>
        </w:rPr>
        <w:t xml:space="preserve">s per the </w:t>
      </w:r>
      <w:r w:rsidR="00D70309">
        <w:rPr>
          <w:rFonts w:ascii="Arial" w:hAnsi="Arial" w:cs="Arial"/>
          <w:sz w:val="22"/>
          <w:lang w:bidi="en-US"/>
        </w:rPr>
        <w:t>Clause-29 (3) (b</w:t>
      </w:r>
      <w:r w:rsidR="00FF5991">
        <w:rPr>
          <w:rFonts w:ascii="Arial" w:hAnsi="Arial" w:cs="Arial"/>
          <w:sz w:val="22"/>
          <w:lang w:bidi="en-US"/>
        </w:rPr>
        <w:t xml:space="preserve">) (ii) of </w:t>
      </w:r>
      <w:r w:rsidR="006913DE" w:rsidRPr="006431D7">
        <w:rPr>
          <w:rFonts w:ascii="Arial" w:hAnsi="Arial" w:cs="Arial"/>
          <w:sz w:val="22"/>
          <w:lang w:bidi="en-US"/>
        </w:rPr>
        <w:t xml:space="preserve">CERC Tariff Regulations, </w:t>
      </w:r>
      <w:r w:rsidR="006913DE" w:rsidRPr="00D70309">
        <w:rPr>
          <w:rFonts w:ascii="Arial" w:hAnsi="Arial" w:cs="Arial"/>
          <w:sz w:val="22"/>
          <w:lang w:bidi="en-US"/>
        </w:rPr>
        <w:t>20</w:t>
      </w:r>
      <w:r w:rsidR="00C3525B" w:rsidRPr="00D70309">
        <w:rPr>
          <w:rFonts w:ascii="Arial" w:hAnsi="Arial" w:cs="Arial"/>
          <w:sz w:val="22"/>
          <w:lang w:bidi="en-US"/>
        </w:rPr>
        <w:t>14</w:t>
      </w:r>
      <w:r w:rsidR="006913DE" w:rsidRPr="00D70309">
        <w:rPr>
          <w:rFonts w:ascii="Arial" w:hAnsi="Arial" w:cs="Arial"/>
          <w:sz w:val="22"/>
          <w:lang w:bidi="en-US"/>
        </w:rPr>
        <w:t>,</w:t>
      </w:r>
      <w:r w:rsidR="00FF5991">
        <w:rPr>
          <w:rFonts w:ascii="Arial" w:hAnsi="Arial" w:cs="Arial"/>
          <w:sz w:val="22"/>
          <w:lang w:bidi="en-US"/>
        </w:rPr>
        <w:t xml:space="preserve">the average normalized Operation and Maintenance </w:t>
      </w:r>
      <w:r w:rsidR="00D70309">
        <w:rPr>
          <w:rFonts w:ascii="Arial" w:hAnsi="Arial" w:cs="Arial"/>
          <w:sz w:val="22"/>
          <w:lang w:bidi="en-US"/>
        </w:rPr>
        <w:t xml:space="preserve">(O&amp;M) </w:t>
      </w:r>
      <w:r w:rsidR="00FF5991">
        <w:rPr>
          <w:rFonts w:ascii="Arial" w:hAnsi="Arial" w:cs="Arial"/>
          <w:sz w:val="22"/>
          <w:lang w:bidi="en-US"/>
        </w:rPr>
        <w:t>Expenses at 2012-13 price level shall be escalated at the rate of 6.04% to arrive at the Operation and Maintenance Expenses for 2013-14 and thereafter</w:t>
      </w:r>
      <w:r w:rsidR="00D70309">
        <w:rPr>
          <w:rFonts w:ascii="Arial" w:hAnsi="Arial" w:cs="Arial"/>
          <w:sz w:val="22"/>
          <w:lang w:bidi="en-US"/>
        </w:rPr>
        <w:t xml:space="preserve"> escalated at the rate of 6.64% per annum to arrive at the </w:t>
      </w:r>
      <w:r w:rsidR="006913DE" w:rsidRPr="006431D7">
        <w:rPr>
          <w:rFonts w:ascii="Arial" w:hAnsi="Arial" w:cs="Arial"/>
          <w:sz w:val="22"/>
          <w:lang w:bidi="en-US"/>
        </w:rPr>
        <w:t>O&amp;M expen</w:t>
      </w:r>
      <w:r w:rsidR="00D70309">
        <w:rPr>
          <w:rFonts w:ascii="Arial" w:hAnsi="Arial" w:cs="Arial"/>
          <w:sz w:val="22"/>
          <w:lang w:bidi="en-US"/>
        </w:rPr>
        <w:t>ses for the period 2014-15 to FY 2018-19.</w:t>
      </w:r>
    </w:p>
    <w:p w:rsidR="00D70309" w:rsidRDefault="00D70309" w:rsidP="006913DE">
      <w:pPr>
        <w:spacing w:line="360" w:lineRule="auto"/>
        <w:ind w:left="360"/>
        <w:jc w:val="both"/>
        <w:rPr>
          <w:rFonts w:ascii="Arial" w:hAnsi="Arial" w:cs="Arial"/>
          <w:sz w:val="22"/>
          <w:lang w:bidi="en-US"/>
        </w:rPr>
      </w:pPr>
    </w:p>
    <w:p w:rsidR="00D70309" w:rsidRDefault="00D70309" w:rsidP="006913DE">
      <w:pPr>
        <w:spacing w:line="360" w:lineRule="auto"/>
        <w:ind w:left="360"/>
        <w:jc w:val="both"/>
        <w:rPr>
          <w:rFonts w:ascii="Arial" w:hAnsi="Arial" w:cs="Arial"/>
          <w:sz w:val="22"/>
          <w:lang w:bidi="en-US"/>
        </w:rPr>
      </w:pPr>
      <w:r>
        <w:rPr>
          <w:rFonts w:ascii="Arial" w:hAnsi="Arial" w:cs="Arial"/>
          <w:sz w:val="22"/>
          <w:lang w:bidi="en-US"/>
        </w:rPr>
        <w:t xml:space="preserve">Based on the above Regulation, the projected O&amp;M Expenses have been derived for the Machhkund Hydro Station jointly owned by the State Governments of Odisha and Andhra Pradesh for FY 2016-17. </w:t>
      </w:r>
    </w:p>
    <w:p w:rsidR="00242304" w:rsidRDefault="00242304" w:rsidP="006913DE">
      <w:pPr>
        <w:spacing w:line="360" w:lineRule="auto"/>
        <w:ind w:left="360"/>
        <w:jc w:val="both"/>
        <w:rPr>
          <w:rFonts w:ascii="Arial" w:hAnsi="Arial" w:cs="Arial"/>
          <w:sz w:val="22"/>
          <w:lang w:bidi="en-US"/>
        </w:rPr>
      </w:pPr>
    </w:p>
    <w:p w:rsidR="006913DE" w:rsidRPr="006431D7" w:rsidRDefault="00D70309" w:rsidP="006913DE">
      <w:pPr>
        <w:spacing w:line="360" w:lineRule="auto"/>
        <w:ind w:left="360"/>
        <w:jc w:val="both"/>
        <w:rPr>
          <w:rFonts w:ascii="Arial" w:hAnsi="Arial" w:cs="Arial"/>
          <w:sz w:val="22"/>
          <w:lang w:bidi="en-US"/>
        </w:rPr>
      </w:pPr>
      <w:r w:rsidRPr="00843705">
        <w:rPr>
          <w:rFonts w:ascii="Arial" w:hAnsi="Arial" w:cs="Arial"/>
          <w:sz w:val="22"/>
          <w:lang w:bidi="en-US"/>
        </w:rPr>
        <w:t>It is submitted that t</w:t>
      </w:r>
      <w:r w:rsidR="006913DE" w:rsidRPr="00843705">
        <w:rPr>
          <w:rFonts w:ascii="Arial" w:hAnsi="Arial" w:cs="Arial"/>
          <w:sz w:val="22"/>
          <w:lang w:bidi="en-US"/>
        </w:rPr>
        <w:t xml:space="preserve">he actual O&amp;M cost for Machhkund HEP is </w:t>
      </w:r>
      <w:r w:rsidR="00C3525B" w:rsidRPr="00843705">
        <w:rPr>
          <w:rFonts w:ascii="Arial" w:hAnsi="Arial" w:cs="Arial"/>
          <w:b/>
          <w:sz w:val="22"/>
          <w:lang w:bidi="en-US"/>
        </w:rPr>
        <w:t>Rs.10.</w:t>
      </w:r>
      <w:r w:rsidR="00843705" w:rsidRPr="00843705">
        <w:rPr>
          <w:rFonts w:ascii="Arial" w:hAnsi="Arial" w:cs="Arial"/>
          <w:b/>
          <w:sz w:val="22"/>
          <w:lang w:bidi="en-US"/>
        </w:rPr>
        <w:t>324</w:t>
      </w:r>
      <w:r w:rsidR="00C3525B" w:rsidRPr="00843705">
        <w:rPr>
          <w:rFonts w:ascii="Arial" w:hAnsi="Arial" w:cs="Arial"/>
          <w:b/>
          <w:sz w:val="22"/>
          <w:lang w:bidi="en-US"/>
        </w:rPr>
        <w:t xml:space="preserve"> Crore</w:t>
      </w:r>
      <w:r w:rsidR="00C3525B" w:rsidRPr="00843705">
        <w:rPr>
          <w:rFonts w:ascii="Arial" w:hAnsi="Arial" w:cs="Arial"/>
          <w:sz w:val="22"/>
          <w:lang w:bidi="en-US"/>
        </w:rPr>
        <w:t xml:space="preserve"> for FY 2014</w:t>
      </w:r>
      <w:r w:rsidR="006913DE" w:rsidRPr="00843705">
        <w:rPr>
          <w:rFonts w:ascii="Arial" w:hAnsi="Arial" w:cs="Arial"/>
          <w:sz w:val="22"/>
          <w:lang w:bidi="en-US"/>
        </w:rPr>
        <w:t>-1</w:t>
      </w:r>
      <w:r w:rsidR="00C3525B" w:rsidRPr="00843705">
        <w:rPr>
          <w:rFonts w:ascii="Arial" w:hAnsi="Arial" w:cs="Arial"/>
          <w:sz w:val="22"/>
          <w:lang w:bidi="en-US"/>
        </w:rPr>
        <w:t>5</w:t>
      </w:r>
      <w:r w:rsidR="006913DE" w:rsidRPr="00843705">
        <w:rPr>
          <w:rFonts w:ascii="Arial" w:hAnsi="Arial" w:cs="Arial"/>
          <w:sz w:val="22"/>
          <w:lang w:bidi="en-US"/>
        </w:rPr>
        <w:t xml:space="preserve"> as available from the bills of APGENCO </w:t>
      </w:r>
      <w:r w:rsidR="006913DE" w:rsidRPr="006431D7">
        <w:rPr>
          <w:rFonts w:ascii="Arial" w:hAnsi="Arial" w:cs="Arial"/>
          <w:b/>
          <w:i/>
          <w:sz w:val="28"/>
          <w:highlight w:val="cyan"/>
          <w:lang w:bidi="en-US"/>
        </w:rPr>
        <w:t>(ED-</w:t>
      </w:r>
      <w:r w:rsidR="00F92839">
        <w:rPr>
          <w:rFonts w:ascii="Arial" w:hAnsi="Arial" w:cs="Arial"/>
          <w:b/>
          <w:i/>
          <w:sz w:val="28"/>
          <w:highlight w:val="cyan"/>
          <w:lang w:bidi="en-US"/>
        </w:rPr>
        <w:t>X</w:t>
      </w:r>
      <w:r w:rsidR="00822019">
        <w:rPr>
          <w:rFonts w:ascii="Arial" w:hAnsi="Arial" w:cs="Arial"/>
          <w:b/>
          <w:i/>
          <w:sz w:val="28"/>
          <w:highlight w:val="cyan"/>
          <w:lang w:bidi="en-US"/>
        </w:rPr>
        <w:t>I</w:t>
      </w:r>
      <w:r w:rsidR="00A63E2A">
        <w:rPr>
          <w:rFonts w:ascii="Arial" w:hAnsi="Arial" w:cs="Arial"/>
          <w:b/>
          <w:i/>
          <w:sz w:val="28"/>
          <w:highlight w:val="cyan"/>
          <w:lang w:bidi="en-US"/>
        </w:rPr>
        <w:t>X</w:t>
      </w:r>
      <w:r w:rsidR="00822019">
        <w:rPr>
          <w:rFonts w:ascii="Arial" w:hAnsi="Arial" w:cs="Arial"/>
          <w:b/>
          <w:i/>
          <w:sz w:val="28"/>
          <w:highlight w:val="cyan"/>
          <w:lang w:bidi="en-US"/>
        </w:rPr>
        <w:t xml:space="preserve"> A</w:t>
      </w:r>
      <w:r w:rsidR="006913DE" w:rsidRPr="006431D7">
        <w:rPr>
          <w:rFonts w:ascii="Arial" w:hAnsi="Arial" w:cs="Arial"/>
          <w:b/>
          <w:i/>
          <w:sz w:val="28"/>
          <w:highlight w:val="cyan"/>
          <w:lang w:bidi="en-US"/>
        </w:rPr>
        <w:t>).</w:t>
      </w:r>
    </w:p>
    <w:p w:rsidR="006913DE" w:rsidRPr="006431D7" w:rsidRDefault="006913DE" w:rsidP="006913DE">
      <w:pPr>
        <w:tabs>
          <w:tab w:val="left" w:pos="720"/>
        </w:tabs>
        <w:spacing w:line="360" w:lineRule="auto"/>
        <w:ind w:left="360"/>
        <w:jc w:val="both"/>
        <w:rPr>
          <w:rFonts w:ascii="Arial" w:hAnsi="Arial" w:cs="Arial"/>
          <w:sz w:val="22"/>
          <w:lang w:bidi="en-US"/>
        </w:rPr>
      </w:pPr>
    </w:p>
    <w:p w:rsidR="006913DE" w:rsidRPr="006431D7" w:rsidRDefault="006913DE" w:rsidP="006913DE">
      <w:pPr>
        <w:tabs>
          <w:tab w:val="left" w:pos="720"/>
        </w:tabs>
        <w:spacing w:line="360" w:lineRule="auto"/>
        <w:ind w:left="360"/>
        <w:jc w:val="both"/>
        <w:rPr>
          <w:rFonts w:ascii="Arial" w:hAnsi="Arial" w:cs="Arial"/>
          <w:sz w:val="22"/>
          <w:lang w:bidi="en-US"/>
        </w:rPr>
      </w:pPr>
      <w:r w:rsidRPr="006431D7">
        <w:rPr>
          <w:rFonts w:ascii="Arial" w:hAnsi="Arial" w:cs="Arial"/>
          <w:sz w:val="22"/>
          <w:lang w:bidi="en-US"/>
        </w:rPr>
        <w:lastRenderedPageBreak/>
        <w:t xml:space="preserve">Out of 262.50 MU of Odisha share, 157.50 MU is being procured (i.e. 30% of </w:t>
      </w:r>
      <w:r w:rsidR="00F92839">
        <w:rPr>
          <w:rFonts w:ascii="Arial" w:hAnsi="Arial" w:cs="Arial"/>
          <w:sz w:val="22"/>
          <w:lang w:bidi="en-US"/>
        </w:rPr>
        <w:t>525.00</w:t>
      </w:r>
      <w:r w:rsidRPr="006431D7">
        <w:rPr>
          <w:rFonts w:ascii="Arial" w:hAnsi="Arial" w:cs="Arial"/>
          <w:sz w:val="22"/>
          <w:lang w:bidi="en-US"/>
        </w:rPr>
        <w:t xml:space="preserve"> MU) by paying O&amp;M </w:t>
      </w:r>
      <w:r w:rsidR="00F80C1C">
        <w:rPr>
          <w:rFonts w:ascii="Arial" w:hAnsi="Arial" w:cs="Arial"/>
          <w:sz w:val="22"/>
          <w:lang w:bidi="en-US"/>
        </w:rPr>
        <w:t>Charges &amp; b</w:t>
      </w:r>
      <w:r w:rsidRPr="006431D7">
        <w:rPr>
          <w:rFonts w:ascii="Arial" w:hAnsi="Arial" w:cs="Arial"/>
          <w:sz w:val="22"/>
          <w:lang w:bidi="en-US"/>
        </w:rPr>
        <w:t xml:space="preserve">alance energy </w:t>
      </w:r>
      <w:r w:rsidR="00E43816">
        <w:rPr>
          <w:rFonts w:ascii="Arial" w:hAnsi="Arial" w:cs="Arial"/>
          <w:sz w:val="22"/>
          <w:lang w:bidi="en-US"/>
        </w:rPr>
        <w:t xml:space="preserve">i.e. 20% amounting to 105 MU </w:t>
      </w:r>
      <w:r w:rsidRPr="006431D7">
        <w:rPr>
          <w:rFonts w:ascii="Arial" w:hAnsi="Arial" w:cs="Arial"/>
          <w:sz w:val="22"/>
          <w:lang w:bidi="en-US"/>
        </w:rPr>
        <w:t xml:space="preserve">is procured @ </w:t>
      </w:r>
      <w:r w:rsidRPr="006431D7">
        <w:rPr>
          <w:rFonts w:ascii="Arial" w:hAnsi="Arial" w:cs="Arial"/>
          <w:b/>
          <w:bCs/>
          <w:sz w:val="22"/>
          <w:lang w:bidi="en-US"/>
        </w:rPr>
        <w:t>8 P/kwh</w:t>
      </w:r>
      <w:r w:rsidRPr="006431D7">
        <w:rPr>
          <w:rFonts w:ascii="Arial" w:hAnsi="Arial" w:cs="Arial"/>
          <w:sz w:val="22"/>
          <w:lang w:bidi="en-US"/>
        </w:rPr>
        <w:t xml:space="preserve"> pursuant to the Agreements executed between Odisha and APGENCO. Accordingly, the GRIDCO proposes to procure </w:t>
      </w:r>
      <w:r w:rsidR="005E5552">
        <w:rPr>
          <w:rFonts w:ascii="Arial" w:hAnsi="Arial" w:cs="Arial"/>
          <w:sz w:val="22"/>
          <w:lang w:bidi="en-US"/>
        </w:rPr>
        <w:t>energy</w:t>
      </w:r>
      <w:r w:rsidRPr="006431D7">
        <w:rPr>
          <w:rFonts w:ascii="Arial" w:hAnsi="Arial" w:cs="Arial"/>
          <w:sz w:val="22"/>
          <w:lang w:bidi="en-US"/>
        </w:rPr>
        <w:t xml:space="preserve"> of </w:t>
      </w:r>
      <w:r w:rsidRPr="005E5552">
        <w:rPr>
          <w:rFonts w:ascii="Arial" w:hAnsi="Arial" w:cs="Arial"/>
          <w:b/>
          <w:sz w:val="22"/>
          <w:lang w:bidi="en-US"/>
        </w:rPr>
        <w:t>262.50 MU</w:t>
      </w:r>
      <w:r w:rsidRPr="006431D7">
        <w:rPr>
          <w:rFonts w:ascii="Arial" w:hAnsi="Arial" w:cs="Arial"/>
          <w:sz w:val="22"/>
          <w:lang w:bidi="en-US"/>
        </w:rPr>
        <w:t xml:space="preserve"> at an estimated tariff of </w:t>
      </w:r>
      <w:r w:rsidR="00E43816">
        <w:rPr>
          <w:rFonts w:ascii="Arial" w:hAnsi="Arial" w:cs="Arial"/>
          <w:b/>
          <w:sz w:val="22"/>
          <w:lang w:bidi="en-US"/>
        </w:rPr>
        <w:t>47.</w:t>
      </w:r>
      <w:r w:rsidR="006D6F15">
        <w:rPr>
          <w:rFonts w:ascii="Arial" w:hAnsi="Arial" w:cs="Arial"/>
          <w:b/>
          <w:sz w:val="22"/>
          <w:lang w:bidi="en-US"/>
        </w:rPr>
        <w:t>93</w:t>
      </w:r>
      <w:r w:rsidRPr="006431D7">
        <w:rPr>
          <w:rFonts w:ascii="Arial" w:hAnsi="Arial" w:cs="Arial"/>
          <w:b/>
          <w:sz w:val="22"/>
          <w:lang w:bidi="en-US"/>
        </w:rPr>
        <w:t xml:space="preserve"> P/U</w:t>
      </w:r>
      <w:r w:rsidRPr="006431D7">
        <w:rPr>
          <w:rFonts w:ascii="Arial" w:hAnsi="Arial" w:cs="Arial"/>
          <w:sz w:val="22"/>
          <w:lang w:bidi="en-US"/>
        </w:rPr>
        <w:t xml:space="preserve"> involving a cost of </w:t>
      </w:r>
      <w:r w:rsidRPr="006431D7">
        <w:rPr>
          <w:rFonts w:ascii="Arial" w:hAnsi="Arial" w:cs="Arial"/>
          <w:b/>
          <w:sz w:val="22"/>
          <w:lang w:bidi="en-US"/>
        </w:rPr>
        <w:t>Rs.</w:t>
      </w:r>
      <w:r w:rsidR="00E43816">
        <w:rPr>
          <w:rFonts w:ascii="Arial" w:hAnsi="Arial" w:cs="Arial"/>
          <w:b/>
          <w:sz w:val="22"/>
          <w:lang w:bidi="en-US"/>
        </w:rPr>
        <w:t>12.5</w:t>
      </w:r>
      <w:r w:rsidR="00F80C1C">
        <w:rPr>
          <w:rFonts w:ascii="Arial" w:hAnsi="Arial" w:cs="Arial"/>
          <w:b/>
          <w:sz w:val="22"/>
          <w:lang w:bidi="en-US"/>
        </w:rPr>
        <w:t>8</w:t>
      </w:r>
      <w:r w:rsidRPr="006431D7">
        <w:rPr>
          <w:rFonts w:ascii="Arial" w:hAnsi="Arial" w:cs="Arial"/>
          <w:b/>
          <w:sz w:val="22"/>
          <w:lang w:bidi="en-US"/>
        </w:rPr>
        <w:t xml:space="preserve"> Crore</w:t>
      </w:r>
      <w:r w:rsidRPr="006431D7">
        <w:rPr>
          <w:rFonts w:ascii="Arial" w:hAnsi="Arial" w:cs="Arial"/>
          <w:sz w:val="22"/>
          <w:lang w:bidi="en-US"/>
        </w:rPr>
        <w:t xml:space="preserve"> from Machhkund HEP for FY 201</w:t>
      </w:r>
      <w:r w:rsidR="00F80C1C">
        <w:rPr>
          <w:rFonts w:ascii="Arial" w:hAnsi="Arial" w:cs="Arial"/>
          <w:sz w:val="22"/>
          <w:lang w:bidi="en-US"/>
        </w:rPr>
        <w:t>6</w:t>
      </w:r>
      <w:r w:rsidRPr="006431D7">
        <w:rPr>
          <w:rFonts w:ascii="Arial" w:hAnsi="Arial" w:cs="Arial"/>
          <w:sz w:val="22"/>
          <w:lang w:bidi="en-US"/>
        </w:rPr>
        <w:t>-1</w:t>
      </w:r>
      <w:r w:rsidR="00F80C1C">
        <w:rPr>
          <w:rFonts w:ascii="Arial" w:hAnsi="Arial" w:cs="Arial"/>
          <w:sz w:val="22"/>
          <w:lang w:bidi="en-US"/>
        </w:rPr>
        <w:t>7</w:t>
      </w:r>
      <w:r w:rsidRPr="006431D7">
        <w:rPr>
          <w:rFonts w:ascii="Arial" w:hAnsi="Arial" w:cs="Arial"/>
          <w:sz w:val="22"/>
          <w:lang w:bidi="en-US"/>
        </w:rPr>
        <w:t xml:space="preserve"> as shown in the Table below.</w:t>
      </w:r>
    </w:p>
    <w:p w:rsidR="006913DE" w:rsidRPr="00E43816" w:rsidRDefault="006913DE" w:rsidP="00F80C1C">
      <w:pPr>
        <w:tabs>
          <w:tab w:val="left" w:pos="720"/>
        </w:tabs>
        <w:ind w:left="360"/>
        <w:jc w:val="center"/>
        <w:rPr>
          <w:rFonts w:ascii="Arial" w:hAnsi="Arial" w:cs="Arial"/>
          <w:b/>
          <w:sz w:val="22"/>
          <w:szCs w:val="22"/>
          <w:lang w:bidi="en-US"/>
        </w:rPr>
      </w:pPr>
      <w:r w:rsidRPr="00E43816">
        <w:rPr>
          <w:rFonts w:ascii="Arial" w:hAnsi="Arial" w:cs="Arial"/>
          <w:b/>
          <w:sz w:val="22"/>
          <w:szCs w:val="22"/>
          <w:lang w:bidi="en-US"/>
        </w:rPr>
        <w:t>Power Procurement, Tariff &amp; Cost from Machhkund Hydro Station</w:t>
      </w:r>
    </w:p>
    <w:tbl>
      <w:tblPr>
        <w:tblW w:w="8912" w:type="dxa"/>
        <w:tblInd w:w="562" w:type="dxa"/>
        <w:tblLook w:val="04A0"/>
      </w:tblPr>
      <w:tblGrid>
        <w:gridCol w:w="7106"/>
        <w:gridCol w:w="1806"/>
      </w:tblGrid>
      <w:tr w:rsidR="006913DE" w:rsidRPr="00E43816" w:rsidTr="00E43816">
        <w:trPr>
          <w:trHeight w:val="440"/>
        </w:trPr>
        <w:tc>
          <w:tcPr>
            <w:tcW w:w="710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913DE" w:rsidRPr="00E43816" w:rsidRDefault="006913DE" w:rsidP="00350FAF">
            <w:pPr>
              <w:rPr>
                <w:rFonts w:ascii="Arial" w:hAnsi="Arial" w:cs="Arial"/>
                <w:b/>
                <w:bCs/>
                <w:sz w:val="22"/>
                <w:szCs w:val="22"/>
                <w:lang w:val="en-IN" w:eastAsia="en-IN"/>
              </w:rPr>
            </w:pPr>
            <w:r w:rsidRPr="00E43816">
              <w:rPr>
                <w:rFonts w:ascii="Arial" w:hAnsi="Arial" w:cs="Arial"/>
                <w:b/>
                <w:bCs/>
                <w:sz w:val="22"/>
                <w:szCs w:val="22"/>
                <w:lang w:val="en-IN" w:eastAsia="en-IN"/>
              </w:rPr>
              <w:t>Particulars </w:t>
            </w:r>
          </w:p>
        </w:tc>
        <w:tc>
          <w:tcPr>
            <w:tcW w:w="1806" w:type="dxa"/>
            <w:tcBorders>
              <w:top w:val="single" w:sz="4" w:space="0" w:color="000000"/>
              <w:left w:val="nil"/>
              <w:bottom w:val="single" w:sz="4" w:space="0" w:color="000000"/>
              <w:right w:val="single" w:sz="4" w:space="0" w:color="000000"/>
            </w:tcBorders>
            <w:shd w:val="clear" w:color="auto" w:fill="auto"/>
            <w:vAlign w:val="bottom"/>
            <w:hideMark/>
          </w:tcPr>
          <w:p w:rsidR="006913DE" w:rsidRPr="00E43816" w:rsidRDefault="00F80C1C" w:rsidP="00F80C1C">
            <w:pPr>
              <w:jc w:val="center"/>
              <w:rPr>
                <w:rFonts w:ascii="Arial" w:hAnsi="Arial" w:cs="Arial"/>
                <w:b/>
                <w:bCs/>
                <w:sz w:val="22"/>
                <w:szCs w:val="22"/>
                <w:lang w:val="en-IN" w:eastAsia="en-IN"/>
              </w:rPr>
            </w:pPr>
            <w:r>
              <w:rPr>
                <w:rFonts w:ascii="Arial" w:hAnsi="Arial" w:cs="Arial"/>
                <w:b/>
                <w:bCs/>
                <w:sz w:val="22"/>
                <w:szCs w:val="22"/>
                <w:lang w:val="en-IN" w:eastAsia="en-IN"/>
              </w:rPr>
              <w:t>Projection for 2016-17</w:t>
            </w:r>
          </w:p>
        </w:tc>
      </w:tr>
      <w:tr w:rsidR="00F80C1C" w:rsidRPr="00E43816" w:rsidTr="004C0B74">
        <w:trPr>
          <w:trHeight w:val="283"/>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F80C1C" w:rsidRPr="00E43816" w:rsidRDefault="00F80C1C">
            <w:pPr>
              <w:rPr>
                <w:rFonts w:ascii="Arial" w:hAnsi="Arial" w:cs="Arial"/>
                <w:sz w:val="22"/>
                <w:szCs w:val="22"/>
              </w:rPr>
            </w:pPr>
            <w:r w:rsidRPr="00E43816">
              <w:rPr>
                <w:rFonts w:ascii="Arial" w:hAnsi="Arial" w:cs="Arial"/>
                <w:sz w:val="22"/>
                <w:szCs w:val="22"/>
              </w:rPr>
              <w:t>Installed Capacity (MW)</w:t>
            </w:r>
          </w:p>
        </w:tc>
        <w:tc>
          <w:tcPr>
            <w:tcW w:w="1806" w:type="dxa"/>
            <w:tcBorders>
              <w:top w:val="nil"/>
              <w:left w:val="nil"/>
              <w:bottom w:val="single" w:sz="4" w:space="0" w:color="000000"/>
              <w:right w:val="single" w:sz="4" w:space="0" w:color="000000"/>
            </w:tcBorders>
            <w:shd w:val="clear" w:color="auto" w:fill="auto"/>
            <w:noWrap/>
            <w:vAlign w:val="bottom"/>
            <w:hideMark/>
          </w:tcPr>
          <w:p w:rsidR="00F80C1C" w:rsidRPr="00F80C1C" w:rsidRDefault="00F80C1C">
            <w:pPr>
              <w:jc w:val="right"/>
              <w:rPr>
                <w:rFonts w:ascii="Arial" w:hAnsi="Arial" w:cs="Arial"/>
                <w:sz w:val="22"/>
                <w:szCs w:val="24"/>
              </w:rPr>
            </w:pPr>
            <w:r w:rsidRPr="00F80C1C">
              <w:rPr>
                <w:rFonts w:ascii="Arial" w:hAnsi="Arial" w:cs="Arial"/>
                <w:sz w:val="22"/>
              </w:rPr>
              <w:t>120.00</w:t>
            </w:r>
          </w:p>
        </w:tc>
      </w:tr>
      <w:tr w:rsidR="00F80C1C" w:rsidRPr="00E43816" w:rsidTr="004C0B74">
        <w:trPr>
          <w:trHeight w:val="188"/>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F80C1C" w:rsidRPr="00E43816" w:rsidRDefault="00F80C1C">
            <w:pPr>
              <w:rPr>
                <w:rFonts w:ascii="Arial" w:hAnsi="Arial" w:cs="Arial"/>
                <w:sz w:val="22"/>
                <w:szCs w:val="22"/>
              </w:rPr>
            </w:pPr>
            <w:r w:rsidRPr="00E43816">
              <w:rPr>
                <w:rFonts w:ascii="Arial" w:hAnsi="Arial" w:cs="Arial"/>
                <w:sz w:val="22"/>
                <w:szCs w:val="22"/>
              </w:rPr>
              <w:t>Design Energy available both for Andhra Pradesh &amp; Odisha (MU)</w:t>
            </w:r>
          </w:p>
        </w:tc>
        <w:tc>
          <w:tcPr>
            <w:tcW w:w="1806" w:type="dxa"/>
            <w:tcBorders>
              <w:top w:val="nil"/>
              <w:left w:val="nil"/>
              <w:bottom w:val="single" w:sz="4" w:space="0" w:color="000000"/>
              <w:right w:val="single" w:sz="4" w:space="0" w:color="000000"/>
            </w:tcBorders>
            <w:shd w:val="clear" w:color="auto" w:fill="auto"/>
            <w:noWrap/>
            <w:vAlign w:val="bottom"/>
            <w:hideMark/>
          </w:tcPr>
          <w:p w:rsidR="00F80C1C" w:rsidRPr="00F80C1C" w:rsidRDefault="00F80C1C">
            <w:pPr>
              <w:jc w:val="right"/>
              <w:rPr>
                <w:rFonts w:ascii="Arial" w:hAnsi="Arial" w:cs="Arial"/>
                <w:sz w:val="22"/>
                <w:szCs w:val="24"/>
              </w:rPr>
            </w:pPr>
            <w:r w:rsidRPr="00F80C1C">
              <w:rPr>
                <w:rFonts w:ascii="Arial" w:hAnsi="Arial" w:cs="Arial"/>
                <w:sz w:val="22"/>
              </w:rPr>
              <w:t>525.00</w:t>
            </w:r>
          </w:p>
        </w:tc>
      </w:tr>
      <w:tr w:rsidR="00F80C1C" w:rsidRPr="00E43816" w:rsidTr="00E43816">
        <w:trPr>
          <w:trHeight w:val="197"/>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F80C1C" w:rsidRPr="00E43816" w:rsidRDefault="00F80C1C">
            <w:pPr>
              <w:rPr>
                <w:rFonts w:ascii="Arial" w:hAnsi="Arial" w:cs="Arial"/>
                <w:b/>
                <w:bCs/>
                <w:sz w:val="22"/>
                <w:szCs w:val="22"/>
              </w:rPr>
            </w:pPr>
            <w:r w:rsidRPr="00E43816">
              <w:rPr>
                <w:rFonts w:ascii="Arial" w:hAnsi="Arial" w:cs="Arial"/>
                <w:b/>
                <w:bCs/>
                <w:sz w:val="22"/>
                <w:szCs w:val="22"/>
              </w:rPr>
              <w:t>Expected Energy drawal by Odisha (50%) (MU) (A)</w:t>
            </w:r>
          </w:p>
        </w:tc>
        <w:tc>
          <w:tcPr>
            <w:tcW w:w="1806" w:type="dxa"/>
            <w:tcBorders>
              <w:top w:val="nil"/>
              <w:left w:val="nil"/>
              <w:bottom w:val="single" w:sz="4" w:space="0" w:color="000000"/>
              <w:right w:val="single" w:sz="4" w:space="0" w:color="000000"/>
            </w:tcBorders>
            <w:shd w:val="clear" w:color="auto" w:fill="auto"/>
            <w:noWrap/>
            <w:vAlign w:val="bottom"/>
            <w:hideMark/>
          </w:tcPr>
          <w:p w:rsidR="00F80C1C" w:rsidRPr="00F80C1C" w:rsidRDefault="00F80C1C">
            <w:pPr>
              <w:jc w:val="right"/>
              <w:rPr>
                <w:rFonts w:ascii="Arial" w:hAnsi="Arial" w:cs="Arial"/>
                <w:b/>
                <w:bCs/>
                <w:sz w:val="22"/>
                <w:szCs w:val="24"/>
              </w:rPr>
            </w:pPr>
            <w:r w:rsidRPr="00F80C1C">
              <w:rPr>
                <w:rFonts w:ascii="Arial" w:hAnsi="Arial" w:cs="Arial"/>
                <w:b/>
                <w:bCs/>
                <w:sz w:val="22"/>
              </w:rPr>
              <w:t>262.50</w:t>
            </w:r>
          </w:p>
        </w:tc>
      </w:tr>
      <w:tr w:rsidR="00F80C1C" w:rsidRPr="00E43816" w:rsidTr="004C0B74">
        <w:trPr>
          <w:trHeight w:val="269"/>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F80C1C" w:rsidRPr="00E43816" w:rsidRDefault="00F80C1C">
            <w:pPr>
              <w:rPr>
                <w:rFonts w:ascii="Arial" w:hAnsi="Arial" w:cs="Arial"/>
                <w:sz w:val="22"/>
                <w:szCs w:val="22"/>
              </w:rPr>
            </w:pPr>
            <w:r w:rsidRPr="00E43816">
              <w:rPr>
                <w:rFonts w:ascii="Arial" w:hAnsi="Arial" w:cs="Arial"/>
                <w:sz w:val="22"/>
                <w:szCs w:val="22"/>
              </w:rPr>
              <w:t>Energy Drawal against O&amp;M Exp. (30%) (MU)</w:t>
            </w:r>
          </w:p>
        </w:tc>
        <w:tc>
          <w:tcPr>
            <w:tcW w:w="1806" w:type="dxa"/>
            <w:tcBorders>
              <w:top w:val="nil"/>
              <w:left w:val="nil"/>
              <w:bottom w:val="single" w:sz="4" w:space="0" w:color="000000"/>
              <w:right w:val="single" w:sz="4" w:space="0" w:color="000000"/>
            </w:tcBorders>
            <w:shd w:val="clear" w:color="auto" w:fill="auto"/>
            <w:noWrap/>
            <w:vAlign w:val="bottom"/>
            <w:hideMark/>
          </w:tcPr>
          <w:p w:rsidR="00F80C1C" w:rsidRPr="00F80C1C" w:rsidRDefault="00F80C1C">
            <w:pPr>
              <w:jc w:val="right"/>
              <w:rPr>
                <w:rFonts w:ascii="Arial" w:hAnsi="Arial" w:cs="Arial"/>
                <w:sz w:val="22"/>
                <w:szCs w:val="24"/>
              </w:rPr>
            </w:pPr>
            <w:r w:rsidRPr="00F80C1C">
              <w:rPr>
                <w:rFonts w:ascii="Arial" w:hAnsi="Arial" w:cs="Arial"/>
                <w:sz w:val="22"/>
              </w:rPr>
              <w:t>157.50</w:t>
            </w:r>
          </w:p>
        </w:tc>
      </w:tr>
      <w:tr w:rsidR="00F80C1C" w:rsidRPr="00E43816" w:rsidTr="00E43816">
        <w:trPr>
          <w:trHeight w:val="70"/>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F80C1C" w:rsidRPr="00E43816" w:rsidRDefault="00F80C1C">
            <w:pPr>
              <w:rPr>
                <w:rFonts w:ascii="Arial" w:hAnsi="Arial" w:cs="Arial"/>
                <w:sz w:val="22"/>
                <w:szCs w:val="22"/>
              </w:rPr>
            </w:pPr>
            <w:r w:rsidRPr="00E43816">
              <w:rPr>
                <w:rFonts w:ascii="Arial" w:hAnsi="Arial" w:cs="Arial"/>
                <w:sz w:val="22"/>
                <w:szCs w:val="22"/>
              </w:rPr>
              <w:t>Purchase of Power upto 20% as per Supplementary Agreement (MU)</w:t>
            </w:r>
          </w:p>
        </w:tc>
        <w:tc>
          <w:tcPr>
            <w:tcW w:w="1806" w:type="dxa"/>
            <w:tcBorders>
              <w:top w:val="nil"/>
              <w:left w:val="nil"/>
              <w:bottom w:val="single" w:sz="4" w:space="0" w:color="000000"/>
              <w:right w:val="single" w:sz="4" w:space="0" w:color="000000"/>
            </w:tcBorders>
            <w:shd w:val="clear" w:color="auto" w:fill="auto"/>
            <w:noWrap/>
            <w:vAlign w:val="bottom"/>
            <w:hideMark/>
          </w:tcPr>
          <w:p w:rsidR="00F80C1C" w:rsidRPr="00F80C1C" w:rsidRDefault="00F80C1C">
            <w:pPr>
              <w:jc w:val="right"/>
              <w:rPr>
                <w:rFonts w:ascii="Arial" w:hAnsi="Arial" w:cs="Arial"/>
                <w:sz w:val="22"/>
                <w:szCs w:val="24"/>
              </w:rPr>
            </w:pPr>
            <w:r w:rsidRPr="00F80C1C">
              <w:rPr>
                <w:rFonts w:ascii="Arial" w:hAnsi="Arial" w:cs="Arial"/>
                <w:sz w:val="22"/>
              </w:rPr>
              <w:t>105.00</w:t>
            </w:r>
          </w:p>
        </w:tc>
      </w:tr>
      <w:tr w:rsidR="00F80C1C" w:rsidRPr="00E43816" w:rsidTr="004C0B74">
        <w:trPr>
          <w:trHeight w:val="260"/>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F80C1C" w:rsidRPr="00E43816" w:rsidRDefault="00F80C1C">
            <w:pPr>
              <w:rPr>
                <w:rFonts w:ascii="Arial" w:hAnsi="Arial" w:cs="Arial"/>
                <w:sz w:val="22"/>
                <w:szCs w:val="22"/>
              </w:rPr>
            </w:pPr>
            <w:r w:rsidRPr="00E43816">
              <w:rPr>
                <w:rFonts w:ascii="Arial" w:hAnsi="Arial" w:cs="Arial"/>
                <w:sz w:val="22"/>
                <w:szCs w:val="22"/>
              </w:rPr>
              <w:t xml:space="preserve">O&amp;M Escalation factor @ 6.64% for each year (1.0664*1.0664) </w:t>
            </w:r>
          </w:p>
        </w:tc>
        <w:tc>
          <w:tcPr>
            <w:tcW w:w="1806" w:type="dxa"/>
            <w:tcBorders>
              <w:top w:val="nil"/>
              <w:left w:val="nil"/>
              <w:bottom w:val="single" w:sz="4" w:space="0" w:color="000000"/>
              <w:right w:val="single" w:sz="4" w:space="0" w:color="000000"/>
            </w:tcBorders>
            <w:shd w:val="clear" w:color="auto" w:fill="auto"/>
            <w:noWrap/>
            <w:vAlign w:val="bottom"/>
            <w:hideMark/>
          </w:tcPr>
          <w:p w:rsidR="00F80C1C" w:rsidRPr="00F80C1C" w:rsidRDefault="00F80C1C">
            <w:pPr>
              <w:jc w:val="right"/>
              <w:rPr>
                <w:rFonts w:ascii="Arial" w:hAnsi="Arial" w:cs="Arial"/>
                <w:sz w:val="22"/>
                <w:szCs w:val="24"/>
              </w:rPr>
            </w:pPr>
            <w:r w:rsidRPr="00F80C1C">
              <w:rPr>
                <w:rFonts w:ascii="Arial" w:hAnsi="Arial" w:cs="Arial"/>
                <w:sz w:val="22"/>
              </w:rPr>
              <w:t>1.137</w:t>
            </w:r>
          </w:p>
        </w:tc>
      </w:tr>
      <w:tr w:rsidR="00F80C1C" w:rsidRPr="00E43816" w:rsidTr="00F80C1C">
        <w:trPr>
          <w:trHeight w:val="413"/>
        </w:trPr>
        <w:tc>
          <w:tcPr>
            <w:tcW w:w="7106" w:type="dxa"/>
            <w:tcBorders>
              <w:top w:val="nil"/>
              <w:left w:val="single" w:sz="4" w:space="0" w:color="000000"/>
              <w:bottom w:val="single" w:sz="4" w:space="0" w:color="000000"/>
              <w:right w:val="single" w:sz="4" w:space="0" w:color="000000"/>
            </w:tcBorders>
            <w:shd w:val="clear" w:color="auto" w:fill="auto"/>
            <w:noWrap/>
            <w:vAlign w:val="bottom"/>
            <w:hideMark/>
          </w:tcPr>
          <w:p w:rsidR="00F80C1C" w:rsidRPr="00E43816" w:rsidRDefault="00F80C1C">
            <w:pPr>
              <w:rPr>
                <w:rFonts w:ascii="Arial" w:hAnsi="Arial" w:cs="Arial"/>
                <w:b/>
                <w:bCs/>
                <w:sz w:val="22"/>
                <w:szCs w:val="22"/>
              </w:rPr>
            </w:pPr>
            <w:r w:rsidRPr="00E43816">
              <w:rPr>
                <w:rFonts w:ascii="Arial" w:hAnsi="Arial" w:cs="Arial"/>
                <w:b/>
                <w:bCs/>
                <w:sz w:val="22"/>
                <w:szCs w:val="22"/>
              </w:rPr>
              <w:t>Particulars</w:t>
            </w:r>
          </w:p>
        </w:tc>
        <w:tc>
          <w:tcPr>
            <w:tcW w:w="1806" w:type="dxa"/>
            <w:tcBorders>
              <w:top w:val="nil"/>
              <w:left w:val="nil"/>
              <w:bottom w:val="single" w:sz="4" w:space="0" w:color="000000"/>
              <w:right w:val="single" w:sz="4" w:space="0" w:color="000000"/>
            </w:tcBorders>
            <w:shd w:val="clear" w:color="auto" w:fill="auto"/>
            <w:noWrap/>
            <w:vAlign w:val="bottom"/>
            <w:hideMark/>
          </w:tcPr>
          <w:p w:rsidR="00F80C1C" w:rsidRPr="00F80C1C" w:rsidRDefault="00F80C1C">
            <w:pPr>
              <w:jc w:val="right"/>
              <w:rPr>
                <w:rFonts w:ascii="Arial" w:hAnsi="Arial" w:cs="Arial"/>
                <w:b/>
                <w:bCs/>
                <w:sz w:val="22"/>
                <w:szCs w:val="24"/>
              </w:rPr>
            </w:pPr>
            <w:r w:rsidRPr="00F80C1C">
              <w:rPr>
                <w:rFonts w:ascii="Arial" w:hAnsi="Arial" w:cs="Arial"/>
                <w:b/>
                <w:bCs/>
                <w:sz w:val="22"/>
              </w:rPr>
              <w:t>(Rs. in Cr.)</w:t>
            </w:r>
          </w:p>
        </w:tc>
      </w:tr>
      <w:tr w:rsidR="00F80C1C" w:rsidRPr="00E43816" w:rsidTr="004C0B74">
        <w:trPr>
          <w:trHeight w:val="564"/>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F80C1C" w:rsidRPr="00E43816" w:rsidRDefault="00F80C1C" w:rsidP="00843705">
            <w:pPr>
              <w:rPr>
                <w:rFonts w:ascii="Arial" w:hAnsi="Arial" w:cs="Arial"/>
                <w:sz w:val="22"/>
                <w:szCs w:val="22"/>
              </w:rPr>
            </w:pPr>
            <w:r w:rsidRPr="00E43816">
              <w:rPr>
                <w:rFonts w:ascii="Arial" w:hAnsi="Arial" w:cs="Arial"/>
                <w:sz w:val="22"/>
                <w:szCs w:val="22"/>
              </w:rPr>
              <w:t xml:space="preserve">1. O&amp;M </w:t>
            </w:r>
            <w:r w:rsidR="00A94118" w:rsidRPr="00E43816">
              <w:rPr>
                <w:rFonts w:ascii="Arial" w:hAnsi="Arial" w:cs="Arial"/>
                <w:sz w:val="22"/>
                <w:szCs w:val="22"/>
              </w:rPr>
              <w:t>Exp</w:t>
            </w:r>
            <w:r w:rsidR="00A94118">
              <w:rPr>
                <w:rFonts w:ascii="Arial" w:hAnsi="Arial" w:cs="Arial"/>
                <w:sz w:val="22"/>
                <w:szCs w:val="22"/>
              </w:rPr>
              <w:t>.</w:t>
            </w:r>
            <w:r w:rsidRPr="00E43816">
              <w:rPr>
                <w:rFonts w:ascii="Arial" w:hAnsi="Arial" w:cs="Arial"/>
                <w:sz w:val="22"/>
                <w:szCs w:val="22"/>
              </w:rPr>
              <w:t xml:space="preserve"> (Odisha share of Actual O&amp;M </w:t>
            </w:r>
            <w:r w:rsidR="00A94118" w:rsidRPr="00E43816">
              <w:rPr>
                <w:rFonts w:ascii="Arial" w:hAnsi="Arial" w:cs="Arial"/>
                <w:sz w:val="22"/>
                <w:szCs w:val="22"/>
              </w:rPr>
              <w:t>Exp</w:t>
            </w:r>
            <w:r w:rsidR="00A94118">
              <w:rPr>
                <w:rFonts w:ascii="Arial" w:hAnsi="Arial" w:cs="Arial"/>
                <w:sz w:val="22"/>
                <w:szCs w:val="22"/>
              </w:rPr>
              <w:t>.</w:t>
            </w:r>
            <w:r w:rsidRPr="00E43816">
              <w:rPr>
                <w:rFonts w:ascii="Arial" w:hAnsi="Arial" w:cs="Arial"/>
                <w:sz w:val="22"/>
                <w:szCs w:val="22"/>
              </w:rPr>
              <w:t xml:space="preserve"> for 2014-15 for Rs.10.</w:t>
            </w:r>
            <w:r w:rsidR="00843705">
              <w:rPr>
                <w:rFonts w:ascii="Arial" w:hAnsi="Arial" w:cs="Arial"/>
                <w:sz w:val="22"/>
                <w:szCs w:val="22"/>
              </w:rPr>
              <w:t>324</w:t>
            </w:r>
            <w:r w:rsidRPr="00E43816">
              <w:rPr>
                <w:rFonts w:ascii="Arial" w:hAnsi="Arial" w:cs="Arial"/>
                <w:sz w:val="22"/>
                <w:szCs w:val="22"/>
              </w:rPr>
              <w:t xml:space="preserve"> Cr.x1.137)</w:t>
            </w:r>
          </w:p>
        </w:tc>
        <w:tc>
          <w:tcPr>
            <w:tcW w:w="1806" w:type="dxa"/>
            <w:tcBorders>
              <w:top w:val="nil"/>
              <w:left w:val="nil"/>
              <w:bottom w:val="single" w:sz="4" w:space="0" w:color="000000"/>
              <w:right w:val="single" w:sz="4" w:space="0" w:color="000000"/>
            </w:tcBorders>
            <w:shd w:val="clear" w:color="auto" w:fill="auto"/>
            <w:noWrap/>
            <w:vAlign w:val="bottom"/>
            <w:hideMark/>
          </w:tcPr>
          <w:p w:rsidR="00F80C1C" w:rsidRPr="00F80C1C" w:rsidRDefault="00F80C1C">
            <w:pPr>
              <w:jc w:val="right"/>
              <w:rPr>
                <w:rFonts w:ascii="Arial" w:hAnsi="Arial" w:cs="Arial"/>
                <w:sz w:val="22"/>
                <w:szCs w:val="24"/>
              </w:rPr>
            </w:pPr>
            <w:r w:rsidRPr="00F80C1C">
              <w:rPr>
                <w:rFonts w:ascii="Arial" w:hAnsi="Arial" w:cs="Arial"/>
                <w:sz w:val="22"/>
              </w:rPr>
              <w:t>11.74</w:t>
            </w:r>
          </w:p>
        </w:tc>
      </w:tr>
      <w:tr w:rsidR="00F80C1C" w:rsidRPr="00E43816" w:rsidTr="00E43816">
        <w:trPr>
          <w:trHeight w:val="125"/>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F80C1C" w:rsidRPr="00E43816" w:rsidRDefault="00F80C1C">
            <w:pPr>
              <w:rPr>
                <w:rFonts w:ascii="Arial" w:hAnsi="Arial" w:cs="Arial"/>
                <w:sz w:val="22"/>
                <w:szCs w:val="22"/>
              </w:rPr>
            </w:pPr>
            <w:r w:rsidRPr="00E43816">
              <w:rPr>
                <w:rFonts w:ascii="Arial" w:hAnsi="Arial" w:cs="Arial"/>
                <w:sz w:val="22"/>
                <w:szCs w:val="22"/>
              </w:rPr>
              <w:t>2. Purchase Cost (105 MUx0.08) for balance 20% share</w:t>
            </w:r>
          </w:p>
        </w:tc>
        <w:tc>
          <w:tcPr>
            <w:tcW w:w="1806" w:type="dxa"/>
            <w:tcBorders>
              <w:top w:val="nil"/>
              <w:left w:val="nil"/>
              <w:bottom w:val="single" w:sz="4" w:space="0" w:color="000000"/>
              <w:right w:val="single" w:sz="4" w:space="0" w:color="000000"/>
            </w:tcBorders>
            <w:shd w:val="clear" w:color="auto" w:fill="auto"/>
            <w:noWrap/>
            <w:vAlign w:val="bottom"/>
            <w:hideMark/>
          </w:tcPr>
          <w:p w:rsidR="00F80C1C" w:rsidRPr="00F80C1C" w:rsidRDefault="00F80C1C">
            <w:pPr>
              <w:jc w:val="right"/>
              <w:rPr>
                <w:rFonts w:ascii="Arial" w:hAnsi="Arial" w:cs="Arial"/>
                <w:sz w:val="22"/>
                <w:szCs w:val="24"/>
              </w:rPr>
            </w:pPr>
            <w:r w:rsidRPr="00F80C1C">
              <w:rPr>
                <w:rFonts w:ascii="Arial" w:hAnsi="Arial" w:cs="Arial"/>
                <w:sz w:val="22"/>
              </w:rPr>
              <w:t>0.840</w:t>
            </w:r>
          </w:p>
        </w:tc>
      </w:tr>
      <w:tr w:rsidR="00F80C1C" w:rsidRPr="00E43816" w:rsidTr="00E43816">
        <w:trPr>
          <w:trHeight w:val="215"/>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F80C1C" w:rsidRPr="00E43816" w:rsidRDefault="00F80C1C">
            <w:pPr>
              <w:rPr>
                <w:rFonts w:ascii="Arial" w:hAnsi="Arial" w:cs="Arial"/>
                <w:sz w:val="22"/>
                <w:szCs w:val="22"/>
              </w:rPr>
            </w:pPr>
            <w:r w:rsidRPr="00E43816">
              <w:rPr>
                <w:rFonts w:ascii="Arial" w:hAnsi="Arial" w:cs="Arial"/>
                <w:sz w:val="22"/>
                <w:szCs w:val="22"/>
              </w:rPr>
              <w:t>Total Annual Expenditure (1 + 2)</w:t>
            </w:r>
          </w:p>
        </w:tc>
        <w:tc>
          <w:tcPr>
            <w:tcW w:w="1806" w:type="dxa"/>
            <w:tcBorders>
              <w:top w:val="nil"/>
              <w:left w:val="nil"/>
              <w:bottom w:val="single" w:sz="4" w:space="0" w:color="000000"/>
              <w:right w:val="single" w:sz="4" w:space="0" w:color="000000"/>
            </w:tcBorders>
            <w:shd w:val="clear" w:color="auto" w:fill="auto"/>
            <w:noWrap/>
            <w:vAlign w:val="bottom"/>
            <w:hideMark/>
          </w:tcPr>
          <w:p w:rsidR="00F80C1C" w:rsidRPr="00F80C1C" w:rsidRDefault="00F80C1C">
            <w:pPr>
              <w:jc w:val="right"/>
              <w:rPr>
                <w:rFonts w:ascii="Arial" w:hAnsi="Arial" w:cs="Arial"/>
                <w:b/>
                <w:bCs/>
                <w:sz w:val="22"/>
                <w:szCs w:val="24"/>
              </w:rPr>
            </w:pPr>
            <w:r w:rsidRPr="00F80C1C">
              <w:rPr>
                <w:rFonts w:ascii="Arial" w:hAnsi="Arial" w:cs="Arial"/>
                <w:b/>
                <w:bCs/>
                <w:sz w:val="22"/>
              </w:rPr>
              <w:t>12.58</w:t>
            </w:r>
          </w:p>
        </w:tc>
      </w:tr>
      <w:tr w:rsidR="00F80C1C" w:rsidRPr="00E43816" w:rsidTr="00E43816">
        <w:trPr>
          <w:trHeight w:val="70"/>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F80C1C" w:rsidRPr="00E43816" w:rsidRDefault="00F80C1C">
            <w:pPr>
              <w:rPr>
                <w:rFonts w:ascii="Arial" w:hAnsi="Arial" w:cs="Arial"/>
                <w:b/>
                <w:bCs/>
                <w:sz w:val="22"/>
                <w:szCs w:val="22"/>
              </w:rPr>
            </w:pPr>
            <w:r w:rsidRPr="00E43816">
              <w:rPr>
                <w:rFonts w:ascii="Arial" w:hAnsi="Arial" w:cs="Arial"/>
                <w:b/>
                <w:bCs/>
                <w:sz w:val="22"/>
                <w:szCs w:val="22"/>
              </w:rPr>
              <w:t>Tariff (Paise/Kwh)  (B)</w:t>
            </w:r>
          </w:p>
        </w:tc>
        <w:tc>
          <w:tcPr>
            <w:tcW w:w="1806" w:type="dxa"/>
            <w:tcBorders>
              <w:top w:val="nil"/>
              <w:left w:val="nil"/>
              <w:bottom w:val="single" w:sz="4" w:space="0" w:color="000000"/>
              <w:right w:val="single" w:sz="4" w:space="0" w:color="000000"/>
            </w:tcBorders>
            <w:shd w:val="clear" w:color="auto" w:fill="auto"/>
            <w:noWrap/>
            <w:vAlign w:val="bottom"/>
            <w:hideMark/>
          </w:tcPr>
          <w:p w:rsidR="00F80C1C" w:rsidRPr="00F80C1C" w:rsidRDefault="00F80C1C">
            <w:pPr>
              <w:jc w:val="right"/>
              <w:rPr>
                <w:rFonts w:ascii="Arial" w:hAnsi="Arial" w:cs="Arial"/>
                <w:b/>
                <w:bCs/>
                <w:sz w:val="22"/>
                <w:szCs w:val="24"/>
              </w:rPr>
            </w:pPr>
            <w:r w:rsidRPr="00F80C1C">
              <w:rPr>
                <w:rFonts w:ascii="Arial" w:hAnsi="Arial" w:cs="Arial"/>
                <w:b/>
                <w:bCs/>
                <w:sz w:val="22"/>
              </w:rPr>
              <w:t>47.93</w:t>
            </w:r>
          </w:p>
        </w:tc>
      </w:tr>
      <w:tr w:rsidR="00F80C1C" w:rsidRPr="00E43816" w:rsidTr="00E43816">
        <w:trPr>
          <w:trHeight w:val="143"/>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F80C1C" w:rsidRPr="00E43816" w:rsidRDefault="00F80C1C">
            <w:pPr>
              <w:rPr>
                <w:rFonts w:ascii="Arial" w:hAnsi="Arial" w:cs="Arial"/>
                <w:b/>
                <w:bCs/>
                <w:sz w:val="22"/>
                <w:szCs w:val="22"/>
              </w:rPr>
            </w:pPr>
            <w:r w:rsidRPr="00E43816">
              <w:rPr>
                <w:rFonts w:ascii="Arial" w:hAnsi="Arial" w:cs="Arial"/>
                <w:b/>
                <w:bCs/>
                <w:sz w:val="22"/>
                <w:szCs w:val="22"/>
              </w:rPr>
              <w:t>Cost of Machhkund Power (AxB) (Rs. Crore)</w:t>
            </w:r>
          </w:p>
        </w:tc>
        <w:tc>
          <w:tcPr>
            <w:tcW w:w="1806" w:type="dxa"/>
            <w:tcBorders>
              <w:top w:val="nil"/>
              <w:left w:val="nil"/>
              <w:bottom w:val="single" w:sz="4" w:space="0" w:color="000000"/>
              <w:right w:val="single" w:sz="4" w:space="0" w:color="000000"/>
            </w:tcBorders>
            <w:shd w:val="clear" w:color="auto" w:fill="auto"/>
            <w:noWrap/>
            <w:vAlign w:val="bottom"/>
            <w:hideMark/>
          </w:tcPr>
          <w:p w:rsidR="00F80C1C" w:rsidRPr="00F80C1C" w:rsidRDefault="00F80C1C">
            <w:pPr>
              <w:jc w:val="right"/>
              <w:rPr>
                <w:rFonts w:ascii="Arial" w:hAnsi="Arial" w:cs="Arial"/>
                <w:b/>
                <w:bCs/>
                <w:sz w:val="22"/>
                <w:szCs w:val="24"/>
              </w:rPr>
            </w:pPr>
            <w:r w:rsidRPr="00F80C1C">
              <w:rPr>
                <w:rFonts w:ascii="Arial" w:hAnsi="Arial" w:cs="Arial"/>
                <w:b/>
                <w:bCs/>
                <w:sz w:val="22"/>
              </w:rPr>
              <w:t>12.58</w:t>
            </w:r>
          </w:p>
        </w:tc>
      </w:tr>
    </w:tbl>
    <w:p w:rsidR="006913DE" w:rsidRDefault="006913DE" w:rsidP="000152DE">
      <w:pPr>
        <w:tabs>
          <w:tab w:val="left" w:pos="720"/>
        </w:tabs>
        <w:spacing w:line="360" w:lineRule="auto"/>
        <w:ind w:left="360"/>
        <w:jc w:val="both"/>
        <w:rPr>
          <w:rFonts w:ascii="Arial" w:hAnsi="Arial" w:cs="Arial"/>
          <w:sz w:val="22"/>
          <w:lang w:bidi="en-US"/>
        </w:rPr>
      </w:pPr>
    </w:p>
    <w:p w:rsidR="000152DE" w:rsidRPr="00184ED9" w:rsidRDefault="000152DE" w:rsidP="000152DE">
      <w:pPr>
        <w:spacing w:line="360" w:lineRule="auto"/>
        <w:ind w:left="360" w:hanging="360"/>
        <w:jc w:val="both"/>
        <w:rPr>
          <w:rFonts w:ascii="Arial" w:hAnsi="Arial" w:cs="Arial"/>
          <w:sz w:val="22"/>
          <w:szCs w:val="21"/>
        </w:rPr>
      </w:pPr>
      <w:r w:rsidRPr="00184ED9">
        <w:rPr>
          <w:rFonts w:ascii="Arial" w:hAnsi="Arial" w:cs="Arial"/>
          <w:b/>
          <w:bCs/>
          <w:sz w:val="22"/>
          <w:szCs w:val="21"/>
        </w:rPr>
        <w:t>7.03</w:t>
      </w:r>
      <w:r>
        <w:rPr>
          <w:rFonts w:ascii="Arial" w:hAnsi="Arial" w:cs="Arial"/>
          <w:b/>
          <w:bCs/>
          <w:sz w:val="22"/>
          <w:szCs w:val="21"/>
        </w:rPr>
        <w:t xml:space="preserve">Talcher Thermal Power Station </w:t>
      </w:r>
      <w:r w:rsidRPr="00184ED9">
        <w:rPr>
          <w:rFonts w:ascii="Arial" w:hAnsi="Arial" w:cs="Arial"/>
          <w:b/>
          <w:bCs/>
          <w:sz w:val="22"/>
          <w:szCs w:val="21"/>
        </w:rPr>
        <w:t>(TTPS):</w:t>
      </w:r>
    </w:p>
    <w:p w:rsidR="000152DE" w:rsidRPr="00184ED9" w:rsidRDefault="000152DE" w:rsidP="000152DE">
      <w:pPr>
        <w:ind w:left="450"/>
        <w:jc w:val="both"/>
        <w:rPr>
          <w:rFonts w:ascii="Arial" w:hAnsi="Arial" w:cs="Arial"/>
          <w:sz w:val="16"/>
        </w:rPr>
      </w:pPr>
    </w:p>
    <w:p w:rsidR="00611C8D" w:rsidRDefault="000152DE" w:rsidP="000152DE">
      <w:pPr>
        <w:spacing w:line="360" w:lineRule="auto"/>
        <w:ind w:left="360"/>
        <w:jc w:val="both"/>
        <w:rPr>
          <w:rFonts w:ascii="Arial" w:hAnsi="Arial" w:cs="Arial"/>
          <w:sz w:val="22"/>
          <w:szCs w:val="22"/>
        </w:rPr>
      </w:pPr>
      <w:r>
        <w:rPr>
          <w:rFonts w:ascii="Arial" w:hAnsi="Arial" w:cs="Arial"/>
          <w:sz w:val="22"/>
          <w:szCs w:val="22"/>
        </w:rPr>
        <w:t xml:space="preserve"> NTPC-TTPS has filed the </w:t>
      </w:r>
      <w:r w:rsidR="00F80C1C">
        <w:rPr>
          <w:rFonts w:ascii="Arial" w:hAnsi="Arial" w:cs="Arial"/>
          <w:sz w:val="22"/>
          <w:szCs w:val="22"/>
        </w:rPr>
        <w:t>T</w:t>
      </w:r>
      <w:r>
        <w:rPr>
          <w:rFonts w:ascii="Arial" w:hAnsi="Arial" w:cs="Arial"/>
          <w:sz w:val="22"/>
          <w:szCs w:val="22"/>
        </w:rPr>
        <w:t xml:space="preserve">ariff petition for the period 2014-19 as per CERC Tariff Regulation, 2014 before CERC in August, 2014 and as learnt from NTPC, they have also challenged the CERC (Terms and Conditions of Tariff) Regulation, 2014 before Hon’ble Delhi High Court but GRIDCO </w:t>
      </w:r>
      <w:r w:rsidR="004A5091">
        <w:rPr>
          <w:rFonts w:ascii="Arial" w:hAnsi="Arial" w:cs="Arial"/>
          <w:sz w:val="22"/>
          <w:szCs w:val="22"/>
        </w:rPr>
        <w:t>has not been made</w:t>
      </w:r>
      <w:r>
        <w:rPr>
          <w:rFonts w:ascii="Arial" w:hAnsi="Arial" w:cs="Arial"/>
          <w:sz w:val="22"/>
          <w:szCs w:val="22"/>
        </w:rPr>
        <w:t xml:space="preserve"> a party. Further, GRIDCO has also filed </w:t>
      </w:r>
      <w:r w:rsidR="004A5091">
        <w:rPr>
          <w:rFonts w:ascii="Arial" w:hAnsi="Arial" w:cs="Arial"/>
          <w:sz w:val="22"/>
          <w:szCs w:val="22"/>
        </w:rPr>
        <w:t>a W</w:t>
      </w:r>
      <w:r>
        <w:rPr>
          <w:rFonts w:ascii="Arial" w:hAnsi="Arial" w:cs="Arial"/>
          <w:sz w:val="22"/>
          <w:szCs w:val="22"/>
        </w:rPr>
        <w:t xml:space="preserve">rit </w:t>
      </w:r>
      <w:r w:rsidR="004A5091">
        <w:rPr>
          <w:rFonts w:ascii="Arial" w:hAnsi="Arial" w:cs="Arial"/>
          <w:sz w:val="22"/>
          <w:szCs w:val="22"/>
        </w:rPr>
        <w:t>P</w:t>
      </w:r>
      <w:r>
        <w:rPr>
          <w:rFonts w:ascii="Arial" w:hAnsi="Arial" w:cs="Arial"/>
          <w:sz w:val="22"/>
          <w:szCs w:val="22"/>
        </w:rPr>
        <w:t xml:space="preserve">etition against the said Regulation before the Hon’ble Odisha High Court </w:t>
      </w:r>
      <w:r w:rsidR="004A5091">
        <w:rPr>
          <w:rFonts w:ascii="Arial" w:hAnsi="Arial" w:cs="Arial"/>
          <w:sz w:val="22"/>
          <w:szCs w:val="22"/>
        </w:rPr>
        <w:t xml:space="preserve">which has been </w:t>
      </w:r>
      <w:r>
        <w:rPr>
          <w:rFonts w:ascii="Arial" w:hAnsi="Arial" w:cs="Arial"/>
          <w:sz w:val="22"/>
          <w:szCs w:val="22"/>
        </w:rPr>
        <w:t>admitted as W.P. (C) No.12122 of 2015</w:t>
      </w:r>
      <w:r w:rsidR="004A5091">
        <w:rPr>
          <w:rFonts w:ascii="Arial" w:hAnsi="Arial" w:cs="Arial"/>
          <w:sz w:val="22"/>
          <w:szCs w:val="22"/>
        </w:rPr>
        <w:t xml:space="preserve">. It is submitted that </w:t>
      </w:r>
      <w:r>
        <w:rPr>
          <w:rFonts w:ascii="Arial" w:hAnsi="Arial" w:cs="Arial"/>
          <w:sz w:val="22"/>
          <w:szCs w:val="22"/>
        </w:rPr>
        <w:t xml:space="preserve">Hon’ble High Court has been pleased to admit the </w:t>
      </w:r>
      <w:r w:rsidR="004A5091">
        <w:rPr>
          <w:rFonts w:ascii="Arial" w:hAnsi="Arial" w:cs="Arial"/>
          <w:sz w:val="22"/>
          <w:szCs w:val="22"/>
        </w:rPr>
        <w:t>W</w:t>
      </w:r>
      <w:r>
        <w:rPr>
          <w:rFonts w:ascii="Arial" w:hAnsi="Arial" w:cs="Arial"/>
          <w:sz w:val="22"/>
          <w:szCs w:val="22"/>
        </w:rPr>
        <w:t xml:space="preserve">rit </w:t>
      </w:r>
      <w:r w:rsidR="004A5091">
        <w:rPr>
          <w:rFonts w:ascii="Arial" w:hAnsi="Arial" w:cs="Arial"/>
          <w:sz w:val="22"/>
          <w:szCs w:val="22"/>
        </w:rPr>
        <w:t>P</w:t>
      </w:r>
      <w:r>
        <w:rPr>
          <w:rFonts w:ascii="Arial" w:hAnsi="Arial" w:cs="Arial"/>
          <w:sz w:val="22"/>
          <w:szCs w:val="22"/>
        </w:rPr>
        <w:t xml:space="preserve">etition and </w:t>
      </w:r>
      <w:r w:rsidR="004A5091">
        <w:rPr>
          <w:rFonts w:ascii="Arial" w:hAnsi="Arial" w:cs="Arial"/>
          <w:sz w:val="22"/>
          <w:szCs w:val="22"/>
        </w:rPr>
        <w:t>has</w:t>
      </w:r>
      <w:r w:rsidR="00611C8D">
        <w:rPr>
          <w:rFonts w:ascii="Arial" w:hAnsi="Arial" w:cs="Arial"/>
          <w:sz w:val="22"/>
          <w:szCs w:val="22"/>
        </w:rPr>
        <w:t xml:space="preserve"> also</w:t>
      </w:r>
      <w:r>
        <w:rPr>
          <w:rFonts w:ascii="Arial" w:hAnsi="Arial" w:cs="Arial"/>
          <w:sz w:val="22"/>
          <w:szCs w:val="22"/>
        </w:rPr>
        <w:t>grant</w:t>
      </w:r>
      <w:r w:rsidR="004A5091">
        <w:rPr>
          <w:rFonts w:ascii="Arial" w:hAnsi="Arial" w:cs="Arial"/>
          <w:sz w:val="22"/>
          <w:szCs w:val="22"/>
        </w:rPr>
        <w:t>ed Interim Stay O</w:t>
      </w:r>
      <w:r>
        <w:rPr>
          <w:rFonts w:ascii="Arial" w:hAnsi="Arial" w:cs="Arial"/>
          <w:sz w:val="22"/>
          <w:szCs w:val="22"/>
        </w:rPr>
        <w:t xml:space="preserve">rder on the </w:t>
      </w:r>
      <w:r w:rsidR="004A5091">
        <w:rPr>
          <w:rFonts w:ascii="Arial" w:hAnsi="Arial" w:cs="Arial"/>
          <w:sz w:val="22"/>
          <w:szCs w:val="22"/>
        </w:rPr>
        <w:t>said CERC Regulation 2014 vide O</w:t>
      </w:r>
      <w:r>
        <w:rPr>
          <w:rFonts w:ascii="Arial" w:hAnsi="Arial" w:cs="Arial"/>
          <w:sz w:val="22"/>
          <w:szCs w:val="22"/>
        </w:rPr>
        <w:t>rder dated-03-11-2015.</w:t>
      </w:r>
    </w:p>
    <w:p w:rsidR="00530EDB" w:rsidRDefault="00530EDB" w:rsidP="00530EDB">
      <w:pPr>
        <w:spacing w:line="360" w:lineRule="auto"/>
        <w:ind w:left="360"/>
        <w:jc w:val="both"/>
        <w:rPr>
          <w:rFonts w:ascii="Arial" w:hAnsi="Arial" w:cs="Arial"/>
          <w:b/>
          <w:sz w:val="22"/>
          <w:szCs w:val="22"/>
        </w:rPr>
      </w:pPr>
    </w:p>
    <w:p w:rsidR="00530EDB" w:rsidRPr="00530EDB" w:rsidRDefault="00530EDB" w:rsidP="00530EDB">
      <w:pPr>
        <w:spacing w:line="360" w:lineRule="auto"/>
        <w:ind w:left="360"/>
        <w:jc w:val="both"/>
        <w:rPr>
          <w:rFonts w:ascii="Arial" w:hAnsi="Arial" w:cs="Arial"/>
          <w:b/>
          <w:sz w:val="22"/>
          <w:szCs w:val="22"/>
        </w:rPr>
      </w:pPr>
      <w:r w:rsidRPr="00530EDB">
        <w:rPr>
          <w:rFonts w:ascii="Arial" w:hAnsi="Arial" w:cs="Arial"/>
          <w:b/>
          <w:sz w:val="22"/>
          <w:szCs w:val="22"/>
        </w:rPr>
        <w:t>Capacity Charge</w:t>
      </w:r>
      <w:r>
        <w:rPr>
          <w:rFonts w:ascii="Arial" w:hAnsi="Arial" w:cs="Arial"/>
          <w:b/>
          <w:sz w:val="22"/>
          <w:szCs w:val="22"/>
        </w:rPr>
        <w:t>:</w:t>
      </w:r>
    </w:p>
    <w:p w:rsidR="00364FA4" w:rsidRDefault="00364FA4" w:rsidP="000152DE">
      <w:pPr>
        <w:spacing w:line="360" w:lineRule="auto"/>
        <w:ind w:left="360"/>
        <w:jc w:val="both"/>
        <w:rPr>
          <w:rFonts w:ascii="Arial" w:hAnsi="Arial" w:cs="Arial"/>
          <w:sz w:val="22"/>
          <w:szCs w:val="22"/>
        </w:rPr>
      </w:pPr>
    </w:p>
    <w:p w:rsidR="000152DE" w:rsidRDefault="00611C8D" w:rsidP="000152DE">
      <w:pPr>
        <w:spacing w:line="360" w:lineRule="auto"/>
        <w:ind w:left="360"/>
        <w:jc w:val="both"/>
        <w:rPr>
          <w:rFonts w:ascii="Arial" w:hAnsi="Arial" w:cs="Arial"/>
          <w:sz w:val="22"/>
          <w:szCs w:val="22"/>
        </w:rPr>
      </w:pPr>
      <w:r>
        <w:rPr>
          <w:rFonts w:ascii="Arial" w:hAnsi="Arial" w:cs="Arial"/>
          <w:sz w:val="22"/>
          <w:szCs w:val="22"/>
        </w:rPr>
        <w:t>Similar Writ P</w:t>
      </w:r>
      <w:r w:rsidR="000152DE">
        <w:rPr>
          <w:rFonts w:ascii="Arial" w:hAnsi="Arial" w:cs="Arial"/>
          <w:sz w:val="22"/>
          <w:szCs w:val="22"/>
        </w:rPr>
        <w:t xml:space="preserve">etition i.e. </w:t>
      </w:r>
      <w:r w:rsidR="000152DE">
        <w:rPr>
          <w:rFonts w:ascii="Arial" w:hAnsi="Arial" w:cs="Arial"/>
          <w:color w:val="000000"/>
          <w:sz w:val="22"/>
          <w:szCs w:val="22"/>
        </w:rPr>
        <w:t>W.P. (C) No.18695 of 2014</w:t>
      </w:r>
      <w:r w:rsidR="000152DE">
        <w:rPr>
          <w:rFonts w:ascii="Arial" w:hAnsi="Arial" w:cs="Arial"/>
          <w:sz w:val="22"/>
          <w:szCs w:val="22"/>
        </w:rPr>
        <w:t xml:space="preserve"> filed against </w:t>
      </w:r>
      <w:r>
        <w:rPr>
          <w:rFonts w:ascii="Arial" w:hAnsi="Arial" w:cs="Arial"/>
          <w:sz w:val="22"/>
          <w:szCs w:val="22"/>
        </w:rPr>
        <w:t>CERC (Terms and Conditions of Tariff) Regulation</w:t>
      </w:r>
      <w:r w:rsidR="000152DE">
        <w:rPr>
          <w:rFonts w:ascii="Arial" w:hAnsi="Arial" w:cs="Arial"/>
          <w:sz w:val="22"/>
          <w:szCs w:val="22"/>
        </w:rPr>
        <w:t>, 2009 before the Hon’ble Odisha High Court</w:t>
      </w:r>
      <w:r w:rsidR="006B4FE9">
        <w:rPr>
          <w:rFonts w:ascii="Arial" w:hAnsi="Arial" w:cs="Arial"/>
          <w:sz w:val="22"/>
          <w:szCs w:val="22"/>
        </w:rPr>
        <w:t>,</w:t>
      </w:r>
      <w:r w:rsidR="000152DE">
        <w:rPr>
          <w:rFonts w:ascii="Arial" w:hAnsi="Arial" w:cs="Arial"/>
          <w:sz w:val="22"/>
          <w:szCs w:val="22"/>
        </w:rPr>
        <w:t xml:space="preserve"> is sub-judice at present. Apart from this, the Appeals filed before APTEL by NTPC and </w:t>
      </w:r>
      <w:r>
        <w:rPr>
          <w:rFonts w:ascii="Arial" w:hAnsi="Arial" w:cs="Arial"/>
          <w:sz w:val="22"/>
          <w:szCs w:val="22"/>
        </w:rPr>
        <w:t>GRIDCO against the CERC Order 15-05-2014</w:t>
      </w:r>
      <w:r w:rsidR="000152DE">
        <w:rPr>
          <w:rFonts w:ascii="Arial" w:hAnsi="Arial" w:cs="Arial"/>
          <w:sz w:val="22"/>
          <w:szCs w:val="22"/>
        </w:rPr>
        <w:t xml:space="preserve"> (Petition No.304/2009) admitted as Appeal No.175/2014 and 180/2014</w:t>
      </w:r>
      <w:r w:rsidR="006B4FE9">
        <w:rPr>
          <w:rFonts w:ascii="Arial" w:hAnsi="Arial" w:cs="Arial"/>
          <w:sz w:val="22"/>
          <w:szCs w:val="22"/>
        </w:rPr>
        <w:t>,</w:t>
      </w:r>
      <w:r w:rsidR="000152DE">
        <w:rPr>
          <w:rFonts w:ascii="Arial" w:hAnsi="Arial" w:cs="Arial"/>
          <w:sz w:val="22"/>
          <w:szCs w:val="22"/>
        </w:rPr>
        <w:t xml:space="preserve"> respectively are </w:t>
      </w:r>
      <w:r>
        <w:rPr>
          <w:rFonts w:ascii="Arial" w:hAnsi="Arial" w:cs="Arial"/>
          <w:sz w:val="22"/>
          <w:szCs w:val="22"/>
        </w:rPr>
        <w:t xml:space="preserve">also </w:t>
      </w:r>
      <w:r w:rsidR="000152DE">
        <w:rPr>
          <w:rFonts w:ascii="Arial" w:hAnsi="Arial" w:cs="Arial"/>
          <w:sz w:val="22"/>
          <w:szCs w:val="22"/>
        </w:rPr>
        <w:t xml:space="preserve">sub-judice. </w:t>
      </w:r>
      <w:r>
        <w:rPr>
          <w:rFonts w:ascii="Arial" w:hAnsi="Arial" w:cs="Arial"/>
          <w:sz w:val="22"/>
          <w:szCs w:val="22"/>
        </w:rPr>
        <w:t>However, a</w:t>
      </w:r>
      <w:r w:rsidR="000152DE">
        <w:rPr>
          <w:rFonts w:ascii="Arial" w:hAnsi="Arial" w:cs="Arial"/>
          <w:sz w:val="22"/>
          <w:szCs w:val="22"/>
        </w:rPr>
        <w:t xml:space="preserve">t present </w:t>
      </w:r>
      <w:r w:rsidR="000152DE" w:rsidRPr="0051382A">
        <w:rPr>
          <w:rFonts w:ascii="Arial" w:hAnsi="Arial" w:cs="Arial"/>
          <w:sz w:val="22"/>
          <w:szCs w:val="22"/>
        </w:rPr>
        <w:t>NTPC</w:t>
      </w:r>
      <w:r w:rsidR="000152DE">
        <w:rPr>
          <w:rFonts w:ascii="Arial" w:hAnsi="Arial" w:cs="Arial"/>
          <w:sz w:val="22"/>
          <w:szCs w:val="22"/>
        </w:rPr>
        <w:t>-TTPS</w:t>
      </w:r>
      <w:r w:rsidR="000152DE" w:rsidRPr="0051382A">
        <w:rPr>
          <w:rFonts w:ascii="Arial" w:hAnsi="Arial" w:cs="Arial"/>
          <w:sz w:val="22"/>
          <w:szCs w:val="22"/>
        </w:rPr>
        <w:t xml:space="preserve"> is claiming </w:t>
      </w:r>
      <w:r>
        <w:rPr>
          <w:rFonts w:ascii="Arial" w:hAnsi="Arial" w:cs="Arial"/>
          <w:sz w:val="22"/>
          <w:szCs w:val="22"/>
        </w:rPr>
        <w:t xml:space="preserve">the </w:t>
      </w:r>
      <w:r>
        <w:rPr>
          <w:rFonts w:ascii="Arial" w:hAnsi="Arial" w:cs="Arial"/>
          <w:sz w:val="22"/>
          <w:szCs w:val="22"/>
        </w:rPr>
        <w:lastRenderedPageBreak/>
        <w:t>Monthly F</w:t>
      </w:r>
      <w:r w:rsidR="000152DE">
        <w:rPr>
          <w:rFonts w:ascii="Arial" w:hAnsi="Arial" w:cs="Arial"/>
          <w:sz w:val="22"/>
          <w:szCs w:val="22"/>
        </w:rPr>
        <w:t xml:space="preserve">ixed </w:t>
      </w:r>
      <w:r>
        <w:rPr>
          <w:rFonts w:ascii="Arial" w:hAnsi="Arial" w:cs="Arial"/>
          <w:sz w:val="22"/>
          <w:szCs w:val="22"/>
        </w:rPr>
        <w:t>C</w:t>
      </w:r>
      <w:r w:rsidR="000152DE">
        <w:rPr>
          <w:rFonts w:ascii="Arial" w:hAnsi="Arial" w:cs="Arial"/>
          <w:sz w:val="22"/>
          <w:szCs w:val="22"/>
        </w:rPr>
        <w:t xml:space="preserve">harges </w:t>
      </w:r>
      <w:r>
        <w:rPr>
          <w:rFonts w:ascii="Arial" w:hAnsi="Arial" w:cs="Arial"/>
          <w:sz w:val="22"/>
          <w:szCs w:val="22"/>
        </w:rPr>
        <w:t xml:space="preserve">for the subsequent years i.e. FY 2014-15 &amp; FY 2015-16 </w:t>
      </w:r>
      <w:r w:rsidR="000152DE">
        <w:rPr>
          <w:rFonts w:ascii="Arial" w:hAnsi="Arial" w:cs="Arial"/>
          <w:sz w:val="22"/>
          <w:szCs w:val="22"/>
        </w:rPr>
        <w:t xml:space="preserve">as per </w:t>
      </w:r>
      <w:r w:rsidR="000152DE" w:rsidRPr="0051382A">
        <w:rPr>
          <w:rFonts w:ascii="Arial" w:hAnsi="Arial" w:cs="Arial"/>
          <w:sz w:val="22"/>
          <w:szCs w:val="22"/>
        </w:rPr>
        <w:t xml:space="preserve">the </w:t>
      </w:r>
      <w:r>
        <w:rPr>
          <w:rFonts w:ascii="Arial" w:hAnsi="Arial" w:cs="Arial"/>
          <w:sz w:val="22"/>
          <w:szCs w:val="22"/>
        </w:rPr>
        <w:t>A</w:t>
      </w:r>
      <w:r w:rsidR="000152DE">
        <w:rPr>
          <w:rFonts w:ascii="Arial" w:hAnsi="Arial" w:cs="Arial"/>
          <w:sz w:val="22"/>
          <w:szCs w:val="22"/>
        </w:rPr>
        <w:t>nnual</w:t>
      </w:r>
      <w:r>
        <w:rPr>
          <w:rFonts w:ascii="Arial" w:hAnsi="Arial" w:cs="Arial"/>
          <w:sz w:val="22"/>
          <w:szCs w:val="22"/>
        </w:rPr>
        <w:t>F</w:t>
      </w:r>
      <w:r w:rsidR="000152DE" w:rsidRPr="0051382A">
        <w:rPr>
          <w:rFonts w:ascii="Arial" w:hAnsi="Arial" w:cs="Arial"/>
          <w:sz w:val="22"/>
          <w:szCs w:val="22"/>
        </w:rPr>
        <w:t xml:space="preserve">ixed </w:t>
      </w:r>
      <w:r>
        <w:rPr>
          <w:rFonts w:ascii="Arial" w:hAnsi="Arial" w:cs="Arial"/>
          <w:sz w:val="22"/>
          <w:szCs w:val="22"/>
        </w:rPr>
        <w:t>C</w:t>
      </w:r>
      <w:r w:rsidR="000152DE" w:rsidRPr="0051382A">
        <w:rPr>
          <w:rFonts w:ascii="Arial" w:hAnsi="Arial" w:cs="Arial"/>
          <w:sz w:val="22"/>
          <w:szCs w:val="22"/>
        </w:rPr>
        <w:t xml:space="preserve">harge </w:t>
      </w:r>
      <w:r w:rsidR="000152DE">
        <w:rPr>
          <w:rFonts w:ascii="Arial" w:hAnsi="Arial" w:cs="Arial"/>
          <w:sz w:val="22"/>
          <w:szCs w:val="22"/>
        </w:rPr>
        <w:t xml:space="preserve">as applicable for FY2013-14 </w:t>
      </w:r>
      <w:r w:rsidR="000152DE" w:rsidRPr="0051382A">
        <w:rPr>
          <w:rFonts w:ascii="Arial" w:hAnsi="Arial" w:cs="Arial"/>
          <w:sz w:val="22"/>
          <w:szCs w:val="22"/>
        </w:rPr>
        <w:t>i.e.</w:t>
      </w:r>
      <w:r w:rsidR="000152DE" w:rsidRPr="004E5F60">
        <w:rPr>
          <w:rFonts w:ascii="Arial" w:hAnsi="Arial" w:cs="Arial"/>
          <w:b/>
          <w:sz w:val="22"/>
          <w:szCs w:val="22"/>
        </w:rPr>
        <w:t>Rs.373.5929</w:t>
      </w:r>
      <w:r w:rsidR="00F80C1C">
        <w:rPr>
          <w:rFonts w:ascii="Arial" w:hAnsi="Arial" w:cs="Arial"/>
          <w:b/>
          <w:sz w:val="22"/>
          <w:szCs w:val="22"/>
        </w:rPr>
        <w:t xml:space="preserve"> Crore</w:t>
      </w:r>
      <w:r w:rsidR="000152DE">
        <w:rPr>
          <w:rFonts w:ascii="Arial" w:hAnsi="Arial" w:cs="Arial"/>
          <w:sz w:val="22"/>
          <w:szCs w:val="22"/>
        </w:rPr>
        <w:t xml:space="preserve"> provisionally</w:t>
      </w:r>
      <w:r w:rsidR="000152DE" w:rsidRPr="0051382A">
        <w:rPr>
          <w:rFonts w:ascii="Arial" w:hAnsi="Arial" w:cs="Arial"/>
          <w:sz w:val="22"/>
          <w:szCs w:val="22"/>
        </w:rPr>
        <w:t>.</w:t>
      </w:r>
    </w:p>
    <w:p w:rsidR="00530EDB" w:rsidRDefault="00530EDB" w:rsidP="000152DE">
      <w:pPr>
        <w:spacing w:line="360" w:lineRule="auto"/>
        <w:ind w:left="360"/>
        <w:jc w:val="both"/>
        <w:rPr>
          <w:rFonts w:ascii="Arial" w:hAnsi="Arial" w:cs="Arial"/>
          <w:sz w:val="22"/>
          <w:szCs w:val="22"/>
        </w:rPr>
      </w:pPr>
    </w:p>
    <w:p w:rsidR="000152DE" w:rsidRDefault="00530EDB" w:rsidP="000152DE">
      <w:pPr>
        <w:spacing w:line="360" w:lineRule="auto"/>
        <w:ind w:left="360"/>
        <w:jc w:val="both"/>
        <w:rPr>
          <w:rFonts w:ascii="Arial" w:hAnsi="Arial" w:cs="Arial"/>
          <w:color w:val="000000"/>
          <w:sz w:val="22"/>
          <w:szCs w:val="22"/>
        </w:rPr>
      </w:pPr>
      <w:r>
        <w:rPr>
          <w:rFonts w:ascii="Arial" w:hAnsi="Arial" w:cs="Arial"/>
          <w:sz w:val="22"/>
          <w:szCs w:val="22"/>
        </w:rPr>
        <w:t xml:space="preserve">However, in </w:t>
      </w:r>
      <w:r w:rsidR="000152DE" w:rsidRPr="0051382A">
        <w:rPr>
          <w:rFonts w:ascii="Arial" w:hAnsi="Arial" w:cs="Arial"/>
          <w:sz w:val="22"/>
          <w:szCs w:val="22"/>
        </w:rPr>
        <w:t xml:space="preserve">the </w:t>
      </w:r>
      <w:r w:rsidR="00111F41">
        <w:rPr>
          <w:rFonts w:ascii="Arial" w:hAnsi="Arial" w:cs="Arial"/>
          <w:sz w:val="22"/>
          <w:szCs w:val="22"/>
        </w:rPr>
        <w:t>P</w:t>
      </w:r>
      <w:r w:rsidR="000152DE">
        <w:rPr>
          <w:rFonts w:ascii="Arial" w:hAnsi="Arial" w:cs="Arial"/>
          <w:sz w:val="22"/>
          <w:szCs w:val="22"/>
        </w:rPr>
        <w:t>etition</w:t>
      </w:r>
      <w:r w:rsidR="000152DE" w:rsidRPr="0051382A">
        <w:rPr>
          <w:rFonts w:ascii="Arial" w:hAnsi="Arial" w:cs="Arial"/>
          <w:sz w:val="22"/>
          <w:szCs w:val="22"/>
        </w:rPr>
        <w:t xml:space="preserve"> filed by NTPC</w:t>
      </w:r>
      <w:r w:rsidR="000152DE">
        <w:rPr>
          <w:rFonts w:ascii="Arial" w:hAnsi="Arial" w:cs="Arial"/>
          <w:sz w:val="22"/>
          <w:szCs w:val="22"/>
        </w:rPr>
        <w:t xml:space="preserve">-TTPS </w:t>
      </w:r>
      <w:r>
        <w:rPr>
          <w:rFonts w:ascii="Arial" w:hAnsi="Arial" w:cs="Arial"/>
          <w:sz w:val="22"/>
          <w:szCs w:val="22"/>
        </w:rPr>
        <w:t xml:space="preserve">before the Hon’ble CERC </w:t>
      </w:r>
      <w:r w:rsidR="000152DE">
        <w:rPr>
          <w:rFonts w:ascii="Arial" w:hAnsi="Arial" w:cs="Arial"/>
          <w:sz w:val="22"/>
          <w:szCs w:val="22"/>
        </w:rPr>
        <w:t>for fixation of tariff for the period from 2014-19</w:t>
      </w:r>
      <w:r w:rsidR="000152DE" w:rsidRPr="0051382A">
        <w:rPr>
          <w:rFonts w:ascii="Arial" w:hAnsi="Arial" w:cs="Arial"/>
          <w:sz w:val="22"/>
          <w:szCs w:val="22"/>
        </w:rPr>
        <w:t xml:space="preserve">, the Fixed Cost of TTPS is projected as </w:t>
      </w:r>
      <w:r w:rsidR="000152DE" w:rsidRPr="00E16F35">
        <w:rPr>
          <w:rFonts w:ascii="Arial" w:hAnsi="Arial" w:cs="Arial"/>
          <w:b/>
          <w:bCs/>
          <w:sz w:val="22"/>
          <w:szCs w:val="22"/>
        </w:rPr>
        <w:t>Rs.422.527</w:t>
      </w:r>
      <w:r w:rsidR="00F80C1C">
        <w:rPr>
          <w:rFonts w:ascii="Arial" w:hAnsi="Arial" w:cs="Arial"/>
          <w:b/>
          <w:bCs/>
          <w:sz w:val="22"/>
          <w:szCs w:val="22"/>
        </w:rPr>
        <w:t xml:space="preserve"> Crore</w:t>
      </w:r>
      <w:r w:rsidR="000152DE" w:rsidRPr="0051382A">
        <w:rPr>
          <w:rFonts w:ascii="Arial" w:hAnsi="Arial" w:cs="Arial"/>
          <w:sz w:val="22"/>
          <w:szCs w:val="22"/>
        </w:rPr>
        <w:t>for FY</w:t>
      </w:r>
      <w:r w:rsidR="00111F41">
        <w:rPr>
          <w:rFonts w:ascii="Arial" w:hAnsi="Arial" w:cs="Arial"/>
          <w:sz w:val="22"/>
          <w:szCs w:val="22"/>
        </w:rPr>
        <w:t xml:space="preserve"> 20</w:t>
      </w:r>
      <w:r w:rsidR="000152DE">
        <w:rPr>
          <w:rFonts w:ascii="Arial" w:hAnsi="Arial" w:cs="Arial"/>
          <w:sz w:val="22"/>
          <w:szCs w:val="22"/>
        </w:rPr>
        <w:t>16-17. Accordingly,</w:t>
      </w:r>
      <w:r w:rsidR="000152DE" w:rsidRPr="0051382A">
        <w:rPr>
          <w:rFonts w:ascii="Arial" w:hAnsi="Arial" w:cs="Arial"/>
          <w:sz w:val="22"/>
          <w:szCs w:val="22"/>
        </w:rPr>
        <w:t xml:space="preserve"> the Fixed Cost per Unit of </w:t>
      </w:r>
      <w:r w:rsidR="000152DE" w:rsidRPr="0051382A">
        <w:rPr>
          <w:rFonts w:ascii="Arial" w:hAnsi="Arial" w:cs="Arial"/>
          <w:color w:val="000000"/>
          <w:sz w:val="22"/>
          <w:szCs w:val="22"/>
        </w:rPr>
        <w:t xml:space="preserve">energy from TTPS </w:t>
      </w:r>
      <w:r>
        <w:rPr>
          <w:rFonts w:ascii="Arial" w:hAnsi="Arial" w:cs="Arial"/>
          <w:color w:val="000000"/>
          <w:sz w:val="22"/>
          <w:szCs w:val="22"/>
        </w:rPr>
        <w:t xml:space="preserve">is projected </w:t>
      </w:r>
      <w:r w:rsidR="00342087">
        <w:rPr>
          <w:rFonts w:ascii="Arial" w:hAnsi="Arial" w:cs="Arial"/>
          <w:color w:val="000000"/>
          <w:sz w:val="22"/>
          <w:szCs w:val="22"/>
        </w:rPr>
        <w:t xml:space="preserve">by GRIDCO </w:t>
      </w:r>
      <w:r>
        <w:rPr>
          <w:rFonts w:ascii="Arial" w:hAnsi="Arial" w:cs="Arial"/>
          <w:color w:val="000000"/>
          <w:sz w:val="22"/>
          <w:szCs w:val="22"/>
        </w:rPr>
        <w:t xml:space="preserve">as </w:t>
      </w:r>
      <w:r w:rsidRPr="00E16F35">
        <w:rPr>
          <w:rFonts w:ascii="Arial" w:hAnsi="Arial" w:cs="Arial"/>
          <w:b/>
          <w:sz w:val="22"/>
          <w:szCs w:val="22"/>
        </w:rPr>
        <w:t>134.12</w:t>
      </w:r>
      <w:r w:rsidRPr="00E16F35">
        <w:rPr>
          <w:rFonts w:ascii="Arial" w:hAnsi="Arial" w:cs="Arial"/>
          <w:b/>
          <w:bCs/>
          <w:sz w:val="22"/>
          <w:szCs w:val="22"/>
        </w:rPr>
        <w:t>P/U</w:t>
      </w:r>
      <w:r w:rsidR="000152DE" w:rsidRPr="0051382A">
        <w:rPr>
          <w:rFonts w:ascii="Arial" w:hAnsi="Arial" w:cs="Arial"/>
          <w:color w:val="000000"/>
          <w:sz w:val="22"/>
          <w:szCs w:val="22"/>
        </w:rPr>
        <w:t xml:space="preserve">at </w:t>
      </w:r>
      <w:r>
        <w:rPr>
          <w:rFonts w:ascii="Arial" w:hAnsi="Arial" w:cs="Arial"/>
          <w:color w:val="000000"/>
          <w:sz w:val="22"/>
          <w:szCs w:val="22"/>
        </w:rPr>
        <w:t>a</w:t>
      </w:r>
      <w:r w:rsidR="000152DE" w:rsidRPr="0051382A">
        <w:rPr>
          <w:rFonts w:ascii="Arial" w:hAnsi="Arial" w:cs="Arial"/>
          <w:color w:val="000000"/>
          <w:sz w:val="22"/>
          <w:szCs w:val="22"/>
        </w:rPr>
        <w:t xml:space="preserve"> PLF of </w:t>
      </w:r>
      <w:r w:rsidR="000152DE">
        <w:rPr>
          <w:rFonts w:ascii="Arial" w:hAnsi="Arial" w:cs="Arial"/>
          <w:b/>
          <w:bCs/>
          <w:sz w:val="22"/>
          <w:szCs w:val="22"/>
        </w:rPr>
        <w:t>87.</w:t>
      </w:r>
      <w:r w:rsidR="00342087">
        <w:rPr>
          <w:rFonts w:ascii="Arial" w:hAnsi="Arial" w:cs="Arial"/>
          <w:b/>
          <w:bCs/>
          <w:sz w:val="22"/>
          <w:szCs w:val="22"/>
        </w:rPr>
        <w:t>35</w:t>
      </w:r>
      <w:r w:rsidR="000152DE" w:rsidRPr="009B66C9">
        <w:rPr>
          <w:rFonts w:ascii="Arial" w:hAnsi="Arial" w:cs="Arial"/>
          <w:b/>
          <w:bCs/>
          <w:sz w:val="22"/>
          <w:szCs w:val="22"/>
        </w:rPr>
        <w:t>%</w:t>
      </w:r>
      <w:r w:rsidR="000152DE" w:rsidRPr="0051382A">
        <w:rPr>
          <w:rFonts w:ascii="Arial" w:hAnsi="Arial" w:cs="Arial"/>
          <w:color w:val="000000"/>
          <w:sz w:val="22"/>
          <w:szCs w:val="22"/>
        </w:rPr>
        <w:t xml:space="preserve">and Aux. Energy Consumption of </w:t>
      </w:r>
      <w:r w:rsidR="000152DE" w:rsidRPr="0051382A">
        <w:rPr>
          <w:rFonts w:ascii="Arial" w:hAnsi="Arial" w:cs="Arial"/>
          <w:b/>
          <w:bCs/>
          <w:color w:val="000000"/>
          <w:sz w:val="22"/>
          <w:szCs w:val="22"/>
        </w:rPr>
        <w:t>10.50%</w:t>
      </w:r>
      <w:r w:rsidR="000152DE" w:rsidRPr="0051382A">
        <w:rPr>
          <w:rFonts w:ascii="Arial" w:hAnsi="Arial" w:cs="Arial"/>
          <w:color w:val="000000"/>
          <w:sz w:val="22"/>
          <w:szCs w:val="22"/>
        </w:rPr>
        <w:t xml:space="preserve">for the proposed drawal of </w:t>
      </w:r>
      <w:r w:rsidR="000152DE">
        <w:rPr>
          <w:rFonts w:ascii="Arial" w:eastAsia="Arial Unicode MS" w:hAnsi="Arial" w:cs="Arial"/>
          <w:b/>
          <w:bCs/>
          <w:sz w:val="22"/>
        </w:rPr>
        <w:t xml:space="preserve">3150.40MU </w:t>
      </w:r>
      <w:r w:rsidR="000152DE" w:rsidRPr="0051382A">
        <w:rPr>
          <w:rFonts w:ascii="Arial" w:hAnsi="Arial" w:cs="Arial"/>
          <w:color w:val="000000"/>
          <w:sz w:val="22"/>
          <w:szCs w:val="22"/>
        </w:rPr>
        <w:t>for FY</w:t>
      </w:r>
      <w:r w:rsidR="00F80C1C">
        <w:rPr>
          <w:rFonts w:ascii="Arial" w:hAnsi="Arial" w:cs="Arial"/>
          <w:color w:val="000000"/>
          <w:sz w:val="22"/>
          <w:szCs w:val="22"/>
        </w:rPr>
        <w:t>20</w:t>
      </w:r>
      <w:r w:rsidR="000152DE">
        <w:rPr>
          <w:rFonts w:ascii="Arial" w:hAnsi="Arial" w:cs="Arial"/>
          <w:color w:val="000000"/>
          <w:sz w:val="22"/>
          <w:szCs w:val="22"/>
        </w:rPr>
        <w:t>16-17</w:t>
      </w:r>
      <w:r w:rsidR="000152DE" w:rsidRPr="0051382A">
        <w:rPr>
          <w:rFonts w:ascii="Arial" w:hAnsi="Arial" w:cs="Arial"/>
          <w:color w:val="000000"/>
          <w:sz w:val="22"/>
          <w:szCs w:val="22"/>
        </w:rPr>
        <w:t xml:space="preserve">. </w:t>
      </w:r>
    </w:p>
    <w:p w:rsidR="00F80C1C" w:rsidRDefault="00F80C1C" w:rsidP="000152DE">
      <w:pPr>
        <w:spacing w:line="360" w:lineRule="auto"/>
        <w:ind w:left="360"/>
        <w:jc w:val="both"/>
        <w:rPr>
          <w:rFonts w:ascii="Arial" w:hAnsi="Arial" w:cs="Arial"/>
          <w:b/>
          <w:bCs/>
          <w:color w:val="000000"/>
          <w:sz w:val="22"/>
          <w:szCs w:val="22"/>
        </w:rPr>
      </w:pPr>
    </w:p>
    <w:p w:rsidR="000152DE" w:rsidRDefault="000152DE" w:rsidP="000152DE">
      <w:pPr>
        <w:spacing w:line="360" w:lineRule="auto"/>
        <w:ind w:left="360"/>
        <w:jc w:val="both"/>
        <w:rPr>
          <w:rFonts w:ascii="Arial" w:hAnsi="Arial" w:cs="Arial"/>
          <w:b/>
          <w:bCs/>
          <w:color w:val="000000"/>
          <w:sz w:val="22"/>
          <w:szCs w:val="22"/>
        </w:rPr>
      </w:pPr>
      <w:r>
        <w:rPr>
          <w:rFonts w:ascii="Arial" w:hAnsi="Arial" w:cs="Arial"/>
          <w:b/>
          <w:bCs/>
          <w:color w:val="000000"/>
          <w:sz w:val="22"/>
          <w:szCs w:val="22"/>
        </w:rPr>
        <w:t>Energy</w:t>
      </w:r>
      <w:r w:rsidRPr="0051382A">
        <w:rPr>
          <w:rFonts w:ascii="Arial" w:hAnsi="Arial" w:cs="Arial"/>
          <w:b/>
          <w:bCs/>
          <w:color w:val="000000"/>
          <w:sz w:val="22"/>
          <w:szCs w:val="22"/>
        </w:rPr>
        <w:t xml:space="preserve"> Charges:</w:t>
      </w:r>
    </w:p>
    <w:p w:rsidR="00B66687" w:rsidRDefault="00B66687" w:rsidP="00B66687">
      <w:pPr>
        <w:ind w:left="360"/>
        <w:jc w:val="both"/>
        <w:rPr>
          <w:rFonts w:ascii="Arial" w:hAnsi="Arial" w:cs="Arial"/>
          <w:color w:val="000000"/>
          <w:sz w:val="22"/>
          <w:szCs w:val="22"/>
        </w:rPr>
      </w:pPr>
    </w:p>
    <w:p w:rsidR="000152DE" w:rsidRPr="0051382A" w:rsidRDefault="000152DE" w:rsidP="000152DE">
      <w:pPr>
        <w:spacing w:line="360" w:lineRule="auto"/>
        <w:ind w:left="360"/>
        <w:jc w:val="both"/>
        <w:rPr>
          <w:rFonts w:ascii="Arial" w:hAnsi="Arial" w:cs="Arial"/>
          <w:color w:val="000000"/>
          <w:sz w:val="22"/>
          <w:szCs w:val="22"/>
        </w:rPr>
      </w:pPr>
      <w:r>
        <w:rPr>
          <w:rFonts w:ascii="Arial" w:hAnsi="Arial" w:cs="Arial"/>
          <w:color w:val="000000"/>
          <w:sz w:val="22"/>
          <w:szCs w:val="22"/>
        </w:rPr>
        <w:t xml:space="preserve">As per the </w:t>
      </w:r>
      <w:r w:rsidR="0050518F">
        <w:rPr>
          <w:rFonts w:ascii="Arial" w:hAnsi="Arial" w:cs="Arial"/>
          <w:color w:val="000000"/>
          <w:sz w:val="22"/>
          <w:szCs w:val="22"/>
        </w:rPr>
        <w:t xml:space="preserve">Final Tariff Order </w:t>
      </w:r>
      <w:r>
        <w:rPr>
          <w:rFonts w:ascii="Arial" w:hAnsi="Arial" w:cs="Arial"/>
          <w:color w:val="000000"/>
          <w:sz w:val="22"/>
          <w:szCs w:val="22"/>
        </w:rPr>
        <w:t xml:space="preserve">by </w:t>
      </w:r>
      <w:r w:rsidRPr="0051382A">
        <w:rPr>
          <w:rFonts w:ascii="Arial" w:hAnsi="Arial" w:cs="Arial"/>
          <w:color w:val="000000"/>
          <w:sz w:val="22"/>
          <w:szCs w:val="22"/>
        </w:rPr>
        <w:t xml:space="preserve">CERC </w:t>
      </w:r>
      <w:r>
        <w:rPr>
          <w:rFonts w:ascii="Arial" w:hAnsi="Arial" w:cs="Arial"/>
          <w:color w:val="000000"/>
          <w:sz w:val="22"/>
          <w:szCs w:val="22"/>
        </w:rPr>
        <w:t>dated 15-05-2014 in Petition No 304 of 2009</w:t>
      </w:r>
      <w:r w:rsidRPr="0051382A">
        <w:rPr>
          <w:rFonts w:ascii="Arial" w:hAnsi="Arial" w:cs="Arial"/>
          <w:color w:val="000000"/>
          <w:sz w:val="22"/>
          <w:szCs w:val="22"/>
        </w:rPr>
        <w:t xml:space="preserve"> in consonance with the </w:t>
      </w:r>
      <w:r>
        <w:rPr>
          <w:rFonts w:ascii="Arial" w:hAnsi="Arial" w:cs="Arial"/>
          <w:color w:val="000000"/>
          <w:sz w:val="22"/>
          <w:szCs w:val="22"/>
        </w:rPr>
        <w:t>CERC Tariff Regulations, 2009</w:t>
      </w:r>
      <w:r w:rsidRPr="0051382A">
        <w:rPr>
          <w:rFonts w:ascii="Arial" w:hAnsi="Arial" w:cs="Arial"/>
          <w:color w:val="000000"/>
          <w:sz w:val="22"/>
          <w:szCs w:val="22"/>
        </w:rPr>
        <w:t xml:space="preserve">, </w:t>
      </w:r>
      <w:r w:rsidR="0050518F">
        <w:rPr>
          <w:rFonts w:ascii="Arial" w:hAnsi="Arial" w:cs="Arial"/>
          <w:color w:val="000000"/>
          <w:sz w:val="22"/>
          <w:szCs w:val="22"/>
        </w:rPr>
        <w:t>the B</w:t>
      </w:r>
      <w:r>
        <w:rPr>
          <w:rFonts w:ascii="Arial" w:hAnsi="Arial" w:cs="Arial"/>
          <w:color w:val="000000"/>
          <w:sz w:val="22"/>
          <w:szCs w:val="22"/>
        </w:rPr>
        <w:t xml:space="preserve">ase Energy </w:t>
      </w:r>
      <w:r w:rsidRPr="0051382A">
        <w:rPr>
          <w:rFonts w:ascii="Arial" w:hAnsi="Arial" w:cs="Arial"/>
          <w:color w:val="000000"/>
          <w:sz w:val="22"/>
          <w:szCs w:val="22"/>
        </w:rPr>
        <w:t xml:space="preserve">Charge for TTPS </w:t>
      </w:r>
      <w:r>
        <w:rPr>
          <w:rFonts w:ascii="Arial" w:hAnsi="Arial" w:cs="Arial"/>
          <w:color w:val="000000"/>
          <w:sz w:val="22"/>
          <w:szCs w:val="22"/>
        </w:rPr>
        <w:t>has been fixed as 108.475</w:t>
      </w:r>
      <w:r w:rsidRPr="0051382A">
        <w:rPr>
          <w:rFonts w:ascii="Arial" w:hAnsi="Arial" w:cs="Arial"/>
          <w:color w:val="000000"/>
          <w:sz w:val="22"/>
          <w:szCs w:val="22"/>
        </w:rPr>
        <w:t xml:space="preserve">P/U. </w:t>
      </w:r>
      <w:r>
        <w:rPr>
          <w:rFonts w:ascii="Arial" w:hAnsi="Arial" w:cs="Arial"/>
          <w:color w:val="000000"/>
          <w:sz w:val="22"/>
          <w:szCs w:val="22"/>
        </w:rPr>
        <w:t xml:space="preserve">Further, in the said </w:t>
      </w:r>
      <w:r w:rsidR="0050518F">
        <w:rPr>
          <w:rFonts w:ascii="Arial" w:hAnsi="Arial" w:cs="Arial"/>
          <w:color w:val="000000"/>
          <w:sz w:val="22"/>
          <w:szCs w:val="22"/>
        </w:rPr>
        <w:t xml:space="preserve">Tariff Order </w:t>
      </w:r>
      <w:r>
        <w:rPr>
          <w:rFonts w:ascii="Arial" w:hAnsi="Arial" w:cs="Arial"/>
          <w:color w:val="000000"/>
          <w:sz w:val="22"/>
          <w:szCs w:val="22"/>
        </w:rPr>
        <w:t xml:space="preserve">it has been mentioned that NTPC-TTPS is entitled to compute and recover the </w:t>
      </w:r>
      <w:r w:rsidR="0050518F">
        <w:rPr>
          <w:rFonts w:ascii="Arial" w:hAnsi="Arial" w:cs="Arial"/>
          <w:color w:val="000000"/>
          <w:sz w:val="22"/>
          <w:szCs w:val="22"/>
        </w:rPr>
        <w:t xml:space="preserve">Energy Charges </w:t>
      </w:r>
      <w:r>
        <w:rPr>
          <w:rFonts w:ascii="Arial" w:hAnsi="Arial" w:cs="Arial"/>
          <w:color w:val="000000"/>
          <w:sz w:val="22"/>
          <w:szCs w:val="22"/>
        </w:rPr>
        <w:t xml:space="preserve">in accordance with Regulation 21(6)(a)of 2009 Tariff Regulations. Accordingly, NTPC-TTPSis claiming the </w:t>
      </w:r>
      <w:r w:rsidR="0050518F">
        <w:rPr>
          <w:rFonts w:ascii="Arial" w:hAnsi="Arial" w:cs="Arial"/>
          <w:color w:val="000000"/>
          <w:sz w:val="22"/>
          <w:szCs w:val="22"/>
        </w:rPr>
        <w:t>Energy Charges every month based on the P</w:t>
      </w:r>
      <w:r>
        <w:rPr>
          <w:rFonts w:ascii="Arial" w:hAnsi="Arial" w:cs="Arial"/>
          <w:color w:val="000000"/>
          <w:sz w:val="22"/>
          <w:szCs w:val="22"/>
        </w:rPr>
        <w:t xml:space="preserve">rice and GCV of </w:t>
      </w:r>
      <w:r w:rsidR="0050518F">
        <w:rPr>
          <w:rFonts w:ascii="Arial" w:hAnsi="Arial" w:cs="Arial"/>
          <w:color w:val="000000"/>
          <w:sz w:val="22"/>
          <w:szCs w:val="22"/>
        </w:rPr>
        <w:t xml:space="preserve">Coal and Oil </w:t>
      </w:r>
      <w:r>
        <w:rPr>
          <w:rFonts w:ascii="Arial" w:hAnsi="Arial" w:cs="Arial"/>
          <w:color w:val="000000"/>
          <w:sz w:val="22"/>
          <w:szCs w:val="22"/>
        </w:rPr>
        <w:t>for that month and considering the operational parameters laid down in 2009 Regulation admitted as W.P.(C) No.18695 of 2014.</w:t>
      </w:r>
    </w:p>
    <w:p w:rsidR="0050518F" w:rsidRDefault="0050518F" w:rsidP="00B66687">
      <w:pPr>
        <w:keepNext/>
        <w:ind w:left="360"/>
        <w:jc w:val="both"/>
        <w:outlineLvl w:val="3"/>
        <w:rPr>
          <w:rFonts w:ascii="Arial" w:hAnsi="Arial" w:cs="Arial"/>
          <w:color w:val="000000"/>
          <w:sz w:val="22"/>
          <w:szCs w:val="22"/>
        </w:rPr>
      </w:pPr>
    </w:p>
    <w:p w:rsidR="000152DE" w:rsidRDefault="000152DE" w:rsidP="000152DE">
      <w:pPr>
        <w:keepNext/>
        <w:spacing w:before="120" w:line="360" w:lineRule="auto"/>
        <w:ind w:left="360"/>
        <w:jc w:val="both"/>
        <w:outlineLvl w:val="3"/>
        <w:rPr>
          <w:rFonts w:ascii="Arial" w:hAnsi="Arial" w:cs="Arial"/>
          <w:color w:val="000000"/>
          <w:sz w:val="22"/>
          <w:szCs w:val="22"/>
        </w:rPr>
      </w:pPr>
      <w:r>
        <w:rPr>
          <w:rFonts w:ascii="Arial" w:hAnsi="Arial" w:cs="Arial"/>
          <w:color w:val="000000"/>
          <w:sz w:val="22"/>
          <w:szCs w:val="22"/>
        </w:rPr>
        <w:t xml:space="preserve">However, based on the trend of </w:t>
      </w:r>
      <w:r w:rsidR="0050518F">
        <w:rPr>
          <w:rFonts w:ascii="Arial" w:hAnsi="Arial" w:cs="Arial"/>
          <w:color w:val="000000"/>
          <w:sz w:val="22"/>
          <w:szCs w:val="22"/>
        </w:rPr>
        <w:t xml:space="preserve">Energy Charge Rate (ECR) </w:t>
      </w:r>
      <w:r>
        <w:rPr>
          <w:rFonts w:ascii="Arial" w:hAnsi="Arial" w:cs="Arial"/>
          <w:color w:val="000000"/>
          <w:sz w:val="22"/>
          <w:szCs w:val="22"/>
        </w:rPr>
        <w:t xml:space="preserve">as claimed by TTPS-NTPC in last six months, </w:t>
      </w:r>
      <w:r w:rsidRPr="0051382A">
        <w:rPr>
          <w:rFonts w:ascii="Arial" w:hAnsi="Arial" w:cs="Arial"/>
          <w:color w:val="000000"/>
          <w:sz w:val="22"/>
          <w:szCs w:val="22"/>
        </w:rPr>
        <w:t xml:space="preserve">GRIDCO has considered </w:t>
      </w:r>
      <w:r>
        <w:rPr>
          <w:rFonts w:ascii="Arial" w:hAnsi="Arial" w:cs="Arial"/>
          <w:b/>
          <w:bCs/>
          <w:color w:val="000000"/>
          <w:sz w:val="22"/>
          <w:szCs w:val="22"/>
        </w:rPr>
        <w:t>1</w:t>
      </w:r>
      <w:r w:rsidR="00F13B9E">
        <w:rPr>
          <w:rFonts w:ascii="Arial" w:hAnsi="Arial" w:cs="Arial"/>
          <w:b/>
          <w:bCs/>
          <w:color w:val="000000"/>
          <w:sz w:val="22"/>
          <w:szCs w:val="22"/>
        </w:rPr>
        <w:t>5</w:t>
      </w:r>
      <w:r w:rsidRPr="0051382A">
        <w:rPr>
          <w:rFonts w:ascii="Arial" w:hAnsi="Arial" w:cs="Arial"/>
          <w:b/>
          <w:bCs/>
          <w:color w:val="000000"/>
          <w:sz w:val="22"/>
          <w:szCs w:val="22"/>
        </w:rPr>
        <w:t>% escalation</w:t>
      </w:r>
      <w:r w:rsidRPr="0051382A">
        <w:rPr>
          <w:rFonts w:ascii="Arial" w:hAnsi="Arial" w:cs="Arial"/>
          <w:color w:val="000000"/>
          <w:sz w:val="22"/>
          <w:szCs w:val="22"/>
        </w:rPr>
        <w:t xml:space="preserve"> over and above the monthly highest </w:t>
      </w:r>
      <w:r>
        <w:rPr>
          <w:rFonts w:ascii="Arial" w:hAnsi="Arial" w:cs="Arial"/>
          <w:color w:val="000000"/>
          <w:sz w:val="22"/>
          <w:szCs w:val="22"/>
        </w:rPr>
        <w:t xml:space="preserve">Energy Charge of </w:t>
      </w:r>
      <w:r w:rsidRPr="00662F59">
        <w:rPr>
          <w:rFonts w:ascii="Arial" w:hAnsi="Arial" w:cs="Arial"/>
          <w:b/>
          <w:sz w:val="22"/>
          <w:szCs w:val="22"/>
        </w:rPr>
        <w:t>141.</w:t>
      </w:r>
      <w:r w:rsidR="00B53844">
        <w:rPr>
          <w:rFonts w:ascii="Arial" w:hAnsi="Arial" w:cs="Arial"/>
          <w:b/>
          <w:sz w:val="22"/>
          <w:szCs w:val="22"/>
        </w:rPr>
        <w:t>8</w:t>
      </w:r>
      <w:r w:rsidR="0050518F">
        <w:rPr>
          <w:rFonts w:ascii="Arial" w:hAnsi="Arial" w:cs="Arial"/>
          <w:b/>
          <w:sz w:val="22"/>
          <w:szCs w:val="22"/>
        </w:rPr>
        <w:t>0</w:t>
      </w:r>
      <w:r w:rsidRPr="0051382A">
        <w:rPr>
          <w:rFonts w:ascii="Arial" w:hAnsi="Arial" w:cs="Arial"/>
          <w:b/>
          <w:bCs/>
          <w:color w:val="000000"/>
          <w:sz w:val="22"/>
          <w:szCs w:val="22"/>
        </w:rPr>
        <w:t>P/U</w:t>
      </w:r>
      <w:r w:rsidRPr="0051382A">
        <w:rPr>
          <w:rFonts w:ascii="Arial" w:hAnsi="Arial" w:cs="Arial"/>
          <w:color w:val="000000"/>
          <w:sz w:val="22"/>
          <w:szCs w:val="22"/>
        </w:rPr>
        <w:t xml:space="preserve"> and thus, proposes </w:t>
      </w:r>
      <w:r w:rsidR="00F13B9E" w:rsidRPr="00F13B9E">
        <w:rPr>
          <w:rFonts w:ascii="Arial" w:hAnsi="Arial" w:cs="Arial"/>
          <w:b/>
          <w:sz w:val="22"/>
          <w:szCs w:val="22"/>
        </w:rPr>
        <w:t>163.07</w:t>
      </w:r>
      <w:r w:rsidR="00B53844" w:rsidRPr="00F13B9E">
        <w:rPr>
          <w:rFonts w:ascii="Arial" w:hAnsi="Arial" w:cs="Arial"/>
          <w:b/>
          <w:sz w:val="22"/>
          <w:szCs w:val="22"/>
        </w:rPr>
        <w:t xml:space="preserve"> P/U</w:t>
      </w:r>
      <w:r w:rsidRPr="0051382A">
        <w:rPr>
          <w:rFonts w:ascii="Arial" w:hAnsi="Arial" w:cs="Arial"/>
          <w:color w:val="000000"/>
          <w:sz w:val="22"/>
          <w:szCs w:val="22"/>
        </w:rPr>
        <w:t xml:space="preserve">towards </w:t>
      </w:r>
      <w:r>
        <w:rPr>
          <w:rFonts w:ascii="Arial" w:hAnsi="Arial" w:cs="Arial"/>
          <w:color w:val="000000"/>
          <w:sz w:val="22"/>
          <w:szCs w:val="22"/>
        </w:rPr>
        <w:t>Energy Charges</w:t>
      </w:r>
      <w:r w:rsidRPr="0051382A">
        <w:rPr>
          <w:rFonts w:ascii="Arial" w:hAnsi="Arial" w:cs="Arial"/>
          <w:color w:val="000000"/>
          <w:sz w:val="22"/>
          <w:szCs w:val="22"/>
        </w:rPr>
        <w:t xml:space="preserve"> for FY </w:t>
      </w:r>
      <w:r>
        <w:rPr>
          <w:rFonts w:ascii="Arial" w:hAnsi="Arial" w:cs="Arial"/>
          <w:color w:val="000000"/>
          <w:sz w:val="22"/>
          <w:szCs w:val="22"/>
        </w:rPr>
        <w:t>2016-17</w:t>
      </w:r>
      <w:r w:rsidRPr="0051382A">
        <w:rPr>
          <w:rFonts w:ascii="Arial" w:hAnsi="Arial" w:cs="Arial"/>
          <w:color w:val="000000"/>
          <w:sz w:val="22"/>
          <w:szCs w:val="22"/>
        </w:rPr>
        <w:t xml:space="preserve">. The details are tabulated below: </w:t>
      </w:r>
    </w:p>
    <w:p w:rsidR="00F624F8" w:rsidRDefault="00F624F8" w:rsidP="00F80C1C">
      <w:pPr>
        <w:ind w:left="360" w:hanging="360"/>
        <w:jc w:val="center"/>
        <w:rPr>
          <w:rFonts w:ascii="Arial" w:hAnsi="Arial" w:cs="Arial"/>
          <w:b/>
          <w:sz w:val="22"/>
          <w:szCs w:val="22"/>
        </w:rPr>
      </w:pPr>
    </w:p>
    <w:p w:rsidR="000152DE" w:rsidRPr="006645CA" w:rsidRDefault="00F624F8" w:rsidP="00F80C1C">
      <w:pPr>
        <w:ind w:left="360" w:hanging="360"/>
        <w:jc w:val="center"/>
        <w:rPr>
          <w:rFonts w:ascii="Arial" w:hAnsi="Arial" w:cs="Arial"/>
          <w:b/>
          <w:sz w:val="22"/>
          <w:szCs w:val="22"/>
          <w:lang w:val="en-GB"/>
        </w:rPr>
      </w:pPr>
      <w:r w:rsidRPr="006645CA">
        <w:rPr>
          <w:rFonts w:ascii="Arial" w:hAnsi="Arial" w:cs="Arial"/>
          <w:b/>
          <w:sz w:val="22"/>
          <w:szCs w:val="22"/>
        </w:rPr>
        <w:t xml:space="preserve">ENERGY CHARGE RATE </w:t>
      </w:r>
      <w:r>
        <w:rPr>
          <w:rFonts w:ascii="Arial" w:hAnsi="Arial" w:cs="Arial"/>
          <w:b/>
          <w:sz w:val="22"/>
          <w:szCs w:val="22"/>
        </w:rPr>
        <w:t>(ECR) OF</w:t>
      </w:r>
      <w:r w:rsidRPr="006645CA">
        <w:rPr>
          <w:rFonts w:ascii="Arial" w:hAnsi="Arial" w:cs="Arial"/>
          <w:b/>
          <w:sz w:val="22"/>
          <w:szCs w:val="22"/>
        </w:rPr>
        <w:t xml:space="preserve"> TTPS                             </w:t>
      </w:r>
      <w:r w:rsidR="00F80C1C" w:rsidRPr="006645CA">
        <w:rPr>
          <w:rFonts w:ascii="Arial" w:hAnsi="Arial" w:cs="Arial"/>
          <w:b/>
          <w:sz w:val="22"/>
          <w:szCs w:val="22"/>
          <w:lang w:val="en-GB"/>
        </w:rPr>
        <w:t>(P/U)</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990"/>
        <w:gridCol w:w="990"/>
        <w:gridCol w:w="990"/>
        <w:gridCol w:w="990"/>
        <w:gridCol w:w="900"/>
        <w:gridCol w:w="1260"/>
        <w:gridCol w:w="1080"/>
        <w:gridCol w:w="1260"/>
      </w:tblGrid>
      <w:tr w:rsidR="000152DE" w:rsidRPr="0050518F" w:rsidTr="00F80C1C">
        <w:tc>
          <w:tcPr>
            <w:tcW w:w="900" w:type="dxa"/>
            <w:vAlign w:val="center"/>
          </w:tcPr>
          <w:p w:rsidR="000152DE" w:rsidRPr="006645CA" w:rsidRDefault="000152DE" w:rsidP="00F80C1C">
            <w:pPr>
              <w:ind w:left="-108" w:right="-108"/>
              <w:jc w:val="center"/>
              <w:rPr>
                <w:rFonts w:ascii="Arial" w:hAnsi="Arial" w:cs="Arial"/>
                <w:sz w:val="22"/>
                <w:szCs w:val="22"/>
                <w:lang w:val="en-GB"/>
              </w:rPr>
            </w:pPr>
            <w:r w:rsidRPr="006645CA">
              <w:rPr>
                <w:rFonts w:ascii="Arial" w:hAnsi="Arial" w:cs="Arial"/>
                <w:sz w:val="22"/>
                <w:szCs w:val="22"/>
                <w:lang w:val="en-GB"/>
              </w:rPr>
              <w:t>Apr-15</w:t>
            </w:r>
          </w:p>
        </w:tc>
        <w:tc>
          <w:tcPr>
            <w:tcW w:w="990" w:type="dxa"/>
            <w:vAlign w:val="center"/>
          </w:tcPr>
          <w:p w:rsidR="000152DE" w:rsidRPr="006645CA" w:rsidRDefault="000152DE" w:rsidP="00F80C1C">
            <w:pPr>
              <w:ind w:left="-108" w:right="-108"/>
              <w:jc w:val="center"/>
              <w:rPr>
                <w:rFonts w:ascii="Arial" w:hAnsi="Arial" w:cs="Arial"/>
                <w:sz w:val="22"/>
                <w:szCs w:val="22"/>
                <w:lang w:val="en-GB"/>
              </w:rPr>
            </w:pPr>
            <w:r w:rsidRPr="006645CA">
              <w:rPr>
                <w:rFonts w:ascii="Arial" w:hAnsi="Arial" w:cs="Arial"/>
                <w:sz w:val="22"/>
                <w:szCs w:val="22"/>
                <w:lang w:val="en-GB"/>
              </w:rPr>
              <w:t>May-15</w:t>
            </w:r>
          </w:p>
        </w:tc>
        <w:tc>
          <w:tcPr>
            <w:tcW w:w="990" w:type="dxa"/>
            <w:vAlign w:val="center"/>
          </w:tcPr>
          <w:p w:rsidR="000152DE" w:rsidRPr="006645CA" w:rsidRDefault="000152DE" w:rsidP="00F80C1C">
            <w:pPr>
              <w:ind w:left="-108" w:right="-108"/>
              <w:jc w:val="center"/>
              <w:rPr>
                <w:rFonts w:ascii="Arial" w:hAnsi="Arial" w:cs="Arial"/>
                <w:sz w:val="22"/>
                <w:szCs w:val="22"/>
                <w:lang w:val="en-GB"/>
              </w:rPr>
            </w:pPr>
            <w:r w:rsidRPr="006645CA">
              <w:rPr>
                <w:rFonts w:ascii="Arial" w:hAnsi="Arial" w:cs="Arial"/>
                <w:sz w:val="22"/>
                <w:szCs w:val="22"/>
                <w:lang w:val="en-GB"/>
              </w:rPr>
              <w:t>June-15</w:t>
            </w:r>
          </w:p>
        </w:tc>
        <w:tc>
          <w:tcPr>
            <w:tcW w:w="990" w:type="dxa"/>
            <w:vAlign w:val="center"/>
          </w:tcPr>
          <w:p w:rsidR="000152DE" w:rsidRPr="006645CA" w:rsidRDefault="000152DE" w:rsidP="00F80C1C">
            <w:pPr>
              <w:ind w:left="-108" w:right="-108"/>
              <w:jc w:val="center"/>
              <w:rPr>
                <w:rFonts w:ascii="Arial" w:hAnsi="Arial" w:cs="Arial"/>
                <w:sz w:val="22"/>
                <w:szCs w:val="22"/>
                <w:lang w:val="en-GB"/>
              </w:rPr>
            </w:pPr>
            <w:r w:rsidRPr="006645CA">
              <w:rPr>
                <w:rFonts w:ascii="Arial" w:hAnsi="Arial" w:cs="Arial"/>
                <w:sz w:val="22"/>
                <w:szCs w:val="22"/>
                <w:lang w:val="en-GB"/>
              </w:rPr>
              <w:t>July-15</w:t>
            </w:r>
          </w:p>
        </w:tc>
        <w:tc>
          <w:tcPr>
            <w:tcW w:w="990" w:type="dxa"/>
            <w:vAlign w:val="center"/>
          </w:tcPr>
          <w:p w:rsidR="000152DE" w:rsidRPr="006645CA" w:rsidRDefault="000152DE" w:rsidP="00F80C1C">
            <w:pPr>
              <w:ind w:left="-108" w:right="-108"/>
              <w:jc w:val="center"/>
              <w:rPr>
                <w:rFonts w:ascii="Arial" w:hAnsi="Arial" w:cs="Arial"/>
                <w:sz w:val="22"/>
                <w:szCs w:val="22"/>
                <w:lang w:val="en-GB"/>
              </w:rPr>
            </w:pPr>
            <w:r w:rsidRPr="006645CA">
              <w:rPr>
                <w:rFonts w:ascii="Arial" w:hAnsi="Arial" w:cs="Arial"/>
                <w:sz w:val="22"/>
                <w:szCs w:val="22"/>
                <w:lang w:val="en-GB"/>
              </w:rPr>
              <w:t>Aug-15</w:t>
            </w:r>
          </w:p>
        </w:tc>
        <w:tc>
          <w:tcPr>
            <w:tcW w:w="900" w:type="dxa"/>
            <w:vAlign w:val="center"/>
          </w:tcPr>
          <w:p w:rsidR="000152DE" w:rsidRPr="006645CA" w:rsidRDefault="000152DE" w:rsidP="00F80C1C">
            <w:pPr>
              <w:ind w:left="-108" w:right="-108"/>
              <w:jc w:val="center"/>
              <w:rPr>
                <w:rFonts w:ascii="Arial" w:hAnsi="Arial" w:cs="Arial"/>
                <w:sz w:val="22"/>
                <w:szCs w:val="22"/>
                <w:lang w:val="en-GB"/>
              </w:rPr>
            </w:pPr>
            <w:r w:rsidRPr="006645CA">
              <w:rPr>
                <w:rFonts w:ascii="Arial" w:hAnsi="Arial" w:cs="Arial"/>
                <w:sz w:val="22"/>
                <w:szCs w:val="22"/>
                <w:lang w:val="en-GB"/>
              </w:rPr>
              <w:t>Sept-15</w:t>
            </w:r>
          </w:p>
        </w:tc>
        <w:tc>
          <w:tcPr>
            <w:tcW w:w="1260" w:type="dxa"/>
            <w:vAlign w:val="center"/>
          </w:tcPr>
          <w:p w:rsidR="000152DE" w:rsidRPr="006645CA" w:rsidRDefault="000152DE" w:rsidP="00F80C1C">
            <w:pPr>
              <w:ind w:left="-108" w:right="-108"/>
              <w:jc w:val="center"/>
              <w:rPr>
                <w:rFonts w:ascii="Arial" w:hAnsi="Arial" w:cs="Arial"/>
                <w:sz w:val="22"/>
                <w:szCs w:val="22"/>
                <w:lang w:val="en-GB"/>
              </w:rPr>
            </w:pPr>
            <w:r w:rsidRPr="006645CA">
              <w:rPr>
                <w:rFonts w:ascii="Arial" w:hAnsi="Arial" w:cs="Arial"/>
                <w:sz w:val="22"/>
                <w:szCs w:val="22"/>
                <w:lang w:val="en-GB"/>
              </w:rPr>
              <w:t>Monthly</w:t>
            </w:r>
          </w:p>
          <w:p w:rsidR="000152DE" w:rsidRPr="006645CA" w:rsidRDefault="000152DE" w:rsidP="00F80C1C">
            <w:pPr>
              <w:ind w:left="-108" w:right="-108"/>
              <w:jc w:val="center"/>
              <w:rPr>
                <w:rFonts w:ascii="Arial" w:hAnsi="Arial" w:cs="Arial"/>
                <w:sz w:val="22"/>
                <w:szCs w:val="22"/>
                <w:lang w:val="en-GB"/>
              </w:rPr>
            </w:pPr>
            <w:r w:rsidRPr="006645CA">
              <w:rPr>
                <w:rFonts w:ascii="Arial" w:hAnsi="Arial" w:cs="Arial"/>
                <w:sz w:val="22"/>
                <w:szCs w:val="22"/>
                <w:lang w:val="en-GB"/>
              </w:rPr>
              <w:t>Average</w:t>
            </w:r>
          </w:p>
          <w:p w:rsidR="000152DE" w:rsidRPr="006645CA" w:rsidRDefault="000152DE" w:rsidP="00F80C1C">
            <w:pPr>
              <w:ind w:left="-108" w:right="-108"/>
              <w:jc w:val="center"/>
              <w:rPr>
                <w:rFonts w:ascii="Arial" w:hAnsi="Arial" w:cs="Arial"/>
                <w:sz w:val="22"/>
                <w:szCs w:val="22"/>
                <w:lang w:val="en-GB"/>
              </w:rPr>
            </w:pPr>
            <w:r w:rsidRPr="006645CA">
              <w:rPr>
                <w:rFonts w:ascii="Arial" w:hAnsi="Arial" w:cs="Arial"/>
                <w:sz w:val="22"/>
                <w:szCs w:val="22"/>
                <w:lang w:val="en-GB"/>
              </w:rPr>
              <w:t>Energy Charge</w:t>
            </w:r>
          </w:p>
        </w:tc>
        <w:tc>
          <w:tcPr>
            <w:tcW w:w="1080" w:type="dxa"/>
            <w:vAlign w:val="center"/>
          </w:tcPr>
          <w:p w:rsidR="000152DE" w:rsidRPr="006645CA" w:rsidRDefault="000152DE" w:rsidP="00F80C1C">
            <w:pPr>
              <w:ind w:left="-108" w:right="-108"/>
              <w:jc w:val="center"/>
              <w:rPr>
                <w:rFonts w:ascii="Arial" w:hAnsi="Arial" w:cs="Arial"/>
                <w:sz w:val="22"/>
                <w:szCs w:val="22"/>
                <w:lang w:val="en-GB"/>
              </w:rPr>
            </w:pPr>
            <w:r w:rsidRPr="006645CA">
              <w:rPr>
                <w:rFonts w:ascii="Arial" w:hAnsi="Arial" w:cs="Arial"/>
                <w:sz w:val="22"/>
                <w:szCs w:val="22"/>
                <w:lang w:val="en-GB"/>
              </w:rPr>
              <w:t>Monthly Highest Energy Charge</w:t>
            </w:r>
          </w:p>
        </w:tc>
        <w:tc>
          <w:tcPr>
            <w:tcW w:w="1260" w:type="dxa"/>
            <w:vAlign w:val="center"/>
          </w:tcPr>
          <w:p w:rsidR="000152DE" w:rsidRPr="006645CA" w:rsidRDefault="000152DE" w:rsidP="00F80C1C">
            <w:pPr>
              <w:ind w:left="-108" w:right="-108"/>
              <w:jc w:val="center"/>
              <w:rPr>
                <w:rFonts w:ascii="Arial" w:hAnsi="Arial" w:cs="Arial"/>
                <w:sz w:val="22"/>
                <w:szCs w:val="22"/>
                <w:lang w:val="en-GB"/>
              </w:rPr>
            </w:pPr>
            <w:r w:rsidRPr="006645CA">
              <w:rPr>
                <w:rFonts w:ascii="Arial" w:hAnsi="Arial" w:cs="Arial"/>
                <w:sz w:val="22"/>
                <w:szCs w:val="22"/>
                <w:lang w:val="en-GB"/>
              </w:rPr>
              <w:t xml:space="preserve">GRIDCO’s proposal for FY2016-17 </w:t>
            </w:r>
          </w:p>
        </w:tc>
      </w:tr>
      <w:tr w:rsidR="000152DE" w:rsidRPr="0050518F" w:rsidTr="00F80C1C">
        <w:tc>
          <w:tcPr>
            <w:tcW w:w="900" w:type="dxa"/>
            <w:vAlign w:val="center"/>
          </w:tcPr>
          <w:p w:rsidR="000152DE" w:rsidRPr="006645CA" w:rsidRDefault="006645CA" w:rsidP="00C84C16">
            <w:pPr>
              <w:jc w:val="center"/>
              <w:rPr>
                <w:rFonts w:ascii="Arial" w:hAnsi="Arial" w:cs="Arial"/>
                <w:sz w:val="22"/>
                <w:szCs w:val="22"/>
                <w:lang w:val="en-GB"/>
              </w:rPr>
            </w:pPr>
            <w:r>
              <w:rPr>
                <w:rFonts w:ascii="Arial" w:hAnsi="Arial" w:cs="Arial"/>
                <w:sz w:val="22"/>
                <w:szCs w:val="22"/>
                <w:lang w:val="en-GB"/>
              </w:rPr>
              <w:t>1</w:t>
            </w:r>
            <w:r w:rsidR="00F624F8">
              <w:rPr>
                <w:rFonts w:ascii="Arial" w:hAnsi="Arial" w:cs="Arial"/>
                <w:sz w:val="22"/>
                <w:szCs w:val="22"/>
                <w:lang w:val="en-GB"/>
              </w:rPr>
              <w:t>38.70</w:t>
            </w:r>
          </w:p>
        </w:tc>
        <w:tc>
          <w:tcPr>
            <w:tcW w:w="990" w:type="dxa"/>
            <w:vAlign w:val="center"/>
          </w:tcPr>
          <w:p w:rsidR="000152DE" w:rsidRPr="006645CA" w:rsidRDefault="00F624F8" w:rsidP="00C84C16">
            <w:pPr>
              <w:jc w:val="center"/>
              <w:rPr>
                <w:rFonts w:ascii="Arial" w:hAnsi="Arial" w:cs="Arial"/>
                <w:sz w:val="22"/>
                <w:szCs w:val="22"/>
                <w:lang w:val="en-GB"/>
              </w:rPr>
            </w:pPr>
            <w:r>
              <w:rPr>
                <w:rFonts w:ascii="Arial" w:hAnsi="Arial" w:cs="Arial"/>
                <w:sz w:val="22"/>
                <w:szCs w:val="22"/>
                <w:lang w:val="en-GB"/>
              </w:rPr>
              <w:t>139.90</w:t>
            </w:r>
          </w:p>
        </w:tc>
        <w:tc>
          <w:tcPr>
            <w:tcW w:w="990" w:type="dxa"/>
            <w:vAlign w:val="center"/>
          </w:tcPr>
          <w:p w:rsidR="000152DE" w:rsidRPr="006645CA" w:rsidRDefault="006645CA" w:rsidP="00F624F8">
            <w:pPr>
              <w:jc w:val="center"/>
              <w:rPr>
                <w:rFonts w:ascii="Arial" w:hAnsi="Arial" w:cs="Arial"/>
                <w:sz w:val="22"/>
                <w:szCs w:val="22"/>
                <w:lang w:val="en-GB"/>
              </w:rPr>
            </w:pPr>
            <w:r>
              <w:rPr>
                <w:rFonts w:ascii="Arial" w:hAnsi="Arial" w:cs="Arial"/>
                <w:sz w:val="22"/>
                <w:szCs w:val="22"/>
                <w:lang w:val="en-GB"/>
              </w:rPr>
              <w:t>1</w:t>
            </w:r>
            <w:r w:rsidR="000152DE" w:rsidRPr="006645CA">
              <w:rPr>
                <w:rFonts w:ascii="Arial" w:hAnsi="Arial" w:cs="Arial"/>
                <w:sz w:val="22"/>
                <w:szCs w:val="22"/>
                <w:lang w:val="en-GB"/>
              </w:rPr>
              <w:t>4</w:t>
            </w:r>
            <w:r w:rsidR="00F624F8">
              <w:rPr>
                <w:rFonts w:ascii="Arial" w:hAnsi="Arial" w:cs="Arial"/>
                <w:sz w:val="22"/>
                <w:szCs w:val="22"/>
                <w:lang w:val="en-GB"/>
              </w:rPr>
              <w:t>1.80</w:t>
            </w:r>
          </w:p>
        </w:tc>
        <w:tc>
          <w:tcPr>
            <w:tcW w:w="990" w:type="dxa"/>
            <w:vAlign w:val="center"/>
          </w:tcPr>
          <w:p w:rsidR="000152DE" w:rsidRPr="006645CA" w:rsidRDefault="006645CA" w:rsidP="00C84C16">
            <w:pPr>
              <w:jc w:val="center"/>
              <w:rPr>
                <w:rFonts w:ascii="Arial" w:hAnsi="Arial" w:cs="Arial"/>
                <w:sz w:val="22"/>
                <w:szCs w:val="22"/>
                <w:lang w:val="en-GB"/>
              </w:rPr>
            </w:pPr>
            <w:r>
              <w:rPr>
                <w:rFonts w:ascii="Arial" w:hAnsi="Arial" w:cs="Arial"/>
                <w:sz w:val="22"/>
                <w:szCs w:val="22"/>
                <w:lang w:val="en-GB"/>
              </w:rPr>
              <w:t>1</w:t>
            </w:r>
            <w:r w:rsidR="00F624F8">
              <w:rPr>
                <w:rFonts w:ascii="Arial" w:hAnsi="Arial" w:cs="Arial"/>
                <w:sz w:val="22"/>
                <w:szCs w:val="22"/>
                <w:lang w:val="en-GB"/>
              </w:rPr>
              <w:t>41.80</w:t>
            </w:r>
          </w:p>
        </w:tc>
        <w:tc>
          <w:tcPr>
            <w:tcW w:w="990" w:type="dxa"/>
            <w:vAlign w:val="center"/>
          </w:tcPr>
          <w:p w:rsidR="000152DE" w:rsidRPr="006645CA" w:rsidRDefault="000152DE" w:rsidP="006645CA">
            <w:pPr>
              <w:jc w:val="center"/>
              <w:rPr>
                <w:rFonts w:ascii="Arial" w:hAnsi="Arial" w:cs="Arial"/>
                <w:sz w:val="22"/>
                <w:szCs w:val="22"/>
                <w:lang w:val="en-GB"/>
              </w:rPr>
            </w:pPr>
            <w:r w:rsidRPr="006645CA">
              <w:rPr>
                <w:rFonts w:ascii="Arial" w:hAnsi="Arial" w:cs="Arial"/>
                <w:sz w:val="22"/>
                <w:szCs w:val="22"/>
                <w:lang w:val="en-GB"/>
              </w:rPr>
              <w:t>1</w:t>
            </w:r>
            <w:r w:rsidR="00F624F8">
              <w:rPr>
                <w:rFonts w:ascii="Arial" w:hAnsi="Arial" w:cs="Arial"/>
                <w:sz w:val="22"/>
                <w:szCs w:val="22"/>
                <w:lang w:val="en-GB"/>
              </w:rPr>
              <w:t>40.80</w:t>
            </w:r>
          </w:p>
        </w:tc>
        <w:tc>
          <w:tcPr>
            <w:tcW w:w="900" w:type="dxa"/>
            <w:vAlign w:val="center"/>
          </w:tcPr>
          <w:p w:rsidR="000152DE" w:rsidRPr="006645CA" w:rsidRDefault="006645CA" w:rsidP="00C84C16">
            <w:pPr>
              <w:jc w:val="center"/>
              <w:rPr>
                <w:rFonts w:ascii="Arial" w:hAnsi="Arial" w:cs="Arial"/>
                <w:sz w:val="22"/>
                <w:szCs w:val="22"/>
                <w:lang w:val="en-GB"/>
              </w:rPr>
            </w:pPr>
            <w:r>
              <w:rPr>
                <w:rFonts w:ascii="Arial" w:hAnsi="Arial" w:cs="Arial"/>
                <w:sz w:val="22"/>
                <w:szCs w:val="22"/>
                <w:lang w:val="en-GB"/>
              </w:rPr>
              <w:t>1</w:t>
            </w:r>
            <w:r w:rsidR="000152DE" w:rsidRPr="006645CA">
              <w:rPr>
                <w:rFonts w:ascii="Arial" w:hAnsi="Arial" w:cs="Arial"/>
                <w:sz w:val="22"/>
                <w:szCs w:val="22"/>
                <w:lang w:val="en-GB"/>
              </w:rPr>
              <w:t>41</w:t>
            </w:r>
            <w:r w:rsidR="00F624F8">
              <w:rPr>
                <w:rFonts w:ascii="Arial" w:hAnsi="Arial" w:cs="Arial"/>
                <w:sz w:val="22"/>
                <w:szCs w:val="22"/>
                <w:lang w:val="en-GB"/>
              </w:rPr>
              <w:t>.40</w:t>
            </w:r>
          </w:p>
        </w:tc>
        <w:tc>
          <w:tcPr>
            <w:tcW w:w="1260" w:type="dxa"/>
            <w:vAlign w:val="center"/>
          </w:tcPr>
          <w:p w:rsidR="000152DE" w:rsidRPr="006645CA" w:rsidRDefault="006645CA" w:rsidP="00C84C16">
            <w:pPr>
              <w:jc w:val="center"/>
              <w:rPr>
                <w:rFonts w:ascii="Arial" w:hAnsi="Arial" w:cs="Arial"/>
                <w:sz w:val="22"/>
                <w:szCs w:val="22"/>
                <w:lang w:val="en-GB"/>
              </w:rPr>
            </w:pPr>
            <w:r>
              <w:rPr>
                <w:rFonts w:ascii="Arial" w:hAnsi="Arial" w:cs="Arial"/>
                <w:sz w:val="22"/>
                <w:szCs w:val="22"/>
                <w:lang w:val="en-GB"/>
              </w:rPr>
              <w:t>1</w:t>
            </w:r>
            <w:r w:rsidR="00F624F8">
              <w:rPr>
                <w:rFonts w:ascii="Arial" w:hAnsi="Arial" w:cs="Arial"/>
                <w:sz w:val="22"/>
                <w:szCs w:val="22"/>
                <w:lang w:val="en-GB"/>
              </w:rPr>
              <w:t>40.73</w:t>
            </w:r>
          </w:p>
        </w:tc>
        <w:tc>
          <w:tcPr>
            <w:tcW w:w="1080" w:type="dxa"/>
            <w:vAlign w:val="center"/>
          </w:tcPr>
          <w:p w:rsidR="000152DE" w:rsidRPr="006645CA" w:rsidRDefault="006645CA" w:rsidP="00F624F8">
            <w:pPr>
              <w:jc w:val="center"/>
              <w:rPr>
                <w:rFonts w:ascii="Arial" w:hAnsi="Arial" w:cs="Arial"/>
                <w:sz w:val="22"/>
                <w:szCs w:val="22"/>
                <w:lang w:val="en-GB"/>
              </w:rPr>
            </w:pPr>
            <w:r>
              <w:rPr>
                <w:rFonts w:ascii="Arial" w:hAnsi="Arial" w:cs="Arial"/>
                <w:sz w:val="22"/>
                <w:szCs w:val="22"/>
                <w:lang w:val="en-GB"/>
              </w:rPr>
              <w:t>1</w:t>
            </w:r>
            <w:r w:rsidR="000152DE" w:rsidRPr="006645CA">
              <w:rPr>
                <w:rFonts w:ascii="Arial" w:hAnsi="Arial" w:cs="Arial"/>
                <w:sz w:val="22"/>
                <w:szCs w:val="22"/>
                <w:lang w:val="en-GB"/>
              </w:rPr>
              <w:t>4</w:t>
            </w:r>
            <w:r w:rsidR="00F624F8">
              <w:rPr>
                <w:rFonts w:ascii="Arial" w:hAnsi="Arial" w:cs="Arial"/>
                <w:sz w:val="22"/>
                <w:szCs w:val="22"/>
                <w:lang w:val="en-GB"/>
              </w:rPr>
              <w:t>1.80</w:t>
            </w:r>
          </w:p>
        </w:tc>
        <w:tc>
          <w:tcPr>
            <w:tcW w:w="1260" w:type="dxa"/>
            <w:vAlign w:val="center"/>
          </w:tcPr>
          <w:p w:rsidR="000152DE" w:rsidRPr="0098483C" w:rsidRDefault="00F13B9E" w:rsidP="006645CA">
            <w:pPr>
              <w:jc w:val="center"/>
              <w:rPr>
                <w:rFonts w:ascii="Arial" w:hAnsi="Arial" w:cs="Arial"/>
                <w:b/>
                <w:sz w:val="22"/>
                <w:szCs w:val="22"/>
                <w:lang w:val="en-GB"/>
              </w:rPr>
            </w:pPr>
            <w:r>
              <w:rPr>
                <w:rFonts w:ascii="Arial" w:hAnsi="Arial" w:cs="Arial"/>
                <w:b/>
                <w:sz w:val="22"/>
                <w:szCs w:val="22"/>
                <w:lang w:val="en-GB"/>
              </w:rPr>
              <w:t>163.07</w:t>
            </w:r>
          </w:p>
        </w:tc>
      </w:tr>
    </w:tbl>
    <w:p w:rsidR="00264FD0" w:rsidRDefault="00264FD0" w:rsidP="000152DE">
      <w:pPr>
        <w:keepNext/>
        <w:spacing w:before="120" w:line="360" w:lineRule="auto"/>
        <w:ind w:left="360" w:hanging="360"/>
        <w:outlineLvl w:val="3"/>
        <w:rPr>
          <w:rFonts w:ascii="Arial" w:hAnsi="Arial" w:cs="Arial"/>
          <w:b/>
          <w:color w:val="000000"/>
          <w:sz w:val="22"/>
          <w:szCs w:val="22"/>
        </w:rPr>
      </w:pPr>
    </w:p>
    <w:p w:rsidR="000152DE" w:rsidRPr="0051382A" w:rsidRDefault="000152DE" w:rsidP="00264FD0">
      <w:pPr>
        <w:keepNext/>
        <w:spacing w:before="120" w:line="360" w:lineRule="auto"/>
        <w:ind w:left="360"/>
        <w:outlineLvl w:val="3"/>
        <w:rPr>
          <w:rFonts w:ascii="Arial" w:hAnsi="Arial" w:cs="Arial"/>
          <w:b/>
          <w:color w:val="000000"/>
          <w:sz w:val="22"/>
          <w:szCs w:val="22"/>
        </w:rPr>
      </w:pPr>
      <w:r w:rsidRPr="0051382A">
        <w:rPr>
          <w:rFonts w:ascii="Arial" w:hAnsi="Arial" w:cs="Arial"/>
          <w:b/>
          <w:color w:val="000000"/>
          <w:sz w:val="22"/>
          <w:szCs w:val="22"/>
        </w:rPr>
        <w:t>Year End Adjustment (YEA) Charges:</w:t>
      </w:r>
    </w:p>
    <w:p w:rsidR="000152DE" w:rsidRDefault="000152DE" w:rsidP="000152DE">
      <w:pPr>
        <w:spacing w:before="120" w:after="120" w:line="360" w:lineRule="auto"/>
        <w:ind w:left="360"/>
        <w:jc w:val="both"/>
        <w:rPr>
          <w:rFonts w:ascii="Arial" w:hAnsi="Arial" w:cs="Arial"/>
          <w:b/>
          <w:bCs/>
          <w:color w:val="000000"/>
          <w:sz w:val="22"/>
          <w:szCs w:val="22"/>
          <w:lang w:val="en-GB"/>
        </w:rPr>
      </w:pPr>
      <w:r w:rsidRPr="0051382A">
        <w:rPr>
          <w:rFonts w:ascii="Arial" w:hAnsi="Arial" w:cs="Arial"/>
          <w:color w:val="000000"/>
          <w:sz w:val="22"/>
          <w:szCs w:val="22"/>
          <w:lang w:val="en-GB"/>
        </w:rPr>
        <w:t xml:space="preserve">The Year-end Adjustment (YEA) Charges for FY </w:t>
      </w:r>
      <w:r>
        <w:rPr>
          <w:rFonts w:ascii="Arial" w:hAnsi="Arial" w:cs="Arial"/>
          <w:color w:val="000000"/>
          <w:sz w:val="22"/>
          <w:szCs w:val="22"/>
          <w:lang w:val="en-GB"/>
        </w:rPr>
        <w:t>2016-17</w:t>
      </w:r>
      <w:r w:rsidRPr="0051382A">
        <w:rPr>
          <w:rFonts w:ascii="Arial" w:hAnsi="Arial" w:cs="Arial"/>
          <w:color w:val="000000"/>
          <w:sz w:val="22"/>
          <w:szCs w:val="22"/>
          <w:lang w:val="en-GB"/>
        </w:rPr>
        <w:t xml:space="preserve"> is projected as </w:t>
      </w:r>
      <w:r w:rsidRPr="001B6AB7">
        <w:rPr>
          <w:rFonts w:ascii="Arial" w:hAnsi="Arial" w:cs="Arial"/>
          <w:b/>
          <w:bCs/>
          <w:sz w:val="22"/>
          <w:szCs w:val="22"/>
          <w:lang w:val="en-GB"/>
        </w:rPr>
        <w:t>Rs.</w:t>
      </w:r>
      <w:r>
        <w:rPr>
          <w:rFonts w:ascii="Arial" w:hAnsi="Arial" w:cs="Arial"/>
          <w:b/>
          <w:bCs/>
          <w:sz w:val="22"/>
          <w:szCs w:val="22"/>
          <w:lang w:val="en-GB"/>
        </w:rPr>
        <w:t xml:space="preserve">26.23 </w:t>
      </w:r>
      <w:r w:rsidRPr="001B6AB7">
        <w:rPr>
          <w:rFonts w:ascii="Arial" w:hAnsi="Arial" w:cs="Arial"/>
          <w:b/>
          <w:bCs/>
          <w:sz w:val="22"/>
          <w:szCs w:val="22"/>
          <w:lang w:val="en-GB"/>
        </w:rPr>
        <w:t>Crore</w:t>
      </w:r>
      <w:r>
        <w:rPr>
          <w:rFonts w:ascii="Arial" w:hAnsi="Arial" w:cs="Arial"/>
          <w:color w:val="000000"/>
          <w:sz w:val="22"/>
          <w:szCs w:val="22"/>
          <w:lang w:val="en-GB"/>
        </w:rPr>
        <w:t>based on pro-</w:t>
      </w:r>
      <w:r w:rsidRPr="0051382A">
        <w:rPr>
          <w:rFonts w:ascii="Arial" w:hAnsi="Arial" w:cs="Arial"/>
          <w:color w:val="000000"/>
          <w:sz w:val="22"/>
          <w:szCs w:val="22"/>
          <w:lang w:val="en-GB"/>
        </w:rPr>
        <w:t>rate</w:t>
      </w:r>
      <w:r w:rsidR="00F624F8">
        <w:rPr>
          <w:rFonts w:ascii="Arial" w:hAnsi="Arial" w:cs="Arial"/>
          <w:color w:val="000000"/>
          <w:sz w:val="22"/>
          <w:szCs w:val="22"/>
          <w:lang w:val="en-GB"/>
        </w:rPr>
        <w:t>d</w:t>
      </w:r>
      <w:r w:rsidRPr="0051382A">
        <w:rPr>
          <w:rFonts w:ascii="Arial" w:hAnsi="Arial" w:cs="Arial"/>
          <w:color w:val="000000"/>
          <w:sz w:val="22"/>
          <w:szCs w:val="22"/>
          <w:lang w:val="en-GB"/>
        </w:rPr>
        <w:t xml:space="preserve"> assessment basing on the actual charges paid by GRIDCO</w:t>
      </w:r>
      <w:r>
        <w:rPr>
          <w:rFonts w:ascii="Arial" w:hAnsi="Arial" w:cs="Arial"/>
          <w:color w:val="000000"/>
          <w:sz w:val="22"/>
          <w:szCs w:val="22"/>
          <w:lang w:val="en-GB"/>
        </w:rPr>
        <w:t xml:space="preserve"> during the</w:t>
      </w:r>
      <w:r w:rsidR="00B53844">
        <w:rPr>
          <w:rFonts w:ascii="Arial" w:hAnsi="Arial" w:cs="Arial"/>
          <w:color w:val="000000"/>
          <w:sz w:val="22"/>
          <w:szCs w:val="22"/>
          <w:lang w:val="en-GB"/>
        </w:rPr>
        <w:t>first six-month</w:t>
      </w:r>
      <w:r>
        <w:rPr>
          <w:rFonts w:ascii="Arial" w:hAnsi="Arial" w:cs="Arial"/>
          <w:color w:val="000000"/>
          <w:sz w:val="22"/>
          <w:szCs w:val="22"/>
          <w:lang w:val="en-GB"/>
        </w:rPr>
        <w:t xml:space="preserve"> period from April-15 to Sept-15 (FY2015-16</w:t>
      </w:r>
      <w:r w:rsidRPr="0051382A">
        <w:rPr>
          <w:rFonts w:ascii="Arial" w:hAnsi="Arial" w:cs="Arial"/>
          <w:color w:val="000000"/>
          <w:sz w:val="22"/>
          <w:szCs w:val="22"/>
          <w:lang w:val="en-GB"/>
        </w:rPr>
        <w:t>)</w:t>
      </w:r>
      <w:r w:rsidRPr="0051382A">
        <w:rPr>
          <w:rFonts w:ascii="Arial" w:hAnsi="Arial" w:cs="Arial"/>
          <w:bCs/>
          <w:color w:val="000000"/>
          <w:sz w:val="22"/>
          <w:szCs w:val="22"/>
          <w:lang w:val="en-GB"/>
        </w:rPr>
        <w:t xml:space="preserve">, </w:t>
      </w:r>
      <w:r w:rsidRPr="0051382A">
        <w:rPr>
          <w:rFonts w:ascii="Arial" w:hAnsi="Arial" w:cs="Arial"/>
          <w:color w:val="000000"/>
          <w:sz w:val="22"/>
          <w:szCs w:val="22"/>
          <w:lang w:val="en-GB"/>
        </w:rPr>
        <w:t xml:space="preserve">the details of which are furnished in the </w:t>
      </w:r>
      <w:r w:rsidRPr="001B6AB7">
        <w:rPr>
          <w:rFonts w:ascii="Arial" w:hAnsi="Arial" w:cs="Arial"/>
          <w:bCs/>
          <w:color w:val="000000"/>
          <w:sz w:val="22"/>
          <w:szCs w:val="22"/>
          <w:lang w:val="en-GB"/>
        </w:rPr>
        <w:t>T</w:t>
      </w:r>
      <w:r w:rsidRPr="001B6AB7">
        <w:rPr>
          <w:rFonts w:ascii="Arial" w:hAnsi="Arial" w:cs="Arial"/>
          <w:color w:val="000000"/>
          <w:sz w:val="22"/>
          <w:szCs w:val="22"/>
          <w:lang w:val="en-GB"/>
        </w:rPr>
        <w:t xml:space="preserve">able </w:t>
      </w:r>
      <w:r w:rsidRPr="0051382A">
        <w:rPr>
          <w:rFonts w:ascii="Arial" w:hAnsi="Arial" w:cs="Arial"/>
          <w:color w:val="000000"/>
          <w:sz w:val="22"/>
          <w:szCs w:val="22"/>
          <w:lang w:val="en-GB"/>
        </w:rPr>
        <w:t>below:</w:t>
      </w:r>
    </w:p>
    <w:p w:rsidR="00981C8E" w:rsidRDefault="00981C8E" w:rsidP="000152DE">
      <w:pPr>
        <w:ind w:left="1800" w:firstLine="360"/>
        <w:jc w:val="both"/>
        <w:rPr>
          <w:rFonts w:ascii="Arial" w:hAnsi="Arial" w:cs="Arial"/>
          <w:b/>
          <w:bCs/>
          <w:color w:val="000000"/>
          <w:sz w:val="24"/>
          <w:szCs w:val="22"/>
          <w:lang w:val="en-GB"/>
        </w:rPr>
      </w:pPr>
    </w:p>
    <w:p w:rsidR="006967BF" w:rsidRDefault="000152DE" w:rsidP="000152DE">
      <w:pPr>
        <w:ind w:left="1800" w:firstLine="360"/>
        <w:jc w:val="both"/>
        <w:rPr>
          <w:rFonts w:ascii="Arial" w:hAnsi="Arial" w:cs="Arial"/>
          <w:b/>
          <w:bCs/>
          <w:color w:val="000000"/>
          <w:sz w:val="22"/>
          <w:szCs w:val="22"/>
          <w:lang w:val="en-GB"/>
        </w:rPr>
      </w:pPr>
      <w:r w:rsidRPr="006967BF">
        <w:rPr>
          <w:rFonts w:ascii="Arial" w:hAnsi="Arial" w:cs="Arial"/>
          <w:b/>
          <w:bCs/>
          <w:color w:val="000000"/>
          <w:sz w:val="24"/>
          <w:szCs w:val="22"/>
          <w:lang w:val="en-GB"/>
        </w:rPr>
        <w:lastRenderedPageBreak/>
        <w:t>YEAR END ADJUSTMENT CHARGES OF TTPS</w:t>
      </w:r>
      <w:r>
        <w:rPr>
          <w:rFonts w:ascii="Arial" w:hAnsi="Arial" w:cs="Arial"/>
          <w:b/>
          <w:bCs/>
          <w:color w:val="000000"/>
          <w:sz w:val="22"/>
          <w:szCs w:val="22"/>
          <w:lang w:val="en-GB"/>
        </w:rPr>
        <w:tab/>
      </w:r>
    </w:p>
    <w:p w:rsidR="000152DE" w:rsidRPr="0051382A" w:rsidRDefault="000152DE" w:rsidP="006967BF">
      <w:pPr>
        <w:ind w:left="1800" w:firstLine="360"/>
        <w:jc w:val="right"/>
        <w:rPr>
          <w:rFonts w:ascii="Arial" w:hAnsi="Arial" w:cs="Arial"/>
          <w:color w:val="000000"/>
          <w:sz w:val="22"/>
          <w:szCs w:val="22"/>
          <w:lang w:val="en-GB"/>
        </w:rPr>
      </w:pPr>
      <w:r>
        <w:rPr>
          <w:rFonts w:ascii="Arial" w:hAnsi="Arial" w:cs="Arial"/>
          <w:b/>
          <w:bCs/>
          <w:color w:val="000000"/>
          <w:sz w:val="22"/>
          <w:szCs w:val="22"/>
          <w:lang w:val="en-GB"/>
        </w:rPr>
        <w:tab/>
      </w:r>
      <w:r>
        <w:rPr>
          <w:rFonts w:ascii="Arial" w:hAnsi="Arial" w:cs="Arial"/>
          <w:b/>
          <w:bCs/>
          <w:color w:val="000000"/>
          <w:sz w:val="22"/>
          <w:szCs w:val="22"/>
          <w:lang w:val="en-GB"/>
        </w:rPr>
        <w:tab/>
      </w:r>
      <w:r>
        <w:rPr>
          <w:rFonts w:ascii="Arial" w:hAnsi="Arial" w:cs="Arial"/>
          <w:b/>
          <w:bCs/>
          <w:color w:val="000000"/>
          <w:sz w:val="22"/>
          <w:szCs w:val="22"/>
          <w:lang w:val="en-GB"/>
        </w:rPr>
        <w:tab/>
      </w:r>
      <w:r>
        <w:rPr>
          <w:rFonts w:ascii="Arial" w:hAnsi="Arial" w:cs="Arial"/>
          <w:b/>
          <w:bCs/>
          <w:color w:val="000000"/>
          <w:sz w:val="22"/>
          <w:szCs w:val="22"/>
          <w:lang w:val="en-GB"/>
        </w:rPr>
        <w:tab/>
      </w:r>
      <w:r>
        <w:rPr>
          <w:rFonts w:ascii="Arial" w:hAnsi="Arial" w:cs="Arial"/>
          <w:b/>
          <w:bCs/>
          <w:color w:val="000000"/>
          <w:sz w:val="22"/>
          <w:szCs w:val="22"/>
          <w:lang w:val="en-GB"/>
        </w:rPr>
        <w:tab/>
      </w:r>
      <w:r>
        <w:rPr>
          <w:rFonts w:ascii="Arial" w:hAnsi="Arial" w:cs="Arial"/>
          <w:b/>
          <w:bCs/>
          <w:color w:val="000000"/>
          <w:sz w:val="22"/>
          <w:szCs w:val="22"/>
          <w:lang w:val="en-GB"/>
        </w:rPr>
        <w:tab/>
        <w:t xml:space="preserve">            Amount in Rs .</w:t>
      </w:r>
      <w:proofErr w:type="spellStart"/>
      <w:r>
        <w:rPr>
          <w:rFonts w:ascii="Arial" w:hAnsi="Arial" w:cs="Arial"/>
          <w:b/>
          <w:bCs/>
          <w:color w:val="000000"/>
          <w:sz w:val="22"/>
          <w:szCs w:val="22"/>
          <w:lang w:val="en-GB"/>
        </w:rPr>
        <w:t>Crore</w:t>
      </w:r>
      <w:proofErr w:type="spellEnd"/>
    </w:p>
    <w:tbl>
      <w:tblPr>
        <w:tblW w:w="9873" w:type="dxa"/>
        <w:tblInd w:w="95" w:type="dxa"/>
        <w:tblLook w:val="04A0"/>
      </w:tblPr>
      <w:tblGrid>
        <w:gridCol w:w="3613"/>
        <w:gridCol w:w="1940"/>
        <w:gridCol w:w="2380"/>
        <w:gridCol w:w="1940"/>
      </w:tblGrid>
      <w:tr w:rsidR="000152DE" w:rsidRPr="008D11BB" w:rsidTr="00C84C16">
        <w:trPr>
          <w:trHeight w:val="665"/>
        </w:trPr>
        <w:tc>
          <w:tcPr>
            <w:tcW w:w="3613" w:type="dxa"/>
            <w:tcBorders>
              <w:top w:val="single" w:sz="4" w:space="0" w:color="auto"/>
              <w:left w:val="single" w:sz="4" w:space="0" w:color="auto"/>
              <w:bottom w:val="single" w:sz="4" w:space="0" w:color="auto"/>
              <w:right w:val="single" w:sz="4" w:space="0" w:color="auto"/>
            </w:tcBorders>
            <w:shd w:val="clear" w:color="auto" w:fill="auto"/>
            <w:hideMark/>
          </w:tcPr>
          <w:p w:rsidR="000152DE" w:rsidRPr="008D11BB" w:rsidRDefault="000152DE" w:rsidP="00C84C16">
            <w:pPr>
              <w:jc w:val="center"/>
              <w:rPr>
                <w:rFonts w:ascii="Arial" w:hAnsi="Arial" w:cs="Arial"/>
                <w:b/>
                <w:bCs/>
                <w:color w:val="000000"/>
                <w:sz w:val="24"/>
                <w:szCs w:val="28"/>
              </w:rPr>
            </w:pPr>
            <w:r w:rsidRPr="008D11BB">
              <w:rPr>
                <w:rFonts w:ascii="Arial" w:hAnsi="Arial" w:cs="Arial"/>
                <w:b/>
                <w:bCs/>
                <w:color w:val="000000"/>
                <w:sz w:val="24"/>
                <w:szCs w:val="28"/>
              </w:rPr>
              <w:t>ITEM</w:t>
            </w:r>
          </w:p>
        </w:tc>
        <w:tc>
          <w:tcPr>
            <w:tcW w:w="1940" w:type="dxa"/>
            <w:tcBorders>
              <w:top w:val="single" w:sz="4" w:space="0" w:color="auto"/>
              <w:left w:val="nil"/>
              <w:bottom w:val="single" w:sz="4" w:space="0" w:color="auto"/>
              <w:right w:val="single" w:sz="4" w:space="0" w:color="auto"/>
            </w:tcBorders>
            <w:shd w:val="clear" w:color="auto" w:fill="auto"/>
            <w:hideMark/>
          </w:tcPr>
          <w:p w:rsidR="000152DE" w:rsidRPr="008D11BB" w:rsidRDefault="000152DE" w:rsidP="00C84C16">
            <w:pPr>
              <w:jc w:val="center"/>
              <w:rPr>
                <w:rFonts w:ascii="Arial" w:hAnsi="Arial" w:cs="Arial"/>
                <w:b/>
                <w:bCs/>
                <w:color w:val="000000"/>
                <w:sz w:val="24"/>
                <w:szCs w:val="28"/>
              </w:rPr>
            </w:pPr>
            <w:r w:rsidRPr="008D11BB">
              <w:rPr>
                <w:rFonts w:ascii="Arial" w:hAnsi="Arial" w:cs="Arial"/>
                <w:b/>
                <w:bCs/>
                <w:color w:val="000000"/>
                <w:sz w:val="24"/>
                <w:szCs w:val="28"/>
              </w:rPr>
              <w:t>OERC approval for FY-15-16</w:t>
            </w:r>
          </w:p>
        </w:tc>
        <w:tc>
          <w:tcPr>
            <w:tcW w:w="2380" w:type="dxa"/>
            <w:tcBorders>
              <w:top w:val="single" w:sz="4" w:space="0" w:color="auto"/>
              <w:left w:val="nil"/>
              <w:bottom w:val="single" w:sz="4" w:space="0" w:color="auto"/>
              <w:right w:val="single" w:sz="4" w:space="0" w:color="auto"/>
            </w:tcBorders>
            <w:shd w:val="clear" w:color="auto" w:fill="auto"/>
            <w:hideMark/>
          </w:tcPr>
          <w:p w:rsidR="000152DE" w:rsidRPr="008D11BB" w:rsidRDefault="000152DE" w:rsidP="00C84C16">
            <w:pPr>
              <w:jc w:val="center"/>
              <w:rPr>
                <w:rFonts w:ascii="Arial" w:hAnsi="Arial" w:cs="Arial"/>
                <w:b/>
                <w:bCs/>
                <w:color w:val="000000"/>
                <w:sz w:val="24"/>
                <w:szCs w:val="28"/>
              </w:rPr>
            </w:pPr>
            <w:r w:rsidRPr="008D11BB">
              <w:rPr>
                <w:rFonts w:ascii="Arial" w:hAnsi="Arial" w:cs="Arial"/>
                <w:b/>
                <w:bCs/>
                <w:color w:val="000000"/>
                <w:sz w:val="24"/>
                <w:szCs w:val="28"/>
              </w:rPr>
              <w:t>Actual                                   (Apr-15 to Sept-15)</w:t>
            </w:r>
          </w:p>
        </w:tc>
        <w:tc>
          <w:tcPr>
            <w:tcW w:w="1940" w:type="dxa"/>
            <w:tcBorders>
              <w:top w:val="single" w:sz="4" w:space="0" w:color="auto"/>
              <w:left w:val="nil"/>
              <w:bottom w:val="single" w:sz="4" w:space="0" w:color="auto"/>
              <w:right w:val="single" w:sz="4" w:space="0" w:color="auto"/>
            </w:tcBorders>
            <w:shd w:val="clear" w:color="auto" w:fill="auto"/>
            <w:hideMark/>
          </w:tcPr>
          <w:p w:rsidR="000152DE" w:rsidRDefault="000152DE" w:rsidP="00B53844">
            <w:pPr>
              <w:jc w:val="center"/>
              <w:rPr>
                <w:rFonts w:ascii="Arial" w:hAnsi="Arial" w:cs="Arial"/>
                <w:b/>
                <w:bCs/>
                <w:color w:val="000000"/>
                <w:sz w:val="24"/>
                <w:szCs w:val="28"/>
              </w:rPr>
            </w:pPr>
            <w:r w:rsidRPr="008D11BB">
              <w:rPr>
                <w:rFonts w:ascii="Arial" w:hAnsi="Arial" w:cs="Arial"/>
                <w:b/>
                <w:bCs/>
                <w:color w:val="000000"/>
                <w:sz w:val="24"/>
                <w:szCs w:val="28"/>
              </w:rPr>
              <w:t>GRIDCO projection for                                    FY: 201</w:t>
            </w:r>
            <w:r w:rsidR="00B53844">
              <w:rPr>
                <w:rFonts w:ascii="Arial" w:hAnsi="Arial" w:cs="Arial"/>
                <w:b/>
                <w:bCs/>
                <w:color w:val="000000"/>
                <w:sz w:val="24"/>
                <w:szCs w:val="28"/>
              </w:rPr>
              <w:t>6</w:t>
            </w:r>
            <w:r w:rsidRPr="008D11BB">
              <w:rPr>
                <w:rFonts w:ascii="Arial" w:hAnsi="Arial" w:cs="Arial"/>
                <w:b/>
                <w:bCs/>
                <w:color w:val="000000"/>
                <w:sz w:val="24"/>
                <w:szCs w:val="28"/>
              </w:rPr>
              <w:t>-1</w:t>
            </w:r>
            <w:r w:rsidR="00B53844">
              <w:rPr>
                <w:rFonts w:ascii="Arial" w:hAnsi="Arial" w:cs="Arial"/>
                <w:b/>
                <w:bCs/>
                <w:color w:val="000000"/>
                <w:sz w:val="24"/>
                <w:szCs w:val="28"/>
              </w:rPr>
              <w:t>7</w:t>
            </w:r>
          </w:p>
          <w:p w:rsidR="00B53844" w:rsidRPr="008D11BB" w:rsidRDefault="00B53844" w:rsidP="00B53844">
            <w:pPr>
              <w:jc w:val="center"/>
              <w:rPr>
                <w:rFonts w:ascii="Arial" w:hAnsi="Arial" w:cs="Arial"/>
                <w:b/>
                <w:bCs/>
                <w:color w:val="000000"/>
                <w:sz w:val="24"/>
                <w:szCs w:val="28"/>
              </w:rPr>
            </w:pPr>
            <w:r w:rsidRPr="00B53844">
              <w:rPr>
                <w:rFonts w:ascii="Arial" w:hAnsi="Arial" w:cs="Arial"/>
                <w:b/>
                <w:bCs/>
                <w:color w:val="000000"/>
                <w:szCs w:val="28"/>
              </w:rPr>
              <w:t xml:space="preserve">(Pro-rated on actual for half FY 2015-16) </w:t>
            </w:r>
          </w:p>
        </w:tc>
      </w:tr>
      <w:tr w:rsidR="000152DE" w:rsidRPr="008D11BB" w:rsidTr="00C84C16">
        <w:trPr>
          <w:trHeight w:val="242"/>
        </w:trPr>
        <w:tc>
          <w:tcPr>
            <w:tcW w:w="3613" w:type="dxa"/>
            <w:tcBorders>
              <w:top w:val="nil"/>
              <w:left w:val="single" w:sz="4" w:space="0" w:color="auto"/>
              <w:bottom w:val="single" w:sz="4" w:space="0" w:color="auto"/>
              <w:right w:val="single" w:sz="4" w:space="0" w:color="auto"/>
            </w:tcBorders>
            <w:shd w:val="clear" w:color="auto" w:fill="auto"/>
            <w:hideMark/>
          </w:tcPr>
          <w:p w:rsidR="000152DE" w:rsidRPr="008D11BB" w:rsidRDefault="000152DE" w:rsidP="00C84C16">
            <w:pPr>
              <w:jc w:val="both"/>
              <w:rPr>
                <w:rFonts w:ascii="Arial" w:hAnsi="Arial" w:cs="Arial"/>
                <w:color w:val="000000"/>
                <w:sz w:val="24"/>
                <w:szCs w:val="28"/>
              </w:rPr>
            </w:pPr>
            <w:r w:rsidRPr="008D11BB">
              <w:rPr>
                <w:rFonts w:ascii="Arial" w:hAnsi="Arial" w:cs="Arial"/>
                <w:color w:val="000000"/>
                <w:sz w:val="24"/>
                <w:szCs w:val="28"/>
              </w:rPr>
              <w:t>Electricity Duty @20P/U</w:t>
            </w:r>
          </w:p>
        </w:tc>
        <w:tc>
          <w:tcPr>
            <w:tcW w:w="194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7.46</w:t>
            </w:r>
          </w:p>
        </w:tc>
        <w:tc>
          <w:tcPr>
            <w:tcW w:w="238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3.93</w:t>
            </w:r>
          </w:p>
        </w:tc>
        <w:tc>
          <w:tcPr>
            <w:tcW w:w="194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7.86</w:t>
            </w:r>
          </w:p>
        </w:tc>
      </w:tr>
      <w:tr w:rsidR="000152DE" w:rsidRPr="008D11BB" w:rsidTr="00C84C16">
        <w:trPr>
          <w:trHeight w:val="233"/>
        </w:trPr>
        <w:tc>
          <w:tcPr>
            <w:tcW w:w="3613" w:type="dxa"/>
            <w:tcBorders>
              <w:top w:val="nil"/>
              <w:left w:val="single" w:sz="4" w:space="0" w:color="auto"/>
              <w:bottom w:val="single" w:sz="4" w:space="0" w:color="auto"/>
              <w:right w:val="single" w:sz="4" w:space="0" w:color="auto"/>
            </w:tcBorders>
            <w:shd w:val="clear" w:color="auto" w:fill="auto"/>
            <w:hideMark/>
          </w:tcPr>
          <w:p w:rsidR="000152DE" w:rsidRPr="008D11BB" w:rsidRDefault="000152DE" w:rsidP="00C84C16">
            <w:pPr>
              <w:jc w:val="both"/>
              <w:rPr>
                <w:rFonts w:ascii="Arial" w:hAnsi="Arial" w:cs="Arial"/>
                <w:color w:val="000000"/>
                <w:sz w:val="24"/>
                <w:szCs w:val="28"/>
              </w:rPr>
            </w:pPr>
            <w:r w:rsidRPr="008D11BB">
              <w:rPr>
                <w:rFonts w:ascii="Arial" w:hAnsi="Arial" w:cs="Arial"/>
                <w:color w:val="000000"/>
                <w:sz w:val="24"/>
                <w:szCs w:val="28"/>
              </w:rPr>
              <w:t>Water Cess / Charge</w:t>
            </w:r>
          </w:p>
        </w:tc>
        <w:tc>
          <w:tcPr>
            <w:tcW w:w="194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0.25</w:t>
            </w:r>
          </w:p>
        </w:tc>
        <w:tc>
          <w:tcPr>
            <w:tcW w:w="238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0.123</w:t>
            </w:r>
          </w:p>
        </w:tc>
        <w:tc>
          <w:tcPr>
            <w:tcW w:w="194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0.25</w:t>
            </w:r>
          </w:p>
        </w:tc>
      </w:tr>
      <w:tr w:rsidR="000152DE" w:rsidRPr="008D11BB" w:rsidTr="00C84C16">
        <w:trPr>
          <w:trHeight w:val="215"/>
        </w:trPr>
        <w:tc>
          <w:tcPr>
            <w:tcW w:w="3613" w:type="dxa"/>
            <w:tcBorders>
              <w:top w:val="nil"/>
              <w:left w:val="single" w:sz="4" w:space="0" w:color="auto"/>
              <w:bottom w:val="single" w:sz="4" w:space="0" w:color="auto"/>
              <w:right w:val="single" w:sz="4" w:space="0" w:color="auto"/>
            </w:tcBorders>
            <w:shd w:val="clear" w:color="auto" w:fill="auto"/>
            <w:hideMark/>
          </w:tcPr>
          <w:p w:rsidR="000152DE" w:rsidRPr="008D11BB" w:rsidRDefault="000152DE" w:rsidP="00C84C16">
            <w:pPr>
              <w:jc w:val="both"/>
              <w:rPr>
                <w:rFonts w:ascii="Arial" w:hAnsi="Arial" w:cs="Arial"/>
                <w:sz w:val="24"/>
                <w:szCs w:val="28"/>
              </w:rPr>
            </w:pPr>
            <w:r w:rsidRPr="008D11BB">
              <w:rPr>
                <w:rFonts w:ascii="Arial" w:hAnsi="Arial" w:cs="Arial"/>
                <w:sz w:val="24"/>
                <w:szCs w:val="28"/>
              </w:rPr>
              <w:t>Incentive</w:t>
            </w:r>
          </w:p>
        </w:tc>
        <w:tc>
          <w:tcPr>
            <w:tcW w:w="1940" w:type="dxa"/>
            <w:tcBorders>
              <w:top w:val="nil"/>
              <w:left w:val="nil"/>
              <w:bottom w:val="single" w:sz="4" w:space="0" w:color="auto"/>
              <w:right w:val="single" w:sz="4" w:space="0" w:color="auto"/>
            </w:tcBorders>
            <w:shd w:val="clear" w:color="auto" w:fill="auto"/>
            <w:noWrap/>
            <w:vAlign w:val="bottom"/>
            <w:hideMark/>
          </w:tcPr>
          <w:p w:rsidR="000152DE" w:rsidRPr="008D11BB" w:rsidRDefault="000152DE" w:rsidP="00C84C16">
            <w:pPr>
              <w:jc w:val="right"/>
              <w:rPr>
                <w:rFonts w:ascii="Arial" w:hAnsi="Arial" w:cs="Arial"/>
                <w:sz w:val="24"/>
                <w:szCs w:val="28"/>
              </w:rPr>
            </w:pPr>
            <w:r w:rsidRPr="008D11BB">
              <w:rPr>
                <w:rFonts w:ascii="Arial" w:hAnsi="Arial" w:cs="Arial"/>
                <w:sz w:val="24"/>
                <w:szCs w:val="28"/>
              </w:rPr>
              <w:t>6.25</w:t>
            </w:r>
          </w:p>
        </w:tc>
        <w:tc>
          <w:tcPr>
            <w:tcW w:w="238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6.32</w:t>
            </w:r>
          </w:p>
        </w:tc>
        <w:tc>
          <w:tcPr>
            <w:tcW w:w="194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12.65</w:t>
            </w:r>
          </w:p>
        </w:tc>
      </w:tr>
      <w:tr w:rsidR="000152DE" w:rsidRPr="008D11BB" w:rsidTr="00C84C16">
        <w:trPr>
          <w:trHeight w:val="215"/>
        </w:trPr>
        <w:tc>
          <w:tcPr>
            <w:tcW w:w="3613" w:type="dxa"/>
            <w:tcBorders>
              <w:top w:val="nil"/>
              <w:left w:val="single" w:sz="4" w:space="0" w:color="auto"/>
              <w:bottom w:val="single" w:sz="4" w:space="0" w:color="auto"/>
              <w:right w:val="single" w:sz="4" w:space="0" w:color="auto"/>
            </w:tcBorders>
            <w:shd w:val="clear" w:color="auto" w:fill="auto"/>
            <w:hideMark/>
          </w:tcPr>
          <w:p w:rsidR="000152DE" w:rsidRPr="008D11BB" w:rsidRDefault="000152DE" w:rsidP="00C84C16">
            <w:pPr>
              <w:jc w:val="both"/>
              <w:rPr>
                <w:rFonts w:ascii="Arial" w:hAnsi="Arial" w:cs="Arial"/>
                <w:sz w:val="24"/>
                <w:szCs w:val="28"/>
              </w:rPr>
            </w:pPr>
            <w:r w:rsidRPr="008D11BB">
              <w:rPr>
                <w:rFonts w:ascii="Arial" w:hAnsi="Arial" w:cs="Arial"/>
                <w:sz w:val="24"/>
                <w:szCs w:val="28"/>
              </w:rPr>
              <w:t>UI Charges</w:t>
            </w:r>
          </w:p>
        </w:tc>
        <w:tc>
          <w:tcPr>
            <w:tcW w:w="194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0</w:t>
            </w:r>
          </w:p>
        </w:tc>
        <w:tc>
          <w:tcPr>
            <w:tcW w:w="238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2.53</w:t>
            </w:r>
          </w:p>
        </w:tc>
        <w:tc>
          <w:tcPr>
            <w:tcW w:w="194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5.05</w:t>
            </w:r>
          </w:p>
        </w:tc>
      </w:tr>
      <w:tr w:rsidR="000152DE" w:rsidRPr="008D11BB" w:rsidTr="00C84C16">
        <w:trPr>
          <w:trHeight w:val="98"/>
        </w:trPr>
        <w:tc>
          <w:tcPr>
            <w:tcW w:w="3613" w:type="dxa"/>
            <w:tcBorders>
              <w:top w:val="nil"/>
              <w:left w:val="single" w:sz="4" w:space="0" w:color="auto"/>
              <w:bottom w:val="single" w:sz="4" w:space="0" w:color="auto"/>
              <w:right w:val="single" w:sz="4" w:space="0" w:color="auto"/>
            </w:tcBorders>
            <w:shd w:val="clear" w:color="auto" w:fill="auto"/>
            <w:noWrap/>
            <w:vAlign w:val="bottom"/>
            <w:hideMark/>
          </w:tcPr>
          <w:p w:rsidR="000152DE" w:rsidRPr="008D11BB" w:rsidRDefault="000152DE" w:rsidP="00C84C16">
            <w:pPr>
              <w:rPr>
                <w:rFonts w:ascii="Arial" w:hAnsi="Arial" w:cs="Arial"/>
                <w:sz w:val="24"/>
                <w:szCs w:val="28"/>
              </w:rPr>
            </w:pPr>
            <w:r w:rsidRPr="008D11BB">
              <w:rPr>
                <w:rFonts w:ascii="Arial" w:hAnsi="Arial" w:cs="Arial"/>
                <w:sz w:val="24"/>
                <w:szCs w:val="28"/>
              </w:rPr>
              <w:t>SLDC charges</w:t>
            </w:r>
          </w:p>
        </w:tc>
        <w:tc>
          <w:tcPr>
            <w:tcW w:w="194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0.38</w:t>
            </w:r>
          </w:p>
        </w:tc>
        <w:tc>
          <w:tcPr>
            <w:tcW w:w="238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0.21</w:t>
            </w:r>
          </w:p>
        </w:tc>
        <w:tc>
          <w:tcPr>
            <w:tcW w:w="194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0.41</w:t>
            </w:r>
          </w:p>
        </w:tc>
      </w:tr>
      <w:tr w:rsidR="000152DE" w:rsidRPr="008D11BB" w:rsidTr="00C84C16">
        <w:trPr>
          <w:trHeight w:val="80"/>
        </w:trPr>
        <w:tc>
          <w:tcPr>
            <w:tcW w:w="3613" w:type="dxa"/>
            <w:tcBorders>
              <w:top w:val="nil"/>
              <w:left w:val="single" w:sz="4" w:space="0" w:color="auto"/>
              <w:bottom w:val="single" w:sz="4" w:space="0" w:color="auto"/>
              <w:right w:val="single" w:sz="4" w:space="0" w:color="auto"/>
            </w:tcBorders>
            <w:shd w:val="clear" w:color="auto" w:fill="auto"/>
            <w:hideMark/>
          </w:tcPr>
          <w:p w:rsidR="000152DE" w:rsidRPr="008D11BB" w:rsidRDefault="000152DE" w:rsidP="00C84C16">
            <w:pPr>
              <w:jc w:val="both"/>
              <w:rPr>
                <w:rFonts w:ascii="Arial" w:hAnsi="Arial" w:cs="Arial"/>
                <w:b/>
                <w:bCs/>
                <w:color w:val="000000"/>
                <w:sz w:val="24"/>
                <w:szCs w:val="28"/>
              </w:rPr>
            </w:pPr>
            <w:r w:rsidRPr="008D11BB">
              <w:rPr>
                <w:rFonts w:ascii="Arial" w:hAnsi="Arial" w:cs="Arial"/>
                <w:b/>
                <w:bCs/>
                <w:color w:val="000000"/>
                <w:sz w:val="24"/>
                <w:szCs w:val="28"/>
              </w:rPr>
              <w:t>Total</w:t>
            </w:r>
          </w:p>
        </w:tc>
        <w:tc>
          <w:tcPr>
            <w:tcW w:w="194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b/>
                <w:bCs/>
                <w:color w:val="000000"/>
                <w:sz w:val="24"/>
                <w:szCs w:val="28"/>
              </w:rPr>
            </w:pPr>
            <w:r w:rsidRPr="008D11BB">
              <w:rPr>
                <w:rFonts w:ascii="Arial" w:hAnsi="Arial" w:cs="Arial"/>
                <w:b/>
                <w:bCs/>
                <w:color w:val="000000"/>
                <w:sz w:val="24"/>
                <w:szCs w:val="28"/>
              </w:rPr>
              <w:t>14.33</w:t>
            </w:r>
          </w:p>
        </w:tc>
        <w:tc>
          <w:tcPr>
            <w:tcW w:w="238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b/>
                <w:bCs/>
                <w:color w:val="000000"/>
                <w:sz w:val="24"/>
                <w:szCs w:val="28"/>
              </w:rPr>
            </w:pPr>
            <w:r w:rsidRPr="008D11BB">
              <w:rPr>
                <w:rFonts w:ascii="Arial" w:hAnsi="Arial" w:cs="Arial"/>
                <w:b/>
                <w:bCs/>
                <w:color w:val="000000"/>
                <w:sz w:val="24"/>
                <w:szCs w:val="28"/>
              </w:rPr>
              <w:t>13.11</w:t>
            </w:r>
          </w:p>
        </w:tc>
        <w:tc>
          <w:tcPr>
            <w:tcW w:w="194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b/>
                <w:bCs/>
                <w:color w:val="000000"/>
                <w:sz w:val="24"/>
                <w:szCs w:val="28"/>
              </w:rPr>
            </w:pPr>
            <w:r w:rsidRPr="008D11BB">
              <w:rPr>
                <w:rFonts w:ascii="Arial" w:hAnsi="Arial" w:cs="Arial"/>
                <w:b/>
                <w:bCs/>
                <w:color w:val="000000"/>
                <w:sz w:val="24"/>
                <w:szCs w:val="28"/>
              </w:rPr>
              <w:t>26.23</w:t>
            </w:r>
          </w:p>
        </w:tc>
      </w:tr>
      <w:tr w:rsidR="000152DE" w:rsidRPr="008D11BB" w:rsidTr="00C84C16">
        <w:trPr>
          <w:trHeight w:val="80"/>
        </w:trPr>
        <w:tc>
          <w:tcPr>
            <w:tcW w:w="3613" w:type="dxa"/>
            <w:tcBorders>
              <w:top w:val="nil"/>
              <w:left w:val="single" w:sz="4" w:space="0" w:color="auto"/>
              <w:bottom w:val="single" w:sz="4" w:space="0" w:color="auto"/>
              <w:right w:val="single" w:sz="4" w:space="0" w:color="auto"/>
            </w:tcBorders>
            <w:shd w:val="clear" w:color="auto" w:fill="auto"/>
            <w:hideMark/>
          </w:tcPr>
          <w:p w:rsidR="000152DE" w:rsidRPr="008D11BB" w:rsidRDefault="000152DE" w:rsidP="00C84C16">
            <w:pPr>
              <w:jc w:val="both"/>
              <w:rPr>
                <w:rFonts w:ascii="Arial" w:hAnsi="Arial" w:cs="Arial"/>
                <w:color w:val="000000"/>
                <w:sz w:val="24"/>
                <w:szCs w:val="28"/>
              </w:rPr>
            </w:pPr>
            <w:r w:rsidRPr="008D11BB">
              <w:rPr>
                <w:rFonts w:ascii="Arial" w:hAnsi="Arial" w:cs="Arial"/>
                <w:color w:val="000000"/>
                <w:sz w:val="24"/>
                <w:szCs w:val="28"/>
              </w:rPr>
              <w:t>ESO</w:t>
            </w:r>
          </w:p>
        </w:tc>
        <w:tc>
          <w:tcPr>
            <w:tcW w:w="194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 </w:t>
            </w:r>
          </w:p>
        </w:tc>
        <w:tc>
          <w:tcPr>
            <w:tcW w:w="238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sz w:val="24"/>
                <w:szCs w:val="28"/>
              </w:rPr>
            </w:pPr>
            <w:r w:rsidRPr="008D11BB">
              <w:rPr>
                <w:rFonts w:ascii="Arial" w:hAnsi="Arial" w:cs="Arial"/>
                <w:sz w:val="24"/>
                <w:szCs w:val="28"/>
              </w:rPr>
              <w:t>1663.43</w:t>
            </w:r>
          </w:p>
        </w:tc>
        <w:tc>
          <w:tcPr>
            <w:tcW w:w="1940" w:type="dxa"/>
            <w:tcBorders>
              <w:top w:val="nil"/>
              <w:left w:val="nil"/>
              <w:bottom w:val="single" w:sz="4" w:space="0" w:color="auto"/>
              <w:right w:val="single" w:sz="4" w:space="0" w:color="auto"/>
            </w:tcBorders>
            <w:shd w:val="clear" w:color="auto" w:fill="auto"/>
            <w:vAlign w:val="bottom"/>
            <w:hideMark/>
          </w:tcPr>
          <w:p w:rsidR="000152DE" w:rsidRPr="008D11BB" w:rsidRDefault="000152DE" w:rsidP="00C84C16">
            <w:pPr>
              <w:jc w:val="right"/>
              <w:rPr>
                <w:rFonts w:ascii="Arial" w:hAnsi="Arial" w:cs="Arial"/>
                <w:color w:val="000000"/>
                <w:sz w:val="24"/>
                <w:szCs w:val="28"/>
              </w:rPr>
            </w:pPr>
            <w:r w:rsidRPr="008D11BB">
              <w:rPr>
                <w:rFonts w:ascii="Arial" w:hAnsi="Arial" w:cs="Arial"/>
                <w:color w:val="000000"/>
                <w:sz w:val="24"/>
                <w:szCs w:val="28"/>
              </w:rPr>
              <w:t>3150.4</w:t>
            </w:r>
            <w:r w:rsidR="00530EDB">
              <w:rPr>
                <w:rFonts w:ascii="Arial" w:hAnsi="Arial" w:cs="Arial"/>
                <w:color w:val="000000"/>
                <w:sz w:val="24"/>
                <w:szCs w:val="28"/>
              </w:rPr>
              <w:t>0</w:t>
            </w:r>
          </w:p>
        </w:tc>
      </w:tr>
      <w:tr w:rsidR="000152DE" w:rsidRPr="008D11BB" w:rsidTr="00C84C16">
        <w:trPr>
          <w:trHeight w:val="152"/>
        </w:trPr>
        <w:tc>
          <w:tcPr>
            <w:tcW w:w="3613" w:type="dxa"/>
            <w:tcBorders>
              <w:top w:val="nil"/>
              <w:left w:val="single" w:sz="4" w:space="0" w:color="auto"/>
              <w:bottom w:val="single" w:sz="4" w:space="0" w:color="auto"/>
              <w:right w:val="single" w:sz="4" w:space="0" w:color="auto"/>
            </w:tcBorders>
            <w:shd w:val="clear" w:color="auto" w:fill="auto"/>
            <w:hideMark/>
          </w:tcPr>
          <w:p w:rsidR="000152DE" w:rsidRPr="008D11BB" w:rsidRDefault="000152DE" w:rsidP="00C84C16">
            <w:pPr>
              <w:jc w:val="both"/>
              <w:rPr>
                <w:rFonts w:ascii="Arial" w:hAnsi="Arial" w:cs="Arial"/>
                <w:color w:val="000000"/>
                <w:sz w:val="24"/>
                <w:szCs w:val="28"/>
              </w:rPr>
            </w:pPr>
            <w:r w:rsidRPr="008D11BB">
              <w:rPr>
                <w:rFonts w:ascii="Arial" w:hAnsi="Arial" w:cs="Arial"/>
                <w:color w:val="000000"/>
                <w:sz w:val="24"/>
                <w:szCs w:val="28"/>
              </w:rPr>
              <w:t>Per Unit Cost of TTPS (P/kWh)</w:t>
            </w:r>
          </w:p>
        </w:tc>
        <w:tc>
          <w:tcPr>
            <w:tcW w:w="1940" w:type="dxa"/>
            <w:tcBorders>
              <w:top w:val="nil"/>
              <w:left w:val="nil"/>
              <w:bottom w:val="single" w:sz="4" w:space="0" w:color="auto"/>
              <w:right w:val="single" w:sz="4" w:space="0" w:color="auto"/>
            </w:tcBorders>
            <w:shd w:val="clear" w:color="auto" w:fill="auto"/>
            <w:vAlign w:val="center"/>
            <w:hideMark/>
          </w:tcPr>
          <w:p w:rsidR="000152DE" w:rsidRPr="008D11BB" w:rsidRDefault="000152DE" w:rsidP="00C84C16">
            <w:pPr>
              <w:jc w:val="center"/>
              <w:rPr>
                <w:rFonts w:ascii="Arial" w:hAnsi="Arial" w:cs="Arial"/>
                <w:b/>
                <w:bCs/>
                <w:color w:val="000000"/>
                <w:sz w:val="24"/>
                <w:szCs w:val="28"/>
              </w:rPr>
            </w:pPr>
            <w:r w:rsidRPr="008D11BB">
              <w:rPr>
                <w:rFonts w:ascii="Arial" w:hAnsi="Arial" w:cs="Arial"/>
                <w:b/>
                <w:bCs/>
                <w:color w:val="000000"/>
                <w:sz w:val="24"/>
                <w:szCs w:val="28"/>
              </w:rPr>
              <w:t> </w:t>
            </w:r>
          </w:p>
        </w:tc>
        <w:tc>
          <w:tcPr>
            <w:tcW w:w="2380" w:type="dxa"/>
            <w:tcBorders>
              <w:top w:val="nil"/>
              <w:left w:val="nil"/>
              <w:bottom w:val="single" w:sz="4" w:space="0" w:color="auto"/>
              <w:right w:val="single" w:sz="4" w:space="0" w:color="auto"/>
            </w:tcBorders>
            <w:shd w:val="clear" w:color="auto" w:fill="auto"/>
            <w:vAlign w:val="center"/>
            <w:hideMark/>
          </w:tcPr>
          <w:p w:rsidR="000152DE" w:rsidRPr="008D11BB" w:rsidRDefault="000152DE" w:rsidP="00C84C16">
            <w:pPr>
              <w:jc w:val="center"/>
              <w:rPr>
                <w:rFonts w:ascii="Arial" w:hAnsi="Arial" w:cs="Arial"/>
                <w:b/>
                <w:bCs/>
                <w:color w:val="000000"/>
                <w:sz w:val="24"/>
                <w:szCs w:val="28"/>
              </w:rPr>
            </w:pPr>
            <w:r w:rsidRPr="008D11BB">
              <w:rPr>
                <w:rFonts w:ascii="Arial" w:hAnsi="Arial" w:cs="Arial"/>
                <w:b/>
                <w:bCs/>
                <w:color w:val="000000"/>
                <w:sz w:val="24"/>
                <w:szCs w:val="28"/>
              </w:rPr>
              <w:t> </w:t>
            </w:r>
          </w:p>
        </w:tc>
        <w:tc>
          <w:tcPr>
            <w:tcW w:w="1940" w:type="dxa"/>
            <w:tcBorders>
              <w:top w:val="nil"/>
              <w:left w:val="nil"/>
              <w:bottom w:val="single" w:sz="4" w:space="0" w:color="auto"/>
              <w:right w:val="single" w:sz="4" w:space="0" w:color="auto"/>
            </w:tcBorders>
            <w:shd w:val="clear" w:color="auto" w:fill="auto"/>
            <w:vAlign w:val="center"/>
            <w:hideMark/>
          </w:tcPr>
          <w:p w:rsidR="000152DE" w:rsidRPr="008D11BB" w:rsidRDefault="000152DE" w:rsidP="00F13B9E">
            <w:pPr>
              <w:jc w:val="right"/>
              <w:rPr>
                <w:rFonts w:ascii="Arial" w:hAnsi="Arial" w:cs="Arial"/>
                <w:b/>
                <w:bCs/>
                <w:color w:val="000000"/>
                <w:sz w:val="24"/>
                <w:szCs w:val="28"/>
              </w:rPr>
            </w:pPr>
            <w:r w:rsidRPr="008D11BB">
              <w:rPr>
                <w:rFonts w:ascii="Arial" w:hAnsi="Arial" w:cs="Arial"/>
                <w:b/>
                <w:bCs/>
                <w:color w:val="000000"/>
                <w:sz w:val="24"/>
                <w:szCs w:val="28"/>
              </w:rPr>
              <w:t>8.3</w:t>
            </w:r>
            <w:r w:rsidR="00F13B9E">
              <w:rPr>
                <w:rFonts w:ascii="Arial" w:hAnsi="Arial" w:cs="Arial"/>
                <w:b/>
                <w:bCs/>
                <w:color w:val="000000"/>
                <w:sz w:val="24"/>
                <w:szCs w:val="28"/>
              </w:rPr>
              <w:t>3</w:t>
            </w:r>
          </w:p>
        </w:tc>
      </w:tr>
    </w:tbl>
    <w:p w:rsidR="000152DE" w:rsidRDefault="000152DE" w:rsidP="000152DE">
      <w:pPr>
        <w:spacing w:line="360" w:lineRule="auto"/>
        <w:ind w:left="360"/>
        <w:jc w:val="both"/>
        <w:rPr>
          <w:rFonts w:ascii="Arial" w:hAnsi="Arial" w:cs="Arial"/>
          <w:color w:val="000000"/>
          <w:sz w:val="22"/>
          <w:szCs w:val="22"/>
          <w:lang w:val="en-GB"/>
        </w:rPr>
      </w:pPr>
    </w:p>
    <w:p w:rsidR="000152DE" w:rsidRPr="0091531A" w:rsidRDefault="000152DE" w:rsidP="000152DE">
      <w:pPr>
        <w:spacing w:line="360" w:lineRule="auto"/>
        <w:ind w:left="360"/>
        <w:jc w:val="both"/>
        <w:rPr>
          <w:rFonts w:ascii="Arial" w:hAnsi="Arial" w:cs="Arial"/>
          <w:sz w:val="22"/>
          <w:szCs w:val="22"/>
          <w:lang w:val="en-GB"/>
        </w:rPr>
      </w:pPr>
      <w:r>
        <w:rPr>
          <w:rFonts w:ascii="Arial" w:hAnsi="Arial" w:cs="Arial"/>
          <w:color w:val="000000"/>
          <w:sz w:val="22"/>
          <w:szCs w:val="22"/>
          <w:lang w:val="en-GB"/>
        </w:rPr>
        <w:t xml:space="preserve">It is further submitted that since the tariff for </w:t>
      </w:r>
      <w:r w:rsidR="003964A7">
        <w:rPr>
          <w:rFonts w:ascii="Arial" w:hAnsi="Arial" w:cs="Arial"/>
          <w:color w:val="000000"/>
          <w:sz w:val="22"/>
          <w:szCs w:val="22"/>
          <w:lang w:val="en-GB"/>
        </w:rPr>
        <w:t xml:space="preserve">the </w:t>
      </w:r>
      <w:r w:rsidR="00530EDB">
        <w:rPr>
          <w:rFonts w:ascii="Arial" w:hAnsi="Arial" w:cs="Arial"/>
          <w:color w:val="000000"/>
          <w:sz w:val="22"/>
          <w:szCs w:val="22"/>
          <w:lang w:val="en-GB"/>
        </w:rPr>
        <w:t>Control Period</w:t>
      </w:r>
      <w:r w:rsidR="003964A7">
        <w:rPr>
          <w:rFonts w:ascii="Arial" w:hAnsi="Arial" w:cs="Arial"/>
          <w:color w:val="000000"/>
          <w:sz w:val="22"/>
          <w:szCs w:val="22"/>
          <w:lang w:val="en-GB"/>
        </w:rPr>
        <w:t>,</w:t>
      </w:r>
      <w:r>
        <w:rPr>
          <w:rFonts w:ascii="Arial" w:hAnsi="Arial" w:cs="Arial"/>
          <w:color w:val="000000"/>
          <w:sz w:val="22"/>
          <w:szCs w:val="22"/>
          <w:lang w:val="en-GB"/>
        </w:rPr>
        <w:t xml:space="preserve">2014-19 is yet to be finalised by CERC, NTPC is following the CERC </w:t>
      </w:r>
      <w:r w:rsidR="00530EDB">
        <w:rPr>
          <w:rFonts w:ascii="Arial" w:hAnsi="Arial" w:cs="Arial"/>
          <w:color w:val="000000"/>
          <w:sz w:val="22"/>
          <w:szCs w:val="22"/>
          <w:lang w:val="en-GB"/>
        </w:rPr>
        <w:t>(Terms and Conditions of Tariff)</w:t>
      </w:r>
      <w:r>
        <w:rPr>
          <w:rFonts w:ascii="Arial" w:hAnsi="Arial" w:cs="Arial"/>
          <w:color w:val="000000"/>
          <w:sz w:val="22"/>
          <w:szCs w:val="22"/>
          <w:lang w:val="en-GB"/>
        </w:rPr>
        <w:t xml:space="preserve"> Regulation</w:t>
      </w:r>
      <w:r w:rsidR="00530EDB">
        <w:rPr>
          <w:rFonts w:ascii="Arial" w:hAnsi="Arial" w:cs="Arial"/>
          <w:color w:val="000000"/>
          <w:sz w:val="22"/>
          <w:szCs w:val="22"/>
          <w:lang w:val="en-GB"/>
        </w:rPr>
        <w:t xml:space="preserve">s, 2009 </w:t>
      </w:r>
      <w:r>
        <w:rPr>
          <w:rFonts w:ascii="Arial" w:hAnsi="Arial" w:cs="Arial"/>
          <w:color w:val="000000"/>
          <w:sz w:val="22"/>
          <w:szCs w:val="22"/>
          <w:lang w:val="en-GB"/>
        </w:rPr>
        <w:t>and is</w:t>
      </w:r>
      <w:r w:rsidRPr="0051382A">
        <w:rPr>
          <w:rFonts w:ascii="Arial" w:hAnsi="Arial" w:cs="Arial"/>
          <w:color w:val="000000"/>
          <w:sz w:val="22"/>
          <w:szCs w:val="22"/>
          <w:lang w:val="en-GB"/>
        </w:rPr>
        <w:t xml:space="preserve"> not claiming any Income Tax </w:t>
      </w:r>
      <w:r w:rsidR="003964A7">
        <w:rPr>
          <w:rFonts w:ascii="Arial" w:hAnsi="Arial" w:cs="Arial"/>
          <w:color w:val="000000"/>
          <w:sz w:val="22"/>
          <w:szCs w:val="22"/>
          <w:lang w:val="en-GB"/>
        </w:rPr>
        <w:t>R</w:t>
      </w:r>
      <w:r w:rsidRPr="0051382A">
        <w:rPr>
          <w:rFonts w:ascii="Arial" w:hAnsi="Arial" w:cs="Arial"/>
          <w:color w:val="000000"/>
          <w:sz w:val="22"/>
          <w:szCs w:val="22"/>
          <w:lang w:val="en-GB"/>
        </w:rPr>
        <w:t>eimbursement in its current bills. It is submitted that, as per the n</w:t>
      </w:r>
      <w:r>
        <w:rPr>
          <w:rFonts w:ascii="Arial" w:hAnsi="Arial" w:cs="Arial"/>
          <w:color w:val="000000"/>
          <w:sz w:val="22"/>
          <w:szCs w:val="22"/>
          <w:lang w:val="en-GB"/>
        </w:rPr>
        <w:t>ew CERC Tariff Regulations, 2014</w:t>
      </w:r>
      <w:r w:rsidR="003964A7">
        <w:rPr>
          <w:rFonts w:ascii="Arial" w:hAnsi="Arial" w:cs="Arial"/>
          <w:color w:val="000000"/>
          <w:sz w:val="22"/>
          <w:szCs w:val="22"/>
          <w:lang w:val="en-GB"/>
        </w:rPr>
        <w:t>, the Income Tax C</w:t>
      </w:r>
      <w:r w:rsidRPr="0051382A">
        <w:rPr>
          <w:rFonts w:ascii="Arial" w:hAnsi="Arial" w:cs="Arial"/>
          <w:color w:val="000000"/>
          <w:sz w:val="22"/>
          <w:szCs w:val="22"/>
          <w:lang w:val="en-GB"/>
        </w:rPr>
        <w:t xml:space="preserve">omponent is to be included in Pre-Tax Return on Equity (RoE) @ 23.41% instead of RoE @ 15.50% post-tax. </w:t>
      </w:r>
      <w:r w:rsidRPr="0091531A">
        <w:rPr>
          <w:rFonts w:ascii="Arial" w:hAnsi="Arial" w:cs="Arial"/>
          <w:sz w:val="22"/>
          <w:szCs w:val="22"/>
          <w:lang w:val="en-GB"/>
        </w:rPr>
        <w:t>GRIDCO has projected the Annual Fixed Charge for FY 2016-17 in line with the submission of NTPC</w:t>
      </w:r>
      <w:r w:rsidR="00530EDB">
        <w:rPr>
          <w:rFonts w:ascii="Arial" w:hAnsi="Arial" w:cs="Arial"/>
          <w:sz w:val="22"/>
          <w:szCs w:val="22"/>
          <w:lang w:val="en-GB"/>
        </w:rPr>
        <w:t>-TTPS</w:t>
      </w:r>
      <w:r w:rsidRPr="0091531A">
        <w:rPr>
          <w:rFonts w:ascii="Arial" w:hAnsi="Arial" w:cs="Arial"/>
          <w:sz w:val="22"/>
          <w:szCs w:val="22"/>
          <w:lang w:val="en-GB"/>
        </w:rPr>
        <w:t xml:space="preserve"> in its </w:t>
      </w:r>
      <w:r w:rsidR="00530EDB">
        <w:rPr>
          <w:rFonts w:ascii="Arial" w:hAnsi="Arial" w:cs="Arial"/>
          <w:sz w:val="22"/>
          <w:szCs w:val="22"/>
          <w:lang w:val="en-GB"/>
        </w:rPr>
        <w:t>T</w:t>
      </w:r>
      <w:r w:rsidRPr="0091531A">
        <w:rPr>
          <w:rFonts w:ascii="Arial" w:hAnsi="Arial" w:cs="Arial"/>
          <w:sz w:val="22"/>
          <w:szCs w:val="22"/>
          <w:lang w:val="en-GB"/>
        </w:rPr>
        <w:t xml:space="preserve">ariff Petition for the </w:t>
      </w:r>
      <w:r w:rsidR="00530EDB">
        <w:rPr>
          <w:rFonts w:ascii="Arial" w:hAnsi="Arial" w:cs="Arial"/>
          <w:sz w:val="22"/>
          <w:szCs w:val="22"/>
          <w:lang w:val="en-GB"/>
        </w:rPr>
        <w:t>Control P</w:t>
      </w:r>
      <w:r w:rsidRPr="0091531A">
        <w:rPr>
          <w:rFonts w:ascii="Arial" w:hAnsi="Arial" w:cs="Arial"/>
          <w:sz w:val="22"/>
          <w:szCs w:val="22"/>
          <w:lang w:val="en-GB"/>
        </w:rPr>
        <w:t xml:space="preserve">eriod 2014 to 2019. </w:t>
      </w:r>
    </w:p>
    <w:p w:rsidR="000152DE" w:rsidRPr="00723445" w:rsidRDefault="000152DE" w:rsidP="000152DE">
      <w:pPr>
        <w:ind w:left="720"/>
        <w:jc w:val="both"/>
        <w:rPr>
          <w:rFonts w:ascii="Arial" w:hAnsi="Arial" w:cs="Arial"/>
          <w:color w:val="FF0000"/>
          <w:sz w:val="18"/>
          <w:szCs w:val="22"/>
          <w:lang w:val="en-GB"/>
        </w:rPr>
      </w:pPr>
    </w:p>
    <w:p w:rsidR="008E2519" w:rsidRDefault="00530EDB" w:rsidP="000152DE">
      <w:pPr>
        <w:spacing w:line="360" w:lineRule="auto"/>
        <w:ind w:left="360"/>
        <w:jc w:val="both"/>
        <w:rPr>
          <w:rFonts w:ascii="Arial" w:hAnsi="Arial" w:cs="Arial"/>
          <w:b/>
          <w:bCs/>
          <w:color w:val="000000"/>
          <w:sz w:val="22"/>
          <w:szCs w:val="22"/>
          <w:lang w:val="en-GB"/>
        </w:rPr>
      </w:pPr>
      <w:r>
        <w:rPr>
          <w:rFonts w:ascii="Arial" w:hAnsi="Arial" w:cs="Arial"/>
          <w:color w:val="000000"/>
          <w:sz w:val="22"/>
          <w:szCs w:val="22"/>
          <w:lang w:val="en-GB"/>
        </w:rPr>
        <w:t xml:space="preserve">Based </w:t>
      </w:r>
      <w:r w:rsidR="003964A7">
        <w:rPr>
          <w:rFonts w:ascii="Arial" w:hAnsi="Arial" w:cs="Arial"/>
          <w:color w:val="000000"/>
          <w:sz w:val="22"/>
          <w:szCs w:val="22"/>
          <w:lang w:val="en-GB"/>
        </w:rPr>
        <w:t xml:space="preserve">on </w:t>
      </w:r>
      <w:r>
        <w:rPr>
          <w:rFonts w:ascii="Arial" w:hAnsi="Arial" w:cs="Arial"/>
          <w:color w:val="000000"/>
          <w:sz w:val="22"/>
          <w:szCs w:val="22"/>
          <w:lang w:val="en-GB"/>
        </w:rPr>
        <w:t>the above</w:t>
      </w:r>
      <w:r w:rsidR="003964A7">
        <w:rPr>
          <w:rFonts w:ascii="Arial" w:hAnsi="Arial" w:cs="Arial"/>
          <w:color w:val="000000"/>
          <w:sz w:val="22"/>
          <w:szCs w:val="22"/>
          <w:lang w:val="en-GB"/>
        </w:rPr>
        <w:t>,</w:t>
      </w:r>
      <w:r>
        <w:rPr>
          <w:rFonts w:ascii="Arial" w:hAnsi="Arial" w:cs="Arial"/>
          <w:color w:val="000000"/>
          <w:sz w:val="22"/>
          <w:szCs w:val="22"/>
          <w:lang w:val="en-GB"/>
        </w:rPr>
        <w:t xml:space="preserve"> t</w:t>
      </w:r>
      <w:r w:rsidR="000152DE" w:rsidRPr="0051382A">
        <w:rPr>
          <w:rFonts w:ascii="Arial" w:hAnsi="Arial" w:cs="Arial"/>
          <w:color w:val="000000"/>
          <w:sz w:val="22"/>
          <w:szCs w:val="22"/>
          <w:lang w:val="en-GB"/>
        </w:rPr>
        <w:t xml:space="preserve">he total </w:t>
      </w:r>
      <w:r w:rsidRPr="0051382A">
        <w:rPr>
          <w:rFonts w:ascii="Arial" w:hAnsi="Arial" w:cs="Arial"/>
          <w:color w:val="000000"/>
          <w:sz w:val="22"/>
          <w:szCs w:val="22"/>
          <w:lang w:val="en-GB"/>
        </w:rPr>
        <w:t xml:space="preserve">Projected Power Procurement Cost </w:t>
      </w:r>
      <w:r w:rsidR="000152DE" w:rsidRPr="0051382A">
        <w:rPr>
          <w:rFonts w:ascii="Arial" w:hAnsi="Arial" w:cs="Arial"/>
          <w:color w:val="000000"/>
          <w:sz w:val="22"/>
          <w:szCs w:val="22"/>
          <w:lang w:val="en-GB"/>
        </w:rPr>
        <w:t xml:space="preserve">from NTPC-TTPS during FY </w:t>
      </w:r>
      <w:r w:rsidR="000152DE">
        <w:rPr>
          <w:rFonts w:ascii="Arial" w:hAnsi="Arial" w:cs="Arial"/>
          <w:color w:val="000000"/>
          <w:sz w:val="22"/>
          <w:szCs w:val="22"/>
          <w:lang w:val="en-GB"/>
        </w:rPr>
        <w:t>2016-17</w:t>
      </w:r>
      <w:r w:rsidR="000152DE" w:rsidRPr="0051382A">
        <w:rPr>
          <w:rFonts w:ascii="Arial" w:hAnsi="Arial" w:cs="Arial"/>
          <w:color w:val="000000"/>
          <w:sz w:val="22"/>
          <w:szCs w:val="22"/>
          <w:lang w:val="en-GB"/>
        </w:rPr>
        <w:t xml:space="preserve"> is estimated at </w:t>
      </w:r>
      <w:r w:rsidR="00342087" w:rsidRPr="00E3036B">
        <w:rPr>
          <w:rFonts w:ascii="Arial" w:hAnsi="Arial" w:cs="Arial"/>
          <w:b/>
          <w:bCs/>
          <w:sz w:val="22"/>
          <w:szCs w:val="22"/>
          <w:lang w:val="en-GB"/>
        </w:rPr>
        <w:t>Rs.</w:t>
      </w:r>
      <w:r w:rsidR="00F13B9E">
        <w:rPr>
          <w:rFonts w:ascii="Arial" w:hAnsi="Arial" w:cs="Arial"/>
          <w:b/>
          <w:bCs/>
          <w:sz w:val="22"/>
          <w:szCs w:val="22"/>
          <w:lang w:val="en-GB"/>
        </w:rPr>
        <w:t>962.49</w:t>
      </w:r>
      <w:r w:rsidR="00342087" w:rsidRPr="00E3036B">
        <w:rPr>
          <w:rFonts w:ascii="Arial" w:hAnsi="Arial" w:cs="Arial"/>
          <w:b/>
          <w:bCs/>
          <w:sz w:val="22"/>
          <w:szCs w:val="22"/>
          <w:lang w:val="en-GB"/>
        </w:rPr>
        <w:t xml:space="preserve"> Crore</w:t>
      </w:r>
      <w:r w:rsidR="000152DE" w:rsidRPr="0051382A">
        <w:rPr>
          <w:rFonts w:ascii="Arial" w:hAnsi="Arial" w:cs="Arial"/>
          <w:color w:val="000000"/>
          <w:sz w:val="22"/>
          <w:szCs w:val="22"/>
          <w:lang w:val="en-GB"/>
        </w:rPr>
        <w:t xml:space="preserve">at an estimated price of </w:t>
      </w:r>
      <w:r w:rsidR="00F13B9E">
        <w:rPr>
          <w:rFonts w:ascii="Arial" w:hAnsi="Arial" w:cs="Arial"/>
          <w:b/>
          <w:bCs/>
          <w:sz w:val="22"/>
          <w:szCs w:val="22"/>
          <w:lang w:val="en-GB"/>
        </w:rPr>
        <w:t>305.51</w:t>
      </w:r>
      <w:r w:rsidR="000152DE" w:rsidRPr="00050626">
        <w:rPr>
          <w:rFonts w:ascii="Arial" w:hAnsi="Arial" w:cs="Arial"/>
          <w:b/>
          <w:bCs/>
          <w:sz w:val="22"/>
          <w:szCs w:val="22"/>
          <w:lang w:val="en-GB"/>
        </w:rPr>
        <w:t xml:space="preserve"> Paise/ Unit</w:t>
      </w:r>
      <w:r w:rsidR="000152DE" w:rsidRPr="0051382A">
        <w:rPr>
          <w:rFonts w:ascii="Arial" w:hAnsi="Arial" w:cs="Arial"/>
          <w:color w:val="000000"/>
          <w:sz w:val="22"/>
          <w:szCs w:val="22"/>
          <w:lang w:val="en-GB"/>
        </w:rPr>
        <w:t xml:space="preserve"> which is shown below:</w:t>
      </w:r>
    </w:p>
    <w:p w:rsidR="000152DE" w:rsidRDefault="000152DE" w:rsidP="000152DE">
      <w:pPr>
        <w:spacing w:line="360" w:lineRule="auto"/>
        <w:ind w:left="360"/>
        <w:jc w:val="both"/>
        <w:rPr>
          <w:rFonts w:ascii="Arial" w:hAnsi="Arial" w:cs="Arial"/>
          <w:b/>
          <w:bCs/>
          <w:color w:val="000000"/>
          <w:sz w:val="22"/>
          <w:szCs w:val="22"/>
          <w:lang w:val="en-GB"/>
        </w:rPr>
      </w:pPr>
    </w:p>
    <w:p w:rsidR="000152DE" w:rsidRPr="0051382A" w:rsidRDefault="000152DE" w:rsidP="000152DE">
      <w:pPr>
        <w:jc w:val="center"/>
        <w:rPr>
          <w:rFonts w:ascii="Arial" w:hAnsi="Arial" w:cs="Arial"/>
          <w:b/>
          <w:bCs/>
          <w:color w:val="000000"/>
          <w:sz w:val="22"/>
          <w:szCs w:val="22"/>
          <w:lang w:val="en-GB"/>
        </w:rPr>
      </w:pPr>
      <w:r w:rsidRPr="0051382A">
        <w:rPr>
          <w:rFonts w:ascii="Arial" w:hAnsi="Arial" w:cs="Arial"/>
          <w:b/>
          <w:bCs/>
          <w:color w:val="000000"/>
          <w:sz w:val="22"/>
          <w:szCs w:val="22"/>
          <w:lang w:val="en-GB"/>
        </w:rPr>
        <w:t>Proposed Power Procureme</w:t>
      </w:r>
      <w:r>
        <w:rPr>
          <w:rFonts w:ascii="Arial" w:hAnsi="Arial" w:cs="Arial"/>
          <w:b/>
          <w:bCs/>
          <w:color w:val="000000"/>
          <w:sz w:val="22"/>
          <w:szCs w:val="22"/>
          <w:lang w:val="en-GB"/>
        </w:rPr>
        <w:t>nt &amp; Cost of TTPS for FY 2016-17</w:t>
      </w:r>
    </w:p>
    <w:tbl>
      <w:tblPr>
        <w:tblW w:w="8100" w:type="dxa"/>
        <w:tblInd w:w="828" w:type="dxa"/>
        <w:tblLook w:val="04A0"/>
      </w:tblPr>
      <w:tblGrid>
        <w:gridCol w:w="7088"/>
        <w:gridCol w:w="1012"/>
      </w:tblGrid>
      <w:tr w:rsidR="00F13B9E" w:rsidRPr="0091531A" w:rsidTr="00E3036B">
        <w:trPr>
          <w:trHeight w:val="484"/>
        </w:trPr>
        <w:tc>
          <w:tcPr>
            <w:tcW w:w="7088"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F13B9E" w:rsidRDefault="00F13B9E" w:rsidP="00C84C16">
            <w:pPr>
              <w:rPr>
                <w:rFonts w:ascii="Arial" w:hAnsi="Arial" w:cs="Arial"/>
                <w:b/>
                <w:bCs/>
                <w:color w:val="000000"/>
                <w:sz w:val="22"/>
                <w:szCs w:val="22"/>
                <w:lang w:val="en-GB"/>
              </w:rPr>
            </w:pPr>
            <w:r w:rsidRPr="0091531A">
              <w:rPr>
                <w:rFonts w:ascii="Arial" w:hAnsi="Arial" w:cs="Arial"/>
                <w:b/>
                <w:bCs/>
                <w:color w:val="000000"/>
                <w:sz w:val="22"/>
                <w:szCs w:val="22"/>
                <w:lang w:val="en-GB"/>
              </w:rPr>
              <w:t xml:space="preserve">Projected Power Procurement from TTPS  in MU (A) </w:t>
            </w:r>
          </w:p>
          <w:p w:rsidR="00F13B9E" w:rsidRPr="0091531A" w:rsidRDefault="00F13B9E" w:rsidP="00C84C16">
            <w:pPr>
              <w:rPr>
                <w:rFonts w:ascii="Arial" w:hAnsi="Arial" w:cs="Arial"/>
                <w:b/>
                <w:bCs/>
                <w:color w:val="000000"/>
                <w:sz w:val="22"/>
                <w:szCs w:val="22"/>
              </w:rPr>
            </w:pPr>
          </w:p>
        </w:tc>
        <w:tc>
          <w:tcPr>
            <w:tcW w:w="1012" w:type="dxa"/>
            <w:tcBorders>
              <w:top w:val="single" w:sz="4" w:space="0" w:color="auto"/>
              <w:left w:val="single" w:sz="4" w:space="0" w:color="auto"/>
              <w:bottom w:val="single" w:sz="4" w:space="0" w:color="auto"/>
              <w:right w:val="single" w:sz="4" w:space="0" w:color="auto"/>
            </w:tcBorders>
            <w:vAlign w:val="bottom"/>
          </w:tcPr>
          <w:p w:rsidR="00F13B9E" w:rsidRDefault="00F13B9E">
            <w:pPr>
              <w:jc w:val="right"/>
              <w:rPr>
                <w:rFonts w:ascii="Arial" w:hAnsi="Arial" w:cs="Arial"/>
                <w:color w:val="000000"/>
                <w:sz w:val="22"/>
                <w:szCs w:val="22"/>
              </w:rPr>
            </w:pPr>
            <w:r>
              <w:rPr>
                <w:rFonts w:ascii="Arial" w:hAnsi="Arial" w:cs="Arial"/>
                <w:color w:val="000000"/>
                <w:sz w:val="22"/>
                <w:szCs w:val="22"/>
              </w:rPr>
              <w:t>3150.40</w:t>
            </w:r>
          </w:p>
        </w:tc>
      </w:tr>
      <w:tr w:rsidR="00F13B9E" w:rsidRPr="0091531A" w:rsidTr="00E3036B">
        <w:trPr>
          <w:trHeight w:val="403"/>
        </w:trPr>
        <w:tc>
          <w:tcPr>
            <w:tcW w:w="7088" w:type="dxa"/>
            <w:tcBorders>
              <w:top w:val="nil"/>
              <w:left w:val="single" w:sz="8" w:space="0" w:color="auto"/>
              <w:bottom w:val="single" w:sz="8" w:space="0" w:color="auto"/>
              <w:right w:val="single" w:sz="4" w:space="0" w:color="auto"/>
            </w:tcBorders>
            <w:shd w:val="clear" w:color="auto" w:fill="auto"/>
            <w:vAlign w:val="bottom"/>
            <w:hideMark/>
          </w:tcPr>
          <w:p w:rsidR="00F13B9E" w:rsidRPr="0091531A" w:rsidRDefault="00F13B9E" w:rsidP="00C84C16">
            <w:pPr>
              <w:rPr>
                <w:rFonts w:ascii="Arial" w:hAnsi="Arial" w:cs="Arial"/>
                <w:color w:val="000000"/>
                <w:sz w:val="22"/>
                <w:szCs w:val="22"/>
              </w:rPr>
            </w:pPr>
            <w:r w:rsidRPr="0091531A">
              <w:rPr>
                <w:rFonts w:ascii="Arial" w:hAnsi="Arial" w:cs="Arial"/>
                <w:color w:val="000000"/>
                <w:sz w:val="22"/>
                <w:szCs w:val="22"/>
                <w:lang w:val="en-GB"/>
              </w:rPr>
              <w:t>Capacity Charge (P/U)</w:t>
            </w:r>
          </w:p>
        </w:tc>
        <w:tc>
          <w:tcPr>
            <w:tcW w:w="1012" w:type="dxa"/>
            <w:tcBorders>
              <w:top w:val="single" w:sz="4" w:space="0" w:color="auto"/>
              <w:left w:val="single" w:sz="4" w:space="0" w:color="auto"/>
              <w:bottom w:val="single" w:sz="4" w:space="0" w:color="auto"/>
              <w:right w:val="single" w:sz="4" w:space="0" w:color="auto"/>
            </w:tcBorders>
            <w:vAlign w:val="bottom"/>
          </w:tcPr>
          <w:p w:rsidR="00F13B9E" w:rsidRDefault="00F13B9E">
            <w:pPr>
              <w:jc w:val="right"/>
              <w:rPr>
                <w:rFonts w:ascii="Arial" w:hAnsi="Arial" w:cs="Arial"/>
                <w:color w:val="000000"/>
                <w:sz w:val="22"/>
                <w:szCs w:val="22"/>
              </w:rPr>
            </w:pPr>
            <w:r>
              <w:rPr>
                <w:rFonts w:ascii="Arial" w:hAnsi="Arial" w:cs="Arial"/>
                <w:color w:val="000000"/>
                <w:sz w:val="22"/>
                <w:szCs w:val="22"/>
              </w:rPr>
              <w:t>134.12</w:t>
            </w:r>
          </w:p>
        </w:tc>
      </w:tr>
      <w:tr w:rsidR="00F13B9E" w:rsidRPr="0091531A" w:rsidTr="00E3036B">
        <w:trPr>
          <w:trHeight w:val="349"/>
        </w:trPr>
        <w:tc>
          <w:tcPr>
            <w:tcW w:w="7088" w:type="dxa"/>
            <w:tcBorders>
              <w:top w:val="nil"/>
              <w:left w:val="single" w:sz="8" w:space="0" w:color="auto"/>
              <w:bottom w:val="single" w:sz="8" w:space="0" w:color="auto"/>
              <w:right w:val="single" w:sz="4" w:space="0" w:color="auto"/>
            </w:tcBorders>
            <w:shd w:val="clear" w:color="auto" w:fill="auto"/>
            <w:vAlign w:val="bottom"/>
            <w:hideMark/>
          </w:tcPr>
          <w:p w:rsidR="00F13B9E" w:rsidRPr="0091531A" w:rsidRDefault="00F13B9E" w:rsidP="00C84C16">
            <w:pPr>
              <w:rPr>
                <w:rFonts w:ascii="Arial" w:hAnsi="Arial" w:cs="Arial"/>
                <w:color w:val="000000"/>
                <w:sz w:val="22"/>
                <w:szCs w:val="22"/>
              </w:rPr>
            </w:pPr>
            <w:r w:rsidRPr="0091531A">
              <w:rPr>
                <w:rFonts w:ascii="Arial" w:hAnsi="Arial" w:cs="Arial"/>
                <w:color w:val="000000"/>
                <w:sz w:val="22"/>
                <w:szCs w:val="22"/>
                <w:lang w:val="en-GB"/>
              </w:rPr>
              <w:t>Energy  Charge (P/U)</w:t>
            </w:r>
          </w:p>
        </w:tc>
        <w:tc>
          <w:tcPr>
            <w:tcW w:w="1012" w:type="dxa"/>
            <w:tcBorders>
              <w:top w:val="single" w:sz="4" w:space="0" w:color="auto"/>
              <w:left w:val="single" w:sz="4" w:space="0" w:color="auto"/>
              <w:bottom w:val="single" w:sz="4" w:space="0" w:color="auto"/>
              <w:right w:val="single" w:sz="4" w:space="0" w:color="auto"/>
            </w:tcBorders>
            <w:vAlign w:val="bottom"/>
          </w:tcPr>
          <w:p w:rsidR="00F13B9E" w:rsidRDefault="00F13B9E">
            <w:pPr>
              <w:jc w:val="right"/>
              <w:rPr>
                <w:rFonts w:ascii="Arial" w:hAnsi="Arial" w:cs="Arial"/>
                <w:color w:val="000000"/>
                <w:sz w:val="22"/>
                <w:szCs w:val="22"/>
              </w:rPr>
            </w:pPr>
            <w:r>
              <w:rPr>
                <w:rFonts w:ascii="Arial" w:hAnsi="Arial" w:cs="Arial"/>
                <w:color w:val="000000"/>
                <w:sz w:val="22"/>
                <w:szCs w:val="22"/>
              </w:rPr>
              <w:t>163.07</w:t>
            </w:r>
          </w:p>
        </w:tc>
      </w:tr>
      <w:tr w:rsidR="00F13B9E" w:rsidRPr="0091531A" w:rsidTr="00E3036B">
        <w:trPr>
          <w:trHeight w:val="331"/>
        </w:trPr>
        <w:tc>
          <w:tcPr>
            <w:tcW w:w="7088" w:type="dxa"/>
            <w:tcBorders>
              <w:top w:val="nil"/>
              <w:left w:val="single" w:sz="8" w:space="0" w:color="auto"/>
              <w:bottom w:val="single" w:sz="8" w:space="0" w:color="auto"/>
              <w:right w:val="single" w:sz="4" w:space="0" w:color="auto"/>
            </w:tcBorders>
            <w:shd w:val="clear" w:color="auto" w:fill="auto"/>
            <w:vAlign w:val="bottom"/>
            <w:hideMark/>
          </w:tcPr>
          <w:p w:rsidR="00F13B9E" w:rsidRPr="0091531A" w:rsidRDefault="00F13B9E" w:rsidP="00C84C16">
            <w:pPr>
              <w:rPr>
                <w:rFonts w:ascii="Arial" w:hAnsi="Arial" w:cs="Arial"/>
                <w:color w:val="000000"/>
                <w:sz w:val="22"/>
                <w:szCs w:val="22"/>
              </w:rPr>
            </w:pPr>
            <w:r w:rsidRPr="0091531A">
              <w:rPr>
                <w:rFonts w:ascii="Arial" w:hAnsi="Arial" w:cs="Arial"/>
                <w:color w:val="000000"/>
                <w:sz w:val="22"/>
                <w:szCs w:val="22"/>
                <w:lang w:val="en-GB"/>
              </w:rPr>
              <w:t>YEA (P/U)</w:t>
            </w:r>
          </w:p>
        </w:tc>
        <w:tc>
          <w:tcPr>
            <w:tcW w:w="1012" w:type="dxa"/>
            <w:tcBorders>
              <w:top w:val="single" w:sz="4" w:space="0" w:color="auto"/>
              <w:left w:val="single" w:sz="4" w:space="0" w:color="auto"/>
              <w:bottom w:val="single" w:sz="4" w:space="0" w:color="auto"/>
              <w:right w:val="single" w:sz="4" w:space="0" w:color="auto"/>
            </w:tcBorders>
            <w:vAlign w:val="bottom"/>
          </w:tcPr>
          <w:p w:rsidR="00F13B9E" w:rsidRDefault="00F13B9E">
            <w:pPr>
              <w:jc w:val="right"/>
              <w:rPr>
                <w:rFonts w:ascii="Arial" w:hAnsi="Arial" w:cs="Arial"/>
                <w:color w:val="000000"/>
                <w:sz w:val="22"/>
                <w:szCs w:val="22"/>
              </w:rPr>
            </w:pPr>
            <w:r>
              <w:rPr>
                <w:rFonts w:ascii="Arial" w:hAnsi="Arial" w:cs="Arial"/>
                <w:color w:val="000000"/>
                <w:sz w:val="22"/>
                <w:szCs w:val="22"/>
              </w:rPr>
              <w:t>8.32</w:t>
            </w:r>
          </w:p>
        </w:tc>
      </w:tr>
      <w:tr w:rsidR="00F13B9E" w:rsidRPr="0091531A" w:rsidTr="00E3036B">
        <w:trPr>
          <w:trHeight w:val="340"/>
        </w:trPr>
        <w:tc>
          <w:tcPr>
            <w:tcW w:w="7088" w:type="dxa"/>
            <w:tcBorders>
              <w:top w:val="nil"/>
              <w:left w:val="single" w:sz="8" w:space="0" w:color="auto"/>
              <w:bottom w:val="single" w:sz="8" w:space="0" w:color="auto"/>
              <w:right w:val="single" w:sz="4" w:space="0" w:color="auto"/>
            </w:tcBorders>
            <w:shd w:val="clear" w:color="auto" w:fill="auto"/>
            <w:vAlign w:val="bottom"/>
            <w:hideMark/>
          </w:tcPr>
          <w:p w:rsidR="00F13B9E" w:rsidRPr="0091531A" w:rsidRDefault="00F13B9E" w:rsidP="00C84C16">
            <w:pPr>
              <w:rPr>
                <w:rFonts w:ascii="Arial" w:hAnsi="Arial" w:cs="Arial"/>
                <w:b/>
                <w:bCs/>
                <w:color w:val="000000"/>
                <w:sz w:val="22"/>
                <w:szCs w:val="22"/>
              </w:rPr>
            </w:pPr>
            <w:r w:rsidRPr="0091531A">
              <w:rPr>
                <w:rFonts w:ascii="Arial" w:hAnsi="Arial" w:cs="Arial"/>
                <w:b/>
                <w:bCs/>
                <w:color w:val="000000"/>
                <w:sz w:val="22"/>
                <w:szCs w:val="22"/>
                <w:lang w:val="en-GB"/>
              </w:rPr>
              <w:t>Total Rate  (P/U) (B)</w:t>
            </w:r>
          </w:p>
        </w:tc>
        <w:tc>
          <w:tcPr>
            <w:tcW w:w="1012" w:type="dxa"/>
            <w:tcBorders>
              <w:top w:val="single" w:sz="4" w:space="0" w:color="auto"/>
              <w:left w:val="single" w:sz="4" w:space="0" w:color="auto"/>
              <w:bottom w:val="single" w:sz="4" w:space="0" w:color="auto"/>
              <w:right w:val="single" w:sz="4" w:space="0" w:color="auto"/>
            </w:tcBorders>
            <w:vAlign w:val="bottom"/>
          </w:tcPr>
          <w:p w:rsidR="00F13B9E" w:rsidRPr="00F13B9E" w:rsidRDefault="00F13B9E">
            <w:pPr>
              <w:jc w:val="right"/>
              <w:rPr>
                <w:rFonts w:ascii="Arial" w:hAnsi="Arial" w:cs="Arial"/>
                <w:b/>
                <w:color w:val="000000"/>
                <w:sz w:val="22"/>
                <w:szCs w:val="22"/>
              </w:rPr>
            </w:pPr>
            <w:r w:rsidRPr="00F13B9E">
              <w:rPr>
                <w:rFonts w:ascii="Arial" w:hAnsi="Arial" w:cs="Arial"/>
                <w:b/>
                <w:color w:val="000000"/>
                <w:sz w:val="22"/>
                <w:szCs w:val="22"/>
              </w:rPr>
              <w:t>305.51</w:t>
            </w:r>
          </w:p>
        </w:tc>
      </w:tr>
      <w:tr w:rsidR="00F13B9E" w:rsidRPr="0091531A" w:rsidTr="00DC0E36">
        <w:trPr>
          <w:trHeight w:val="250"/>
        </w:trPr>
        <w:tc>
          <w:tcPr>
            <w:tcW w:w="7088" w:type="dxa"/>
            <w:tcBorders>
              <w:top w:val="nil"/>
              <w:left w:val="single" w:sz="8" w:space="0" w:color="auto"/>
              <w:bottom w:val="single" w:sz="8" w:space="0" w:color="auto"/>
              <w:right w:val="single" w:sz="4" w:space="0" w:color="auto"/>
            </w:tcBorders>
            <w:shd w:val="clear" w:color="auto" w:fill="auto"/>
            <w:vAlign w:val="bottom"/>
            <w:hideMark/>
          </w:tcPr>
          <w:p w:rsidR="00F13B9E" w:rsidRPr="0091531A" w:rsidRDefault="00F13B9E" w:rsidP="00C84C16">
            <w:pPr>
              <w:rPr>
                <w:rFonts w:ascii="Arial" w:hAnsi="Arial" w:cs="Arial"/>
                <w:b/>
                <w:bCs/>
                <w:color w:val="000000"/>
                <w:sz w:val="22"/>
                <w:szCs w:val="22"/>
              </w:rPr>
            </w:pPr>
            <w:r w:rsidRPr="0091531A">
              <w:rPr>
                <w:rFonts w:ascii="Arial" w:hAnsi="Arial" w:cs="Arial"/>
                <w:b/>
                <w:bCs/>
                <w:color w:val="000000"/>
                <w:sz w:val="22"/>
                <w:szCs w:val="22"/>
                <w:lang w:val="en-GB"/>
              </w:rPr>
              <w:t>Projected Power Procurement from TTPS (A x B) (Rs. Cr.)</w:t>
            </w:r>
          </w:p>
        </w:tc>
        <w:tc>
          <w:tcPr>
            <w:tcW w:w="1012" w:type="dxa"/>
            <w:tcBorders>
              <w:top w:val="single" w:sz="4" w:space="0" w:color="auto"/>
              <w:left w:val="single" w:sz="4" w:space="0" w:color="auto"/>
              <w:bottom w:val="single" w:sz="4" w:space="0" w:color="auto"/>
              <w:right w:val="single" w:sz="4" w:space="0" w:color="auto"/>
            </w:tcBorders>
            <w:vAlign w:val="center"/>
          </w:tcPr>
          <w:p w:rsidR="00F13B9E" w:rsidRDefault="00F13B9E">
            <w:pPr>
              <w:jc w:val="right"/>
              <w:rPr>
                <w:rFonts w:ascii="Arial" w:hAnsi="Arial" w:cs="Arial"/>
                <w:b/>
                <w:bCs/>
                <w:sz w:val="22"/>
                <w:szCs w:val="22"/>
              </w:rPr>
            </w:pPr>
            <w:r>
              <w:rPr>
                <w:rFonts w:ascii="Arial" w:hAnsi="Arial" w:cs="Arial"/>
                <w:b/>
                <w:bCs/>
                <w:sz w:val="22"/>
                <w:szCs w:val="22"/>
              </w:rPr>
              <w:t>962.49</w:t>
            </w:r>
          </w:p>
        </w:tc>
      </w:tr>
    </w:tbl>
    <w:p w:rsidR="000152DE" w:rsidRDefault="000152DE" w:rsidP="000152DE">
      <w:pPr>
        <w:spacing w:line="360" w:lineRule="auto"/>
        <w:ind w:left="360"/>
        <w:jc w:val="both"/>
        <w:rPr>
          <w:rFonts w:ascii="Arial" w:hAnsi="Arial" w:cs="Arial"/>
          <w:sz w:val="22"/>
          <w:lang w:bidi="en-US"/>
        </w:rPr>
      </w:pPr>
    </w:p>
    <w:p w:rsidR="00F13B9E" w:rsidRDefault="00F13B9E" w:rsidP="000152DE">
      <w:pPr>
        <w:spacing w:line="360" w:lineRule="auto"/>
        <w:ind w:left="360"/>
        <w:jc w:val="both"/>
        <w:rPr>
          <w:rFonts w:ascii="Arial" w:hAnsi="Arial" w:cs="Arial"/>
          <w:sz w:val="22"/>
          <w:lang w:bidi="en-US"/>
        </w:rPr>
      </w:pPr>
    </w:p>
    <w:p w:rsidR="00F13B9E" w:rsidRDefault="00F13B9E" w:rsidP="000152DE">
      <w:pPr>
        <w:spacing w:line="360" w:lineRule="auto"/>
        <w:ind w:left="360"/>
        <w:jc w:val="both"/>
        <w:rPr>
          <w:rFonts w:ascii="Arial" w:hAnsi="Arial" w:cs="Arial"/>
          <w:sz w:val="22"/>
          <w:lang w:bidi="en-US"/>
        </w:rPr>
      </w:pPr>
    </w:p>
    <w:p w:rsidR="00F13B9E" w:rsidRDefault="00F13B9E" w:rsidP="000152DE">
      <w:pPr>
        <w:spacing w:line="360" w:lineRule="auto"/>
        <w:ind w:left="360"/>
        <w:jc w:val="both"/>
        <w:rPr>
          <w:rFonts w:ascii="Arial" w:hAnsi="Arial" w:cs="Arial"/>
          <w:sz w:val="22"/>
          <w:lang w:bidi="en-US"/>
        </w:rPr>
      </w:pPr>
    </w:p>
    <w:p w:rsidR="0085699C" w:rsidRPr="0085699C" w:rsidRDefault="0085699C" w:rsidP="00596FA4">
      <w:pPr>
        <w:pStyle w:val="Heading3"/>
        <w:numPr>
          <w:ilvl w:val="1"/>
          <w:numId w:val="23"/>
        </w:numPr>
        <w:spacing w:before="100" w:after="100"/>
        <w:ind w:left="540" w:hanging="540"/>
        <w:rPr>
          <w:rFonts w:ascii="Arial" w:hAnsi="Arial" w:cs="Arial"/>
          <w:szCs w:val="21"/>
        </w:rPr>
      </w:pPr>
      <w:r w:rsidRPr="0085699C">
        <w:rPr>
          <w:rFonts w:ascii="Arial" w:hAnsi="Arial" w:cs="Arial"/>
          <w:szCs w:val="21"/>
        </w:rPr>
        <w:lastRenderedPageBreak/>
        <w:t>Odisha Power Generation Corporation Limited (OPGC):</w:t>
      </w:r>
    </w:p>
    <w:p w:rsidR="0085699C" w:rsidRPr="008E2519" w:rsidRDefault="0085699C" w:rsidP="0085699C">
      <w:pPr>
        <w:spacing w:line="360" w:lineRule="auto"/>
        <w:ind w:left="360"/>
        <w:jc w:val="both"/>
        <w:rPr>
          <w:rFonts w:ascii="Arial" w:hAnsi="Arial" w:cs="Arial"/>
          <w:sz w:val="22"/>
          <w:szCs w:val="22"/>
          <w:lang w:val="en-GB"/>
        </w:rPr>
      </w:pPr>
      <w:r w:rsidRPr="00A30546">
        <w:rPr>
          <w:rFonts w:ascii="Arial" w:hAnsi="Arial" w:cs="Arial"/>
          <w:sz w:val="22"/>
          <w:szCs w:val="22"/>
          <w:lang w:val="en-GB"/>
        </w:rPr>
        <w:t>Hon’ble Commission has been determining the tariff for procurement of power from Unit #1 &amp; #2</w:t>
      </w:r>
      <w:r>
        <w:rPr>
          <w:rFonts w:ascii="Arial" w:hAnsi="Arial" w:cs="Arial"/>
          <w:sz w:val="22"/>
          <w:szCs w:val="22"/>
          <w:lang w:val="en-GB"/>
        </w:rPr>
        <w:t xml:space="preserve"> of OPGC by GRIDCO till FY 2015-16</w:t>
      </w:r>
      <w:r w:rsidRPr="00A30546">
        <w:rPr>
          <w:rFonts w:ascii="Arial" w:hAnsi="Arial" w:cs="Arial"/>
          <w:sz w:val="22"/>
          <w:szCs w:val="22"/>
          <w:lang w:val="en-GB"/>
        </w:rPr>
        <w:t xml:space="preserve">, based on the tentative Tariff Projections and Generation Plan submitted by OPGC </w:t>
      </w:r>
      <w:r w:rsidR="00D43EE5">
        <w:rPr>
          <w:rFonts w:ascii="Arial" w:hAnsi="Arial" w:cs="Arial"/>
          <w:sz w:val="22"/>
          <w:szCs w:val="22"/>
          <w:lang w:val="en-GB"/>
        </w:rPr>
        <w:t>in response to the</w:t>
      </w:r>
      <w:r w:rsidRPr="00A30546">
        <w:rPr>
          <w:rFonts w:ascii="Arial" w:hAnsi="Arial" w:cs="Arial"/>
          <w:sz w:val="22"/>
          <w:szCs w:val="22"/>
          <w:lang w:val="en-GB"/>
        </w:rPr>
        <w:t xml:space="preserve"> request by GRIDCO, in line with</w:t>
      </w:r>
      <w:r>
        <w:rPr>
          <w:rFonts w:ascii="Arial" w:hAnsi="Arial" w:cs="Arial"/>
          <w:sz w:val="22"/>
          <w:szCs w:val="22"/>
          <w:lang w:val="en-GB"/>
        </w:rPr>
        <w:t xml:space="preserve"> the provisions of subsisting PP</w:t>
      </w:r>
      <w:r w:rsidRPr="00A30546">
        <w:rPr>
          <w:rFonts w:ascii="Arial" w:hAnsi="Arial" w:cs="Arial"/>
          <w:sz w:val="22"/>
          <w:szCs w:val="22"/>
          <w:lang w:val="en-GB"/>
        </w:rPr>
        <w:t xml:space="preserve">A dated 13.08.1996(in respect of Unit#1 &amp; #2) as well as the Government </w:t>
      </w:r>
      <w:r>
        <w:rPr>
          <w:rFonts w:ascii="Arial" w:hAnsi="Arial" w:cs="Arial"/>
          <w:sz w:val="22"/>
          <w:szCs w:val="22"/>
          <w:lang w:val="en-GB"/>
        </w:rPr>
        <w:t xml:space="preserve">of Odisha </w:t>
      </w:r>
      <w:r w:rsidRPr="00A30546">
        <w:rPr>
          <w:rFonts w:ascii="Arial" w:hAnsi="Arial" w:cs="Arial"/>
          <w:sz w:val="22"/>
          <w:szCs w:val="22"/>
          <w:lang w:val="en-GB"/>
        </w:rPr>
        <w:t>Notifications dated 21-06-</w:t>
      </w:r>
      <w:r w:rsidR="00D43EE5">
        <w:rPr>
          <w:rFonts w:ascii="Arial" w:hAnsi="Arial" w:cs="Arial"/>
          <w:sz w:val="22"/>
          <w:szCs w:val="22"/>
          <w:lang w:val="en-GB"/>
        </w:rPr>
        <w:t>20</w:t>
      </w:r>
      <w:r w:rsidRPr="00A30546">
        <w:rPr>
          <w:rFonts w:ascii="Arial" w:hAnsi="Arial" w:cs="Arial"/>
          <w:sz w:val="22"/>
          <w:szCs w:val="22"/>
          <w:lang w:val="en-GB"/>
        </w:rPr>
        <w:t>08 and 12.10.</w:t>
      </w:r>
      <w:r w:rsidR="00D43EE5">
        <w:rPr>
          <w:rFonts w:ascii="Arial" w:hAnsi="Arial" w:cs="Arial"/>
          <w:sz w:val="22"/>
          <w:szCs w:val="22"/>
          <w:lang w:val="en-GB"/>
        </w:rPr>
        <w:t>20</w:t>
      </w:r>
      <w:r w:rsidRPr="00A30546">
        <w:rPr>
          <w:rFonts w:ascii="Arial" w:hAnsi="Arial" w:cs="Arial"/>
          <w:sz w:val="22"/>
          <w:szCs w:val="22"/>
          <w:lang w:val="en-GB"/>
        </w:rPr>
        <w:t xml:space="preserve">09. </w:t>
      </w:r>
      <w:r w:rsidRPr="008E2519">
        <w:rPr>
          <w:rFonts w:ascii="Arial" w:hAnsi="Arial" w:cs="Arial"/>
          <w:sz w:val="22"/>
          <w:szCs w:val="22"/>
          <w:lang w:val="en-GB"/>
        </w:rPr>
        <w:t xml:space="preserve">However, the day to day transaction of power sale and purchase by GRIDCO from OPGC is being done based on the </w:t>
      </w:r>
      <w:r w:rsidRPr="00D43EE5">
        <w:rPr>
          <w:rFonts w:ascii="Arial" w:hAnsi="Arial" w:cs="Arial"/>
          <w:sz w:val="22"/>
          <w:szCs w:val="22"/>
          <w:lang w:val="en-GB"/>
        </w:rPr>
        <w:t xml:space="preserve">agreed tariff </w:t>
      </w:r>
      <w:r w:rsidRPr="008E2519">
        <w:rPr>
          <w:rFonts w:ascii="Arial" w:hAnsi="Arial" w:cs="Arial"/>
          <w:sz w:val="22"/>
          <w:szCs w:val="22"/>
          <w:lang w:val="en-GB"/>
        </w:rPr>
        <w:t xml:space="preserve">(variable cost and fixed cost) determined by the parties based on the actual parameters (i.e. landed price of </w:t>
      </w:r>
      <w:r w:rsidR="008E2519">
        <w:rPr>
          <w:rFonts w:ascii="Arial" w:hAnsi="Arial" w:cs="Arial"/>
          <w:sz w:val="22"/>
          <w:szCs w:val="22"/>
          <w:lang w:val="en-GB"/>
        </w:rPr>
        <w:t>C</w:t>
      </w:r>
      <w:r w:rsidR="008E2519" w:rsidRPr="008E2519">
        <w:rPr>
          <w:rFonts w:ascii="Arial" w:hAnsi="Arial" w:cs="Arial"/>
          <w:sz w:val="22"/>
          <w:szCs w:val="22"/>
          <w:lang w:val="en-GB"/>
        </w:rPr>
        <w:t>oal,</w:t>
      </w:r>
      <w:r w:rsidR="008E2519">
        <w:rPr>
          <w:rFonts w:ascii="Arial" w:hAnsi="Arial" w:cs="Arial"/>
          <w:sz w:val="22"/>
          <w:szCs w:val="22"/>
          <w:lang w:val="en-GB"/>
        </w:rPr>
        <w:t xml:space="preserve"> GCV of Coal and O</w:t>
      </w:r>
      <w:r w:rsidRPr="008E2519">
        <w:rPr>
          <w:rFonts w:ascii="Arial" w:hAnsi="Arial" w:cs="Arial"/>
          <w:sz w:val="22"/>
          <w:szCs w:val="22"/>
          <w:lang w:val="en-GB"/>
        </w:rPr>
        <w:t>il etc</w:t>
      </w:r>
      <w:r w:rsidR="008E2519" w:rsidRPr="008E2519">
        <w:rPr>
          <w:rFonts w:ascii="Arial" w:hAnsi="Arial" w:cs="Arial"/>
          <w:sz w:val="22"/>
          <w:szCs w:val="22"/>
          <w:lang w:val="en-GB"/>
        </w:rPr>
        <w:t>.</w:t>
      </w:r>
      <w:r w:rsidRPr="008E2519">
        <w:rPr>
          <w:rFonts w:ascii="Arial" w:hAnsi="Arial" w:cs="Arial"/>
          <w:sz w:val="22"/>
          <w:szCs w:val="22"/>
          <w:lang w:val="en-GB"/>
        </w:rPr>
        <w:t>) as on 1</w:t>
      </w:r>
      <w:r w:rsidRPr="002D639B">
        <w:rPr>
          <w:rFonts w:ascii="Arial" w:hAnsi="Arial" w:cs="Arial"/>
          <w:sz w:val="22"/>
          <w:szCs w:val="22"/>
          <w:lang w:val="en-GB"/>
        </w:rPr>
        <w:t>st</w:t>
      </w:r>
      <w:r w:rsidRPr="008E2519">
        <w:rPr>
          <w:rFonts w:ascii="Arial" w:hAnsi="Arial" w:cs="Arial"/>
          <w:sz w:val="22"/>
          <w:szCs w:val="22"/>
          <w:lang w:val="en-GB"/>
        </w:rPr>
        <w:t xml:space="preserve"> April of the ensuing year, considering the </w:t>
      </w:r>
      <w:r w:rsidR="008E2519" w:rsidRPr="008E2519">
        <w:rPr>
          <w:rFonts w:ascii="Arial" w:hAnsi="Arial" w:cs="Arial"/>
          <w:sz w:val="22"/>
          <w:szCs w:val="22"/>
          <w:lang w:val="en-GB"/>
        </w:rPr>
        <w:t xml:space="preserve">said </w:t>
      </w:r>
      <w:r w:rsidRPr="008E2519">
        <w:rPr>
          <w:rFonts w:ascii="Arial" w:hAnsi="Arial" w:cs="Arial"/>
          <w:sz w:val="22"/>
          <w:szCs w:val="22"/>
          <w:lang w:val="en-GB"/>
        </w:rPr>
        <w:t>parameters as on 31</w:t>
      </w:r>
      <w:r w:rsidRPr="002D639B">
        <w:rPr>
          <w:rFonts w:ascii="Arial" w:hAnsi="Arial" w:cs="Arial"/>
          <w:sz w:val="22"/>
          <w:szCs w:val="22"/>
          <w:lang w:val="en-GB"/>
        </w:rPr>
        <w:t>st</w:t>
      </w:r>
      <w:r w:rsidRPr="008E2519">
        <w:rPr>
          <w:rFonts w:ascii="Arial" w:hAnsi="Arial" w:cs="Arial"/>
          <w:sz w:val="22"/>
          <w:szCs w:val="22"/>
          <w:lang w:val="en-GB"/>
        </w:rPr>
        <w:t xml:space="preserve"> March of the preceding year </w:t>
      </w:r>
      <w:r w:rsidR="008E2519" w:rsidRPr="008E2519">
        <w:rPr>
          <w:rFonts w:ascii="Arial" w:hAnsi="Arial" w:cs="Arial"/>
          <w:sz w:val="22"/>
          <w:szCs w:val="22"/>
          <w:lang w:val="en-GB"/>
        </w:rPr>
        <w:t xml:space="preserve">which form </w:t>
      </w:r>
      <w:r w:rsidRPr="008E2519">
        <w:rPr>
          <w:rFonts w:ascii="Arial" w:hAnsi="Arial" w:cs="Arial"/>
          <w:sz w:val="22"/>
          <w:szCs w:val="22"/>
          <w:lang w:val="en-GB"/>
        </w:rPr>
        <w:t>as base data</w:t>
      </w:r>
      <w:r w:rsidR="008E2519" w:rsidRPr="008E2519">
        <w:rPr>
          <w:rFonts w:ascii="Arial" w:hAnsi="Arial" w:cs="Arial"/>
          <w:sz w:val="22"/>
          <w:szCs w:val="22"/>
          <w:lang w:val="en-GB"/>
        </w:rPr>
        <w:t xml:space="preserve"> for arriving at the tariff. </w:t>
      </w:r>
    </w:p>
    <w:p w:rsidR="0085699C" w:rsidRPr="00342087" w:rsidRDefault="0085699C" w:rsidP="0085699C">
      <w:pPr>
        <w:spacing w:line="360" w:lineRule="auto"/>
        <w:ind w:left="360"/>
        <w:jc w:val="both"/>
        <w:rPr>
          <w:rFonts w:ascii="Arial" w:hAnsi="Arial" w:cs="Arial"/>
          <w:sz w:val="10"/>
          <w:szCs w:val="22"/>
          <w:lang w:val="en-GB"/>
        </w:rPr>
      </w:pPr>
    </w:p>
    <w:p w:rsidR="0085699C" w:rsidRPr="00A30546" w:rsidRDefault="0085699C" w:rsidP="0085699C">
      <w:pPr>
        <w:spacing w:line="360" w:lineRule="auto"/>
        <w:ind w:left="360"/>
        <w:jc w:val="both"/>
        <w:rPr>
          <w:rFonts w:ascii="Arial" w:hAnsi="Arial" w:cs="Arial"/>
          <w:sz w:val="22"/>
          <w:szCs w:val="22"/>
          <w:lang w:val="en-GB"/>
        </w:rPr>
      </w:pPr>
      <w:r>
        <w:rPr>
          <w:rFonts w:ascii="Arial" w:hAnsi="Arial" w:cs="Arial"/>
          <w:sz w:val="22"/>
          <w:szCs w:val="22"/>
          <w:lang w:val="en-GB"/>
        </w:rPr>
        <w:t xml:space="preserve">Thus, in view of the jurisdiction of Hon’ble Commission to determine the tariff of a </w:t>
      </w:r>
      <w:r w:rsidR="002B57ED">
        <w:rPr>
          <w:rFonts w:ascii="Arial" w:hAnsi="Arial" w:cs="Arial"/>
          <w:sz w:val="22"/>
          <w:szCs w:val="22"/>
          <w:lang w:val="en-GB"/>
        </w:rPr>
        <w:t xml:space="preserve">Generating Company </w:t>
      </w:r>
      <w:r>
        <w:rPr>
          <w:rFonts w:ascii="Arial" w:hAnsi="Arial" w:cs="Arial"/>
          <w:sz w:val="22"/>
          <w:szCs w:val="22"/>
          <w:lang w:val="en-GB"/>
        </w:rPr>
        <w:t xml:space="preserve">(i.e. OPGC) supplying electricity to a </w:t>
      </w:r>
      <w:r w:rsidR="002B57ED">
        <w:rPr>
          <w:rFonts w:ascii="Arial" w:hAnsi="Arial" w:cs="Arial"/>
          <w:sz w:val="22"/>
          <w:szCs w:val="22"/>
          <w:lang w:val="en-GB"/>
        </w:rPr>
        <w:t>Distribution L</w:t>
      </w:r>
      <w:r>
        <w:rPr>
          <w:rFonts w:ascii="Arial" w:hAnsi="Arial" w:cs="Arial"/>
          <w:sz w:val="22"/>
          <w:szCs w:val="22"/>
          <w:lang w:val="en-GB"/>
        </w:rPr>
        <w:t>icensee i.e. DISCOMs of the State (through State Nodal Agency</w:t>
      </w:r>
      <w:r w:rsidR="002B57ED">
        <w:rPr>
          <w:rFonts w:ascii="Arial" w:hAnsi="Arial" w:cs="Arial"/>
          <w:sz w:val="22"/>
          <w:szCs w:val="22"/>
          <w:lang w:val="en-GB"/>
        </w:rPr>
        <w:t>,</w:t>
      </w:r>
      <w:r>
        <w:rPr>
          <w:rFonts w:ascii="Arial" w:hAnsi="Arial" w:cs="Arial"/>
          <w:sz w:val="22"/>
          <w:szCs w:val="22"/>
          <w:lang w:val="en-GB"/>
        </w:rPr>
        <w:t xml:space="preserve"> GRIDCO) by </w:t>
      </w:r>
      <w:r w:rsidR="002B57ED">
        <w:rPr>
          <w:rFonts w:ascii="Arial" w:hAnsi="Arial" w:cs="Arial"/>
          <w:sz w:val="22"/>
          <w:szCs w:val="22"/>
          <w:lang w:val="en-GB"/>
        </w:rPr>
        <w:t xml:space="preserve">virtue of the power conferred </w:t>
      </w:r>
      <w:r w:rsidR="00342087">
        <w:rPr>
          <w:rFonts w:ascii="Arial" w:hAnsi="Arial" w:cs="Arial"/>
          <w:sz w:val="22"/>
          <w:szCs w:val="22"/>
          <w:lang w:val="en-GB"/>
        </w:rPr>
        <w:t xml:space="preserve">on it </w:t>
      </w:r>
      <w:r w:rsidR="002B57ED">
        <w:rPr>
          <w:rFonts w:ascii="Arial" w:hAnsi="Arial" w:cs="Arial"/>
          <w:sz w:val="22"/>
          <w:szCs w:val="22"/>
          <w:lang w:val="en-GB"/>
        </w:rPr>
        <w:t>under</w:t>
      </w:r>
      <w:r>
        <w:rPr>
          <w:rFonts w:ascii="Arial" w:hAnsi="Arial" w:cs="Arial"/>
          <w:sz w:val="22"/>
          <w:szCs w:val="22"/>
          <w:lang w:val="en-GB"/>
        </w:rPr>
        <w:t xml:space="preserve"> Section 62(1)(a) and 86(1)(b)</w:t>
      </w:r>
      <w:r w:rsidR="00342087">
        <w:rPr>
          <w:rFonts w:ascii="Arial" w:hAnsi="Arial" w:cs="Arial"/>
          <w:sz w:val="22"/>
          <w:szCs w:val="22"/>
          <w:lang w:val="en-GB"/>
        </w:rPr>
        <w:t xml:space="preserve"> of the Electricity Act, 2003</w:t>
      </w:r>
      <w:r>
        <w:rPr>
          <w:rFonts w:ascii="Arial" w:hAnsi="Arial" w:cs="Arial"/>
          <w:sz w:val="22"/>
          <w:szCs w:val="22"/>
          <w:lang w:val="en-GB"/>
        </w:rPr>
        <w:t xml:space="preserve">, and as per the final direction of Hon’ble Commission vide </w:t>
      </w:r>
      <w:r w:rsidR="00342087">
        <w:rPr>
          <w:rFonts w:ascii="Arial" w:hAnsi="Arial" w:cs="Arial"/>
          <w:sz w:val="22"/>
          <w:szCs w:val="22"/>
          <w:lang w:val="en-GB"/>
        </w:rPr>
        <w:t>O</w:t>
      </w:r>
      <w:r>
        <w:rPr>
          <w:rFonts w:ascii="Arial" w:hAnsi="Arial" w:cs="Arial"/>
          <w:sz w:val="22"/>
          <w:szCs w:val="22"/>
          <w:lang w:val="en-GB"/>
        </w:rPr>
        <w:t xml:space="preserve">rder dated 27-4-2015 in </w:t>
      </w:r>
      <w:r w:rsidR="002B57ED">
        <w:rPr>
          <w:rFonts w:ascii="Arial" w:hAnsi="Arial" w:cs="Arial"/>
          <w:sz w:val="22"/>
          <w:szCs w:val="22"/>
          <w:lang w:val="en-GB"/>
        </w:rPr>
        <w:t>C</w:t>
      </w:r>
      <w:r>
        <w:rPr>
          <w:rFonts w:ascii="Arial" w:hAnsi="Arial" w:cs="Arial"/>
          <w:sz w:val="22"/>
          <w:szCs w:val="22"/>
          <w:lang w:val="en-GB"/>
        </w:rPr>
        <w:t xml:space="preserve">ase No.13/2002,GRIDCO hereby </w:t>
      </w:r>
      <w:r w:rsidR="006D3C77">
        <w:rPr>
          <w:rFonts w:ascii="Arial" w:hAnsi="Arial" w:cs="Arial"/>
          <w:sz w:val="22"/>
          <w:szCs w:val="22"/>
          <w:lang w:val="en-GB"/>
        </w:rPr>
        <w:t>prefers not to</w:t>
      </w:r>
      <w:r>
        <w:rPr>
          <w:rFonts w:ascii="Arial" w:hAnsi="Arial" w:cs="Arial"/>
          <w:sz w:val="22"/>
          <w:szCs w:val="22"/>
          <w:lang w:val="en-GB"/>
        </w:rPr>
        <w:t xml:space="preserve"> propos</w:t>
      </w:r>
      <w:r w:rsidR="006D3C77">
        <w:rPr>
          <w:rFonts w:ascii="Arial" w:hAnsi="Arial" w:cs="Arial"/>
          <w:sz w:val="22"/>
          <w:szCs w:val="22"/>
          <w:lang w:val="en-GB"/>
        </w:rPr>
        <w:t>e</w:t>
      </w:r>
      <w:r w:rsidR="002B57ED">
        <w:rPr>
          <w:rFonts w:ascii="Arial" w:hAnsi="Arial" w:cs="Arial"/>
          <w:sz w:val="22"/>
          <w:szCs w:val="22"/>
          <w:lang w:val="en-GB"/>
        </w:rPr>
        <w:t>any t</w:t>
      </w:r>
      <w:r>
        <w:rPr>
          <w:rFonts w:ascii="Arial" w:hAnsi="Arial" w:cs="Arial"/>
          <w:sz w:val="22"/>
          <w:szCs w:val="22"/>
          <w:lang w:val="en-GB"/>
        </w:rPr>
        <w:t xml:space="preserve">entative </w:t>
      </w:r>
      <w:r w:rsidR="002B57ED">
        <w:rPr>
          <w:rFonts w:ascii="Arial" w:hAnsi="Arial" w:cs="Arial"/>
          <w:sz w:val="22"/>
          <w:szCs w:val="22"/>
          <w:lang w:val="en-GB"/>
        </w:rPr>
        <w:t>T</w:t>
      </w:r>
      <w:r>
        <w:rPr>
          <w:rFonts w:ascii="Arial" w:hAnsi="Arial" w:cs="Arial"/>
          <w:sz w:val="22"/>
          <w:szCs w:val="22"/>
          <w:lang w:val="en-GB"/>
        </w:rPr>
        <w:t xml:space="preserve">ariff of OPGC in its ARR </w:t>
      </w:r>
      <w:r w:rsidR="006D3C77">
        <w:rPr>
          <w:rFonts w:ascii="Arial" w:hAnsi="Arial" w:cs="Arial"/>
          <w:sz w:val="22"/>
          <w:szCs w:val="22"/>
          <w:lang w:val="en-GB"/>
        </w:rPr>
        <w:t>A</w:t>
      </w:r>
      <w:r>
        <w:rPr>
          <w:rFonts w:ascii="Arial" w:hAnsi="Arial" w:cs="Arial"/>
          <w:sz w:val="22"/>
          <w:szCs w:val="22"/>
          <w:lang w:val="en-GB"/>
        </w:rPr>
        <w:t xml:space="preserve">pplication for </w:t>
      </w:r>
      <w:r w:rsidR="002B57ED">
        <w:rPr>
          <w:rFonts w:ascii="Arial" w:hAnsi="Arial" w:cs="Arial"/>
          <w:sz w:val="22"/>
          <w:szCs w:val="22"/>
          <w:lang w:val="en-GB"/>
        </w:rPr>
        <w:t xml:space="preserve">FY </w:t>
      </w:r>
      <w:r>
        <w:rPr>
          <w:rFonts w:ascii="Arial" w:hAnsi="Arial" w:cs="Arial"/>
          <w:sz w:val="22"/>
          <w:szCs w:val="22"/>
          <w:lang w:val="en-GB"/>
        </w:rPr>
        <w:t xml:space="preserve">2016-17, as OPGC </w:t>
      </w:r>
      <w:r w:rsidR="002B57ED">
        <w:rPr>
          <w:rFonts w:ascii="Arial" w:hAnsi="Arial" w:cs="Arial"/>
          <w:sz w:val="22"/>
          <w:szCs w:val="22"/>
          <w:lang w:val="en-GB"/>
        </w:rPr>
        <w:t>is now required tofile its</w:t>
      </w:r>
      <w:r>
        <w:rPr>
          <w:rFonts w:ascii="Arial" w:hAnsi="Arial" w:cs="Arial"/>
          <w:sz w:val="22"/>
          <w:szCs w:val="22"/>
          <w:lang w:val="en-GB"/>
        </w:rPr>
        <w:t xml:space="preserve"> ARR </w:t>
      </w:r>
      <w:r w:rsidR="002B57ED">
        <w:rPr>
          <w:rFonts w:ascii="Arial" w:hAnsi="Arial" w:cs="Arial"/>
          <w:sz w:val="22"/>
          <w:szCs w:val="22"/>
          <w:lang w:val="en-GB"/>
        </w:rPr>
        <w:t>&amp; Tariff A</w:t>
      </w:r>
      <w:r>
        <w:rPr>
          <w:rFonts w:ascii="Arial" w:hAnsi="Arial" w:cs="Arial"/>
          <w:sz w:val="22"/>
          <w:szCs w:val="22"/>
          <w:lang w:val="en-GB"/>
        </w:rPr>
        <w:t xml:space="preserve">pplication </w:t>
      </w:r>
      <w:r w:rsidR="002B57ED">
        <w:rPr>
          <w:rFonts w:ascii="Arial" w:hAnsi="Arial" w:cs="Arial"/>
          <w:sz w:val="22"/>
          <w:szCs w:val="22"/>
          <w:lang w:val="en-GB"/>
        </w:rPr>
        <w:t xml:space="preserve">for FY 2016-17 </w:t>
      </w:r>
      <w:r w:rsidR="006D3C77">
        <w:rPr>
          <w:rFonts w:ascii="Arial" w:hAnsi="Arial" w:cs="Arial"/>
          <w:sz w:val="22"/>
          <w:szCs w:val="22"/>
          <w:lang w:val="en-GB"/>
        </w:rPr>
        <w:t>w.r.t.</w:t>
      </w:r>
      <w:r>
        <w:rPr>
          <w:rFonts w:ascii="Arial" w:hAnsi="Arial" w:cs="Arial"/>
          <w:sz w:val="22"/>
          <w:szCs w:val="22"/>
          <w:lang w:val="en-GB"/>
        </w:rPr>
        <w:t xml:space="preserve"> its Units-#1 and #2</w:t>
      </w:r>
      <w:r w:rsidR="002B57ED">
        <w:rPr>
          <w:rFonts w:ascii="Arial" w:hAnsi="Arial" w:cs="Arial"/>
          <w:sz w:val="22"/>
          <w:szCs w:val="22"/>
          <w:lang w:val="en-GB"/>
        </w:rPr>
        <w:t>,</w:t>
      </w:r>
      <w:r>
        <w:rPr>
          <w:rFonts w:ascii="Arial" w:hAnsi="Arial" w:cs="Arial"/>
          <w:sz w:val="22"/>
          <w:szCs w:val="22"/>
          <w:lang w:val="en-GB"/>
        </w:rPr>
        <w:t xml:space="preserve"> respectively</w:t>
      </w:r>
      <w:r w:rsidR="002B57ED">
        <w:rPr>
          <w:rFonts w:ascii="Arial" w:hAnsi="Arial" w:cs="Arial"/>
          <w:sz w:val="22"/>
          <w:szCs w:val="22"/>
          <w:lang w:val="en-GB"/>
        </w:rPr>
        <w:t xml:space="preserve"> before the Hon’ble OERC for approval</w:t>
      </w:r>
      <w:r>
        <w:rPr>
          <w:rFonts w:ascii="Arial" w:hAnsi="Arial" w:cs="Arial"/>
          <w:sz w:val="22"/>
          <w:szCs w:val="22"/>
          <w:lang w:val="en-GB"/>
        </w:rPr>
        <w:t>.</w:t>
      </w:r>
    </w:p>
    <w:p w:rsidR="002B57ED" w:rsidRPr="00342087" w:rsidRDefault="002B57ED" w:rsidP="0085699C">
      <w:pPr>
        <w:spacing w:line="360" w:lineRule="auto"/>
        <w:ind w:left="360"/>
        <w:jc w:val="both"/>
        <w:rPr>
          <w:rFonts w:ascii="Arial" w:hAnsi="Arial" w:cs="Arial"/>
          <w:sz w:val="10"/>
          <w:szCs w:val="22"/>
          <w:lang w:val="en-GB"/>
        </w:rPr>
      </w:pPr>
    </w:p>
    <w:p w:rsidR="0085699C" w:rsidRPr="00A30546" w:rsidRDefault="0085699C" w:rsidP="0085699C">
      <w:pPr>
        <w:spacing w:line="360" w:lineRule="auto"/>
        <w:ind w:left="360"/>
        <w:jc w:val="both"/>
        <w:rPr>
          <w:rFonts w:ascii="Arial" w:hAnsi="Arial" w:cs="Arial"/>
          <w:sz w:val="22"/>
          <w:szCs w:val="22"/>
          <w:lang w:val="en-GB"/>
        </w:rPr>
      </w:pPr>
      <w:r>
        <w:rPr>
          <w:rFonts w:ascii="Arial" w:hAnsi="Arial" w:cs="Arial"/>
          <w:sz w:val="22"/>
          <w:szCs w:val="22"/>
          <w:lang w:val="en-GB"/>
        </w:rPr>
        <w:t xml:space="preserve">In view of the </w:t>
      </w:r>
      <w:r w:rsidR="002B57ED">
        <w:rPr>
          <w:rFonts w:ascii="Arial" w:hAnsi="Arial" w:cs="Arial"/>
          <w:sz w:val="22"/>
          <w:szCs w:val="22"/>
          <w:lang w:val="en-GB"/>
        </w:rPr>
        <w:t>above</w:t>
      </w:r>
      <w:r>
        <w:rPr>
          <w:rFonts w:ascii="Arial" w:hAnsi="Arial" w:cs="Arial"/>
          <w:sz w:val="22"/>
          <w:szCs w:val="22"/>
          <w:lang w:val="en-GB"/>
        </w:rPr>
        <w:t xml:space="preserve">, GRIDCO humbly submits before the Hon’ble Commission </w:t>
      </w:r>
      <w:r w:rsidR="002B57ED">
        <w:rPr>
          <w:rFonts w:ascii="Arial" w:hAnsi="Arial" w:cs="Arial"/>
          <w:sz w:val="22"/>
          <w:szCs w:val="22"/>
          <w:lang w:val="en-GB"/>
        </w:rPr>
        <w:t>that for FY</w:t>
      </w:r>
      <w:r>
        <w:rPr>
          <w:rFonts w:ascii="Arial" w:hAnsi="Arial" w:cs="Arial"/>
          <w:sz w:val="22"/>
          <w:szCs w:val="22"/>
          <w:lang w:val="en-GB"/>
        </w:rPr>
        <w:t xml:space="preserve"> 2016-17, it provisionally proposes </w:t>
      </w:r>
      <w:r w:rsidR="004E655A" w:rsidRPr="006D3C77">
        <w:rPr>
          <w:rFonts w:ascii="Arial" w:hAnsi="Arial" w:cs="Arial"/>
          <w:b/>
          <w:sz w:val="22"/>
          <w:szCs w:val="22"/>
          <w:lang w:val="en-GB"/>
        </w:rPr>
        <w:t xml:space="preserve">ECR / Variable Charge of </w:t>
      </w:r>
      <w:r w:rsidR="00F13B9E">
        <w:rPr>
          <w:rFonts w:ascii="Arial" w:hAnsi="Arial" w:cs="Arial"/>
          <w:b/>
          <w:sz w:val="22"/>
          <w:szCs w:val="22"/>
          <w:lang w:val="en-GB"/>
        </w:rPr>
        <w:t xml:space="preserve">130.56 </w:t>
      </w:r>
      <w:r w:rsidR="004E655A" w:rsidRPr="006D3C77">
        <w:rPr>
          <w:rFonts w:ascii="Arial" w:hAnsi="Arial" w:cs="Arial"/>
          <w:b/>
          <w:sz w:val="22"/>
          <w:szCs w:val="22"/>
          <w:lang w:val="en-GB"/>
        </w:rPr>
        <w:t>P/U</w:t>
      </w:r>
      <w:r w:rsidR="004E655A">
        <w:rPr>
          <w:rFonts w:ascii="Arial" w:hAnsi="Arial" w:cs="Arial"/>
          <w:sz w:val="22"/>
          <w:szCs w:val="22"/>
          <w:lang w:val="en-GB"/>
        </w:rPr>
        <w:t xml:space="preserve">with </w:t>
      </w:r>
      <w:r>
        <w:rPr>
          <w:rFonts w:ascii="Arial" w:hAnsi="Arial" w:cs="Arial"/>
          <w:sz w:val="22"/>
          <w:szCs w:val="22"/>
          <w:lang w:val="en-GB"/>
        </w:rPr>
        <w:t>1</w:t>
      </w:r>
      <w:r w:rsidR="00CC3B94">
        <w:rPr>
          <w:rFonts w:ascii="Arial" w:hAnsi="Arial" w:cs="Arial"/>
          <w:sz w:val="22"/>
          <w:szCs w:val="22"/>
          <w:lang w:val="en-GB"/>
        </w:rPr>
        <w:t>5</w:t>
      </w:r>
      <w:r>
        <w:rPr>
          <w:rFonts w:ascii="Arial" w:hAnsi="Arial" w:cs="Arial"/>
          <w:sz w:val="22"/>
          <w:szCs w:val="22"/>
          <w:lang w:val="en-GB"/>
        </w:rPr>
        <w:t xml:space="preserve">% </w:t>
      </w:r>
      <w:r w:rsidR="004E655A">
        <w:rPr>
          <w:rFonts w:ascii="Arial" w:hAnsi="Arial" w:cs="Arial"/>
          <w:sz w:val="22"/>
          <w:szCs w:val="22"/>
          <w:lang w:val="en-GB"/>
        </w:rPr>
        <w:t>hike i</w:t>
      </w:r>
      <w:r>
        <w:rPr>
          <w:rFonts w:ascii="Arial" w:hAnsi="Arial" w:cs="Arial"/>
          <w:sz w:val="22"/>
          <w:szCs w:val="22"/>
          <w:lang w:val="en-GB"/>
        </w:rPr>
        <w:t xml:space="preserve">n the prevailing </w:t>
      </w:r>
      <w:r w:rsidRPr="00F13B9E">
        <w:rPr>
          <w:rFonts w:ascii="Arial" w:hAnsi="Arial" w:cs="Arial"/>
          <w:b/>
          <w:sz w:val="22"/>
          <w:szCs w:val="22"/>
          <w:lang w:val="en-GB"/>
        </w:rPr>
        <w:t xml:space="preserve">PROVISIONAL </w:t>
      </w:r>
      <w:r w:rsidR="004E655A" w:rsidRPr="00F13B9E">
        <w:rPr>
          <w:rFonts w:ascii="Arial" w:hAnsi="Arial" w:cs="Arial"/>
          <w:b/>
          <w:sz w:val="22"/>
          <w:szCs w:val="22"/>
          <w:lang w:val="en-GB"/>
        </w:rPr>
        <w:t>ECR of 113.53 P/U</w:t>
      </w:r>
      <w:r>
        <w:rPr>
          <w:rFonts w:ascii="Arial" w:hAnsi="Arial" w:cs="Arial"/>
          <w:sz w:val="22"/>
          <w:szCs w:val="22"/>
          <w:lang w:val="en-GB"/>
        </w:rPr>
        <w:t>for FY 2015-16 between OPGC &amp; GRIDCO (</w:t>
      </w:r>
      <w:r w:rsidR="002B57ED">
        <w:rPr>
          <w:rFonts w:ascii="Arial" w:hAnsi="Arial" w:cs="Arial"/>
          <w:sz w:val="22"/>
          <w:szCs w:val="22"/>
          <w:lang w:val="en-GB"/>
        </w:rPr>
        <w:t>D</w:t>
      </w:r>
      <w:r>
        <w:rPr>
          <w:rFonts w:ascii="Arial" w:hAnsi="Arial" w:cs="Arial"/>
          <w:sz w:val="22"/>
          <w:szCs w:val="22"/>
          <w:lang w:val="en-GB"/>
        </w:rPr>
        <w:t>etail</w:t>
      </w:r>
      <w:r w:rsidR="002B57ED">
        <w:rPr>
          <w:rFonts w:ascii="Arial" w:hAnsi="Arial" w:cs="Arial"/>
          <w:sz w:val="22"/>
          <w:szCs w:val="22"/>
          <w:lang w:val="en-GB"/>
        </w:rPr>
        <w:t>edS</w:t>
      </w:r>
      <w:r>
        <w:rPr>
          <w:rFonts w:ascii="Arial" w:hAnsi="Arial" w:cs="Arial"/>
          <w:sz w:val="22"/>
          <w:szCs w:val="22"/>
          <w:lang w:val="en-GB"/>
        </w:rPr>
        <w:t xml:space="preserve">tatement enclosed as </w:t>
      </w:r>
      <w:r>
        <w:rPr>
          <w:rFonts w:ascii="Arial" w:hAnsi="Arial" w:cs="Arial"/>
          <w:b/>
          <w:bCs/>
          <w:i/>
          <w:iCs/>
          <w:sz w:val="24"/>
          <w:szCs w:val="22"/>
          <w:highlight w:val="cyan"/>
        </w:rPr>
        <w:t>(ED-</w:t>
      </w:r>
      <w:r w:rsidR="00822019">
        <w:rPr>
          <w:rFonts w:ascii="Arial" w:hAnsi="Arial" w:cs="Arial"/>
          <w:b/>
          <w:bCs/>
          <w:i/>
          <w:iCs/>
          <w:sz w:val="24"/>
          <w:szCs w:val="22"/>
          <w:highlight w:val="cyan"/>
        </w:rPr>
        <w:t>XX</w:t>
      </w:r>
      <w:r>
        <w:rPr>
          <w:rFonts w:ascii="Arial" w:hAnsi="Arial" w:cs="Arial"/>
          <w:b/>
          <w:bCs/>
          <w:i/>
          <w:iCs/>
          <w:sz w:val="24"/>
          <w:szCs w:val="22"/>
        </w:rPr>
        <w:t>)</w:t>
      </w:r>
      <w:r w:rsidR="004E655A">
        <w:rPr>
          <w:rFonts w:ascii="Arial" w:hAnsi="Arial" w:cs="Arial"/>
          <w:sz w:val="22"/>
          <w:szCs w:val="22"/>
          <w:lang w:val="en-GB"/>
        </w:rPr>
        <w:t>. The C</w:t>
      </w:r>
      <w:r>
        <w:rPr>
          <w:rFonts w:ascii="Arial" w:hAnsi="Arial" w:cs="Arial"/>
          <w:sz w:val="22"/>
          <w:szCs w:val="22"/>
          <w:lang w:val="en-GB"/>
        </w:rPr>
        <w:t xml:space="preserve">ost of </w:t>
      </w:r>
      <w:r w:rsidR="004E655A">
        <w:rPr>
          <w:rFonts w:ascii="Arial" w:hAnsi="Arial" w:cs="Arial"/>
          <w:sz w:val="22"/>
          <w:szCs w:val="22"/>
          <w:lang w:val="en-GB"/>
        </w:rPr>
        <w:t>P</w:t>
      </w:r>
      <w:r>
        <w:rPr>
          <w:rFonts w:ascii="Arial" w:hAnsi="Arial" w:cs="Arial"/>
          <w:sz w:val="22"/>
          <w:szCs w:val="22"/>
          <w:lang w:val="en-GB"/>
        </w:rPr>
        <w:t xml:space="preserve">rocurement of power from OPGC </w:t>
      </w:r>
      <w:r w:rsidR="004E655A">
        <w:rPr>
          <w:rFonts w:ascii="Arial" w:hAnsi="Arial" w:cs="Arial"/>
          <w:sz w:val="22"/>
          <w:szCs w:val="22"/>
          <w:lang w:val="en-GB"/>
        </w:rPr>
        <w:t xml:space="preserve">is </w:t>
      </w:r>
      <w:r>
        <w:rPr>
          <w:rFonts w:ascii="Arial" w:hAnsi="Arial" w:cs="Arial"/>
          <w:sz w:val="22"/>
          <w:szCs w:val="22"/>
          <w:lang w:val="en-GB"/>
        </w:rPr>
        <w:t xml:space="preserve">based on the projected quantum of power supply considering normative </w:t>
      </w:r>
      <w:r w:rsidRPr="00C01439">
        <w:rPr>
          <w:rFonts w:ascii="Arial" w:hAnsi="Arial" w:cs="Arial"/>
          <w:b/>
          <w:sz w:val="22"/>
          <w:szCs w:val="22"/>
          <w:lang w:val="en-GB"/>
        </w:rPr>
        <w:t xml:space="preserve">Auxiliary Energy Consumption of 9.0% over and above the projected </w:t>
      </w:r>
      <w:r w:rsidR="00342087" w:rsidRPr="00C01439">
        <w:rPr>
          <w:rFonts w:ascii="Arial" w:hAnsi="Arial" w:cs="Arial"/>
          <w:b/>
          <w:sz w:val="22"/>
          <w:szCs w:val="22"/>
          <w:lang w:val="en-GB"/>
        </w:rPr>
        <w:t>Generation Plan</w:t>
      </w:r>
      <w:r>
        <w:rPr>
          <w:rFonts w:ascii="Arial" w:hAnsi="Arial" w:cs="Arial"/>
          <w:sz w:val="22"/>
          <w:szCs w:val="22"/>
          <w:lang w:val="en-GB"/>
        </w:rPr>
        <w:t xml:space="preserve">as submitted by OPGC. </w:t>
      </w:r>
      <w:r w:rsidR="00F13B9E">
        <w:rPr>
          <w:rFonts w:ascii="Arial" w:hAnsi="Arial" w:cs="Arial"/>
          <w:sz w:val="22"/>
          <w:szCs w:val="22"/>
          <w:lang w:val="en-GB"/>
        </w:rPr>
        <w:t xml:space="preserve">The proposed cost of power procurement from OPGC for FY 2016-17 is worked out as Rs.635.18 Crore at a total rate of 216.90 P/U. </w:t>
      </w:r>
      <w:r>
        <w:rPr>
          <w:rFonts w:ascii="Arial" w:hAnsi="Arial" w:cs="Arial"/>
          <w:sz w:val="22"/>
          <w:szCs w:val="22"/>
          <w:lang w:val="en-GB"/>
        </w:rPr>
        <w:t>The details are as mentioned below:</w:t>
      </w:r>
    </w:p>
    <w:p w:rsidR="0085699C" w:rsidRPr="00A30546" w:rsidRDefault="0085699C" w:rsidP="0085699C">
      <w:pPr>
        <w:jc w:val="center"/>
        <w:rPr>
          <w:rFonts w:ascii="Arial" w:hAnsi="Arial" w:cs="Arial"/>
          <w:b/>
          <w:bCs/>
          <w:sz w:val="22"/>
          <w:szCs w:val="22"/>
          <w:lang w:val="en-GB"/>
        </w:rPr>
      </w:pPr>
      <w:r w:rsidRPr="00A30546">
        <w:rPr>
          <w:rFonts w:ascii="Arial" w:hAnsi="Arial" w:cs="Arial"/>
          <w:b/>
          <w:bCs/>
          <w:sz w:val="22"/>
          <w:szCs w:val="22"/>
          <w:lang w:val="en-GB"/>
        </w:rPr>
        <w:t xml:space="preserve">Projected Power Procurement </w:t>
      </w:r>
      <w:r>
        <w:rPr>
          <w:rFonts w:ascii="Arial" w:hAnsi="Arial" w:cs="Arial"/>
          <w:b/>
          <w:bCs/>
          <w:sz w:val="22"/>
          <w:szCs w:val="22"/>
          <w:lang w:val="en-GB"/>
        </w:rPr>
        <w:t>Cost from OPGC during FY 2016-17</w:t>
      </w:r>
    </w:p>
    <w:tbl>
      <w:tblPr>
        <w:tblW w:w="8730" w:type="dxa"/>
        <w:tblInd w:w="378" w:type="dxa"/>
        <w:tblLook w:val="04A0"/>
      </w:tblPr>
      <w:tblGrid>
        <w:gridCol w:w="6390"/>
        <w:gridCol w:w="1206"/>
        <w:gridCol w:w="1134"/>
      </w:tblGrid>
      <w:tr w:rsidR="0085699C" w:rsidRPr="00257F50" w:rsidTr="002417A0">
        <w:trPr>
          <w:trHeight w:val="223"/>
        </w:trPr>
        <w:tc>
          <w:tcPr>
            <w:tcW w:w="6390" w:type="dxa"/>
            <w:tcBorders>
              <w:top w:val="single" w:sz="8" w:space="0" w:color="auto"/>
              <w:left w:val="single" w:sz="8" w:space="0" w:color="auto"/>
              <w:bottom w:val="single" w:sz="8" w:space="0" w:color="auto"/>
              <w:right w:val="nil"/>
            </w:tcBorders>
            <w:shd w:val="clear" w:color="auto" w:fill="auto"/>
            <w:vAlign w:val="bottom"/>
            <w:hideMark/>
          </w:tcPr>
          <w:p w:rsidR="0085699C" w:rsidRPr="00257F50" w:rsidRDefault="0085699C" w:rsidP="002417A0">
            <w:pPr>
              <w:rPr>
                <w:rFonts w:ascii="Arial" w:hAnsi="Arial" w:cs="Arial"/>
                <w:color w:val="000000"/>
                <w:sz w:val="22"/>
                <w:szCs w:val="22"/>
              </w:rPr>
            </w:pPr>
            <w:r w:rsidRPr="00257F50">
              <w:rPr>
                <w:rFonts w:ascii="Arial" w:hAnsi="Arial" w:cs="Arial"/>
                <w:color w:val="000000"/>
                <w:sz w:val="22"/>
                <w:szCs w:val="22"/>
              </w:rPr>
              <w:t>Projected Power Procurement (</w:t>
            </w:r>
            <w:r w:rsidR="002417A0">
              <w:rPr>
                <w:rFonts w:ascii="Arial" w:hAnsi="Arial" w:cs="Arial"/>
                <w:color w:val="000000"/>
                <w:sz w:val="22"/>
                <w:szCs w:val="22"/>
              </w:rPr>
              <w:t>C</w:t>
            </w:r>
            <w:r w:rsidRPr="00257F50">
              <w:rPr>
                <w:rFonts w:ascii="Arial" w:hAnsi="Arial" w:cs="Arial"/>
                <w:color w:val="000000"/>
                <w:sz w:val="22"/>
                <w:szCs w:val="22"/>
              </w:rPr>
              <w:t>onsideringnormativeA</w:t>
            </w:r>
            <w:r w:rsidR="002417A0">
              <w:rPr>
                <w:rFonts w:ascii="Arial" w:hAnsi="Arial" w:cs="Arial"/>
                <w:color w:val="000000"/>
                <w:sz w:val="22"/>
                <w:szCs w:val="22"/>
              </w:rPr>
              <w:t xml:space="preserve">ux. </w:t>
            </w:r>
            <w:r w:rsidRPr="00257F50">
              <w:rPr>
                <w:rFonts w:ascii="Arial" w:hAnsi="Arial" w:cs="Arial"/>
                <w:color w:val="000000"/>
                <w:sz w:val="22"/>
                <w:szCs w:val="22"/>
              </w:rPr>
              <w:t>E</w:t>
            </w:r>
            <w:r w:rsidR="002417A0">
              <w:rPr>
                <w:rFonts w:ascii="Arial" w:hAnsi="Arial" w:cs="Arial"/>
                <w:color w:val="000000"/>
                <w:sz w:val="22"/>
                <w:szCs w:val="22"/>
              </w:rPr>
              <w:t xml:space="preserve">nergy Consumption (AEC) </w:t>
            </w:r>
            <w:r>
              <w:rPr>
                <w:rFonts w:ascii="Arial" w:hAnsi="Arial" w:cs="Arial"/>
                <w:color w:val="000000"/>
                <w:sz w:val="22"/>
                <w:szCs w:val="22"/>
              </w:rPr>
              <w:t xml:space="preserve"> of</w:t>
            </w:r>
            <w:r w:rsidRPr="00257F50">
              <w:rPr>
                <w:rFonts w:ascii="Arial" w:hAnsi="Arial" w:cs="Arial"/>
                <w:color w:val="000000"/>
                <w:sz w:val="22"/>
                <w:szCs w:val="22"/>
              </w:rPr>
              <w:t xml:space="preserve"> 9.0%)</w:t>
            </w:r>
          </w:p>
        </w:tc>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699C" w:rsidRPr="00257F50" w:rsidRDefault="0085699C" w:rsidP="00342087">
            <w:pPr>
              <w:jc w:val="center"/>
              <w:rPr>
                <w:rFonts w:ascii="Calibri" w:hAnsi="Calibri" w:cs="Calibri"/>
                <w:b/>
                <w:bCs/>
                <w:color w:val="000000"/>
                <w:sz w:val="22"/>
                <w:szCs w:val="22"/>
              </w:rPr>
            </w:pPr>
            <w:r w:rsidRPr="00257F50">
              <w:rPr>
                <w:rFonts w:ascii="Calibri" w:hAnsi="Calibri" w:cs="Calibri"/>
                <w:b/>
                <w:bCs/>
                <w:color w:val="000000"/>
                <w:sz w:val="22"/>
                <w:szCs w:val="22"/>
              </w:rPr>
              <w:t>MU</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rsidR="0085699C" w:rsidRDefault="0085699C" w:rsidP="00342087">
            <w:pPr>
              <w:jc w:val="right"/>
              <w:rPr>
                <w:rFonts w:ascii="Arial" w:hAnsi="Arial" w:cs="Arial"/>
                <w:b/>
                <w:bCs/>
                <w:sz w:val="22"/>
                <w:szCs w:val="22"/>
              </w:rPr>
            </w:pPr>
            <w:r>
              <w:rPr>
                <w:rFonts w:ascii="Arial" w:hAnsi="Arial" w:cs="Arial"/>
                <w:b/>
                <w:bCs/>
                <w:sz w:val="22"/>
                <w:szCs w:val="22"/>
              </w:rPr>
              <w:t>2928.416</w:t>
            </w:r>
          </w:p>
        </w:tc>
      </w:tr>
      <w:tr w:rsidR="0085699C" w:rsidRPr="00257F50" w:rsidTr="002417A0">
        <w:trPr>
          <w:trHeight w:val="60"/>
        </w:trPr>
        <w:tc>
          <w:tcPr>
            <w:tcW w:w="6390" w:type="dxa"/>
            <w:tcBorders>
              <w:top w:val="nil"/>
              <w:left w:val="single" w:sz="8" w:space="0" w:color="auto"/>
              <w:bottom w:val="single" w:sz="8" w:space="0" w:color="auto"/>
              <w:right w:val="nil"/>
            </w:tcBorders>
            <w:shd w:val="clear" w:color="auto" w:fill="auto"/>
            <w:vAlign w:val="bottom"/>
            <w:hideMark/>
          </w:tcPr>
          <w:p w:rsidR="0085699C" w:rsidRPr="00257F50" w:rsidRDefault="0085699C" w:rsidP="00342087">
            <w:pPr>
              <w:rPr>
                <w:rFonts w:ascii="Arial" w:hAnsi="Arial" w:cs="Arial"/>
                <w:color w:val="000000"/>
                <w:sz w:val="22"/>
                <w:szCs w:val="22"/>
              </w:rPr>
            </w:pPr>
            <w:r w:rsidRPr="00257F50">
              <w:rPr>
                <w:rFonts w:ascii="Arial" w:hAnsi="Arial" w:cs="Arial"/>
                <w:color w:val="000000"/>
                <w:sz w:val="22"/>
                <w:szCs w:val="22"/>
              </w:rPr>
              <w:t xml:space="preserve">Annual Fixed Cost                                                             </w:t>
            </w:r>
          </w:p>
        </w:tc>
        <w:tc>
          <w:tcPr>
            <w:tcW w:w="1206" w:type="dxa"/>
            <w:tcBorders>
              <w:top w:val="nil"/>
              <w:left w:val="single" w:sz="4" w:space="0" w:color="auto"/>
              <w:bottom w:val="single" w:sz="4" w:space="0" w:color="auto"/>
              <w:right w:val="single" w:sz="4" w:space="0" w:color="auto"/>
            </w:tcBorders>
            <w:shd w:val="clear" w:color="auto" w:fill="auto"/>
            <w:noWrap/>
            <w:vAlign w:val="center"/>
            <w:hideMark/>
          </w:tcPr>
          <w:p w:rsidR="0085699C" w:rsidRPr="00257F50" w:rsidRDefault="00324E7D" w:rsidP="00342087">
            <w:pPr>
              <w:jc w:val="center"/>
              <w:rPr>
                <w:rFonts w:ascii="Calibri" w:hAnsi="Calibri" w:cs="Calibri"/>
                <w:b/>
                <w:bCs/>
                <w:color w:val="000000"/>
                <w:sz w:val="22"/>
                <w:szCs w:val="22"/>
              </w:rPr>
            </w:pPr>
            <w:r>
              <w:rPr>
                <w:rFonts w:ascii="Calibri" w:hAnsi="Calibri" w:cs="Calibri"/>
                <w:b/>
                <w:bCs/>
                <w:color w:val="000000"/>
                <w:sz w:val="22"/>
                <w:szCs w:val="22"/>
              </w:rPr>
              <w:t>Rs. Crore</w:t>
            </w:r>
          </w:p>
        </w:tc>
        <w:tc>
          <w:tcPr>
            <w:tcW w:w="1134" w:type="dxa"/>
            <w:tcBorders>
              <w:top w:val="nil"/>
              <w:left w:val="nil"/>
              <w:bottom w:val="single" w:sz="8" w:space="0" w:color="auto"/>
              <w:right w:val="single" w:sz="8" w:space="0" w:color="auto"/>
            </w:tcBorders>
            <w:shd w:val="clear" w:color="auto" w:fill="auto"/>
            <w:noWrap/>
            <w:vAlign w:val="bottom"/>
            <w:hideMark/>
          </w:tcPr>
          <w:p w:rsidR="0085699C" w:rsidRDefault="0085699C" w:rsidP="00342087">
            <w:pPr>
              <w:jc w:val="right"/>
              <w:rPr>
                <w:rFonts w:ascii="Arial" w:hAnsi="Arial" w:cs="Arial"/>
                <w:b/>
                <w:bCs/>
                <w:sz w:val="22"/>
                <w:szCs w:val="22"/>
              </w:rPr>
            </w:pPr>
            <w:r>
              <w:rPr>
                <w:rFonts w:ascii="Arial" w:hAnsi="Arial" w:cs="Arial"/>
                <w:b/>
                <w:bCs/>
                <w:sz w:val="22"/>
                <w:szCs w:val="22"/>
              </w:rPr>
              <w:t>201.01</w:t>
            </w:r>
          </w:p>
        </w:tc>
      </w:tr>
      <w:tr w:rsidR="00F13B9E" w:rsidRPr="00257F50" w:rsidTr="002417A0">
        <w:trPr>
          <w:trHeight w:val="60"/>
        </w:trPr>
        <w:tc>
          <w:tcPr>
            <w:tcW w:w="6390" w:type="dxa"/>
            <w:tcBorders>
              <w:top w:val="nil"/>
              <w:left w:val="single" w:sz="8" w:space="0" w:color="auto"/>
              <w:bottom w:val="single" w:sz="8" w:space="0" w:color="auto"/>
              <w:right w:val="nil"/>
            </w:tcBorders>
            <w:shd w:val="clear" w:color="auto" w:fill="auto"/>
            <w:vAlign w:val="bottom"/>
            <w:hideMark/>
          </w:tcPr>
          <w:p w:rsidR="00F13B9E" w:rsidRPr="00257F50" w:rsidRDefault="00F13B9E" w:rsidP="00342087">
            <w:pPr>
              <w:rPr>
                <w:rFonts w:ascii="Arial" w:hAnsi="Arial" w:cs="Arial"/>
                <w:color w:val="000000"/>
                <w:sz w:val="22"/>
                <w:szCs w:val="22"/>
              </w:rPr>
            </w:pPr>
            <w:r w:rsidRPr="00257F50">
              <w:rPr>
                <w:rFonts w:ascii="Arial" w:hAnsi="Arial" w:cs="Arial"/>
                <w:color w:val="000000"/>
                <w:sz w:val="22"/>
                <w:szCs w:val="22"/>
              </w:rPr>
              <w:t xml:space="preserve">Fixed Charge                                                                        </w:t>
            </w:r>
          </w:p>
        </w:tc>
        <w:tc>
          <w:tcPr>
            <w:tcW w:w="1206" w:type="dxa"/>
            <w:tcBorders>
              <w:top w:val="nil"/>
              <w:left w:val="single" w:sz="4" w:space="0" w:color="auto"/>
              <w:bottom w:val="single" w:sz="4" w:space="0" w:color="auto"/>
              <w:right w:val="single" w:sz="4" w:space="0" w:color="auto"/>
            </w:tcBorders>
            <w:shd w:val="clear" w:color="auto" w:fill="auto"/>
            <w:noWrap/>
            <w:vAlign w:val="center"/>
            <w:hideMark/>
          </w:tcPr>
          <w:p w:rsidR="00F13B9E" w:rsidRPr="00257F50" w:rsidRDefault="00F13B9E" w:rsidP="00342087">
            <w:pPr>
              <w:jc w:val="center"/>
              <w:rPr>
                <w:rFonts w:ascii="Calibri" w:hAnsi="Calibri" w:cs="Calibri"/>
                <w:b/>
                <w:bCs/>
                <w:color w:val="000000"/>
                <w:sz w:val="22"/>
                <w:szCs w:val="22"/>
              </w:rPr>
            </w:pPr>
            <w:r w:rsidRPr="00257F50">
              <w:rPr>
                <w:rFonts w:ascii="Calibri" w:hAnsi="Calibri" w:cs="Calibri"/>
                <w:b/>
                <w:bCs/>
                <w:color w:val="000000"/>
                <w:sz w:val="22"/>
                <w:szCs w:val="22"/>
              </w:rPr>
              <w:t>P/U</w:t>
            </w:r>
          </w:p>
        </w:tc>
        <w:tc>
          <w:tcPr>
            <w:tcW w:w="1134" w:type="dxa"/>
            <w:tcBorders>
              <w:top w:val="nil"/>
              <w:left w:val="nil"/>
              <w:bottom w:val="single" w:sz="8" w:space="0" w:color="auto"/>
              <w:right w:val="single" w:sz="8" w:space="0" w:color="auto"/>
            </w:tcBorders>
            <w:shd w:val="clear" w:color="auto" w:fill="auto"/>
            <w:noWrap/>
            <w:vAlign w:val="bottom"/>
            <w:hideMark/>
          </w:tcPr>
          <w:p w:rsidR="00F13B9E" w:rsidRPr="00F13B9E" w:rsidRDefault="00F13B9E">
            <w:pPr>
              <w:jc w:val="right"/>
              <w:rPr>
                <w:rFonts w:ascii="Arial" w:hAnsi="Arial" w:cs="Arial"/>
                <w:color w:val="000000"/>
                <w:sz w:val="22"/>
                <w:szCs w:val="22"/>
              </w:rPr>
            </w:pPr>
            <w:r w:rsidRPr="00F13B9E">
              <w:rPr>
                <w:rFonts w:ascii="Arial" w:hAnsi="Arial" w:cs="Arial"/>
                <w:color w:val="000000"/>
                <w:sz w:val="22"/>
                <w:szCs w:val="22"/>
              </w:rPr>
              <w:t>68.64</w:t>
            </w:r>
          </w:p>
        </w:tc>
      </w:tr>
      <w:tr w:rsidR="00F13B9E" w:rsidRPr="00257F50" w:rsidTr="002417A0">
        <w:trPr>
          <w:trHeight w:val="60"/>
        </w:trPr>
        <w:tc>
          <w:tcPr>
            <w:tcW w:w="6390" w:type="dxa"/>
            <w:tcBorders>
              <w:top w:val="nil"/>
              <w:left w:val="single" w:sz="8" w:space="0" w:color="auto"/>
              <w:bottom w:val="single" w:sz="8" w:space="0" w:color="auto"/>
              <w:right w:val="nil"/>
            </w:tcBorders>
            <w:shd w:val="clear" w:color="auto" w:fill="auto"/>
            <w:vAlign w:val="bottom"/>
            <w:hideMark/>
          </w:tcPr>
          <w:p w:rsidR="00F13B9E" w:rsidRPr="00257F50" w:rsidRDefault="00F13B9E" w:rsidP="00342087">
            <w:pPr>
              <w:rPr>
                <w:rFonts w:ascii="Arial" w:hAnsi="Arial" w:cs="Arial"/>
                <w:color w:val="000000"/>
                <w:sz w:val="22"/>
                <w:szCs w:val="22"/>
              </w:rPr>
            </w:pPr>
            <w:r w:rsidRPr="00257F50">
              <w:rPr>
                <w:rFonts w:ascii="Arial" w:hAnsi="Arial" w:cs="Arial"/>
                <w:color w:val="000000"/>
                <w:sz w:val="22"/>
                <w:szCs w:val="22"/>
              </w:rPr>
              <w:t xml:space="preserve">Variable Charge /ECR                                                                    </w:t>
            </w:r>
          </w:p>
        </w:tc>
        <w:tc>
          <w:tcPr>
            <w:tcW w:w="1206" w:type="dxa"/>
            <w:tcBorders>
              <w:top w:val="nil"/>
              <w:left w:val="single" w:sz="4" w:space="0" w:color="auto"/>
              <w:bottom w:val="single" w:sz="4" w:space="0" w:color="auto"/>
              <w:right w:val="single" w:sz="4" w:space="0" w:color="auto"/>
            </w:tcBorders>
            <w:shd w:val="clear" w:color="auto" w:fill="auto"/>
            <w:noWrap/>
            <w:vAlign w:val="center"/>
            <w:hideMark/>
          </w:tcPr>
          <w:p w:rsidR="00F13B9E" w:rsidRPr="00257F50" w:rsidRDefault="00F13B9E" w:rsidP="00342087">
            <w:pPr>
              <w:jc w:val="center"/>
              <w:rPr>
                <w:rFonts w:ascii="Calibri" w:hAnsi="Calibri" w:cs="Calibri"/>
                <w:b/>
                <w:bCs/>
                <w:color w:val="000000"/>
                <w:sz w:val="22"/>
                <w:szCs w:val="22"/>
              </w:rPr>
            </w:pPr>
            <w:r w:rsidRPr="00257F50">
              <w:rPr>
                <w:rFonts w:ascii="Calibri" w:hAnsi="Calibri" w:cs="Calibri"/>
                <w:b/>
                <w:bCs/>
                <w:color w:val="000000"/>
                <w:sz w:val="22"/>
                <w:szCs w:val="22"/>
              </w:rPr>
              <w:t>P/U</w:t>
            </w:r>
          </w:p>
        </w:tc>
        <w:tc>
          <w:tcPr>
            <w:tcW w:w="1134" w:type="dxa"/>
            <w:tcBorders>
              <w:top w:val="nil"/>
              <w:left w:val="nil"/>
              <w:bottom w:val="single" w:sz="8" w:space="0" w:color="auto"/>
              <w:right w:val="single" w:sz="8" w:space="0" w:color="auto"/>
            </w:tcBorders>
            <w:shd w:val="clear" w:color="auto" w:fill="auto"/>
            <w:noWrap/>
            <w:vAlign w:val="bottom"/>
            <w:hideMark/>
          </w:tcPr>
          <w:p w:rsidR="00F13B9E" w:rsidRPr="00F13B9E" w:rsidRDefault="00F13B9E">
            <w:pPr>
              <w:jc w:val="right"/>
              <w:rPr>
                <w:rFonts w:ascii="Arial" w:hAnsi="Arial" w:cs="Arial"/>
                <w:color w:val="000000"/>
                <w:sz w:val="22"/>
                <w:szCs w:val="22"/>
              </w:rPr>
            </w:pPr>
            <w:r w:rsidRPr="00F13B9E">
              <w:rPr>
                <w:rFonts w:ascii="Arial" w:hAnsi="Arial" w:cs="Arial"/>
                <w:color w:val="000000"/>
                <w:sz w:val="22"/>
                <w:szCs w:val="22"/>
              </w:rPr>
              <w:t>130.56</w:t>
            </w:r>
          </w:p>
        </w:tc>
      </w:tr>
      <w:tr w:rsidR="00F13B9E" w:rsidRPr="00257F50" w:rsidTr="002417A0">
        <w:trPr>
          <w:trHeight w:val="60"/>
        </w:trPr>
        <w:tc>
          <w:tcPr>
            <w:tcW w:w="6390" w:type="dxa"/>
            <w:tcBorders>
              <w:top w:val="nil"/>
              <w:left w:val="single" w:sz="8" w:space="0" w:color="auto"/>
              <w:bottom w:val="single" w:sz="8" w:space="0" w:color="auto"/>
              <w:right w:val="nil"/>
            </w:tcBorders>
            <w:shd w:val="clear" w:color="auto" w:fill="auto"/>
            <w:vAlign w:val="bottom"/>
            <w:hideMark/>
          </w:tcPr>
          <w:p w:rsidR="00F13B9E" w:rsidRPr="00257F50" w:rsidRDefault="00F13B9E" w:rsidP="00342087">
            <w:pPr>
              <w:rPr>
                <w:rFonts w:ascii="Arial" w:hAnsi="Arial" w:cs="Arial"/>
                <w:color w:val="000000"/>
                <w:sz w:val="22"/>
                <w:szCs w:val="22"/>
              </w:rPr>
            </w:pPr>
            <w:r w:rsidRPr="00257F50">
              <w:rPr>
                <w:rFonts w:ascii="Arial" w:hAnsi="Arial" w:cs="Arial"/>
                <w:color w:val="000000"/>
                <w:sz w:val="22"/>
                <w:szCs w:val="22"/>
              </w:rPr>
              <w:t xml:space="preserve">YEA   (as approved by OERC for FY:2015-16)                        </w:t>
            </w:r>
          </w:p>
        </w:tc>
        <w:tc>
          <w:tcPr>
            <w:tcW w:w="1206" w:type="dxa"/>
            <w:tcBorders>
              <w:top w:val="nil"/>
              <w:left w:val="single" w:sz="4" w:space="0" w:color="auto"/>
              <w:bottom w:val="single" w:sz="4" w:space="0" w:color="auto"/>
              <w:right w:val="single" w:sz="4" w:space="0" w:color="auto"/>
            </w:tcBorders>
            <w:shd w:val="clear" w:color="auto" w:fill="auto"/>
            <w:noWrap/>
            <w:vAlign w:val="center"/>
            <w:hideMark/>
          </w:tcPr>
          <w:p w:rsidR="00F13B9E" w:rsidRPr="00257F50" w:rsidRDefault="00F13B9E" w:rsidP="00342087">
            <w:pPr>
              <w:jc w:val="center"/>
              <w:rPr>
                <w:rFonts w:ascii="Calibri" w:hAnsi="Calibri" w:cs="Calibri"/>
                <w:b/>
                <w:bCs/>
                <w:color w:val="000000"/>
                <w:sz w:val="22"/>
                <w:szCs w:val="22"/>
              </w:rPr>
            </w:pPr>
            <w:r w:rsidRPr="00257F50">
              <w:rPr>
                <w:rFonts w:ascii="Calibri" w:hAnsi="Calibri" w:cs="Calibri"/>
                <w:b/>
                <w:bCs/>
                <w:color w:val="000000"/>
                <w:sz w:val="22"/>
                <w:szCs w:val="22"/>
              </w:rPr>
              <w:t>P/U</w:t>
            </w:r>
          </w:p>
        </w:tc>
        <w:tc>
          <w:tcPr>
            <w:tcW w:w="1134" w:type="dxa"/>
            <w:tcBorders>
              <w:top w:val="nil"/>
              <w:left w:val="nil"/>
              <w:bottom w:val="single" w:sz="8" w:space="0" w:color="auto"/>
              <w:right w:val="single" w:sz="8" w:space="0" w:color="auto"/>
            </w:tcBorders>
            <w:shd w:val="clear" w:color="auto" w:fill="auto"/>
            <w:noWrap/>
            <w:vAlign w:val="bottom"/>
            <w:hideMark/>
          </w:tcPr>
          <w:p w:rsidR="00F13B9E" w:rsidRPr="00F13B9E" w:rsidRDefault="00F13B9E">
            <w:pPr>
              <w:jc w:val="right"/>
              <w:rPr>
                <w:rFonts w:ascii="Arial" w:hAnsi="Arial" w:cs="Arial"/>
                <w:color w:val="000000"/>
                <w:sz w:val="22"/>
                <w:szCs w:val="22"/>
              </w:rPr>
            </w:pPr>
            <w:r w:rsidRPr="00F13B9E">
              <w:rPr>
                <w:rFonts w:ascii="Arial" w:hAnsi="Arial" w:cs="Arial"/>
                <w:color w:val="000000"/>
                <w:sz w:val="22"/>
                <w:szCs w:val="22"/>
              </w:rPr>
              <w:t>17.70</w:t>
            </w:r>
          </w:p>
        </w:tc>
      </w:tr>
      <w:tr w:rsidR="00F13B9E" w:rsidRPr="00257F50" w:rsidTr="002417A0">
        <w:trPr>
          <w:trHeight w:val="60"/>
        </w:trPr>
        <w:tc>
          <w:tcPr>
            <w:tcW w:w="6390" w:type="dxa"/>
            <w:tcBorders>
              <w:top w:val="nil"/>
              <w:left w:val="single" w:sz="8" w:space="0" w:color="auto"/>
              <w:bottom w:val="single" w:sz="8" w:space="0" w:color="auto"/>
              <w:right w:val="nil"/>
            </w:tcBorders>
            <w:shd w:val="clear" w:color="auto" w:fill="auto"/>
            <w:vAlign w:val="bottom"/>
            <w:hideMark/>
          </w:tcPr>
          <w:p w:rsidR="00F13B9E" w:rsidRPr="00F13B9E" w:rsidRDefault="00F13B9E" w:rsidP="00342087">
            <w:pPr>
              <w:rPr>
                <w:rFonts w:ascii="Arial" w:hAnsi="Arial" w:cs="Arial"/>
                <w:b/>
                <w:color w:val="000000"/>
                <w:sz w:val="22"/>
                <w:szCs w:val="22"/>
              </w:rPr>
            </w:pPr>
            <w:r w:rsidRPr="00F13B9E">
              <w:rPr>
                <w:rFonts w:ascii="Arial" w:hAnsi="Arial" w:cs="Arial"/>
                <w:b/>
                <w:color w:val="000000"/>
                <w:sz w:val="22"/>
                <w:szCs w:val="22"/>
              </w:rPr>
              <w:t xml:space="preserve">Total Rate                                                                                  </w:t>
            </w:r>
          </w:p>
        </w:tc>
        <w:tc>
          <w:tcPr>
            <w:tcW w:w="1206" w:type="dxa"/>
            <w:tcBorders>
              <w:top w:val="nil"/>
              <w:left w:val="single" w:sz="4" w:space="0" w:color="auto"/>
              <w:bottom w:val="single" w:sz="4" w:space="0" w:color="auto"/>
              <w:right w:val="single" w:sz="4" w:space="0" w:color="auto"/>
            </w:tcBorders>
            <w:shd w:val="clear" w:color="auto" w:fill="auto"/>
            <w:noWrap/>
            <w:vAlign w:val="center"/>
            <w:hideMark/>
          </w:tcPr>
          <w:p w:rsidR="00F13B9E" w:rsidRPr="00F13B9E" w:rsidRDefault="00F13B9E" w:rsidP="00342087">
            <w:pPr>
              <w:jc w:val="center"/>
              <w:rPr>
                <w:rFonts w:ascii="Calibri" w:hAnsi="Calibri" w:cs="Calibri"/>
                <w:b/>
                <w:bCs/>
                <w:color w:val="000000"/>
                <w:sz w:val="22"/>
                <w:szCs w:val="22"/>
              </w:rPr>
            </w:pPr>
            <w:r w:rsidRPr="00F13B9E">
              <w:rPr>
                <w:rFonts w:ascii="Calibri" w:hAnsi="Calibri" w:cs="Calibri"/>
                <w:b/>
                <w:bCs/>
                <w:color w:val="000000"/>
                <w:sz w:val="22"/>
                <w:szCs w:val="22"/>
              </w:rPr>
              <w:t>P/U</w:t>
            </w:r>
          </w:p>
        </w:tc>
        <w:tc>
          <w:tcPr>
            <w:tcW w:w="1134" w:type="dxa"/>
            <w:tcBorders>
              <w:top w:val="nil"/>
              <w:left w:val="nil"/>
              <w:bottom w:val="single" w:sz="8" w:space="0" w:color="auto"/>
              <w:right w:val="single" w:sz="8" w:space="0" w:color="auto"/>
            </w:tcBorders>
            <w:shd w:val="clear" w:color="auto" w:fill="auto"/>
            <w:noWrap/>
            <w:vAlign w:val="bottom"/>
            <w:hideMark/>
          </w:tcPr>
          <w:p w:rsidR="00F13B9E" w:rsidRPr="00F13B9E" w:rsidRDefault="00F13B9E">
            <w:pPr>
              <w:jc w:val="right"/>
              <w:rPr>
                <w:rFonts w:ascii="Arial" w:hAnsi="Arial" w:cs="Arial"/>
                <w:b/>
                <w:color w:val="000000"/>
                <w:sz w:val="22"/>
                <w:szCs w:val="22"/>
              </w:rPr>
            </w:pPr>
            <w:r w:rsidRPr="00F13B9E">
              <w:rPr>
                <w:rFonts w:ascii="Arial" w:hAnsi="Arial" w:cs="Arial"/>
                <w:b/>
                <w:color w:val="000000"/>
                <w:sz w:val="22"/>
                <w:szCs w:val="22"/>
              </w:rPr>
              <w:t>216.90</w:t>
            </w:r>
          </w:p>
        </w:tc>
      </w:tr>
      <w:tr w:rsidR="00F13B9E" w:rsidRPr="00257F50" w:rsidTr="002417A0">
        <w:trPr>
          <w:trHeight w:val="97"/>
        </w:trPr>
        <w:tc>
          <w:tcPr>
            <w:tcW w:w="6390" w:type="dxa"/>
            <w:tcBorders>
              <w:top w:val="nil"/>
              <w:left w:val="single" w:sz="8" w:space="0" w:color="auto"/>
              <w:bottom w:val="single" w:sz="8" w:space="0" w:color="auto"/>
              <w:right w:val="nil"/>
            </w:tcBorders>
            <w:shd w:val="clear" w:color="auto" w:fill="auto"/>
            <w:vAlign w:val="bottom"/>
            <w:hideMark/>
          </w:tcPr>
          <w:p w:rsidR="00F13B9E" w:rsidRPr="00257F50" w:rsidRDefault="00F13B9E" w:rsidP="00342087">
            <w:pPr>
              <w:rPr>
                <w:rFonts w:ascii="Arial" w:hAnsi="Arial" w:cs="Arial"/>
                <w:b/>
                <w:bCs/>
                <w:color w:val="000000"/>
                <w:sz w:val="22"/>
                <w:szCs w:val="22"/>
              </w:rPr>
            </w:pPr>
            <w:r w:rsidRPr="00257F50">
              <w:rPr>
                <w:rFonts w:ascii="Arial" w:hAnsi="Arial" w:cs="Arial"/>
                <w:b/>
                <w:bCs/>
                <w:color w:val="000000"/>
                <w:sz w:val="22"/>
                <w:szCs w:val="22"/>
              </w:rPr>
              <w:t>Projected Power Procurement</w:t>
            </w:r>
            <w:r>
              <w:rPr>
                <w:rFonts w:ascii="Arial" w:hAnsi="Arial" w:cs="Arial"/>
                <w:b/>
                <w:bCs/>
                <w:color w:val="000000"/>
                <w:sz w:val="22"/>
                <w:szCs w:val="22"/>
              </w:rPr>
              <w:t xml:space="preserve"> Cost </w:t>
            </w:r>
          </w:p>
        </w:tc>
        <w:tc>
          <w:tcPr>
            <w:tcW w:w="1206" w:type="dxa"/>
            <w:tcBorders>
              <w:top w:val="nil"/>
              <w:left w:val="single" w:sz="4" w:space="0" w:color="auto"/>
              <w:bottom w:val="single" w:sz="4" w:space="0" w:color="auto"/>
              <w:right w:val="single" w:sz="4" w:space="0" w:color="auto"/>
            </w:tcBorders>
            <w:shd w:val="clear" w:color="auto" w:fill="auto"/>
            <w:noWrap/>
            <w:vAlign w:val="center"/>
            <w:hideMark/>
          </w:tcPr>
          <w:p w:rsidR="00F13B9E" w:rsidRPr="00257F50" w:rsidRDefault="00F13B9E" w:rsidP="00342087">
            <w:pPr>
              <w:jc w:val="center"/>
              <w:rPr>
                <w:rFonts w:ascii="Calibri" w:hAnsi="Calibri" w:cs="Calibri"/>
                <w:b/>
                <w:bCs/>
                <w:color w:val="000000"/>
                <w:sz w:val="22"/>
                <w:szCs w:val="22"/>
              </w:rPr>
            </w:pPr>
            <w:r>
              <w:rPr>
                <w:rFonts w:ascii="Calibri" w:hAnsi="Calibri" w:cs="Calibri"/>
                <w:b/>
                <w:bCs/>
                <w:color w:val="000000"/>
                <w:sz w:val="22"/>
                <w:szCs w:val="22"/>
              </w:rPr>
              <w:t>Rs. Crore</w:t>
            </w:r>
          </w:p>
        </w:tc>
        <w:tc>
          <w:tcPr>
            <w:tcW w:w="1134" w:type="dxa"/>
            <w:tcBorders>
              <w:top w:val="nil"/>
              <w:left w:val="nil"/>
              <w:bottom w:val="single" w:sz="8" w:space="0" w:color="auto"/>
              <w:right w:val="single" w:sz="8" w:space="0" w:color="auto"/>
            </w:tcBorders>
            <w:shd w:val="clear" w:color="auto" w:fill="auto"/>
            <w:noWrap/>
            <w:vAlign w:val="bottom"/>
            <w:hideMark/>
          </w:tcPr>
          <w:p w:rsidR="00F13B9E" w:rsidRPr="00F13B9E" w:rsidRDefault="00F13B9E">
            <w:pPr>
              <w:jc w:val="right"/>
              <w:rPr>
                <w:rFonts w:ascii="Arial" w:hAnsi="Arial" w:cs="Arial"/>
                <w:b/>
                <w:color w:val="000000"/>
                <w:sz w:val="22"/>
                <w:szCs w:val="22"/>
              </w:rPr>
            </w:pPr>
            <w:r w:rsidRPr="00F13B9E">
              <w:rPr>
                <w:rFonts w:ascii="Arial" w:hAnsi="Arial" w:cs="Arial"/>
                <w:b/>
                <w:color w:val="000000"/>
                <w:sz w:val="22"/>
                <w:szCs w:val="22"/>
              </w:rPr>
              <w:t>635.18</w:t>
            </w:r>
          </w:p>
        </w:tc>
      </w:tr>
    </w:tbl>
    <w:p w:rsidR="0085699C" w:rsidRDefault="0085699C" w:rsidP="0085699C">
      <w:pPr>
        <w:spacing w:line="360" w:lineRule="auto"/>
        <w:ind w:left="360"/>
        <w:jc w:val="both"/>
        <w:rPr>
          <w:rFonts w:ascii="Arial" w:hAnsi="Arial" w:cs="Arial"/>
          <w:bCs/>
          <w:sz w:val="22"/>
          <w:szCs w:val="21"/>
        </w:rPr>
      </w:pPr>
    </w:p>
    <w:p w:rsidR="0085699C" w:rsidRDefault="0085699C" w:rsidP="0085699C">
      <w:pPr>
        <w:spacing w:line="360" w:lineRule="auto"/>
        <w:ind w:left="360"/>
        <w:jc w:val="both"/>
        <w:rPr>
          <w:rFonts w:ascii="Arial" w:hAnsi="Arial" w:cs="Arial"/>
          <w:bCs/>
          <w:sz w:val="22"/>
          <w:szCs w:val="21"/>
        </w:rPr>
      </w:pPr>
      <w:r>
        <w:rPr>
          <w:rFonts w:ascii="Arial" w:hAnsi="Arial" w:cs="Arial"/>
          <w:bCs/>
          <w:sz w:val="22"/>
          <w:szCs w:val="21"/>
        </w:rPr>
        <w:lastRenderedPageBreak/>
        <w:t xml:space="preserve">However, it is </w:t>
      </w:r>
      <w:r w:rsidR="004813C7">
        <w:rPr>
          <w:rFonts w:ascii="Arial" w:hAnsi="Arial" w:cs="Arial"/>
          <w:bCs/>
          <w:sz w:val="22"/>
          <w:szCs w:val="21"/>
        </w:rPr>
        <w:t>submitted</w:t>
      </w:r>
      <w:r>
        <w:rPr>
          <w:rFonts w:ascii="Arial" w:hAnsi="Arial" w:cs="Arial"/>
          <w:bCs/>
          <w:sz w:val="22"/>
          <w:szCs w:val="21"/>
        </w:rPr>
        <w:t xml:space="preserve"> that, </w:t>
      </w:r>
      <w:r w:rsidR="004813C7">
        <w:rPr>
          <w:rFonts w:ascii="Arial" w:hAnsi="Arial" w:cs="Arial"/>
          <w:bCs/>
          <w:sz w:val="22"/>
          <w:szCs w:val="21"/>
        </w:rPr>
        <w:t xml:space="preserve">OPGC is likely to submit its the ARR &amp; Tariff Application for FY 2016-17 before the Hon’ble OERCfor approval </w:t>
      </w:r>
      <w:r>
        <w:rPr>
          <w:rFonts w:ascii="Arial" w:hAnsi="Arial" w:cs="Arial"/>
          <w:bCs/>
          <w:sz w:val="22"/>
          <w:szCs w:val="21"/>
        </w:rPr>
        <w:t xml:space="preserve">in compliance to Hon’ble Commission’s </w:t>
      </w:r>
      <w:r w:rsidR="004813C7">
        <w:rPr>
          <w:rFonts w:ascii="Arial" w:hAnsi="Arial" w:cs="Arial"/>
          <w:bCs/>
          <w:sz w:val="22"/>
          <w:szCs w:val="21"/>
        </w:rPr>
        <w:t>O</w:t>
      </w:r>
      <w:r>
        <w:rPr>
          <w:rFonts w:ascii="Arial" w:hAnsi="Arial" w:cs="Arial"/>
          <w:bCs/>
          <w:sz w:val="22"/>
          <w:szCs w:val="21"/>
        </w:rPr>
        <w:t>rder dated 27-04-2015 in Case No.13/2002</w:t>
      </w:r>
      <w:r w:rsidR="004813C7">
        <w:rPr>
          <w:rFonts w:ascii="Arial" w:hAnsi="Arial" w:cs="Arial"/>
          <w:bCs/>
          <w:sz w:val="22"/>
          <w:szCs w:val="21"/>
        </w:rPr>
        <w:t>. It is further submitted that pursuant to such ARR &amp; Tariff Application for FY 2016-17 by OPGC</w:t>
      </w:r>
      <w:r w:rsidR="00342087">
        <w:rPr>
          <w:rFonts w:ascii="Arial" w:hAnsi="Arial" w:cs="Arial"/>
          <w:bCs/>
          <w:sz w:val="22"/>
          <w:szCs w:val="21"/>
        </w:rPr>
        <w:t xml:space="preserve"> (if filed by OPGC)</w:t>
      </w:r>
      <w:r w:rsidR="004813C7">
        <w:rPr>
          <w:rFonts w:ascii="Arial" w:hAnsi="Arial" w:cs="Arial"/>
          <w:bCs/>
          <w:sz w:val="22"/>
          <w:szCs w:val="21"/>
        </w:rPr>
        <w:t xml:space="preserve">, Hon’ble Commission </w:t>
      </w:r>
      <w:r w:rsidR="00974722">
        <w:rPr>
          <w:rFonts w:ascii="Arial" w:hAnsi="Arial" w:cs="Arial"/>
          <w:bCs/>
          <w:sz w:val="22"/>
          <w:szCs w:val="21"/>
        </w:rPr>
        <w:t>is likely to approve</w:t>
      </w:r>
      <w:r>
        <w:rPr>
          <w:rFonts w:ascii="Arial" w:hAnsi="Arial" w:cs="Arial"/>
          <w:bCs/>
          <w:sz w:val="22"/>
          <w:szCs w:val="21"/>
        </w:rPr>
        <w:t xml:space="preserve">the </w:t>
      </w:r>
      <w:r w:rsidR="004813C7">
        <w:rPr>
          <w:rFonts w:ascii="Arial" w:hAnsi="Arial" w:cs="Arial"/>
          <w:bCs/>
          <w:sz w:val="22"/>
          <w:szCs w:val="21"/>
        </w:rPr>
        <w:t>Power</w:t>
      </w:r>
      <w:r w:rsidR="00E91592">
        <w:rPr>
          <w:rFonts w:ascii="Arial" w:hAnsi="Arial" w:cs="Arial"/>
          <w:bCs/>
          <w:sz w:val="22"/>
          <w:szCs w:val="21"/>
        </w:rPr>
        <w:t xml:space="preserve"> (Generation as well as ESO)</w:t>
      </w:r>
      <w:r w:rsidR="004813C7">
        <w:rPr>
          <w:rFonts w:ascii="Arial" w:hAnsi="Arial" w:cs="Arial"/>
          <w:bCs/>
          <w:sz w:val="22"/>
          <w:szCs w:val="21"/>
        </w:rPr>
        <w:t xml:space="preserve"> and Tariff of Unit #1 &amp; #</w:t>
      </w:r>
      <w:r w:rsidR="000D7C01">
        <w:rPr>
          <w:rFonts w:ascii="Arial" w:hAnsi="Arial" w:cs="Arial"/>
          <w:bCs/>
          <w:sz w:val="22"/>
          <w:szCs w:val="21"/>
        </w:rPr>
        <w:t xml:space="preserve"> 2 of</w:t>
      </w:r>
      <w:r w:rsidR="004813C7">
        <w:rPr>
          <w:rFonts w:ascii="Arial" w:hAnsi="Arial" w:cs="Arial"/>
          <w:bCs/>
          <w:sz w:val="22"/>
          <w:szCs w:val="21"/>
        </w:rPr>
        <w:t xml:space="preserve"> OPGC as per the relevant </w:t>
      </w:r>
      <w:r w:rsidR="004813C7">
        <w:rPr>
          <w:rFonts w:ascii="Arial" w:hAnsi="Arial" w:cs="Arial"/>
          <w:sz w:val="22"/>
          <w:szCs w:val="22"/>
        </w:rPr>
        <w:t xml:space="preserve">OERC (Terms and Condition for Determination of Generation Tariff) Regulation, 2014. GRIDCO humbly submits that the approval of the Hon’ble Commission in respect of power procurement and tariff </w:t>
      </w:r>
      <w:r w:rsidR="004757C8">
        <w:rPr>
          <w:rFonts w:ascii="Arial" w:hAnsi="Arial" w:cs="Arial"/>
          <w:sz w:val="22"/>
          <w:szCs w:val="22"/>
        </w:rPr>
        <w:t xml:space="preserve">from OPGC, Unt-1 &amp; 2 </w:t>
      </w:r>
      <w:r w:rsidR="004813C7">
        <w:rPr>
          <w:rFonts w:ascii="Arial" w:hAnsi="Arial" w:cs="Arial"/>
          <w:sz w:val="22"/>
          <w:szCs w:val="22"/>
        </w:rPr>
        <w:t xml:space="preserve">for FY 2016-17 will be </w:t>
      </w:r>
      <w:r w:rsidR="004757C8">
        <w:rPr>
          <w:rFonts w:ascii="Arial" w:hAnsi="Arial" w:cs="Arial"/>
          <w:sz w:val="22"/>
          <w:szCs w:val="22"/>
        </w:rPr>
        <w:t>followed by GRIDCO</w:t>
      </w:r>
      <w:r w:rsidR="00E91592">
        <w:rPr>
          <w:rFonts w:ascii="Arial" w:hAnsi="Arial" w:cs="Arial"/>
          <w:sz w:val="22"/>
          <w:szCs w:val="22"/>
        </w:rPr>
        <w:t xml:space="preserve"> scrupulously</w:t>
      </w:r>
      <w:r w:rsidR="004757C8">
        <w:rPr>
          <w:rFonts w:ascii="Arial" w:hAnsi="Arial" w:cs="Arial"/>
          <w:sz w:val="22"/>
          <w:szCs w:val="22"/>
        </w:rPr>
        <w:t>.</w:t>
      </w:r>
    </w:p>
    <w:p w:rsidR="0085699C" w:rsidRDefault="0085699C" w:rsidP="000152DE">
      <w:pPr>
        <w:spacing w:line="360" w:lineRule="auto"/>
        <w:ind w:left="360"/>
        <w:jc w:val="both"/>
        <w:rPr>
          <w:rFonts w:ascii="Arial" w:hAnsi="Arial" w:cs="Arial"/>
          <w:sz w:val="22"/>
          <w:lang w:bidi="en-US"/>
        </w:rPr>
      </w:pPr>
    </w:p>
    <w:p w:rsidR="00426C93" w:rsidRDefault="00426C93" w:rsidP="00A50705">
      <w:pPr>
        <w:pStyle w:val="Heading3"/>
        <w:numPr>
          <w:ilvl w:val="1"/>
          <w:numId w:val="23"/>
        </w:numPr>
        <w:spacing w:before="0" w:after="0" w:line="360" w:lineRule="auto"/>
        <w:jc w:val="both"/>
        <w:rPr>
          <w:rFonts w:ascii="Arial" w:hAnsi="Arial" w:cs="Arial"/>
          <w:szCs w:val="21"/>
        </w:rPr>
      </w:pPr>
      <w:r w:rsidRPr="006431D7">
        <w:rPr>
          <w:rFonts w:ascii="Arial" w:hAnsi="Arial" w:cs="Arial"/>
          <w:szCs w:val="21"/>
        </w:rPr>
        <w:t>Central Hydro Gene</w:t>
      </w:r>
      <w:r>
        <w:rPr>
          <w:rFonts w:ascii="Arial" w:hAnsi="Arial" w:cs="Arial"/>
          <w:szCs w:val="21"/>
        </w:rPr>
        <w:t>rating Stations (NHPC Stations):</w:t>
      </w:r>
    </w:p>
    <w:p w:rsidR="00426C93" w:rsidRPr="00062224" w:rsidRDefault="00426C93" w:rsidP="00426C93">
      <w:pPr>
        <w:rPr>
          <w:lang w:val="en-GB"/>
        </w:rPr>
      </w:pPr>
    </w:p>
    <w:p w:rsidR="00426C93" w:rsidRDefault="00426C93" w:rsidP="00A50705">
      <w:pPr>
        <w:pStyle w:val="BodyTextIndent"/>
        <w:numPr>
          <w:ilvl w:val="0"/>
          <w:numId w:val="16"/>
        </w:numPr>
        <w:tabs>
          <w:tab w:val="clear" w:pos="720"/>
        </w:tabs>
        <w:spacing w:before="0" w:after="0" w:line="360" w:lineRule="auto"/>
        <w:jc w:val="both"/>
        <w:rPr>
          <w:rFonts w:ascii="Arial" w:hAnsi="Arial" w:cs="Arial"/>
          <w:b/>
          <w:bCs/>
          <w:sz w:val="22"/>
          <w:szCs w:val="21"/>
        </w:rPr>
      </w:pPr>
      <w:r w:rsidRPr="006431D7">
        <w:rPr>
          <w:rFonts w:ascii="Arial" w:hAnsi="Arial" w:cs="Arial"/>
          <w:b/>
          <w:bCs/>
          <w:sz w:val="22"/>
          <w:szCs w:val="21"/>
        </w:rPr>
        <w:t>Chukha HEP(Bhutan):</w:t>
      </w:r>
    </w:p>
    <w:p w:rsidR="00426C93" w:rsidRPr="006431D7" w:rsidRDefault="00426C93" w:rsidP="00426C93">
      <w:pPr>
        <w:pStyle w:val="BodyTextIndent"/>
        <w:tabs>
          <w:tab w:val="clear" w:pos="720"/>
        </w:tabs>
        <w:spacing w:before="0" w:after="0" w:line="360" w:lineRule="auto"/>
        <w:jc w:val="both"/>
        <w:rPr>
          <w:rFonts w:ascii="Arial" w:hAnsi="Arial" w:cs="Arial"/>
          <w:b/>
          <w:bCs/>
          <w:sz w:val="22"/>
          <w:szCs w:val="21"/>
        </w:rPr>
      </w:pPr>
    </w:p>
    <w:p w:rsidR="00426C93" w:rsidRDefault="00426C93" w:rsidP="00426C93">
      <w:pPr>
        <w:pStyle w:val="BodyTextIndent"/>
        <w:tabs>
          <w:tab w:val="clear" w:pos="720"/>
        </w:tabs>
        <w:spacing w:before="0" w:after="0" w:line="360" w:lineRule="auto"/>
        <w:ind w:left="360"/>
        <w:jc w:val="both"/>
        <w:rPr>
          <w:rFonts w:ascii="Arial" w:hAnsi="Arial" w:cs="Arial"/>
          <w:bCs/>
          <w:sz w:val="22"/>
          <w:szCs w:val="21"/>
        </w:rPr>
      </w:pPr>
      <w:r>
        <w:rPr>
          <w:rFonts w:ascii="Arial" w:hAnsi="Arial" w:cs="Arial"/>
          <w:bCs/>
          <w:sz w:val="22"/>
          <w:szCs w:val="21"/>
        </w:rPr>
        <w:t>I</w:t>
      </w:r>
      <w:r w:rsidRPr="006431D7">
        <w:rPr>
          <w:rFonts w:ascii="Arial" w:hAnsi="Arial" w:cs="Arial"/>
          <w:bCs/>
          <w:sz w:val="22"/>
          <w:szCs w:val="21"/>
        </w:rPr>
        <w:t xml:space="preserve">n the present </w:t>
      </w:r>
      <w:r>
        <w:rPr>
          <w:rFonts w:ascii="Arial" w:hAnsi="Arial" w:cs="Arial"/>
          <w:bCs/>
          <w:sz w:val="22"/>
          <w:szCs w:val="21"/>
        </w:rPr>
        <w:t>ARR and BSP Ap</w:t>
      </w:r>
      <w:r w:rsidRPr="006431D7">
        <w:rPr>
          <w:rFonts w:ascii="Arial" w:hAnsi="Arial" w:cs="Arial"/>
          <w:bCs/>
          <w:sz w:val="22"/>
          <w:szCs w:val="21"/>
        </w:rPr>
        <w:t xml:space="preserve">plication for FY </w:t>
      </w:r>
      <w:r>
        <w:rPr>
          <w:rFonts w:ascii="Arial" w:hAnsi="Arial" w:cs="Arial"/>
          <w:bCs/>
          <w:sz w:val="22"/>
          <w:szCs w:val="21"/>
        </w:rPr>
        <w:t xml:space="preserve">2016-17, </w:t>
      </w:r>
      <w:r w:rsidRPr="006431D7">
        <w:rPr>
          <w:rFonts w:ascii="Arial" w:hAnsi="Arial" w:cs="Arial"/>
          <w:bCs/>
          <w:sz w:val="22"/>
          <w:szCs w:val="21"/>
        </w:rPr>
        <w:t xml:space="preserve">GRIDCO considers 184 P/U as the rate for Chukka power as claimed </w:t>
      </w:r>
      <w:r>
        <w:rPr>
          <w:rFonts w:ascii="Arial" w:hAnsi="Arial" w:cs="Arial"/>
          <w:bCs/>
          <w:sz w:val="22"/>
          <w:szCs w:val="21"/>
        </w:rPr>
        <w:t xml:space="preserve">by Chukha HEP </w:t>
      </w:r>
      <w:r w:rsidRPr="006431D7">
        <w:rPr>
          <w:rFonts w:ascii="Arial" w:hAnsi="Arial" w:cs="Arial"/>
          <w:bCs/>
          <w:sz w:val="22"/>
          <w:szCs w:val="21"/>
        </w:rPr>
        <w:t xml:space="preserve">in </w:t>
      </w:r>
      <w:r>
        <w:rPr>
          <w:rFonts w:ascii="Arial" w:hAnsi="Arial" w:cs="Arial"/>
          <w:bCs/>
          <w:sz w:val="22"/>
          <w:szCs w:val="21"/>
        </w:rPr>
        <w:t>its</w:t>
      </w:r>
      <w:r w:rsidRPr="006431D7">
        <w:rPr>
          <w:rFonts w:ascii="Arial" w:hAnsi="Arial" w:cs="Arial"/>
          <w:bCs/>
          <w:sz w:val="22"/>
          <w:szCs w:val="21"/>
        </w:rPr>
        <w:t xml:space="preserve"> bill served to GRIDCO for September-201</w:t>
      </w:r>
      <w:r>
        <w:rPr>
          <w:rFonts w:ascii="Arial" w:hAnsi="Arial" w:cs="Arial"/>
          <w:bCs/>
          <w:sz w:val="22"/>
          <w:szCs w:val="21"/>
        </w:rPr>
        <w:t>5</w:t>
      </w:r>
      <w:r w:rsidRPr="006431D7">
        <w:rPr>
          <w:rFonts w:ascii="Arial" w:hAnsi="Arial" w:cs="Arial"/>
          <w:bCs/>
          <w:sz w:val="22"/>
          <w:szCs w:val="21"/>
        </w:rPr>
        <w:t xml:space="preserve">. </w:t>
      </w:r>
      <w:r>
        <w:rPr>
          <w:rFonts w:ascii="Arial" w:hAnsi="Arial" w:cs="Arial"/>
          <w:bCs/>
          <w:sz w:val="22"/>
          <w:szCs w:val="21"/>
        </w:rPr>
        <w:t xml:space="preserve">Copies of the Office Memorandum of Ministry of External Affairs, Govt. of India Dated 20.02.2014 along with the PTC letter No. FC/23851 Dated 21.02.2014 to this effect, are enclosed as </w:t>
      </w:r>
      <w:r w:rsidRPr="00E40831">
        <w:rPr>
          <w:rFonts w:ascii="Arial" w:hAnsi="Arial" w:cs="Arial"/>
          <w:b/>
          <w:bCs/>
          <w:i/>
          <w:sz w:val="28"/>
          <w:szCs w:val="21"/>
          <w:highlight w:val="cyan"/>
        </w:rPr>
        <w:t>ED-X</w:t>
      </w:r>
      <w:r w:rsidR="004B2E75">
        <w:rPr>
          <w:rFonts w:ascii="Arial" w:hAnsi="Arial" w:cs="Arial"/>
          <w:b/>
          <w:bCs/>
          <w:i/>
          <w:sz w:val="28"/>
          <w:szCs w:val="21"/>
          <w:highlight w:val="cyan"/>
        </w:rPr>
        <w:t>X</w:t>
      </w:r>
      <w:r w:rsidR="004B2E75" w:rsidRPr="004B2E75">
        <w:rPr>
          <w:rFonts w:ascii="Arial" w:hAnsi="Arial" w:cs="Arial"/>
          <w:b/>
          <w:bCs/>
          <w:i/>
          <w:sz w:val="28"/>
          <w:szCs w:val="21"/>
          <w:highlight w:val="cyan"/>
        </w:rPr>
        <w:t>I</w:t>
      </w:r>
      <w:r>
        <w:rPr>
          <w:rFonts w:ascii="Arial" w:hAnsi="Arial" w:cs="Arial"/>
          <w:bCs/>
          <w:sz w:val="22"/>
          <w:szCs w:val="21"/>
        </w:rPr>
        <w:t>&amp;</w:t>
      </w:r>
      <w:r w:rsidR="004B2E75">
        <w:rPr>
          <w:rFonts w:ascii="Arial" w:hAnsi="Arial" w:cs="Arial"/>
          <w:b/>
          <w:bCs/>
          <w:i/>
          <w:sz w:val="28"/>
          <w:szCs w:val="21"/>
          <w:highlight w:val="cyan"/>
        </w:rPr>
        <w:t>ED-XXII</w:t>
      </w:r>
      <w:r>
        <w:rPr>
          <w:rFonts w:ascii="Arial" w:hAnsi="Arial" w:cs="Arial"/>
          <w:b/>
          <w:bCs/>
          <w:i/>
          <w:sz w:val="28"/>
          <w:szCs w:val="21"/>
        </w:rPr>
        <w:t xml:space="preserve">, </w:t>
      </w:r>
      <w:r w:rsidR="00C11CF9" w:rsidRPr="00E40831">
        <w:rPr>
          <w:rFonts w:ascii="Arial" w:hAnsi="Arial" w:cs="Arial"/>
          <w:bCs/>
          <w:sz w:val="22"/>
          <w:szCs w:val="22"/>
        </w:rPr>
        <w:t>respectively.</w:t>
      </w:r>
      <w:r w:rsidR="00C11CF9" w:rsidRPr="006431D7">
        <w:rPr>
          <w:rFonts w:ascii="Arial" w:hAnsi="Arial" w:cs="Arial"/>
          <w:bCs/>
          <w:sz w:val="22"/>
          <w:szCs w:val="21"/>
        </w:rPr>
        <w:t xml:space="preserve"> Considering</w:t>
      </w:r>
      <w:r w:rsidRPr="00A5396D">
        <w:rPr>
          <w:rFonts w:ascii="Arial" w:hAnsi="Arial" w:cs="Arial"/>
          <w:b/>
          <w:bCs/>
          <w:sz w:val="22"/>
          <w:szCs w:val="21"/>
        </w:rPr>
        <w:t>Central Transmission Loss @ 2.65%</w:t>
      </w:r>
      <w:r>
        <w:rPr>
          <w:rFonts w:ascii="Arial" w:hAnsi="Arial" w:cs="Arial"/>
          <w:bCs/>
          <w:sz w:val="22"/>
          <w:szCs w:val="21"/>
        </w:rPr>
        <w:t xml:space="preserve"> and PGCIL Transmission C</w:t>
      </w:r>
      <w:r w:rsidRPr="006431D7">
        <w:rPr>
          <w:rFonts w:ascii="Arial" w:hAnsi="Arial" w:cs="Arial"/>
          <w:bCs/>
          <w:sz w:val="22"/>
          <w:szCs w:val="21"/>
        </w:rPr>
        <w:t xml:space="preserve">harge @ </w:t>
      </w:r>
      <w:r w:rsidR="00A4302B">
        <w:rPr>
          <w:rFonts w:ascii="Arial" w:hAnsi="Arial" w:cs="Arial"/>
          <w:b/>
          <w:color w:val="0000FF"/>
          <w:sz w:val="22"/>
          <w:szCs w:val="21"/>
        </w:rPr>
        <w:t>27.67</w:t>
      </w:r>
      <w:r w:rsidRPr="006431D7">
        <w:rPr>
          <w:rFonts w:ascii="Arial" w:hAnsi="Arial" w:cs="Arial"/>
          <w:bCs/>
          <w:sz w:val="22"/>
          <w:szCs w:val="21"/>
        </w:rPr>
        <w:t xml:space="preserve"> P/U, the effective power purchase cost from Chukha Hydro Station for 2</w:t>
      </w:r>
      <w:r>
        <w:rPr>
          <w:rFonts w:ascii="Arial" w:hAnsi="Arial" w:cs="Arial"/>
          <w:bCs/>
          <w:sz w:val="22"/>
          <w:szCs w:val="21"/>
        </w:rPr>
        <w:t>56</w:t>
      </w:r>
      <w:r w:rsidRPr="006431D7">
        <w:rPr>
          <w:rFonts w:ascii="Arial" w:hAnsi="Arial" w:cs="Arial"/>
          <w:bCs/>
          <w:sz w:val="22"/>
          <w:szCs w:val="21"/>
        </w:rPr>
        <w:t xml:space="preserve"> MU works out to Rs</w:t>
      </w:r>
      <w:r w:rsidRPr="006431D7">
        <w:rPr>
          <w:rFonts w:ascii="Arial" w:hAnsi="Arial" w:cs="Arial"/>
          <w:b/>
          <w:sz w:val="22"/>
          <w:szCs w:val="21"/>
        </w:rPr>
        <w:t>.</w:t>
      </w:r>
      <w:r w:rsidR="00A4302B">
        <w:rPr>
          <w:rFonts w:ascii="Arial" w:hAnsi="Arial" w:cs="Arial"/>
          <w:b/>
          <w:sz w:val="22"/>
          <w:szCs w:val="21"/>
        </w:rPr>
        <w:t>55.47</w:t>
      </w:r>
      <w:r w:rsidRPr="006431D7">
        <w:rPr>
          <w:rFonts w:ascii="Arial" w:hAnsi="Arial" w:cs="Arial"/>
          <w:b/>
          <w:sz w:val="22"/>
          <w:szCs w:val="21"/>
        </w:rPr>
        <w:t xml:space="preserve"> Crore</w:t>
      </w:r>
      <w:r w:rsidRPr="006431D7">
        <w:rPr>
          <w:rFonts w:ascii="Arial" w:hAnsi="Arial" w:cs="Arial"/>
          <w:bCs/>
          <w:sz w:val="22"/>
          <w:szCs w:val="21"/>
        </w:rPr>
        <w:t xml:space="preserve"> @ </w:t>
      </w:r>
      <w:r w:rsidR="00A4302B">
        <w:rPr>
          <w:rFonts w:ascii="Arial" w:hAnsi="Arial" w:cs="Arial"/>
          <w:b/>
          <w:sz w:val="22"/>
          <w:szCs w:val="21"/>
        </w:rPr>
        <w:t>216.68</w:t>
      </w:r>
      <w:r w:rsidRPr="006431D7">
        <w:rPr>
          <w:rFonts w:ascii="Arial" w:hAnsi="Arial" w:cs="Arial"/>
          <w:b/>
          <w:sz w:val="22"/>
          <w:szCs w:val="21"/>
        </w:rPr>
        <w:t xml:space="preserve"> P/U</w:t>
      </w:r>
      <w:r w:rsidRPr="006431D7">
        <w:rPr>
          <w:rFonts w:ascii="Arial" w:hAnsi="Arial" w:cs="Arial"/>
          <w:bCs/>
          <w:sz w:val="22"/>
          <w:szCs w:val="21"/>
        </w:rPr>
        <w:t xml:space="preserve"> for FY </w:t>
      </w:r>
      <w:r>
        <w:rPr>
          <w:rFonts w:ascii="Arial" w:hAnsi="Arial" w:cs="Arial"/>
          <w:bCs/>
          <w:sz w:val="22"/>
          <w:szCs w:val="21"/>
        </w:rPr>
        <w:t>2016-17as</w:t>
      </w:r>
      <w:r w:rsidRPr="006431D7">
        <w:rPr>
          <w:rFonts w:ascii="Arial" w:hAnsi="Arial" w:cs="Arial"/>
          <w:bCs/>
          <w:sz w:val="22"/>
          <w:szCs w:val="21"/>
        </w:rPr>
        <w:t xml:space="preserve"> shown in the Table below:</w:t>
      </w:r>
    </w:p>
    <w:p w:rsidR="00426C93" w:rsidRPr="006431D7" w:rsidRDefault="00426C93" w:rsidP="00426C93">
      <w:pPr>
        <w:pStyle w:val="BodyTextIndent"/>
        <w:tabs>
          <w:tab w:val="clear" w:pos="720"/>
        </w:tabs>
        <w:spacing w:before="0" w:after="0" w:line="360" w:lineRule="auto"/>
        <w:ind w:left="360"/>
        <w:jc w:val="both"/>
        <w:rPr>
          <w:rFonts w:ascii="Arial" w:hAnsi="Arial" w:cs="Arial"/>
          <w:bCs/>
          <w:sz w:val="22"/>
          <w:szCs w:val="21"/>
        </w:rPr>
      </w:pPr>
    </w:p>
    <w:p w:rsidR="00426C93" w:rsidRPr="006431D7" w:rsidRDefault="00426C93" w:rsidP="00426C93">
      <w:pPr>
        <w:pStyle w:val="BodyTextIndent"/>
        <w:tabs>
          <w:tab w:val="clear" w:pos="720"/>
        </w:tabs>
        <w:spacing w:before="0" w:after="0"/>
        <w:ind w:left="0"/>
        <w:jc w:val="center"/>
        <w:rPr>
          <w:rFonts w:ascii="Arial" w:hAnsi="Arial" w:cs="Arial"/>
          <w:b/>
          <w:bCs/>
          <w:sz w:val="22"/>
          <w:szCs w:val="21"/>
        </w:rPr>
      </w:pPr>
      <w:r w:rsidRPr="006431D7">
        <w:rPr>
          <w:rFonts w:ascii="Arial" w:hAnsi="Arial" w:cs="Arial"/>
          <w:b/>
          <w:bCs/>
          <w:sz w:val="22"/>
          <w:szCs w:val="21"/>
        </w:rPr>
        <w:t xml:space="preserve">Proposed Power Purchase &amp; Cost from Chukha HEP during FY </w:t>
      </w:r>
      <w:r>
        <w:rPr>
          <w:rFonts w:ascii="Arial" w:hAnsi="Arial" w:cs="Arial"/>
          <w:b/>
          <w:bCs/>
          <w:sz w:val="22"/>
          <w:szCs w:val="21"/>
        </w:rPr>
        <w:t>2016-17</w:t>
      </w:r>
    </w:p>
    <w:p w:rsidR="00426C93" w:rsidRPr="006431D7" w:rsidRDefault="00426C93" w:rsidP="00426C93">
      <w:pPr>
        <w:pStyle w:val="BodyTextIndent"/>
        <w:spacing w:before="0" w:after="0"/>
        <w:jc w:val="both"/>
        <w:rPr>
          <w:rFonts w:ascii="Arial" w:hAnsi="Arial" w:cs="Arial"/>
          <w:bCs/>
          <w:sz w:val="10"/>
          <w:szCs w:val="21"/>
        </w:rPr>
      </w:pPr>
    </w:p>
    <w:tbl>
      <w:tblPr>
        <w:tblW w:w="0" w:type="auto"/>
        <w:tblInd w:w="380" w:type="dxa"/>
        <w:tblLayout w:type="fixed"/>
        <w:tblCellMar>
          <w:top w:w="20" w:type="dxa"/>
          <w:left w:w="20" w:type="dxa"/>
          <w:right w:w="20" w:type="dxa"/>
        </w:tblCellMar>
        <w:tblLook w:val="0000"/>
      </w:tblPr>
      <w:tblGrid>
        <w:gridCol w:w="7880"/>
        <w:gridCol w:w="1120"/>
      </w:tblGrid>
      <w:tr w:rsidR="00CA2184" w:rsidRPr="006431D7" w:rsidTr="00426C93">
        <w:trPr>
          <w:trHeight w:val="141"/>
        </w:trPr>
        <w:tc>
          <w:tcPr>
            <w:tcW w:w="7880" w:type="dxa"/>
            <w:tcBorders>
              <w:top w:val="single" w:sz="4" w:space="0" w:color="000000"/>
              <w:left w:val="single" w:sz="4" w:space="0" w:color="000000"/>
              <w:bottom w:val="single" w:sz="4" w:space="0" w:color="000000"/>
            </w:tcBorders>
            <w:vAlign w:val="bottom"/>
          </w:tcPr>
          <w:p w:rsidR="00CA2184" w:rsidRPr="006431D7" w:rsidRDefault="00CA2184" w:rsidP="00426C93">
            <w:pPr>
              <w:snapToGrid w:val="0"/>
              <w:rPr>
                <w:rFonts w:ascii="Arial" w:hAnsi="Arial" w:cs="Arial"/>
                <w:lang w:val="en-GB"/>
              </w:rPr>
            </w:pPr>
            <w:r w:rsidRPr="006431D7">
              <w:rPr>
                <w:rFonts w:ascii="Arial" w:hAnsi="Arial" w:cs="Arial"/>
                <w:lang w:val="en-GB"/>
              </w:rPr>
              <w:t>Proposed Energy Drawal                                                                                      (MU)</w:t>
            </w:r>
          </w:p>
        </w:tc>
        <w:tc>
          <w:tcPr>
            <w:tcW w:w="1120" w:type="dxa"/>
            <w:tcBorders>
              <w:top w:val="single" w:sz="4" w:space="0" w:color="000000"/>
              <w:left w:val="single" w:sz="4" w:space="0" w:color="000000"/>
              <w:bottom w:val="single" w:sz="4" w:space="0" w:color="000000"/>
              <w:right w:val="single" w:sz="4" w:space="0" w:color="000000"/>
            </w:tcBorders>
            <w:vAlign w:val="bottom"/>
          </w:tcPr>
          <w:p w:rsidR="00CA2184" w:rsidRDefault="00CA2184">
            <w:pPr>
              <w:jc w:val="right"/>
              <w:rPr>
                <w:rFonts w:ascii="Arial" w:hAnsi="Arial" w:cs="Arial"/>
                <w:sz w:val="22"/>
                <w:szCs w:val="22"/>
              </w:rPr>
            </w:pPr>
            <w:r>
              <w:rPr>
                <w:rFonts w:ascii="Arial" w:hAnsi="Arial" w:cs="Arial"/>
                <w:sz w:val="22"/>
                <w:szCs w:val="22"/>
              </w:rPr>
              <w:t>256.00</w:t>
            </w:r>
          </w:p>
        </w:tc>
      </w:tr>
      <w:tr w:rsidR="00CA2184" w:rsidRPr="006431D7" w:rsidTr="00426C93">
        <w:trPr>
          <w:trHeight w:val="48"/>
        </w:trPr>
        <w:tc>
          <w:tcPr>
            <w:tcW w:w="7880" w:type="dxa"/>
            <w:tcBorders>
              <w:left w:val="single" w:sz="4" w:space="0" w:color="000000"/>
              <w:bottom w:val="single" w:sz="4" w:space="0" w:color="000000"/>
            </w:tcBorders>
            <w:vAlign w:val="bottom"/>
          </w:tcPr>
          <w:p w:rsidR="00CA2184" w:rsidRPr="006431D7" w:rsidRDefault="00CA2184" w:rsidP="00426C93">
            <w:pPr>
              <w:snapToGrid w:val="0"/>
              <w:rPr>
                <w:rFonts w:ascii="Arial" w:hAnsi="Arial" w:cs="Arial"/>
                <w:lang w:val="en-GB"/>
              </w:rPr>
            </w:pPr>
            <w:r w:rsidRPr="006431D7">
              <w:rPr>
                <w:rFonts w:ascii="Arial" w:hAnsi="Arial" w:cs="Arial"/>
                <w:lang w:val="en-GB"/>
              </w:rPr>
              <w:t>Energy Charge including PTC INDIA charge of 4 P/U                                          (P/U)</w:t>
            </w:r>
          </w:p>
        </w:tc>
        <w:tc>
          <w:tcPr>
            <w:tcW w:w="1120" w:type="dxa"/>
            <w:tcBorders>
              <w:left w:val="single" w:sz="4" w:space="0" w:color="000000"/>
              <w:bottom w:val="single" w:sz="4" w:space="0" w:color="000000"/>
              <w:right w:val="single" w:sz="4" w:space="0" w:color="000000"/>
            </w:tcBorders>
            <w:vAlign w:val="bottom"/>
          </w:tcPr>
          <w:p w:rsidR="00CA2184" w:rsidRDefault="00CA2184">
            <w:pPr>
              <w:jc w:val="right"/>
              <w:rPr>
                <w:rFonts w:ascii="Arial" w:hAnsi="Arial" w:cs="Arial"/>
                <w:sz w:val="22"/>
                <w:szCs w:val="22"/>
              </w:rPr>
            </w:pPr>
            <w:r>
              <w:rPr>
                <w:rFonts w:ascii="Arial" w:hAnsi="Arial" w:cs="Arial"/>
                <w:sz w:val="22"/>
                <w:szCs w:val="22"/>
              </w:rPr>
              <w:t>184.00</w:t>
            </w:r>
          </w:p>
        </w:tc>
      </w:tr>
      <w:tr w:rsidR="00CA2184" w:rsidRPr="006431D7" w:rsidTr="00426C93">
        <w:trPr>
          <w:trHeight w:val="250"/>
        </w:trPr>
        <w:tc>
          <w:tcPr>
            <w:tcW w:w="7880" w:type="dxa"/>
            <w:tcBorders>
              <w:left w:val="single" w:sz="4" w:space="0" w:color="000000"/>
              <w:bottom w:val="single" w:sz="4" w:space="0" w:color="000000"/>
            </w:tcBorders>
            <w:vAlign w:val="bottom"/>
          </w:tcPr>
          <w:p w:rsidR="00CA2184" w:rsidRPr="006431D7" w:rsidRDefault="00CA2184" w:rsidP="00426C93">
            <w:pPr>
              <w:snapToGrid w:val="0"/>
              <w:rPr>
                <w:rFonts w:ascii="Arial" w:hAnsi="Arial" w:cs="Arial"/>
                <w:lang w:val="en-GB"/>
              </w:rPr>
            </w:pPr>
            <w:r w:rsidRPr="006431D7">
              <w:rPr>
                <w:rFonts w:ascii="Arial" w:hAnsi="Arial" w:cs="Arial"/>
                <w:lang w:val="en-GB"/>
              </w:rPr>
              <w:t>Energy Charge including CTU Loss of 2.</w:t>
            </w:r>
            <w:r>
              <w:rPr>
                <w:rFonts w:ascii="Arial" w:hAnsi="Arial" w:cs="Arial"/>
                <w:lang w:val="en-GB"/>
              </w:rPr>
              <w:t>65</w:t>
            </w:r>
            <w:r w:rsidRPr="006431D7">
              <w:rPr>
                <w:rFonts w:ascii="Arial" w:hAnsi="Arial" w:cs="Arial"/>
                <w:lang w:val="en-GB"/>
              </w:rPr>
              <w:t>%                                                       (P/U)</w:t>
            </w:r>
          </w:p>
        </w:tc>
        <w:tc>
          <w:tcPr>
            <w:tcW w:w="1120" w:type="dxa"/>
            <w:tcBorders>
              <w:left w:val="single" w:sz="4" w:space="0" w:color="000000"/>
              <w:bottom w:val="single" w:sz="4" w:space="0" w:color="000000"/>
              <w:right w:val="single" w:sz="4" w:space="0" w:color="000000"/>
            </w:tcBorders>
            <w:vAlign w:val="bottom"/>
          </w:tcPr>
          <w:p w:rsidR="00CA2184" w:rsidRDefault="00CA2184">
            <w:pPr>
              <w:jc w:val="right"/>
              <w:rPr>
                <w:rFonts w:ascii="Arial" w:hAnsi="Arial" w:cs="Arial"/>
                <w:sz w:val="22"/>
                <w:szCs w:val="22"/>
              </w:rPr>
            </w:pPr>
            <w:r>
              <w:rPr>
                <w:rFonts w:ascii="Arial" w:hAnsi="Arial" w:cs="Arial"/>
                <w:sz w:val="22"/>
                <w:szCs w:val="22"/>
              </w:rPr>
              <w:t>189.01</w:t>
            </w:r>
          </w:p>
        </w:tc>
      </w:tr>
      <w:tr w:rsidR="00CA2184" w:rsidRPr="006431D7" w:rsidTr="00426C93">
        <w:trPr>
          <w:trHeight w:val="48"/>
        </w:trPr>
        <w:tc>
          <w:tcPr>
            <w:tcW w:w="7880" w:type="dxa"/>
            <w:tcBorders>
              <w:left w:val="single" w:sz="4" w:space="0" w:color="000000"/>
              <w:bottom w:val="single" w:sz="4" w:space="0" w:color="000000"/>
            </w:tcBorders>
            <w:vAlign w:val="bottom"/>
          </w:tcPr>
          <w:p w:rsidR="00CA2184" w:rsidRPr="006431D7" w:rsidRDefault="00CA2184" w:rsidP="00084F0E">
            <w:pPr>
              <w:snapToGrid w:val="0"/>
              <w:rPr>
                <w:rFonts w:ascii="Arial" w:hAnsi="Arial" w:cs="Arial"/>
                <w:lang w:val="en-GB"/>
              </w:rPr>
            </w:pPr>
            <w:r w:rsidRPr="006431D7">
              <w:rPr>
                <w:rFonts w:ascii="Arial" w:hAnsi="Arial" w:cs="Arial"/>
                <w:lang w:val="en-GB"/>
              </w:rPr>
              <w:t>Cost of Trans. Charge                                          (P/U)</w:t>
            </w:r>
          </w:p>
        </w:tc>
        <w:tc>
          <w:tcPr>
            <w:tcW w:w="1120" w:type="dxa"/>
            <w:tcBorders>
              <w:left w:val="single" w:sz="4" w:space="0" w:color="000000"/>
              <w:bottom w:val="single" w:sz="4" w:space="0" w:color="000000"/>
              <w:right w:val="single" w:sz="4" w:space="0" w:color="000000"/>
            </w:tcBorders>
            <w:vAlign w:val="bottom"/>
          </w:tcPr>
          <w:p w:rsidR="00CA2184" w:rsidRDefault="00CA2184">
            <w:pPr>
              <w:jc w:val="right"/>
              <w:rPr>
                <w:rFonts w:ascii="Arial" w:hAnsi="Arial" w:cs="Arial"/>
                <w:sz w:val="22"/>
                <w:szCs w:val="22"/>
              </w:rPr>
            </w:pPr>
            <w:r>
              <w:rPr>
                <w:rFonts w:ascii="Arial" w:hAnsi="Arial" w:cs="Arial"/>
                <w:sz w:val="22"/>
                <w:szCs w:val="22"/>
              </w:rPr>
              <w:t>27.67</w:t>
            </w:r>
          </w:p>
        </w:tc>
      </w:tr>
      <w:tr w:rsidR="00CA2184" w:rsidRPr="006431D7" w:rsidTr="00426C93">
        <w:trPr>
          <w:trHeight w:val="255"/>
        </w:trPr>
        <w:tc>
          <w:tcPr>
            <w:tcW w:w="7880" w:type="dxa"/>
            <w:tcBorders>
              <w:left w:val="single" w:sz="4" w:space="0" w:color="000000"/>
              <w:bottom w:val="single" w:sz="4" w:space="0" w:color="000000"/>
            </w:tcBorders>
            <w:vAlign w:val="bottom"/>
          </w:tcPr>
          <w:p w:rsidR="00CA2184" w:rsidRPr="006431D7" w:rsidRDefault="00CA2184" w:rsidP="00426C93">
            <w:pPr>
              <w:snapToGrid w:val="0"/>
              <w:rPr>
                <w:rFonts w:ascii="Arial" w:hAnsi="Arial" w:cs="Arial"/>
                <w:lang w:val="en-GB"/>
              </w:rPr>
            </w:pPr>
            <w:r w:rsidRPr="006431D7">
              <w:rPr>
                <w:rFonts w:ascii="Arial" w:hAnsi="Arial" w:cs="Arial"/>
                <w:lang w:val="en-GB"/>
              </w:rPr>
              <w:t>Total Rate                                                                                                              (P/U)</w:t>
            </w:r>
          </w:p>
        </w:tc>
        <w:tc>
          <w:tcPr>
            <w:tcW w:w="1120" w:type="dxa"/>
            <w:tcBorders>
              <w:left w:val="single" w:sz="4" w:space="0" w:color="000000"/>
              <w:bottom w:val="single" w:sz="4" w:space="0" w:color="000000"/>
              <w:right w:val="single" w:sz="4" w:space="0" w:color="000000"/>
            </w:tcBorders>
            <w:vAlign w:val="bottom"/>
          </w:tcPr>
          <w:p w:rsidR="00CA2184" w:rsidRDefault="00CA2184">
            <w:pPr>
              <w:jc w:val="right"/>
              <w:rPr>
                <w:rFonts w:ascii="Arial" w:hAnsi="Arial" w:cs="Arial"/>
                <w:sz w:val="22"/>
                <w:szCs w:val="22"/>
              </w:rPr>
            </w:pPr>
            <w:r>
              <w:rPr>
                <w:rFonts w:ascii="Arial" w:hAnsi="Arial" w:cs="Arial"/>
                <w:sz w:val="22"/>
                <w:szCs w:val="22"/>
              </w:rPr>
              <w:t>216.68</w:t>
            </w:r>
          </w:p>
        </w:tc>
      </w:tr>
      <w:tr w:rsidR="00CA2184" w:rsidRPr="006431D7" w:rsidTr="00426C93">
        <w:trPr>
          <w:trHeight w:val="214"/>
        </w:trPr>
        <w:tc>
          <w:tcPr>
            <w:tcW w:w="7880" w:type="dxa"/>
            <w:tcBorders>
              <w:left w:val="single" w:sz="4" w:space="0" w:color="000000"/>
              <w:bottom w:val="single" w:sz="4" w:space="0" w:color="000000"/>
            </w:tcBorders>
            <w:vAlign w:val="bottom"/>
          </w:tcPr>
          <w:p w:rsidR="00CA2184" w:rsidRPr="006431D7" w:rsidRDefault="00CA2184" w:rsidP="00426C93">
            <w:pPr>
              <w:snapToGrid w:val="0"/>
              <w:rPr>
                <w:rFonts w:ascii="Arial" w:hAnsi="Arial" w:cs="Arial"/>
                <w:b/>
                <w:bCs/>
                <w:szCs w:val="21"/>
                <w:lang w:val="en-GB"/>
              </w:rPr>
            </w:pPr>
            <w:r w:rsidRPr="006431D7">
              <w:rPr>
                <w:rFonts w:ascii="Arial" w:hAnsi="Arial" w:cs="Arial"/>
                <w:b/>
                <w:bCs/>
                <w:szCs w:val="21"/>
                <w:lang w:val="en-GB"/>
              </w:rPr>
              <w:t>Cost of Chukha power                                                                                  (Rs. Crore)</w:t>
            </w:r>
          </w:p>
        </w:tc>
        <w:tc>
          <w:tcPr>
            <w:tcW w:w="1120" w:type="dxa"/>
            <w:tcBorders>
              <w:left w:val="single" w:sz="4" w:space="0" w:color="000000"/>
              <w:bottom w:val="single" w:sz="4" w:space="0" w:color="000000"/>
              <w:right w:val="single" w:sz="4" w:space="0" w:color="000000"/>
            </w:tcBorders>
            <w:vAlign w:val="bottom"/>
          </w:tcPr>
          <w:p w:rsidR="00CA2184" w:rsidRDefault="00CA2184">
            <w:pPr>
              <w:jc w:val="right"/>
              <w:rPr>
                <w:rFonts w:ascii="Arial" w:hAnsi="Arial" w:cs="Arial"/>
                <w:b/>
                <w:bCs/>
                <w:sz w:val="22"/>
                <w:szCs w:val="22"/>
              </w:rPr>
            </w:pPr>
            <w:r>
              <w:rPr>
                <w:rFonts w:ascii="Arial" w:hAnsi="Arial" w:cs="Arial"/>
                <w:b/>
                <w:bCs/>
                <w:sz w:val="22"/>
                <w:szCs w:val="22"/>
              </w:rPr>
              <w:t>55.47</w:t>
            </w:r>
          </w:p>
        </w:tc>
      </w:tr>
    </w:tbl>
    <w:p w:rsidR="00426C93" w:rsidRPr="006431D7" w:rsidRDefault="00426C93" w:rsidP="00426C93">
      <w:pPr>
        <w:rPr>
          <w:rFonts w:ascii="Arial" w:hAnsi="Arial" w:cs="Arial"/>
          <w:lang w:val="en-GB"/>
        </w:rPr>
      </w:pPr>
    </w:p>
    <w:p w:rsidR="00426C93" w:rsidRPr="006431D7" w:rsidRDefault="00426C93" w:rsidP="00426C93">
      <w:pPr>
        <w:pStyle w:val="BodyTextIndent"/>
        <w:tabs>
          <w:tab w:val="clear" w:pos="720"/>
        </w:tabs>
        <w:spacing w:before="0" w:after="0"/>
        <w:ind w:left="0"/>
        <w:jc w:val="both"/>
        <w:rPr>
          <w:rFonts w:ascii="Arial" w:hAnsi="Arial" w:cs="Arial"/>
          <w:b/>
          <w:bCs/>
          <w:sz w:val="22"/>
          <w:szCs w:val="21"/>
        </w:rPr>
      </w:pPr>
    </w:p>
    <w:p w:rsidR="00426C93" w:rsidRPr="006431D7" w:rsidRDefault="00426C93" w:rsidP="00A50705">
      <w:pPr>
        <w:pStyle w:val="BodyTextIndent"/>
        <w:numPr>
          <w:ilvl w:val="0"/>
          <w:numId w:val="16"/>
        </w:numPr>
        <w:tabs>
          <w:tab w:val="clear" w:pos="720"/>
        </w:tabs>
        <w:spacing w:before="0" w:after="0" w:line="360" w:lineRule="auto"/>
        <w:jc w:val="both"/>
        <w:rPr>
          <w:rFonts w:ascii="Arial" w:hAnsi="Arial" w:cs="Arial"/>
          <w:b/>
          <w:bCs/>
          <w:sz w:val="22"/>
          <w:szCs w:val="21"/>
        </w:rPr>
      </w:pPr>
      <w:r w:rsidRPr="006431D7">
        <w:rPr>
          <w:rFonts w:ascii="Arial" w:hAnsi="Arial" w:cs="Arial"/>
          <w:b/>
          <w:bCs/>
          <w:sz w:val="22"/>
          <w:szCs w:val="21"/>
        </w:rPr>
        <w:t>Tala Hydro Electric Project (HEP) (Bhutan):</w:t>
      </w:r>
    </w:p>
    <w:p w:rsidR="00596FA4" w:rsidRDefault="00596FA4" w:rsidP="005F225B">
      <w:pPr>
        <w:pStyle w:val="BodyTextIndent"/>
        <w:tabs>
          <w:tab w:val="clear" w:pos="720"/>
        </w:tabs>
        <w:spacing w:before="0" w:after="0" w:line="360" w:lineRule="auto"/>
        <w:ind w:left="360"/>
        <w:jc w:val="both"/>
        <w:rPr>
          <w:rFonts w:ascii="Arial" w:hAnsi="Arial" w:cs="Arial"/>
          <w:bCs/>
          <w:sz w:val="22"/>
          <w:szCs w:val="21"/>
        </w:rPr>
      </w:pPr>
    </w:p>
    <w:p w:rsidR="00426C93" w:rsidRDefault="00426C93" w:rsidP="00426C93">
      <w:pPr>
        <w:pStyle w:val="BodyTextIndent"/>
        <w:spacing w:before="0" w:after="0" w:line="360" w:lineRule="auto"/>
        <w:ind w:left="360"/>
        <w:jc w:val="both"/>
        <w:rPr>
          <w:rFonts w:ascii="Arial" w:hAnsi="Arial" w:cs="Arial"/>
          <w:bCs/>
          <w:sz w:val="22"/>
          <w:szCs w:val="21"/>
        </w:rPr>
      </w:pPr>
      <w:r w:rsidRPr="006431D7">
        <w:rPr>
          <w:rFonts w:ascii="Arial" w:hAnsi="Arial" w:cs="Arial"/>
          <w:bCs/>
          <w:sz w:val="22"/>
          <w:szCs w:val="21"/>
        </w:rPr>
        <w:t>GRIDCO considers 202 P/U as the rate for Tala power as claimed in the bill served to GRIDCO from 24.11.2011during FY</w:t>
      </w:r>
      <w:r>
        <w:rPr>
          <w:rFonts w:ascii="Arial" w:hAnsi="Arial" w:cs="Arial"/>
          <w:bCs/>
          <w:sz w:val="22"/>
          <w:szCs w:val="21"/>
        </w:rPr>
        <w:t xml:space="preserve"> 2015</w:t>
      </w:r>
      <w:r w:rsidRPr="006431D7">
        <w:rPr>
          <w:rFonts w:ascii="Arial" w:hAnsi="Arial" w:cs="Arial"/>
          <w:bCs/>
          <w:sz w:val="22"/>
          <w:szCs w:val="21"/>
        </w:rPr>
        <w:t>-1</w:t>
      </w:r>
      <w:r>
        <w:rPr>
          <w:rFonts w:ascii="Arial" w:hAnsi="Arial" w:cs="Arial"/>
          <w:bCs/>
          <w:sz w:val="22"/>
          <w:szCs w:val="21"/>
        </w:rPr>
        <w:t>6</w:t>
      </w:r>
      <w:r w:rsidRPr="006431D7">
        <w:rPr>
          <w:rFonts w:ascii="Arial" w:hAnsi="Arial" w:cs="Arial"/>
          <w:bCs/>
          <w:sz w:val="22"/>
          <w:szCs w:val="21"/>
        </w:rPr>
        <w:t xml:space="preserve">.Considering Central Sector Transmission Loss </w:t>
      </w:r>
      <w:r>
        <w:rPr>
          <w:rFonts w:ascii="Arial" w:hAnsi="Arial" w:cs="Arial"/>
          <w:bCs/>
          <w:sz w:val="22"/>
          <w:szCs w:val="21"/>
        </w:rPr>
        <w:t xml:space="preserve">@ </w:t>
      </w:r>
      <w:r w:rsidRPr="006431D7">
        <w:rPr>
          <w:rFonts w:ascii="Arial" w:hAnsi="Arial" w:cs="Arial"/>
          <w:b/>
          <w:sz w:val="22"/>
          <w:szCs w:val="21"/>
        </w:rPr>
        <w:t>2.</w:t>
      </w:r>
      <w:r>
        <w:rPr>
          <w:rFonts w:ascii="Arial" w:hAnsi="Arial" w:cs="Arial"/>
          <w:b/>
          <w:sz w:val="22"/>
          <w:szCs w:val="21"/>
        </w:rPr>
        <w:t>65</w:t>
      </w:r>
      <w:r w:rsidRPr="006431D7">
        <w:rPr>
          <w:rFonts w:ascii="Arial" w:hAnsi="Arial" w:cs="Arial"/>
          <w:b/>
          <w:sz w:val="22"/>
          <w:szCs w:val="21"/>
        </w:rPr>
        <w:t xml:space="preserve">% </w:t>
      </w:r>
      <w:r w:rsidRPr="006431D7">
        <w:rPr>
          <w:rFonts w:ascii="Arial" w:hAnsi="Arial" w:cs="Arial"/>
          <w:bCs/>
          <w:sz w:val="22"/>
          <w:szCs w:val="21"/>
        </w:rPr>
        <w:t xml:space="preserve">and the PGCIL Transmission Charge </w:t>
      </w:r>
      <w:r>
        <w:rPr>
          <w:rFonts w:ascii="Arial" w:hAnsi="Arial" w:cs="Arial"/>
          <w:bCs/>
          <w:sz w:val="22"/>
          <w:szCs w:val="21"/>
        </w:rPr>
        <w:t xml:space="preserve">@ </w:t>
      </w:r>
      <w:r w:rsidR="00A4302B">
        <w:rPr>
          <w:rFonts w:ascii="Arial" w:hAnsi="Arial" w:cs="Arial"/>
          <w:b/>
          <w:bCs/>
          <w:sz w:val="22"/>
          <w:szCs w:val="21"/>
        </w:rPr>
        <w:t>27.67</w:t>
      </w:r>
      <w:r w:rsidRPr="006431D7">
        <w:rPr>
          <w:rFonts w:ascii="Arial" w:hAnsi="Arial" w:cs="Arial"/>
          <w:b/>
          <w:sz w:val="22"/>
          <w:szCs w:val="21"/>
        </w:rPr>
        <w:t xml:space="preserve"> P/U,</w:t>
      </w:r>
      <w:r w:rsidRPr="006431D7">
        <w:rPr>
          <w:rFonts w:ascii="Arial" w:hAnsi="Arial" w:cs="Arial"/>
          <w:bCs/>
          <w:sz w:val="22"/>
          <w:szCs w:val="21"/>
        </w:rPr>
        <w:t xml:space="preserve"> the effective power purchase </w:t>
      </w:r>
      <w:r w:rsidRPr="006431D7">
        <w:rPr>
          <w:rFonts w:ascii="Arial" w:hAnsi="Arial" w:cs="Arial"/>
          <w:bCs/>
          <w:sz w:val="22"/>
          <w:szCs w:val="21"/>
        </w:rPr>
        <w:lastRenderedPageBreak/>
        <w:t xml:space="preserve">cost from Tala HEP for </w:t>
      </w:r>
      <w:r w:rsidR="00371E03">
        <w:rPr>
          <w:rFonts w:ascii="Arial" w:hAnsi="Arial" w:cs="Arial"/>
          <w:b/>
          <w:bCs/>
          <w:sz w:val="22"/>
          <w:szCs w:val="21"/>
        </w:rPr>
        <w:t>141</w:t>
      </w:r>
      <w:r w:rsidRPr="006431D7">
        <w:rPr>
          <w:rFonts w:ascii="Arial" w:hAnsi="Arial" w:cs="Arial"/>
          <w:b/>
          <w:bCs/>
          <w:sz w:val="22"/>
          <w:szCs w:val="21"/>
        </w:rPr>
        <w:t>.00</w:t>
      </w:r>
      <w:r w:rsidRPr="006431D7">
        <w:rPr>
          <w:rFonts w:ascii="Arial" w:hAnsi="Arial" w:cs="Arial"/>
          <w:bCs/>
          <w:sz w:val="22"/>
          <w:szCs w:val="21"/>
        </w:rPr>
        <w:t xml:space="preserve"> MU comes to </w:t>
      </w:r>
      <w:r w:rsidRPr="006431D7">
        <w:rPr>
          <w:rFonts w:ascii="Arial" w:hAnsi="Arial" w:cs="Arial"/>
          <w:b/>
          <w:sz w:val="22"/>
          <w:szCs w:val="21"/>
        </w:rPr>
        <w:t xml:space="preserve">Rs. </w:t>
      </w:r>
      <w:r w:rsidR="00A4302B">
        <w:rPr>
          <w:rFonts w:ascii="Arial" w:hAnsi="Arial" w:cs="Arial"/>
          <w:b/>
          <w:sz w:val="22"/>
          <w:szCs w:val="21"/>
        </w:rPr>
        <w:t xml:space="preserve">33.16 </w:t>
      </w:r>
      <w:r w:rsidRPr="006431D7">
        <w:rPr>
          <w:rFonts w:ascii="Arial" w:hAnsi="Arial" w:cs="Arial"/>
          <w:b/>
          <w:sz w:val="22"/>
          <w:szCs w:val="21"/>
        </w:rPr>
        <w:t xml:space="preserve">Crore </w:t>
      </w:r>
      <w:r w:rsidRPr="006431D7">
        <w:rPr>
          <w:rFonts w:ascii="Arial" w:hAnsi="Arial" w:cs="Arial"/>
          <w:b/>
          <w:bCs/>
          <w:sz w:val="22"/>
          <w:szCs w:val="21"/>
        </w:rPr>
        <w:t xml:space="preserve">@ </w:t>
      </w:r>
      <w:r w:rsidR="00A4302B">
        <w:rPr>
          <w:rFonts w:ascii="Arial" w:hAnsi="Arial" w:cs="Arial"/>
          <w:b/>
          <w:bCs/>
          <w:sz w:val="22"/>
          <w:szCs w:val="21"/>
        </w:rPr>
        <w:t>235.17</w:t>
      </w:r>
      <w:r w:rsidRPr="006431D7">
        <w:rPr>
          <w:rFonts w:ascii="Arial" w:hAnsi="Arial" w:cs="Arial"/>
          <w:b/>
          <w:bCs/>
          <w:sz w:val="22"/>
          <w:szCs w:val="21"/>
        </w:rPr>
        <w:t xml:space="preserve"> P/U</w:t>
      </w:r>
      <w:r w:rsidRPr="006431D7">
        <w:rPr>
          <w:rFonts w:ascii="Arial" w:hAnsi="Arial" w:cs="Arial"/>
          <w:bCs/>
          <w:sz w:val="22"/>
          <w:szCs w:val="21"/>
        </w:rPr>
        <w:t xml:space="preserve">for FY </w:t>
      </w:r>
      <w:r>
        <w:rPr>
          <w:rFonts w:ascii="Arial" w:hAnsi="Arial" w:cs="Arial"/>
          <w:b/>
          <w:bCs/>
          <w:sz w:val="22"/>
          <w:szCs w:val="21"/>
        </w:rPr>
        <w:t>2016-17</w:t>
      </w:r>
      <w:r w:rsidRPr="006431D7">
        <w:rPr>
          <w:rFonts w:ascii="Arial" w:hAnsi="Arial" w:cs="Arial"/>
          <w:bCs/>
          <w:sz w:val="22"/>
          <w:szCs w:val="21"/>
        </w:rPr>
        <w:t xml:space="preserve">, </w:t>
      </w:r>
      <w:r>
        <w:rPr>
          <w:rFonts w:ascii="Arial" w:hAnsi="Arial" w:cs="Arial"/>
          <w:bCs/>
          <w:sz w:val="22"/>
          <w:szCs w:val="21"/>
        </w:rPr>
        <w:t>The same is shown in the Table below:</w:t>
      </w:r>
    </w:p>
    <w:p w:rsidR="00A5396D" w:rsidRDefault="00A5396D" w:rsidP="00426C93">
      <w:pPr>
        <w:pStyle w:val="BodyTextIndent"/>
        <w:spacing w:before="0" w:after="0"/>
        <w:jc w:val="center"/>
        <w:rPr>
          <w:rFonts w:ascii="Arial" w:hAnsi="Arial" w:cs="Arial"/>
          <w:b/>
          <w:bCs/>
          <w:sz w:val="22"/>
          <w:szCs w:val="21"/>
        </w:rPr>
      </w:pPr>
    </w:p>
    <w:p w:rsidR="00426C93" w:rsidRPr="00CE138D" w:rsidRDefault="00426C93" w:rsidP="00426C93">
      <w:pPr>
        <w:pStyle w:val="BodyTextIndent"/>
        <w:spacing w:before="0" w:after="0"/>
        <w:jc w:val="center"/>
        <w:rPr>
          <w:rFonts w:ascii="Arial" w:hAnsi="Arial" w:cs="Arial"/>
          <w:b/>
          <w:bCs/>
          <w:sz w:val="22"/>
          <w:szCs w:val="21"/>
        </w:rPr>
      </w:pPr>
      <w:r w:rsidRPr="006431D7">
        <w:rPr>
          <w:rFonts w:ascii="Arial" w:hAnsi="Arial" w:cs="Arial"/>
          <w:b/>
          <w:bCs/>
          <w:sz w:val="22"/>
          <w:szCs w:val="21"/>
        </w:rPr>
        <w:t xml:space="preserve">Proposed Power Purchase &amp; Cost from Tala HEP during </w:t>
      </w:r>
      <w:r w:rsidRPr="00CE138D">
        <w:rPr>
          <w:rFonts w:ascii="Arial" w:hAnsi="Arial" w:cs="Arial"/>
          <w:b/>
          <w:bCs/>
          <w:sz w:val="22"/>
          <w:szCs w:val="21"/>
        </w:rPr>
        <w:t xml:space="preserve">FY </w:t>
      </w:r>
      <w:r>
        <w:rPr>
          <w:rFonts w:ascii="Arial" w:hAnsi="Arial" w:cs="Arial"/>
          <w:b/>
          <w:bCs/>
          <w:sz w:val="22"/>
          <w:szCs w:val="21"/>
        </w:rPr>
        <w:t>2016-17</w:t>
      </w:r>
    </w:p>
    <w:tbl>
      <w:tblPr>
        <w:tblW w:w="8535" w:type="dxa"/>
        <w:tblInd w:w="610" w:type="dxa"/>
        <w:tblLayout w:type="fixed"/>
        <w:tblCellMar>
          <w:top w:w="20" w:type="dxa"/>
          <w:left w:w="20" w:type="dxa"/>
          <w:right w:w="20" w:type="dxa"/>
        </w:tblCellMar>
        <w:tblLook w:val="0000"/>
      </w:tblPr>
      <w:tblGrid>
        <w:gridCol w:w="6811"/>
        <w:gridCol w:w="1724"/>
      </w:tblGrid>
      <w:tr w:rsidR="00A4302B" w:rsidRPr="006431D7" w:rsidTr="00426C93">
        <w:trPr>
          <w:trHeight w:val="321"/>
        </w:trPr>
        <w:tc>
          <w:tcPr>
            <w:tcW w:w="6811" w:type="dxa"/>
            <w:tcBorders>
              <w:top w:val="single" w:sz="4" w:space="0" w:color="000000"/>
              <w:left w:val="single" w:sz="4" w:space="0" w:color="000000"/>
              <w:bottom w:val="single" w:sz="4" w:space="0" w:color="000000"/>
            </w:tcBorders>
            <w:vAlign w:val="bottom"/>
          </w:tcPr>
          <w:p w:rsidR="00A4302B" w:rsidRPr="006431D7" w:rsidRDefault="00A4302B" w:rsidP="00426C93">
            <w:pPr>
              <w:pStyle w:val="xl27"/>
              <w:snapToGrid w:val="0"/>
              <w:spacing w:before="0" w:after="0"/>
              <w:textAlignment w:val="auto"/>
              <w:rPr>
                <w:rFonts w:eastAsia="Times New Roman"/>
                <w:bCs/>
                <w:szCs w:val="21"/>
                <w:lang w:val="en-GB"/>
              </w:rPr>
            </w:pPr>
            <w:r>
              <w:rPr>
                <w:rFonts w:eastAsia="Times New Roman"/>
                <w:bCs/>
                <w:szCs w:val="21"/>
                <w:lang w:val="en-GB"/>
              </w:rPr>
              <w:t>Proposed Energy D</w:t>
            </w:r>
            <w:r w:rsidRPr="006431D7">
              <w:rPr>
                <w:rFonts w:eastAsia="Times New Roman"/>
                <w:bCs/>
                <w:szCs w:val="21"/>
                <w:lang w:val="en-GB"/>
              </w:rPr>
              <w:t>rawal                                                           (MU)</w:t>
            </w:r>
          </w:p>
        </w:tc>
        <w:tc>
          <w:tcPr>
            <w:tcW w:w="1724" w:type="dxa"/>
            <w:tcBorders>
              <w:top w:val="single" w:sz="4" w:space="0" w:color="000000"/>
              <w:left w:val="single" w:sz="4" w:space="0" w:color="000000"/>
              <w:bottom w:val="single" w:sz="4" w:space="0" w:color="000000"/>
              <w:right w:val="single" w:sz="4" w:space="0" w:color="000000"/>
            </w:tcBorders>
            <w:vAlign w:val="bottom"/>
          </w:tcPr>
          <w:p w:rsidR="00A4302B" w:rsidRDefault="00A4302B">
            <w:pPr>
              <w:jc w:val="right"/>
              <w:rPr>
                <w:rFonts w:ascii="Arial" w:hAnsi="Arial" w:cs="Arial"/>
                <w:sz w:val="22"/>
                <w:szCs w:val="22"/>
              </w:rPr>
            </w:pPr>
            <w:r>
              <w:rPr>
                <w:rFonts w:ascii="Arial" w:hAnsi="Arial" w:cs="Arial"/>
                <w:sz w:val="22"/>
                <w:szCs w:val="22"/>
              </w:rPr>
              <w:t>141.00</w:t>
            </w:r>
          </w:p>
        </w:tc>
      </w:tr>
      <w:tr w:rsidR="00A4302B" w:rsidRPr="006431D7" w:rsidTr="00426C93">
        <w:trPr>
          <w:trHeight w:val="267"/>
        </w:trPr>
        <w:tc>
          <w:tcPr>
            <w:tcW w:w="6811" w:type="dxa"/>
            <w:tcBorders>
              <w:left w:val="single" w:sz="4" w:space="0" w:color="000000"/>
              <w:bottom w:val="single" w:sz="4" w:space="0" w:color="000000"/>
            </w:tcBorders>
            <w:vAlign w:val="bottom"/>
          </w:tcPr>
          <w:p w:rsidR="00A4302B" w:rsidRPr="006431D7" w:rsidRDefault="00A4302B" w:rsidP="00426C93">
            <w:pPr>
              <w:snapToGrid w:val="0"/>
              <w:rPr>
                <w:rFonts w:ascii="Arial" w:hAnsi="Arial" w:cs="Arial"/>
                <w:bCs/>
                <w:sz w:val="22"/>
                <w:szCs w:val="21"/>
                <w:lang w:val="en-GB"/>
              </w:rPr>
            </w:pPr>
            <w:r w:rsidRPr="006431D7">
              <w:rPr>
                <w:rFonts w:ascii="Arial" w:hAnsi="Arial" w:cs="Arial"/>
                <w:bCs/>
                <w:sz w:val="22"/>
                <w:szCs w:val="21"/>
                <w:lang w:val="en-GB"/>
              </w:rPr>
              <w:t>Energy Charge including PTC INDIA charge of 4 P/U              (P/U)</w:t>
            </w:r>
          </w:p>
        </w:tc>
        <w:tc>
          <w:tcPr>
            <w:tcW w:w="1724" w:type="dxa"/>
            <w:tcBorders>
              <w:left w:val="single" w:sz="4" w:space="0" w:color="000000"/>
              <w:bottom w:val="single" w:sz="4" w:space="0" w:color="000000"/>
              <w:right w:val="single" w:sz="4" w:space="0" w:color="000000"/>
            </w:tcBorders>
            <w:vAlign w:val="bottom"/>
          </w:tcPr>
          <w:p w:rsidR="00A4302B" w:rsidRDefault="00A4302B">
            <w:pPr>
              <w:jc w:val="right"/>
              <w:rPr>
                <w:rFonts w:ascii="Arial" w:hAnsi="Arial" w:cs="Arial"/>
                <w:sz w:val="22"/>
                <w:szCs w:val="22"/>
              </w:rPr>
            </w:pPr>
            <w:r>
              <w:rPr>
                <w:rFonts w:ascii="Arial" w:hAnsi="Arial" w:cs="Arial"/>
                <w:sz w:val="22"/>
                <w:szCs w:val="22"/>
              </w:rPr>
              <w:t>202.00</w:t>
            </w:r>
          </w:p>
        </w:tc>
      </w:tr>
      <w:tr w:rsidR="00A4302B" w:rsidRPr="006431D7" w:rsidTr="00426C93">
        <w:trPr>
          <w:trHeight w:val="322"/>
        </w:trPr>
        <w:tc>
          <w:tcPr>
            <w:tcW w:w="6811" w:type="dxa"/>
            <w:tcBorders>
              <w:left w:val="single" w:sz="4" w:space="0" w:color="000000"/>
              <w:bottom w:val="single" w:sz="4" w:space="0" w:color="000000"/>
            </w:tcBorders>
            <w:vAlign w:val="bottom"/>
          </w:tcPr>
          <w:p w:rsidR="00A4302B" w:rsidRPr="006431D7" w:rsidRDefault="00A4302B" w:rsidP="00426C93">
            <w:pPr>
              <w:snapToGrid w:val="0"/>
              <w:rPr>
                <w:rFonts w:ascii="Arial" w:hAnsi="Arial" w:cs="Arial"/>
                <w:bCs/>
                <w:sz w:val="22"/>
                <w:szCs w:val="21"/>
                <w:lang w:val="en-GB"/>
              </w:rPr>
            </w:pPr>
            <w:r w:rsidRPr="006431D7">
              <w:rPr>
                <w:rFonts w:ascii="Arial" w:hAnsi="Arial" w:cs="Arial"/>
                <w:bCs/>
                <w:sz w:val="22"/>
                <w:szCs w:val="21"/>
                <w:lang w:val="en-GB"/>
              </w:rPr>
              <w:t>Energy Charge including Tr. Loss of 2.</w:t>
            </w:r>
            <w:r>
              <w:rPr>
                <w:rFonts w:ascii="Arial" w:hAnsi="Arial" w:cs="Arial"/>
                <w:bCs/>
                <w:sz w:val="22"/>
                <w:szCs w:val="21"/>
                <w:lang w:val="en-GB"/>
              </w:rPr>
              <w:t>65</w:t>
            </w:r>
            <w:r w:rsidRPr="006431D7">
              <w:rPr>
                <w:rFonts w:ascii="Arial" w:hAnsi="Arial" w:cs="Arial"/>
                <w:bCs/>
                <w:sz w:val="22"/>
                <w:szCs w:val="21"/>
                <w:lang w:val="en-GB"/>
              </w:rPr>
              <w:t>%                             (P/U)</w:t>
            </w:r>
          </w:p>
        </w:tc>
        <w:tc>
          <w:tcPr>
            <w:tcW w:w="1724" w:type="dxa"/>
            <w:tcBorders>
              <w:left w:val="single" w:sz="4" w:space="0" w:color="000000"/>
              <w:bottom w:val="single" w:sz="4" w:space="0" w:color="000000"/>
              <w:right w:val="single" w:sz="4" w:space="0" w:color="000000"/>
            </w:tcBorders>
            <w:vAlign w:val="bottom"/>
          </w:tcPr>
          <w:p w:rsidR="00A4302B" w:rsidRDefault="00A4302B">
            <w:pPr>
              <w:jc w:val="right"/>
              <w:rPr>
                <w:rFonts w:ascii="Arial" w:hAnsi="Arial" w:cs="Arial"/>
                <w:sz w:val="22"/>
                <w:szCs w:val="22"/>
              </w:rPr>
            </w:pPr>
            <w:r>
              <w:rPr>
                <w:rFonts w:ascii="Arial" w:hAnsi="Arial" w:cs="Arial"/>
                <w:sz w:val="22"/>
                <w:szCs w:val="22"/>
              </w:rPr>
              <w:t>207.50</w:t>
            </w:r>
          </w:p>
        </w:tc>
      </w:tr>
      <w:tr w:rsidR="00A4302B" w:rsidRPr="006431D7" w:rsidTr="00426C93">
        <w:trPr>
          <w:trHeight w:val="268"/>
        </w:trPr>
        <w:tc>
          <w:tcPr>
            <w:tcW w:w="6811" w:type="dxa"/>
            <w:tcBorders>
              <w:left w:val="single" w:sz="4" w:space="0" w:color="000000"/>
              <w:bottom w:val="single" w:sz="4" w:space="0" w:color="000000"/>
            </w:tcBorders>
            <w:vAlign w:val="bottom"/>
          </w:tcPr>
          <w:p w:rsidR="00A4302B" w:rsidRPr="006431D7" w:rsidRDefault="00A4302B" w:rsidP="00426C93">
            <w:pPr>
              <w:snapToGrid w:val="0"/>
              <w:rPr>
                <w:rFonts w:ascii="Arial" w:hAnsi="Arial" w:cs="Arial"/>
                <w:bCs/>
                <w:sz w:val="22"/>
                <w:szCs w:val="21"/>
                <w:lang w:val="en-GB"/>
              </w:rPr>
            </w:pPr>
            <w:r w:rsidRPr="006431D7">
              <w:rPr>
                <w:rFonts w:ascii="Arial" w:hAnsi="Arial" w:cs="Arial"/>
                <w:bCs/>
                <w:sz w:val="22"/>
                <w:szCs w:val="21"/>
                <w:lang w:val="en-GB"/>
              </w:rPr>
              <w:t>Cost of Trans. Charge (P/U)</w:t>
            </w:r>
          </w:p>
        </w:tc>
        <w:tc>
          <w:tcPr>
            <w:tcW w:w="1724" w:type="dxa"/>
            <w:tcBorders>
              <w:left w:val="single" w:sz="4" w:space="0" w:color="000000"/>
              <w:bottom w:val="single" w:sz="4" w:space="0" w:color="000000"/>
              <w:right w:val="single" w:sz="4" w:space="0" w:color="000000"/>
            </w:tcBorders>
            <w:vAlign w:val="bottom"/>
          </w:tcPr>
          <w:p w:rsidR="00A4302B" w:rsidRDefault="00A4302B">
            <w:pPr>
              <w:jc w:val="right"/>
              <w:rPr>
                <w:rFonts w:ascii="Arial" w:hAnsi="Arial" w:cs="Arial"/>
                <w:sz w:val="22"/>
                <w:szCs w:val="22"/>
              </w:rPr>
            </w:pPr>
            <w:r>
              <w:rPr>
                <w:rFonts w:ascii="Arial" w:hAnsi="Arial" w:cs="Arial"/>
                <w:sz w:val="22"/>
                <w:szCs w:val="22"/>
              </w:rPr>
              <w:t>27.67</w:t>
            </w:r>
          </w:p>
        </w:tc>
      </w:tr>
      <w:tr w:rsidR="00A4302B" w:rsidRPr="006431D7" w:rsidTr="00426C93">
        <w:trPr>
          <w:trHeight w:val="213"/>
        </w:trPr>
        <w:tc>
          <w:tcPr>
            <w:tcW w:w="6811" w:type="dxa"/>
            <w:tcBorders>
              <w:left w:val="single" w:sz="4" w:space="0" w:color="000000"/>
              <w:bottom w:val="single" w:sz="4" w:space="0" w:color="000000"/>
            </w:tcBorders>
            <w:vAlign w:val="bottom"/>
          </w:tcPr>
          <w:p w:rsidR="00A4302B" w:rsidRPr="00371E03" w:rsidRDefault="00A4302B" w:rsidP="00426C93">
            <w:pPr>
              <w:snapToGrid w:val="0"/>
              <w:rPr>
                <w:rFonts w:ascii="Arial" w:hAnsi="Arial" w:cs="Arial"/>
                <w:b/>
                <w:bCs/>
                <w:sz w:val="22"/>
                <w:szCs w:val="21"/>
                <w:lang w:val="en-GB"/>
              </w:rPr>
            </w:pPr>
            <w:r w:rsidRPr="00371E03">
              <w:rPr>
                <w:rFonts w:ascii="Arial" w:hAnsi="Arial" w:cs="Arial"/>
                <w:b/>
                <w:bCs/>
                <w:sz w:val="22"/>
                <w:szCs w:val="21"/>
                <w:lang w:val="en-GB"/>
              </w:rPr>
              <w:t>Total Rate                                                                                 (P/U)</w:t>
            </w:r>
          </w:p>
        </w:tc>
        <w:tc>
          <w:tcPr>
            <w:tcW w:w="1724" w:type="dxa"/>
            <w:tcBorders>
              <w:left w:val="single" w:sz="4" w:space="0" w:color="000000"/>
              <w:bottom w:val="single" w:sz="4" w:space="0" w:color="000000"/>
              <w:right w:val="single" w:sz="4" w:space="0" w:color="000000"/>
            </w:tcBorders>
            <w:vAlign w:val="bottom"/>
          </w:tcPr>
          <w:p w:rsidR="00A4302B" w:rsidRDefault="00A4302B">
            <w:pPr>
              <w:jc w:val="right"/>
              <w:rPr>
                <w:rFonts w:ascii="Arial" w:hAnsi="Arial" w:cs="Arial"/>
                <w:sz w:val="22"/>
                <w:szCs w:val="22"/>
              </w:rPr>
            </w:pPr>
            <w:r>
              <w:rPr>
                <w:rFonts w:ascii="Arial" w:hAnsi="Arial" w:cs="Arial"/>
                <w:sz w:val="22"/>
                <w:szCs w:val="22"/>
              </w:rPr>
              <w:t>235.17</w:t>
            </w:r>
          </w:p>
        </w:tc>
      </w:tr>
      <w:tr w:rsidR="00A4302B" w:rsidRPr="006431D7" w:rsidTr="00426C93">
        <w:trPr>
          <w:trHeight w:val="294"/>
        </w:trPr>
        <w:tc>
          <w:tcPr>
            <w:tcW w:w="6811" w:type="dxa"/>
            <w:tcBorders>
              <w:left w:val="single" w:sz="4" w:space="0" w:color="000000"/>
              <w:bottom w:val="single" w:sz="4" w:space="0" w:color="000000"/>
            </w:tcBorders>
            <w:vAlign w:val="bottom"/>
          </w:tcPr>
          <w:p w:rsidR="00A4302B" w:rsidRPr="006431D7" w:rsidRDefault="00A4302B" w:rsidP="00426C93">
            <w:pPr>
              <w:snapToGrid w:val="0"/>
              <w:rPr>
                <w:rFonts w:ascii="Arial" w:hAnsi="Arial" w:cs="Arial"/>
                <w:b/>
                <w:bCs/>
                <w:sz w:val="22"/>
              </w:rPr>
            </w:pPr>
            <w:r w:rsidRPr="006431D7">
              <w:rPr>
                <w:rFonts w:ascii="Arial" w:hAnsi="Arial" w:cs="Arial"/>
                <w:b/>
                <w:bCs/>
                <w:sz w:val="22"/>
              </w:rPr>
              <w:t>Cost of TALA HPS Power                                               (Rs. Crore)</w:t>
            </w:r>
          </w:p>
        </w:tc>
        <w:tc>
          <w:tcPr>
            <w:tcW w:w="1724" w:type="dxa"/>
            <w:tcBorders>
              <w:left w:val="single" w:sz="4" w:space="0" w:color="000000"/>
              <w:bottom w:val="single" w:sz="4" w:space="0" w:color="000000"/>
              <w:right w:val="single" w:sz="4" w:space="0" w:color="000000"/>
            </w:tcBorders>
            <w:vAlign w:val="bottom"/>
          </w:tcPr>
          <w:p w:rsidR="00A4302B" w:rsidRDefault="00A4302B">
            <w:pPr>
              <w:jc w:val="right"/>
              <w:rPr>
                <w:rFonts w:ascii="Arial" w:hAnsi="Arial" w:cs="Arial"/>
                <w:b/>
                <w:bCs/>
                <w:sz w:val="22"/>
                <w:szCs w:val="22"/>
              </w:rPr>
            </w:pPr>
            <w:r>
              <w:rPr>
                <w:rFonts w:ascii="Arial" w:hAnsi="Arial" w:cs="Arial"/>
                <w:b/>
                <w:bCs/>
                <w:sz w:val="22"/>
                <w:szCs w:val="22"/>
              </w:rPr>
              <w:t>33.16</w:t>
            </w:r>
          </w:p>
        </w:tc>
      </w:tr>
    </w:tbl>
    <w:p w:rsidR="00426C93" w:rsidRDefault="00426C93" w:rsidP="00426C93">
      <w:pPr>
        <w:pStyle w:val="BodyTextIndent"/>
        <w:spacing w:before="0" w:after="0"/>
        <w:ind w:left="0"/>
        <w:jc w:val="both"/>
        <w:rPr>
          <w:rFonts w:ascii="Arial" w:hAnsi="Arial" w:cs="Arial"/>
          <w:sz w:val="28"/>
        </w:rPr>
      </w:pPr>
    </w:p>
    <w:p w:rsidR="00596FA4" w:rsidRDefault="00596FA4" w:rsidP="00426C93">
      <w:pPr>
        <w:pStyle w:val="BodyTextIndent"/>
        <w:spacing w:before="0" w:after="0"/>
        <w:ind w:left="0"/>
        <w:jc w:val="both"/>
        <w:rPr>
          <w:rFonts w:ascii="Arial" w:hAnsi="Arial" w:cs="Arial"/>
          <w:sz w:val="28"/>
        </w:rPr>
      </w:pPr>
    </w:p>
    <w:p w:rsidR="00426C93" w:rsidRPr="006431D7" w:rsidRDefault="00426C93" w:rsidP="00A50705">
      <w:pPr>
        <w:pStyle w:val="BodyTextIndent"/>
        <w:numPr>
          <w:ilvl w:val="0"/>
          <w:numId w:val="16"/>
        </w:numPr>
        <w:tabs>
          <w:tab w:val="clear" w:pos="720"/>
        </w:tabs>
        <w:spacing w:before="0" w:after="0" w:line="360" w:lineRule="auto"/>
        <w:ind w:left="426" w:firstLine="24"/>
        <w:jc w:val="both"/>
        <w:rPr>
          <w:rFonts w:ascii="Arial" w:hAnsi="Arial" w:cs="Arial"/>
          <w:bCs/>
          <w:sz w:val="22"/>
          <w:szCs w:val="22"/>
        </w:rPr>
      </w:pPr>
      <w:r w:rsidRPr="006431D7">
        <w:rPr>
          <w:rFonts w:ascii="Arial" w:hAnsi="Arial" w:cs="Arial"/>
          <w:b/>
          <w:bCs/>
          <w:sz w:val="22"/>
          <w:szCs w:val="22"/>
        </w:rPr>
        <w:t xml:space="preserve">TEESTA-V HEP (Sikkim) : </w:t>
      </w:r>
    </w:p>
    <w:p w:rsidR="00426C93" w:rsidRPr="006431D7" w:rsidRDefault="00426C93" w:rsidP="00426C93">
      <w:pPr>
        <w:pStyle w:val="BodyTextIndent"/>
        <w:tabs>
          <w:tab w:val="clear" w:pos="720"/>
        </w:tabs>
        <w:spacing w:before="0" w:after="0"/>
        <w:ind w:left="450"/>
        <w:jc w:val="both"/>
        <w:rPr>
          <w:rFonts w:ascii="Arial" w:hAnsi="Arial" w:cs="Arial"/>
          <w:bCs/>
          <w:sz w:val="8"/>
          <w:szCs w:val="22"/>
        </w:rPr>
      </w:pPr>
    </w:p>
    <w:p w:rsidR="00596FA4" w:rsidRDefault="00596FA4" w:rsidP="00426C93">
      <w:pPr>
        <w:pStyle w:val="BodyTextIndent"/>
        <w:tabs>
          <w:tab w:val="clear" w:pos="720"/>
        </w:tabs>
        <w:spacing w:before="0" w:after="0" w:line="360" w:lineRule="auto"/>
        <w:jc w:val="both"/>
        <w:rPr>
          <w:rFonts w:ascii="Arial" w:hAnsi="Arial" w:cs="Arial"/>
          <w:bCs/>
          <w:sz w:val="22"/>
          <w:szCs w:val="22"/>
        </w:rPr>
      </w:pPr>
    </w:p>
    <w:p w:rsidR="00426C93" w:rsidRPr="00133694" w:rsidRDefault="00426C93" w:rsidP="00426C93">
      <w:pPr>
        <w:pStyle w:val="BodyTextIndent"/>
        <w:tabs>
          <w:tab w:val="clear" w:pos="720"/>
        </w:tabs>
        <w:spacing w:before="0" w:after="0" w:line="360" w:lineRule="auto"/>
        <w:jc w:val="both"/>
        <w:rPr>
          <w:rFonts w:ascii="Arial" w:hAnsi="Arial" w:cs="Arial"/>
          <w:bCs/>
          <w:sz w:val="22"/>
          <w:szCs w:val="22"/>
        </w:rPr>
      </w:pPr>
      <w:r w:rsidRPr="006431D7">
        <w:rPr>
          <w:rFonts w:ascii="Arial" w:hAnsi="Arial" w:cs="Arial"/>
          <w:bCs/>
          <w:sz w:val="22"/>
          <w:szCs w:val="22"/>
        </w:rPr>
        <w:t xml:space="preserve">The Energy Charge Rate (ECR) being claimed by NHPC-Teesta in the present bills is </w:t>
      </w:r>
      <w:r>
        <w:rPr>
          <w:rFonts w:ascii="Arial" w:hAnsi="Arial" w:cs="Arial"/>
          <w:bCs/>
          <w:sz w:val="22"/>
          <w:szCs w:val="22"/>
        </w:rPr>
        <w:t>116.90</w:t>
      </w:r>
      <w:r w:rsidRPr="006431D7">
        <w:rPr>
          <w:rFonts w:ascii="Arial" w:hAnsi="Arial" w:cs="Arial"/>
          <w:bCs/>
          <w:sz w:val="22"/>
          <w:szCs w:val="22"/>
        </w:rPr>
        <w:t xml:space="preserve"> P/U. This is evident from the recent bill for the month of September, 201</w:t>
      </w:r>
      <w:r>
        <w:rPr>
          <w:rFonts w:ascii="Arial" w:hAnsi="Arial" w:cs="Arial"/>
          <w:bCs/>
          <w:sz w:val="22"/>
          <w:szCs w:val="22"/>
        </w:rPr>
        <w:t>5</w:t>
      </w:r>
      <w:r w:rsidRPr="006431D7">
        <w:rPr>
          <w:rFonts w:ascii="Arial" w:hAnsi="Arial" w:cs="Arial"/>
          <w:bCs/>
          <w:sz w:val="22"/>
          <w:szCs w:val="22"/>
        </w:rPr>
        <w:t xml:space="preserve"> which is enclosed as </w:t>
      </w:r>
      <w:r w:rsidRPr="004B2E75">
        <w:rPr>
          <w:rFonts w:ascii="Arial" w:hAnsi="Arial" w:cs="Arial"/>
          <w:b/>
          <w:bCs/>
          <w:i/>
          <w:iCs/>
          <w:sz w:val="28"/>
          <w:szCs w:val="22"/>
          <w:highlight w:val="cyan"/>
          <w:lang w:val="en-US"/>
        </w:rPr>
        <w:t>ED-X</w:t>
      </w:r>
      <w:r w:rsidR="004B2E75" w:rsidRPr="004B2E75">
        <w:rPr>
          <w:rFonts w:ascii="Arial" w:hAnsi="Arial" w:cs="Arial"/>
          <w:b/>
          <w:bCs/>
          <w:i/>
          <w:iCs/>
          <w:sz w:val="28"/>
          <w:szCs w:val="22"/>
          <w:highlight w:val="cyan"/>
          <w:lang w:val="en-US"/>
        </w:rPr>
        <w:t>XIII</w:t>
      </w:r>
      <w:r w:rsidRPr="006431D7">
        <w:rPr>
          <w:rFonts w:ascii="Arial" w:hAnsi="Arial" w:cs="Arial"/>
          <w:bCs/>
          <w:sz w:val="28"/>
          <w:szCs w:val="22"/>
        </w:rPr>
        <w:t xml:space="preserve">. </w:t>
      </w:r>
      <w:r w:rsidRPr="006431D7">
        <w:rPr>
          <w:rFonts w:ascii="Arial" w:hAnsi="Arial" w:cs="Arial"/>
          <w:bCs/>
          <w:sz w:val="22"/>
          <w:szCs w:val="22"/>
        </w:rPr>
        <w:t xml:space="preserve">It is submitted that the ECR in case of Teesta Station constitutes 50% of the Total Charge i.e. ECR &amp; the Fixed Charge. Thus, </w:t>
      </w:r>
      <w:r>
        <w:rPr>
          <w:rFonts w:ascii="Arial" w:hAnsi="Arial" w:cs="Arial"/>
          <w:bCs/>
          <w:sz w:val="22"/>
          <w:szCs w:val="22"/>
        </w:rPr>
        <w:t xml:space="preserve">the </w:t>
      </w:r>
      <w:r w:rsidRPr="006431D7">
        <w:rPr>
          <w:rFonts w:ascii="Arial" w:hAnsi="Arial" w:cs="Arial"/>
          <w:bCs/>
          <w:sz w:val="22"/>
          <w:szCs w:val="22"/>
        </w:rPr>
        <w:t xml:space="preserve">Fixed Charge for Teesta Station works out to be </w:t>
      </w:r>
      <w:r w:rsidRPr="000C54A9">
        <w:rPr>
          <w:rFonts w:ascii="Arial" w:hAnsi="Arial" w:cs="Arial"/>
          <w:bCs/>
          <w:sz w:val="22"/>
          <w:szCs w:val="22"/>
        </w:rPr>
        <w:t>116.90</w:t>
      </w:r>
      <w:r w:rsidRPr="006431D7">
        <w:rPr>
          <w:rFonts w:ascii="Arial" w:hAnsi="Arial" w:cs="Arial"/>
          <w:bCs/>
          <w:sz w:val="22"/>
          <w:szCs w:val="22"/>
        </w:rPr>
        <w:t xml:space="preserve"> P/U and the </w:t>
      </w:r>
      <w:r w:rsidRPr="00133694">
        <w:rPr>
          <w:rFonts w:ascii="Arial" w:hAnsi="Arial" w:cs="Arial"/>
          <w:bCs/>
          <w:sz w:val="22"/>
          <w:szCs w:val="22"/>
        </w:rPr>
        <w:t>Total Charge</w:t>
      </w:r>
      <w:r w:rsidRPr="006431D7">
        <w:rPr>
          <w:rFonts w:ascii="Arial" w:hAnsi="Arial" w:cs="Arial"/>
          <w:bCs/>
          <w:sz w:val="22"/>
          <w:szCs w:val="22"/>
        </w:rPr>
        <w:t xml:space="preserve"> is calculated to be </w:t>
      </w:r>
      <w:r>
        <w:rPr>
          <w:rFonts w:ascii="Arial" w:hAnsi="Arial" w:cs="Arial"/>
          <w:bCs/>
          <w:sz w:val="22"/>
          <w:szCs w:val="22"/>
        </w:rPr>
        <w:t>233.80</w:t>
      </w:r>
      <w:r w:rsidRPr="003F1606">
        <w:rPr>
          <w:rFonts w:ascii="Arial" w:hAnsi="Arial" w:cs="Arial"/>
          <w:bCs/>
          <w:sz w:val="22"/>
          <w:szCs w:val="22"/>
        </w:rPr>
        <w:t xml:space="preserve"> P/U</w:t>
      </w:r>
      <w:r w:rsidRPr="006B797A">
        <w:rPr>
          <w:rFonts w:ascii="Arial" w:hAnsi="Arial" w:cs="Arial"/>
          <w:bCs/>
          <w:sz w:val="22"/>
          <w:szCs w:val="22"/>
        </w:rPr>
        <w:t xml:space="preserve">and </w:t>
      </w:r>
      <w:r w:rsidRPr="003F1606">
        <w:rPr>
          <w:rFonts w:ascii="Arial" w:hAnsi="Arial" w:cs="Arial"/>
          <w:bCs/>
          <w:sz w:val="22"/>
          <w:szCs w:val="22"/>
        </w:rPr>
        <w:t>after factoring</w:t>
      </w:r>
      <w:r w:rsidRPr="00A5396D">
        <w:rPr>
          <w:rFonts w:ascii="Arial" w:hAnsi="Arial" w:cs="Arial"/>
          <w:b/>
          <w:bCs/>
          <w:sz w:val="22"/>
          <w:szCs w:val="22"/>
        </w:rPr>
        <w:t>2.65% Central Sector Loss</w:t>
      </w:r>
      <w:r w:rsidRPr="00133694">
        <w:rPr>
          <w:rFonts w:ascii="Arial" w:hAnsi="Arial" w:cs="Arial"/>
          <w:bCs/>
          <w:sz w:val="22"/>
          <w:szCs w:val="22"/>
        </w:rPr>
        <w:t xml:space="preserve">, the </w:t>
      </w:r>
      <w:r>
        <w:rPr>
          <w:rFonts w:ascii="Arial" w:hAnsi="Arial" w:cs="Arial"/>
          <w:bCs/>
          <w:sz w:val="22"/>
          <w:szCs w:val="22"/>
        </w:rPr>
        <w:t xml:space="preserve">Rate is derived </w:t>
      </w:r>
      <w:r w:rsidRPr="00361F4E">
        <w:rPr>
          <w:rFonts w:ascii="Arial" w:hAnsi="Arial" w:cs="Arial"/>
          <w:bCs/>
          <w:sz w:val="22"/>
          <w:szCs w:val="22"/>
        </w:rPr>
        <w:t xml:space="preserve">as </w:t>
      </w:r>
      <w:r w:rsidR="00617466" w:rsidRPr="00A5396D">
        <w:rPr>
          <w:rFonts w:ascii="Arial" w:hAnsi="Arial" w:cs="Arial"/>
          <w:b/>
          <w:bCs/>
          <w:sz w:val="22"/>
          <w:szCs w:val="22"/>
        </w:rPr>
        <w:t>267.83</w:t>
      </w:r>
      <w:r w:rsidRPr="00A5396D">
        <w:rPr>
          <w:rFonts w:ascii="Arial" w:hAnsi="Arial" w:cs="Arial"/>
          <w:b/>
          <w:bCs/>
          <w:sz w:val="22"/>
          <w:szCs w:val="22"/>
        </w:rPr>
        <w:t xml:space="preserve"> P/U.</w:t>
      </w:r>
    </w:p>
    <w:p w:rsidR="00426C93" w:rsidRPr="006431D7" w:rsidRDefault="00426C93" w:rsidP="00426C93">
      <w:pPr>
        <w:pStyle w:val="BodyTextIndent"/>
        <w:tabs>
          <w:tab w:val="clear" w:pos="720"/>
        </w:tabs>
        <w:spacing w:before="0" w:after="0"/>
        <w:jc w:val="both"/>
        <w:rPr>
          <w:rFonts w:ascii="Arial" w:hAnsi="Arial" w:cs="Arial"/>
          <w:bCs/>
          <w:sz w:val="10"/>
          <w:szCs w:val="22"/>
        </w:rPr>
      </w:pPr>
    </w:p>
    <w:p w:rsidR="006B797A" w:rsidRDefault="006B797A" w:rsidP="00426C93">
      <w:pPr>
        <w:pStyle w:val="BodyTextIndent"/>
        <w:tabs>
          <w:tab w:val="clear" w:pos="720"/>
        </w:tabs>
        <w:spacing w:before="0" w:after="0" w:line="360" w:lineRule="auto"/>
        <w:jc w:val="both"/>
        <w:rPr>
          <w:rFonts w:ascii="Arial" w:hAnsi="Arial" w:cs="Arial"/>
          <w:bCs/>
          <w:sz w:val="22"/>
          <w:szCs w:val="22"/>
        </w:rPr>
      </w:pPr>
    </w:p>
    <w:p w:rsidR="00426C93" w:rsidRPr="006431D7" w:rsidRDefault="00426C93" w:rsidP="00426C93">
      <w:pPr>
        <w:pStyle w:val="BodyTextIndent"/>
        <w:tabs>
          <w:tab w:val="clear" w:pos="720"/>
        </w:tabs>
        <w:spacing w:before="0" w:after="0" w:line="360" w:lineRule="auto"/>
        <w:jc w:val="both"/>
        <w:rPr>
          <w:rFonts w:ascii="Arial" w:hAnsi="Arial" w:cs="Arial"/>
          <w:bCs/>
          <w:sz w:val="22"/>
          <w:szCs w:val="22"/>
        </w:rPr>
      </w:pPr>
      <w:r>
        <w:rPr>
          <w:rFonts w:ascii="Arial" w:hAnsi="Arial" w:cs="Arial"/>
          <w:bCs/>
          <w:sz w:val="22"/>
          <w:szCs w:val="22"/>
        </w:rPr>
        <w:t>Further with addition of t</w:t>
      </w:r>
      <w:r w:rsidRPr="006431D7">
        <w:rPr>
          <w:rFonts w:ascii="Arial" w:hAnsi="Arial" w:cs="Arial"/>
          <w:bCs/>
          <w:sz w:val="22"/>
          <w:szCs w:val="22"/>
        </w:rPr>
        <w:t xml:space="preserve">he proposed PGCIL Charges </w:t>
      </w:r>
      <w:r w:rsidRPr="006431D7">
        <w:rPr>
          <w:rFonts w:ascii="Arial" w:hAnsi="Arial" w:cs="Arial"/>
          <w:b/>
          <w:bCs/>
          <w:sz w:val="22"/>
          <w:szCs w:val="22"/>
        </w:rPr>
        <w:t xml:space="preserve">@ </w:t>
      </w:r>
      <w:r w:rsidR="00617466">
        <w:rPr>
          <w:rFonts w:ascii="Arial" w:hAnsi="Arial" w:cs="Arial"/>
          <w:b/>
          <w:bCs/>
          <w:sz w:val="22"/>
          <w:szCs w:val="22"/>
        </w:rPr>
        <w:t>27.67</w:t>
      </w:r>
      <w:r w:rsidRPr="006431D7">
        <w:rPr>
          <w:rFonts w:ascii="Arial" w:hAnsi="Arial" w:cs="Arial"/>
          <w:b/>
          <w:bCs/>
          <w:sz w:val="22"/>
          <w:szCs w:val="22"/>
        </w:rPr>
        <w:t>P/U</w:t>
      </w:r>
      <w:r w:rsidRPr="006431D7">
        <w:rPr>
          <w:rFonts w:ascii="Arial" w:hAnsi="Arial" w:cs="Arial"/>
          <w:bCs/>
          <w:sz w:val="22"/>
          <w:szCs w:val="22"/>
        </w:rPr>
        <w:t xml:space="preserve">the proposed rate for Teesta works out to be </w:t>
      </w:r>
      <w:r w:rsidR="00617466">
        <w:rPr>
          <w:rFonts w:ascii="Arial" w:hAnsi="Arial" w:cs="Arial"/>
          <w:b/>
          <w:bCs/>
          <w:sz w:val="22"/>
          <w:szCs w:val="22"/>
        </w:rPr>
        <w:t>267.83</w:t>
      </w:r>
      <w:r w:rsidRPr="006431D7">
        <w:rPr>
          <w:rFonts w:ascii="Arial" w:hAnsi="Arial" w:cs="Arial"/>
          <w:b/>
          <w:bCs/>
          <w:sz w:val="22"/>
          <w:szCs w:val="22"/>
        </w:rPr>
        <w:t xml:space="preserve"> P/U</w:t>
      </w:r>
      <w:r>
        <w:rPr>
          <w:rFonts w:ascii="Arial" w:hAnsi="Arial" w:cs="Arial"/>
          <w:b/>
          <w:bCs/>
          <w:sz w:val="22"/>
          <w:szCs w:val="22"/>
        </w:rPr>
        <w:t xml:space="preserve"> (240.16 P/U + </w:t>
      </w:r>
      <w:r w:rsidR="00617466">
        <w:rPr>
          <w:rFonts w:ascii="Arial" w:hAnsi="Arial" w:cs="Arial"/>
          <w:b/>
          <w:bCs/>
          <w:sz w:val="22"/>
          <w:szCs w:val="22"/>
        </w:rPr>
        <w:t>27.67</w:t>
      </w:r>
      <w:r>
        <w:rPr>
          <w:rFonts w:ascii="Arial" w:hAnsi="Arial" w:cs="Arial"/>
          <w:b/>
          <w:bCs/>
          <w:sz w:val="22"/>
          <w:szCs w:val="22"/>
        </w:rPr>
        <w:t xml:space="preserve"> P/U)</w:t>
      </w:r>
      <w:r w:rsidRPr="006431D7">
        <w:rPr>
          <w:rFonts w:ascii="Arial" w:hAnsi="Arial" w:cs="Arial"/>
          <w:bCs/>
          <w:sz w:val="22"/>
          <w:szCs w:val="22"/>
        </w:rPr>
        <w:t xml:space="preserve">. Thus, the effective power purchase cost from Teesta-V HEP for </w:t>
      </w:r>
      <w:r w:rsidRPr="006431D7">
        <w:rPr>
          <w:rFonts w:ascii="Arial" w:hAnsi="Arial" w:cs="Arial"/>
          <w:b/>
          <w:sz w:val="22"/>
          <w:szCs w:val="22"/>
        </w:rPr>
        <w:t>51</w:t>
      </w:r>
      <w:r>
        <w:rPr>
          <w:rFonts w:ascii="Arial" w:hAnsi="Arial" w:cs="Arial"/>
          <w:b/>
          <w:sz w:val="22"/>
          <w:szCs w:val="22"/>
        </w:rPr>
        <w:t>0</w:t>
      </w:r>
      <w:r w:rsidRPr="006431D7">
        <w:rPr>
          <w:rFonts w:ascii="Arial" w:hAnsi="Arial" w:cs="Arial"/>
          <w:b/>
          <w:sz w:val="22"/>
          <w:szCs w:val="22"/>
        </w:rPr>
        <w:t xml:space="preserve"> MU</w:t>
      </w:r>
      <w:r w:rsidRPr="006431D7">
        <w:rPr>
          <w:rFonts w:ascii="Arial" w:hAnsi="Arial" w:cs="Arial"/>
          <w:bCs/>
          <w:sz w:val="22"/>
          <w:szCs w:val="22"/>
        </w:rPr>
        <w:t xml:space="preserve"> comes to </w:t>
      </w:r>
      <w:r w:rsidRPr="006431D7">
        <w:rPr>
          <w:rFonts w:ascii="Arial" w:hAnsi="Arial" w:cs="Arial"/>
          <w:b/>
          <w:sz w:val="22"/>
          <w:szCs w:val="22"/>
        </w:rPr>
        <w:t xml:space="preserve">Rs. </w:t>
      </w:r>
      <w:r w:rsidR="00617466">
        <w:rPr>
          <w:rFonts w:ascii="Arial" w:hAnsi="Arial" w:cs="Arial"/>
          <w:b/>
          <w:sz w:val="22"/>
          <w:szCs w:val="22"/>
        </w:rPr>
        <w:t>136.60</w:t>
      </w:r>
      <w:r w:rsidRPr="00371E03">
        <w:rPr>
          <w:rFonts w:ascii="Arial" w:hAnsi="Arial" w:cs="Arial"/>
          <w:b/>
          <w:sz w:val="22"/>
          <w:szCs w:val="22"/>
        </w:rPr>
        <w:t>Crore</w:t>
      </w:r>
      <w:r w:rsidRPr="006431D7">
        <w:rPr>
          <w:rFonts w:ascii="Arial" w:hAnsi="Arial" w:cs="Arial"/>
          <w:bCs/>
          <w:sz w:val="22"/>
          <w:szCs w:val="22"/>
        </w:rPr>
        <w:t xml:space="preserve">@ </w:t>
      </w:r>
      <w:r w:rsidR="00617466">
        <w:rPr>
          <w:rFonts w:ascii="Arial" w:hAnsi="Arial" w:cs="Arial"/>
          <w:bCs/>
          <w:sz w:val="22"/>
          <w:szCs w:val="22"/>
        </w:rPr>
        <w:t>267.83</w:t>
      </w:r>
      <w:r w:rsidRPr="006431D7">
        <w:rPr>
          <w:rFonts w:ascii="Arial" w:hAnsi="Arial" w:cs="Arial"/>
          <w:bCs/>
          <w:sz w:val="22"/>
          <w:szCs w:val="22"/>
        </w:rPr>
        <w:t xml:space="preserve"> P/U f</w:t>
      </w:r>
      <w:r w:rsidR="00371E03">
        <w:rPr>
          <w:rFonts w:ascii="Arial" w:hAnsi="Arial" w:cs="Arial"/>
          <w:bCs/>
          <w:sz w:val="22"/>
          <w:szCs w:val="22"/>
        </w:rPr>
        <w:t>or FY 2016-17</w:t>
      </w:r>
      <w:r w:rsidRPr="006431D7">
        <w:rPr>
          <w:rFonts w:ascii="Arial" w:hAnsi="Arial" w:cs="Arial"/>
          <w:bCs/>
          <w:sz w:val="22"/>
          <w:szCs w:val="22"/>
        </w:rPr>
        <w:t>, which is shown in the Table below:</w:t>
      </w:r>
    </w:p>
    <w:tbl>
      <w:tblPr>
        <w:tblW w:w="8820" w:type="dxa"/>
        <w:tblInd w:w="558" w:type="dxa"/>
        <w:tblLook w:val="04A0"/>
      </w:tblPr>
      <w:tblGrid>
        <w:gridCol w:w="7020"/>
        <w:gridCol w:w="1800"/>
      </w:tblGrid>
      <w:tr w:rsidR="00426C93" w:rsidRPr="006431D7" w:rsidTr="00426C93">
        <w:trPr>
          <w:trHeight w:val="300"/>
        </w:trPr>
        <w:tc>
          <w:tcPr>
            <w:tcW w:w="8820" w:type="dxa"/>
            <w:gridSpan w:val="2"/>
            <w:tcBorders>
              <w:top w:val="nil"/>
              <w:left w:val="nil"/>
              <w:bottom w:val="single" w:sz="8" w:space="0" w:color="000000"/>
              <w:right w:val="nil"/>
            </w:tcBorders>
            <w:shd w:val="clear" w:color="auto" w:fill="auto"/>
            <w:noWrap/>
            <w:vAlign w:val="bottom"/>
            <w:hideMark/>
          </w:tcPr>
          <w:p w:rsidR="006B797A" w:rsidRDefault="006B797A" w:rsidP="00426C93">
            <w:pPr>
              <w:jc w:val="center"/>
              <w:rPr>
                <w:rFonts w:ascii="Arial" w:hAnsi="Arial" w:cs="Arial"/>
                <w:b/>
                <w:bCs/>
                <w:color w:val="000000"/>
                <w:sz w:val="22"/>
              </w:rPr>
            </w:pPr>
          </w:p>
          <w:p w:rsidR="00426C93" w:rsidRPr="00371E03" w:rsidRDefault="00426C93" w:rsidP="00426C93">
            <w:pPr>
              <w:jc w:val="center"/>
              <w:rPr>
                <w:rFonts w:ascii="Arial" w:hAnsi="Arial" w:cs="Arial"/>
                <w:b/>
                <w:bCs/>
                <w:color w:val="000000"/>
                <w:sz w:val="22"/>
              </w:rPr>
            </w:pPr>
            <w:r w:rsidRPr="00371E03">
              <w:rPr>
                <w:rFonts w:ascii="Arial" w:hAnsi="Arial" w:cs="Arial"/>
                <w:b/>
                <w:bCs/>
                <w:color w:val="000000"/>
                <w:sz w:val="22"/>
              </w:rPr>
              <w:t>Proposed Power Purchase &amp; Cost from Teesta during FY 2016-17</w:t>
            </w:r>
          </w:p>
        </w:tc>
      </w:tr>
      <w:tr w:rsidR="00617466" w:rsidRPr="006431D7" w:rsidTr="00426C93">
        <w:trPr>
          <w:trHeight w:val="277"/>
        </w:trPr>
        <w:tc>
          <w:tcPr>
            <w:tcW w:w="7020" w:type="dxa"/>
            <w:tcBorders>
              <w:top w:val="nil"/>
              <w:left w:val="single" w:sz="8" w:space="0" w:color="000000"/>
              <w:bottom w:val="single" w:sz="8" w:space="0" w:color="000000"/>
              <w:right w:val="nil"/>
            </w:tcBorders>
            <w:shd w:val="clear" w:color="auto" w:fill="auto"/>
            <w:vAlign w:val="bottom"/>
            <w:hideMark/>
          </w:tcPr>
          <w:p w:rsidR="00617466" w:rsidRPr="00371E03" w:rsidRDefault="00617466" w:rsidP="00426C93">
            <w:pPr>
              <w:rPr>
                <w:rFonts w:ascii="Arial" w:hAnsi="Arial" w:cs="Arial"/>
                <w:color w:val="000000"/>
                <w:sz w:val="22"/>
              </w:rPr>
            </w:pPr>
            <w:r w:rsidRPr="00371E03">
              <w:rPr>
                <w:rFonts w:ascii="Arial" w:hAnsi="Arial" w:cs="Arial"/>
                <w:color w:val="000000"/>
                <w:sz w:val="22"/>
              </w:rPr>
              <w:t xml:space="preserve">Proposed Energy Drawal                                                     </w:t>
            </w:r>
            <w:r w:rsidRPr="00371E03">
              <w:rPr>
                <w:rFonts w:ascii="Arial" w:hAnsi="Arial" w:cs="Arial"/>
                <w:b/>
                <w:color w:val="000000"/>
                <w:sz w:val="22"/>
              </w:rPr>
              <w:t>(MU)</w:t>
            </w:r>
          </w:p>
        </w:tc>
        <w:tc>
          <w:tcPr>
            <w:tcW w:w="1800" w:type="dxa"/>
            <w:tcBorders>
              <w:top w:val="nil"/>
              <w:left w:val="single" w:sz="8" w:space="0" w:color="000000"/>
              <w:bottom w:val="single" w:sz="8" w:space="0" w:color="000000"/>
              <w:right w:val="single" w:sz="8" w:space="0" w:color="000000"/>
            </w:tcBorders>
            <w:shd w:val="clear" w:color="auto" w:fill="auto"/>
            <w:hideMark/>
          </w:tcPr>
          <w:p w:rsidR="00617466" w:rsidRDefault="00617466">
            <w:pPr>
              <w:jc w:val="right"/>
              <w:rPr>
                <w:rFonts w:ascii="Arial" w:hAnsi="Arial" w:cs="Arial"/>
                <w:sz w:val="22"/>
                <w:szCs w:val="22"/>
              </w:rPr>
            </w:pPr>
            <w:r>
              <w:rPr>
                <w:rFonts w:ascii="Arial" w:hAnsi="Arial" w:cs="Arial"/>
                <w:sz w:val="22"/>
                <w:szCs w:val="22"/>
              </w:rPr>
              <w:t>510.00</w:t>
            </w:r>
          </w:p>
        </w:tc>
      </w:tr>
      <w:tr w:rsidR="00617466" w:rsidRPr="006431D7" w:rsidTr="00426C93">
        <w:trPr>
          <w:trHeight w:val="300"/>
        </w:trPr>
        <w:tc>
          <w:tcPr>
            <w:tcW w:w="7020" w:type="dxa"/>
            <w:tcBorders>
              <w:top w:val="nil"/>
              <w:left w:val="single" w:sz="8" w:space="0" w:color="000000"/>
              <w:bottom w:val="single" w:sz="8" w:space="0" w:color="000000"/>
              <w:right w:val="nil"/>
            </w:tcBorders>
            <w:shd w:val="clear" w:color="auto" w:fill="auto"/>
            <w:vAlign w:val="bottom"/>
            <w:hideMark/>
          </w:tcPr>
          <w:p w:rsidR="00617466" w:rsidRPr="00371E03" w:rsidRDefault="00617466" w:rsidP="00426C93">
            <w:pPr>
              <w:rPr>
                <w:rFonts w:ascii="Arial" w:hAnsi="Arial" w:cs="Arial"/>
                <w:sz w:val="22"/>
                <w:szCs w:val="22"/>
              </w:rPr>
            </w:pPr>
            <w:r w:rsidRPr="00371E03">
              <w:rPr>
                <w:rFonts w:ascii="Arial" w:hAnsi="Arial" w:cs="Arial"/>
                <w:sz w:val="22"/>
                <w:szCs w:val="22"/>
              </w:rPr>
              <w:t xml:space="preserve">Modified Energy charge Rate                                                        </w:t>
            </w:r>
            <w:r w:rsidRPr="00371E03">
              <w:rPr>
                <w:rFonts w:ascii="Arial" w:hAnsi="Arial" w:cs="Arial"/>
                <w:b/>
                <w:sz w:val="22"/>
                <w:szCs w:val="22"/>
              </w:rPr>
              <w:t>(P/U)</w:t>
            </w:r>
          </w:p>
          <w:p w:rsidR="00617466" w:rsidRPr="00371E03" w:rsidRDefault="00617466" w:rsidP="00426C93">
            <w:pPr>
              <w:rPr>
                <w:rFonts w:ascii="Arial" w:hAnsi="Arial" w:cs="Arial"/>
                <w:sz w:val="22"/>
                <w:szCs w:val="22"/>
              </w:rPr>
            </w:pPr>
            <w:r w:rsidRPr="00371E03">
              <w:rPr>
                <w:rFonts w:ascii="Arial" w:hAnsi="Arial" w:cs="Arial"/>
                <w:sz w:val="22"/>
                <w:szCs w:val="22"/>
              </w:rPr>
              <w:t xml:space="preserve">(As per the NHPC bill) </w:t>
            </w:r>
          </w:p>
        </w:tc>
        <w:tc>
          <w:tcPr>
            <w:tcW w:w="1800" w:type="dxa"/>
            <w:tcBorders>
              <w:top w:val="nil"/>
              <w:left w:val="single" w:sz="8" w:space="0" w:color="000000"/>
              <w:bottom w:val="single" w:sz="8" w:space="0" w:color="000000"/>
              <w:right w:val="single" w:sz="8" w:space="0" w:color="000000"/>
            </w:tcBorders>
            <w:shd w:val="clear" w:color="auto" w:fill="auto"/>
            <w:hideMark/>
          </w:tcPr>
          <w:p w:rsidR="00617466" w:rsidRDefault="00617466">
            <w:pPr>
              <w:jc w:val="right"/>
              <w:rPr>
                <w:rFonts w:ascii="Arial" w:hAnsi="Arial" w:cs="Arial"/>
                <w:sz w:val="22"/>
                <w:szCs w:val="22"/>
              </w:rPr>
            </w:pPr>
            <w:r>
              <w:rPr>
                <w:rFonts w:ascii="Arial" w:hAnsi="Arial" w:cs="Arial"/>
                <w:sz w:val="22"/>
                <w:szCs w:val="22"/>
              </w:rPr>
              <w:t>233.80</w:t>
            </w:r>
          </w:p>
        </w:tc>
      </w:tr>
      <w:tr w:rsidR="00617466" w:rsidRPr="006431D7" w:rsidTr="00426C93">
        <w:trPr>
          <w:trHeight w:val="160"/>
        </w:trPr>
        <w:tc>
          <w:tcPr>
            <w:tcW w:w="7020" w:type="dxa"/>
            <w:tcBorders>
              <w:top w:val="nil"/>
              <w:left w:val="single" w:sz="8" w:space="0" w:color="000000"/>
              <w:bottom w:val="single" w:sz="8" w:space="0" w:color="000000"/>
              <w:right w:val="nil"/>
            </w:tcBorders>
            <w:shd w:val="clear" w:color="auto" w:fill="auto"/>
            <w:vAlign w:val="bottom"/>
            <w:hideMark/>
          </w:tcPr>
          <w:p w:rsidR="00617466" w:rsidRPr="00371E03" w:rsidRDefault="00617466" w:rsidP="00426C93">
            <w:pPr>
              <w:rPr>
                <w:rFonts w:ascii="Arial" w:hAnsi="Arial" w:cs="Arial"/>
                <w:color w:val="000000"/>
                <w:sz w:val="22"/>
              </w:rPr>
            </w:pPr>
            <w:r w:rsidRPr="00371E03">
              <w:rPr>
                <w:rFonts w:ascii="Arial" w:hAnsi="Arial" w:cs="Arial"/>
                <w:color w:val="000000"/>
                <w:sz w:val="22"/>
              </w:rPr>
              <w:t xml:space="preserve">Energy Charge including Trans. Loss of 2.65%                      </w:t>
            </w:r>
            <w:r w:rsidRPr="00371E03">
              <w:rPr>
                <w:rFonts w:ascii="Arial" w:hAnsi="Arial" w:cs="Arial"/>
                <w:b/>
                <w:color w:val="000000"/>
                <w:sz w:val="22"/>
              </w:rPr>
              <w:t>(P/U)</w:t>
            </w:r>
          </w:p>
        </w:tc>
        <w:tc>
          <w:tcPr>
            <w:tcW w:w="1800" w:type="dxa"/>
            <w:tcBorders>
              <w:top w:val="nil"/>
              <w:left w:val="single" w:sz="8" w:space="0" w:color="000000"/>
              <w:bottom w:val="single" w:sz="8" w:space="0" w:color="000000"/>
              <w:right w:val="single" w:sz="8" w:space="0" w:color="000000"/>
            </w:tcBorders>
            <w:shd w:val="clear" w:color="auto" w:fill="auto"/>
            <w:hideMark/>
          </w:tcPr>
          <w:p w:rsidR="00617466" w:rsidRDefault="00617466">
            <w:pPr>
              <w:jc w:val="right"/>
              <w:rPr>
                <w:rFonts w:ascii="Arial" w:hAnsi="Arial" w:cs="Arial"/>
                <w:sz w:val="22"/>
                <w:szCs w:val="22"/>
              </w:rPr>
            </w:pPr>
            <w:r>
              <w:rPr>
                <w:rFonts w:ascii="Arial" w:hAnsi="Arial" w:cs="Arial"/>
                <w:sz w:val="22"/>
                <w:szCs w:val="22"/>
              </w:rPr>
              <w:t>240.16</w:t>
            </w:r>
          </w:p>
        </w:tc>
      </w:tr>
      <w:tr w:rsidR="00617466" w:rsidRPr="006431D7" w:rsidTr="00426C93">
        <w:trPr>
          <w:trHeight w:val="205"/>
        </w:trPr>
        <w:tc>
          <w:tcPr>
            <w:tcW w:w="7020" w:type="dxa"/>
            <w:tcBorders>
              <w:top w:val="nil"/>
              <w:left w:val="single" w:sz="8" w:space="0" w:color="000000"/>
              <w:bottom w:val="single" w:sz="8" w:space="0" w:color="000000"/>
              <w:right w:val="nil"/>
            </w:tcBorders>
            <w:shd w:val="clear" w:color="auto" w:fill="auto"/>
            <w:vAlign w:val="bottom"/>
            <w:hideMark/>
          </w:tcPr>
          <w:p w:rsidR="00617466" w:rsidRPr="00371E03" w:rsidRDefault="00617466" w:rsidP="00426C93">
            <w:pPr>
              <w:rPr>
                <w:rFonts w:ascii="Arial" w:hAnsi="Arial" w:cs="Arial"/>
                <w:color w:val="000000"/>
                <w:sz w:val="22"/>
              </w:rPr>
            </w:pPr>
            <w:r w:rsidRPr="00371E03">
              <w:rPr>
                <w:rFonts w:ascii="Arial" w:hAnsi="Arial" w:cs="Arial"/>
                <w:color w:val="000000"/>
                <w:sz w:val="22"/>
              </w:rPr>
              <w:t>Cost of Trans. Charge</w:t>
            </w:r>
            <w:r w:rsidRPr="00371E03">
              <w:rPr>
                <w:rFonts w:ascii="Arial" w:hAnsi="Arial" w:cs="Arial"/>
                <w:b/>
                <w:color w:val="000000"/>
                <w:sz w:val="22"/>
              </w:rPr>
              <w:t>(P/U)</w:t>
            </w:r>
          </w:p>
        </w:tc>
        <w:tc>
          <w:tcPr>
            <w:tcW w:w="1800" w:type="dxa"/>
            <w:tcBorders>
              <w:top w:val="nil"/>
              <w:left w:val="single" w:sz="8" w:space="0" w:color="000000"/>
              <w:bottom w:val="single" w:sz="8" w:space="0" w:color="000000"/>
              <w:right w:val="single" w:sz="8" w:space="0" w:color="000000"/>
            </w:tcBorders>
            <w:shd w:val="clear" w:color="auto" w:fill="auto"/>
            <w:hideMark/>
          </w:tcPr>
          <w:p w:rsidR="00617466" w:rsidRDefault="00617466">
            <w:pPr>
              <w:jc w:val="right"/>
              <w:rPr>
                <w:rFonts w:ascii="Arial" w:hAnsi="Arial" w:cs="Arial"/>
                <w:sz w:val="22"/>
                <w:szCs w:val="22"/>
              </w:rPr>
            </w:pPr>
            <w:r>
              <w:rPr>
                <w:rFonts w:ascii="Arial" w:hAnsi="Arial" w:cs="Arial"/>
                <w:sz w:val="22"/>
                <w:szCs w:val="22"/>
              </w:rPr>
              <w:t>27.67</w:t>
            </w:r>
          </w:p>
        </w:tc>
      </w:tr>
      <w:tr w:rsidR="00617466" w:rsidRPr="006431D7" w:rsidTr="00426C93">
        <w:trPr>
          <w:trHeight w:val="268"/>
        </w:trPr>
        <w:tc>
          <w:tcPr>
            <w:tcW w:w="7020" w:type="dxa"/>
            <w:tcBorders>
              <w:top w:val="nil"/>
              <w:left w:val="single" w:sz="8" w:space="0" w:color="000000"/>
              <w:bottom w:val="single" w:sz="8" w:space="0" w:color="000000"/>
              <w:right w:val="nil"/>
            </w:tcBorders>
            <w:shd w:val="clear" w:color="auto" w:fill="auto"/>
            <w:vAlign w:val="bottom"/>
            <w:hideMark/>
          </w:tcPr>
          <w:p w:rsidR="00617466" w:rsidRPr="00371E03" w:rsidRDefault="00617466" w:rsidP="00426C93">
            <w:pPr>
              <w:rPr>
                <w:rFonts w:ascii="Arial" w:hAnsi="Arial" w:cs="Arial"/>
                <w:b/>
                <w:color w:val="000000"/>
                <w:sz w:val="22"/>
              </w:rPr>
            </w:pPr>
            <w:r w:rsidRPr="00371E03">
              <w:rPr>
                <w:rFonts w:ascii="Arial" w:hAnsi="Arial" w:cs="Arial"/>
                <w:b/>
                <w:color w:val="000000"/>
                <w:sz w:val="22"/>
              </w:rPr>
              <w:t>Total Rate                                                                                (P/U)</w:t>
            </w:r>
          </w:p>
        </w:tc>
        <w:tc>
          <w:tcPr>
            <w:tcW w:w="1800" w:type="dxa"/>
            <w:tcBorders>
              <w:top w:val="nil"/>
              <w:left w:val="single" w:sz="8" w:space="0" w:color="000000"/>
              <w:bottom w:val="single" w:sz="8" w:space="0" w:color="000000"/>
              <w:right w:val="single" w:sz="8" w:space="0" w:color="000000"/>
            </w:tcBorders>
            <w:shd w:val="clear" w:color="auto" w:fill="auto"/>
            <w:hideMark/>
          </w:tcPr>
          <w:p w:rsidR="00617466" w:rsidRDefault="00617466">
            <w:pPr>
              <w:jc w:val="right"/>
              <w:rPr>
                <w:rFonts w:ascii="Arial" w:hAnsi="Arial" w:cs="Arial"/>
                <w:sz w:val="22"/>
                <w:szCs w:val="22"/>
              </w:rPr>
            </w:pPr>
            <w:r>
              <w:rPr>
                <w:rFonts w:ascii="Arial" w:hAnsi="Arial" w:cs="Arial"/>
                <w:sz w:val="22"/>
                <w:szCs w:val="22"/>
              </w:rPr>
              <w:t>267.83</w:t>
            </w:r>
          </w:p>
        </w:tc>
      </w:tr>
      <w:tr w:rsidR="00617466" w:rsidRPr="006431D7" w:rsidTr="00426C93">
        <w:trPr>
          <w:trHeight w:val="232"/>
        </w:trPr>
        <w:tc>
          <w:tcPr>
            <w:tcW w:w="7020" w:type="dxa"/>
            <w:tcBorders>
              <w:top w:val="nil"/>
              <w:left w:val="single" w:sz="8" w:space="0" w:color="000000"/>
              <w:bottom w:val="single" w:sz="8" w:space="0" w:color="000000"/>
              <w:right w:val="nil"/>
            </w:tcBorders>
            <w:shd w:val="clear" w:color="auto" w:fill="auto"/>
            <w:vAlign w:val="bottom"/>
            <w:hideMark/>
          </w:tcPr>
          <w:p w:rsidR="00617466" w:rsidRPr="00371E03" w:rsidRDefault="00617466" w:rsidP="00426C93">
            <w:pPr>
              <w:rPr>
                <w:rFonts w:ascii="Arial" w:hAnsi="Arial" w:cs="Arial"/>
                <w:bCs/>
                <w:color w:val="000000"/>
                <w:sz w:val="22"/>
              </w:rPr>
            </w:pPr>
            <w:r w:rsidRPr="00371E03">
              <w:rPr>
                <w:rFonts w:ascii="Arial" w:hAnsi="Arial" w:cs="Arial"/>
                <w:bCs/>
                <w:color w:val="000000"/>
                <w:sz w:val="22"/>
              </w:rPr>
              <w:t xml:space="preserve">Cost of TEESTA Power </w:t>
            </w:r>
            <w:r w:rsidRPr="00371E03">
              <w:rPr>
                <w:rFonts w:ascii="Arial" w:hAnsi="Arial" w:cs="Arial"/>
                <w:b/>
                <w:bCs/>
                <w:color w:val="000000"/>
                <w:sz w:val="22"/>
              </w:rPr>
              <w:t xml:space="preserve">   (Rs. Crore)</w:t>
            </w:r>
          </w:p>
        </w:tc>
        <w:tc>
          <w:tcPr>
            <w:tcW w:w="1800" w:type="dxa"/>
            <w:tcBorders>
              <w:top w:val="nil"/>
              <w:left w:val="single" w:sz="8" w:space="0" w:color="000000"/>
              <w:bottom w:val="single" w:sz="8" w:space="0" w:color="000000"/>
              <w:right w:val="single" w:sz="8" w:space="0" w:color="000000"/>
            </w:tcBorders>
            <w:shd w:val="clear" w:color="auto" w:fill="auto"/>
            <w:hideMark/>
          </w:tcPr>
          <w:p w:rsidR="00617466" w:rsidRDefault="00617466">
            <w:pPr>
              <w:jc w:val="right"/>
              <w:rPr>
                <w:rFonts w:ascii="Arial" w:hAnsi="Arial" w:cs="Arial"/>
                <w:b/>
                <w:bCs/>
                <w:sz w:val="22"/>
                <w:szCs w:val="22"/>
              </w:rPr>
            </w:pPr>
            <w:r>
              <w:rPr>
                <w:rFonts w:ascii="Arial" w:hAnsi="Arial" w:cs="Arial"/>
                <w:b/>
                <w:bCs/>
                <w:sz w:val="22"/>
                <w:szCs w:val="22"/>
              </w:rPr>
              <w:t>136.60</w:t>
            </w:r>
          </w:p>
        </w:tc>
      </w:tr>
    </w:tbl>
    <w:p w:rsidR="00426C93" w:rsidRPr="006431D7" w:rsidRDefault="00426C93" w:rsidP="00426C93">
      <w:pPr>
        <w:pStyle w:val="BodyTextIndent"/>
        <w:tabs>
          <w:tab w:val="clear" w:pos="720"/>
        </w:tabs>
        <w:spacing w:before="0" w:after="0"/>
        <w:rPr>
          <w:rFonts w:ascii="Arial" w:hAnsi="Arial" w:cs="Arial"/>
          <w:b/>
          <w:bCs/>
          <w:sz w:val="22"/>
          <w:szCs w:val="21"/>
        </w:rPr>
      </w:pPr>
    </w:p>
    <w:p w:rsidR="00596FA4" w:rsidRDefault="00596FA4" w:rsidP="00264FD0">
      <w:pPr>
        <w:rPr>
          <w:rFonts w:ascii="Arial" w:hAnsi="Arial" w:cs="Arial"/>
          <w:b/>
          <w:sz w:val="22"/>
          <w:szCs w:val="22"/>
          <w:lang w:val="en-GB"/>
        </w:rPr>
      </w:pPr>
    </w:p>
    <w:p w:rsidR="00596FA4" w:rsidRDefault="00596FA4" w:rsidP="00264FD0">
      <w:pPr>
        <w:rPr>
          <w:rFonts w:ascii="Arial" w:hAnsi="Arial" w:cs="Arial"/>
          <w:b/>
          <w:sz w:val="22"/>
          <w:szCs w:val="22"/>
          <w:lang w:val="en-GB"/>
        </w:rPr>
      </w:pPr>
    </w:p>
    <w:p w:rsidR="00981C8E" w:rsidRDefault="00981C8E" w:rsidP="00264FD0">
      <w:pPr>
        <w:rPr>
          <w:rFonts w:ascii="Arial" w:hAnsi="Arial" w:cs="Arial"/>
          <w:b/>
          <w:sz w:val="22"/>
          <w:szCs w:val="22"/>
          <w:lang w:val="en-GB"/>
        </w:rPr>
      </w:pPr>
    </w:p>
    <w:p w:rsidR="00981C8E" w:rsidRDefault="00981C8E" w:rsidP="00264FD0">
      <w:pPr>
        <w:rPr>
          <w:rFonts w:ascii="Arial" w:hAnsi="Arial" w:cs="Arial"/>
          <w:b/>
          <w:sz w:val="22"/>
          <w:szCs w:val="22"/>
          <w:lang w:val="en-GB"/>
        </w:rPr>
      </w:pPr>
    </w:p>
    <w:p w:rsidR="00981C8E" w:rsidRDefault="00981C8E" w:rsidP="00264FD0">
      <w:pPr>
        <w:rPr>
          <w:rFonts w:ascii="Arial" w:hAnsi="Arial" w:cs="Arial"/>
          <w:b/>
          <w:sz w:val="22"/>
          <w:szCs w:val="22"/>
          <w:lang w:val="en-GB"/>
        </w:rPr>
      </w:pPr>
    </w:p>
    <w:p w:rsidR="00981C8E" w:rsidRDefault="00981C8E" w:rsidP="00264FD0">
      <w:pPr>
        <w:rPr>
          <w:rFonts w:ascii="Arial" w:hAnsi="Arial" w:cs="Arial"/>
          <w:b/>
          <w:sz w:val="22"/>
          <w:szCs w:val="22"/>
          <w:lang w:val="en-GB"/>
        </w:rPr>
      </w:pPr>
    </w:p>
    <w:p w:rsidR="00426C93" w:rsidRDefault="00426C93" w:rsidP="004E2617">
      <w:pPr>
        <w:jc w:val="center"/>
        <w:rPr>
          <w:rFonts w:ascii="Arial" w:hAnsi="Arial" w:cs="Arial"/>
          <w:b/>
          <w:sz w:val="22"/>
          <w:szCs w:val="22"/>
          <w:lang w:val="en-GB"/>
        </w:rPr>
      </w:pPr>
      <w:r>
        <w:rPr>
          <w:rFonts w:ascii="Arial" w:hAnsi="Arial" w:cs="Arial"/>
          <w:b/>
          <w:sz w:val="22"/>
          <w:szCs w:val="22"/>
          <w:lang w:val="en-GB"/>
        </w:rPr>
        <w:lastRenderedPageBreak/>
        <w:t>Summary of A</w:t>
      </w:r>
      <w:r w:rsidRPr="006431D7">
        <w:rPr>
          <w:rFonts w:ascii="Arial" w:hAnsi="Arial" w:cs="Arial"/>
          <w:b/>
          <w:sz w:val="22"/>
          <w:szCs w:val="22"/>
          <w:lang w:val="en-GB"/>
        </w:rPr>
        <w:t xml:space="preserve">vailability of Power and </w:t>
      </w:r>
      <w:r>
        <w:rPr>
          <w:rFonts w:ascii="Arial" w:hAnsi="Arial" w:cs="Arial"/>
          <w:b/>
          <w:sz w:val="22"/>
          <w:szCs w:val="22"/>
          <w:lang w:val="en-GB"/>
        </w:rPr>
        <w:t>C</w:t>
      </w:r>
      <w:r w:rsidRPr="006431D7">
        <w:rPr>
          <w:rFonts w:ascii="Arial" w:hAnsi="Arial" w:cs="Arial"/>
          <w:b/>
          <w:sz w:val="22"/>
          <w:szCs w:val="22"/>
          <w:lang w:val="en-GB"/>
        </w:rPr>
        <w:t>ost of Cen</w:t>
      </w:r>
      <w:r w:rsidR="00264FD0">
        <w:rPr>
          <w:rFonts w:ascii="Arial" w:hAnsi="Arial" w:cs="Arial"/>
          <w:b/>
          <w:sz w:val="22"/>
          <w:szCs w:val="22"/>
          <w:lang w:val="en-GB"/>
        </w:rPr>
        <w:t>tral Hydro Generating Stations</w:t>
      </w:r>
    </w:p>
    <w:tbl>
      <w:tblPr>
        <w:tblW w:w="9620" w:type="dxa"/>
        <w:tblInd w:w="93" w:type="dxa"/>
        <w:tblLook w:val="04A0"/>
      </w:tblPr>
      <w:tblGrid>
        <w:gridCol w:w="2175"/>
        <w:gridCol w:w="2160"/>
        <w:gridCol w:w="1242"/>
        <w:gridCol w:w="1085"/>
        <w:gridCol w:w="889"/>
        <w:gridCol w:w="889"/>
        <w:gridCol w:w="1180"/>
      </w:tblGrid>
      <w:tr w:rsidR="00371E03" w:rsidRPr="006431D7" w:rsidTr="00371E03">
        <w:trPr>
          <w:trHeight w:val="1214"/>
        </w:trPr>
        <w:tc>
          <w:tcPr>
            <w:tcW w:w="2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E03" w:rsidRPr="006431D7" w:rsidRDefault="00371E03" w:rsidP="00426C93">
            <w:pPr>
              <w:jc w:val="center"/>
              <w:rPr>
                <w:rFonts w:ascii="Arial" w:hAnsi="Arial" w:cs="Arial"/>
                <w:sz w:val="22"/>
                <w:szCs w:val="22"/>
              </w:rPr>
            </w:pPr>
            <w:r w:rsidRPr="006431D7">
              <w:rPr>
                <w:rFonts w:ascii="Arial" w:hAnsi="Arial" w:cs="Arial"/>
                <w:sz w:val="22"/>
                <w:szCs w:val="22"/>
              </w:rPr>
              <w:t>Central Generating Stations other than NTPC Stations.</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E03" w:rsidRPr="006431D7" w:rsidRDefault="00371E03" w:rsidP="00426C93">
            <w:pPr>
              <w:jc w:val="center"/>
              <w:rPr>
                <w:rFonts w:ascii="Arial" w:hAnsi="Arial" w:cs="Arial"/>
                <w:sz w:val="22"/>
                <w:szCs w:val="22"/>
              </w:rPr>
            </w:pPr>
            <w:r w:rsidRPr="006431D7">
              <w:rPr>
                <w:rFonts w:ascii="Arial" w:hAnsi="Arial" w:cs="Arial"/>
                <w:sz w:val="22"/>
                <w:szCs w:val="22"/>
              </w:rPr>
              <w:t xml:space="preserve">Projected GRIDCO share of availability after C.S. Tr. Loss    </w:t>
            </w:r>
          </w:p>
          <w:p w:rsidR="00371E03" w:rsidRPr="006431D7" w:rsidRDefault="00371E03" w:rsidP="00426C93">
            <w:pPr>
              <w:jc w:val="center"/>
              <w:rPr>
                <w:rFonts w:ascii="Arial" w:hAnsi="Arial" w:cs="Arial"/>
                <w:sz w:val="22"/>
                <w:szCs w:val="22"/>
              </w:rPr>
            </w:pPr>
            <w:r w:rsidRPr="006431D7">
              <w:rPr>
                <w:rFonts w:ascii="Arial" w:hAnsi="Arial" w:cs="Arial"/>
                <w:sz w:val="22"/>
                <w:szCs w:val="22"/>
              </w:rPr>
              <w:t>(MU)</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E03" w:rsidRPr="006431D7" w:rsidRDefault="00371E03" w:rsidP="00426C93">
            <w:pPr>
              <w:jc w:val="center"/>
              <w:rPr>
                <w:rFonts w:ascii="Arial" w:hAnsi="Arial" w:cs="Arial"/>
                <w:sz w:val="22"/>
                <w:szCs w:val="22"/>
              </w:rPr>
            </w:pPr>
            <w:r w:rsidRPr="006431D7">
              <w:rPr>
                <w:rFonts w:ascii="Arial" w:hAnsi="Arial" w:cs="Arial"/>
                <w:sz w:val="22"/>
                <w:szCs w:val="22"/>
              </w:rPr>
              <w:t>Rate before C.S. Loss  (P/U)</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rsidR="00371E03" w:rsidRPr="006431D7" w:rsidRDefault="00371E03" w:rsidP="00426C93">
            <w:pPr>
              <w:jc w:val="center"/>
              <w:rPr>
                <w:rFonts w:ascii="Arial" w:hAnsi="Arial" w:cs="Arial"/>
                <w:sz w:val="22"/>
                <w:szCs w:val="22"/>
              </w:rPr>
            </w:pPr>
            <w:r w:rsidRPr="006431D7">
              <w:rPr>
                <w:rFonts w:ascii="Arial" w:hAnsi="Arial" w:cs="Arial"/>
                <w:sz w:val="22"/>
                <w:szCs w:val="22"/>
              </w:rPr>
              <w:t>Rate including loss</w:t>
            </w:r>
          </w:p>
          <w:p w:rsidR="00371E03" w:rsidRPr="006431D7" w:rsidRDefault="00371E03" w:rsidP="00426C93">
            <w:pPr>
              <w:jc w:val="center"/>
              <w:rPr>
                <w:rFonts w:ascii="Arial" w:hAnsi="Arial" w:cs="Arial"/>
                <w:sz w:val="22"/>
                <w:szCs w:val="22"/>
              </w:rPr>
            </w:pPr>
            <w:r w:rsidRPr="006431D7">
              <w:rPr>
                <w:rFonts w:ascii="Arial" w:hAnsi="Arial" w:cs="Arial"/>
                <w:sz w:val="22"/>
                <w:szCs w:val="22"/>
              </w:rPr>
              <w:t>(P/U)</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E03" w:rsidRPr="006431D7" w:rsidRDefault="00371E03" w:rsidP="00426C93">
            <w:pPr>
              <w:jc w:val="center"/>
              <w:rPr>
                <w:rFonts w:ascii="Arial" w:hAnsi="Arial" w:cs="Arial"/>
                <w:sz w:val="22"/>
                <w:szCs w:val="22"/>
              </w:rPr>
            </w:pPr>
            <w:r w:rsidRPr="006431D7">
              <w:rPr>
                <w:rFonts w:ascii="Arial" w:hAnsi="Arial" w:cs="Arial"/>
                <w:sz w:val="22"/>
                <w:szCs w:val="22"/>
              </w:rPr>
              <w:t>PGCIL charge (P/U)</w:t>
            </w:r>
          </w:p>
        </w:tc>
        <w:tc>
          <w:tcPr>
            <w:tcW w:w="889" w:type="dxa"/>
            <w:tcBorders>
              <w:top w:val="single" w:sz="4" w:space="0" w:color="auto"/>
              <w:left w:val="nil"/>
              <w:bottom w:val="single" w:sz="4" w:space="0" w:color="auto"/>
              <w:right w:val="single" w:sz="4" w:space="0" w:color="auto"/>
            </w:tcBorders>
            <w:shd w:val="clear" w:color="auto" w:fill="auto"/>
            <w:vAlign w:val="center"/>
            <w:hideMark/>
          </w:tcPr>
          <w:p w:rsidR="00371E03" w:rsidRPr="006431D7" w:rsidRDefault="00371E03" w:rsidP="00426C93">
            <w:pPr>
              <w:jc w:val="center"/>
              <w:rPr>
                <w:rFonts w:ascii="Arial" w:hAnsi="Arial" w:cs="Arial"/>
                <w:sz w:val="22"/>
                <w:szCs w:val="22"/>
              </w:rPr>
            </w:pPr>
            <w:r w:rsidRPr="006431D7">
              <w:rPr>
                <w:rFonts w:ascii="Arial" w:hAnsi="Arial" w:cs="Arial"/>
                <w:sz w:val="22"/>
                <w:szCs w:val="22"/>
              </w:rPr>
              <w:t>Total Rate</w:t>
            </w:r>
          </w:p>
          <w:p w:rsidR="00371E03" w:rsidRPr="006431D7" w:rsidRDefault="00371E03" w:rsidP="00426C93">
            <w:pPr>
              <w:jc w:val="center"/>
              <w:rPr>
                <w:rFonts w:ascii="Arial" w:hAnsi="Arial" w:cs="Arial"/>
                <w:sz w:val="22"/>
                <w:szCs w:val="22"/>
              </w:rPr>
            </w:pPr>
            <w:r w:rsidRPr="006431D7">
              <w:rPr>
                <w:rFonts w:ascii="Arial" w:hAnsi="Arial" w:cs="Arial"/>
                <w:sz w:val="22"/>
                <w:szCs w:val="22"/>
              </w:rPr>
              <w:t>(P/U)</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371E03" w:rsidRPr="006431D7" w:rsidRDefault="00371E03" w:rsidP="00426C93">
            <w:pPr>
              <w:jc w:val="center"/>
              <w:rPr>
                <w:rFonts w:ascii="Arial" w:hAnsi="Arial" w:cs="Arial"/>
                <w:sz w:val="22"/>
                <w:szCs w:val="22"/>
              </w:rPr>
            </w:pPr>
            <w:r w:rsidRPr="006431D7">
              <w:rPr>
                <w:rFonts w:ascii="Arial" w:hAnsi="Arial" w:cs="Arial"/>
                <w:sz w:val="22"/>
                <w:szCs w:val="22"/>
              </w:rPr>
              <w:t>Purchase Cost</w:t>
            </w:r>
          </w:p>
          <w:p w:rsidR="00371E03" w:rsidRPr="006431D7" w:rsidRDefault="00371E03" w:rsidP="00426C93">
            <w:pPr>
              <w:jc w:val="center"/>
              <w:rPr>
                <w:rFonts w:ascii="Arial" w:hAnsi="Arial" w:cs="Arial"/>
                <w:sz w:val="22"/>
                <w:szCs w:val="22"/>
              </w:rPr>
            </w:pPr>
            <w:r w:rsidRPr="006431D7">
              <w:rPr>
                <w:rFonts w:ascii="Arial" w:hAnsi="Arial" w:cs="Arial"/>
                <w:sz w:val="22"/>
                <w:szCs w:val="22"/>
              </w:rPr>
              <w:t>(Rs. Cr.)</w:t>
            </w:r>
          </w:p>
        </w:tc>
      </w:tr>
      <w:tr w:rsidR="00B64E88" w:rsidRPr="006431D7" w:rsidTr="00371E03">
        <w:trPr>
          <w:trHeight w:val="300"/>
        </w:trPr>
        <w:tc>
          <w:tcPr>
            <w:tcW w:w="2175" w:type="dxa"/>
            <w:tcBorders>
              <w:top w:val="nil"/>
              <w:left w:val="single" w:sz="4" w:space="0" w:color="auto"/>
              <w:bottom w:val="single" w:sz="4" w:space="0" w:color="auto"/>
              <w:right w:val="single" w:sz="4" w:space="0" w:color="auto"/>
            </w:tcBorders>
            <w:shd w:val="clear" w:color="auto" w:fill="auto"/>
            <w:vAlign w:val="bottom"/>
            <w:hideMark/>
          </w:tcPr>
          <w:p w:rsidR="00B64E88" w:rsidRPr="006431D7" w:rsidRDefault="00B64E88" w:rsidP="00426C93">
            <w:pPr>
              <w:rPr>
                <w:rFonts w:ascii="Arial" w:hAnsi="Arial" w:cs="Arial"/>
                <w:b/>
                <w:bCs/>
                <w:sz w:val="22"/>
                <w:szCs w:val="22"/>
              </w:rPr>
            </w:pPr>
            <w:r w:rsidRPr="006431D7">
              <w:rPr>
                <w:rFonts w:ascii="Arial" w:hAnsi="Arial" w:cs="Arial"/>
                <w:b/>
                <w:bCs/>
                <w:sz w:val="22"/>
                <w:szCs w:val="22"/>
              </w:rPr>
              <w:t xml:space="preserve"> Chukha HEP</w:t>
            </w:r>
          </w:p>
        </w:tc>
        <w:tc>
          <w:tcPr>
            <w:tcW w:w="2160" w:type="dxa"/>
            <w:tcBorders>
              <w:top w:val="nil"/>
              <w:left w:val="nil"/>
              <w:bottom w:val="single" w:sz="4" w:space="0" w:color="auto"/>
              <w:right w:val="single" w:sz="4" w:space="0" w:color="auto"/>
            </w:tcBorders>
            <w:shd w:val="clear" w:color="auto" w:fill="auto"/>
            <w:vAlign w:val="bottom"/>
            <w:hideMark/>
          </w:tcPr>
          <w:p w:rsidR="00B64E88" w:rsidRDefault="00B64E88" w:rsidP="00426C93">
            <w:pPr>
              <w:jc w:val="right"/>
              <w:rPr>
                <w:rFonts w:ascii="Arial" w:hAnsi="Arial" w:cs="Arial"/>
                <w:sz w:val="22"/>
                <w:szCs w:val="22"/>
              </w:rPr>
            </w:pPr>
            <w:r>
              <w:rPr>
                <w:rFonts w:ascii="Arial" w:hAnsi="Arial" w:cs="Arial"/>
                <w:sz w:val="22"/>
                <w:szCs w:val="22"/>
              </w:rPr>
              <w:t>256.00</w:t>
            </w:r>
          </w:p>
        </w:tc>
        <w:tc>
          <w:tcPr>
            <w:tcW w:w="1242" w:type="dxa"/>
            <w:tcBorders>
              <w:top w:val="nil"/>
              <w:left w:val="nil"/>
              <w:bottom w:val="single" w:sz="4" w:space="0" w:color="auto"/>
              <w:right w:val="single" w:sz="4" w:space="0" w:color="auto"/>
            </w:tcBorders>
            <w:shd w:val="clear" w:color="auto" w:fill="auto"/>
            <w:vAlign w:val="bottom"/>
            <w:hideMark/>
          </w:tcPr>
          <w:p w:rsidR="00B64E88" w:rsidRDefault="00B64E88" w:rsidP="00426C93">
            <w:pPr>
              <w:jc w:val="right"/>
              <w:rPr>
                <w:rFonts w:ascii="Arial" w:hAnsi="Arial" w:cs="Arial"/>
                <w:sz w:val="22"/>
                <w:szCs w:val="22"/>
              </w:rPr>
            </w:pPr>
            <w:r>
              <w:rPr>
                <w:rFonts w:ascii="Arial" w:hAnsi="Arial" w:cs="Arial"/>
                <w:sz w:val="22"/>
                <w:szCs w:val="22"/>
              </w:rPr>
              <w:t>184.00</w:t>
            </w:r>
          </w:p>
        </w:tc>
        <w:tc>
          <w:tcPr>
            <w:tcW w:w="1085" w:type="dxa"/>
            <w:tcBorders>
              <w:top w:val="single" w:sz="4" w:space="0" w:color="auto"/>
              <w:left w:val="nil"/>
              <w:bottom w:val="single" w:sz="4" w:space="0" w:color="auto"/>
              <w:right w:val="single" w:sz="4" w:space="0" w:color="auto"/>
            </w:tcBorders>
            <w:shd w:val="clear" w:color="auto" w:fill="auto"/>
            <w:vAlign w:val="bottom"/>
            <w:hideMark/>
          </w:tcPr>
          <w:p w:rsidR="00B64E88" w:rsidRDefault="00B64E88" w:rsidP="00426C93">
            <w:pPr>
              <w:jc w:val="right"/>
              <w:rPr>
                <w:rFonts w:ascii="Arial" w:hAnsi="Arial" w:cs="Arial"/>
                <w:sz w:val="22"/>
                <w:szCs w:val="22"/>
              </w:rPr>
            </w:pPr>
            <w:r>
              <w:rPr>
                <w:rFonts w:ascii="Arial" w:hAnsi="Arial" w:cs="Arial"/>
                <w:sz w:val="22"/>
                <w:szCs w:val="22"/>
              </w:rPr>
              <w:t>189.01</w:t>
            </w:r>
          </w:p>
        </w:tc>
        <w:tc>
          <w:tcPr>
            <w:tcW w:w="889" w:type="dxa"/>
            <w:tcBorders>
              <w:top w:val="nil"/>
              <w:left w:val="nil"/>
              <w:bottom w:val="single" w:sz="4" w:space="0" w:color="auto"/>
              <w:right w:val="single" w:sz="4" w:space="0" w:color="auto"/>
            </w:tcBorders>
            <w:shd w:val="clear" w:color="auto" w:fill="auto"/>
            <w:vAlign w:val="bottom"/>
            <w:hideMark/>
          </w:tcPr>
          <w:p w:rsidR="00B64E88" w:rsidRDefault="00B64E88">
            <w:pPr>
              <w:jc w:val="right"/>
              <w:rPr>
                <w:rFonts w:ascii="Arial" w:hAnsi="Arial" w:cs="Arial"/>
                <w:sz w:val="22"/>
                <w:szCs w:val="22"/>
              </w:rPr>
            </w:pPr>
            <w:r>
              <w:rPr>
                <w:rFonts w:ascii="Arial" w:hAnsi="Arial" w:cs="Arial"/>
                <w:sz w:val="22"/>
                <w:szCs w:val="22"/>
              </w:rPr>
              <w:t>27.67</w:t>
            </w:r>
          </w:p>
        </w:tc>
        <w:tc>
          <w:tcPr>
            <w:tcW w:w="889" w:type="dxa"/>
            <w:tcBorders>
              <w:top w:val="single" w:sz="4" w:space="0" w:color="auto"/>
              <w:left w:val="nil"/>
              <w:bottom w:val="single" w:sz="4" w:space="0" w:color="auto"/>
              <w:right w:val="single" w:sz="4" w:space="0" w:color="auto"/>
            </w:tcBorders>
            <w:shd w:val="clear" w:color="auto" w:fill="auto"/>
            <w:vAlign w:val="bottom"/>
            <w:hideMark/>
          </w:tcPr>
          <w:p w:rsidR="00B64E88" w:rsidRDefault="00B64E88">
            <w:pPr>
              <w:jc w:val="right"/>
              <w:rPr>
                <w:rFonts w:ascii="Arial" w:hAnsi="Arial" w:cs="Arial"/>
                <w:b/>
                <w:bCs/>
                <w:sz w:val="22"/>
                <w:szCs w:val="22"/>
              </w:rPr>
            </w:pPr>
            <w:r>
              <w:rPr>
                <w:rFonts w:ascii="Arial" w:hAnsi="Arial" w:cs="Arial"/>
                <w:b/>
                <w:bCs/>
                <w:sz w:val="22"/>
                <w:szCs w:val="22"/>
              </w:rPr>
              <w:t>216.68</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rsidR="00B64E88" w:rsidRDefault="00B64E88">
            <w:pPr>
              <w:jc w:val="right"/>
              <w:rPr>
                <w:rFonts w:ascii="Arial" w:hAnsi="Arial" w:cs="Arial"/>
                <w:b/>
                <w:bCs/>
                <w:sz w:val="22"/>
                <w:szCs w:val="22"/>
              </w:rPr>
            </w:pPr>
            <w:r>
              <w:rPr>
                <w:rFonts w:ascii="Arial" w:hAnsi="Arial" w:cs="Arial"/>
                <w:b/>
                <w:bCs/>
                <w:sz w:val="22"/>
                <w:szCs w:val="22"/>
              </w:rPr>
              <w:t>55.47</w:t>
            </w:r>
          </w:p>
        </w:tc>
      </w:tr>
      <w:tr w:rsidR="00B64E88" w:rsidRPr="006431D7" w:rsidTr="00426C93">
        <w:trPr>
          <w:trHeight w:val="300"/>
        </w:trPr>
        <w:tc>
          <w:tcPr>
            <w:tcW w:w="2175" w:type="dxa"/>
            <w:tcBorders>
              <w:top w:val="nil"/>
              <w:left w:val="single" w:sz="4" w:space="0" w:color="auto"/>
              <w:bottom w:val="single" w:sz="4" w:space="0" w:color="auto"/>
              <w:right w:val="single" w:sz="4" w:space="0" w:color="auto"/>
            </w:tcBorders>
            <w:shd w:val="clear" w:color="auto" w:fill="auto"/>
            <w:vAlign w:val="bottom"/>
            <w:hideMark/>
          </w:tcPr>
          <w:p w:rsidR="00B64E88" w:rsidRPr="006431D7" w:rsidRDefault="00B64E88" w:rsidP="00426C93">
            <w:pPr>
              <w:rPr>
                <w:rFonts w:ascii="Arial" w:hAnsi="Arial" w:cs="Arial"/>
                <w:b/>
                <w:bCs/>
                <w:sz w:val="22"/>
                <w:szCs w:val="22"/>
              </w:rPr>
            </w:pPr>
            <w:r w:rsidRPr="006431D7">
              <w:rPr>
                <w:rFonts w:ascii="Arial" w:hAnsi="Arial" w:cs="Arial"/>
                <w:b/>
                <w:bCs/>
                <w:sz w:val="22"/>
                <w:szCs w:val="22"/>
              </w:rPr>
              <w:t>Tala HEP</w:t>
            </w:r>
          </w:p>
        </w:tc>
        <w:tc>
          <w:tcPr>
            <w:tcW w:w="2160" w:type="dxa"/>
            <w:tcBorders>
              <w:top w:val="nil"/>
              <w:left w:val="nil"/>
              <w:bottom w:val="single" w:sz="4" w:space="0" w:color="auto"/>
              <w:right w:val="single" w:sz="4" w:space="0" w:color="auto"/>
            </w:tcBorders>
            <w:shd w:val="clear" w:color="auto" w:fill="auto"/>
            <w:vAlign w:val="bottom"/>
            <w:hideMark/>
          </w:tcPr>
          <w:p w:rsidR="00B64E88" w:rsidRDefault="00B64E88" w:rsidP="00426C93">
            <w:pPr>
              <w:jc w:val="right"/>
              <w:rPr>
                <w:rFonts w:ascii="Arial" w:hAnsi="Arial" w:cs="Arial"/>
                <w:sz w:val="22"/>
                <w:szCs w:val="22"/>
              </w:rPr>
            </w:pPr>
            <w:r>
              <w:rPr>
                <w:rFonts w:ascii="Arial" w:hAnsi="Arial" w:cs="Arial"/>
                <w:sz w:val="22"/>
                <w:szCs w:val="22"/>
              </w:rPr>
              <w:t>141.00</w:t>
            </w:r>
          </w:p>
        </w:tc>
        <w:tc>
          <w:tcPr>
            <w:tcW w:w="1242" w:type="dxa"/>
            <w:tcBorders>
              <w:top w:val="nil"/>
              <w:left w:val="nil"/>
              <w:bottom w:val="single" w:sz="4" w:space="0" w:color="auto"/>
              <w:right w:val="single" w:sz="4" w:space="0" w:color="auto"/>
            </w:tcBorders>
            <w:shd w:val="clear" w:color="auto" w:fill="auto"/>
            <w:vAlign w:val="bottom"/>
            <w:hideMark/>
          </w:tcPr>
          <w:p w:rsidR="00B64E88" w:rsidRDefault="00B64E88" w:rsidP="00426C93">
            <w:pPr>
              <w:jc w:val="right"/>
              <w:rPr>
                <w:rFonts w:ascii="Arial" w:hAnsi="Arial" w:cs="Arial"/>
                <w:sz w:val="22"/>
                <w:szCs w:val="22"/>
              </w:rPr>
            </w:pPr>
            <w:r>
              <w:rPr>
                <w:rFonts w:ascii="Arial" w:hAnsi="Arial" w:cs="Arial"/>
                <w:sz w:val="22"/>
                <w:szCs w:val="22"/>
              </w:rPr>
              <w:t>202.00</w:t>
            </w:r>
          </w:p>
        </w:tc>
        <w:tc>
          <w:tcPr>
            <w:tcW w:w="1085" w:type="dxa"/>
            <w:tcBorders>
              <w:top w:val="nil"/>
              <w:left w:val="nil"/>
              <w:bottom w:val="single" w:sz="4" w:space="0" w:color="auto"/>
              <w:right w:val="single" w:sz="4" w:space="0" w:color="auto"/>
            </w:tcBorders>
            <w:shd w:val="clear" w:color="auto" w:fill="auto"/>
            <w:vAlign w:val="bottom"/>
            <w:hideMark/>
          </w:tcPr>
          <w:p w:rsidR="00B64E88" w:rsidRDefault="00B64E88" w:rsidP="00426C93">
            <w:pPr>
              <w:jc w:val="right"/>
              <w:rPr>
                <w:rFonts w:ascii="Arial" w:hAnsi="Arial" w:cs="Arial"/>
                <w:sz w:val="22"/>
                <w:szCs w:val="22"/>
              </w:rPr>
            </w:pPr>
            <w:r>
              <w:rPr>
                <w:rFonts w:ascii="Arial" w:hAnsi="Arial" w:cs="Arial"/>
                <w:sz w:val="22"/>
                <w:szCs w:val="22"/>
              </w:rPr>
              <w:t>207.50</w:t>
            </w:r>
          </w:p>
        </w:tc>
        <w:tc>
          <w:tcPr>
            <w:tcW w:w="889" w:type="dxa"/>
            <w:tcBorders>
              <w:top w:val="nil"/>
              <w:left w:val="nil"/>
              <w:bottom w:val="single" w:sz="4" w:space="0" w:color="auto"/>
              <w:right w:val="single" w:sz="4" w:space="0" w:color="auto"/>
            </w:tcBorders>
            <w:shd w:val="clear" w:color="auto" w:fill="auto"/>
            <w:vAlign w:val="bottom"/>
            <w:hideMark/>
          </w:tcPr>
          <w:p w:rsidR="00B64E88" w:rsidRDefault="00B64E88">
            <w:pPr>
              <w:jc w:val="right"/>
              <w:rPr>
                <w:rFonts w:ascii="Arial" w:hAnsi="Arial" w:cs="Arial"/>
                <w:sz w:val="22"/>
                <w:szCs w:val="22"/>
              </w:rPr>
            </w:pPr>
            <w:r>
              <w:rPr>
                <w:rFonts w:ascii="Arial" w:hAnsi="Arial" w:cs="Arial"/>
                <w:sz w:val="22"/>
                <w:szCs w:val="22"/>
              </w:rPr>
              <w:t>27.67</w:t>
            </w:r>
          </w:p>
        </w:tc>
        <w:tc>
          <w:tcPr>
            <w:tcW w:w="889" w:type="dxa"/>
            <w:tcBorders>
              <w:top w:val="nil"/>
              <w:left w:val="nil"/>
              <w:bottom w:val="single" w:sz="4" w:space="0" w:color="auto"/>
              <w:right w:val="single" w:sz="4" w:space="0" w:color="auto"/>
            </w:tcBorders>
            <w:shd w:val="clear" w:color="auto" w:fill="auto"/>
            <w:vAlign w:val="bottom"/>
            <w:hideMark/>
          </w:tcPr>
          <w:p w:rsidR="00B64E88" w:rsidRDefault="00B64E88">
            <w:pPr>
              <w:jc w:val="right"/>
              <w:rPr>
                <w:rFonts w:ascii="Arial" w:hAnsi="Arial" w:cs="Arial"/>
                <w:b/>
                <w:bCs/>
                <w:sz w:val="22"/>
                <w:szCs w:val="22"/>
              </w:rPr>
            </w:pPr>
            <w:r>
              <w:rPr>
                <w:rFonts w:ascii="Arial" w:hAnsi="Arial" w:cs="Arial"/>
                <w:b/>
                <w:bCs/>
                <w:sz w:val="22"/>
                <w:szCs w:val="22"/>
              </w:rPr>
              <w:t>235.17</w:t>
            </w:r>
          </w:p>
        </w:tc>
        <w:tc>
          <w:tcPr>
            <w:tcW w:w="1180" w:type="dxa"/>
            <w:tcBorders>
              <w:top w:val="nil"/>
              <w:left w:val="nil"/>
              <w:bottom w:val="single" w:sz="4" w:space="0" w:color="auto"/>
              <w:right w:val="single" w:sz="4" w:space="0" w:color="auto"/>
            </w:tcBorders>
            <w:shd w:val="clear" w:color="auto" w:fill="auto"/>
            <w:vAlign w:val="bottom"/>
            <w:hideMark/>
          </w:tcPr>
          <w:p w:rsidR="00B64E88" w:rsidRDefault="00B64E88">
            <w:pPr>
              <w:jc w:val="right"/>
              <w:rPr>
                <w:rFonts w:ascii="Arial" w:hAnsi="Arial" w:cs="Arial"/>
                <w:b/>
                <w:bCs/>
                <w:sz w:val="22"/>
                <w:szCs w:val="22"/>
              </w:rPr>
            </w:pPr>
            <w:r>
              <w:rPr>
                <w:rFonts w:ascii="Arial" w:hAnsi="Arial" w:cs="Arial"/>
                <w:b/>
                <w:bCs/>
                <w:sz w:val="22"/>
                <w:szCs w:val="22"/>
              </w:rPr>
              <w:t>33.16</w:t>
            </w:r>
          </w:p>
        </w:tc>
      </w:tr>
      <w:tr w:rsidR="00B64E88" w:rsidRPr="006431D7" w:rsidTr="00426C93">
        <w:trPr>
          <w:trHeight w:val="300"/>
        </w:trPr>
        <w:tc>
          <w:tcPr>
            <w:tcW w:w="2175" w:type="dxa"/>
            <w:tcBorders>
              <w:top w:val="nil"/>
              <w:left w:val="single" w:sz="4" w:space="0" w:color="auto"/>
              <w:bottom w:val="single" w:sz="4" w:space="0" w:color="auto"/>
              <w:right w:val="single" w:sz="4" w:space="0" w:color="auto"/>
            </w:tcBorders>
            <w:shd w:val="clear" w:color="auto" w:fill="auto"/>
            <w:vAlign w:val="bottom"/>
            <w:hideMark/>
          </w:tcPr>
          <w:p w:rsidR="00B64E88" w:rsidRPr="006431D7" w:rsidRDefault="00B64E88" w:rsidP="00426C93">
            <w:pPr>
              <w:rPr>
                <w:rFonts w:ascii="Arial" w:hAnsi="Arial" w:cs="Arial"/>
                <w:b/>
                <w:bCs/>
                <w:sz w:val="22"/>
                <w:szCs w:val="22"/>
              </w:rPr>
            </w:pPr>
            <w:r w:rsidRPr="006431D7">
              <w:rPr>
                <w:rFonts w:ascii="Arial" w:hAnsi="Arial" w:cs="Arial"/>
                <w:b/>
                <w:bCs/>
                <w:sz w:val="22"/>
                <w:szCs w:val="22"/>
              </w:rPr>
              <w:t>Teesta-V HEP</w:t>
            </w:r>
          </w:p>
        </w:tc>
        <w:tc>
          <w:tcPr>
            <w:tcW w:w="2160" w:type="dxa"/>
            <w:tcBorders>
              <w:top w:val="nil"/>
              <w:left w:val="nil"/>
              <w:bottom w:val="single" w:sz="4" w:space="0" w:color="auto"/>
              <w:right w:val="single" w:sz="4" w:space="0" w:color="auto"/>
            </w:tcBorders>
            <w:shd w:val="clear" w:color="auto" w:fill="auto"/>
            <w:vAlign w:val="bottom"/>
            <w:hideMark/>
          </w:tcPr>
          <w:p w:rsidR="00B64E88" w:rsidRDefault="00B64E88" w:rsidP="00426C93">
            <w:pPr>
              <w:jc w:val="right"/>
              <w:rPr>
                <w:rFonts w:ascii="Arial" w:hAnsi="Arial" w:cs="Arial"/>
                <w:sz w:val="22"/>
                <w:szCs w:val="22"/>
              </w:rPr>
            </w:pPr>
            <w:r>
              <w:rPr>
                <w:rFonts w:ascii="Arial" w:hAnsi="Arial" w:cs="Arial"/>
                <w:sz w:val="22"/>
                <w:szCs w:val="22"/>
              </w:rPr>
              <w:t>510.00</w:t>
            </w:r>
          </w:p>
        </w:tc>
        <w:tc>
          <w:tcPr>
            <w:tcW w:w="1242" w:type="dxa"/>
            <w:tcBorders>
              <w:top w:val="nil"/>
              <w:left w:val="nil"/>
              <w:bottom w:val="single" w:sz="4" w:space="0" w:color="auto"/>
              <w:right w:val="single" w:sz="4" w:space="0" w:color="auto"/>
            </w:tcBorders>
            <w:shd w:val="clear" w:color="auto" w:fill="auto"/>
            <w:vAlign w:val="bottom"/>
            <w:hideMark/>
          </w:tcPr>
          <w:p w:rsidR="00B64E88" w:rsidRDefault="00B64E88" w:rsidP="00426C93">
            <w:pPr>
              <w:jc w:val="right"/>
              <w:rPr>
                <w:rFonts w:ascii="Arial" w:hAnsi="Arial" w:cs="Arial"/>
                <w:sz w:val="22"/>
                <w:szCs w:val="22"/>
              </w:rPr>
            </w:pPr>
            <w:r>
              <w:rPr>
                <w:rFonts w:ascii="Arial" w:hAnsi="Arial" w:cs="Arial"/>
                <w:sz w:val="22"/>
                <w:szCs w:val="22"/>
              </w:rPr>
              <w:t>233.80</w:t>
            </w:r>
          </w:p>
        </w:tc>
        <w:tc>
          <w:tcPr>
            <w:tcW w:w="1085" w:type="dxa"/>
            <w:tcBorders>
              <w:top w:val="nil"/>
              <w:left w:val="nil"/>
              <w:bottom w:val="single" w:sz="4" w:space="0" w:color="auto"/>
              <w:right w:val="single" w:sz="4" w:space="0" w:color="auto"/>
            </w:tcBorders>
            <w:shd w:val="clear" w:color="auto" w:fill="auto"/>
            <w:vAlign w:val="bottom"/>
            <w:hideMark/>
          </w:tcPr>
          <w:p w:rsidR="00B64E88" w:rsidRDefault="00B64E88" w:rsidP="00426C93">
            <w:pPr>
              <w:jc w:val="right"/>
              <w:rPr>
                <w:rFonts w:ascii="Arial" w:hAnsi="Arial" w:cs="Arial"/>
                <w:sz w:val="22"/>
                <w:szCs w:val="22"/>
              </w:rPr>
            </w:pPr>
            <w:r>
              <w:rPr>
                <w:rFonts w:ascii="Arial" w:hAnsi="Arial" w:cs="Arial"/>
                <w:sz w:val="22"/>
                <w:szCs w:val="22"/>
              </w:rPr>
              <w:t>240.16</w:t>
            </w:r>
          </w:p>
        </w:tc>
        <w:tc>
          <w:tcPr>
            <w:tcW w:w="889" w:type="dxa"/>
            <w:tcBorders>
              <w:top w:val="nil"/>
              <w:left w:val="nil"/>
              <w:bottom w:val="single" w:sz="4" w:space="0" w:color="auto"/>
              <w:right w:val="single" w:sz="4" w:space="0" w:color="auto"/>
            </w:tcBorders>
            <w:shd w:val="clear" w:color="auto" w:fill="auto"/>
            <w:vAlign w:val="bottom"/>
            <w:hideMark/>
          </w:tcPr>
          <w:p w:rsidR="00B64E88" w:rsidRDefault="00B64E88">
            <w:pPr>
              <w:jc w:val="right"/>
              <w:rPr>
                <w:rFonts w:ascii="Arial" w:hAnsi="Arial" w:cs="Arial"/>
                <w:sz w:val="22"/>
                <w:szCs w:val="22"/>
              </w:rPr>
            </w:pPr>
            <w:r>
              <w:rPr>
                <w:rFonts w:ascii="Arial" w:hAnsi="Arial" w:cs="Arial"/>
                <w:sz w:val="22"/>
                <w:szCs w:val="22"/>
              </w:rPr>
              <w:t>27.67</w:t>
            </w:r>
          </w:p>
        </w:tc>
        <w:tc>
          <w:tcPr>
            <w:tcW w:w="889" w:type="dxa"/>
            <w:tcBorders>
              <w:top w:val="nil"/>
              <w:left w:val="nil"/>
              <w:bottom w:val="single" w:sz="4" w:space="0" w:color="auto"/>
              <w:right w:val="single" w:sz="4" w:space="0" w:color="auto"/>
            </w:tcBorders>
            <w:shd w:val="clear" w:color="auto" w:fill="auto"/>
            <w:vAlign w:val="bottom"/>
            <w:hideMark/>
          </w:tcPr>
          <w:p w:rsidR="00B64E88" w:rsidRDefault="00B64E88">
            <w:pPr>
              <w:jc w:val="right"/>
              <w:rPr>
                <w:rFonts w:ascii="Arial" w:hAnsi="Arial" w:cs="Arial"/>
                <w:b/>
                <w:bCs/>
                <w:sz w:val="22"/>
                <w:szCs w:val="22"/>
              </w:rPr>
            </w:pPr>
            <w:r>
              <w:rPr>
                <w:rFonts w:ascii="Arial" w:hAnsi="Arial" w:cs="Arial"/>
                <w:b/>
                <w:bCs/>
                <w:sz w:val="22"/>
                <w:szCs w:val="22"/>
              </w:rPr>
              <w:t>267.83</w:t>
            </w:r>
          </w:p>
        </w:tc>
        <w:tc>
          <w:tcPr>
            <w:tcW w:w="1180" w:type="dxa"/>
            <w:tcBorders>
              <w:top w:val="nil"/>
              <w:left w:val="nil"/>
              <w:bottom w:val="single" w:sz="4" w:space="0" w:color="auto"/>
              <w:right w:val="single" w:sz="4" w:space="0" w:color="auto"/>
            </w:tcBorders>
            <w:shd w:val="clear" w:color="auto" w:fill="auto"/>
            <w:vAlign w:val="bottom"/>
            <w:hideMark/>
          </w:tcPr>
          <w:p w:rsidR="00B64E88" w:rsidRDefault="00B64E88">
            <w:pPr>
              <w:jc w:val="right"/>
              <w:rPr>
                <w:rFonts w:ascii="Arial" w:hAnsi="Arial" w:cs="Arial"/>
                <w:b/>
                <w:bCs/>
                <w:sz w:val="22"/>
                <w:szCs w:val="22"/>
              </w:rPr>
            </w:pPr>
            <w:r>
              <w:rPr>
                <w:rFonts w:ascii="Arial" w:hAnsi="Arial" w:cs="Arial"/>
                <w:b/>
                <w:bCs/>
                <w:sz w:val="22"/>
                <w:szCs w:val="22"/>
              </w:rPr>
              <w:t>136.60</w:t>
            </w:r>
          </w:p>
        </w:tc>
      </w:tr>
      <w:tr w:rsidR="00B64E88" w:rsidRPr="006431D7" w:rsidTr="00426C93">
        <w:trPr>
          <w:trHeight w:val="300"/>
        </w:trPr>
        <w:tc>
          <w:tcPr>
            <w:tcW w:w="2175" w:type="dxa"/>
            <w:tcBorders>
              <w:top w:val="nil"/>
              <w:left w:val="single" w:sz="4" w:space="0" w:color="auto"/>
              <w:bottom w:val="single" w:sz="4" w:space="0" w:color="auto"/>
              <w:right w:val="single" w:sz="4" w:space="0" w:color="auto"/>
            </w:tcBorders>
            <w:shd w:val="clear" w:color="auto" w:fill="auto"/>
            <w:vAlign w:val="bottom"/>
            <w:hideMark/>
          </w:tcPr>
          <w:p w:rsidR="00B64E88" w:rsidRPr="006431D7" w:rsidRDefault="00B64E88" w:rsidP="00426C93">
            <w:pPr>
              <w:rPr>
                <w:rFonts w:ascii="Arial" w:hAnsi="Arial" w:cs="Arial"/>
                <w:b/>
                <w:bCs/>
                <w:sz w:val="22"/>
                <w:szCs w:val="22"/>
              </w:rPr>
            </w:pPr>
            <w:r w:rsidRPr="006431D7">
              <w:rPr>
                <w:rFonts w:ascii="Arial" w:hAnsi="Arial" w:cs="Arial"/>
                <w:b/>
                <w:bCs/>
                <w:sz w:val="22"/>
                <w:szCs w:val="22"/>
              </w:rPr>
              <w:t>TOTAL</w:t>
            </w:r>
          </w:p>
        </w:tc>
        <w:tc>
          <w:tcPr>
            <w:tcW w:w="2160" w:type="dxa"/>
            <w:tcBorders>
              <w:top w:val="nil"/>
              <w:left w:val="nil"/>
              <w:bottom w:val="single" w:sz="4" w:space="0" w:color="auto"/>
              <w:right w:val="single" w:sz="4" w:space="0" w:color="auto"/>
            </w:tcBorders>
            <w:shd w:val="clear" w:color="auto" w:fill="auto"/>
            <w:vAlign w:val="bottom"/>
            <w:hideMark/>
          </w:tcPr>
          <w:p w:rsidR="00B64E88" w:rsidRDefault="00B64E88" w:rsidP="00426C93">
            <w:pPr>
              <w:jc w:val="right"/>
              <w:rPr>
                <w:rFonts w:ascii="Arial" w:hAnsi="Arial" w:cs="Arial"/>
                <w:b/>
                <w:bCs/>
                <w:sz w:val="22"/>
                <w:szCs w:val="22"/>
              </w:rPr>
            </w:pPr>
            <w:r>
              <w:rPr>
                <w:rFonts w:ascii="Arial" w:hAnsi="Arial" w:cs="Arial"/>
                <w:b/>
                <w:bCs/>
                <w:sz w:val="22"/>
                <w:szCs w:val="22"/>
              </w:rPr>
              <w:t>907.00</w:t>
            </w:r>
          </w:p>
        </w:tc>
        <w:tc>
          <w:tcPr>
            <w:tcW w:w="1242" w:type="dxa"/>
            <w:tcBorders>
              <w:top w:val="nil"/>
              <w:left w:val="nil"/>
              <w:bottom w:val="single" w:sz="4" w:space="0" w:color="auto"/>
              <w:right w:val="single" w:sz="4" w:space="0" w:color="auto"/>
            </w:tcBorders>
            <w:shd w:val="clear" w:color="auto" w:fill="auto"/>
            <w:vAlign w:val="bottom"/>
            <w:hideMark/>
          </w:tcPr>
          <w:p w:rsidR="00B64E88" w:rsidRDefault="00B64E88" w:rsidP="00426C93">
            <w:pPr>
              <w:jc w:val="right"/>
              <w:rPr>
                <w:rFonts w:ascii="Arial" w:hAnsi="Arial" w:cs="Arial"/>
                <w:sz w:val="22"/>
                <w:szCs w:val="22"/>
              </w:rPr>
            </w:pPr>
            <w:r>
              <w:rPr>
                <w:rFonts w:ascii="Arial" w:hAnsi="Arial" w:cs="Arial"/>
                <w:sz w:val="22"/>
                <w:szCs w:val="22"/>
              </w:rPr>
              <w:t> </w:t>
            </w:r>
          </w:p>
        </w:tc>
        <w:tc>
          <w:tcPr>
            <w:tcW w:w="1085" w:type="dxa"/>
            <w:tcBorders>
              <w:top w:val="nil"/>
              <w:left w:val="nil"/>
              <w:bottom w:val="single" w:sz="4" w:space="0" w:color="auto"/>
              <w:right w:val="single" w:sz="4" w:space="0" w:color="auto"/>
            </w:tcBorders>
            <w:shd w:val="clear" w:color="auto" w:fill="auto"/>
            <w:vAlign w:val="bottom"/>
            <w:hideMark/>
          </w:tcPr>
          <w:p w:rsidR="00B64E88" w:rsidRDefault="00B64E88" w:rsidP="00426C93">
            <w:pPr>
              <w:jc w:val="right"/>
              <w:rPr>
                <w:rFonts w:ascii="Arial" w:hAnsi="Arial" w:cs="Arial"/>
                <w:sz w:val="22"/>
                <w:szCs w:val="22"/>
              </w:rPr>
            </w:pPr>
            <w:r>
              <w:rPr>
                <w:rFonts w:ascii="Arial" w:hAnsi="Arial" w:cs="Arial"/>
                <w:sz w:val="22"/>
                <w:szCs w:val="22"/>
              </w:rPr>
              <w:t> </w:t>
            </w:r>
          </w:p>
        </w:tc>
        <w:tc>
          <w:tcPr>
            <w:tcW w:w="889" w:type="dxa"/>
            <w:tcBorders>
              <w:top w:val="nil"/>
              <w:left w:val="nil"/>
              <w:bottom w:val="single" w:sz="4" w:space="0" w:color="auto"/>
              <w:right w:val="single" w:sz="4" w:space="0" w:color="auto"/>
            </w:tcBorders>
            <w:shd w:val="clear" w:color="auto" w:fill="auto"/>
            <w:vAlign w:val="bottom"/>
            <w:hideMark/>
          </w:tcPr>
          <w:p w:rsidR="00B64E88" w:rsidRDefault="00B64E88">
            <w:pPr>
              <w:jc w:val="right"/>
              <w:rPr>
                <w:rFonts w:ascii="Arial" w:hAnsi="Arial" w:cs="Arial"/>
                <w:sz w:val="22"/>
                <w:szCs w:val="22"/>
              </w:rPr>
            </w:pPr>
            <w:r>
              <w:rPr>
                <w:rFonts w:ascii="Arial" w:hAnsi="Arial" w:cs="Arial"/>
                <w:sz w:val="22"/>
                <w:szCs w:val="22"/>
              </w:rPr>
              <w:t> </w:t>
            </w:r>
          </w:p>
        </w:tc>
        <w:tc>
          <w:tcPr>
            <w:tcW w:w="889" w:type="dxa"/>
            <w:tcBorders>
              <w:top w:val="nil"/>
              <w:left w:val="nil"/>
              <w:bottom w:val="single" w:sz="4" w:space="0" w:color="auto"/>
              <w:right w:val="single" w:sz="4" w:space="0" w:color="auto"/>
            </w:tcBorders>
            <w:shd w:val="clear" w:color="auto" w:fill="auto"/>
            <w:vAlign w:val="bottom"/>
            <w:hideMark/>
          </w:tcPr>
          <w:p w:rsidR="00B64E88" w:rsidRDefault="00B64E88">
            <w:pPr>
              <w:jc w:val="right"/>
              <w:rPr>
                <w:rFonts w:ascii="Arial" w:hAnsi="Arial" w:cs="Arial"/>
                <w:b/>
                <w:bCs/>
                <w:sz w:val="22"/>
                <w:szCs w:val="22"/>
              </w:rPr>
            </w:pPr>
            <w:r>
              <w:rPr>
                <w:rFonts w:ascii="Arial" w:hAnsi="Arial" w:cs="Arial"/>
                <w:b/>
                <w:bCs/>
                <w:sz w:val="22"/>
                <w:szCs w:val="22"/>
              </w:rPr>
              <w:t>248.32</w:t>
            </w:r>
          </w:p>
        </w:tc>
        <w:tc>
          <w:tcPr>
            <w:tcW w:w="1180" w:type="dxa"/>
            <w:tcBorders>
              <w:top w:val="nil"/>
              <w:left w:val="nil"/>
              <w:bottom w:val="single" w:sz="4" w:space="0" w:color="auto"/>
              <w:right w:val="single" w:sz="4" w:space="0" w:color="auto"/>
            </w:tcBorders>
            <w:shd w:val="clear" w:color="auto" w:fill="auto"/>
            <w:vAlign w:val="bottom"/>
            <w:hideMark/>
          </w:tcPr>
          <w:p w:rsidR="00B64E88" w:rsidRDefault="00B64E88">
            <w:pPr>
              <w:jc w:val="right"/>
              <w:rPr>
                <w:rFonts w:ascii="Arial" w:hAnsi="Arial" w:cs="Arial"/>
                <w:b/>
                <w:bCs/>
                <w:sz w:val="22"/>
                <w:szCs w:val="22"/>
              </w:rPr>
            </w:pPr>
            <w:r>
              <w:rPr>
                <w:rFonts w:ascii="Arial" w:hAnsi="Arial" w:cs="Arial"/>
                <w:b/>
                <w:bCs/>
                <w:sz w:val="22"/>
                <w:szCs w:val="22"/>
              </w:rPr>
              <w:t>225.22</w:t>
            </w:r>
          </w:p>
        </w:tc>
      </w:tr>
    </w:tbl>
    <w:p w:rsidR="00426C93" w:rsidRPr="006431D7" w:rsidRDefault="00426C93" w:rsidP="00426C93">
      <w:pPr>
        <w:ind w:left="720"/>
        <w:rPr>
          <w:rFonts w:ascii="Arial" w:hAnsi="Arial" w:cs="Arial"/>
          <w:sz w:val="22"/>
          <w:szCs w:val="22"/>
        </w:rPr>
      </w:pPr>
    </w:p>
    <w:p w:rsidR="00426C93" w:rsidRDefault="00426C93" w:rsidP="00426C93">
      <w:pPr>
        <w:spacing w:line="360" w:lineRule="auto"/>
        <w:ind w:left="720"/>
        <w:jc w:val="both"/>
        <w:rPr>
          <w:rFonts w:ascii="Arial" w:hAnsi="Arial" w:cs="Arial"/>
          <w:b/>
          <w:sz w:val="22"/>
          <w:szCs w:val="22"/>
        </w:rPr>
      </w:pPr>
      <w:r w:rsidRPr="009E40E9">
        <w:rPr>
          <w:rFonts w:ascii="Arial" w:hAnsi="Arial" w:cs="Arial"/>
          <w:sz w:val="22"/>
          <w:szCs w:val="22"/>
        </w:rPr>
        <w:t xml:space="preserve">Thus, the projected net drawal from Central Hydro Stations of Chukka, Tala &amp; Teesta is estimated as </w:t>
      </w:r>
      <w:r w:rsidRPr="00406652">
        <w:rPr>
          <w:rFonts w:ascii="Arial" w:hAnsi="Arial" w:cs="Arial"/>
          <w:b/>
          <w:sz w:val="22"/>
          <w:szCs w:val="22"/>
        </w:rPr>
        <w:t>9</w:t>
      </w:r>
      <w:r>
        <w:rPr>
          <w:rFonts w:ascii="Arial" w:hAnsi="Arial" w:cs="Arial"/>
          <w:b/>
          <w:sz w:val="22"/>
          <w:szCs w:val="22"/>
        </w:rPr>
        <w:t>07</w:t>
      </w:r>
      <w:r w:rsidRPr="00406652">
        <w:rPr>
          <w:rFonts w:ascii="Arial" w:hAnsi="Arial" w:cs="Arial"/>
          <w:b/>
          <w:sz w:val="22"/>
          <w:szCs w:val="22"/>
        </w:rPr>
        <w:t xml:space="preserve"> MU @ </w:t>
      </w:r>
      <w:r w:rsidR="00B64E88">
        <w:rPr>
          <w:rFonts w:ascii="Arial" w:hAnsi="Arial" w:cs="Arial"/>
          <w:b/>
          <w:sz w:val="22"/>
          <w:szCs w:val="22"/>
        </w:rPr>
        <w:t>248.32</w:t>
      </w:r>
      <w:r w:rsidRPr="00406652">
        <w:rPr>
          <w:rFonts w:ascii="Arial" w:hAnsi="Arial" w:cs="Arial"/>
          <w:b/>
          <w:sz w:val="22"/>
          <w:szCs w:val="22"/>
        </w:rPr>
        <w:t xml:space="preserve"> P/U with total projected cost of Rs.</w:t>
      </w:r>
      <w:r w:rsidR="00B64E88">
        <w:rPr>
          <w:rFonts w:ascii="Arial" w:hAnsi="Arial" w:cs="Arial"/>
          <w:b/>
          <w:sz w:val="22"/>
          <w:szCs w:val="22"/>
        </w:rPr>
        <w:t>225.22</w:t>
      </w:r>
      <w:r w:rsidRPr="00406652">
        <w:rPr>
          <w:rFonts w:ascii="Arial" w:hAnsi="Arial" w:cs="Arial"/>
          <w:b/>
          <w:sz w:val="22"/>
          <w:szCs w:val="22"/>
        </w:rPr>
        <w:t xml:space="preserve"> Crore for FY </w:t>
      </w:r>
      <w:r>
        <w:rPr>
          <w:rFonts w:ascii="Arial" w:hAnsi="Arial" w:cs="Arial"/>
          <w:b/>
          <w:sz w:val="22"/>
          <w:szCs w:val="22"/>
        </w:rPr>
        <w:t>2016-17</w:t>
      </w:r>
      <w:r w:rsidRPr="00406652">
        <w:rPr>
          <w:rFonts w:ascii="Arial" w:hAnsi="Arial" w:cs="Arial"/>
          <w:b/>
          <w:sz w:val="22"/>
          <w:szCs w:val="22"/>
        </w:rPr>
        <w:t>.</w:t>
      </w:r>
    </w:p>
    <w:p w:rsidR="00EF235F" w:rsidRPr="00876A97" w:rsidRDefault="00EF235F" w:rsidP="00EF235F">
      <w:pPr>
        <w:pStyle w:val="Heading4"/>
        <w:numPr>
          <w:ilvl w:val="0"/>
          <w:numId w:val="0"/>
        </w:numPr>
        <w:spacing w:line="360" w:lineRule="auto"/>
        <w:ind w:left="864" w:hanging="864"/>
        <w:jc w:val="both"/>
        <w:rPr>
          <w:rFonts w:ascii="Arial" w:hAnsi="Arial" w:cs="Arial"/>
          <w:sz w:val="24"/>
          <w:szCs w:val="24"/>
        </w:rPr>
      </w:pPr>
      <w:r w:rsidRPr="00876A97">
        <w:rPr>
          <w:rFonts w:ascii="Arial" w:hAnsi="Arial" w:cs="Arial"/>
          <w:sz w:val="24"/>
          <w:szCs w:val="24"/>
        </w:rPr>
        <w:t>7</w:t>
      </w:r>
      <w:r w:rsidRPr="00876A97">
        <w:rPr>
          <w:rFonts w:ascii="Arial" w:hAnsi="Arial" w:cs="Arial"/>
          <w:bCs/>
          <w:sz w:val="24"/>
          <w:szCs w:val="24"/>
        </w:rPr>
        <w:t>.06</w:t>
      </w:r>
      <w:r>
        <w:rPr>
          <w:rFonts w:ascii="Arial" w:hAnsi="Arial" w:cs="Arial"/>
          <w:bCs/>
          <w:sz w:val="24"/>
          <w:szCs w:val="24"/>
        </w:rPr>
        <w:tab/>
      </w:r>
      <w:r w:rsidRPr="00876A97">
        <w:rPr>
          <w:rFonts w:ascii="Arial" w:hAnsi="Arial" w:cs="Arial"/>
          <w:sz w:val="24"/>
          <w:szCs w:val="24"/>
        </w:rPr>
        <w:t>Fixed Cost of Central Sector Stations:</w:t>
      </w:r>
    </w:p>
    <w:p w:rsidR="00EF235F" w:rsidRPr="006431D7" w:rsidRDefault="00EF235F" w:rsidP="00EF235F">
      <w:pPr>
        <w:spacing w:line="360" w:lineRule="auto"/>
        <w:jc w:val="both"/>
        <w:rPr>
          <w:rFonts w:ascii="Arial" w:hAnsi="Arial" w:cs="Arial"/>
          <w:b/>
          <w:bCs/>
          <w:sz w:val="12"/>
          <w:szCs w:val="11"/>
        </w:rPr>
      </w:pPr>
    </w:p>
    <w:p w:rsidR="00EF235F" w:rsidRDefault="00EF235F" w:rsidP="00EF235F">
      <w:pPr>
        <w:spacing w:line="360" w:lineRule="auto"/>
        <w:ind w:left="450"/>
        <w:jc w:val="both"/>
        <w:rPr>
          <w:rFonts w:ascii="Arial" w:hAnsi="Arial" w:cs="Arial"/>
          <w:sz w:val="22"/>
          <w:szCs w:val="22"/>
          <w:lang w:val="en-GB"/>
        </w:rPr>
      </w:pPr>
      <w:r>
        <w:rPr>
          <w:rFonts w:ascii="Arial" w:hAnsi="Arial" w:cs="Arial"/>
          <w:sz w:val="22"/>
          <w:szCs w:val="22"/>
          <w:lang w:val="en-GB"/>
        </w:rPr>
        <w:t>It is submitted that the C</w:t>
      </w:r>
      <w:r w:rsidRPr="006431D7">
        <w:rPr>
          <w:rFonts w:ascii="Arial" w:hAnsi="Arial" w:cs="Arial"/>
          <w:sz w:val="22"/>
          <w:szCs w:val="22"/>
          <w:lang w:val="en-GB"/>
        </w:rPr>
        <w:t xml:space="preserve">apacity </w:t>
      </w:r>
      <w:r>
        <w:rPr>
          <w:rFonts w:ascii="Arial" w:hAnsi="Arial" w:cs="Arial"/>
          <w:sz w:val="22"/>
          <w:szCs w:val="22"/>
          <w:lang w:val="en-GB"/>
        </w:rPr>
        <w:t>C</w:t>
      </w:r>
      <w:r w:rsidRPr="006431D7">
        <w:rPr>
          <w:rFonts w:ascii="Arial" w:hAnsi="Arial" w:cs="Arial"/>
          <w:sz w:val="22"/>
          <w:szCs w:val="22"/>
          <w:lang w:val="en-GB"/>
        </w:rPr>
        <w:t xml:space="preserve">harge </w:t>
      </w:r>
      <w:r>
        <w:rPr>
          <w:rFonts w:ascii="Arial" w:hAnsi="Arial" w:cs="Arial"/>
          <w:sz w:val="22"/>
          <w:szCs w:val="22"/>
          <w:lang w:val="en-GB"/>
        </w:rPr>
        <w:t xml:space="preserve">(Fixed Cost) </w:t>
      </w:r>
      <w:r w:rsidRPr="006431D7">
        <w:rPr>
          <w:rFonts w:ascii="Arial" w:hAnsi="Arial" w:cs="Arial"/>
          <w:sz w:val="22"/>
          <w:szCs w:val="22"/>
          <w:lang w:val="en-GB"/>
        </w:rPr>
        <w:t xml:space="preserve">of </w:t>
      </w:r>
      <w:r>
        <w:rPr>
          <w:rFonts w:ascii="Arial" w:hAnsi="Arial" w:cs="Arial"/>
          <w:sz w:val="22"/>
          <w:szCs w:val="22"/>
          <w:lang w:val="en-GB"/>
        </w:rPr>
        <w:t xml:space="preserve">respective </w:t>
      </w:r>
      <w:r w:rsidRPr="006431D7">
        <w:rPr>
          <w:rFonts w:ascii="Arial" w:hAnsi="Arial" w:cs="Arial"/>
          <w:sz w:val="22"/>
          <w:szCs w:val="22"/>
          <w:lang w:val="en-GB"/>
        </w:rPr>
        <w:t xml:space="preserve">NTPC </w:t>
      </w:r>
      <w:r>
        <w:rPr>
          <w:rFonts w:ascii="Arial" w:hAnsi="Arial" w:cs="Arial"/>
          <w:sz w:val="22"/>
          <w:szCs w:val="22"/>
          <w:lang w:val="en-GB"/>
        </w:rPr>
        <w:t xml:space="preserve">Stations are </w:t>
      </w:r>
      <w:r w:rsidRPr="006431D7">
        <w:rPr>
          <w:rFonts w:ascii="Arial" w:hAnsi="Arial" w:cs="Arial"/>
          <w:sz w:val="22"/>
          <w:szCs w:val="22"/>
          <w:lang w:val="en-GB"/>
        </w:rPr>
        <w:t xml:space="preserve">being claimed as per the relevant </w:t>
      </w:r>
      <w:r>
        <w:rPr>
          <w:rFonts w:ascii="Arial" w:hAnsi="Arial" w:cs="Arial"/>
          <w:sz w:val="22"/>
          <w:szCs w:val="22"/>
          <w:lang w:val="en-GB"/>
        </w:rPr>
        <w:t>Tariff O</w:t>
      </w:r>
      <w:r w:rsidRPr="006431D7">
        <w:rPr>
          <w:rFonts w:ascii="Arial" w:hAnsi="Arial" w:cs="Arial"/>
          <w:sz w:val="22"/>
          <w:szCs w:val="22"/>
          <w:lang w:val="en-GB"/>
        </w:rPr>
        <w:t xml:space="preserve">rder </w:t>
      </w:r>
      <w:r>
        <w:rPr>
          <w:rFonts w:ascii="Arial" w:hAnsi="Arial" w:cs="Arial"/>
          <w:sz w:val="22"/>
          <w:szCs w:val="22"/>
          <w:lang w:val="en-GB"/>
        </w:rPr>
        <w:t xml:space="preserve">/ Regulations approved </w:t>
      </w:r>
      <w:r w:rsidRPr="006431D7">
        <w:rPr>
          <w:rFonts w:ascii="Arial" w:hAnsi="Arial" w:cs="Arial"/>
          <w:sz w:val="22"/>
          <w:szCs w:val="22"/>
          <w:lang w:val="en-GB"/>
        </w:rPr>
        <w:t xml:space="preserve">by </w:t>
      </w:r>
      <w:r>
        <w:rPr>
          <w:rFonts w:ascii="Arial" w:hAnsi="Arial" w:cs="Arial"/>
          <w:sz w:val="22"/>
          <w:szCs w:val="22"/>
          <w:lang w:val="en-GB"/>
        </w:rPr>
        <w:t xml:space="preserve">the </w:t>
      </w:r>
      <w:r w:rsidRPr="006431D7">
        <w:rPr>
          <w:rFonts w:ascii="Arial" w:hAnsi="Arial" w:cs="Arial"/>
          <w:sz w:val="22"/>
          <w:szCs w:val="22"/>
          <w:lang w:val="en-GB"/>
        </w:rPr>
        <w:t xml:space="preserve">CERC applicable </w:t>
      </w:r>
      <w:r>
        <w:rPr>
          <w:rFonts w:ascii="Arial" w:hAnsi="Arial" w:cs="Arial"/>
          <w:sz w:val="22"/>
          <w:szCs w:val="22"/>
          <w:lang w:val="en-GB"/>
        </w:rPr>
        <w:t>from time to time</w:t>
      </w:r>
      <w:r w:rsidRPr="006431D7">
        <w:rPr>
          <w:rFonts w:ascii="Arial" w:hAnsi="Arial" w:cs="Arial"/>
          <w:sz w:val="22"/>
          <w:szCs w:val="22"/>
          <w:lang w:val="en-GB"/>
        </w:rPr>
        <w:t xml:space="preserve">. </w:t>
      </w:r>
    </w:p>
    <w:p w:rsidR="00EF235F" w:rsidRDefault="00EF235F" w:rsidP="00EF235F">
      <w:pPr>
        <w:spacing w:line="360" w:lineRule="auto"/>
        <w:ind w:left="450"/>
        <w:jc w:val="both"/>
        <w:rPr>
          <w:rFonts w:ascii="Arial" w:hAnsi="Arial" w:cs="Arial"/>
          <w:sz w:val="22"/>
          <w:szCs w:val="22"/>
          <w:lang w:val="en-GB"/>
        </w:rPr>
      </w:pPr>
    </w:p>
    <w:p w:rsidR="00EF235F" w:rsidRPr="006431D7" w:rsidRDefault="00EF235F" w:rsidP="00EF235F">
      <w:pPr>
        <w:spacing w:line="360" w:lineRule="auto"/>
        <w:ind w:left="450"/>
        <w:jc w:val="both"/>
        <w:rPr>
          <w:rFonts w:ascii="Arial" w:hAnsi="Arial" w:cs="Arial"/>
          <w:sz w:val="22"/>
          <w:szCs w:val="22"/>
          <w:lang w:val="en-GB"/>
        </w:rPr>
      </w:pPr>
      <w:r>
        <w:rPr>
          <w:rFonts w:ascii="Arial" w:hAnsi="Arial" w:cs="Arial"/>
          <w:sz w:val="22"/>
          <w:szCs w:val="22"/>
          <w:lang w:val="en-GB"/>
        </w:rPr>
        <w:t>NTPC ha</w:t>
      </w:r>
      <w:r w:rsidR="008C5643">
        <w:rPr>
          <w:rFonts w:ascii="Arial" w:hAnsi="Arial" w:cs="Arial"/>
          <w:sz w:val="22"/>
          <w:szCs w:val="22"/>
          <w:lang w:val="en-GB"/>
        </w:rPr>
        <w:t>s</w:t>
      </w:r>
      <w:r>
        <w:rPr>
          <w:rFonts w:ascii="Arial" w:hAnsi="Arial" w:cs="Arial"/>
          <w:sz w:val="22"/>
          <w:szCs w:val="22"/>
          <w:lang w:val="en-GB"/>
        </w:rPr>
        <w:t xml:space="preserve"> filed P</w:t>
      </w:r>
      <w:r w:rsidRPr="006431D7">
        <w:rPr>
          <w:rFonts w:ascii="Arial" w:hAnsi="Arial" w:cs="Arial"/>
          <w:sz w:val="22"/>
          <w:szCs w:val="22"/>
          <w:lang w:val="en-GB"/>
        </w:rPr>
        <w:t>etition</w:t>
      </w:r>
      <w:r>
        <w:rPr>
          <w:rFonts w:ascii="Arial" w:hAnsi="Arial" w:cs="Arial"/>
          <w:sz w:val="22"/>
          <w:szCs w:val="22"/>
          <w:lang w:val="en-GB"/>
        </w:rPr>
        <w:t>s</w:t>
      </w:r>
      <w:r w:rsidRPr="006431D7">
        <w:rPr>
          <w:rFonts w:ascii="Arial" w:hAnsi="Arial" w:cs="Arial"/>
          <w:sz w:val="22"/>
          <w:szCs w:val="22"/>
          <w:lang w:val="en-GB"/>
        </w:rPr>
        <w:t xml:space="preserve"> before </w:t>
      </w:r>
      <w:r>
        <w:rPr>
          <w:rFonts w:ascii="Arial" w:hAnsi="Arial" w:cs="Arial"/>
          <w:sz w:val="22"/>
          <w:szCs w:val="22"/>
          <w:lang w:val="en-GB"/>
        </w:rPr>
        <w:t xml:space="preserve">the </w:t>
      </w:r>
      <w:r w:rsidRPr="006431D7">
        <w:rPr>
          <w:rFonts w:ascii="Arial" w:hAnsi="Arial" w:cs="Arial"/>
          <w:sz w:val="22"/>
          <w:szCs w:val="22"/>
          <w:lang w:val="en-GB"/>
        </w:rPr>
        <w:t xml:space="preserve">CERC </w:t>
      </w:r>
      <w:r>
        <w:rPr>
          <w:rFonts w:ascii="Arial" w:hAnsi="Arial" w:cs="Arial"/>
          <w:sz w:val="22"/>
          <w:szCs w:val="22"/>
          <w:lang w:val="en-GB"/>
        </w:rPr>
        <w:t xml:space="preserve">as per thenew CERC (Terms and Conditions of Tariff) Regulations, </w:t>
      </w:r>
      <w:r w:rsidRPr="006431D7">
        <w:rPr>
          <w:rFonts w:ascii="Arial" w:hAnsi="Arial" w:cs="Arial"/>
          <w:sz w:val="22"/>
          <w:szCs w:val="22"/>
          <w:lang w:val="en-GB"/>
        </w:rPr>
        <w:t>2014</w:t>
      </w:r>
      <w:r>
        <w:rPr>
          <w:rFonts w:ascii="Arial" w:hAnsi="Arial" w:cs="Arial"/>
          <w:sz w:val="22"/>
          <w:szCs w:val="22"/>
          <w:lang w:val="en-GB"/>
        </w:rPr>
        <w:t xml:space="preserve"> for determination of F</w:t>
      </w:r>
      <w:r w:rsidRPr="006431D7">
        <w:rPr>
          <w:rFonts w:ascii="Arial" w:hAnsi="Arial" w:cs="Arial"/>
          <w:sz w:val="22"/>
          <w:szCs w:val="22"/>
          <w:lang w:val="en-GB"/>
        </w:rPr>
        <w:t xml:space="preserve">ixed </w:t>
      </w:r>
      <w:r>
        <w:rPr>
          <w:rFonts w:ascii="Arial" w:hAnsi="Arial" w:cs="Arial"/>
          <w:sz w:val="22"/>
          <w:szCs w:val="22"/>
          <w:lang w:val="en-GB"/>
        </w:rPr>
        <w:t>C</w:t>
      </w:r>
      <w:r w:rsidRPr="006431D7">
        <w:rPr>
          <w:rFonts w:ascii="Arial" w:hAnsi="Arial" w:cs="Arial"/>
          <w:sz w:val="22"/>
          <w:szCs w:val="22"/>
          <w:lang w:val="en-GB"/>
        </w:rPr>
        <w:t xml:space="preserve">ost </w:t>
      </w:r>
      <w:r w:rsidR="008C5643">
        <w:rPr>
          <w:rFonts w:ascii="Arial" w:hAnsi="Arial" w:cs="Arial"/>
          <w:sz w:val="22"/>
          <w:szCs w:val="22"/>
          <w:lang w:val="en-GB"/>
        </w:rPr>
        <w:t>in respect of</w:t>
      </w:r>
      <w:r w:rsidRPr="006431D7">
        <w:rPr>
          <w:rFonts w:ascii="Arial" w:hAnsi="Arial" w:cs="Arial"/>
          <w:sz w:val="22"/>
          <w:szCs w:val="22"/>
          <w:lang w:val="en-GB"/>
        </w:rPr>
        <w:t xml:space="preserve"> its various </w:t>
      </w:r>
      <w:r>
        <w:rPr>
          <w:rFonts w:ascii="Arial" w:hAnsi="Arial" w:cs="Arial"/>
          <w:sz w:val="22"/>
          <w:szCs w:val="22"/>
          <w:lang w:val="en-GB"/>
        </w:rPr>
        <w:t>G</w:t>
      </w:r>
      <w:r w:rsidRPr="006431D7">
        <w:rPr>
          <w:rFonts w:ascii="Arial" w:hAnsi="Arial" w:cs="Arial"/>
          <w:sz w:val="22"/>
          <w:szCs w:val="22"/>
          <w:lang w:val="en-GB"/>
        </w:rPr>
        <w:t xml:space="preserve">enerating </w:t>
      </w:r>
      <w:r>
        <w:rPr>
          <w:rFonts w:ascii="Arial" w:hAnsi="Arial" w:cs="Arial"/>
          <w:sz w:val="22"/>
          <w:szCs w:val="22"/>
          <w:lang w:val="en-GB"/>
        </w:rPr>
        <w:t>S</w:t>
      </w:r>
      <w:r w:rsidRPr="006431D7">
        <w:rPr>
          <w:rFonts w:ascii="Arial" w:hAnsi="Arial" w:cs="Arial"/>
          <w:sz w:val="22"/>
          <w:szCs w:val="22"/>
          <w:lang w:val="en-GB"/>
        </w:rPr>
        <w:t>tations</w:t>
      </w:r>
      <w:r w:rsidR="006B797A">
        <w:rPr>
          <w:rFonts w:ascii="Arial" w:hAnsi="Arial" w:cs="Arial"/>
          <w:sz w:val="22"/>
          <w:szCs w:val="22"/>
          <w:lang w:val="en-GB"/>
        </w:rPr>
        <w:t>. These Petitions are</w:t>
      </w:r>
      <w:r w:rsidRPr="006431D7">
        <w:rPr>
          <w:rFonts w:ascii="Arial" w:hAnsi="Arial" w:cs="Arial"/>
          <w:sz w:val="22"/>
          <w:szCs w:val="22"/>
          <w:lang w:val="en-GB"/>
        </w:rPr>
        <w:t xml:space="preserve"> pending before </w:t>
      </w:r>
      <w:r>
        <w:rPr>
          <w:rFonts w:ascii="Arial" w:hAnsi="Arial" w:cs="Arial"/>
          <w:sz w:val="22"/>
          <w:szCs w:val="22"/>
          <w:lang w:val="en-GB"/>
        </w:rPr>
        <w:t xml:space="preserve">the </w:t>
      </w:r>
      <w:r w:rsidRPr="006431D7">
        <w:rPr>
          <w:rFonts w:ascii="Arial" w:hAnsi="Arial" w:cs="Arial"/>
          <w:sz w:val="22"/>
          <w:szCs w:val="22"/>
          <w:lang w:val="en-GB"/>
        </w:rPr>
        <w:t xml:space="preserve">CERC. </w:t>
      </w:r>
      <w:r w:rsidR="008C5643">
        <w:rPr>
          <w:rFonts w:ascii="Arial" w:hAnsi="Arial" w:cs="Arial"/>
          <w:sz w:val="22"/>
          <w:szCs w:val="22"/>
          <w:lang w:val="en-GB"/>
        </w:rPr>
        <w:t>Citing the pendency of its Applications</w:t>
      </w:r>
      <w:r w:rsidR="006B797A">
        <w:rPr>
          <w:rFonts w:ascii="Arial" w:hAnsi="Arial" w:cs="Arial"/>
          <w:sz w:val="22"/>
          <w:szCs w:val="22"/>
          <w:lang w:val="en-GB"/>
        </w:rPr>
        <w:t xml:space="preserve"> / Petitions</w:t>
      </w:r>
      <w:r w:rsidR="008C5643">
        <w:rPr>
          <w:rFonts w:ascii="Arial" w:hAnsi="Arial" w:cs="Arial"/>
          <w:sz w:val="22"/>
          <w:szCs w:val="22"/>
          <w:lang w:val="en-GB"/>
        </w:rPr>
        <w:t xml:space="preserve"> before the Hon’ble CERC, NTPC is raising </w:t>
      </w:r>
      <w:r w:rsidRPr="006431D7">
        <w:rPr>
          <w:rFonts w:ascii="Arial" w:hAnsi="Arial" w:cs="Arial"/>
          <w:sz w:val="22"/>
          <w:szCs w:val="22"/>
          <w:lang w:val="en-GB"/>
        </w:rPr>
        <w:t xml:space="preserve">the </w:t>
      </w:r>
      <w:r>
        <w:rPr>
          <w:rFonts w:ascii="Arial" w:hAnsi="Arial" w:cs="Arial"/>
          <w:sz w:val="22"/>
          <w:szCs w:val="22"/>
          <w:lang w:val="en-GB"/>
        </w:rPr>
        <w:t>C</w:t>
      </w:r>
      <w:r w:rsidRPr="006431D7">
        <w:rPr>
          <w:rFonts w:ascii="Arial" w:hAnsi="Arial" w:cs="Arial"/>
          <w:sz w:val="22"/>
          <w:szCs w:val="22"/>
          <w:lang w:val="en-GB"/>
        </w:rPr>
        <w:t xml:space="preserve">apacity </w:t>
      </w:r>
      <w:r>
        <w:rPr>
          <w:rFonts w:ascii="Arial" w:hAnsi="Arial" w:cs="Arial"/>
          <w:sz w:val="22"/>
          <w:szCs w:val="22"/>
          <w:lang w:val="en-GB"/>
        </w:rPr>
        <w:t>C</w:t>
      </w:r>
      <w:r w:rsidRPr="006431D7">
        <w:rPr>
          <w:rFonts w:ascii="Arial" w:hAnsi="Arial" w:cs="Arial"/>
          <w:sz w:val="22"/>
          <w:szCs w:val="22"/>
          <w:lang w:val="en-GB"/>
        </w:rPr>
        <w:t xml:space="preserve">harges of </w:t>
      </w:r>
      <w:r w:rsidR="008C5643">
        <w:rPr>
          <w:rFonts w:ascii="Arial" w:hAnsi="Arial" w:cs="Arial"/>
          <w:sz w:val="22"/>
          <w:szCs w:val="22"/>
          <w:lang w:val="en-GB"/>
        </w:rPr>
        <w:t xml:space="preserve">its Generating </w:t>
      </w:r>
      <w:r>
        <w:rPr>
          <w:rFonts w:ascii="Arial" w:hAnsi="Arial" w:cs="Arial"/>
          <w:sz w:val="22"/>
          <w:szCs w:val="22"/>
          <w:lang w:val="en-GB"/>
        </w:rPr>
        <w:t>Stations on GRIDCO by</w:t>
      </w:r>
      <w:r w:rsidRPr="006431D7">
        <w:rPr>
          <w:rFonts w:ascii="Arial" w:hAnsi="Arial" w:cs="Arial"/>
          <w:sz w:val="22"/>
          <w:szCs w:val="22"/>
          <w:lang w:val="en-GB"/>
        </w:rPr>
        <w:t xml:space="preserve">applying the </w:t>
      </w:r>
      <w:r>
        <w:rPr>
          <w:rFonts w:ascii="Arial" w:hAnsi="Arial" w:cs="Arial"/>
          <w:sz w:val="22"/>
          <w:szCs w:val="22"/>
          <w:lang w:val="en-GB"/>
        </w:rPr>
        <w:t>Fixed C</w:t>
      </w:r>
      <w:r w:rsidRPr="006431D7">
        <w:rPr>
          <w:rFonts w:ascii="Arial" w:hAnsi="Arial" w:cs="Arial"/>
          <w:sz w:val="22"/>
          <w:szCs w:val="22"/>
          <w:lang w:val="en-GB"/>
        </w:rPr>
        <w:t xml:space="preserve">ost already determined </w:t>
      </w:r>
      <w:r w:rsidR="00AC0B47" w:rsidRPr="006431D7">
        <w:rPr>
          <w:rFonts w:ascii="Arial" w:hAnsi="Arial" w:cs="Arial"/>
          <w:sz w:val="22"/>
          <w:szCs w:val="22"/>
          <w:lang w:val="en-GB"/>
        </w:rPr>
        <w:t xml:space="preserve">by </w:t>
      </w:r>
      <w:r w:rsidR="00AC0B47">
        <w:rPr>
          <w:rFonts w:ascii="Arial" w:hAnsi="Arial" w:cs="Arial"/>
          <w:sz w:val="22"/>
          <w:szCs w:val="22"/>
          <w:lang w:val="en-GB"/>
        </w:rPr>
        <w:t>the</w:t>
      </w:r>
      <w:r w:rsidRPr="006431D7">
        <w:rPr>
          <w:rFonts w:ascii="Arial" w:hAnsi="Arial" w:cs="Arial"/>
          <w:sz w:val="22"/>
          <w:szCs w:val="22"/>
          <w:lang w:val="en-GB"/>
        </w:rPr>
        <w:t>C</w:t>
      </w:r>
      <w:r>
        <w:rPr>
          <w:rFonts w:ascii="Arial" w:hAnsi="Arial" w:cs="Arial"/>
          <w:sz w:val="22"/>
          <w:szCs w:val="22"/>
          <w:lang w:val="en-GB"/>
        </w:rPr>
        <w:t>entral Commission</w:t>
      </w:r>
      <w:r w:rsidRPr="006431D7">
        <w:rPr>
          <w:rFonts w:ascii="Arial" w:hAnsi="Arial" w:cs="Arial"/>
          <w:sz w:val="22"/>
          <w:szCs w:val="22"/>
          <w:lang w:val="en-GB"/>
        </w:rPr>
        <w:t xml:space="preserve"> as per </w:t>
      </w:r>
      <w:r>
        <w:rPr>
          <w:rFonts w:ascii="Arial" w:hAnsi="Arial" w:cs="Arial"/>
          <w:sz w:val="22"/>
          <w:szCs w:val="22"/>
          <w:lang w:val="en-GB"/>
        </w:rPr>
        <w:t xml:space="preserve">the </w:t>
      </w:r>
      <w:r w:rsidRPr="006431D7">
        <w:rPr>
          <w:rFonts w:ascii="Arial" w:hAnsi="Arial" w:cs="Arial"/>
          <w:sz w:val="22"/>
          <w:szCs w:val="22"/>
          <w:lang w:val="en-GB"/>
        </w:rPr>
        <w:t>earlier</w:t>
      </w:r>
      <w:r>
        <w:rPr>
          <w:rFonts w:ascii="Arial" w:hAnsi="Arial" w:cs="Arial"/>
          <w:sz w:val="22"/>
          <w:szCs w:val="22"/>
          <w:lang w:val="en-GB"/>
        </w:rPr>
        <w:t xml:space="preserve"> CERC (Terms and Conditions of Tariff) Regulations,</w:t>
      </w:r>
      <w:r w:rsidRPr="006431D7">
        <w:rPr>
          <w:rFonts w:ascii="Arial" w:hAnsi="Arial" w:cs="Arial"/>
          <w:sz w:val="22"/>
          <w:szCs w:val="22"/>
          <w:lang w:val="en-GB"/>
        </w:rPr>
        <w:t>2009</w:t>
      </w:r>
      <w:r>
        <w:rPr>
          <w:rFonts w:ascii="Arial" w:hAnsi="Arial" w:cs="Arial"/>
          <w:sz w:val="22"/>
          <w:szCs w:val="22"/>
          <w:lang w:val="en-GB"/>
        </w:rPr>
        <w:t xml:space="preserve"> valid for the period from 2009 to 31</w:t>
      </w:r>
      <w:r w:rsidRPr="001678CC">
        <w:rPr>
          <w:rFonts w:ascii="Arial" w:hAnsi="Arial" w:cs="Arial"/>
          <w:sz w:val="22"/>
          <w:szCs w:val="22"/>
          <w:lang w:val="en-GB"/>
        </w:rPr>
        <w:t xml:space="preserve">st </w:t>
      </w:r>
      <w:r>
        <w:rPr>
          <w:rFonts w:ascii="Arial" w:hAnsi="Arial" w:cs="Arial"/>
          <w:sz w:val="22"/>
          <w:szCs w:val="22"/>
          <w:lang w:val="en-GB"/>
        </w:rPr>
        <w:t xml:space="preserve">March </w:t>
      </w:r>
      <w:r w:rsidRPr="006B797A">
        <w:rPr>
          <w:rFonts w:ascii="Arial" w:hAnsi="Arial" w:cs="Arial"/>
          <w:sz w:val="22"/>
          <w:szCs w:val="22"/>
          <w:lang w:val="en-GB"/>
        </w:rPr>
        <w:t>201</w:t>
      </w:r>
      <w:r w:rsidR="008C5643" w:rsidRPr="006B797A">
        <w:rPr>
          <w:rFonts w:ascii="Arial" w:hAnsi="Arial" w:cs="Arial"/>
          <w:sz w:val="22"/>
          <w:szCs w:val="22"/>
          <w:lang w:val="en-GB"/>
        </w:rPr>
        <w:t>4</w:t>
      </w:r>
      <w:r w:rsidR="00AC0B47" w:rsidRPr="006B797A">
        <w:rPr>
          <w:rFonts w:ascii="Arial" w:hAnsi="Arial" w:cs="Arial"/>
          <w:sz w:val="22"/>
          <w:szCs w:val="22"/>
          <w:lang w:val="en-GB"/>
        </w:rPr>
        <w:t>,</w:t>
      </w:r>
      <w:r>
        <w:rPr>
          <w:rFonts w:ascii="Arial" w:hAnsi="Arial" w:cs="Arial"/>
          <w:sz w:val="22"/>
          <w:szCs w:val="22"/>
          <w:lang w:val="en-GB"/>
        </w:rPr>
        <w:t xml:space="preserve">which are further revised </w:t>
      </w:r>
      <w:r w:rsidR="00AC0B47">
        <w:rPr>
          <w:rFonts w:ascii="Arial" w:hAnsi="Arial" w:cs="Arial"/>
          <w:sz w:val="22"/>
          <w:szCs w:val="22"/>
          <w:lang w:val="en-GB"/>
        </w:rPr>
        <w:t xml:space="preserve">by </w:t>
      </w:r>
      <w:r>
        <w:rPr>
          <w:rFonts w:ascii="Arial" w:hAnsi="Arial" w:cs="Arial"/>
          <w:sz w:val="22"/>
          <w:szCs w:val="22"/>
          <w:lang w:val="en-GB"/>
        </w:rPr>
        <w:t>applying the actual tax rate applicable to NTPC for the respective years</w:t>
      </w:r>
      <w:r w:rsidRPr="006431D7">
        <w:rPr>
          <w:rFonts w:ascii="Arial" w:hAnsi="Arial" w:cs="Arial"/>
          <w:sz w:val="22"/>
          <w:szCs w:val="22"/>
          <w:lang w:val="en-GB"/>
        </w:rPr>
        <w:t xml:space="preserve">. </w:t>
      </w:r>
      <w:r w:rsidR="00AC0B47">
        <w:rPr>
          <w:rFonts w:ascii="Arial" w:hAnsi="Arial" w:cs="Arial"/>
          <w:sz w:val="22"/>
          <w:szCs w:val="22"/>
          <w:lang w:val="en-GB"/>
        </w:rPr>
        <w:t>Relevant CERC</w:t>
      </w:r>
      <w:r>
        <w:rPr>
          <w:rFonts w:ascii="Arial" w:hAnsi="Arial" w:cs="Arial"/>
          <w:sz w:val="22"/>
          <w:szCs w:val="22"/>
          <w:lang w:val="en-GB"/>
        </w:rPr>
        <w:t xml:space="preserve"> O</w:t>
      </w:r>
      <w:r w:rsidRPr="006431D7">
        <w:rPr>
          <w:rFonts w:ascii="Arial" w:hAnsi="Arial" w:cs="Arial"/>
          <w:sz w:val="22"/>
          <w:szCs w:val="22"/>
          <w:lang w:val="en-GB"/>
        </w:rPr>
        <w:t xml:space="preserve">rders </w:t>
      </w:r>
      <w:r>
        <w:rPr>
          <w:rFonts w:ascii="Arial" w:hAnsi="Arial" w:cs="Arial"/>
          <w:sz w:val="22"/>
          <w:szCs w:val="22"/>
          <w:lang w:val="en-GB"/>
        </w:rPr>
        <w:t xml:space="preserve">based </w:t>
      </w:r>
      <w:r w:rsidRPr="006431D7">
        <w:rPr>
          <w:rFonts w:ascii="Arial" w:hAnsi="Arial" w:cs="Arial"/>
          <w:sz w:val="22"/>
          <w:szCs w:val="22"/>
          <w:lang w:val="en-GB"/>
        </w:rPr>
        <w:t xml:space="preserve">on which NTPC </w:t>
      </w:r>
      <w:r w:rsidR="006B797A">
        <w:rPr>
          <w:rFonts w:ascii="Arial" w:hAnsi="Arial" w:cs="Arial"/>
          <w:sz w:val="22"/>
          <w:szCs w:val="22"/>
          <w:lang w:val="en-GB"/>
        </w:rPr>
        <w:t>is raising</w:t>
      </w:r>
      <w:r>
        <w:rPr>
          <w:rFonts w:ascii="Arial" w:hAnsi="Arial" w:cs="Arial"/>
          <w:sz w:val="22"/>
          <w:szCs w:val="22"/>
          <w:lang w:val="en-GB"/>
        </w:rPr>
        <w:t xml:space="preserve">the current </w:t>
      </w:r>
      <w:r w:rsidRPr="006431D7">
        <w:rPr>
          <w:rFonts w:ascii="Arial" w:hAnsi="Arial" w:cs="Arial"/>
          <w:sz w:val="22"/>
          <w:szCs w:val="22"/>
          <w:lang w:val="en-GB"/>
        </w:rPr>
        <w:t xml:space="preserve">bills </w:t>
      </w:r>
      <w:r>
        <w:rPr>
          <w:rFonts w:ascii="Arial" w:hAnsi="Arial" w:cs="Arial"/>
          <w:sz w:val="22"/>
          <w:szCs w:val="22"/>
          <w:lang w:val="en-GB"/>
        </w:rPr>
        <w:t>(which ha</w:t>
      </w:r>
      <w:r w:rsidR="00AC0B47">
        <w:rPr>
          <w:rFonts w:ascii="Arial" w:hAnsi="Arial" w:cs="Arial"/>
          <w:sz w:val="22"/>
          <w:szCs w:val="22"/>
          <w:lang w:val="en-GB"/>
        </w:rPr>
        <w:t>ve</w:t>
      </w:r>
      <w:r>
        <w:rPr>
          <w:rFonts w:ascii="Arial" w:hAnsi="Arial" w:cs="Arial"/>
          <w:sz w:val="22"/>
          <w:szCs w:val="22"/>
          <w:lang w:val="en-GB"/>
        </w:rPr>
        <w:t xml:space="preserve"> been revised </w:t>
      </w:r>
      <w:r w:rsidR="00AC0B47">
        <w:rPr>
          <w:rFonts w:ascii="Arial" w:hAnsi="Arial" w:cs="Arial"/>
          <w:sz w:val="22"/>
          <w:szCs w:val="22"/>
          <w:lang w:val="en-GB"/>
        </w:rPr>
        <w:t xml:space="preserve">as per the applicable </w:t>
      </w:r>
      <w:r>
        <w:rPr>
          <w:rFonts w:ascii="Arial" w:hAnsi="Arial" w:cs="Arial"/>
          <w:sz w:val="22"/>
          <w:szCs w:val="22"/>
          <w:lang w:val="en-GB"/>
        </w:rPr>
        <w:t xml:space="preserve">tax rate for the </w:t>
      </w:r>
      <w:r w:rsidR="00AC0B47">
        <w:rPr>
          <w:rFonts w:ascii="Arial" w:hAnsi="Arial" w:cs="Arial"/>
          <w:sz w:val="22"/>
          <w:szCs w:val="22"/>
          <w:lang w:val="en-GB"/>
        </w:rPr>
        <w:t>appropriate / relevant</w:t>
      </w:r>
      <w:r>
        <w:rPr>
          <w:rFonts w:ascii="Arial" w:hAnsi="Arial" w:cs="Arial"/>
          <w:sz w:val="22"/>
          <w:szCs w:val="22"/>
          <w:lang w:val="en-GB"/>
        </w:rPr>
        <w:t xml:space="preserve"> years) on GRIDCO </w:t>
      </w:r>
      <w:r w:rsidRPr="006431D7">
        <w:rPr>
          <w:rFonts w:ascii="Arial" w:hAnsi="Arial" w:cs="Arial"/>
          <w:sz w:val="22"/>
          <w:szCs w:val="22"/>
          <w:lang w:val="en-GB"/>
        </w:rPr>
        <w:t>are enclosed as</w:t>
      </w:r>
      <w:r w:rsidRPr="006431D7">
        <w:rPr>
          <w:rFonts w:ascii="Arial" w:hAnsi="Arial" w:cs="Arial"/>
          <w:b/>
          <w:bCs/>
          <w:i/>
          <w:iCs/>
          <w:sz w:val="28"/>
          <w:szCs w:val="21"/>
          <w:highlight w:val="cyan"/>
          <w:lang w:val="en-GB"/>
        </w:rPr>
        <w:t>(ED-</w:t>
      </w:r>
      <w:r>
        <w:rPr>
          <w:rFonts w:ascii="Arial" w:hAnsi="Arial" w:cs="Arial"/>
          <w:b/>
          <w:bCs/>
          <w:i/>
          <w:iCs/>
          <w:sz w:val="28"/>
          <w:szCs w:val="21"/>
          <w:highlight w:val="cyan"/>
          <w:lang w:val="en-GB"/>
        </w:rPr>
        <w:t>X</w:t>
      </w:r>
      <w:r w:rsidR="00284DB5">
        <w:rPr>
          <w:rFonts w:ascii="Arial" w:hAnsi="Arial" w:cs="Arial"/>
          <w:b/>
          <w:bCs/>
          <w:i/>
          <w:iCs/>
          <w:sz w:val="28"/>
          <w:szCs w:val="21"/>
          <w:highlight w:val="cyan"/>
          <w:lang w:val="en-GB"/>
        </w:rPr>
        <w:t>XI</w:t>
      </w:r>
      <w:r>
        <w:rPr>
          <w:rFonts w:ascii="Arial" w:hAnsi="Arial" w:cs="Arial"/>
          <w:b/>
          <w:bCs/>
          <w:i/>
          <w:iCs/>
          <w:sz w:val="28"/>
          <w:szCs w:val="21"/>
          <w:highlight w:val="cyan"/>
          <w:lang w:val="en-GB"/>
        </w:rPr>
        <w:t xml:space="preserve">V </w:t>
      </w:r>
      <w:r w:rsidRPr="004B2C18">
        <w:rPr>
          <w:rFonts w:ascii="Arial" w:hAnsi="Arial" w:cs="Arial"/>
          <w:b/>
          <w:bCs/>
          <w:i/>
          <w:iCs/>
          <w:sz w:val="28"/>
          <w:szCs w:val="21"/>
          <w:highlight w:val="cyan"/>
          <w:lang w:val="en-GB"/>
        </w:rPr>
        <w:t>forTSTPS-I</w:t>
      </w:r>
      <w:r w:rsidR="00C11CF9">
        <w:rPr>
          <w:rFonts w:ascii="Arial" w:hAnsi="Arial" w:cs="Arial"/>
          <w:b/>
          <w:bCs/>
          <w:i/>
          <w:iCs/>
          <w:sz w:val="28"/>
          <w:szCs w:val="21"/>
          <w:highlight w:val="cyan"/>
          <w:lang w:val="en-GB"/>
        </w:rPr>
        <w:t xml:space="preserve">, </w:t>
      </w:r>
      <w:r w:rsidRPr="006431D7">
        <w:rPr>
          <w:rFonts w:ascii="Arial" w:hAnsi="Arial" w:cs="Arial"/>
          <w:b/>
          <w:bCs/>
          <w:i/>
          <w:iCs/>
          <w:sz w:val="28"/>
          <w:szCs w:val="21"/>
          <w:highlight w:val="cyan"/>
          <w:lang w:val="en-GB"/>
        </w:rPr>
        <w:t>ED-</w:t>
      </w:r>
      <w:r>
        <w:rPr>
          <w:rFonts w:ascii="Arial" w:hAnsi="Arial" w:cs="Arial"/>
          <w:b/>
          <w:bCs/>
          <w:i/>
          <w:iCs/>
          <w:sz w:val="28"/>
          <w:szCs w:val="21"/>
          <w:highlight w:val="cyan"/>
          <w:lang w:val="en-GB"/>
        </w:rPr>
        <w:t>XX</w:t>
      </w:r>
      <w:r w:rsidR="00284DB5">
        <w:rPr>
          <w:rFonts w:ascii="Arial" w:hAnsi="Arial" w:cs="Arial"/>
          <w:b/>
          <w:bCs/>
          <w:i/>
          <w:iCs/>
          <w:sz w:val="28"/>
          <w:szCs w:val="21"/>
          <w:highlight w:val="cyan"/>
          <w:lang w:val="en-GB"/>
        </w:rPr>
        <w:t>V</w:t>
      </w:r>
      <w:r w:rsidRPr="004B2C18">
        <w:rPr>
          <w:rFonts w:ascii="Arial" w:hAnsi="Arial" w:cs="Arial"/>
          <w:b/>
          <w:bCs/>
          <w:i/>
          <w:iCs/>
          <w:sz w:val="28"/>
          <w:szCs w:val="21"/>
          <w:highlight w:val="cyan"/>
          <w:lang w:val="en-GB"/>
        </w:rPr>
        <w:t>for TSTPS-II</w:t>
      </w:r>
      <w:r w:rsidR="00C11CF9" w:rsidRPr="004B2C18">
        <w:rPr>
          <w:rFonts w:ascii="Arial" w:hAnsi="Arial" w:cs="Arial"/>
          <w:b/>
          <w:bCs/>
          <w:i/>
          <w:iCs/>
          <w:sz w:val="28"/>
          <w:szCs w:val="21"/>
          <w:highlight w:val="cyan"/>
          <w:lang w:val="en-GB"/>
        </w:rPr>
        <w:t>,</w:t>
      </w:r>
      <w:r w:rsidRPr="006431D7">
        <w:rPr>
          <w:rFonts w:ascii="Arial" w:hAnsi="Arial" w:cs="Arial"/>
          <w:b/>
          <w:bCs/>
          <w:i/>
          <w:iCs/>
          <w:sz w:val="28"/>
          <w:szCs w:val="21"/>
          <w:highlight w:val="cyan"/>
          <w:lang w:val="en-GB"/>
        </w:rPr>
        <w:t xml:space="preserve"> ED-</w:t>
      </w:r>
      <w:r>
        <w:rPr>
          <w:rFonts w:ascii="Arial" w:hAnsi="Arial" w:cs="Arial"/>
          <w:b/>
          <w:bCs/>
          <w:i/>
          <w:iCs/>
          <w:sz w:val="28"/>
          <w:szCs w:val="21"/>
          <w:highlight w:val="cyan"/>
          <w:lang w:val="en-GB"/>
        </w:rPr>
        <w:t>XX</w:t>
      </w:r>
      <w:r w:rsidR="00284DB5">
        <w:rPr>
          <w:rFonts w:ascii="Arial" w:hAnsi="Arial" w:cs="Arial"/>
          <w:b/>
          <w:bCs/>
          <w:i/>
          <w:iCs/>
          <w:sz w:val="28"/>
          <w:szCs w:val="21"/>
          <w:highlight w:val="cyan"/>
          <w:lang w:val="en-GB"/>
        </w:rPr>
        <w:t>VI</w:t>
      </w:r>
      <w:r w:rsidRPr="004B2C18">
        <w:rPr>
          <w:rFonts w:ascii="Arial" w:hAnsi="Arial" w:cs="Arial"/>
          <w:b/>
          <w:bCs/>
          <w:i/>
          <w:iCs/>
          <w:sz w:val="28"/>
          <w:szCs w:val="21"/>
          <w:highlight w:val="cyan"/>
          <w:lang w:val="en-GB"/>
        </w:rPr>
        <w:t>for FSTPS-I&amp;II,</w:t>
      </w:r>
      <w:r w:rsidRPr="006431D7">
        <w:rPr>
          <w:rFonts w:ascii="Arial" w:hAnsi="Arial" w:cs="Arial"/>
          <w:b/>
          <w:bCs/>
          <w:i/>
          <w:iCs/>
          <w:sz w:val="28"/>
          <w:szCs w:val="21"/>
          <w:highlight w:val="cyan"/>
          <w:lang w:val="en-GB"/>
        </w:rPr>
        <w:t>ED-</w:t>
      </w:r>
      <w:r>
        <w:rPr>
          <w:rFonts w:ascii="Arial" w:hAnsi="Arial" w:cs="Arial"/>
          <w:b/>
          <w:bCs/>
          <w:i/>
          <w:iCs/>
          <w:sz w:val="28"/>
          <w:szCs w:val="21"/>
          <w:highlight w:val="cyan"/>
          <w:lang w:val="en-GB"/>
        </w:rPr>
        <w:t>XX</w:t>
      </w:r>
      <w:r w:rsidR="00284DB5">
        <w:rPr>
          <w:rFonts w:ascii="Arial" w:hAnsi="Arial" w:cs="Arial"/>
          <w:b/>
          <w:bCs/>
          <w:i/>
          <w:iCs/>
          <w:sz w:val="28"/>
          <w:szCs w:val="21"/>
          <w:highlight w:val="cyan"/>
          <w:lang w:val="en-GB"/>
        </w:rPr>
        <w:t>VII</w:t>
      </w:r>
      <w:r w:rsidRPr="004B2C18">
        <w:rPr>
          <w:rFonts w:ascii="Arial" w:hAnsi="Arial" w:cs="Arial"/>
          <w:b/>
          <w:bCs/>
          <w:i/>
          <w:iCs/>
          <w:sz w:val="28"/>
          <w:szCs w:val="21"/>
          <w:highlight w:val="cyan"/>
          <w:lang w:val="en-GB"/>
        </w:rPr>
        <w:t>for FSTPS-III, ED-XX</w:t>
      </w:r>
      <w:r w:rsidR="00284DB5" w:rsidRPr="004B2C18">
        <w:rPr>
          <w:rFonts w:ascii="Arial" w:hAnsi="Arial" w:cs="Arial"/>
          <w:b/>
          <w:bCs/>
          <w:i/>
          <w:iCs/>
          <w:sz w:val="28"/>
          <w:szCs w:val="21"/>
          <w:highlight w:val="cyan"/>
          <w:lang w:val="en-GB"/>
        </w:rPr>
        <w:t>VI</w:t>
      </w:r>
      <w:r w:rsidRPr="004B2C18">
        <w:rPr>
          <w:rFonts w:ascii="Arial" w:hAnsi="Arial" w:cs="Arial"/>
          <w:b/>
          <w:bCs/>
          <w:i/>
          <w:iCs/>
          <w:sz w:val="28"/>
          <w:szCs w:val="21"/>
          <w:highlight w:val="cyan"/>
          <w:lang w:val="en-GB"/>
        </w:rPr>
        <w:t>IIfor KhSTPS-I, ED-XXI</w:t>
      </w:r>
      <w:r w:rsidR="00284DB5" w:rsidRPr="004B2C18">
        <w:rPr>
          <w:rFonts w:ascii="Arial" w:hAnsi="Arial" w:cs="Arial"/>
          <w:b/>
          <w:bCs/>
          <w:i/>
          <w:iCs/>
          <w:sz w:val="28"/>
          <w:szCs w:val="21"/>
          <w:highlight w:val="cyan"/>
          <w:lang w:val="en-GB"/>
        </w:rPr>
        <w:t>X</w:t>
      </w:r>
      <w:r w:rsidRPr="004B2C18">
        <w:rPr>
          <w:rFonts w:ascii="Arial" w:hAnsi="Arial" w:cs="Arial"/>
          <w:b/>
          <w:bCs/>
          <w:i/>
          <w:iCs/>
          <w:sz w:val="28"/>
          <w:szCs w:val="21"/>
          <w:highlight w:val="cyan"/>
          <w:lang w:val="en-GB"/>
        </w:rPr>
        <w:t>forKhSTPS-II</w:t>
      </w:r>
      <w:r w:rsidR="00EC3E51" w:rsidRPr="004B2C18">
        <w:rPr>
          <w:rFonts w:ascii="Arial" w:hAnsi="Arial" w:cs="Arial"/>
          <w:b/>
          <w:bCs/>
          <w:i/>
          <w:iCs/>
          <w:sz w:val="28"/>
          <w:szCs w:val="21"/>
          <w:highlight w:val="cyan"/>
          <w:lang w:val="en-GB"/>
        </w:rPr>
        <w:t>,</w:t>
      </w:r>
      <w:r w:rsidR="00EC3E51" w:rsidRPr="00EC3E51">
        <w:rPr>
          <w:rFonts w:ascii="Arial" w:hAnsi="Arial" w:cs="Arial"/>
          <w:bCs/>
          <w:sz w:val="22"/>
          <w:szCs w:val="22"/>
          <w:lang w:val="en-GB"/>
        </w:rPr>
        <w:t>respectively</w:t>
      </w:r>
      <w:r w:rsidR="00EC3E51">
        <w:rPr>
          <w:rFonts w:ascii="Arial" w:hAnsi="Arial" w:cs="Arial"/>
          <w:bCs/>
          <w:sz w:val="22"/>
          <w:szCs w:val="22"/>
          <w:lang w:val="en-GB"/>
        </w:rPr>
        <w:t>.</w:t>
      </w:r>
    </w:p>
    <w:p w:rsidR="006B797A" w:rsidRDefault="006B797A" w:rsidP="00EF235F">
      <w:pPr>
        <w:spacing w:line="360" w:lineRule="auto"/>
        <w:ind w:left="450"/>
        <w:jc w:val="both"/>
        <w:rPr>
          <w:rFonts w:ascii="Arial" w:hAnsi="Arial" w:cs="Arial"/>
          <w:sz w:val="22"/>
          <w:szCs w:val="22"/>
          <w:lang w:val="en-GB"/>
        </w:rPr>
      </w:pPr>
    </w:p>
    <w:p w:rsidR="00EF235F" w:rsidRPr="006431D7" w:rsidRDefault="00AC0B47" w:rsidP="00EF235F">
      <w:pPr>
        <w:spacing w:line="360" w:lineRule="auto"/>
        <w:ind w:left="450"/>
        <w:jc w:val="both"/>
        <w:rPr>
          <w:rFonts w:ascii="Arial" w:hAnsi="Arial" w:cs="Arial"/>
          <w:b/>
          <w:i/>
          <w:sz w:val="28"/>
          <w:szCs w:val="21"/>
          <w:lang w:val="en-GB"/>
        </w:rPr>
      </w:pPr>
      <w:r>
        <w:rPr>
          <w:rFonts w:ascii="Arial" w:hAnsi="Arial" w:cs="Arial"/>
          <w:sz w:val="22"/>
          <w:szCs w:val="22"/>
          <w:lang w:val="en-GB"/>
        </w:rPr>
        <w:t>As aforesaid, T</w:t>
      </w:r>
      <w:r w:rsidR="00EF235F">
        <w:rPr>
          <w:rFonts w:ascii="Arial" w:hAnsi="Arial" w:cs="Arial"/>
          <w:sz w:val="22"/>
          <w:szCs w:val="22"/>
          <w:lang w:val="en-GB"/>
        </w:rPr>
        <w:t>ariff P</w:t>
      </w:r>
      <w:r w:rsidR="00EF235F" w:rsidRPr="006431D7">
        <w:rPr>
          <w:rFonts w:ascii="Arial" w:hAnsi="Arial" w:cs="Arial"/>
          <w:sz w:val="22"/>
          <w:szCs w:val="22"/>
          <w:lang w:val="en-GB"/>
        </w:rPr>
        <w:t xml:space="preserve">etitions </w:t>
      </w:r>
      <w:r w:rsidR="00EF235F">
        <w:rPr>
          <w:rFonts w:ascii="Arial" w:hAnsi="Arial" w:cs="Arial"/>
          <w:sz w:val="22"/>
          <w:szCs w:val="22"/>
          <w:lang w:val="en-GB"/>
        </w:rPr>
        <w:t>have</w:t>
      </w:r>
      <w:r w:rsidR="00EF235F" w:rsidRPr="006431D7">
        <w:rPr>
          <w:rFonts w:ascii="Arial" w:hAnsi="Arial" w:cs="Arial"/>
          <w:sz w:val="22"/>
          <w:szCs w:val="22"/>
          <w:lang w:val="en-GB"/>
        </w:rPr>
        <w:t xml:space="preserve"> already</w:t>
      </w:r>
      <w:r w:rsidR="00EF235F">
        <w:rPr>
          <w:rFonts w:ascii="Arial" w:hAnsi="Arial" w:cs="Arial"/>
          <w:sz w:val="22"/>
          <w:szCs w:val="22"/>
          <w:lang w:val="en-GB"/>
        </w:rPr>
        <w:t xml:space="preserve"> been</w:t>
      </w:r>
      <w:r w:rsidR="00EF235F" w:rsidRPr="006431D7">
        <w:rPr>
          <w:rFonts w:ascii="Arial" w:hAnsi="Arial" w:cs="Arial"/>
          <w:sz w:val="22"/>
          <w:szCs w:val="22"/>
          <w:lang w:val="en-GB"/>
        </w:rPr>
        <w:t xml:space="preserve"> filed </w:t>
      </w:r>
      <w:r w:rsidR="00EF235F">
        <w:rPr>
          <w:rFonts w:ascii="Arial" w:hAnsi="Arial" w:cs="Arial"/>
          <w:sz w:val="22"/>
          <w:szCs w:val="22"/>
          <w:lang w:val="en-GB"/>
        </w:rPr>
        <w:t xml:space="preserve">by NTPC </w:t>
      </w:r>
      <w:r w:rsidR="00EF235F" w:rsidRPr="006431D7">
        <w:rPr>
          <w:rFonts w:ascii="Arial" w:hAnsi="Arial" w:cs="Arial"/>
          <w:sz w:val="22"/>
          <w:szCs w:val="22"/>
          <w:lang w:val="en-GB"/>
        </w:rPr>
        <w:t xml:space="preserve">before Hon’ble CERC </w:t>
      </w:r>
      <w:r w:rsidR="00EF235F">
        <w:rPr>
          <w:rFonts w:ascii="Arial" w:hAnsi="Arial" w:cs="Arial"/>
          <w:sz w:val="22"/>
          <w:szCs w:val="22"/>
          <w:lang w:val="en-GB"/>
        </w:rPr>
        <w:t>for determination of Fixed as well as Variable Cost as per the new CERC (Terms and Conditions of Tariff) Regulations, 2014</w:t>
      </w:r>
      <w:r>
        <w:rPr>
          <w:rFonts w:ascii="Arial" w:hAnsi="Arial" w:cs="Arial"/>
          <w:sz w:val="22"/>
          <w:szCs w:val="22"/>
          <w:lang w:val="en-GB"/>
        </w:rPr>
        <w:t xml:space="preserve"> in which NTPC has claimed higher Fixed Cost (as compared to the Fixed Cost as per the CERC Tariff Regulations, 2009) for its different </w:t>
      </w:r>
      <w:r>
        <w:rPr>
          <w:rFonts w:ascii="Arial" w:hAnsi="Arial" w:cs="Arial"/>
          <w:sz w:val="22"/>
          <w:szCs w:val="22"/>
          <w:lang w:val="en-GB"/>
        </w:rPr>
        <w:lastRenderedPageBreak/>
        <w:t>Generating Stations from which GRIDCO sources the Odisha share of power. It is very likely that s</w:t>
      </w:r>
      <w:r w:rsidR="00EF235F">
        <w:rPr>
          <w:rFonts w:ascii="Arial" w:hAnsi="Arial" w:cs="Arial"/>
          <w:sz w:val="22"/>
          <w:szCs w:val="22"/>
          <w:lang w:val="en-GB"/>
        </w:rPr>
        <w:t xml:space="preserve">uch Petitions </w:t>
      </w:r>
      <w:r w:rsidR="00EF235F" w:rsidRPr="006431D7">
        <w:rPr>
          <w:rFonts w:ascii="Arial" w:hAnsi="Arial" w:cs="Arial"/>
          <w:sz w:val="22"/>
          <w:szCs w:val="22"/>
          <w:lang w:val="en-GB"/>
        </w:rPr>
        <w:t xml:space="preserve">may </w:t>
      </w:r>
      <w:r w:rsidR="00EF235F">
        <w:rPr>
          <w:rFonts w:ascii="Arial" w:hAnsi="Arial" w:cs="Arial"/>
          <w:sz w:val="22"/>
          <w:szCs w:val="22"/>
          <w:lang w:val="en-GB"/>
        </w:rPr>
        <w:t>get</w:t>
      </w:r>
      <w:r w:rsidR="00EF235F" w:rsidRPr="006431D7">
        <w:rPr>
          <w:rFonts w:ascii="Arial" w:hAnsi="Arial" w:cs="Arial"/>
          <w:sz w:val="22"/>
          <w:szCs w:val="22"/>
          <w:lang w:val="en-GB"/>
        </w:rPr>
        <w:t xml:space="preserve">finalised at any point of time, </w:t>
      </w:r>
      <w:r w:rsidR="00EF235F">
        <w:rPr>
          <w:rFonts w:ascii="Arial" w:hAnsi="Arial" w:cs="Arial"/>
          <w:sz w:val="22"/>
          <w:szCs w:val="22"/>
          <w:lang w:val="en-GB"/>
        </w:rPr>
        <w:t xml:space="preserve">whereby the </w:t>
      </w:r>
      <w:r w:rsidR="00EF235F" w:rsidRPr="006431D7">
        <w:rPr>
          <w:rFonts w:ascii="Arial" w:hAnsi="Arial" w:cs="Arial"/>
          <w:sz w:val="22"/>
          <w:szCs w:val="22"/>
          <w:lang w:val="en-GB"/>
        </w:rPr>
        <w:t>revised</w:t>
      </w:r>
      <w:r w:rsidR="00EF235F">
        <w:rPr>
          <w:rFonts w:ascii="Arial" w:hAnsi="Arial" w:cs="Arial"/>
          <w:sz w:val="22"/>
          <w:szCs w:val="22"/>
          <w:lang w:val="en-GB"/>
        </w:rPr>
        <w:t xml:space="preserve"> Tariff including the F</w:t>
      </w:r>
      <w:r w:rsidR="00EF235F" w:rsidRPr="006431D7">
        <w:rPr>
          <w:rFonts w:ascii="Arial" w:hAnsi="Arial" w:cs="Arial"/>
          <w:sz w:val="22"/>
          <w:szCs w:val="22"/>
          <w:lang w:val="en-GB"/>
        </w:rPr>
        <w:t>ixed</w:t>
      </w:r>
      <w:r w:rsidR="00EF235F">
        <w:rPr>
          <w:rFonts w:ascii="Arial" w:hAnsi="Arial" w:cs="Arial"/>
          <w:sz w:val="22"/>
          <w:szCs w:val="22"/>
          <w:lang w:val="en-GB"/>
        </w:rPr>
        <w:t xml:space="preserve"> C</w:t>
      </w:r>
      <w:r w:rsidR="00EF235F" w:rsidRPr="006431D7">
        <w:rPr>
          <w:rFonts w:ascii="Arial" w:hAnsi="Arial" w:cs="Arial"/>
          <w:sz w:val="22"/>
          <w:szCs w:val="22"/>
          <w:lang w:val="en-GB"/>
        </w:rPr>
        <w:t xml:space="preserve">ost </w:t>
      </w:r>
      <w:r w:rsidR="00EF235F">
        <w:rPr>
          <w:rFonts w:ascii="Arial" w:hAnsi="Arial" w:cs="Arial"/>
          <w:sz w:val="22"/>
          <w:szCs w:val="22"/>
          <w:lang w:val="en-GB"/>
        </w:rPr>
        <w:t>as per the new Regulation may be approved by the</w:t>
      </w:r>
      <w:r w:rsidR="00EF235F" w:rsidRPr="006431D7">
        <w:rPr>
          <w:rFonts w:ascii="Arial" w:hAnsi="Arial" w:cs="Arial"/>
          <w:sz w:val="22"/>
          <w:szCs w:val="22"/>
          <w:lang w:val="en-GB"/>
        </w:rPr>
        <w:t xml:space="preserve"> CERC</w:t>
      </w:r>
      <w:r w:rsidR="00EF235F">
        <w:rPr>
          <w:rFonts w:ascii="Arial" w:hAnsi="Arial" w:cs="Arial"/>
          <w:sz w:val="22"/>
          <w:szCs w:val="22"/>
          <w:lang w:val="en-GB"/>
        </w:rPr>
        <w:t>.</w:t>
      </w:r>
      <w:r w:rsidR="00536891">
        <w:rPr>
          <w:rFonts w:ascii="Arial" w:hAnsi="Arial" w:cs="Arial"/>
          <w:sz w:val="22"/>
          <w:szCs w:val="22"/>
          <w:lang w:val="en-GB"/>
        </w:rPr>
        <w:t xml:space="preserve"> This will mean higher financial burden on GRIDCO. In order to take care of such eventualities</w:t>
      </w:r>
      <w:r w:rsidR="00A66A88">
        <w:rPr>
          <w:rFonts w:ascii="Arial" w:hAnsi="Arial" w:cs="Arial"/>
          <w:sz w:val="22"/>
          <w:szCs w:val="22"/>
          <w:lang w:val="en-GB"/>
        </w:rPr>
        <w:t>, GRIDCO</w:t>
      </w:r>
      <w:r w:rsidR="00EF235F">
        <w:rPr>
          <w:rFonts w:ascii="Arial" w:hAnsi="Arial" w:cs="Arial"/>
          <w:sz w:val="22"/>
          <w:szCs w:val="22"/>
          <w:lang w:val="en-GB"/>
        </w:rPr>
        <w:t xml:space="preserve"> has considered the Fixed Cost as filed by NTPC, as per the new CERC Tariff Regulations, 2014. The copies of the different </w:t>
      </w:r>
      <w:r w:rsidR="00EF235F" w:rsidRPr="00EC3E51">
        <w:rPr>
          <w:rFonts w:ascii="Arial" w:hAnsi="Arial" w:cs="Arial"/>
          <w:b/>
          <w:sz w:val="22"/>
          <w:szCs w:val="22"/>
          <w:lang w:val="en-GB"/>
        </w:rPr>
        <w:t>Petitions</w:t>
      </w:r>
      <w:r w:rsidR="00EF235F">
        <w:rPr>
          <w:rFonts w:ascii="Arial" w:hAnsi="Arial" w:cs="Arial"/>
          <w:sz w:val="22"/>
          <w:szCs w:val="22"/>
          <w:lang w:val="en-GB"/>
        </w:rPr>
        <w:t xml:space="preserve">of NTPC Stations filed before the CERC in this regard, </w:t>
      </w:r>
      <w:r w:rsidR="00EF235F" w:rsidRPr="006431D7">
        <w:rPr>
          <w:rFonts w:ascii="Arial" w:hAnsi="Arial" w:cs="Arial"/>
          <w:sz w:val="22"/>
          <w:szCs w:val="22"/>
          <w:lang w:val="en-GB"/>
        </w:rPr>
        <w:t>are enclosed as</w:t>
      </w:r>
      <w:r w:rsidR="00EF235F" w:rsidRPr="006431D7">
        <w:rPr>
          <w:rFonts w:ascii="Arial" w:hAnsi="Arial" w:cs="Arial"/>
          <w:b/>
          <w:bCs/>
          <w:i/>
          <w:iCs/>
          <w:sz w:val="28"/>
          <w:szCs w:val="21"/>
          <w:highlight w:val="cyan"/>
          <w:lang w:val="en-GB"/>
        </w:rPr>
        <w:t>(ED</w:t>
      </w:r>
      <w:r w:rsidR="00EF235F">
        <w:rPr>
          <w:rFonts w:ascii="Arial" w:hAnsi="Arial" w:cs="Arial"/>
          <w:b/>
          <w:bCs/>
          <w:i/>
          <w:iCs/>
          <w:sz w:val="28"/>
          <w:szCs w:val="21"/>
          <w:highlight w:val="cyan"/>
          <w:lang w:val="en-GB"/>
        </w:rPr>
        <w:t>-XX</w:t>
      </w:r>
      <w:r w:rsidR="00EC3E51" w:rsidRPr="00EC3E51">
        <w:rPr>
          <w:rFonts w:ascii="Arial" w:hAnsi="Arial" w:cs="Arial"/>
          <w:b/>
          <w:bCs/>
          <w:i/>
          <w:iCs/>
          <w:sz w:val="28"/>
          <w:szCs w:val="21"/>
          <w:highlight w:val="cyan"/>
          <w:lang w:val="en-GB"/>
        </w:rPr>
        <w:t>X</w:t>
      </w:r>
      <w:r w:rsidR="00EF235F" w:rsidRPr="004B2C18">
        <w:rPr>
          <w:rFonts w:ascii="Arial" w:hAnsi="Arial" w:cs="Arial"/>
          <w:b/>
          <w:bCs/>
          <w:i/>
          <w:iCs/>
          <w:sz w:val="28"/>
          <w:szCs w:val="21"/>
          <w:highlight w:val="cyan"/>
          <w:lang w:val="en-GB"/>
        </w:rPr>
        <w:t>forTSTPS-I</w:t>
      </w:r>
      <w:r w:rsidR="00EF235F" w:rsidRPr="006431D7">
        <w:rPr>
          <w:rFonts w:ascii="Arial" w:hAnsi="Arial" w:cs="Arial"/>
          <w:b/>
          <w:bCs/>
          <w:i/>
          <w:iCs/>
          <w:sz w:val="28"/>
          <w:szCs w:val="21"/>
          <w:highlight w:val="cyan"/>
          <w:lang w:val="en-GB"/>
        </w:rPr>
        <w:t>,ED</w:t>
      </w:r>
      <w:r w:rsidR="00EF235F">
        <w:rPr>
          <w:rFonts w:ascii="Arial" w:hAnsi="Arial" w:cs="Arial"/>
          <w:b/>
          <w:bCs/>
          <w:i/>
          <w:iCs/>
          <w:sz w:val="28"/>
          <w:szCs w:val="21"/>
          <w:highlight w:val="cyan"/>
          <w:lang w:val="en-GB"/>
        </w:rPr>
        <w:t>-XX</w:t>
      </w:r>
      <w:r w:rsidR="00EC3E51">
        <w:rPr>
          <w:rFonts w:ascii="Arial" w:hAnsi="Arial" w:cs="Arial"/>
          <w:b/>
          <w:bCs/>
          <w:i/>
          <w:iCs/>
          <w:sz w:val="28"/>
          <w:szCs w:val="21"/>
          <w:highlight w:val="cyan"/>
          <w:lang w:val="en-GB"/>
        </w:rPr>
        <w:t>XI</w:t>
      </w:r>
      <w:r w:rsidR="00EF235F" w:rsidRPr="004B2C18">
        <w:rPr>
          <w:rFonts w:ascii="Arial" w:hAnsi="Arial" w:cs="Arial"/>
          <w:b/>
          <w:bCs/>
          <w:i/>
          <w:iCs/>
          <w:sz w:val="28"/>
          <w:szCs w:val="21"/>
          <w:highlight w:val="cyan"/>
          <w:lang w:val="en-GB"/>
        </w:rPr>
        <w:t xml:space="preserve">forTSTPS-II, </w:t>
      </w:r>
      <w:r w:rsidR="00EF235F" w:rsidRPr="006431D7">
        <w:rPr>
          <w:rFonts w:ascii="Arial" w:hAnsi="Arial" w:cs="Arial"/>
          <w:b/>
          <w:bCs/>
          <w:i/>
          <w:iCs/>
          <w:sz w:val="28"/>
          <w:szCs w:val="21"/>
          <w:highlight w:val="cyan"/>
          <w:lang w:val="en-GB"/>
        </w:rPr>
        <w:t xml:space="preserve"> ED-</w:t>
      </w:r>
      <w:r w:rsidR="00EF235F">
        <w:rPr>
          <w:rFonts w:ascii="Arial" w:hAnsi="Arial" w:cs="Arial"/>
          <w:b/>
          <w:bCs/>
          <w:i/>
          <w:iCs/>
          <w:sz w:val="28"/>
          <w:szCs w:val="21"/>
          <w:highlight w:val="cyan"/>
          <w:lang w:val="en-GB"/>
        </w:rPr>
        <w:t>XX</w:t>
      </w:r>
      <w:r w:rsidR="00EC3E51">
        <w:rPr>
          <w:rFonts w:ascii="Arial" w:hAnsi="Arial" w:cs="Arial"/>
          <w:b/>
          <w:bCs/>
          <w:i/>
          <w:iCs/>
          <w:sz w:val="28"/>
          <w:szCs w:val="21"/>
          <w:highlight w:val="cyan"/>
          <w:lang w:val="en-GB"/>
        </w:rPr>
        <w:t>XI</w:t>
      </w:r>
      <w:r w:rsidR="00EF235F">
        <w:rPr>
          <w:rFonts w:ascii="Arial" w:hAnsi="Arial" w:cs="Arial"/>
          <w:b/>
          <w:bCs/>
          <w:i/>
          <w:iCs/>
          <w:sz w:val="28"/>
          <w:szCs w:val="21"/>
          <w:highlight w:val="cyan"/>
          <w:lang w:val="en-GB"/>
        </w:rPr>
        <w:t>I</w:t>
      </w:r>
      <w:r w:rsidR="00EF235F" w:rsidRPr="004B2C18">
        <w:rPr>
          <w:rFonts w:ascii="Arial" w:hAnsi="Arial" w:cs="Arial"/>
          <w:b/>
          <w:bCs/>
          <w:i/>
          <w:iCs/>
          <w:sz w:val="28"/>
          <w:szCs w:val="21"/>
          <w:highlight w:val="cyan"/>
          <w:lang w:val="en-GB"/>
        </w:rPr>
        <w:t>forFSTPS-I&amp;II,</w:t>
      </w:r>
      <w:r w:rsidR="00EF235F" w:rsidRPr="006431D7">
        <w:rPr>
          <w:rFonts w:ascii="Arial" w:hAnsi="Arial" w:cs="Arial"/>
          <w:b/>
          <w:bCs/>
          <w:i/>
          <w:iCs/>
          <w:sz w:val="28"/>
          <w:szCs w:val="21"/>
          <w:highlight w:val="cyan"/>
          <w:lang w:val="en-GB"/>
        </w:rPr>
        <w:t>ED-</w:t>
      </w:r>
      <w:r w:rsidR="00EF235F">
        <w:rPr>
          <w:rFonts w:ascii="Arial" w:hAnsi="Arial" w:cs="Arial"/>
          <w:b/>
          <w:bCs/>
          <w:i/>
          <w:iCs/>
          <w:sz w:val="28"/>
          <w:szCs w:val="21"/>
          <w:highlight w:val="cyan"/>
          <w:lang w:val="en-GB"/>
        </w:rPr>
        <w:t>XX</w:t>
      </w:r>
      <w:r w:rsidR="00EC3E51">
        <w:rPr>
          <w:rFonts w:ascii="Arial" w:hAnsi="Arial" w:cs="Arial"/>
          <w:b/>
          <w:bCs/>
          <w:i/>
          <w:iCs/>
          <w:sz w:val="28"/>
          <w:szCs w:val="21"/>
          <w:highlight w:val="cyan"/>
          <w:lang w:val="en-GB"/>
        </w:rPr>
        <w:t>XI</w:t>
      </w:r>
      <w:r w:rsidR="00EF235F">
        <w:rPr>
          <w:rFonts w:ascii="Arial" w:hAnsi="Arial" w:cs="Arial"/>
          <w:b/>
          <w:bCs/>
          <w:i/>
          <w:iCs/>
          <w:sz w:val="28"/>
          <w:szCs w:val="21"/>
          <w:highlight w:val="cyan"/>
          <w:lang w:val="en-GB"/>
        </w:rPr>
        <w:t>II</w:t>
      </w:r>
      <w:r w:rsidR="00EF235F" w:rsidRPr="004B2C18">
        <w:rPr>
          <w:rFonts w:ascii="Arial" w:hAnsi="Arial" w:cs="Arial"/>
          <w:b/>
          <w:bCs/>
          <w:i/>
          <w:iCs/>
          <w:sz w:val="28"/>
          <w:szCs w:val="21"/>
          <w:highlight w:val="cyan"/>
          <w:lang w:val="en-GB"/>
        </w:rPr>
        <w:t>forFSTPS-III, ED-XX</w:t>
      </w:r>
      <w:r w:rsidR="00EC3E51" w:rsidRPr="004B2C18">
        <w:rPr>
          <w:rFonts w:ascii="Arial" w:hAnsi="Arial" w:cs="Arial"/>
          <w:b/>
          <w:bCs/>
          <w:i/>
          <w:iCs/>
          <w:sz w:val="28"/>
          <w:szCs w:val="21"/>
          <w:highlight w:val="cyan"/>
          <w:lang w:val="en-GB"/>
        </w:rPr>
        <w:t>XI</w:t>
      </w:r>
      <w:r w:rsidR="00EF235F" w:rsidRPr="004B2C18">
        <w:rPr>
          <w:rFonts w:ascii="Arial" w:hAnsi="Arial" w:cs="Arial"/>
          <w:b/>
          <w:bCs/>
          <w:i/>
          <w:iCs/>
          <w:sz w:val="28"/>
          <w:szCs w:val="21"/>
          <w:highlight w:val="cyan"/>
          <w:lang w:val="en-GB"/>
        </w:rPr>
        <w:t>Vfor KhSTPS-I,ED-XXX</w:t>
      </w:r>
      <w:r w:rsidR="00EC3E51" w:rsidRPr="004B2C18">
        <w:rPr>
          <w:rFonts w:ascii="Arial" w:hAnsi="Arial" w:cs="Arial"/>
          <w:b/>
          <w:bCs/>
          <w:i/>
          <w:iCs/>
          <w:sz w:val="28"/>
          <w:szCs w:val="21"/>
          <w:highlight w:val="cyan"/>
          <w:lang w:val="en-GB"/>
        </w:rPr>
        <w:t>V</w:t>
      </w:r>
      <w:r w:rsidR="00EF235F" w:rsidRPr="004B2C18">
        <w:rPr>
          <w:rFonts w:ascii="Arial" w:hAnsi="Arial" w:cs="Arial"/>
          <w:b/>
          <w:bCs/>
          <w:i/>
          <w:iCs/>
          <w:sz w:val="28"/>
          <w:szCs w:val="21"/>
          <w:highlight w:val="cyan"/>
          <w:lang w:val="en-GB"/>
        </w:rPr>
        <w:t>forKhSTPS-IIand</w:t>
      </w:r>
      <w:r w:rsidR="00EF235F" w:rsidRPr="006431D7">
        <w:rPr>
          <w:rFonts w:ascii="Arial" w:hAnsi="Arial" w:cs="Arial"/>
          <w:b/>
          <w:bCs/>
          <w:i/>
          <w:iCs/>
          <w:sz w:val="28"/>
          <w:szCs w:val="21"/>
          <w:highlight w:val="cyan"/>
          <w:lang w:val="en-GB"/>
        </w:rPr>
        <w:t>ED-</w:t>
      </w:r>
      <w:r w:rsidR="00EF235F" w:rsidRPr="00747533">
        <w:rPr>
          <w:rFonts w:ascii="Arial" w:hAnsi="Arial" w:cs="Arial"/>
          <w:b/>
          <w:bCs/>
          <w:i/>
          <w:iCs/>
          <w:sz w:val="28"/>
          <w:szCs w:val="21"/>
          <w:highlight w:val="cyan"/>
          <w:lang w:val="en-GB"/>
        </w:rPr>
        <w:t>XXX</w:t>
      </w:r>
      <w:r w:rsidR="00EC3E51" w:rsidRPr="001F53C8">
        <w:rPr>
          <w:rFonts w:ascii="Arial" w:hAnsi="Arial" w:cs="Arial"/>
          <w:b/>
          <w:bCs/>
          <w:i/>
          <w:iCs/>
          <w:sz w:val="28"/>
          <w:szCs w:val="21"/>
          <w:highlight w:val="cyan"/>
          <w:lang w:val="en-GB"/>
        </w:rPr>
        <w:t>VI</w:t>
      </w:r>
      <w:r w:rsidR="00EF235F" w:rsidRPr="004B2C18">
        <w:rPr>
          <w:rFonts w:ascii="Arial" w:hAnsi="Arial" w:cs="Arial"/>
          <w:b/>
          <w:bCs/>
          <w:i/>
          <w:iCs/>
          <w:sz w:val="28"/>
          <w:szCs w:val="21"/>
          <w:highlight w:val="cyan"/>
          <w:lang w:val="en-GB"/>
        </w:rPr>
        <w:t>forBarh STPS,</w:t>
      </w:r>
      <w:r w:rsidR="00EF235F" w:rsidRPr="006431D7">
        <w:rPr>
          <w:rFonts w:ascii="Arial" w:hAnsi="Arial" w:cs="Arial"/>
          <w:sz w:val="22"/>
          <w:szCs w:val="21"/>
          <w:lang w:val="en-GB"/>
        </w:rPr>
        <w:t>respectively</w:t>
      </w:r>
      <w:r w:rsidR="00EF235F" w:rsidRPr="006431D7">
        <w:rPr>
          <w:rFonts w:ascii="Arial" w:hAnsi="Arial" w:cs="Arial"/>
          <w:b/>
          <w:i/>
          <w:sz w:val="28"/>
          <w:szCs w:val="21"/>
          <w:lang w:val="en-GB"/>
        </w:rPr>
        <w:t>.</w:t>
      </w:r>
    </w:p>
    <w:p w:rsidR="00536891" w:rsidRDefault="00536891" w:rsidP="00EF235F">
      <w:pPr>
        <w:spacing w:line="360" w:lineRule="auto"/>
        <w:ind w:left="360"/>
        <w:jc w:val="both"/>
        <w:rPr>
          <w:rFonts w:ascii="Arial" w:hAnsi="Arial" w:cs="Arial"/>
          <w:sz w:val="22"/>
          <w:szCs w:val="22"/>
          <w:lang w:val="en-GB"/>
        </w:rPr>
      </w:pPr>
    </w:p>
    <w:p w:rsidR="00EF235F" w:rsidRDefault="00EF235F" w:rsidP="00EF235F">
      <w:pPr>
        <w:spacing w:line="360" w:lineRule="auto"/>
        <w:ind w:left="360"/>
        <w:jc w:val="both"/>
        <w:rPr>
          <w:rFonts w:ascii="Arial" w:hAnsi="Arial" w:cs="Arial"/>
          <w:sz w:val="22"/>
          <w:szCs w:val="22"/>
          <w:lang w:val="en-GB"/>
        </w:rPr>
      </w:pPr>
      <w:r w:rsidRPr="006431D7">
        <w:rPr>
          <w:rFonts w:ascii="Arial" w:hAnsi="Arial" w:cs="Arial"/>
          <w:sz w:val="22"/>
          <w:szCs w:val="22"/>
          <w:lang w:val="en-GB"/>
        </w:rPr>
        <w:t>T</w:t>
      </w:r>
      <w:r w:rsidR="00536891">
        <w:rPr>
          <w:rFonts w:ascii="Arial" w:hAnsi="Arial" w:cs="Arial"/>
          <w:sz w:val="22"/>
          <w:szCs w:val="22"/>
          <w:lang w:val="en-GB"/>
        </w:rPr>
        <w:t xml:space="preserve">he apportionment of Fixed Cost </w:t>
      </w:r>
      <w:r w:rsidRPr="006431D7">
        <w:rPr>
          <w:rFonts w:ascii="Arial" w:hAnsi="Arial" w:cs="Arial"/>
          <w:sz w:val="22"/>
          <w:szCs w:val="22"/>
          <w:lang w:val="en-GB"/>
        </w:rPr>
        <w:t>has been made as per the share of GRIDCO in the pool. With inclusion of Central Transmission Loss (CTL)</w:t>
      </w:r>
      <w:r w:rsidRPr="006431D7">
        <w:rPr>
          <w:rFonts w:ascii="Arial" w:hAnsi="Arial" w:cs="Arial"/>
          <w:b/>
          <w:bCs/>
          <w:sz w:val="22"/>
          <w:szCs w:val="22"/>
          <w:lang w:val="en-GB"/>
        </w:rPr>
        <w:t xml:space="preserve">, </w:t>
      </w:r>
      <w:r w:rsidRPr="006431D7">
        <w:rPr>
          <w:rFonts w:ascii="Arial" w:hAnsi="Arial" w:cs="Arial"/>
          <w:sz w:val="22"/>
          <w:szCs w:val="22"/>
          <w:lang w:val="en-GB"/>
        </w:rPr>
        <w:t>the</w:t>
      </w:r>
      <w:r w:rsidRPr="006431D7">
        <w:rPr>
          <w:rFonts w:ascii="Arial" w:hAnsi="Arial" w:cs="Arial"/>
          <w:b/>
          <w:bCs/>
          <w:sz w:val="22"/>
          <w:szCs w:val="22"/>
          <w:lang w:val="en-GB"/>
        </w:rPr>
        <w:t xml:space="preserve"> projected Fixed Cost </w:t>
      </w:r>
      <w:r w:rsidRPr="006431D7">
        <w:rPr>
          <w:rFonts w:ascii="Arial" w:hAnsi="Arial" w:cs="Arial"/>
          <w:sz w:val="22"/>
          <w:szCs w:val="22"/>
          <w:lang w:val="en-GB"/>
        </w:rPr>
        <w:t>applicable to GRIDCO for its share of energy drawal from different Stations is</w:t>
      </w:r>
      <w:r>
        <w:rPr>
          <w:rFonts w:ascii="Arial" w:hAnsi="Arial" w:cs="Arial"/>
          <w:sz w:val="22"/>
          <w:szCs w:val="22"/>
          <w:lang w:val="en-GB"/>
        </w:rPr>
        <w:t xml:space="preserve"> worked as </w:t>
      </w:r>
      <w:r w:rsidRPr="0068439D">
        <w:rPr>
          <w:rFonts w:ascii="Arial" w:hAnsi="Arial" w:cs="Arial"/>
          <w:b/>
          <w:sz w:val="22"/>
          <w:szCs w:val="22"/>
          <w:lang w:val="en-GB"/>
        </w:rPr>
        <w:t>Rs.</w:t>
      </w:r>
      <w:r w:rsidR="00E764A1">
        <w:rPr>
          <w:rFonts w:ascii="Arial" w:hAnsi="Arial" w:cs="Arial"/>
          <w:b/>
          <w:sz w:val="22"/>
          <w:szCs w:val="22"/>
          <w:lang w:val="en-GB"/>
        </w:rPr>
        <w:t>989.40</w:t>
      </w:r>
      <w:r w:rsidRPr="0068439D">
        <w:rPr>
          <w:rFonts w:ascii="Arial" w:hAnsi="Arial" w:cs="Arial"/>
          <w:b/>
          <w:sz w:val="22"/>
          <w:szCs w:val="22"/>
          <w:lang w:val="en-GB"/>
        </w:rPr>
        <w:t xml:space="preserve"> Crore</w:t>
      </w:r>
      <w:r>
        <w:rPr>
          <w:rFonts w:ascii="Arial" w:hAnsi="Arial" w:cs="Arial"/>
          <w:sz w:val="22"/>
          <w:szCs w:val="22"/>
          <w:lang w:val="en-GB"/>
        </w:rPr>
        <w:t xml:space="preserve"> which is </w:t>
      </w:r>
      <w:r w:rsidRPr="006431D7">
        <w:rPr>
          <w:rFonts w:ascii="Arial" w:hAnsi="Arial" w:cs="Arial"/>
          <w:sz w:val="22"/>
          <w:szCs w:val="22"/>
          <w:lang w:val="en-GB"/>
        </w:rPr>
        <w:t xml:space="preserve">shown in the Table below: </w:t>
      </w:r>
    </w:p>
    <w:tbl>
      <w:tblPr>
        <w:tblW w:w="10800" w:type="dxa"/>
        <w:tblInd w:w="-792" w:type="dxa"/>
        <w:tblLayout w:type="fixed"/>
        <w:tblLook w:val="04A0"/>
      </w:tblPr>
      <w:tblGrid>
        <w:gridCol w:w="1350"/>
        <w:gridCol w:w="1149"/>
        <w:gridCol w:w="1424"/>
        <w:gridCol w:w="1297"/>
        <w:gridCol w:w="1440"/>
        <w:gridCol w:w="900"/>
        <w:gridCol w:w="1260"/>
        <w:gridCol w:w="1080"/>
        <w:gridCol w:w="900"/>
      </w:tblGrid>
      <w:tr w:rsidR="00EF235F" w:rsidRPr="00F37649" w:rsidTr="006F4B58">
        <w:trPr>
          <w:trHeight w:val="264"/>
        </w:trPr>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EF235F" w:rsidRPr="00F37649" w:rsidRDefault="00EF235F" w:rsidP="00A66A88">
            <w:pPr>
              <w:jc w:val="center"/>
              <w:rPr>
                <w:rFonts w:ascii="Arial" w:hAnsi="Arial" w:cs="Arial"/>
                <w:b/>
                <w:bCs/>
                <w:szCs w:val="24"/>
                <w:lang w:val="en-IN" w:eastAsia="en-IN"/>
              </w:rPr>
            </w:pPr>
            <w:r w:rsidRPr="00C26E9E">
              <w:rPr>
                <w:rFonts w:ascii="Arial" w:hAnsi="Arial" w:cs="Arial"/>
                <w:b/>
                <w:bCs/>
                <w:sz w:val="24"/>
                <w:szCs w:val="24"/>
                <w:lang w:val="en-IN" w:eastAsia="en-IN"/>
              </w:rPr>
              <w:t>Projected Fixed cost of CGS NTPC-ER Stations for FY 2016-17</w:t>
            </w:r>
          </w:p>
        </w:tc>
      </w:tr>
      <w:tr w:rsidR="00EF235F" w:rsidRPr="00686C89" w:rsidTr="006F4B58">
        <w:trPr>
          <w:trHeight w:val="1772"/>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EF235F" w:rsidRPr="00C26E9E" w:rsidRDefault="00EF235F" w:rsidP="00A66A88">
            <w:pPr>
              <w:ind w:left="-105" w:right="-94"/>
              <w:jc w:val="center"/>
              <w:rPr>
                <w:rFonts w:ascii="Arial" w:hAnsi="Arial" w:cs="Arial"/>
                <w:b/>
                <w:bCs/>
                <w:sz w:val="22"/>
                <w:szCs w:val="22"/>
                <w:lang w:val="en-IN" w:eastAsia="en-IN"/>
              </w:rPr>
            </w:pPr>
            <w:r w:rsidRPr="00C26E9E">
              <w:rPr>
                <w:rFonts w:ascii="Arial" w:hAnsi="Arial" w:cs="Arial"/>
                <w:b/>
                <w:bCs/>
                <w:sz w:val="22"/>
                <w:szCs w:val="22"/>
                <w:lang w:val="en-IN" w:eastAsia="en-IN"/>
              </w:rPr>
              <w:t>Central Thermal Stations</w:t>
            </w:r>
          </w:p>
        </w:tc>
        <w:tc>
          <w:tcPr>
            <w:tcW w:w="1149" w:type="dxa"/>
            <w:tcBorders>
              <w:top w:val="nil"/>
              <w:left w:val="nil"/>
              <w:bottom w:val="single" w:sz="4" w:space="0" w:color="auto"/>
              <w:right w:val="single" w:sz="4" w:space="0" w:color="auto"/>
            </w:tcBorders>
            <w:shd w:val="clear" w:color="auto" w:fill="auto"/>
            <w:vAlign w:val="center"/>
            <w:hideMark/>
          </w:tcPr>
          <w:p w:rsidR="00A66A88" w:rsidRDefault="00EF235F" w:rsidP="00A66A88">
            <w:pPr>
              <w:ind w:left="-105" w:right="-94"/>
              <w:jc w:val="center"/>
              <w:rPr>
                <w:rFonts w:ascii="Arial" w:hAnsi="Arial" w:cs="Arial"/>
                <w:b/>
                <w:bCs/>
                <w:sz w:val="22"/>
                <w:szCs w:val="22"/>
                <w:lang w:val="en-IN" w:eastAsia="en-IN"/>
              </w:rPr>
            </w:pPr>
            <w:r w:rsidRPr="00C26E9E">
              <w:rPr>
                <w:rFonts w:ascii="Arial" w:hAnsi="Arial" w:cs="Arial"/>
                <w:b/>
                <w:bCs/>
                <w:sz w:val="22"/>
                <w:szCs w:val="22"/>
                <w:lang w:val="en-IN" w:eastAsia="en-IN"/>
              </w:rPr>
              <w:t xml:space="preserve">Annual Fixed cost for FY </w:t>
            </w:r>
            <w:r w:rsidRPr="004E2617">
              <w:rPr>
                <w:rFonts w:ascii="Arial" w:hAnsi="Arial" w:cs="Arial"/>
                <w:b/>
                <w:bCs/>
                <w:sz w:val="22"/>
                <w:szCs w:val="22"/>
                <w:lang w:val="en-IN" w:eastAsia="en-IN"/>
              </w:rPr>
              <w:t>2013-14</w:t>
            </w:r>
            <w:r w:rsidRPr="00C26E9E">
              <w:rPr>
                <w:rFonts w:ascii="Arial" w:hAnsi="Arial" w:cs="Arial"/>
                <w:b/>
                <w:bCs/>
                <w:sz w:val="22"/>
                <w:szCs w:val="22"/>
                <w:lang w:val="en-IN" w:eastAsia="en-IN"/>
              </w:rPr>
              <w:t>as per CERC Order</w:t>
            </w:r>
          </w:p>
          <w:p w:rsidR="00C26E9E" w:rsidRDefault="00A66A88" w:rsidP="00A66A88">
            <w:pPr>
              <w:ind w:left="-105" w:right="-94"/>
              <w:jc w:val="center"/>
              <w:rPr>
                <w:rFonts w:ascii="Arial" w:hAnsi="Arial" w:cs="Arial"/>
                <w:b/>
                <w:bCs/>
                <w:sz w:val="22"/>
                <w:szCs w:val="22"/>
                <w:lang w:val="en-IN" w:eastAsia="en-IN"/>
              </w:rPr>
            </w:pPr>
            <w:r>
              <w:rPr>
                <w:rFonts w:ascii="Arial" w:hAnsi="Arial" w:cs="Arial"/>
                <w:b/>
                <w:bCs/>
                <w:sz w:val="22"/>
                <w:szCs w:val="22"/>
                <w:lang w:val="en-IN" w:eastAsia="en-IN"/>
              </w:rPr>
              <w:t>2009-14</w:t>
            </w:r>
          </w:p>
          <w:p w:rsidR="00EF235F" w:rsidRPr="00C26E9E" w:rsidRDefault="00EF235F" w:rsidP="00A66A88">
            <w:pPr>
              <w:ind w:left="-105" w:right="-94"/>
              <w:jc w:val="center"/>
              <w:rPr>
                <w:rFonts w:ascii="Arial" w:hAnsi="Arial" w:cs="Arial"/>
                <w:b/>
                <w:bCs/>
                <w:sz w:val="22"/>
                <w:szCs w:val="22"/>
                <w:lang w:val="en-IN" w:eastAsia="en-IN"/>
              </w:rPr>
            </w:pPr>
          </w:p>
        </w:tc>
        <w:tc>
          <w:tcPr>
            <w:tcW w:w="1424" w:type="dxa"/>
            <w:tcBorders>
              <w:top w:val="nil"/>
              <w:left w:val="nil"/>
              <w:bottom w:val="single" w:sz="4" w:space="0" w:color="auto"/>
              <w:right w:val="single" w:sz="4" w:space="0" w:color="auto"/>
            </w:tcBorders>
            <w:shd w:val="clear" w:color="auto" w:fill="auto"/>
            <w:vAlign w:val="center"/>
            <w:hideMark/>
          </w:tcPr>
          <w:p w:rsidR="00EF235F" w:rsidRDefault="00EF235F" w:rsidP="00A66A88">
            <w:pPr>
              <w:ind w:left="-105" w:right="-94"/>
              <w:jc w:val="center"/>
              <w:rPr>
                <w:rFonts w:ascii="Arial" w:hAnsi="Arial" w:cs="Arial"/>
                <w:b/>
                <w:bCs/>
                <w:sz w:val="22"/>
                <w:szCs w:val="22"/>
                <w:lang w:val="en-IN" w:eastAsia="en-IN"/>
              </w:rPr>
            </w:pPr>
            <w:r w:rsidRPr="00C26E9E">
              <w:rPr>
                <w:rFonts w:ascii="Arial" w:hAnsi="Arial" w:cs="Arial"/>
                <w:b/>
                <w:bCs/>
                <w:sz w:val="22"/>
                <w:szCs w:val="22"/>
                <w:lang w:val="en-IN" w:eastAsia="en-IN"/>
              </w:rPr>
              <w:t>Annual fixed cost billed by NTPC as per actual tax rate for the year 15-16 @ 23.399%</w:t>
            </w:r>
          </w:p>
          <w:p w:rsidR="00C26E9E" w:rsidRPr="00C26E9E" w:rsidRDefault="00C26E9E" w:rsidP="00A66A88">
            <w:pPr>
              <w:ind w:left="-105" w:right="-94"/>
              <w:jc w:val="center"/>
              <w:rPr>
                <w:rFonts w:ascii="Arial" w:hAnsi="Arial" w:cs="Arial"/>
                <w:b/>
                <w:bCs/>
                <w:sz w:val="22"/>
                <w:szCs w:val="22"/>
                <w:lang w:val="en-IN" w:eastAsia="en-IN"/>
              </w:rPr>
            </w:pPr>
          </w:p>
        </w:tc>
        <w:tc>
          <w:tcPr>
            <w:tcW w:w="1297" w:type="dxa"/>
            <w:tcBorders>
              <w:top w:val="nil"/>
              <w:left w:val="nil"/>
              <w:bottom w:val="single" w:sz="4" w:space="0" w:color="auto"/>
              <w:right w:val="single" w:sz="4" w:space="0" w:color="auto"/>
            </w:tcBorders>
            <w:shd w:val="clear" w:color="auto" w:fill="auto"/>
            <w:vAlign w:val="center"/>
            <w:hideMark/>
          </w:tcPr>
          <w:p w:rsidR="00EF235F" w:rsidRDefault="00EF235F" w:rsidP="00A66A88">
            <w:pPr>
              <w:ind w:left="-105" w:right="-94"/>
              <w:jc w:val="center"/>
              <w:rPr>
                <w:rFonts w:ascii="Arial" w:hAnsi="Arial" w:cs="Arial"/>
                <w:b/>
                <w:bCs/>
                <w:sz w:val="22"/>
                <w:szCs w:val="22"/>
                <w:lang w:val="en-IN" w:eastAsia="en-IN"/>
              </w:rPr>
            </w:pPr>
            <w:r w:rsidRPr="00C26E9E">
              <w:rPr>
                <w:rFonts w:ascii="Arial" w:hAnsi="Arial" w:cs="Arial"/>
                <w:b/>
                <w:bCs/>
                <w:sz w:val="22"/>
                <w:szCs w:val="22"/>
                <w:lang w:val="en-IN" w:eastAsia="en-IN"/>
              </w:rPr>
              <w:t>Annual Fixed Cost filed by NTPC for FY 2016-17 before CERC</w:t>
            </w:r>
          </w:p>
          <w:p w:rsidR="00C26E9E" w:rsidRPr="00C26E9E" w:rsidRDefault="00C26E9E" w:rsidP="00A66A88">
            <w:pPr>
              <w:ind w:left="-105" w:right="-94"/>
              <w:jc w:val="center"/>
              <w:rPr>
                <w:rFonts w:ascii="Arial" w:hAnsi="Arial" w:cs="Arial"/>
                <w:b/>
                <w:bCs/>
                <w:sz w:val="22"/>
                <w:szCs w:val="22"/>
                <w:lang w:val="en-IN" w:eastAsia="en-IN"/>
              </w:rPr>
            </w:pPr>
          </w:p>
        </w:tc>
        <w:tc>
          <w:tcPr>
            <w:tcW w:w="1440" w:type="dxa"/>
            <w:tcBorders>
              <w:top w:val="nil"/>
              <w:left w:val="nil"/>
              <w:bottom w:val="single" w:sz="4" w:space="0" w:color="auto"/>
              <w:right w:val="single" w:sz="4" w:space="0" w:color="auto"/>
            </w:tcBorders>
            <w:shd w:val="clear" w:color="auto" w:fill="auto"/>
            <w:vAlign w:val="center"/>
            <w:hideMark/>
          </w:tcPr>
          <w:p w:rsidR="00C26E9E" w:rsidRPr="00C26E9E" w:rsidRDefault="00EF235F" w:rsidP="00A66A88">
            <w:pPr>
              <w:ind w:left="-105" w:right="-94"/>
              <w:jc w:val="center"/>
              <w:rPr>
                <w:rFonts w:ascii="Arial" w:hAnsi="Arial" w:cs="Arial"/>
                <w:b/>
                <w:bCs/>
                <w:sz w:val="22"/>
                <w:szCs w:val="22"/>
                <w:lang w:val="en-IN" w:eastAsia="en-IN"/>
              </w:rPr>
            </w:pPr>
            <w:r w:rsidRPr="00C26E9E">
              <w:rPr>
                <w:rFonts w:ascii="Arial" w:hAnsi="Arial" w:cs="Arial"/>
                <w:b/>
                <w:bCs/>
                <w:sz w:val="22"/>
                <w:szCs w:val="22"/>
                <w:lang w:val="en-IN" w:eastAsia="en-IN"/>
              </w:rPr>
              <w:t>Annual Fixed Cost projected by GRIDCO for FY 2016-17 (As per filing made by NTPC)</w:t>
            </w:r>
          </w:p>
        </w:tc>
        <w:tc>
          <w:tcPr>
            <w:tcW w:w="900" w:type="dxa"/>
            <w:tcBorders>
              <w:top w:val="nil"/>
              <w:left w:val="nil"/>
              <w:bottom w:val="single" w:sz="4" w:space="0" w:color="auto"/>
              <w:right w:val="single" w:sz="4" w:space="0" w:color="auto"/>
            </w:tcBorders>
            <w:shd w:val="clear" w:color="auto" w:fill="auto"/>
            <w:vAlign w:val="center"/>
            <w:hideMark/>
          </w:tcPr>
          <w:p w:rsidR="00EF235F" w:rsidRPr="00C26E9E" w:rsidRDefault="00EF235F" w:rsidP="00A66A88">
            <w:pPr>
              <w:ind w:left="-105" w:right="-94"/>
              <w:jc w:val="center"/>
              <w:rPr>
                <w:rFonts w:ascii="Arial" w:hAnsi="Arial" w:cs="Arial"/>
                <w:b/>
                <w:bCs/>
                <w:sz w:val="22"/>
                <w:szCs w:val="22"/>
                <w:lang w:val="en-IN" w:eastAsia="en-IN"/>
              </w:rPr>
            </w:pPr>
            <w:r w:rsidRPr="00C26E9E">
              <w:rPr>
                <w:rFonts w:ascii="Arial" w:hAnsi="Arial" w:cs="Arial"/>
                <w:b/>
                <w:bCs/>
                <w:sz w:val="22"/>
                <w:szCs w:val="22"/>
                <w:lang w:val="en-IN" w:eastAsia="en-IN"/>
              </w:rPr>
              <w:t>GRIDCO share</w:t>
            </w:r>
          </w:p>
        </w:tc>
        <w:tc>
          <w:tcPr>
            <w:tcW w:w="1260" w:type="dxa"/>
            <w:tcBorders>
              <w:top w:val="nil"/>
              <w:left w:val="nil"/>
              <w:bottom w:val="single" w:sz="4" w:space="0" w:color="auto"/>
              <w:right w:val="single" w:sz="4" w:space="0" w:color="auto"/>
            </w:tcBorders>
            <w:shd w:val="clear" w:color="auto" w:fill="auto"/>
            <w:vAlign w:val="center"/>
            <w:hideMark/>
          </w:tcPr>
          <w:p w:rsidR="00C26E9E" w:rsidRDefault="00EF235F" w:rsidP="00A66A88">
            <w:pPr>
              <w:ind w:left="-105" w:right="-94"/>
              <w:jc w:val="center"/>
              <w:rPr>
                <w:rFonts w:ascii="Arial" w:hAnsi="Arial" w:cs="Arial"/>
                <w:b/>
                <w:bCs/>
                <w:sz w:val="22"/>
                <w:szCs w:val="22"/>
                <w:lang w:val="en-IN" w:eastAsia="en-IN"/>
              </w:rPr>
            </w:pPr>
            <w:r w:rsidRPr="00C26E9E">
              <w:rPr>
                <w:rFonts w:ascii="Arial" w:hAnsi="Arial" w:cs="Arial"/>
                <w:b/>
                <w:bCs/>
                <w:sz w:val="22"/>
                <w:szCs w:val="22"/>
                <w:lang w:val="en-IN" w:eastAsia="en-IN"/>
              </w:rPr>
              <w:t>GRIDCO F.C share for FY15-16   at normative availability of 83%</w:t>
            </w:r>
          </w:p>
          <w:p w:rsidR="00EF235F" w:rsidRPr="00C26E9E" w:rsidRDefault="00EF235F" w:rsidP="00A66A88">
            <w:pPr>
              <w:ind w:left="-105" w:right="-94"/>
              <w:jc w:val="center"/>
              <w:rPr>
                <w:rFonts w:ascii="Arial" w:hAnsi="Arial" w:cs="Arial"/>
                <w:b/>
                <w:bCs/>
                <w:sz w:val="22"/>
                <w:szCs w:val="22"/>
                <w:lang w:val="en-IN" w:eastAsia="en-IN"/>
              </w:rPr>
            </w:pPr>
          </w:p>
        </w:tc>
        <w:tc>
          <w:tcPr>
            <w:tcW w:w="1080" w:type="dxa"/>
            <w:tcBorders>
              <w:top w:val="nil"/>
              <w:left w:val="nil"/>
              <w:bottom w:val="single" w:sz="4" w:space="0" w:color="auto"/>
              <w:right w:val="single" w:sz="4" w:space="0" w:color="auto"/>
            </w:tcBorders>
            <w:shd w:val="clear" w:color="auto" w:fill="auto"/>
            <w:vAlign w:val="center"/>
            <w:hideMark/>
          </w:tcPr>
          <w:p w:rsidR="00C26E9E" w:rsidRPr="00C26E9E" w:rsidRDefault="00EF235F" w:rsidP="00A66A88">
            <w:pPr>
              <w:ind w:left="-105" w:right="-94"/>
              <w:jc w:val="center"/>
              <w:rPr>
                <w:rFonts w:ascii="Arial" w:hAnsi="Arial" w:cs="Arial"/>
                <w:b/>
                <w:bCs/>
                <w:sz w:val="22"/>
                <w:szCs w:val="22"/>
                <w:lang w:val="en-IN" w:eastAsia="en-IN"/>
              </w:rPr>
            </w:pPr>
            <w:r w:rsidRPr="00C26E9E">
              <w:rPr>
                <w:rFonts w:ascii="Arial" w:hAnsi="Arial" w:cs="Arial"/>
                <w:b/>
                <w:bCs/>
                <w:sz w:val="22"/>
                <w:szCs w:val="22"/>
                <w:lang w:val="en-IN" w:eastAsia="en-IN"/>
              </w:rPr>
              <w:t>GRIDCO's Proposed drawal for  FY16-17 after C.S. Loss</w:t>
            </w:r>
          </w:p>
          <w:p w:rsidR="00EF235F" w:rsidRPr="00C26E9E" w:rsidRDefault="00EF235F" w:rsidP="00A66A88">
            <w:pPr>
              <w:ind w:left="-105" w:right="-94"/>
              <w:jc w:val="center"/>
              <w:rPr>
                <w:rFonts w:ascii="Arial" w:hAnsi="Arial" w:cs="Arial"/>
                <w:b/>
                <w:bCs/>
                <w:sz w:val="22"/>
                <w:szCs w:val="22"/>
                <w:lang w:val="en-IN" w:eastAsia="en-IN"/>
              </w:rPr>
            </w:pPr>
          </w:p>
        </w:tc>
        <w:tc>
          <w:tcPr>
            <w:tcW w:w="900" w:type="dxa"/>
            <w:tcBorders>
              <w:top w:val="nil"/>
              <w:left w:val="nil"/>
              <w:bottom w:val="single" w:sz="4" w:space="0" w:color="auto"/>
              <w:right w:val="single" w:sz="4" w:space="0" w:color="auto"/>
            </w:tcBorders>
            <w:shd w:val="clear" w:color="auto" w:fill="auto"/>
            <w:vAlign w:val="center"/>
            <w:hideMark/>
          </w:tcPr>
          <w:p w:rsidR="00C26E9E" w:rsidRPr="00C26E9E" w:rsidRDefault="00EF235F" w:rsidP="00A66A88">
            <w:pPr>
              <w:ind w:left="-105" w:right="-94"/>
              <w:jc w:val="center"/>
              <w:rPr>
                <w:rFonts w:ascii="Arial" w:hAnsi="Arial" w:cs="Arial"/>
                <w:b/>
                <w:bCs/>
                <w:sz w:val="22"/>
                <w:szCs w:val="22"/>
                <w:lang w:val="en-IN" w:eastAsia="en-IN"/>
              </w:rPr>
            </w:pPr>
            <w:r w:rsidRPr="00C26E9E">
              <w:rPr>
                <w:rFonts w:ascii="Arial" w:hAnsi="Arial" w:cs="Arial"/>
                <w:b/>
                <w:bCs/>
                <w:sz w:val="22"/>
                <w:szCs w:val="22"/>
                <w:lang w:val="en-IN" w:eastAsia="en-IN"/>
              </w:rPr>
              <w:t>Fixed Cost</w:t>
            </w:r>
          </w:p>
          <w:p w:rsidR="00EF235F" w:rsidRPr="00C26E9E" w:rsidRDefault="00EF235F" w:rsidP="00A66A88">
            <w:pPr>
              <w:ind w:left="-105" w:right="-94"/>
              <w:jc w:val="center"/>
              <w:rPr>
                <w:rFonts w:ascii="Arial" w:hAnsi="Arial" w:cs="Arial"/>
                <w:b/>
                <w:bCs/>
                <w:sz w:val="22"/>
                <w:szCs w:val="22"/>
                <w:lang w:val="en-IN" w:eastAsia="en-IN"/>
              </w:rPr>
            </w:pPr>
          </w:p>
        </w:tc>
      </w:tr>
      <w:tr w:rsidR="00C26E9E" w:rsidRPr="00686C89" w:rsidTr="006F4B58">
        <w:trPr>
          <w:trHeight w:val="125"/>
        </w:trPr>
        <w:tc>
          <w:tcPr>
            <w:tcW w:w="1350" w:type="dxa"/>
            <w:tcBorders>
              <w:top w:val="nil"/>
              <w:left w:val="single" w:sz="4" w:space="0" w:color="auto"/>
              <w:bottom w:val="single" w:sz="4" w:space="0" w:color="auto"/>
              <w:right w:val="single" w:sz="4" w:space="0" w:color="auto"/>
            </w:tcBorders>
            <w:shd w:val="clear" w:color="auto" w:fill="auto"/>
            <w:vAlign w:val="center"/>
          </w:tcPr>
          <w:p w:rsidR="00C26E9E" w:rsidRPr="00C26E9E" w:rsidRDefault="00C26E9E" w:rsidP="00C26E9E">
            <w:pPr>
              <w:jc w:val="center"/>
              <w:rPr>
                <w:rFonts w:ascii="Arial" w:hAnsi="Arial" w:cs="Arial"/>
                <w:b/>
                <w:bCs/>
                <w:sz w:val="22"/>
                <w:szCs w:val="22"/>
                <w:lang w:val="en-IN" w:eastAsia="en-IN"/>
              </w:rPr>
            </w:pPr>
          </w:p>
        </w:tc>
        <w:tc>
          <w:tcPr>
            <w:tcW w:w="1149" w:type="dxa"/>
            <w:tcBorders>
              <w:top w:val="nil"/>
              <w:left w:val="nil"/>
              <w:bottom w:val="single" w:sz="4" w:space="0" w:color="auto"/>
              <w:right w:val="single" w:sz="4" w:space="0" w:color="auto"/>
            </w:tcBorders>
            <w:shd w:val="clear" w:color="auto" w:fill="auto"/>
            <w:vAlign w:val="center"/>
          </w:tcPr>
          <w:p w:rsidR="00C26E9E" w:rsidRPr="00C26E9E" w:rsidRDefault="00C26E9E" w:rsidP="00C26E9E">
            <w:pPr>
              <w:jc w:val="center"/>
              <w:rPr>
                <w:rFonts w:ascii="Arial" w:hAnsi="Arial" w:cs="Arial"/>
                <w:sz w:val="22"/>
                <w:szCs w:val="22"/>
              </w:rPr>
            </w:pPr>
            <w:r w:rsidRPr="00C26E9E">
              <w:rPr>
                <w:rFonts w:ascii="Arial" w:hAnsi="Arial" w:cs="Arial"/>
                <w:b/>
                <w:bCs/>
                <w:sz w:val="22"/>
                <w:szCs w:val="22"/>
                <w:lang w:val="en-IN" w:eastAsia="en-IN"/>
              </w:rPr>
              <w:t>(</w:t>
            </w:r>
            <w:r>
              <w:rPr>
                <w:rFonts w:ascii="Arial" w:hAnsi="Arial" w:cs="Arial"/>
                <w:b/>
                <w:bCs/>
                <w:sz w:val="22"/>
                <w:szCs w:val="22"/>
                <w:lang w:val="en-IN" w:eastAsia="en-IN"/>
              </w:rPr>
              <w:t>Rs. Cr</w:t>
            </w:r>
            <w:r w:rsidRPr="00C26E9E">
              <w:rPr>
                <w:rFonts w:ascii="Arial" w:hAnsi="Arial" w:cs="Arial"/>
                <w:b/>
                <w:bCs/>
                <w:sz w:val="22"/>
                <w:szCs w:val="22"/>
                <w:lang w:val="en-IN" w:eastAsia="en-IN"/>
              </w:rPr>
              <w:t>.)</w:t>
            </w:r>
          </w:p>
        </w:tc>
        <w:tc>
          <w:tcPr>
            <w:tcW w:w="1424" w:type="dxa"/>
            <w:tcBorders>
              <w:top w:val="nil"/>
              <w:left w:val="nil"/>
              <w:bottom w:val="single" w:sz="4" w:space="0" w:color="auto"/>
              <w:right w:val="single" w:sz="4" w:space="0" w:color="auto"/>
            </w:tcBorders>
            <w:shd w:val="clear" w:color="auto" w:fill="auto"/>
            <w:vAlign w:val="center"/>
          </w:tcPr>
          <w:p w:rsidR="00C26E9E" w:rsidRPr="00C26E9E" w:rsidRDefault="00C26E9E" w:rsidP="00C26E9E">
            <w:pPr>
              <w:jc w:val="center"/>
              <w:rPr>
                <w:rFonts w:ascii="Arial" w:hAnsi="Arial" w:cs="Arial"/>
                <w:sz w:val="22"/>
                <w:szCs w:val="22"/>
              </w:rPr>
            </w:pPr>
            <w:r w:rsidRPr="00C26E9E">
              <w:rPr>
                <w:rFonts w:ascii="Arial" w:hAnsi="Arial" w:cs="Arial"/>
                <w:b/>
                <w:bCs/>
                <w:sz w:val="22"/>
                <w:szCs w:val="22"/>
                <w:lang w:val="en-IN" w:eastAsia="en-IN"/>
              </w:rPr>
              <w:t>(</w:t>
            </w:r>
            <w:r>
              <w:rPr>
                <w:rFonts w:ascii="Arial" w:hAnsi="Arial" w:cs="Arial"/>
                <w:b/>
                <w:bCs/>
                <w:sz w:val="22"/>
                <w:szCs w:val="22"/>
                <w:lang w:val="en-IN" w:eastAsia="en-IN"/>
              </w:rPr>
              <w:t>Rs. Cr</w:t>
            </w:r>
            <w:r w:rsidRPr="00C26E9E">
              <w:rPr>
                <w:rFonts w:ascii="Arial" w:hAnsi="Arial" w:cs="Arial"/>
                <w:b/>
                <w:bCs/>
                <w:sz w:val="22"/>
                <w:szCs w:val="22"/>
                <w:lang w:val="en-IN" w:eastAsia="en-IN"/>
              </w:rPr>
              <w:t>.)</w:t>
            </w:r>
          </w:p>
        </w:tc>
        <w:tc>
          <w:tcPr>
            <w:tcW w:w="1297" w:type="dxa"/>
            <w:tcBorders>
              <w:top w:val="nil"/>
              <w:left w:val="nil"/>
              <w:bottom w:val="single" w:sz="4" w:space="0" w:color="auto"/>
              <w:right w:val="single" w:sz="4" w:space="0" w:color="auto"/>
            </w:tcBorders>
            <w:shd w:val="clear" w:color="auto" w:fill="auto"/>
            <w:vAlign w:val="center"/>
          </w:tcPr>
          <w:p w:rsidR="00C26E9E" w:rsidRPr="00C26E9E" w:rsidRDefault="00C26E9E" w:rsidP="00C26E9E">
            <w:pPr>
              <w:jc w:val="center"/>
              <w:rPr>
                <w:rFonts w:ascii="Arial" w:hAnsi="Arial" w:cs="Arial"/>
                <w:color w:val="000000"/>
                <w:sz w:val="22"/>
                <w:szCs w:val="22"/>
              </w:rPr>
            </w:pPr>
            <w:r w:rsidRPr="00C26E9E">
              <w:rPr>
                <w:rFonts w:ascii="Arial" w:hAnsi="Arial" w:cs="Arial"/>
                <w:b/>
                <w:bCs/>
                <w:sz w:val="22"/>
                <w:szCs w:val="22"/>
                <w:lang w:val="en-IN" w:eastAsia="en-IN"/>
              </w:rPr>
              <w:t>(Rs. Cr.)</w:t>
            </w:r>
          </w:p>
        </w:tc>
        <w:tc>
          <w:tcPr>
            <w:tcW w:w="1440" w:type="dxa"/>
            <w:tcBorders>
              <w:top w:val="nil"/>
              <w:left w:val="nil"/>
              <w:bottom w:val="single" w:sz="4" w:space="0" w:color="auto"/>
              <w:right w:val="single" w:sz="4" w:space="0" w:color="auto"/>
            </w:tcBorders>
            <w:shd w:val="clear" w:color="auto" w:fill="auto"/>
            <w:noWrap/>
            <w:vAlign w:val="center"/>
          </w:tcPr>
          <w:p w:rsidR="00C26E9E" w:rsidRPr="00C26E9E" w:rsidRDefault="00C26E9E" w:rsidP="00C26E9E">
            <w:pPr>
              <w:jc w:val="center"/>
              <w:rPr>
                <w:rFonts w:ascii="Calibri" w:hAnsi="Calibri" w:cs="Calibri"/>
                <w:color w:val="000000"/>
                <w:sz w:val="22"/>
                <w:szCs w:val="22"/>
              </w:rPr>
            </w:pPr>
            <w:r w:rsidRPr="00C26E9E">
              <w:rPr>
                <w:rFonts w:ascii="Arial" w:hAnsi="Arial" w:cs="Arial"/>
                <w:b/>
                <w:bCs/>
                <w:sz w:val="22"/>
                <w:szCs w:val="22"/>
                <w:lang w:val="en-IN" w:eastAsia="en-IN"/>
              </w:rPr>
              <w:t>(Rs. Cr.)</w:t>
            </w:r>
          </w:p>
        </w:tc>
        <w:tc>
          <w:tcPr>
            <w:tcW w:w="900" w:type="dxa"/>
            <w:tcBorders>
              <w:top w:val="nil"/>
              <w:left w:val="nil"/>
              <w:bottom w:val="single" w:sz="4" w:space="0" w:color="auto"/>
              <w:right w:val="single" w:sz="4" w:space="0" w:color="auto"/>
            </w:tcBorders>
            <w:shd w:val="clear" w:color="auto" w:fill="auto"/>
            <w:vAlign w:val="center"/>
          </w:tcPr>
          <w:p w:rsidR="00C26E9E" w:rsidRPr="00C26E9E" w:rsidRDefault="00C26E9E" w:rsidP="00C26E9E">
            <w:pPr>
              <w:jc w:val="center"/>
              <w:rPr>
                <w:rFonts w:ascii="Arial" w:hAnsi="Arial" w:cs="Arial"/>
                <w:sz w:val="22"/>
                <w:szCs w:val="22"/>
              </w:rPr>
            </w:pPr>
            <w:r w:rsidRPr="00C26E9E">
              <w:rPr>
                <w:rFonts w:ascii="Arial" w:hAnsi="Arial" w:cs="Arial"/>
                <w:b/>
                <w:bCs/>
                <w:sz w:val="22"/>
                <w:szCs w:val="22"/>
                <w:lang w:val="en-IN" w:eastAsia="en-IN"/>
              </w:rPr>
              <w:t>(%)</w:t>
            </w:r>
          </w:p>
        </w:tc>
        <w:tc>
          <w:tcPr>
            <w:tcW w:w="1260" w:type="dxa"/>
            <w:tcBorders>
              <w:top w:val="nil"/>
              <w:left w:val="nil"/>
              <w:bottom w:val="single" w:sz="4" w:space="0" w:color="auto"/>
              <w:right w:val="single" w:sz="4" w:space="0" w:color="auto"/>
            </w:tcBorders>
            <w:shd w:val="clear" w:color="auto" w:fill="auto"/>
            <w:vAlign w:val="center"/>
          </w:tcPr>
          <w:p w:rsidR="00C26E9E" w:rsidRPr="00C26E9E" w:rsidRDefault="00C26E9E" w:rsidP="00C26E9E">
            <w:pPr>
              <w:jc w:val="center"/>
              <w:rPr>
                <w:rFonts w:ascii="Arial" w:hAnsi="Arial" w:cs="Arial"/>
                <w:sz w:val="22"/>
                <w:szCs w:val="22"/>
              </w:rPr>
            </w:pPr>
            <w:r w:rsidRPr="00C26E9E">
              <w:rPr>
                <w:rFonts w:ascii="Arial" w:hAnsi="Arial" w:cs="Arial"/>
                <w:b/>
                <w:bCs/>
                <w:sz w:val="22"/>
                <w:szCs w:val="22"/>
                <w:lang w:val="en-IN" w:eastAsia="en-IN"/>
              </w:rPr>
              <w:t>(Rs. Cr.)</w:t>
            </w:r>
          </w:p>
        </w:tc>
        <w:tc>
          <w:tcPr>
            <w:tcW w:w="1080" w:type="dxa"/>
            <w:tcBorders>
              <w:top w:val="nil"/>
              <w:left w:val="nil"/>
              <w:bottom w:val="single" w:sz="4" w:space="0" w:color="auto"/>
              <w:right w:val="single" w:sz="4" w:space="0" w:color="auto"/>
            </w:tcBorders>
            <w:shd w:val="clear" w:color="auto" w:fill="auto"/>
            <w:vAlign w:val="center"/>
          </w:tcPr>
          <w:p w:rsidR="00C26E9E" w:rsidRPr="00C26E9E" w:rsidRDefault="00C26E9E" w:rsidP="00C26E9E">
            <w:pPr>
              <w:jc w:val="center"/>
              <w:rPr>
                <w:rFonts w:ascii="Arial" w:hAnsi="Arial" w:cs="Arial"/>
                <w:sz w:val="22"/>
                <w:szCs w:val="22"/>
              </w:rPr>
            </w:pPr>
            <w:r w:rsidRPr="00C26E9E">
              <w:rPr>
                <w:rFonts w:ascii="Arial" w:hAnsi="Arial" w:cs="Arial"/>
                <w:b/>
                <w:bCs/>
                <w:sz w:val="22"/>
                <w:szCs w:val="22"/>
                <w:lang w:val="en-IN" w:eastAsia="en-IN"/>
              </w:rPr>
              <w:t>(MU)</w:t>
            </w:r>
          </w:p>
        </w:tc>
        <w:tc>
          <w:tcPr>
            <w:tcW w:w="900" w:type="dxa"/>
            <w:tcBorders>
              <w:top w:val="nil"/>
              <w:left w:val="nil"/>
              <w:bottom w:val="single" w:sz="4" w:space="0" w:color="auto"/>
              <w:right w:val="single" w:sz="4" w:space="0" w:color="auto"/>
            </w:tcBorders>
            <w:shd w:val="clear" w:color="auto" w:fill="auto"/>
            <w:vAlign w:val="center"/>
          </w:tcPr>
          <w:p w:rsidR="00C26E9E" w:rsidRPr="00C26E9E" w:rsidRDefault="00C26E9E" w:rsidP="00C26E9E">
            <w:pPr>
              <w:jc w:val="center"/>
              <w:rPr>
                <w:rFonts w:ascii="Arial" w:hAnsi="Arial" w:cs="Arial"/>
                <w:sz w:val="22"/>
                <w:szCs w:val="22"/>
              </w:rPr>
            </w:pPr>
            <w:r w:rsidRPr="00C26E9E">
              <w:rPr>
                <w:rFonts w:ascii="Arial" w:hAnsi="Arial" w:cs="Arial"/>
                <w:b/>
                <w:bCs/>
                <w:sz w:val="22"/>
                <w:szCs w:val="22"/>
                <w:lang w:val="en-IN" w:eastAsia="en-IN"/>
              </w:rPr>
              <w:t>(P/U)</w:t>
            </w:r>
          </w:p>
        </w:tc>
      </w:tr>
      <w:tr w:rsidR="006F4B58" w:rsidRPr="00686C89" w:rsidTr="006F4B58">
        <w:trPr>
          <w:trHeight w:val="215"/>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6F4B58" w:rsidRPr="00C26E9E" w:rsidRDefault="006F4B58" w:rsidP="00A5396D">
            <w:pPr>
              <w:rPr>
                <w:rFonts w:ascii="Arial" w:hAnsi="Arial" w:cs="Arial"/>
                <w:b/>
                <w:bCs/>
                <w:sz w:val="22"/>
                <w:szCs w:val="22"/>
                <w:lang w:val="en-IN" w:eastAsia="en-IN"/>
              </w:rPr>
            </w:pPr>
            <w:r w:rsidRPr="00C26E9E">
              <w:rPr>
                <w:rFonts w:ascii="Arial" w:hAnsi="Arial" w:cs="Arial"/>
                <w:b/>
                <w:bCs/>
                <w:sz w:val="22"/>
                <w:szCs w:val="22"/>
                <w:lang w:val="en-IN" w:eastAsia="en-IN"/>
              </w:rPr>
              <w:t>TSTPS</w:t>
            </w:r>
            <w:r>
              <w:rPr>
                <w:rFonts w:ascii="Arial" w:hAnsi="Arial" w:cs="Arial"/>
                <w:b/>
                <w:bCs/>
                <w:sz w:val="22"/>
                <w:szCs w:val="22"/>
                <w:lang w:val="en-IN" w:eastAsia="en-IN"/>
              </w:rPr>
              <w:t>-I</w:t>
            </w:r>
          </w:p>
        </w:tc>
        <w:tc>
          <w:tcPr>
            <w:tcW w:w="1149"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590.23</w:t>
            </w:r>
          </w:p>
        </w:tc>
        <w:tc>
          <w:tcPr>
            <w:tcW w:w="1424"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549.24</w:t>
            </w:r>
          </w:p>
        </w:tc>
        <w:tc>
          <w:tcPr>
            <w:tcW w:w="1297"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648.27</w:t>
            </w:r>
          </w:p>
        </w:tc>
        <w:tc>
          <w:tcPr>
            <w:tcW w:w="1440" w:type="dxa"/>
            <w:tcBorders>
              <w:top w:val="nil"/>
              <w:left w:val="nil"/>
              <w:bottom w:val="single" w:sz="4" w:space="0" w:color="auto"/>
              <w:right w:val="single" w:sz="4" w:space="0" w:color="auto"/>
            </w:tcBorders>
            <w:shd w:val="clear" w:color="auto" w:fill="auto"/>
            <w:noWrap/>
            <w:vAlign w:val="bottom"/>
            <w:hideMark/>
          </w:tcPr>
          <w:p w:rsidR="006F4B58" w:rsidRDefault="006F4B58">
            <w:pPr>
              <w:jc w:val="right"/>
              <w:rPr>
                <w:rFonts w:ascii="Calibri" w:hAnsi="Calibri" w:cs="Calibri"/>
                <w:color w:val="000000"/>
                <w:sz w:val="22"/>
                <w:szCs w:val="22"/>
              </w:rPr>
            </w:pPr>
            <w:r>
              <w:rPr>
                <w:rFonts w:ascii="Calibri" w:hAnsi="Calibri" w:cs="Calibri"/>
                <w:color w:val="000000"/>
                <w:sz w:val="22"/>
                <w:szCs w:val="22"/>
              </w:rPr>
              <w:t>648.27</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31.97</w:t>
            </w:r>
          </w:p>
        </w:tc>
        <w:tc>
          <w:tcPr>
            <w:tcW w:w="126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207.25</w:t>
            </w:r>
          </w:p>
        </w:tc>
        <w:tc>
          <w:tcPr>
            <w:tcW w:w="108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2121.11</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rsidP="006E4E8B">
            <w:pPr>
              <w:jc w:val="right"/>
              <w:rPr>
                <w:rFonts w:ascii="Arial" w:hAnsi="Arial" w:cs="Arial"/>
                <w:sz w:val="22"/>
                <w:szCs w:val="22"/>
              </w:rPr>
            </w:pPr>
            <w:r>
              <w:rPr>
                <w:rFonts w:ascii="Arial" w:hAnsi="Arial" w:cs="Arial"/>
                <w:sz w:val="22"/>
                <w:szCs w:val="22"/>
              </w:rPr>
              <w:t>97.71</w:t>
            </w:r>
          </w:p>
        </w:tc>
      </w:tr>
      <w:tr w:rsidR="006F4B58" w:rsidRPr="00686C89" w:rsidTr="006F4B58">
        <w:trPr>
          <w:trHeight w:val="26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6F4B58" w:rsidRPr="00C26E9E" w:rsidRDefault="006F4B58" w:rsidP="00A5396D">
            <w:pPr>
              <w:rPr>
                <w:rFonts w:ascii="Arial" w:hAnsi="Arial" w:cs="Arial"/>
                <w:b/>
                <w:bCs/>
                <w:sz w:val="22"/>
                <w:szCs w:val="22"/>
                <w:lang w:val="en-IN" w:eastAsia="en-IN"/>
              </w:rPr>
            </w:pPr>
            <w:r>
              <w:rPr>
                <w:rFonts w:ascii="Arial" w:hAnsi="Arial" w:cs="Arial"/>
                <w:b/>
                <w:bCs/>
                <w:sz w:val="22"/>
                <w:szCs w:val="22"/>
                <w:lang w:val="en-IN" w:eastAsia="en-IN"/>
              </w:rPr>
              <w:t>TSTPS-II</w:t>
            </w:r>
          </w:p>
        </w:tc>
        <w:tc>
          <w:tcPr>
            <w:tcW w:w="1149"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1125.88</w:t>
            </w:r>
          </w:p>
        </w:tc>
        <w:tc>
          <w:tcPr>
            <w:tcW w:w="1424"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1075.16</w:t>
            </w:r>
          </w:p>
        </w:tc>
        <w:tc>
          <w:tcPr>
            <w:tcW w:w="1297"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1174.26</w:t>
            </w:r>
          </w:p>
        </w:tc>
        <w:tc>
          <w:tcPr>
            <w:tcW w:w="1440" w:type="dxa"/>
            <w:tcBorders>
              <w:top w:val="nil"/>
              <w:left w:val="nil"/>
              <w:bottom w:val="single" w:sz="4" w:space="0" w:color="auto"/>
              <w:right w:val="single" w:sz="4" w:space="0" w:color="auto"/>
            </w:tcBorders>
            <w:shd w:val="clear" w:color="auto" w:fill="auto"/>
            <w:noWrap/>
            <w:vAlign w:val="bottom"/>
            <w:hideMark/>
          </w:tcPr>
          <w:p w:rsidR="006F4B58" w:rsidRDefault="006F4B58">
            <w:pPr>
              <w:jc w:val="right"/>
              <w:rPr>
                <w:rFonts w:ascii="Calibri" w:hAnsi="Calibri" w:cs="Calibri"/>
                <w:color w:val="000000"/>
                <w:sz w:val="22"/>
                <w:szCs w:val="22"/>
              </w:rPr>
            </w:pPr>
            <w:r>
              <w:rPr>
                <w:rFonts w:ascii="Calibri" w:hAnsi="Calibri" w:cs="Calibri"/>
                <w:color w:val="000000"/>
                <w:sz w:val="22"/>
                <w:szCs w:val="22"/>
              </w:rPr>
              <w:t>1174.26</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10.00</w:t>
            </w:r>
          </w:p>
        </w:tc>
        <w:tc>
          <w:tcPr>
            <w:tcW w:w="126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117.43</w:t>
            </w:r>
          </w:p>
        </w:tc>
        <w:tc>
          <w:tcPr>
            <w:tcW w:w="108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1323.54</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rsidP="006E4E8B">
            <w:pPr>
              <w:jc w:val="right"/>
              <w:rPr>
                <w:rFonts w:ascii="Arial" w:hAnsi="Arial" w:cs="Arial"/>
                <w:sz w:val="22"/>
                <w:szCs w:val="22"/>
              </w:rPr>
            </w:pPr>
            <w:r>
              <w:rPr>
                <w:rFonts w:ascii="Arial" w:hAnsi="Arial" w:cs="Arial"/>
                <w:sz w:val="22"/>
                <w:szCs w:val="22"/>
              </w:rPr>
              <w:t>88.72</w:t>
            </w:r>
          </w:p>
        </w:tc>
      </w:tr>
      <w:tr w:rsidR="006F4B58" w:rsidRPr="00686C89" w:rsidTr="006F4B58">
        <w:trPr>
          <w:trHeight w:val="233"/>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6F4B58" w:rsidRPr="00C26E9E" w:rsidRDefault="006F4B58" w:rsidP="00A5396D">
            <w:pPr>
              <w:rPr>
                <w:rFonts w:ascii="Arial" w:hAnsi="Arial" w:cs="Arial"/>
                <w:b/>
                <w:bCs/>
                <w:sz w:val="22"/>
                <w:szCs w:val="22"/>
                <w:lang w:val="en-IN" w:eastAsia="en-IN"/>
              </w:rPr>
            </w:pPr>
            <w:r w:rsidRPr="00C26E9E">
              <w:rPr>
                <w:rFonts w:ascii="Arial" w:hAnsi="Arial" w:cs="Arial"/>
                <w:b/>
                <w:bCs/>
                <w:sz w:val="22"/>
                <w:szCs w:val="22"/>
                <w:lang w:val="en-IN" w:eastAsia="en-IN"/>
              </w:rPr>
              <w:t>FSTPS-I&amp;II</w:t>
            </w:r>
          </w:p>
        </w:tc>
        <w:tc>
          <w:tcPr>
            <w:tcW w:w="1149"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908.76</w:t>
            </w:r>
          </w:p>
        </w:tc>
        <w:tc>
          <w:tcPr>
            <w:tcW w:w="1424"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866.22</w:t>
            </w:r>
          </w:p>
        </w:tc>
        <w:tc>
          <w:tcPr>
            <w:tcW w:w="1297"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1036.84</w:t>
            </w:r>
          </w:p>
        </w:tc>
        <w:tc>
          <w:tcPr>
            <w:tcW w:w="1440" w:type="dxa"/>
            <w:tcBorders>
              <w:top w:val="nil"/>
              <w:left w:val="nil"/>
              <w:bottom w:val="single" w:sz="4" w:space="0" w:color="auto"/>
              <w:right w:val="single" w:sz="4" w:space="0" w:color="auto"/>
            </w:tcBorders>
            <w:shd w:val="clear" w:color="auto" w:fill="auto"/>
            <w:noWrap/>
            <w:vAlign w:val="bottom"/>
            <w:hideMark/>
          </w:tcPr>
          <w:p w:rsidR="006F4B58" w:rsidRDefault="006F4B58">
            <w:pPr>
              <w:jc w:val="right"/>
              <w:rPr>
                <w:rFonts w:ascii="Calibri" w:hAnsi="Calibri" w:cs="Calibri"/>
                <w:color w:val="000000"/>
                <w:sz w:val="22"/>
                <w:szCs w:val="22"/>
              </w:rPr>
            </w:pPr>
            <w:r>
              <w:rPr>
                <w:rFonts w:ascii="Calibri" w:hAnsi="Calibri" w:cs="Calibri"/>
                <w:color w:val="000000"/>
                <w:sz w:val="22"/>
                <w:szCs w:val="22"/>
              </w:rPr>
              <w:t>1036.84</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13.81</w:t>
            </w:r>
          </w:p>
        </w:tc>
        <w:tc>
          <w:tcPr>
            <w:tcW w:w="126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143.18</w:t>
            </w:r>
          </w:p>
        </w:tc>
        <w:tc>
          <w:tcPr>
            <w:tcW w:w="108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1466.42</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rsidP="006E4E8B">
            <w:pPr>
              <w:jc w:val="right"/>
              <w:rPr>
                <w:rFonts w:ascii="Arial" w:hAnsi="Arial" w:cs="Arial"/>
                <w:sz w:val="22"/>
                <w:szCs w:val="22"/>
              </w:rPr>
            </w:pPr>
            <w:r>
              <w:rPr>
                <w:rFonts w:ascii="Arial" w:hAnsi="Arial" w:cs="Arial"/>
                <w:sz w:val="22"/>
                <w:szCs w:val="22"/>
              </w:rPr>
              <w:t>97.64</w:t>
            </w:r>
          </w:p>
        </w:tc>
      </w:tr>
      <w:tr w:rsidR="006F4B58" w:rsidRPr="00686C89" w:rsidTr="006F4B58">
        <w:trPr>
          <w:trHeight w:val="143"/>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6F4B58" w:rsidRPr="00C26E9E" w:rsidRDefault="006F4B58" w:rsidP="00A5396D">
            <w:pPr>
              <w:rPr>
                <w:rFonts w:ascii="Arial" w:hAnsi="Arial" w:cs="Arial"/>
                <w:b/>
                <w:bCs/>
                <w:sz w:val="22"/>
                <w:szCs w:val="22"/>
                <w:lang w:val="en-IN" w:eastAsia="en-IN"/>
              </w:rPr>
            </w:pPr>
            <w:r w:rsidRPr="00C26E9E">
              <w:rPr>
                <w:rFonts w:ascii="Arial" w:hAnsi="Arial" w:cs="Arial"/>
                <w:b/>
                <w:bCs/>
                <w:sz w:val="22"/>
                <w:szCs w:val="22"/>
                <w:lang w:val="en-IN" w:eastAsia="en-IN"/>
              </w:rPr>
              <w:t>FSTPS-III</w:t>
            </w:r>
          </w:p>
        </w:tc>
        <w:tc>
          <w:tcPr>
            <w:tcW w:w="1149"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586.62</w:t>
            </w:r>
          </w:p>
        </w:tc>
        <w:tc>
          <w:tcPr>
            <w:tcW w:w="1424"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567.54</w:t>
            </w:r>
          </w:p>
        </w:tc>
        <w:tc>
          <w:tcPr>
            <w:tcW w:w="1297"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559.29</w:t>
            </w:r>
          </w:p>
        </w:tc>
        <w:tc>
          <w:tcPr>
            <w:tcW w:w="1440" w:type="dxa"/>
            <w:tcBorders>
              <w:top w:val="nil"/>
              <w:left w:val="nil"/>
              <w:bottom w:val="single" w:sz="4" w:space="0" w:color="auto"/>
              <w:right w:val="single" w:sz="4" w:space="0" w:color="auto"/>
            </w:tcBorders>
            <w:shd w:val="clear" w:color="auto" w:fill="auto"/>
            <w:noWrap/>
            <w:vAlign w:val="bottom"/>
            <w:hideMark/>
          </w:tcPr>
          <w:p w:rsidR="006F4B58" w:rsidRDefault="006F4B58">
            <w:pPr>
              <w:jc w:val="right"/>
              <w:rPr>
                <w:rFonts w:ascii="Calibri" w:hAnsi="Calibri" w:cs="Calibri"/>
                <w:color w:val="000000"/>
                <w:sz w:val="22"/>
                <w:szCs w:val="22"/>
              </w:rPr>
            </w:pPr>
            <w:r>
              <w:rPr>
                <w:rFonts w:ascii="Calibri" w:hAnsi="Calibri" w:cs="Calibri"/>
                <w:color w:val="000000"/>
                <w:sz w:val="22"/>
                <w:szCs w:val="22"/>
              </w:rPr>
              <w:t>559.29</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16.87</w:t>
            </w:r>
          </w:p>
        </w:tc>
        <w:tc>
          <w:tcPr>
            <w:tcW w:w="126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94.37</w:t>
            </w:r>
          </w:p>
        </w:tc>
        <w:tc>
          <w:tcPr>
            <w:tcW w:w="108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564.29</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rsidP="006E4E8B">
            <w:pPr>
              <w:jc w:val="right"/>
              <w:rPr>
                <w:rFonts w:ascii="Arial" w:hAnsi="Arial" w:cs="Arial"/>
                <w:sz w:val="22"/>
                <w:szCs w:val="22"/>
              </w:rPr>
            </w:pPr>
            <w:r>
              <w:rPr>
                <w:rFonts w:ascii="Arial" w:hAnsi="Arial" w:cs="Arial"/>
                <w:sz w:val="22"/>
                <w:szCs w:val="22"/>
              </w:rPr>
              <w:t>167.24</w:t>
            </w:r>
          </w:p>
        </w:tc>
      </w:tr>
      <w:tr w:rsidR="006F4B58" w:rsidRPr="00686C89" w:rsidTr="006F4B58">
        <w:trPr>
          <w:trHeight w:val="7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6F4B58" w:rsidRPr="00C26E9E" w:rsidRDefault="006F4B58" w:rsidP="00A5396D">
            <w:pPr>
              <w:rPr>
                <w:rFonts w:ascii="Arial" w:hAnsi="Arial" w:cs="Arial"/>
                <w:b/>
                <w:bCs/>
                <w:sz w:val="22"/>
                <w:szCs w:val="22"/>
                <w:lang w:val="en-IN" w:eastAsia="en-IN"/>
              </w:rPr>
            </w:pPr>
            <w:r w:rsidRPr="00C26E9E">
              <w:rPr>
                <w:rFonts w:ascii="Arial" w:hAnsi="Arial" w:cs="Arial"/>
                <w:b/>
                <w:bCs/>
                <w:sz w:val="22"/>
                <w:szCs w:val="22"/>
                <w:lang w:val="en-IN" w:eastAsia="en-IN"/>
              </w:rPr>
              <w:t>KhSTPS-I</w:t>
            </w:r>
          </w:p>
        </w:tc>
        <w:tc>
          <w:tcPr>
            <w:tcW w:w="1149"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552.84</w:t>
            </w:r>
          </w:p>
        </w:tc>
        <w:tc>
          <w:tcPr>
            <w:tcW w:w="1424"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524.48</w:t>
            </w:r>
          </w:p>
        </w:tc>
        <w:tc>
          <w:tcPr>
            <w:tcW w:w="1297"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602.00</w:t>
            </w:r>
          </w:p>
        </w:tc>
        <w:tc>
          <w:tcPr>
            <w:tcW w:w="1440" w:type="dxa"/>
            <w:tcBorders>
              <w:top w:val="nil"/>
              <w:left w:val="nil"/>
              <w:bottom w:val="single" w:sz="4" w:space="0" w:color="auto"/>
              <w:right w:val="single" w:sz="4" w:space="0" w:color="auto"/>
            </w:tcBorders>
            <w:shd w:val="clear" w:color="auto" w:fill="auto"/>
            <w:noWrap/>
            <w:vAlign w:val="bottom"/>
            <w:hideMark/>
          </w:tcPr>
          <w:p w:rsidR="006F4B58" w:rsidRDefault="006F4B58">
            <w:pPr>
              <w:jc w:val="right"/>
              <w:rPr>
                <w:rFonts w:ascii="Calibri" w:hAnsi="Calibri" w:cs="Calibri"/>
                <w:color w:val="000000"/>
                <w:sz w:val="22"/>
                <w:szCs w:val="22"/>
              </w:rPr>
            </w:pPr>
            <w:r>
              <w:rPr>
                <w:rFonts w:ascii="Calibri" w:hAnsi="Calibri" w:cs="Calibri"/>
                <w:color w:val="000000"/>
                <w:sz w:val="22"/>
                <w:szCs w:val="22"/>
              </w:rPr>
              <w:t>602.00</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15.40</w:t>
            </w:r>
          </w:p>
        </w:tc>
        <w:tc>
          <w:tcPr>
            <w:tcW w:w="126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92.71</w:t>
            </w:r>
          </w:p>
        </w:tc>
        <w:tc>
          <w:tcPr>
            <w:tcW w:w="108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835.15</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rsidP="006E4E8B">
            <w:pPr>
              <w:jc w:val="right"/>
              <w:rPr>
                <w:rFonts w:ascii="Arial" w:hAnsi="Arial" w:cs="Arial"/>
                <w:sz w:val="22"/>
                <w:szCs w:val="22"/>
              </w:rPr>
            </w:pPr>
            <w:r>
              <w:rPr>
                <w:rFonts w:ascii="Arial" w:hAnsi="Arial" w:cs="Arial"/>
                <w:sz w:val="22"/>
                <w:szCs w:val="22"/>
              </w:rPr>
              <w:t>111.01</w:t>
            </w:r>
          </w:p>
        </w:tc>
      </w:tr>
      <w:tr w:rsidR="006F4B58" w:rsidRPr="00686C89" w:rsidTr="006F4B58">
        <w:trPr>
          <w:trHeight w:val="7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6F4B58" w:rsidRPr="00C26E9E" w:rsidRDefault="006F4B58" w:rsidP="00A5396D">
            <w:pPr>
              <w:rPr>
                <w:rFonts w:ascii="Arial" w:hAnsi="Arial" w:cs="Arial"/>
                <w:b/>
                <w:bCs/>
                <w:sz w:val="22"/>
                <w:szCs w:val="22"/>
                <w:lang w:val="en-IN" w:eastAsia="en-IN"/>
              </w:rPr>
            </w:pPr>
            <w:r w:rsidRPr="00C26E9E">
              <w:rPr>
                <w:rFonts w:ascii="Arial" w:hAnsi="Arial" w:cs="Arial"/>
                <w:b/>
                <w:bCs/>
                <w:sz w:val="22"/>
                <w:szCs w:val="22"/>
                <w:lang w:val="en-IN" w:eastAsia="en-IN"/>
              </w:rPr>
              <w:t>KhSTPS-II</w:t>
            </w:r>
          </w:p>
        </w:tc>
        <w:tc>
          <w:tcPr>
            <w:tcW w:w="1149"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1270.64</w:t>
            </w:r>
          </w:p>
        </w:tc>
        <w:tc>
          <w:tcPr>
            <w:tcW w:w="1424"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1215.71</w:t>
            </w:r>
          </w:p>
        </w:tc>
        <w:tc>
          <w:tcPr>
            <w:tcW w:w="1297"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1226.90</w:t>
            </w:r>
          </w:p>
        </w:tc>
        <w:tc>
          <w:tcPr>
            <w:tcW w:w="1440" w:type="dxa"/>
            <w:tcBorders>
              <w:top w:val="nil"/>
              <w:left w:val="nil"/>
              <w:bottom w:val="single" w:sz="4" w:space="0" w:color="auto"/>
              <w:right w:val="single" w:sz="4" w:space="0" w:color="auto"/>
            </w:tcBorders>
            <w:shd w:val="clear" w:color="auto" w:fill="auto"/>
            <w:noWrap/>
            <w:vAlign w:val="bottom"/>
            <w:hideMark/>
          </w:tcPr>
          <w:p w:rsidR="006F4B58" w:rsidRDefault="006F4B58">
            <w:pPr>
              <w:jc w:val="right"/>
              <w:rPr>
                <w:rFonts w:ascii="Calibri" w:hAnsi="Calibri" w:cs="Calibri"/>
                <w:color w:val="000000"/>
                <w:sz w:val="22"/>
                <w:szCs w:val="22"/>
              </w:rPr>
            </w:pPr>
            <w:r>
              <w:rPr>
                <w:rFonts w:ascii="Calibri" w:hAnsi="Calibri" w:cs="Calibri"/>
                <w:color w:val="000000"/>
                <w:sz w:val="22"/>
                <w:szCs w:val="22"/>
              </w:rPr>
              <w:t>1226.90</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2.24</w:t>
            </w:r>
          </w:p>
        </w:tc>
        <w:tc>
          <w:tcPr>
            <w:tcW w:w="126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27.46</w:t>
            </w:r>
          </w:p>
        </w:tc>
        <w:tc>
          <w:tcPr>
            <w:tcW w:w="108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224.48</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rsidP="006E4E8B">
            <w:pPr>
              <w:jc w:val="right"/>
              <w:rPr>
                <w:rFonts w:ascii="Arial" w:hAnsi="Arial" w:cs="Arial"/>
                <w:sz w:val="22"/>
                <w:szCs w:val="22"/>
              </w:rPr>
            </w:pPr>
            <w:r>
              <w:rPr>
                <w:rFonts w:ascii="Arial" w:hAnsi="Arial" w:cs="Arial"/>
                <w:sz w:val="22"/>
                <w:szCs w:val="22"/>
              </w:rPr>
              <w:t>122.33</w:t>
            </w:r>
          </w:p>
        </w:tc>
      </w:tr>
      <w:tr w:rsidR="006F4B58" w:rsidRPr="00686C89" w:rsidTr="006F4B58">
        <w:trPr>
          <w:trHeight w:val="575"/>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6F4B58" w:rsidRPr="00C26E9E" w:rsidRDefault="006F4B58" w:rsidP="00A5396D">
            <w:pPr>
              <w:rPr>
                <w:rFonts w:ascii="Arial" w:hAnsi="Arial" w:cs="Arial"/>
                <w:b/>
                <w:bCs/>
                <w:sz w:val="22"/>
                <w:szCs w:val="22"/>
                <w:lang w:val="en-IN" w:eastAsia="en-IN"/>
              </w:rPr>
            </w:pPr>
            <w:r>
              <w:rPr>
                <w:rFonts w:ascii="Arial" w:hAnsi="Arial" w:cs="Arial"/>
                <w:b/>
                <w:bCs/>
                <w:sz w:val="22"/>
                <w:szCs w:val="22"/>
                <w:lang w:val="en-IN" w:eastAsia="en-IN"/>
              </w:rPr>
              <w:t>Barh</w:t>
            </w:r>
            <w:r w:rsidRPr="00C26E9E">
              <w:rPr>
                <w:rFonts w:ascii="Arial" w:hAnsi="Arial" w:cs="Arial"/>
                <w:b/>
                <w:bCs/>
                <w:sz w:val="22"/>
                <w:szCs w:val="22"/>
                <w:lang w:val="en-IN" w:eastAsia="en-IN"/>
              </w:rPr>
              <w:t>-II (Unit-IV &amp; Unit-V)**</w:t>
            </w:r>
          </w:p>
        </w:tc>
        <w:tc>
          <w:tcPr>
            <w:tcW w:w="1149"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880.49</w:t>
            </w:r>
          </w:p>
        </w:tc>
        <w:tc>
          <w:tcPr>
            <w:tcW w:w="1424"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878.65</w:t>
            </w:r>
          </w:p>
        </w:tc>
        <w:tc>
          <w:tcPr>
            <w:tcW w:w="1297"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2076.00</w:t>
            </w:r>
          </w:p>
        </w:tc>
        <w:tc>
          <w:tcPr>
            <w:tcW w:w="144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2076.00</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14.79</w:t>
            </w:r>
          </w:p>
        </w:tc>
        <w:tc>
          <w:tcPr>
            <w:tcW w:w="126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307.00</w:t>
            </w:r>
          </w:p>
        </w:tc>
        <w:tc>
          <w:tcPr>
            <w:tcW w:w="1080" w:type="dxa"/>
            <w:tcBorders>
              <w:top w:val="nil"/>
              <w:left w:val="nil"/>
              <w:bottom w:val="single" w:sz="4" w:space="0" w:color="auto"/>
              <w:right w:val="single" w:sz="4" w:space="0" w:color="auto"/>
            </w:tcBorders>
            <w:shd w:val="clear" w:color="auto" w:fill="auto"/>
            <w:vAlign w:val="bottom"/>
            <w:hideMark/>
          </w:tcPr>
          <w:p w:rsidR="006F4B58" w:rsidRDefault="006F4B58">
            <w:pPr>
              <w:jc w:val="right"/>
              <w:rPr>
                <w:rFonts w:ascii="Arial" w:hAnsi="Arial" w:cs="Arial"/>
                <w:sz w:val="22"/>
                <w:szCs w:val="22"/>
              </w:rPr>
            </w:pPr>
            <w:r>
              <w:rPr>
                <w:rFonts w:ascii="Arial" w:hAnsi="Arial" w:cs="Arial"/>
                <w:sz w:val="22"/>
                <w:szCs w:val="22"/>
              </w:rPr>
              <w:t>1302.24</w:t>
            </w:r>
          </w:p>
        </w:tc>
        <w:tc>
          <w:tcPr>
            <w:tcW w:w="900" w:type="dxa"/>
            <w:tcBorders>
              <w:top w:val="nil"/>
              <w:left w:val="nil"/>
              <w:bottom w:val="single" w:sz="4" w:space="0" w:color="auto"/>
              <w:right w:val="single" w:sz="4" w:space="0" w:color="auto"/>
            </w:tcBorders>
            <w:shd w:val="clear" w:color="auto" w:fill="auto"/>
            <w:vAlign w:val="bottom"/>
            <w:hideMark/>
          </w:tcPr>
          <w:p w:rsidR="006F4B58" w:rsidRDefault="006F4B58" w:rsidP="006E4E8B">
            <w:pPr>
              <w:jc w:val="right"/>
              <w:rPr>
                <w:rFonts w:ascii="Arial" w:hAnsi="Arial" w:cs="Arial"/>
                <w:sz w:val="22"/>
                <w:szCs w:val="22"/>
              </w:rPr>
            </w:pPr>
            <w:r>
              <w:rPr>
                <w:rFonts w:ascii="Arial" w:hAnsi="Arial" w:cs="Arial"/>
                <w:sz w:val="22"/>
                <w:szCs w:val="22"/>
              </w:rPr>
              <w:t>235.75</w:t>
            </w:r>
          </w:p>
        </w:tc>
      </w:tr>
      <w:tr w:rsidR="006F4B58" w:rsidRPr="00686C89" w:rsidTr="006F4B58">
        <w:trPr>
          <w:trHeight w:val="251"/>
        </w:trPr>
        <w:tc>
          <w:tcPr>
            <w:tcW w:w="1350" w:type="dxa"/>
            <w:tcBorders>
              <w:top w:val="nil"/>
              <w:left w:val="single" w:sz="4" w:space="0" w:color="000000"/>
              <w:bottom w:val="single" w:sz="4" w:space="0" w:color="000000"/>
              <w:right w:val="single" w:sz="4" w:space="0" w:color="000000"/>
            </w:tcBorders>
            <w:shd w:val="clear" w:color="auto" w:fill="auto"/>
            <w:vAlign w:val="center"/>
            <w:hideMark/>
          </w:tcPr>
          <w:p w:rsidR="006F4B58" w:rsidRPr="00C26E9E" w:rsidRDefault="006F4B58" w:rsidP="00A5396D">
            <w:pPr>
              <w:rPr>
                <w:rFonts w:ascii="Arial" w:hAnsi="Arial" w:cs="Arial"/>
                <w:b/>
                <w:bCs/>
                <w:sz w:val="22"/>
                <w:szCs w:val="22"/>
                <w:lang w:val="en-IN" w:eastAsia="en-IN"/>
              </w:rPr>
            </w:pPr>
            <w:r w:rsidRPr="00C26E9E">
              <w:rPr>
                <w:rFonts w:ascii="Arial" w:hAnsi="Arial" w:cs="Arial"/>
                <w:b/>
                <w:bCs/>
                <w:sz w:val="22"/>
                <w:szCs w:val="22"/>
                <w:lang w:val="en-IN" w:eastAsia="en-IN"/>
              </w:rPr>
              <w:t>TOTAL</w:t>
            </w:r>
          </w:p>
        </w:tc>
        <w:tc>
          <w:tcPr>
            <w:tcW w:w="1149" w:type="dxa"/>
            <w:tcBorders>
              <w:top w:val="nil"/>
              <w:left w:val="nil"/>
              <w:bottom w:val="single" w:sz="4" w:space="0" w:color="000000"/>
              <w:right w:val="single" w:sz="4" w:space="0" w:color="000000"/>
            </w:tcBorders>
            <w:shd w:val="clear" w:color="auto" w:fill="auto"/>
            <w:vAlign w:val="bottom"/>
            <w:hideMark/>
          </w:tcPr>
          <w:p w:rsidR="006F4B58" w:rsidRDefault="006F4B58">
            <w:pPr>
              <w:jc w:val="right"/>
              <w:rPr>
                <w:rFonts w:ascii="Arial" w:hAnsi="Arial" w:cs="Arial"/>
                <w:b/>
                <w:bCs/>
                <w:sz w:val="22"/>
                <w:szCs w:val="22"/>
              </w:rPr>
            </w:pPr>
            <w:r>
              <w:rPr>
                <w:rFonts w:ascii="Arial" w:hAnsi="Arial" w:cs="Arial"/>
                <w:b/>
                <w:bCs/>
                <w:sz w:val="22"/>
                <w:szCs w:val="22"/>
              </w:rPr>
              <w:t>5915.46</w:t>
            </w:r>
          </w:p>
        </w:tc>
        <w:tc>
          <w:tcPr>
            <w:tcW w:w="1424" w:type="dxa"/>
            <w:tcBorders>
              <w:top w:val="nil"/>
              <w:left w:val="nil"/>
              <w:bottom w:val="single" w:sz="4" w:space="0" w:color="000000"/>
              <w:right w:val="single" w:sz="4" w:space="0" w:color="000000"/>
            </w:tcBorders>
            <w:shd w:val="clear" w:color="auto" w:fill="auto"/>
            <w:vAlign w:val="bottom"/>
            <w:hideMark/>
          </w:tcPr>
          <w:p w:rsidR="006F4B58" w:rsidRDefault="006F4B58">
            <w:pPr>
              <w:jc w:val="right"/>
              <w:rPr>
                <w:rFonts w:ascii="Arial" w:hAnsi="Arial" w:cs="Arial"/>
                <w:b/>
                <w:bCs/>
                <w:sz w:val="22"/>
                <w:szCs w:val="22"/>
              </w:rPr>
            </w:pPr>
            <w:r>
              <w:rPr>
                <w:rFonts w:ascii="Arial" w:hAnsi="Arial" w:cs="Arial"/>
                <w:b/>
                <w:bCs/>
                <w:sz w:val="22"/>
                <w:szCs w:val="22"/>
              </w:rPr>
              <w:t>5677.01</w:t>
            </w:r>
          </w:p>
        </w:tc>
        <w:tc>
          <w:tcPr>
            <w:tcW w:w="1297" w:type="dxa"/>
            <w:tcBorders>
              <w:top w:val="nil"/>
              <w:left w:val="nil"/>
              <w:bottom w:val="single" w:sz="4" w:space="0" w:color="000000"/>
              <w:right w:val="single" w:sz="4" w:space="0" w:color="000000"/>
            </w:tcBorders>
            <w:shd w:val="clear" w:color="auto" w:fill="auto"/>
            <w:vAlign w:val="bottom"/>
            <w:hideMark/>
          </w:tcPr>
          <w:p w:rsidR="006F4B58" w:rsidRDefault="006F4B58">
            <w:pPr>
              <w:jc w:val="right"/>
              <w:rPr>
                <w:rFonts w:ascii="Arial" w:hAnsi="Arial" w:cs="Arial"/>
                <w:b/>
                <w:bCs/>
                <w:sz w:val="22"/>
                <w:szCs w:val="22"/>
              </w:rPr>
            </w:pPr>
            <w:r>
              <w:rPr>
                <w:rFonts w:ascii="Arial" w:hAnsi="Arial" w:cs="Arial"/>
                <w:b/>
                <w:bCs/>
                <w:sz w:val="22"/>
                <w:szCs w:val="22"/>
              </w:rPr>
              <w:t>7323.57</w:t>
            </w:r>
          </w:p>
        </w:tc>
        <w:tc>
          <w:tcPr>
            <w:tcW w:w="1440" w:type="dxa"/>
            <w:tcBorders>
              <w:top w:val="nil"/>
              <w:left w:val="nil"/>
              <w:bottom w:val="single" w:sz="4" w:space="0" w:color="000000"/>
              <w:right w:val="single" w:sz="4" w:space="0" w:color="000000"/>
            </w:tcBorders>
            <w:shd w:val="clear" w:color="auto" w:fill="auto"/>
            <w:vAlign w:val="bottom"/>
            <w:hideMark/>
          </w:tcPr>
          <w:p w:rsidR="006F4B58" w:rsidRDefault="006F4B58">
            <w:pPr>
              <w:jc w:val="right"/>
              <w:rPr>
                <w:rFonts w:ascii="Arial" w:hAnsi="Arial" w:cs="Arial"/>
                <w:b/>
                <w:bCs/>
                <w:sz w:val="22"/>
                <w:szCs w:val="22"/>
              </w:rPr>
            </w:pPr>
            <w:r>
              <w:rPr>
                <w:rFonts w:ascii="Arial" w:hAnsi="Arial" w:cs="Arial"/>
                <w:b/>
                <w:bCs/>
                <w:sz w:val="22"/>
                <w:szCs w:val="22"/>
              </w:rPr>
              <w:t>7323.57</w:t>
            </w:r>
          </w:p>
        </w:tc>
        <w:tc>
          <w:tcPr>
            <w:tcW w:w="900" w:type="dxa"/>
            <w:tcBorders>
              <w:top w:val="nil"/>
              <w:left w:val="nil"/>
              <w:bottom w:val="single" w:sz="4" w:space="0" w:color="000000"/>
              <w:right w:val="single" w:sz="4" w:space="0" w:color="000000"/>
            </w:tcBorders>
            <w:shd w:val="clear" w:color="auto" w:fill="auto"/>
            <w:vAlign w:val="bottom"/>
            <w:hideMark/>
          </w:tcPr>
          <w:p w:rsidR="006F4B58" w:rsidRDefault="006F4B58">
            <w:pPr>
              <w:jc w:val="right"/>
              <w:rPr>
                <w:rFonts w:ascii="Arial" w:hAnsi="Arial" w:cs="Arial"/>
                <w:b/>
                <w:bCs/>
                <w:color w:val="FF0000"/>
                <w:sz w:val="22"/>
                <w:szCs w:val="22"/>
              </w:rPr>
            </w:pPr>
            <w:r>
              <w:rPr>
                <w:rFonts w:ascii="Arial" w:hAnsi="Arial" w:cs="Arial"/>
                <w:b/>
                <w:bCs/>
                <w:color w:val="FF0000"/>
                <w:sz w:val="22"/>
                <w:szCs w:val="22"/>
              </w:rPr>
              <w:t> </w:t>
            </w:r>
          </w:p>
        </w:tc>
        <w:tc>
          <w:tcPr>
            <w:tcW w:w="1260" w:type="dxa"/>
            <w:tcBorders>
              <w:top w:val="nil"/>
              <w:left w:val="nil"/>
              <w:bottom w:val="single" w:sz="4" w:space="0" w:color="000000"/>
              <w:right w:val="single" w:sz="4" w:space="0" w:color="000000"/>
            </w:tcBorders>
            <w:shd w:val="clear" w:color="auto" w:fill="auto"/>
            <w:vAlign w:val="bottom"/>
            <w:hideMark/>
          </w:tcPr>
          <w:p w:rsidR="006F4B58" w:rsidRDefault="006F4B58">
            <w:pPr>
              <w:jc w:val="right"/>
              <w:rPr>
                <w:rFonts w:ascii="Arial" w:hAnsi="Arial" w:cs="Arial"/>
                <w:b/>
                <w:bCs/>
                <w:sz w:val="22"/>
                <w:szCs w:val="22"/>
              </w:rPr>
            </w:pPr>
            <w:r>
              <w:rPr>
                <w:rFonts w:ascii="Arial" w:hAnsi="Arial" w:cs="Arial"/>
                <w:b/>
                <w:bCs/>
                <w:sz w:val="22"/>
                <w:szCs w:val="22"/>
              </w:rPr>
              <w:t>989.40</w:t>
            </w:r>
          </w:p>
        </w:tc>
        <w:tc>
          <w:tcPr>
            <w:tcW w:w="1080" w:type="dxa"/>
            <w:tcBorders>
              <w:top w:val="nil"/>
              <w:left w:val="nil"/>
              <w:bottom w:val="single" w:sz="4" w:space="0" w:color="000000"/>
              <w:right w:val="single" w:sz="4" w:space="0" w:color="000000"/>
            </w:tcBorders>
            <w:shd w:val="clear" w:color="auto" w:fill="auto"/>
            <w:vAlign w:val="bottom"/>
            <w:hideMark/>
          </w:tcPr>
          <w:p w:rsidR="006F4B58" w:rsidRDefault="006F4B58">
            <w:pPr>
              <w:jc w:val="right"/>
              <w:rPr>
                <w:rFonts w:ascii="Arial" w:hAnsi="Arial" w:cs="Arial"/>
                <w:b/>
                <w:bCs/>
                <w:sz w:val="22"/>
                <w:szCs w:val="22"/>
              </w:rPr>
            </w:pPr>
            <w:r>
              <w:rPr>
                <w:rFonts w:ascii="Arial" w:hAnsi="Arial" w:cs="Arial"/>
                <w:b/>
                <w:bCs/>
                <w:sz w:val="22"/>
                <w:szCs w:val="22"/>
              </w:rPr>
              <w:t>7837.22</w:t>
            </w:r>
          </w:p>
        </w:tc>
        <w:tc>
          <w:tcPr>
            <w:tcW w:w="900" w:type="dxa"/>
            <w:tcBorders>
              <w:top w:val="nil"/>
              <w:left w:val="nil"/>
              <w:bottom w:val="single" w:sz="4" w:space="0" w:color="000000"/>
              <w:right w:val="single" w:sz="4" w:space="0" w:color="000000"/>
            </w:tcBorders>
            <w:shd w:val="clear" w:color="auto" w:fill="auto"/>
            <w:vAlign w:val="bottom"/>
            <w:hideMark/>
          </w:tcPr>
          <w:p w:rsidR="006F4B58" w:rsidRDefault="006F4B58" w:rsidP="006E4E8B">
            <w:pPr>
              <w:jc w:val="right"/>
              <w:rPr>
                <w:rFonts w:ascii="Arial" w:hAnsi="Arial" w:cs="Arial"/>
                <w:b/>
                <w:bCs/>
                <w:sz w:val="22"/>
                <w:szCs w:val="22"/>
              </w:rPr>
            </w:pPr>
            <w:r>
              <w:rPr>
                <w:rFonts w:ascii="Arial" w:hAnsi="Arial" w:cs="Arial"/>
                <w:b/>
                <w:bCs/>
                <w:sz w:val="22"/>
                <w:szCs w:val="22"/>
              </w:rPr>
              <w:t>126.24</w:t>
            </w:r>
          </w:p>
        </w:tc>
      </w:tr>
    </w:tbl>
    <w:p w:rsidR="00E764A1" w:rsidRDefault="00E764A1" w:rsidP="00EF235F">
      <w:pPr>
        <w:jc w:val="both"/>
        <w:rPr>
          <w:rFonts w:ascii="Arial" w:hAnsi="Arial" w:cs="Arial"/>
          <w:b/>
          <w:bCs/>
          <w:sz w:val="18"/>
          <w:szCs w:val="21"/>
          <w:lang w:val="en-GB"/>
        </w:rPr>
      </w:pPr>
    </w:p>
    <w:p w:rsidR="00EF235F" w:rsidRPr="00943060" w:rsidRDefault="00EF235F" w:rsidP="00EF235F">
      <w:pPr>
        <w:jc w:val="both"/>
        <w:rPr>
          <w:rFonts w:ascii="Arial" w:hAnsi="Arial" w:cs="Arial"/>
          <w:b/>
          <w:bCs/>
          <w:sz w:val="18"/>
          <w:szCs w:val="21"/>
          <w:lang w:val="en-GB"/>
        </w:rPr>
      </w:pPr>
      <w:r w:rsidRPr="00943060">
        <w:rPr>
          <w:rFonts w:ascii="Arial" w:hAnsi="Arial" w:cs="Arial"/>
          <w:b/>
          <w:bCs/>
          <w:sz w:val="18"/>
          <w:szCs w:val="21"/>
          <w:lang w:val="en-GB"/>
        </w:rPr>
        <w:t>*</w:t>
      </w:r>
      <w:r w:rsidR="00E764A1">
        <w:rPr>
          <w:rFonts w:ascii="Arial" w:hAnsi="Arial" w:cs="Arial"/>
          <w:b/>
          <w:bCs/>
          <w:sz w:val="18"/>
          <w:szCs w:val="21"/>
          <w:lang w:val="en-GB"/>
        </w:rPr>
        <w:t xml:space="preserve">Rs. 880.4895 </w:t>
      </w:r>
      <w:r w:rsidRPr="00943060">
        <w:rPr>
          <w:rFonts w:ascii="Arial" w:hAnsi="Arial" w:cs="Arial"/>
          <w:b/>
          <w:bCs/>
          <w:sz w:val="18"/>
          <w:szCs w:val="21"/>
          <w:lang w:val="en-GB"/>
        </w:rPr>
        <w:t xml:space="preserve">Cr </w:t>
      </w:r>
      <w:r w:rsidR="00E764A1" w:rsidRPr="00943060">
        <w:rPr>
          <w:rFonts w:ascii="Arial" w:hAnsi="Arial" w:cs="Arial"/>
          <w:b/>
          <w:bCs/>
          <w:sz w:val="18"/>
          <w:szCs w:val="21"/>
          <w:lang w:val="en-GB"/>
        </w:rPr>
        <w:t>ha</w:t>
      </w:r>
      <w:r w:rsidR="00E764A1">
        <w:rPr>
          <w:rFonts w:ascii="Arial" w:hAnsi="Arial" w:cs="Arial"/>
          <w:b/>
          <w:bCs/>
          <w:sz w:val="18"/>
          <w:szCs w:val="21"/>
          <w:lang w:val="en-GB"/>
        </w:rPr>
        <w:t>s</w:t>
      </w:r>
      <w:r w:rsidRPr="00943060">
        <w:rPr>
          <w:rFonts w:ascii="Arial" w:hAnsi="Arial" w:cs="Arial"/>
          <w:b/>
          <w:bCs/>
          <w:sz w:val="18"/>
          <w:szCs w:val="21"/>
          <w:lang w:val="en-GB"/>
        </w:rPr>
        <w:t xml:space="preserve"> been derived on 83% of Annual Fixed cost filed by NTPC before CERC for </w:t>
      </w:r>
      <w:r w:rsidR="00E764A1">
        <w:rPr>
          <w:rFonts w:ascii="Arial" w:hAnsi="Arial" w:cs="Arial"/>
          <w:b/>
          <w:bCs/>
          <w:sz w:val="18"/>
          <w:szCs w:val="21"/>
          <w:lang w:val="en-GB"/>
        </w:rPr>
        <w:t>U</w:t>
      </w:r>
      <w:r w:rsidRPr="00943060">
        <w:rPr>
          <w:rFonts w:ascii="Arial" w:hAnsi="Arial" w:cs="Arial"/>
          <w:b/>
          <w:bCs/>
          <w:sz w:val="18"/>
          <w:szCs w:val="21"/>
          <w:lang w:val="en-GB"/>
        </w:rPr>
        <w:t>nit-IV only.</w:t>
      </w:r>
    </w:p>
    <w:p w:rsidR="00E764A1" w:rsidRDefault="00E764A1" w:rsidP="00264FD0">
      <w:pPr>
        <w:jc w:val="both"/>
        <w:rPr>
          <w:rFonts w:ascii="Arial" w:hAnsi="Arial" w:cs="Arial"/>
          <w:b/>
          <w:bCs/>
          <w:sz w:val="18"/>
          <w:szCs w:val="21"/>
          <w:lang w:val="en-GB"/>
        </w:rPr>
      </w:pPr>
    </w:p>
    <w:p w:rsidR="00EF235F" w:rsidRDefault="00EF235F" w:rsidP="00EF235F">
      <w:pPr>
        <w:jc w:val="both"/>
        <w:rPr>
          <w:rFonts w:ascii="Arial" w:hAnsi="Arial" w:cs="Arial"/>
          <w:bCs/>
          <w:sz w:val="24"/>
          <w:szCs w:val="21"/>
          <w:lang w:val="en-GB"/>
        </w:rPr>
      </w:pPr>
      <w:r w:rsidRPr="00943060">
        <w:rPr>
          <w:rFonts w:ascii="Arial" w:hAnsi="Arial" w:cs="Arial"/>
          <w:b/>
          <w:bCs/>
          <w:sz w:val="18"/>
          <w:szCs w:val="21"/>
          <w:lang w:val="en-GB"/>
        </w:rPr>
        <w:t>**</w:t>
      </w:r>
      <w:r w:rsidR="00E764A1">
        <w:rPr>
          <w:rFonts w:ascii="Arial" w:hAnsi="Arial" w:cs="Arial"/>
          <w:b/>
          <w:bCs/>
          <w:sz w:val="18"/>
          <w:szCs w:val="21"/>
          <w:lang w:val="en-GB"/>
        </w:rPr>
        <w:t xml:space="preserve">Rs. </w:t>
      </w:r>
      <w:r w:rsidRPr="00943060">
        <w:rPr>
          <w:rFonts w:ascii="Arial" w:hAnsi="Arial" w:cs="Arial"/>
          <w:b/>
          <w:bCs/>
          <w:sz w:val="18"/>
          <w:szCs w:val="21"/>
          <w:lang w:val="en-GB"/>
        </w:rPr>
        <w:t>2076.0026 Cr</w:t>
      </w:r>
      <w:r w:rsidR="00E764A1">
        <w:rPr>
          <w:rFonts w:ascii="Arial" w:hAnsi="Arial" w:cs="Arial"/>
          <w:b/>
          <w:bCs/>
          <w:sz w:val="18"/>
          <w:szCs w:val="21"/>
          <w:lang w:val="en-GB"/>
        </w:rPr>
        <w:t xml:space="preserve"> has</w:t>
      </w:r>
      <w:r w:rsidRPr="00943060">
        <w:rPr>
          <w:rFonts w:ascii="Arial" w:hAnsi="Arial" w:cs="Arial"/>
          <w:b/>
          <w:bCs/>
          <w:sz w:val="18"/>
          <w:szCs w:val="21"/>
          <w:lang w:val="en-GB"/>
        </w:rPr>
        <w:t xml:space="preserve"> been considered as per filing</w:t>
      </w:r>
      <w:r w:rsidR="00E764A1">
        <w:rPr>
          <w:rFonts w:ascii="Arial" w:hAnsi="Arial" w:cs="Arial"/>
          <w:b/>
          <w:bCs/>
          <w:sz w:val="18"/>
          <w:szCs w:val="21"/>
          <w:lang w:val="en-GB"/>
        </w:rPr>
        <w:t xml:space="preserve"> made by NTPC considering both Unit-IV and U</w:t>
      </w:r>
      <w:r w:rsidRPr="00943060">
        <w:rPr>
          <w:rFonts w:ascii="Arial" w:hAnsi="Arial" w:cs="Arial"/>
          <w:b/>
          <w:bCs/>
          <w:sz w:val="18"/>
          <w:szCs w:val="21"/>
          <w:lang w:val="en-GB"/>
        </w:rPr>
        <w:t>nit-V on commercial operation</w:t>
      </w:r>
      <w:r w:rsidRPr="00943060">
        <w:rPr>
          <w:rFonts w:ascii="Arial" w:hAnsi="Arial" w:cs="Arial"/>
          <w:bCs/>
          <w:sz w:val="24"/>
          <w:szCs w:val="21"/>
          <w:lang w:val="en-GB"/>
        </w:rPr>
        <w:t>.</w:t>
      </w:r>
    </w:p>
    <w:p w:rsidR="00EF235F" w:rsidRDefault="00EF235F" w:rsidP="00EF235F">
      <w:pPr>
        <w:jc w:val="both"/>
        <w:rPr>
          <w:rFonts w:ascii="Arial" w:hAnsi="Arial" w:cs="Arial"/>
          <w:bCs/>
          <w:sz w:val="24"/>
          <w:szCs w:val="21"/>
          <w:lang w:val="en-GB"/>
        </w:rPr>
      </w:pPr>
    </w:p>
    <w:p w:rsidR="0048481B" w:rsidRDefault="00EF235F" w:rsidP="00EF235F">
      <w:pPr>
        <w:spacing w:line="360" w:lineRule="auto"/>
        <w:jc w:val="both"/>
        <w:rPr>
          <w:rFonts w:ascii="Arial" w:hAnsi="Arial" w:cs="Arial"/>
          <w:sz w:val="22"/>
          <w:szCs w:val="22"/>
          <w:lang w:val="en-GB"/>
        </w:rPr>
      </w:pPr>
      <w:r w:rsidRPr="00AB476C">
        <w:rPr>
          <w:rFonts w:ascii="Arial" w:hAnsi="Arial" w:cs="Arial"/>
          <w:sz w:val="22"/>
          <w:szCs w:val="22"/>
          <w:lang w:val="en-GB"/>
        </w:rPr>
        <w:t>During the approval of tariff for FY 2015-16,</w:t>
      </w:r>
      <w:r w:rsidR="00E764A1">
        <w:rPr>
          <w:rFonts w:ascii="Arial" w:hAnsi="Arial" w:cs="Arial"/>
          <w:sz w:val="22"/>
          <w:szCs w:val="22"/>
          <w:lang w:val="en-GB"/>
        </w:rPr>
        <w:t xml:space="preserve"> it is submitted that the</w:t>
      </w:r>
      <w:r w:rsidRPr="00AB476C">
        <w:rPr>
          <w:rFonts w:ascii="Arial" w:hAnsi="Arial" w:cs="Arial"/>
          <w:sz w:val="22"/>
          <w:szCs w:val="22"/>
          <w:lang w:val="en-GB"/>
        </w:rPr>
        <w:t xml:space="preserve"> Hon’ble Commission </w:t>
      </w:r>
      <w:r w:rsidR="00E764A1" w:rsidRPr="00AB476C">
        <w:rPr>
          <w:rFonts w:ascii="Arial" w:hAnsi="Arial" w:cs="Arial"/>
          <w:sz w:val="22"/>
          <w:szCs w:val="22"/>
          <w:lang w:val="en-GB"/>
        </w:rPr>
        <w:t>has</w:t>
      </w:r>
      <w:r w:rsidRPr="00AB476C">
        <w:rPr>
          <w:rFonts w:ascii="Arial" w:hAnsi="Arial" w:cs="Arial"/>
          <w:sz w:val="22"/>
          <w:szCs w:val="22"/>
          <w:lang w:val="en-GB"/>
        </w:rPr>
        <w:t xml:space="preserve"> not considered the energy and procurement cost towards purchase of power from Barh STPS-II (UNIT-IV)</w:t>
      </w:r>
      <w:r w:rsidR="00E764A1">
        <w:rPr>
          <w:rFonts w:ascii="Arial" w:hAnsi="Arial" w:cs="Arial"/>
          <w:sz w:val="22"/>
          <w:szCs w:val="22"/>
          <w:lang w:val="en-GB"/>
        </w:rPr>
        <w:t xml:space="preserve"> stating that steps ought to be taken for surrender of such costly power</w:t>
      </w:r>
      <w:r w:rsidRPr="00AB476C">
        <w:rPr>
          <w:rFonts w:ascii="Arial" w:hAnsi="Arial" w:cs="Arial"/>
          <w:sz w:val="22"/>
          <w:szCs w:val="22"/>
          <w:lang w:val="en-GB"/>
        </w:rPr>
        <w:t xml:space="preserve">. </w:t>
      </w:r>
      <w:r w:rsidR="00E764A1">
        <w:rPr>
          <w:rFonts w:ascii="Arial" w:hAnsi="Arial" w:cs="Arial"/>
          <w:sz w:val="22"/>
          <w:szCs w:val="22"/>
          <w:lang w:val="en-GB"/>
        </w:rPr>
        <w:t xml:space="preserve">In this regard, </w:t>
      </w:r>
      <w:r w:rsidR="00E764A1">
        <w:rPr>
          <w:rFonts w:ascii="Arial" w:hAnsi="Arial" w:cs="Arial"/>
          <w:sz w:val="22"/>
          <w:szCs w:val="22"/>
          <w:lang w:val="en-GB"/>
        </w:rPr>
        <w:lastRenderedPageBreak/>
        <w:t xml:space="preserve">GRIDCO submits that the Government of </w:t>
      </w:r>
      <w:r w:rsidR="0048481B">
        <w:rPr>
          <w:rFonts w:ascii="Arial" w:hAnsi="Arial" w:cs="Arial"/>
          <w:sz w:val="22"/>
          <w:szCs w:val="22"/>
          <w:lang w:val="en-GB"/>
        </w:rPr>
        <w:t xml:space="preserve">Odisha have </w:t>
      </w:r>
      <w:r w:rsidRPr="00AB476C">
        <w:rPr>
          <w:rFonts w:ascii="Arial" w:hAnsi="Arial" w:cs="Arial"/>
          <w:sz w:val="22"/>
          <w:szCs w:val="22"/>
          <w:lang w:val="en-GB"/>
        </w:rPr>
        <w:t xml:space="preserve">requested GoI, MoP for de-allocation of power </w:t>
      </w:r>
      <w:r w:rsidR="0048481B">
        <w:rPr>
          <w:rFonts w:ascii="Arial" w:hAnsi="Arial" w:cs="Arial"/>
          <w:sz w:val="22"/>
          <w:szCs w:val="22"/>
          <w:lang w:val="en-GB"/>
        </w:rPr>
        <w:t xml:space="preserve">Odisha share </w:t>
      </w:r>
      <w:r w:rsidRPr="00AB476C">
        <w:rPr>
          <w:rFonts w:ascii="Arial" w:hAnsi="Arial" w:cs="Arial"/>
          <w:sz w:val="22"/>
          <w:szCs w:val="22"/>
          <w:lang w:val="en-GB"/>
        </w:rPr>
        <w:t xml:space="preserve">from Barh STPS of NTPC. </w:t>
      </w:r>
    </w:p>
    <w:p w:rsidR="0048481B" w:rsidRDefault="0048481B" w:rsidP="00EF235F">
      <w:pPr>
        <w:spacing w:line="360" w:lineRule="auto"/>
        <w:jc w:val="both"/>
        <w:rPr>
          <w:rFonts w:ascii="Arial" w:hAnsi="Arial" w:cs="Arial"/>
          <w:sz w:val="22"/>
          <w:szCs w:val="22"/>
          <w:lang w:val="en-GB"/>
        </w:rPr>
      </w:pPr>
    </w:p>
    <w:p w:rsidR="000B5180" w:rsidRDefault="0048481B" w:rsidP="00EF235F">
      <w:pPr>
        <w:spacing w:line="360" w:lineRule="auto"/>
        <w:jc w:val="both"/>
        <w:rPr>
          <w:rFonts w:ascii="Arial" w:hAnsi="Arial" w:cs="Arial"/>
          <w:sz w:val="22"/>
          <w:szCs w:val="22"/>
          <w:lang w:val="en-GB"/>
        </w:rPr>
      </w:pPr>
      <w:r>
        <w:rPr>
          <w:rFonts w:ascii="Arial" w:hAnsi="Arial" w:cs="Arial"/>
          <w:sz w:val="22"/>
          <w:szCs w:val="22"/>
          <w:lang w:val="en-GB"/>
        </w:rPr>
        <w:t xml:space="preserve">In this regard, it may be relevant to mention that pursuant to such request, Ministry of Power, Government of India, in the meantime, </w:t>
      </w:r>
      <w:r w:rsidR="00EF235F" w:rsidRPr="00AB476C">
        <w:rPr>
          <w:rFonts w:ascii="Arial" w:hAnsi="Arial" w:cs="Arial"/>
          <w:sz w:val="22"/>
          <w:szCs w:val="22"/>
          <w:lang w:val="en-GB"/>
        </w:rPr>
        <w:t xml:space="preserve">have notified for de-allocation of power from the aforesaid </w:t>
      </w:r>
      <w:r>
        <w:rPr>
          <w:rFonts w:ascii="Arial" w:hAnsi="Arial" w:cs="Arial"/>
          <w:sz w:val="22"/>
          <w:szCs w:val="22"/>
          <w:lang w:val="en-GB"/>
        </w:rPr>
        <w:t>P</w:t>
      </w:r>
      <w:r w:rsidR="00EF235F" w:rsidRPr="00AB476C">
        <w:rPr>
          <w:rFonts w:ascii="Arial" w:hAnsi="Arial" w:cs="Arial"/>
          <w:sz w:val="22"/>
          <w:szCs w:val="22"/>
          <w:lang w:val="en-GB"/>
        </w:rPr>
        <w:t xml:space="preserve">ower </w:t>
      </w:r>
      <w:r>
        <w:rPr>
          <w:rFonts w:ascii="Arial" w:hAnsi="Arial" w:cs="Arial"/>
          <w:sz w:val="22"/>
          <w:szCs w:val="22"/>
          <w:lang w:val="en-GB"/>
        </w:rPr>
        <w:t>S</w:t>
      </w:r>
      <w:r w:rsidR="00EF235F" w:rsidRPr="00AB476C">
        <w:rPr>
          <w:rFonts w:ascii="Arial" w:hAnsi="Arial" w:cs="Arial"/>
          <w:sz w:val="22"/>
          <w:szCs w:val="22"/>
          <w:lang w:val="en-GB"/>
        </w:rPr>
        <w:t xml:space="preserve">tations seeking </w:t>
      </w:r>
      <w:r>
        <w:rPr>
          <w:rFonts w:ascii="Arial" w:hAnsi="Arial" w:cs="Arial"/>
          <w:sz w:val="22"/>
          <w:szCs w:val="22"/>
          <w:lang w:val="en-GB"/>
        </w:rPr>
        <w:t>willingness of other S</w:t>
      </w:r>
      <w:r w:rsidR="00EF235F" w:rsidRPr="00AB476C">
        <w:rPr>
          <w:rFonts w:ascii="Arial" w:hAnsi="Arial" w:cs="Arial"/>
          <w:sz w:val="22"/>
          <w:szCs w:val="22"/>
          <w:lang w:val="en-GB"/>
        </w:rPr>
        <w:t xml:space="preserve">tates to avail such </w:t>
      </w:r>
      <w:r>
        <w:rPr>
          <w:rFonts w:ascii="Arial" w:hAnsi="Arial" w:cs="Arial"/>
          <w:sz w:val="22"/>
          <w:szCs w:val="22"/>
          <w:lang w:val="en-GB"/>
        </w:rPr>
        <w:t xml:space="preserve">surrendered </w:t>
      </w:r>
      <w:r w:rsidR="00EF235F" w:rsidRPr="00AB476C">
        <w:rPr>
          <w:rFonts w:ascii="Arial" w:hAnsi="Arial" w:cs="Arial"/>
          <w:sz w:val="22"/>
          <w:szCs w:val="22"/>
          <w:lang w:val="en-GB"/>
        </w:rPr>
        <w:t>power so that suitable reallocation could be considered in favour of th</w:t>
      </w:r>
      <w:r>
        <w:rPr>
          <w:rFonts w:ascii="Arial" w:hAnsi="Arial" w:cs="Arial"/>
          <w:sz w:val="22"/>
          <w:szCs w:val="22"/>
          <w:lang w:val="en-GB"/>
        </w:rPr>
        <w:t>e power requiring S</w:t>
      </w:r>
      <w:r w:rsidR="00EF235F" w:rsidRPr="00AB476C">
        <w:rPr>
          <w:rFonts w:ascii="Arial" w:hAnsi="Arial" w:cs="Arial"/>
          <w:sz w:val="22"/>
          <w:szCs w:val="22"/>
          <w:lang w:val="en-GB"/>
        </w:rPr>
        <w:t xml:space="preserve">tates. However, </w:t>
      </w:r>
      <w:r>
        <w:rPr>
          <w:rFonts w:ascii="Arial" w:hAnsi="Arial" w:cs="Arial"/>
          <w:sz w:val="22"/>
          <w:szCs w:val="22"/>
          <w:lang w:val="en-GB"/>
        </w:rPr>
        <w:t>till date, none of the S</w:t>
      </w:r>
      <w:r w:rsidR="00EF235F" w:rsidRPr="00AB476C">
        <w:rPr>
          <w:rFonts w:ascii="Arial" w:hAnsi="Arial" w:cs="Arial"/>
          <w:sz w:val="22"/>
          <w:szCs w:val="22"/>
          <w:lang w:val="en-GB"/>
        </w:rPr>
        <w:t>tates ha</w:t>
      </w:r>
      <w:r>
        <w:rPr>
          <w:rFonts w:ascii="Arial" w:hAnsi="Arial" w:cs="Arial"/>
          <w:sz w:val="22"/>
          <w:szCs w:val="22"/>
          <w:lang w:val="en-GB"/>
        </w:rPr>
        <w:t>s</w:t>
      </w:r>
      <w:r w:rsidR="00EF235F" w:rsidRPr="00AB476C">
        <w:rPr>
          <w:rFonts w:ascii="Arial" w:hAnsi="Arial" w:cs="Arial"/>
          <w:sz w:val="22"/>
          <w:szCs w:val="22"/>
          <w:lang w:val="en-GB"/>
        </w:rPr>
        <w:t xml:space="preserve"> expressed their willingness to purchase power from Barh-I and II Stations. In view of above, GRIDCO </w:t>
      </w:r>
      <w:r>
        <w:rPr>
          <w:rFonts w:ascii="Arial" w:hAnsi="Arial" w:cs="Arial"/>
          <w:sz w:val="22"/>
          <w:szCs w:val="22"/>
          <w:lang w:val="en-GB"/>
        </w:rPr>
        <w:t xml:space="preserve">is constrained to </w:t>
      </w:r>
      <w:r w:rsidR="00EF235F" w:rsidRPr="00AB476C">
        <w:rPr>
          <w:rFonts w:ascii="Arial" w:hAnsi="Arial" w:cs="Arial"/>
          <w:sz w:val="22"/>
          <w:szCs w:val="22"/>
          <w:lang w:val="en-GB"/>
        </w:rPr>
        <w:t xml:space="preserve">bear the </w:t>
      </w:r>
      <w:r>
        <w:rPr>
          <w:rFonts w:ascii="Arial" w:hAnsi="Arial" w:cs="Arial"/>
          <w:sz w:val="22"/>
          <w:szCs w:val="22"/>
          <w:lang w:val="en-GB"/>
        </w:rPr>
        <w:t xml:space="preserve">full </w:t>
      </w:r>
      <w:r w:rsidR="00EF235F" w:rsidRPr="00AB476C">
        <w:rPr>
          <w:rFonts w:ascii="Arial" w:hAnsi="Arial" w:cs="Arial"/>
          <w:sz w:val="22"/>
          <w:szCs w:val="22"/>
          <w:lang w:val="en-GB"/>
        </w:rPr>
        <w:t xml:space="preserve">financial burden </w:t>
      </w:r>
      <w:r>
        <w:rPr>
          <w:rFonts w:ascii="Arial" w:hAnsi="Arial" w:cs="Arial"/>
          <w:sz w:val="22"/>
          <w:szCs w:val="22"/>
          <w:lang w:val="en-GB"/>
        </w:rPr>
        <w:t>in respect of its</w:t>
      </w:r>
      <w:r w:rsidR="00EF235F" w:rsidRPr="00AB476C">
        <w:rPr>
          <w:rFonts w:ascii="Arial" w:hAnsi="Arial" w:cs="Arial"/>
          <w:sz w:val="22"/>
          <w:szCs w:val="22"/>
          <w:lang w:val="en-GB"/>
        </w:rPr>
        <w:t xml:space="preserve"> entitlement of power from</w:t>
      </w:r>
      <w:r>
        <w:rPr>
          <w:rFonts w:ascii="Arial" w:hAnsi="Arial" w:cs="Arial"/>
          <w:sz w:val="22"/>
          <w:szCs w:val="22"/>
          <w:lang w:val="en-GB"/>
        </w:rPr>
        <w:t xml:space="preserve"> Barh-II (U</w:t>
      </w:r>
      <w:r w:rsidR="00EF235F" w:rsidRPr="00AB476C">
        <w:rPr>
          <w:rFonts w:ascii="Arial" w:hAnsi="Arial" w:cs="Arial"/>
          <w:sz w:val="22"/>
          <w:szCs w:val="22"/>
          <w:lang w:val="en-GB"/>
        </w:rPr>
        <w:t xml:space="preserve">nit-IV) </w:t>
      </w:r>
      <w:r>
        <w:rPr>
          <w:rFonts w:ascii="Arial" w:hAnsi="Arial" w:cs="Arial"/>
          <w:sz w:val="22"/>
          <w:szCs w:val="22"/>
          <w:lang w:val="en-GB"/>
        </w:rPr>
        <w:t>S</w:t>
      </w:r>
      <w:r w:rsidR="00EF235F" w:rsidRPr="00AB476C">
        <w:rPr>
          <w:rFonts w:ascii="Arial" w:hAnsi="Arial" w:cs="Arial"/>
          <w:sz w:val="22"/>
          <w:szCs w:val="22"/>
          <w:lang w:val="en-GB"/>
        </w:rPr>
        <w:t xml:space="preserve">tation. </w:t>
      </w:r>
      <w:r>
        <w:rPr>
          <w:rFonts w:ascii="Arial" w:hAnsi="Arial" w:cs="Arial"/>
          <w:sz w:val="22"/>
          <w:szCs w:val="22"/>
          <w:lang w:val="en-GB"/>
        </w:rPr>
        <w:t xml:space="preserve">It is submitted that </w:t>
      </w:r>
      <w:r w:rsidR="00EF235F" w:rsidRPr="00AB476C">
        <w:rPr>
          <w:rFonts w:ascii="Arial" w:hAnsi="Arial" w:cs="Arial"/>
          <w:sz w:val="22"/>
          <w:szCs w:val="22"/>
          <w:lang w:val="en-GB"/>
        </w:rPr>
        <w:t>GRIDCO ha</w:t>
      </w:r>
      <w:r>
        <w:rPr>
          <w:rFonts w:ascii="Arial" w:hAnsi="Arial" w:cs="Arial"/>
          <w:sz w:val="22"/>
          <w:szCs w:val="22"/>
          <w:lang w:val="en-GB"/>
        </w:rPr>
        <w:t>s</w:t>
      </w:r>
      <w:r w:rsidR="00EF235F" w:rsidRPr="00AB476C">
        <w:rPr>
          <w:rFonts w:ascii="Arial" w:hAnsi="Arial" w:cs="Arial"/>
          <w:sz w:val="22"/>
          <w:szCs w:val="22"/>
          <w:lang w:val="en-GB"/>
        </w:rPr>
        <w:t xml:space="preserve"> paid Rs</w:t>
      </w:r>
      <w:r>
        <w:rPr>
          <w:rFonts w:ascii="Arial" w:hAnsi="Arial" w:cs="Arial"/>
          <w:sz w:val="22"/>
          <w:szCs w:val="22"/>
          <w:lang w:val="en-GB"/>
        </w:rPr>
        <w:t>.</w:t>
      </w:r>
      <w:r w:rsidR="00EF235F" w:rsidRPr="00AB476C">
        <w:rPr>
          <w:rFonts w:ascii="Arial" w:hAnsi="Arial" w:cs="Arial"/>
          <w:sz w:val="22"/>
          <w:szCs w:val="22"/>
          <w:lang w:val="en-GB"/>
        </w:rPr>
        <w:t>99 Cr</w:t>
      </w:r>
      <w:r>
        <w:rPr>
          <w:rFonts w:ascii="Arial" w:hAnsi="Arial" w:cs="Arial"/>
          <w:sz w:val="22"/>
          <w:szCs w:val="22"/>
          <w:lang w:val="en-GB"/>
        </w:rPr>
        <w:t>ore</w:t>
      </w:r>
      <w:r w:rsidR="00EF235F" w:rsidRPr="00AB476C">
        <w:rPr>
          <w:rFonts w:ascii="Arial" w:hAnsi="Arial" w:cs="Arial"/>
          <w:sz w:val="22"/>
          <w:szCs w:val="22"/>
          <w:lang w:val="en-GB"/>
        </w:rPr>
        <w:t xml:space="preserve"> towards such entitlementduring the period </w:t>
      </w:r>
      <w:r>
        <w:rPr>
          <w:rFonts w:ascii="Arial" w:hAnsi="Arial" w:cs="Arial"/>
          <w:sz w:val="22"/>
          <w:szCs w:val="22"/>
          <w:lang w:val="en-GB"/>
        </w:rPr>
        <w:t xml:space="preserve">from </w:t>
      </w:r>
      <w:r w:rsidR="00EF235F" w:rsidRPr="00AB476C">
        <w:rPr>
          <w:rFonts w:ascii="Arial" w:hAnsi="Arial" w:cs="Arial"/>
          <w:sz w:val="22"/>
          <w:szCs w:val="22"/>
          <w:lang w:val="en-GB"/>
        </w:rPr>
        <w:t>Apr</w:t>
      </w:r>
      <w:r>
        <w:rPr>
          <w:rFonts w:ascii="Arial" w:hAnsi="Arial" w:cs="Arial"/>
          <w:sz w:val="22"/>
          <w:szCs w:val="22"/>
          <w:lang w:val="en-GB"/>
        </w:rPr>
        <w:t>il’15 to Sept’15 which includes Fixed C</w:t>
      </w:r>
      <w:r w:rsidR="00EF235F" w:rsidRPr="00AB476C">
        <w:rPr>
          <w:rFonts w:ascii="Arial" w:hAnsi="Arial" w:cs="Arial"/>
          <w:sz w:val="22"/>
          <w:szCs w:val="22"/>
          <w:lang w:val="en-GB"/>
        </w:rPr>
        <w:t xml:space="preserve">ost of </w:t>
      </w:r>
      <w:r w:rsidR="000B5180">
        <w:rPr>
          <w:rFonts w:ascii="Arial" w:hAnsi="Arial" w:cs="Arial"/>
          <w:sz w:val="22"/>
          <w:szCs w:val="22"/>
          <w:lang w:val="en-GB"/>
        </w:rPr>
        <w:t>Rs.</w:t>
      </w:r>
      <w:r w:rsidR="00EF235F" w:rsidRPr="00AB476C">
        <w:rPr>
          <w:rFonts w:ascii="Arial" w:hAnsi="Arial" w:cs="Arial"/>
          <w:sz w:val="22"/>
          <w:szCs w:val="22"/>
          <w:lang w:val="en-GB"/>
        </w:rPr>
        <w:t>65Cr</w:t>
      </w:r>
      <w:r>
        <w:rPr>
          <w:rFonts w:ascii="Arial" w:hAnsi="Arial" w:cs="Arial"/>
          <w:sz w:val="22"/>
          <w:szCs w:val="22"/>
          <w:lang w:val="en-GB"/>
        </w:rPr>
        <w:t>ore and V</w:t>
      </w:r>
      <w:r w:rsidR="00EF235F" w:rsidRPr="00AB476C">
        <w:rPr>
          <w:rFonts w:ascii="Arial" w:hAnsi="Arial" w:cs="Arial"/>
          <w:sz w:val="22"/>
          <w:szCs w:val="22"/>
          <w:lang w:val="en-GB"/>
        </w:rPr>
        <w:t xml:space="preserve">ariable </w:t>
      </w:r>
      <w:r>
        <w:rPr>
          <w:rFonts w:ascii="Arial" w:hAnsi="Arial" w:cs="Arial"/>
          <w:sz w:val="22"/>
          <w:szCs w:val="22"/>
          <w:lang w:val="en-GB"/>
        </w:rPr>
        <w:t>C</w:t>
      </w:r>
      <w:r w:rsidR="00EF235F" w:rsidRPr="00AB476C">
        <w:rPr>
          <w:rFonts w:ascii="Arial" w:hAnsi="Arial" w:cs="Arial"/>
          <w:sz w:val="22"/>
          <w:szCs w:val="22"/>
          <w:lang w:val="en-GB"/>
        </w:rPr>
        <w:t xml:space="preserve">ost of </w:t>
      </w:r>
      <w:r w:rsidR="00EF235F">
        <w:rPr>
          <w:rFonts w:ascii="Arial" w:hAnsi="Arial" w:cs="Arial"/>
          <w:sz w:val="22"/>
          <w:szCs w:val="22"/>
          <w:lang w:val="en-GB"/>
        </w:rPr>
        <w:t>Rs.</w:t>
      </w:r>
      <w:r w:rsidR="00EF235F" w:rsidRPr="00AB476C">
        <w:rPr>
          <w:rFonts w:ascii="Arial" w:hAnsi="Arial" w:cs="Arial"/>
          <w:sz w:val="22"/>
          <w:szCs w:val="22"/>
          <w:lang w:val="en-GB"/>
        </w:rPr>
        <w:t>34 Cr</w:t>
      </w:r>
      <w:r>
        <w:rPr>
          <w:rFonts w:ascii="Arial" w:hAnsi="Arial" w:cs="Arial"/>
          <w:sz w:val="22"/>
          <w:szCs w:val="22"/>
          <w:lang w:val="en-GB"/>
        </w:rPr>
        <w:t>ore</w:t>
      </w:r>
      <w:r w:rsidR="00EF235F" w:rsidRPr="00AB476C">
        <w:rPr>
          <w:rFonts w:ascii="Arial" w:hAnsi="Arial" w:cs="Arial"/>
          <w:sz w:val="22"/>
          <w:szCs w:val="22"/>
          <w:lang w:val="en-GB"/>
        </w:rPr>
        <w:t xml:space="preserve">. Similarly, </w:t>
      </w:r>
      <w:r>
        <w:rPr>
          <w:rFonts w:ascii="Arial" w:hAnsi="Arial" w:cs="Arial"/>
          <w:sz w:val="22"/>
          <w:szCs w:val="22"/>
          <w:lang w:val="en-GB"/>
        </w:rPr>
        <w:t xml:space="preserve">GRIDCO has also paid </w:t>
      </w:r>
      <w:r w:rsidRPr="00AB476C">
        <w:rPr>
          <w:rFonts w:ascii="Arial" w:hAnsi="Arial" w:cs="Arial"/>
          <w:sz w:val="22"/>
          <w:szCs w:val="22"/>
          <w:lang w:val="en-GB"/>
        </w:rPr>
        <w:t>Rs</w:t>
      </w:r>
      <w:r>
        <w:rPr>
          <w:rFonts w:ascii="Arial" w:hAnsi="Arial" w:cs="Arial"/>
          <w:sz w:val="22"/>
          <w:szCs w:val="22"/>
          <w:lang w:val="en-GB"/>
        </w:rPr>
        <w:t>.</w:t>
      </w:r>
      <w:r w:rsidRPr="00AB476C">
        <w:rPr>
          <w:rFonts w:ascii="Arial" w:hAnsi="Arial" w:cs="Arial"/>
          <w:sz w:val="22"/>
          <w:szCs w:val="22"/>
          <w:lang w:val="en-GB"/>
        </w:rPr>
        <w:t>67 Cr</w:t>
      </w:r>
      <w:r>
        <w:rPr>
          <w:rFonts w:ascii="Arial" w:hAnsi="Arial" w:cs="Arial"/>
          <w:sz w:val="22"/>
          <w:szCs w:val="22"/>
          <w:lang w:val="en-GB"/>
        </w:rPr>
        <w:t xml:space="preserve">ore </w:t>
      </w:r>
      <w:r w:rsidRPr="00AB476C">
        <w:rPr>
          <w:rFonts w:ascii="Arial" w:hAnsi="Arial" w:cs="Arial"/>
          <w:sz w:val="22"/>
          <w:szCs w:val="22"/>
          <w:lang w:val="en-GB"/>
        </w:rPr>
        <w:t>towards such entitlement</w:t>
      </w:r>
      <w:r w:rsidR="00EF235F" w:rsidRPr="00AB476C">
        <w:rPr>
          <w:rFonts w:ascii="Arial" w:hAnsi="Arial" w:cs="Arial"/>
          <w:sz w:val="22"/>
          <w:szCs w:val="22"/>
          <w:lang w:val="en-GB"/>
        </w:rPr>
        <w:t xml:space="preserve">during </w:t>
      </w:r>
      <w:r>
        <w:rPr>
          <w:rFonts w:ascii="Arial" w:hAnsi="Arial" w:cs="Arial"/>
          <w:sz w:val="22"/>
          <w:szCs w:val="22"/>
          <w:lang w:val="en-GB"/>
        </w:rPr>
        <w:t>201</w:t>
      </w:r>
      <w:r w:rsidR="00EF235F" w:rsidRPr="00AB476C">
        <w:rPr>
          <w:rFonts w:ascii="Arial" w:hAnsi="Arial" w:cs="Arial"/>
          <w:sz w:val="22"/>
          <w:szCs w:val="22"/>
          <w:lang w:val="en-GB"/>
        </w:rPr>
        <w:t xml:space="preserve">4-15 </w:t>
      </w:r>
      <w:r w:rsidR="000B5180">
        <w:rPr>
          <w:rFonts w:ascii="Arial" w:hAnsi="Arial" w:cs="Arial"/>
          <w:sz w:val="22"/>
          <w:szCs w:val="22"/>
          <w:lang w:val="en-GB"/>
        </w:rPr>
        <w:t>(</w:t>
      </w:r>
      <w:r w:rsidR="00EF235F" w:rsidRPr="00AB476C">
        <w:rPr>
          <w:rFonts w:ascii="Arial" w:hAnsi="Arial" w:cs="Arial"/>
          <w:sz w:val="22"/>
          <w:szCs w:val="22"/>
          <w:lang w:val="en-GB"/>
        </w:rPr>
        <w:t xml:space="preserve">Nov’14 to Mar’15)which includes </w:t>
      </w:r>
      <w:r w:rsidR="000B5180">
        <w:rPr>
          <w:rFonts w:ascii="Arial" w:hAnsi="Arial" w:cs="Arial"/>
          <w:sz w:val="22"/>
          <w:szCs w:val="22"/>
          <w:lang w:val="en-GB"/>
        </w:rPr>
        <w:t>F</w:t>
      </w:r>
      <w:r w:rsidR="00EF235F" w:rsidRPr="00AB476C">
        <w:rPr>
          <w:rFonts w:ascii="Arial" w:hAnsi="Arial" w:cs="Arial"/>
          <w:sz w:val="22"/>
          <w:szCs w:val="22"/>
          <w:lang w:val="en-GB"/>
        </w:rPr>
        <w:t xml:space="preserve">ixed </w:t>
      </w:r>
      <w:r w:rsidR="000B5180">
        <w:rPr>
          <w:rFonts w:ascii="Arial" w:hAnsi="Arial" w:cs="Arial"/>
          <w:sz w:val="22"/>
          <w:szCs w:val="22"/>
          <w:lang w:val="en-GB"/>
        </w:rPr>
        <w:t>C</w:t>
      </w:r>
      <w:r w:rsidR="00EF235F" w:rsidRPr="00AB476C">
        <w:rPr>
          <w:rFonts w:ascii="Arial" w:hAnsi="Arial" w:cs="Arial"/>
          <w:sz w:val="22"/>
          <w:szCs w:val="22"/>
          <w:lang w:val="en-GB"/>
        </w:rPr>
        <w:t xml:space="preserve">ost of </w:t>
      </w:r>
      <w:r w:rsidR="000B5180">
        <w:rPr>
          <w:rFonts w:ascii="Arial" w:hAnsi="Arial" w:cs="Arial"/>
          <w:sz w:val="22"/>
          <w:szCs w:val="22"/>
          <w:lang w:val="en-GB"/>
        </w:rPr>
        <w:t>Rs.</w:t>
      </w:r>
      <w:r w:rsidR="00EF235F" w:rsidRPr="00AB476C">
        <w:rPr>
          <w:rFonts w:ascii="Arial" w:hAnsi="Arial" w:cs="Arial"/>
          <w:sz w:val="22"/>
          <w:szCs w:val="22"/>
          <w:lang w:val="en-GB"/>
        </w:rPr>
        <w:t>46Cr</w:t>
      </w:r>
      <w:r w:rsidR="000B5180">
        <w:rPr>
          <w:rFonts w:ascii="Arial" w:hAnsi="Arial" w:cs="Arial"/>
          <w:sz w:val="22"/>
          <w:szCs w:val="22"/>
          <w:lang w:val="en-GB"/>
        </w:rPr>
        <w:t>ore and V</w:t>
      </w:r>
      <w:r w:rsidR="00EF235F" w:rsidRPr="00AB476C">
        <w:rPr>
          <w:rFonts w:ascii="Arial" w:hAnsi="Arial" w:cs="Arial"/>
          <w:sz w:val="22"/>
          <w:szCs w:val="22"/>
          <w:lang w:val="en-GB"/>
        </w:rPr>
        <w:t xml:space="preserve">ariable </w:t>
      </w:r>
      <w:r w:rsidR="000B5180">
        <w:rPr>
          <w:rFonts w:ascii="Arial" w:hAnsi="Arial" w:cs="Arial"/>
          <w:sz w:val="22"/>
          <w:szCs w:val="22"/>
          <w:lang w:val="en-GB"/>
        </w:rPr>
        <w:t>C</w:t>
      </w:r>
      <w:r w:rsidR="00EF235F" w:rsidRPr="00AB476C">
        <w:rPr>
          <w:rFonts w:ascii="Arial" w:hAnsi="Arial" w:cs="Arial"/>
          <w:sz w:val="22"/>
          <w:szCs w:val="22"/>
          <w:lang w:val="en-GB"/>
        </w:rPr>
        <w:t>ost of Rs</w:t>
      </w:r>
      <w:r w:rsidR="000B5180">
        <w:rPr>
          <w:rFonts w:ascii="Arial" w:hAnsi="Arial" w:cs="Arial"/>
          <w:sz w:val="22"/>
          <w:szCs w:val="22"/>
          <w:lang w:val="en-GB"/>
        </w:rPr>
        <w:t>.</w:t>
      </w:r>
      <w:r w:rsidR="00EF235F" w:rsidRPr="00AB476C">
        <w:rPr>
          <w:rFonts w:ascii="Arial" w:hAnsi="Arial" w:cs="Arial"/>
          <w:sz w:val="22"/>
          <w:szCs w:val="22"/>
          <w:lang w:val="en-GB"/>
        </w:rPr>
        <w:t xml:space="preserve"> 21 </w:t>
      </w:r>
      <w:r w:rsidR="000B5180">
        <w:rPr>
          <w:rFonts w:ascii="Arial" w:hAnsi="Arial" w:cs="Arial"/>
          <w:sz w:val="22"/>
          <w:szCs w:val="22"/>
          <w:lang w:val="en-GB"/>
        </w:rPr>
        <w:t xml:space="preserve">Crore. </w:t>
      </w:r>
    </w:p>
    <w:p w:rsidR="000B5180" w:rsidRDefault="000B5180" w:rsidP="00EF235F">
      <w:pPr>
        <w:spacing w:line="360" w:lineRule="auto"/>
        <w:jc w:val="both"/>
        <w:rPr>
          <w:rFonts w:ascii="Arial" w:hAnsi="Arial" w:cs="Arial"/>
          <w:sz w:val="22"/>
          <w:szCs w:val="22"/>
          <w:lang w:val="en-GB"/>
        </w:rPr>
      </w:pPr>
    </w:p>
    <w:p w:rsidR="001878F5" w:rsidRDefault="000B5180" w:rsidP="00EF235F">
      <w:pPr>
        <w:spacing w:line="360" w:lineRule="auto"/>
        <w:jc w:val="both"/>
        <w:rPr>
          <w:rFonts w:ascii="Arial" w:hAnsi="Arial" w:cs="Arial"/>
          <w:sz w:val="22"/>
          <w:szCs w:val="22"/>
          <w:lang w:val="en-GB"/>
        </w:rPr>
      </w:pPr>
      <w:r>
        <w:rPr>
          <w:rFonts w:ascii="Arial" w:hAnsi="Arial" w:cs="Arial"/>
          <w:sz w:val="22"/>
          <w:szCs w:val="22"/>
          <w:lang w:val="en-GB"/>
        </w:rPr>
        <w:t xml:space="preserve">It is thus submitted that GRIDCO has paid </w:t>
      </w:r>
      <w:r w:rsidR="00EF235F" w:rsidRPr="00AB476C">
        <w:rPr>
          <w:rFonts w:ascii="Arial" w:hAnsi="Arial" w:cs="Arial"/>
          <w:sz w:val="22"/>
          <w:szCs w:val="22"/>
          <w:lang w:val="en-GB"/>
        </w:rPr>
        <w:t>Rs</w:t>
      </w:r>
      <w:r w:rsidR="00EF235F">
        <w:rPr>
          <w:rFonts w:ascii="Arial" w:hAnsi="Arial" w:cs="Arial"/>
          <w:sz w:val="22"/>
          <w:szCs w:val="22"/>
          <w:lang w:val="en-GB"/>
        </w:rPr>
        <w:t>.</w:t>
      </w:r>
      <w:r w:rsidR="00EF235F" w:rsidRPr="00AB476C">
        <w:rPr>
          <w:rFonts w:ascii="Arial" w:hAnsi="Arial" w:cs="Arial"/>
          <w:sz w:val="22"/>
          <w:szCs w:val="22"/>
          <w:lang w:val="en-GB"/>
        </w:rPr>
        <w:t xml:space="preserve"> 166 Cr</w:t>
      </w:r>
      <w:r>
        <w:rPr>
          <w:rFonts w:ascii="Arial" w:hAnsi="Arial" w:cs="Arial"/>
          <w:sz w:val="22"/>
          <w:szCs w:val="22"/>
          <w:lang w:val="en-GB"/>
        </w:rPr>
        <w:t xml:space="preserve">ore (Rs.99 Crore + Rs.67 Crore) towards power purchase cost from Barh-II </w:t>
      </w:r>
      <w:r w:rsidR="00EF235F" w:rsidRPr="00AB476C">
        <w:rPr>
          <w:rFonts w:ascii="Arial" w:hAnsi="Arial" w:cs="Arial"/>
          <w:sz w:val="22"/>
          <w:szCs w:val="22"/>
          <w:lang w:val="en-GB"/>
        </w:rPr>
        <w:t xml:space="preserve">since </w:t>
      </w:r>
      <w:r>
        <w:rPr>
          <w:rFonts w:ascii="Arial" w:hAnsi="Arial" w:cs="Arial"/>
          <w:sz w:val="22"/>
          <w:szCs w:val="22"/>
          <w:lang w:val="en-GB"/>
        </w:rPr>
        <w:t>the</w:t>
      </w:r>
      <w:r w:rsidR="00EF235F" w:rsidRPr="00AB476C">
        <w:rPr>
          <w:rFonts w:ascii="Arial" w:hAnsi="Arial" w:cs="Arial"/>
          <w:sz w:val="22"/>
          <w:szCs w:val="22"/>
          <w:lang w:val="en-GB"/>
        </w:rPr>
        <w:t xml:space="preserve"> date of commercial operation. </w:t>
      </w:r>
      <w:r>
        <w:rPr>
          <w:rFonts w:ascii="Arial" w:hAnsi="Arial" w:cs="Arial"/>
          <w:sz w:val="22"/>
          <w:szCs w:val="22"/>
          <w:lang w:val="en-GB"/>
        </w:rPr>
        <w:t>At this juncture, it may be relevant</w:t>
      </w:r>
      <w:r w:rsidR="00EF235F" w:rsidRPr="00AB476C">
        <w:rPr>
          <w:rFonts w:ascii="Arial" w:hAnsi="Arial" w:cs="Arial"/>
          <w:sz w:val="22"/>
          <w:szCs w:val="22"/>
          <w:lang w:val="en-GB"/>
        </w:rPr>
        <w:t xml:space="preserve"> to mention that, unless the power is reallocated to other </w:t>
      </w:r>
      <w:r>
        <w:rPr>
          <w:rFonts w:ascii="Arial" w:hAnsi="Arial" w:cs="Arial"/>
          <w:sz w:val="22"/>
          <w:szCs w:val="22"/>
          <w:lang w:val="en-GB"/>
        </w:rPr>
        <w:t>S</w:t>
      </w:r>
      <w:r w:rsidR="00EF235F" w:rsidRPr="00AB476C">
        <w:rPr>
          <w:rFonts w:ascii="Arial" w:hAnsi="Arial" w:cs="Arial"/>
          <w:sz w:val="22"/>
          <w:szCs w:val="22"/>
          <w:lang w:val="en-GB"/>
        </w:rPr>
        <w:t>tate</w:t>
      </w:r>
      <w:r>
        <w:rPr>
          <w:rFonts w:ascii="Arial" w:hAnsi="Arial" w:cs="Arial"/>
          <w:sz w:val="22"/>
          <w:szCs w:val="22"/>
          <w:lang w:val="en-GB"/>
        </w:rPr>
        <w:t>(s)</w:t>
      </w:r>
      <w:r w:rsidR="00EF235F" w:rsidRPr="00AB476C">
        <w:rPr>
          <w:rFonts w:ascii="Arial" w:hAnsi="Arial" w:cs="Arial"/>
          <w:sz w:val="22"/>
          <w:szCs w:val="22"/>
          <w:lang w:val="en-GB"/>
        </w:rPr>
        <w:t xml:space="preserve">, GRIDCO </w:t>
      </w:r>
      <w:r>
        <w:rPr>
          <w:rFonts w:ascii="Arial" w:hAnsi="Arial" w:cs="Arial"/>
          <w:sz w:val="22"/>
          <w:szCs w:val="22"/>
          <w:lang w:val="en-GB"/>
        </w:rPr>
        <w:t xml:space="preserve">will be required </w:t>
      </w:r>
      <w:r w:rsidR="00EF235F" w:rsidRPr="00AB476C">
        <w:rPr>
          <w:rFonts w:ascii="Arial" w:hAnsi="Arial" w:cs="Arial"/>
          <w:sz w:val="22"/>
          <w:szCs w:val="22"/>
          <w:lang w:val="en-GB"/>
        </w:rPr>
        <w:t xml:space="preserve">to bear the </w:t>
      </w:r>
      <w:r>
        <w:rPr>
          <w:rFonts w:ascii="Arial" w:hAnsi="Arial" w:cs="Arial"/>
          <w:sz w:val="22"/>
          <w:szCs w:val="22"/>
          <w:lang w:val="en-GB"/>
        </w:rPr>
        <w:t>Fixed C</w:t>
      </w:r>
      <w:r w:rsidR="00EF235F" w:rsidRPr="00AB476C">
        <w:rPr>
          <w:rFonts w:ascii="Arial" w:hAnsi="Arial" w:cs="Arial"/>
          <w:sz w:val="22"/>
          <w:szCs w:val="22"/>
          <w:lang w:val="en-GB"/>
        </w:rPr>
        <w:t xml:space="preserve">ost as per its </w:t>
      </w:r>
      <w:r>
        <w:rPr>
          <w:rFonts w:ascii="Arial" w:hAnsi="Arial" w:cs="Arial"/>
          <w:sz w:val="22"/>
          <w:szCs w:val="22"/>
          <w:lang w:val="en-GB"/>
        </w:rPr>
        <w:t>share allocation made from this S</w:t>
      </w:r>
      <w:r w:rsidR="00EF235F" w:rsidRPr="00AB476C">
        <w:rPr>
          <w:rFonts w:ascii="Arial" w:hAnsi="Arial" w:cs="Arial"/>
          <w:sz w:val="22"/>
          <w:szCs w:val="22"/>
          <w:lang w:val="en-GB"/>
        </w:rPr>
        <w:t xml:space="preserve">tation. </w:t>
      </w:r>
      <w:r>
        <w:rPr>
          <w:rFonts w:ascii="Arial" w:hAnsi="Arial" w:cs="Arial"/>
          <w:sz w:val="22"/>
          <w:szCs w:val="22"/>
          <w:lang w:val="en-GB"/>
        </w:rPr>
        <w:t xml:space="preserve">In this context, it may be worthwhile </w:t>
      </w:r>
      <w:r w:rsidR="00EF235F" w:rsidRPr="00AB476C">
        <w:rPr>
          <w:rFonts w:ascii="Arial" w:hAnsi="Arial" w:cs="Arial"/>
          <w:sz w:val="22"/>
          <w:szCs w:val="22"/>
          <w:lang w:val="en-GB"/>
        </w:rPr>
        <w:t xml:space="preserve">to mention that </w:t>
      </w:r>
      <w:r>
        <w:rPr>
          <w:rFonts w:ascii="Arial" w:hAnsi="Arial" w:cs="Arial"/>
          <w:sz w:val="22"/>
          <w:szCs w:val="22"/>
          <w:lang w:val="en-GB"/>
        </w:rPr>
        <w:t xml:space="preserve">even though </w:t>
      </w:r>
      <w:r w:rsidR="00EF235F" w:rsidRPr="00AB476C">
        <w:rPr>
          <w:rFonts w:ascii="Arial" w:hAnsi="Arial" w:cs="Arial"/>
          <w:sz w:val="22"/>
          <w:szCs w:val="22"/>
          <w:lang w:val="en-GB"/>
        </w:rPr>
        <w:t>GRIDCO ha</w:t>
      </w:r>
      <w:r>
        <w:rPr>
          <w:rFonts w:ascii="Arial" w:hAnsi="Arial" w:cs="Arial"/>
          <w:sz w:val="22"/>
          <w:szCs w:val="22"/>
          <w:lang w:val="en-GB"/>
        </w:rPr>
        <w:t>s</w:t>
      </w:r>
      <w:r w:rsidR="00EF235F" w:rsidRPr="00AB476C">
        <w:rPr>
          <w:rFonts w:ascii="Arial" w:hAnsi="Arial" w:cs="Arial"/>
          <w:sz w:val="22"/>
          <w:szCs w:val="22"/>
          <w:lang w:val="en-GB"/>
        </w:rPr>
        <w:t xml:space="preserve"> not made any requisition of power from Barh-II Station</w:t>
      </w:r>
      <w:r w:rsidRPr="00AB476C">
        <w:rPr>
          <w:rFonts w:ascii="Arial" w:hAnsi="Arial" w:cs="Arial"/>
          <w:sz w:val="22"/>
          <w:szCs w:val="22"/>
          <w:lang w:val="en-GB"/>
        </w:rPr>
        <w:t>since Dec’14</w:t>
      </w:r>
      <w:r>
        <w:rPr>
          <w:rFonts w:ascii="Arial" w:hAnsi="Arial" w:cs="Arial"/>
          <w:sz w:val="22"/>
          <w:szCs w:val="22"/>
          <w:lang w:val="en-GB"/>
        </w:rPr>
        <w:t xml:space="preserve">, </w:t>
      </w:r>
      <w:r w:rsidR="00122DE5" w:rsidRPr="00AB476C">
        <w:rPr>
          <w:rFonts w:ascii="Arial" w:hAnsi="Arial" w:cs="Arial"/>
          <w:sz w:val="22"/>
          <w:szCs w:val="22"/>
          <w:lang w:val="en-GB"/>
        </w:rPr>
        <w:t xml:space="preserve">power is being scheduled to GRIDCO under the plea of </w:t>
      </w:r>
      <w:r w:rsidR="00122DE5">
        <w:rPr>
          <w:rFonts w:ascii="Arial" w:hAnsi="Arial" w:cs="Arial"/>
          <w:sz w:val="22"/>
          <w:szCs w:val="22"/>
          <w:lang w:val="en-GB"/>
        </w:rPr>
        <w:t xml:space="preserve">maintaining </w:t>
      </w:r>
      <w:r w:rsidR="00122DE5" w:rsidRPr="00AB476C">
        <w:rPr>
          <w:rFonts w:ascii="Arial" w:hAnsi="Arial" w:cs="Arial"/>
          <w:sz w:val="22"/>
          <w:szCs w:val="22"/>
          <w:lang w:val="en-GB"/>
        </w:rPr>
        <w:t>technical minimum generation</w:t>
      </w:r>
      <w:r w:rsidR="00122DE5">
        <w:rPr>
          <w:rFonts w:ascii="Arial" w:hAnsi="Arial" w:cs="Arial"/>
          <w:sz w:val="22"/>
          <w:szCs w:val="22"/>
          <w:lang w:val="en-GB"/>
        </w:rPr>
        <w:t xml:space="preserve"> and consequently, GRIDCO</w:t>
      </w:r>
      <w:r>
        <w:rPr>
          <w:rFonts w:ascii="Arial" w:hAnsi="Arial" w:cs="Arial"/>
          <w:sz w:val="22"/>
          <w:szCs w:val="22"/>
          <w:lang w:val="en-GB"/>
        </w:rPr>
        <w:t xml:space="preserve"> has been paying </w:t>
      </w:r>
      <w:r w:rsidR="00122DE5">
        <w:rPr>
          <w:rFonts w:ascii="Arial" w:hAnsi="Arial" w:cs="Arial"/>
          <w:sz w:val="22"/>
          <w:szCs w:val="22"/>
          <w:lang w:val="en-GB"/>
        </w:rPr>
        <w:t>towards the</w:t>
      </w:r>
      <w:r>
        <w:rPr>
          <w:rFonts w:ascii="Arial" w:hAnsi="Arial" w:cs="Arial"/>
          <w:sz w:val="22"/>
          <w:szCs w:val="22"/>
          <w:lang w:val="en-GB"/>
        </w:rPr>
        <w:t xml:space="preserve"> cost of power</w:t>
      </w:r>
      <w:r w:rsidR="00EF235F" w:rsidRPr="00AB476C">
        <w:rPr>
          <w:rFonts w:ascii="Arial" w:hAnsi="Arial" w:cs="Arial"/>
          <w:sz w:val="22"/>
          <w:szCs w:val="22"/>
          <w:lang w:val="en-GB"/>
        </w:rPr>
        <w:t xml:space="preserve">. </w:t>
      </w:r>
      <w:r w:rsidR="00122DE5">
        <w:rPr>
          <w:rFonts w:ascii="Arial" w:hAnsi="Arial" w:cs="Arial"/>
          <w:sz w:val="22"/>
          <w:szCs w:val="22"/>
          <w:lang w:val="en-GB"/>
        </w:rPr>
        <w:t>In the process, despite of nil requisition</w:t>
      </w:r>
      <w:r w:rsidR="001878F5">
        <w:rPr>
          <w:rFonts w:ascii="Arial" w:hAnsi="Arial" w:cs="Arial"/>
          <w:sz w:val="22"/>
          <w:szCs w:val="22"/>
          <w:lang w:val="en-GB"/>
        </w:rPr>
        <w:t>,</w:t>
      </w:r>
      <w:r w:rsidR="00122DE5">
        <w:rPr>
          <w:rFonts w:ascii="Arial" w:hAnsi="Arial" w:cs="Arial"/>
          <w:sz w:val="22"/>
          <w:szCs w:val="22"/>
          <w:lang w:val="en-GB"/>
        </w:rPr>
        <w:t xml:space="preserve"> GRIDCO </w:t>
      </w:r>
      <w:r w:rsidR="00EF235F">
        <w:rPr>
          <w:rFonts w:ascii="Arial" w:hAnsi="Arial" w:cs="Arial"/>
          <w:sz w:val="22"/>
          <w:szCs w:val="22"/>
          <w:lang w:val="en-GB"/>
        </w:rPr>
        <w:t>ha</w:t>
      </w:r>
      <w:r w:rsidR="00122DE5">
        <w:rPr>
          <w:rFonts w:ascii="Arial" w:hAnsi="Arial" w:cs="Arial"/>
          <w:sz w:val="22"/>
          <w:szCs w:val="22"/>
          <w:lang w:val="en-GB"/>
        </w:rPr>
        <w:t>s paid total V</w:t>
      </w:r>
      <w:r w:rsidR="00EF235F">
        <w:rPr>
          <w:rFonts w:ascii="Arial" w:hAnsi="Arial" w:cs="Arial"/>
          <w:sz w:val="22"/>
          <w:szCs w:val="22"/>
          <w:lang w:val="en-GB"/>
        </w:rPr>
        <w:t xml:space="preserve">ariable </w:t>
      </w:r>
      <w:r w:rsidR="00122DE5">
        <w:rPr>
          <w:rFonts w:ascii="Arial" w:hAnsi="Arial" w:cs="Arial"/>
          <w:sz w:val="22"/>
          <w:szCs w:val="22"/>
          <w:lang w:val="en-GB"/>
        </w:rPr>
        <w:t>C</w:t>
      </w:r>
      <w:r w:rsidR="00EF235F">
        <w:rPr>
          <w:rFonts w:ascii="Arial" w:hAnsi="Arial" w:cs="Arial"/>
          <w:sz w:val="22"/>
          <w:szCs w:val="22"/>
          <w:lang w:val="en-GB"/>
        </w:rPr>
        <w:t>harges of Rs</w:t>
      </w:r>
      <w:r w:rsidR="00122DE5">
        <w:rPr>
          <w:rFonts w:ascii="Arial" w:hAnsi="Arial" w:cs="Arial"/>
          <w:sz w:val="22"/>
          <w:szCs w:val="22"/>
          <w:lang w:val="en-GB"/>
        </w:rPr>
        <w:t>.</w:t>
      </w:r>
      <w:r w:rsidR="00EF235F">
        <w:rPr>
          <w:rFonts w:ascii="Arial" w:hAnsi="Arial" w:cs="Arial"/>
          <w:sz w:val="22"/>
          <w:szCs w:val="22"/>
          <w:lang w:val="en-GB"/>
        </w:rPr>
        <w:t xml:space="preserve"> 55 Cr</w:t>
      </w:r>
      <w:r w:rsidR="00122DE5">
        <w:rPr>
          <w:rFonts w:ascii="Arial" w:hAnsi="Arial" w:cs="Arial"/>
          <w:sz w:val="22"/>
          <w:szCs w:val="22"/>
          <w:lang w:val="en-GB"/>
        </w:rPr>
        <w:t>ore</w:t>
      </w:r>
      <w:r w:rsidR="00EF235F">
        <w:rPr>
          <w:rFonts w:ascii="Arial" w:hAnsi="Arial" w:cs="Arial"/>
          <w:sz w:val="22"/>
          <w:szCs w:val="22"/>
          <w:lang w:val="en-GB"/>
        </w:rPr>
        <w:t xml:space="preserve"> since commercial operation</w:t>
      </w:r>
      <w:r w:rsidR="00122DE5">
        <w:rPr>
          <w:rFonts w:ascii="Arial" w:hAnsi="Arial" w:cs="Arial"/>
          <w:sz w:val="22"/>
          <w:szCs w:val="22"/>
          <w:lang w:val="en-GB"/>
        </w:rPr>
        <w:t xml:space="preserve"> of Barh-II</w:t>
      </w:r>
      <w:r w:rsidR="001878F5">
        <w:rPr>
          <w:rFonts w:ascii="Arial" w:hAnsi="Arial" w:cs="Arial"/>
          <w:sz w:val="22"/>
          <w:szCs w:val="22"/>
          <w:lang w:val="en-GB"/>
        </w:rPr>
        <w:t>.</w:t>
      </w:r>
    </w:p>
    <w:p w:rsidR="001878F5" w:rsidRDefault="001878F5" w:rsidP="00EF235F">
      <w:pPr>
        <w:spacing w:line="360" w:lineRule="auto"/>
        <w:jc w:val="both"/>
        <w:rPr>
          <w:rFonts w:ascii="Arial" w:hAnsi="Arial" w:cs="Arial"/>
          <w:sz w:val="22"/>
          <w:szCs w:val="22"/>
          <w:lang w:val="en-GB"/>
        </w:rPr>
      </w:pPr>
    </w:p>
    <w:p w:rsidR="001878F5" w:rsidRDefault="001878F5" w:rsidP="00EF235F">
      <w:pPr>
        <w:spacing w:line="360" w:lineRule="auto"/>
        <w:jc w:val="both"/>
        <w:rPr>
          <w:rFonts w:ascii="Arial" w:hAnsi="Arial" w:cs="Arial"/>
          <w:sz w:val="22"/>
          <w:szCs w:val="22"/>
          <w:lang w:val="en-GB"/>
        </w:rPr>
      </w:pPr>
      <w:r>
        <w:rPr>
          <w:rFonts w:ascii="Arial" w:hAnsi="Arial" w:cs="Arial"/>
          <w:sz w:val="22"/>
          <w:szCs w:val="22"/>
          <w:lang w:val="en-GB"/>
        </w:rPr>
        <w:t xml:space="preserve">Under the circumstances, </w:t>
      </w:r>
      <w:r w:rsidR="00EF235F" w:rsidRPr="00AB476C">
        <w:rPr>
          <w:rFonts w:ascii="Arial" w:hAnsi="Arial" w:cs="Arial"/>
          <w:sz w:val="22"/>
          <w:szCs w:val="22"/>
          <w:lang w:val="en-GB"/>
        </w:rPr>
        <w:t>GRIDCO prays before Hon’ble commission to consider the</w:t>
      </w:r>
      <w:r>
        <w:rPr>
          <w:rFonts w:ascii="Arial" w:hAnsi="Arial" w:cs="Arial"/>
          <w:sz w:val="22"/>
          <w:szCs w:val="22"/>
          <w:lang w:val="en-GB"/>
        </w:rPr>
        <w:t xml:space="preserve"> above Power Purchase Cost of Rs.166 Crore (Fixed Cost of Rs.111 Crore and Variable Cost of Rs.55 Crore) o</w:t>
      </w:r>
      <w:r w:rsidR="00EF235F">
        <w:rPr>
          <w:rFonts w:ascii="Arial" w:hAnsi="Arial" w:cs="Arial"/>
          <w:sz w:val="22"/>
          <w:szCs w:val="22"/>
          <w:lang w:val="en-GB"/>
        </w:rPr>
        <w:t xml:space="preserve">f Barh-II as per </w:t>
      </w:r>
      <w:r>
        <w:rPr>
          <w:rFonts w:ascii="Arial" w:hAnsi="Arial" w:cs="Arial"/>
          <w:sz w:val="22"/>
          <w:szCs w:val="22"/>
          <w:lang w:val="en-GB"/>
        </w:rPr>
        <w:t xml:space="preserve">the </w:t>
      </w:r>
      <w:r w:rsidR="00EF235F">
        <w:rPr>
          <w:rFonts w:ascii="Arial" w:hAnsi="Arial" w:cs="Arial"/>
          <w:sz w:val="22"/>
          <w:szCs w:val="22"/>
          <w:lang w:val="en-GB"/>
        </w:rPr>
        <w:t xml:space="preserve">explanation made above </w:t>
      </w:r>
      <w:r w:rsidR="00EF235F" w:rsidRPr="00AB476C">
        <w:rPr>
          <w:rFonts w:ascii="Arial" w:hAnsi="Arial" w:cs="Arial"/>
          <w:sz w:val="22"/>
          <w:szCs w:val="22"/>
          <w:lang w:val="en-GB"/>
        </w:rPr>
        <w:t xml:space="preserve">until de-allocation </w:t>
      </w:r>
      <w:r>
        <w:rPr>
          <w:rFonts w:ascii="Arial" w:hAnsi="Arial" w:cs="Arial"/>
          <w:sz w:val="22"/>
          <w:szCs w:val="22"/>
          <w:lang w:val="en-GB"/>
        </w:rPr>
        <w:t>of share in favour of Odisha from Barh-II is effected by the Ministry of Power, Government of India.</w:t>
      </w:r>
    </w:p>
    <w:p w:rsidR="000A4E83" w:rsidRDefault="000A4E83" w:rsidP="00EF235F">
      <w:pPr>
        <w:spacing w:line="360" w:lineRule="auto"/>
        <w:jc w:val="both"/>
        <w:rPr>
          <w:rFonts w:ascii="Arial" w:hAnsi="Arial" w:cs="Arial"/>
          <w:sz w:val="22"/>
          <w:szCs w:val="22"/>
          <w:lang w:val="en-GB"/>
        </w:rPr>
      </w:pPr>
    </w:p>
    <w:p w:rsidR="0018655A" w:rsidRDefault="0018655A" w:rsidP="00EF235F">
      <w:pPr>
        <w:spacing w:line="360" w:lineRule="auto"/>
        <w:jc w:val="both"/>
        <w:rPr>
          <w:rFonts w:ascii="Arial" w:hAnsi="Arial" w:cs="Arial"/>
          <w:sz w:val="22"/>
          <w:szCs w:val="22"/>
          <w:lang w:val="en-GB"/>
        </w:rPr>
      </w:pPr>
    </w:p>
    <w:p w:rsidR="0018655A" w:rsidRDefault="0018655A" w:rsidP="00EF235F">
      <w:pPr>
        <w:spacing w:line="360" w:lineRule="auto"/>
        <w:jc w:val="both"/>
        <w:rPr>
          <w:rFonts w:ascii="Arial" w:hAnsi="Arial" w:cs="Arial"/>
          <w:sz w:val="22"/>
          <w:szCs w:val="22"/>
          <w:lang w:val="en-GB"/>
        </w:rPr>
      </w:pPr>
    </w:p>
    <w:p w:rsidR="005F225B" w:rsidRDefault="005F225B" w:rsidP="00EF235F">
      <w:pPr>
        <w:spacing w:line="360" w:lineRule="auto"/>
        <w:jc w:val="both"/>
        <w:rPr>
          <w:rFonts w:ascii="Arial" w:hAnsi="Arial" w:cs="Arial"/>
          <w:sz w:val="22"/>
          <w:szCs w:val="22"/>
          <w:lang w:val="en-GB"/>
        </w:rPr>
      </w:pPr>
    </w:p>
    <w:p w:rsidR="0018655A" w:rsidRDefault="0018655A" w:rsidP="00EF235F">
      <w:pPr>
        <w:spacing w:line="360" w:lineRule="auto"/>
        <w:jc w:val="both"/>
        <w:rPr>
          <w:rFonts w:ascii="Arial" w:hAnsi="Arial" w:cs="Arial"/>
          <w:sz w:val="22"/>
          <w:szCs w:val="22"/>
          <w:lang w:val="en-GB"/>
        </w:rPr>
      </w:pPr>
    </w:p>
    <w:p w:rsidR="0018655A" w:rsidRDefault="0018655A" w:rsidP="00EF235F">
      <w:pPr>
        <w:spacing w:line="360" w:lineRule="auto"/>
        <w:jc w:val="both"/>
        <w:rPr>
          <w:rFonts w:ascii="Arial" w:hAnsi="Arial" w:cs="Arial"/>
          <w:sz w:val="22"/>
          <w:szCs w:val="22"/>
          <w:lang w:val="en-GB"/>
        </w:rPr>
      </w:pPr>
    </w:p>
    <w:p w:rsidR="00EF235F" w:rsidRPr="006913F6" w:rsidRDefault="00EF235F" w:rsidP="006913F6">
      <w:pPr>
        <w:spacing w:line="360" w:lineRule="auto"/>
        <w:jc w:val="both"/>
        <w:rPr>
          <w:rFonts w:ascii="Arial" w:hAnsi="Arial" w:cs="Arial"/>
          <w:b/>
          <w:bCs/>
          <w:sz w:val="24"/>
        </w:rPr>
      </w:pPr>
      <w:r w:rsidRPr="006913F6">
        <w:rPr>
          <w:rFonts w:ascii="Arial" w:hAnsi="Arial" w:cs="Arial"/>
          <w:b/>
          <w:bCs/>
          <w:sz w:val="24"/>
        </w:rPr>
        <w:t xml:space="preserve">Energy Charge Rate of Central Thermal Stations: </w:t>
      </w:r>
    </w:p>
    <w:p w:rsidR="00EF235F" w:rsidRPr="006431D7" w:rsidRDefault="00EF235F" w:rsidP="006913F6">
      <w:pPr>
        <w:pStyle w:val="BodyTextIndent"/>
        <w:tabs>
          <w:tab w:val="clear" w:pos="720"/>
        </w:tabs>
        <w:spacing w:line="360" w:lineRule="auto"/>
        <w:ind w:left="180" w:right="4"/>
        <w:jc w:val="both"/>
        <w:rPr>
          <w:rFonts w:ascii="Arial" w:hAnsi="Arial" w:cs="Arial"/>
          <w:sz w:val="22"/>
        </w:rPr>
      </w:pPr>
      <w:r w:rsidRPr="006431D7">
        <w:rPr>
          <w:rFonts w:ascii="Arial" w:hAnsi="Arial" w:cs="Arial"/>
          <w:sz w:val="22"/>
        </w:rPr>
        <w:lastRenderedPageBreak/>
        <w:t xml:space="preserve">As per </w:t>
      </w:r>
      <w:r>
        <w:rPr>
          <w:rFonts w:ascii="Arial" w:hAnsi="Arial" w:cs="Arial"/>
          <w:sz w:val="22"/>
        </w:rPr>
        <w:t xml:space="preserve">the </w:t>
      </w:r>
      <w:r w:rsidRPr="006431D7">
        <w:rPr>
          <w:rFonts w:ascii="Arial" w:hAnsi="Arial" w:cs="Arial"/>
          <w:sz w:val="22"/>
        </w:rPr>
        <w:t xml:space="preserve">CERC </w:t>
      </w:r>
      <w:r>
        <w:rPr>
          <w:rFonts w:ascii="Arial" w:hAnsi="Arial" w:cs="Arial"/>
          <w:sz w:val="22"/>
        </w:rPr>
        <w:t xml:space="preserve">Tariff </w:t>
      </w:r>
      <w:r w:rsidRPr="006431D7">
        <w:rPr>
          <w:rFonts w:ascii="Arial" w:hAnsi="Arial" w:cs="Arial"/>
          <w:sz w:val="22"/>
        </w:rPr>
        <w:t>Regulation</w:t>
      </w:r>
      <w:r>
        <w:rPr>
          <w:rFonts w:ascii="Arial" w:hAnsi="Arial" w:cs="Arial"/>
          <w:sz w:val="22"/>
        </w:rPr>
        <w:t>,</w:t>
      </w:r>
      <w:r w:rsidRPr="006431D7">
        <w:rPr>
          <w:rFonts w:ascii="Arial" w:hAnsi="Arial" w:cs="Arial"/>
          <w:sz w:val="22"/>
        </w:rPr>
        <w:t xml:space="preserve"> 2009-14</w:t>
      </w:r>
      <w:r>
        <w:rPr>
          <w:rFonts w:ascii="Arial" w:hAnsi="Arial" w:cs="Arial"/>
          <w:sz w:val="22"/>
        </w:rPr>
        <w:t>,</w:t>
      </w:r>
      <w:r w:rsidRPr="006431D7">
        <w:rPr>
          <w:rFonts w:ascii="Arial" w:hAnsi="Arial" w:cs="Arial"/>
          <w:sz w:val="22"/>
        </w:rPr>
        <w:t xml:space="preserve"> the cost of Secondary Fuel Oil (</w:t>
      </w:r>
      <w:r w:rsidR="001878F5">
        <w:rPr>
          <w:rFonts w:ascii="Arial" w:hAnsi="Arial" w:cs="Arial"/>
          <w:sz w:val="22"/>
        </w:rPr>
        <w:t>SFO) was included in the F</w:t>
      </w:r>
      <w:r w:rsidRPr="006431D7">
        <w:rPr>
          <w:rFonts w:ascii="Arial" w:hAnsi="Arial" w:cs="Arial"/>
          <w:sz w:val="22"/>
        </w:rPr>
        <w:t xml:space="preserve">ixed </w:t>
      </w:r>
      <w:r w:rsidR="001878F5">
        <w:rPr>
          <w:rFonts w:ascii="Arial" w:hAnsi="Arial" w:cs="Arial"/>
          <w:sz w:val="22"/>
        </w:rPr>
        <w:t>C</w:t>
      </w:r>
      <w:r w:rsidRPr="006431D7">
        <w:rPr>
          <w:rFonts w:ascii="Arial" w:hAnsi="Arial" w:cs="Arial"/>
          <w:sz w:val="22"/>
        </w:rPr>
        <w:t xml:space="preserve">ost of the </w:t>
      </w:r>
      <w:r>
        <w:rPr>
          <w:rFonts w:ascii="Arial" w:hAnsi="Arial" w:cs="Arial"/>
          <w:sz w:val="22"/>
        </w:rPr>
        <w:t>T</w:t>
      </w:r>
      <w:r w:rsidRPr="006431D7">
        <w:rPr>
          <w:rFonts w:ascii="Arial" w:hAnsi="Arial" w:cs="Arial"/>
          <w:sz w:val="22"/>
        </w:rPr>
        <w:t>hermal Central Generating S</w:t>
      </w:r>
      <w:r>
        <w:rPr>
          <w:rFonts w:ascii="Arial" w:hAnsi="Arial" w:cs="Arial"/>
          <w:sz w:val="22"/>
        </w:rPr>
        <w:t>tations (CGS</w:t>
      </w:r>
      <w:r w:rsidR="001878F5">
        <w:rPr>
          <w:rFonts w:ascii="Arial" w:hAnsi="Arial" w:cs="Arial"/>
          <w:sz w:val="22"/>
        </w:rPr>
        <w:t>s</w:t>
      </w:r>
      <w:r>
        <w:rPr>
          <w:rFonts w:ascii="Arial" w:hAnsi="Arial" w:cs="Arial"/>
          <w:sz w:val="22"/>
        </w:rPr>
        <w:t>). However, as per the  new CERC T</w:t>
      </w:r>
      <w:r w:rsidRPr="006431D7">
        <w:rPr>
          <w:rFonts w:ascii="Arial" w:hAnsi="Arial" w:cs="Arial"/>
          <w:sz w:val="22"/>
        </w:rPr>
        <w:t xml:space="preserve">ariff </w:t>
      </w:r>
      <w:r>
        <w:rPr>
          <w:rFonts w:ascii="Arial" w:hAnsi="Arial" w:cs="Arial"/>
          <w:sz w:val="22"/>
        </w:rPr>
        <w:t>R</w:t>
      </w:r>
      <w:r w:rsidRPr="006431D7">
        <w:rPr>
          <w:rFonts w:ascii="Arial" w:hAnsi="Arial" w:cs="Arial"/>
          <w:sz w:val="22"/>
        </w:rPr>
        <w:t>egulation</w:t>
      </w:r>
      <w:r>
        <w:rPr>
          <w:rFonts w:ascii="Arial" w:hAnsi="Arial" w:cs="Arial"/>
          <w:sz w:val="22"/>
        </w:rPr>
        <w:t>s,</w:t>
      </w:r>
      <w:r w:rsidRPr="006431D7">
        <w:rPr>
          <w:rFonts w:ascii="Arial" w:hAnsi="Arial" w:cs="Arial"/>
          <w:sz w:val="22"/>
        </w:rPr>
        <w:t xml:space="preserve"> 2014-19</w:t>
      </w:r>
      <w:r>
        <w:rPr>
          <w:rFonts w:ascii="Arial" w:hAnsi="Arial" w:cs="Arial"/>
          <w:sz w:val="22"/>
        </w:rPr>
        <w:t>,</w:t>
      </w:r>
      <w:r w:rsidRPr="006431D7">
        <w:rPr>
          <w:rFonts w:ascii="Arial" w:hAnsi="Arial" w:cs="Arial"/>
          <w:sz w:val="22"/>
        </w:rPr>
        <w:t xml:space="preserve"> the Energy Charges of CGS </w:t>
      </w:r>
      <w:r>
        <w:rPr>
          <w:rFonts w:ascii="Arial" w:hAnsi="Arial" w:cs="Arial"/>
          <w:sz w:val="22"/>
        </w:rPr>
        <w:t>S</w:t>
      </w:r>
      <w:r w:rsidRPr="006431D7">
        <w:rPr>
          <w:rFonts w:ascii="Arial" w:hAnsi="Arial" w:cs="Arial"/>
          <w:sz w:val="22"/>
        </w:rPr>
        <w:t xml:space="preserve">tations </w:t>
      </w:r>
      <w:r>
        <w:rPr>
          <w:rFonts w:ascii="Arial" w:hAnsi="Arial" w:cs="Arial"/>
          <w:sz w:val="22"/>
        </w:rPr>
        <w:t xml:space="preserve">shall now </w:t>
      </w:r>
      <w:r w:rsidRPr="006431D7">
        <w:rPr>
          <w:rFonts w:ascii="Arial" w:hAnsi="Arial" w:cs="Arial"/>
          <w:sz w:val="22"/>
        </w:rPr>
        <w:t xml:space="preserve">include </w:t>
      </w:r>
      <w:r w:rsidR="001878F5">
        <w:rPr>
          <w:rFonts w:ascii="Arial" w:hAnsi="Arial" w:cs="Arial"/>
          <w:sz w:val="22"/>
        </w:rPr>
        <w:t>C</w:t>
      </w:r>
      <w:r w:rsidRPr="006431D7">
        <w:rPr>
          <w:rFonts w:ascii="Arial" w:hAnsi="Arial" w:cs="Arial"/>
          <w:sz w:val="22"/>
        </w:rPr>
        <w:t xml:space="preserve">harges towards </w:t>
      </w:r>
      <w:r w:rsidR="001878F5">
        <w:rPr>
          <w:rFonts w:ascii="Arial" w:hAnsi="Arial" w:cs="Arial"/>
          <w:sz w:val="22"/>
        </w:rPr>
        <w:t>both</w:t>
      </w:r>
      <w:r w:rsidRPr="006431D7">
        <w:rPr>
          <w:rFonts w:ascii="Arial" w:hAnsi="Arial" w:cs="Arial"/>
          <w:sz w:val="22"/>
        </w:rPr>
        <w:t xml:space="preserve">Primary </w:t>
      </w:r>
      <w:r>
        <w:rPr>
          <w:rFonts w:ascii="Arial" w:hAnsi="Arial" w:cs="Arial"/>
          <w:sz w:val="22"/>
        </w:rPr>
        <w:t>as well as</w:t>
      </w:r>
      <w:r w:rsidRPr="006431D7">
        <w:rPr>
          <w:rFonts w:ascii="Arial" w:hAnsi="Arial" w:cs="Arial"/>
          <w:sz w:val="22"/>
        </w:rPr>
        <w:t xml:space="preserve"> Secondary Fuel Oil (SFO) &amp; shall be payable </w:t>
      </w:r>
      <w:r>
        <w:rPr>
          <w:rFonts w:ascii="Arial" w:hAnsi="Arial" w:cs="Arial"/>
          <w:sz w:val="22"/>
        </w:rPr>
        <w:t xml:space="preserve">by </w:t>
      </w:r>
      <w:r w:rsidRPr="006431D7">
        <w:rPr>
          <w:rFonts w:ascii="Arial" w:hAnsi="Arial" w:cs="Arial"/>
          <w:sz w:val="22"/>
        </w:rPr>
        <w:t xml:space="preserve">every </w:t>
      </w:r>
      <w:r w:rsidR="001878F5">
        <w:rPr>
          <w:rFonts w:ascii="Arial" w:hAnsi="Arial" w:cs="Arial"/>
          <w:sz w:val="22"/>
        </w:rPr>
        <w:t>B</w:t>
      </w:r>
      <w:r w:rsidRPr="006431D7">
        <w:rPr>
          <w:rFonts w:ascii="Arial" w:hAnsi="Arial" w:cs="Arial"/>
          <w:sz w:val="22"/>
        </w:rPr>
        <w:t>eneficiary for the total energy schedule</w:t>
      </w:r>
      <w:r>
        <w:rPr>
          <w:rFonts w:ascii="Arial" w:hAnsi="Arial" w:cs="Arial"/>
          <w:sz w:val="22"/>
        </w:rPr>
        <w:t>d</w:t>
      </w:r>
      <w:r w:rsidRPr="006431D7">
        <w:rPr>
          <w:rFonts w:ascii="Arial" w:hAnsi="Arial" w:cs="Arial"/>
          <w:sz w:val="22"/>
        </w:rPr>
        <w:t xml:space="preserve"> to be suppl</w:t>
      </w:r>
      <w:r>
        <w:rPr>
          <w:rFonts w:ascii="Arial" w:hAnsi="Arial" w:cs="Arial"/>
          <w:sz w:val="22"/>
        </w:rPr>
        <w:t>ied</w:t>
      </w:r>
      <w:r w:rsidRPr="006431D7">
        <w:rPr>
          <w:rFonts w:ascii="Arial" w:hAnsi="Arial" w:cs="Arial"/>
          <w:sz w:val="22"/>
        </w:rPr>
        <w:t xml:space="preserve"> to each </w:t>
      </w:r>
      <w:r>
        <w:rPr>
          <w:rFonts w:ascii="Arial" w:hAnsi="Arial" w:cs="Arial"/>
          <w:sz w:val="22"/>
        </w:rPr>
        <w:t xml:space="preserve">of </w:t>
      </w:r>
      <w:r w:rsidR="001878F5">
        <w:rPr>
          <w:rFonts w:ascii="Arial" w:hAnsi="Arial" w:cs="Arial"/>
          <w:sz w:val="22"/>
        </w:rPr>
        <w:t>such B</w:t>
      </w:r>
      <w:r w:rsidRPr="006431D7">
        <w:rPr>
          <w:rFonts w:ascii="Arial" w:hAnsi="Arial" w:cs="Arial"/>
          <w:sz w:val="22"/>
        </w:rPr>
        <w:t>eneficiar</w:t>
      </w:r>
      <w:r>
        <w:rPr>
          <w:rFonts w:ascii="Arial" w:hAnsi="Arial" w:cs="Arial"/>
          <w:sz w:val="22"/>
        </w:rPr>
        <w:t xml:space="preserve">ies during the Calendar month on </w:t>
      </w:r>
      <w:r w:rsidR="001878F5">
        <w:rPr>
          <w:rFonts w:ascii="Arial" w:hAnsi="Arial" w:cs="Arial"/>
          <w:sz w:val="22"/>
        </w:rPr>
        <w:t>e</w:t>
      </w:r>
      <w:r w:rsidRPr="006431D7">
        <w:rPr>
          <w:rFonts w:ascii="Arial" w:hAnsi="Arial" w:cs="Arial"/>
          <w:sz w:val="22"/>
        </w:rPr>
        <w:t>x-Power Plant basis</w:t>
      </w:r>
      <w:r w:rsidR="001878F5">
        <w:rPr>
          <w:rFonts w:ascii="Arial" w:hAnsi="Arial" w:cs="Arial"/>
          <w:sz w:val="22"/>
        </w:rPr>
        <w:t>.</w:t>
      </w:r>
    </w:p>
    <w:p w:rsidR="00EF235F" w:rsidRPr="00EF1657" w:rsidRDefault="00EF235F" w:rsidP="00EF235F">
      <w:pPr>
        <w:pStyle w:val="BodyTextIndent"/>
        <w:tabs>
          <w:tab w:val="clear" w:pos="720"/>
        </w:tabs>
        <w:ind w:left="360" w:right="4"/>
        <w:jc w:val="both"/>
        <w:rPr>
          <w:rFonts w:ascii="Arial" w:hAnsi="Arial" w:cs="Arial"/>
          <w:sz w:val="2"/>
        </w:rPr>
      </w:pPr>
    </w:p>
    <w:p w:rsidR="00EF235F" w:rsidRDefault="00EF235F" w:rsidP="006913F6">
      <w:pPr>
        <w:pStyle w:val="BodyTextIndent"/>
        <w:tabs>
          <w:tab w:val="clear" w:pos="720"/>
        </w:tabs>
        <w:spacing w:line="360" w:lineRule="auto"/>
        <w:ind w:left="180" w:right="4"/>
        <w:jc w:val="both"/>
        <w:rPr>
          <w:rFonts w:ascii="Arial" w:hAnsi="Arial" w:cs="Arial"/>
          <w:sz w:val="22"/>
        </w:rPr>
      </w:pPr>
      <w:r w:rsidRPr="006431D7">
        <w:rPr>
          <w:rFonts w:ascii="Arial" w:hAnsi="Arial" w:cs="Arial"/>
          <w:sz w:val="22"/>
        </w:rPr>
        <w:t>At present</w:t>
      </w:r>
      <w:r>
        <w:rPr>
          <w:rFonts w:ascii="Arial" w:hAnsi="Arial" w:cs="Arial"/>
          <w:sz w:val="22"/>
        </w:rPr>
        <w:t>,</w:t>
      </w:r>
      <w:r w:rsidRPr="006431D7">
        <w:rPr>
          <w:rFonts w:ascii="Arial" w:hAnsi="Arial" w:cs="Arial"/>
          <w:sz w:val="22"/>
        </w:rPr>
        <w:t xml:space="preserve"> NTPC is raising bills </w:t>
      </w:r>
      <w:r w:rsidR="001878F5">
        <w:rPr>
          <w:rFonts w:ascii="Arial" w:hAnsi="Arial" w:cs="Arial"/>
          <w:sz w:val="22"/>
        </w:rPr>
        <w:t xml:space="preserve">on GRIDCO </w:t>
      </w:r>
      <w:r w:rsidRPr="006431D7">
        <w:rPr>
          <w:rFonts w:ascii="Arial" w:hAnsi="Arial" w:cs="Arial"/>
          <w:sz w:val="22"/>
        </w:rPr>
        <w:t xml:space="preserve">as per </w:t>
      </w:r>
      <w:r>
        <w:rPr>
          <w:rFonts w:ascii="Arial" w:hAnsi="Arial" w:cs="Arial"/>
          <w:sz w:val="22"/>
        </w:rPr>
        <w:t xml:space="preserve">the </w:t>
      </w:r>
      <w:r w:rsidRPr="006431D7">
        <w:rPr>
          <w:rFonts w:ascii="Arial" w:hAnsi="Arial" w:cs="Arial"/>
          <w:sz w:val="22"/>
        </w:rPr>
        <w:t xml:space="preserve">previous </w:t>
      </w:r>
      <w:r w:rsidR="001878F5">
        <w:rPr>
          <w:rFonts w:ascii="Arial" w:hAnsi="Arial" w:cs="Arial"/>
          <w:sz w:val="22"/>
        </w:rPr>
        <w:t xml:space="preserve">CERC </w:t>
      </w:r>
      <w:r w:rsidRPr="006431D7">
        <w:rPr>
          <w:rFonts w:ascii="Arial" w:hAnsi="Arial" w:cs="Arial"/>
          <w:sz w:val="22"/>
        </w:rPr>
        <w:t>Regulation</w:t>
      </w:r>
      <w:r>
        <w:rPr>
          <w:rFonts w:ascii="Arial" w:hAnsi="Arial" w:cs="Arial"/>
          <w:sz w:val="22"/>
        </w:rPr>
        <w:t>s,</w:t>
      </w:r>
      <w:r w:rsidRPr="006431D7">
        <w:rPr>
          <w:rFonts w:ascii="Arial" w:hAnsi="Arial" w:cs="Arial"/>
          <w:sz w:val="22"/>
        </w:rPr>
        <w:t xml:space="preserve"> 2009-14. However, since NTPC has already filed </w:t>
      </w:r>
      <w:r>
        <w:rPr>
          <w:rFonts w:ascii="Arial" w:hAnsi="Arial" w:cs="Arial"/>
          <w:sz w:val="22"/>
        </w:rPr>
        <w:t>Tariff P</w:t>
      </w:r>
      <w:r w:rsidRPr="006431D7">
        <w:rPr>
          <w:rFonts w:ascii="Arial" w:hAnsi="Arial" w:cs="Arial"/>
          <w:sz w:val="22"/>
        </w:rPr>
        <w:t>etition</w:t>
      </w:r>
      <w:r w:rsidR="001878F5">
        <w:rPr>
          <w:rFonts w:ascii="Arial" w:hAnsi="Arial" w:cs="Arial"/>
          <w:sz w:val="22"/>
        </w:rPr>
        <w:t xml:space="preserve">sin respect of it various Generating Stations </w:t>
      </w:r>
      <w:r>
        <w:rPr>
          <w:rFonts w:ascii="Arial" w:hAnsi="Arial" w:cs="Arial"/>
          <w:sz w:val="22"/>
        </w:rPr>
        <w:t xml:space="preserve">before the CERC </w:t>
      </w:r>
      <w:r w:rsidRPr="006431D7">
        <w:rPr>
          <w:rFonts w:ascii="Arial" w:hAnsi="Arial" w:cs="Arial"/>
          <w:sz w:val="22"/>
        </w:rPr>
        <w:t xml:space="preserve">based on </w:t>
      </w:r>
      <w:r>
        <w:rPr>
          <w:rFonts w:ascii="Arial" w:hAnsi="Arial" w:cs="Arial"/>
          <w:sz w:val="22"/>
        </w:rPr>
        <w:t xml:space="preserve">the </w:t>
      </w:r>
      <w:r w:rsidRPr="006431D7">
        <w:rPr>
          <w:rFonts w:ascii="Arial" w:hAnsi="Arial" w:cs="Arial"/>
          <w:sz w:val="22"/>
        </w:rPr>
        <w:t xml:space="preserve">new </w:t>
      </w:r>
      <w:r>
        <w:rPr>
          <w:rFonts w:ascii="Arial" w:hAnsi="Arial" w:cs="Arial"/>
          <w:sz w:val="22"/>
        </w:rPr>
        <w:t xml:space="preserve">Tariff </w:t>
      </w:r>
      <w:r w:rsidRPr="006431D7">
        <w:rPr>
          <w:rFonts w:ascii="Arial" w:hAnsi="Arial" w:cs="Arial"/>
          <w:sz w:val="22"/>
        </w:rPr>
        <w:t>Regulation</w:t>
      </w:r>
      <w:r>
        <w:rPr>
          <w:rFonts w:ascii="Arial" w:hAnsi="Arial" w:cs="Arial"/>
          <w:sz w:val="22"/>
        </w:rPr>
        <w:t>s,</w:t>
      </w:r>
      <w:r w:rsidRPr="006431D7">
        <w:rPr>
          <w:rFonts w:ascii="Arial" w:hAnsi="Arial" w:cs="Arial"/>
          <w:sz w:val="22"/>
        </w:rPr>
        <w:t xml:space="preserve"> 2014-19</w:t>
      </w:r>
      <w:r>
        <w:rPr>
          <w:rFonts w:ascii="Arial" w:hAnsi="Arial" w:cs="Arial"/>
          <w:sz w:val="22"/>
        </w:rPr>
        <w:t>,</w:t>
      </w:r>
      <w:r w:rsidRPr="006431D7">
        <w:rPr>
          <w:rFonts w:ascii="Arial" w:hAnsi="Arial" w:cs="Arial"/>
          <w:sz w:val="22"/>
        </w:rPr>
        <w:t xml:space="preserve"> GRIDCO ha</w:t>
      </w:r>
      <w:r>
        <w:rPr>
          <w:rFonts w:ascii="Arial" w:hAnsi="Arial" w:cs="Arial"/>
          <w:sz w:val="22"/>
        </w:rPr>
        <w:t xml:space="preserve">s </w:t>
      </w:r>
      <w:r w:rsidRPr="006431D7">
        <w:rPr>
          <w:rFonts w:ascii="Arial" w:hAnsi="Arial" w:cs="Arial"/>
          <w:sz w:val="22"/>
        </w:rPr>
        <w:t xml:space="preserve">recasted the Energy Charge Rate (ECR) already claimed by NTPC as per new </w:t>
      </w:r>
      <w:r>
        <w:rPr>
          <w:rFonts w:ascii="Arial" w:hAnsi="Arial" w:cs="Arial"/>
          <w:sz w:val="22"/>
        </w:rPr>
        <w:t>R</w:t>
      </w:r>
      <w:r w:rsidRPr="006431D7">
        <w:rPr>
          <w:rFonts w:ascii="Arial" w:hAnsi="Arial" w:cs="Arial"/>
          <w:sz w:val="22"/>
        </w:rPr>
        <w:t>egulation for the month</w:t>
      </w:r>
      <w:r>
        <w:rPr>
          <w:rFonts w:ascii="Arial" w:hAnsi="Arial" w:cs="Arial"/>
          <w:sz w:val="22"/>
        </w:rPr>
        <w:t xml:space="preserve">sfrom </w:t>
      </w:r>
      <w:r w:rsidRPr="006431D7">
        <w:rPr>
          <w:rFonts w:ascii="Arial" w:hAnsi="Arial" w:cs="Arial"/>
          <w:sz w:val="22"/>
        </w:rPr>
        <w:t>April’1</w:t>
      </w:r>
      <w:r>
        <w:rPr>
          <w:rFonts w:ascii="Arial" w:hAnsi="Arial" w:cs="Arial"/>
          <w:sz w:val="22"/>
        </w:rPr>
        <w:t>5</w:t>
      </w:r>
      <w:r w:rsidRPr="006431D7">
        <w:rPr>
          <w:rFonts w:ascii="Arial" w:hAnsi="Arial" w:cs="Arial"/>
          <w:sz w:val="22"/>
        </w:rPr>
        <w:t xml:space="preserve"> to September’1</w:t>
      </w:r>
      <w:r>
        <w:rPr>
          <w:rFonts w:ascii="Arial" w:hAnsi="Arial" w:cs="Arial"/>
          <w:sz w:val="22"/>
        </w:rPr>
        <w:t>5</w:t>
      </w:r>
      <w:r w:rsidR="000A4E83">
        <w:rPr>
          <w:rFonts w:ascii="Arial" w:hAnsi="Arial" w:cs="Arial"/>
          <w:sz w:val="22"/>
        </w:rPr>
        <w:t xml:space="preserve">. However, GRIDCO has projected the ECRs as filed by NTPC before the CERC </w:t>
      </w:r>
      <w:r w:rsidR="005800F3">
        <w:rPr>
          <w:rFonts w:ascii="Arial" w:hAnsi="Arial" w:cs="Arial"/>
          <w:sz w:val="22"/>
        </w:rPr>
        <w:t xml:space="preserve">after </w:t>
      </w:r>
      <w:r w:rsidR="000A4E83">
        <w:rPr>
          <w:rFonts w:ascii="Arial" w:hAnsi="Arial" w:cs="Arial"/>
          <w:sz w:val="22"/>
        </w:rPr>
        <w:t xml:space="preserve">adding the applicable Central Sector </w:t>
      </w:r>
      <w:r w:rsidR="005800F3">
        <w:rPr>
          <w:rFonts w:ascii="Arial" w:hAnsi="Arial" w:cs="Arial"/>
          <w:sz w:val="22"/>
        </w:rPr>
        <w:t xml:space="preserve">Transmission </w:t>
      </w:r>
      <w:r w:rsidR="000A4E83">
        <w:rPr>
          <w:rFonts w:ascii="Arial" w:hAnsi="Arial" w:cs="Arial"/>
          <w:sz w:val="22"/>
        </w:rPr>
        <w:t>Loss</w:t>
      </w:r>
      <w:r w:rsidR="005800F3">
        <w:rPr>
          <w:rFonts w:ascii="Arial" w:hAnsi="Arial" w:cs="Arial"/>
          <w:sz w:val="22"/>
        </w:rPr>
        <w:t>.</w:t>
      </w:r>
    </w:p>
    <w:p w:rsidR="00252F5D" w:rsidRDefault="00252F5D" w:rsidP="006913F6">
      <w:pPr>
        <w:pStyle w:val="BodyTextIndent"/>
        <w:tabs>
          <w:tab w:val="clear" w:pos="720"/>
        </w:tabs>
        <w:spacing w:line="360" w:lineRule="auto"/>
        <w:ind w:left="180" w:right="4"/>
        <w:jc w:val="both"/>
        <w:rPr>
          <w:rFonts w:ascii="Arial" w:hAnsi="Arial" w:cs="Arial"/>
          <w:sz w:val="22"/>
        </w:rPr>
      </w:pPr>
    </w:p>
    <w:p w:rsidR="00EF235F" w:rsidRDefault="002E4F3B" w:rsidP="006913F6">
      <w:pPr>
        <w:pStyle w:val="BodyTextIndent"/>
        <w:tabs>
          <w:tab w:val="clear" w:pos="720"/>
        </w:tabs>
        <w:spacing w:line="360" w:lineRule="auto"/>
        <w:ind w:left="180" w:right="4"/>
        <w:jc w:val="both"/>
        <w:rPr>
          <w:rFonts w:ascii="Arial" w:hAnsi="Arial" w:cs="Arial"/>
          <w:sz w:val="22"/>
        </w:rPr>
      </w:pPr>
      <w:r>
        <w:rPr>
          <w:rFonts w:ascii="Arial" w:hAnsi="Arial" w:cs="Arial"/>
          <w:sz w:val="22"/>
        </w:rPr>
        <w:t>To be specific,</w:t>
      </w:r>
      <w:r w:rsidR="00EF235F" w:rsidRPr="002E4F3B">
        <w:rPr>
          <w:rFonts w:ascii="Arial" w:hAnsi="Arial" w:cs="Arial"/>
          <w:sz w:val="22"/>
        </w:rPr>
        <w:t xml:space="preserve"> NTPC have filed tariff petitions before CERC for determination of tariff applying CERC (Terms and conditions of Tariff), Regulation 2014. In the aforesaid petitions, NTPC have computed the levelised tariff applicable for the upcoming fi</w:t>
      </w:r>
      <w:r w:rsidRPr="002E4F3B">
        <w:rPr>
          <w:rFonts w:ascii="Arial" w:hAnsi="Arial" w:cs="Arial"/>
          <w:sz w:val="22"/>
        </w:rPr>
        <w:t>ve years applying the norms of Tariff R</w:t>
      </w:r>
      <w:r w:rsidR="00EF235F" w:rsidRPr="002E4F3B">
        <w:rPr>
          <w:rFonts w:ascii="Arial" w:hAnsi="Arial" w:cs="Arial"/>
          <w:sz w:val="22"/>
        </w:rPr>
        <w:t xml:space="preserve">egulation, 2014. Hence, GRIDCO have projected the energy charge rate as per the </w:t>
      </w:r>
      <w:r w:rsidRPr="002E4F3B">
        <w:rPr>
          <w:rFonts w:ascii="Arial" w:hAnsi="Arial" w:cs="Arial"/>
          <w:sz w:val="22"/>
        </w:rPr>
        <w:t>V</w:t>
      </w:r>
      <w:r w:rsidR="00EF235F" w:rsidRPr="002E4F3B">
        <w:rPr>
          <w:rFonts w:ascii="Arial" w:hAnsi="Arial" w:cs="Arial"/>
          <w:sz w:val="22"/>
        </w:rPr>
        <w:t xml:space="preserve">ariable </w:t>
      </w:r>
      <w:r w:rsidRPr="002E4F3B">
        <w:rPr>
          <w:rFonts w:ascii="Arial" w:hAnsi="Arial" w:cs="Arial"/>
          <w:sz w:val="22"/>
        </w:rPr>
        <w:t>C</w:t>
      </w:r>
      <w:r w:rsidR="00EF235F" w:rsidRPr="002E4F3B">
        <w:rPr>
          <w:rFonts w:ascii="Arial" w:hAnsi="Arial" w:cs="Arial"/>
          <w:sz w:val="22"/>
        </w:rPr>
        <w:t xml:space="preserve">harge </w:t>
      </w:r>
      <w:r w:rsidRPr="002E4F3B">
        <w:rPr>
          <w:rFonts w:ascii="Arial" w:hAnsi="Arial" w:cs="Arial"/>
          <w:sz w:val="22"/>
        </w:rPr>
        <w:t>R</w:t>
      </w:r>
      <w:r w:rsidR="00EF235F" w:rsidRPr="002E4F3B">
        <w:rPr>
          <w:rFonts w:ascii="Arial" w:hAnsi="Arial" w:cs="Arial"/>
          <w:sz w:val="22"/>
        </w:rPr>
        <w:t xml:space="preserve">ate mentioned in </w:t>
      </w:r>
      <w:r w:rsidRPr="002E4F3B">
        <w:rPr>
          <w:rFonts w:ascii="Arial" w:hAnsi="Arial" w:cs="Arial"/>
          <w:sz w:val="22"/>
        </w:rPr>
        <w:t xml:space="preserve">the </w:t>
      </w:r>
      <w:r w:rsidR="00EF235F" w:rsidRPr="002E4F3B">
        <w:rPr>
          <w:rFonts w:ascii="Arial" w:hAnsi="Arial" w:cs="Arial"/>
          <w:sz w:val="22"/>
        </w:rPr>
        <w:t>filing</w:t>
      </w:r>
      <w:r w:rsidRPr="002E4F3B">
        <w:rPr>
          <w:rFonts w:ascii="Arial" w:hAnsi="Arial" w:cs="Arial"/>
          <w:sz w:val="22"/>
        </w:rPr>
        <w:t xml:space="preserve"> of NTPC before CERC</w:t>
      </w:r>
      <w:r w:rsidR="00252F5D">
        <w:rPr>
          <w:rFonts w:ascii="Arial" w:hAnsi="Arial" w:cs="Arial"/>
          <w:sz w:val="22"/>
        </w:rPr>
        <w:t xml:space="preserve"> in respect of all the relevant Stations from where GRIDCO sources power as per its entitlement.</w:t>
      </w:r>
    </w:p>
    <w:p w:rsidR="004A0ADC" w:rsidRDefault="00EF235F" w:rsidP="0018655A">
      <w:pPr>
        <w:pStyle w:val="BodyTextIndent"/>
        <w:tabs>
          <w:tab w:val="clear" w:pos="720"/>
        </w:tabs>
        <w:spacing w:before="0" w:after="0"/>
        <w:ind w:left="0"/>
        <w:jc w:val="center"/>
        <w:rPr>
          <w:rFonts w:ascii="Arial" w:hAnsi="Arial" w:cs="Arial"/>
          <w:b/>
          <w:bCs/>
        </w:rPr>
      </w:pPr>
      <w:r w:rsidRPr="006431D7">
        <w:rPr>
          <w:rFonts w:ascii="Arial" w:hAnsi="Arial" w:cs="Arial"/>
          <w:b/>
          <w:bCs/>
        </w:rPr>
        <w:t xml:space="preserve">Projected Energy Charge Rate (ECR) of NTPC Stations for FY </w:t>
      </w:r>
      <w:r w:rsidR="0018655A">
        <w:rPr>
          <w:rFonts w:ascii="Arial" w:hAnsi="Arial" w:cs="Arial"/>
          <w:b/>
          <w:bCs/>
        </w:rPr>
        <w:t>2016-17</w:t>
      </w:r>
    </w:p>
    <w:tbl>
      <w:tblPr>
        <w:tblW w:w="9525" w:type="dxa"/>
        <w:tblInd w:w="93" w:type="dxa"/>
        <w:tblLook w:val="04A0"/>
      </w:tblPr>
      <w:tblGrid>
        <w:gridCol w:w="1645"/>
        <w:gridCol w:w="1630"/>
        <w:gridCol w:w="2083"/>
        <w:gridCol w:w="1874"/>
        <w:gridCol w:w="2293"/>
      </w:tblGrid>
      <w:tr w:rsidR="00EF235F" w:rsidRPr="00723EEA" w:rsidTr="006913F6">
        <w:trPr>
          <w:trHeight w:val="1362"/>
        </w:trPr>
        <w:tc>
          <w:tcPr>
            <w:tcW w:w="1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35F" w:rsidRPr="00723EEA" w:rsidRDefault="00EF235F" w:rsidP="000A4E83">
            <w:pPr>
              <w:ind w:left="-93" w:right="-108"/>
              <w:jc w:val="center"/>
              <w:rPr>
                <w:rFonts w:ascii="Arial" w:hAnsi="Arial" w:cs="Arial"/>
                <w:b/>
                <w:bCs/>
                <w:lang w:val="en-IN" w:eastAsia="en-IN"/>
              </w:rPr>
            </w:pPr>
            <w:r w:rsidRPr="00723EEA">
              <w:rPr>
                <w:rFonts w:ascii="Arial" w:hAnsi="Arial" w:cs="Arial"/>
                <w:b/>
                <w:bCs/>
                <w:lang w:val="en-IN" w:eastAsia="en-IN"/>
              </w:rPr>
              <w:t>Central Thermal Stations</w:t>
            </w:r>
          </w:p>
        </w:tc>
        <w:tc>
          <w:tcPr>
            <w:tcW w:w="1630" w:type="dxa"/>
            <w:tcBorders>
              <w:top w:val="single" w:sz="4" w:space="0" w:color="auto"/>
              <w:left w:val="nil"/>
              <w:bottom w:val="single" w:sz="4" w:space="0" w:color="auto"/>
              <w:right w:val="single" w:sz="4" w:space="0" w:color="auto"/>
            </w:tcBorders>
            <w:shd w:val="clear" w:color="auto" w:fill="auto"/>
            <w:vAlign w:val="center"/>
            <w:hideMark/>
          </w:tcPr>
          <w:p w:rsidR="00EF235F" w:rsidRPr="00723EEA" w:rsidRDefault="00EF235F" w:rsidP="000A4E83">
            <w:pPr>
              <w:ind w:left="-93" w:right="-108"/>
              <w:jc w:val="center"/>
              <w:rPr>
                <w:rFonts w:ascii="Arial" w:hAnsi="Arial" w:cs="Arial"/>
                <w:b/>
                <w:bCs/>
                <w:lang w:val="en-IN" w:eastAsia="en-IN"/>
              </w:rPr>
            </w:pPr>
            <w:r w:rsidRPr="00723EEA">
              <w:rPr>
                <w:rFonts w:ascii="Arial" w:hAnsi="Arial" w:cs="Arial"/>
                <w:b/>
                <w:bCs/>
                <w:lang w:val="en-IN" w:eastAsia="en-IN"/>
              </w:rPr>
              <w:t>Weighted Average ECR of 1st six months of F</w:t>
            </w:r>
            <w:r w:rsidR="000A4E83">
              <w:rPr>
                <w:rFonts w:ascii="Arial" w:hAnsi="Arial" w:cs="Arial"/>
                <w:b/>
                <w:bCs/>
                <w:lang w:val="en-IN" w:eastAsia="en-IN"/>
              </w:rPr>
              <w:t>Y 2015-16</w:t>
            </w:r>
            <w:r w:rsidR="000A4E83">
              <w:rPr>
                <w:rFonts w:ascii="Arial" w:hAnsi="Arial" w:cs="Arial"/>
                <w:b/>
                <w:bCs/>
                <w:lang w:val="en-IN" w:eastAsia="en-IN"/>
              </w:rPr>
              <w:br/>
              <w:t>(Apr.’15 to Sept.’15)</w:t>
            </w:r>
          </w:p>
        </w:tc>
        <w:tc>
          <w:tcPr>
            <w:tcW w:w="2083" w:type="dxa"/>
            <w:tcBorders>
              <w:top w:val="single" w:sz="4" w:space="0" w:color="auto"/>
              <w:left w:val="nil"/>
              <w:bottom w:val="single" w:sz="4" w:space="0" w:color="auto"/>
              <w:right w:val="single" w:sz="4" w:space="0" w:color="auto"/>
            </w:tcBorders>
            <w:shd w:val="clear" w:color="auto" w:fill="auto"/>
            <w:vAlign w:val="center"/>
            <w:hideMark/>
          </w:tcPr>
          <w:p w:rsidR="00EF235F" w:rsidRPr="00723EEA" w:rsidRDefault="00EF235F" w:rsidP="000A4E83">
            <w:pPr>
              <w:ind w:left="-93" w:right="-108"/>
              <w:jc w:val="center"/>
              <w:rPr>
                <w:rFonts w:ascii="Arial" w:hAnsi="Arial" w:cs="Arial"/>
                <w:b/>
                <w:bCs/>
                <w:lang w:val="en-IN" w:eastAsia="en-IN"/>
              </w:rPr>
            </w:pPr>
            <w:r w:rsidRPr="00723EEA">
              <w:rPr>
                <w:rFonts w:ascii="Arial" w:hAnsi="Arial" w:cs="Arial"/>
                <w:b/>
                <w:bCs/>
                <w:lang w:val="en-IN" w:eastAsia="en-IN"/>
              </w:rPr>
              <w:t>Energy Charge Rate</w:t>
            </w:r>
            <w:r w:rsidR="000A4E83">
              <w:rPr>
                <w:rFonts w:ascii="Arial" w:hAnsi="Arial" w:cs="Arial"/>
                <w:b/>
                <w:bCs/>
                <w:lang w:val="en-IN" w:eastAsia="en-IN"/>
              </w:rPr>
              <w:t xml:space="preserve"> (</w:t>
            </w:r>
            <w:r w:rsidRPr="00723EEA">
              <w:rPr>
                <w:rFonts w:ascii="Arial" w:hAnsi="Arial" w:cs="Arial"/>
                <w:b/>
                <w:bCs/>
                <w:lang w:val="en-IN" w:eastAsia="en-IN"/>
              </w:rPr>
              <w:t xml:space="preserve">ECR) of NTPC Stations recasted by GRIDCO as per </w:t>
            </w:r>
            <w:r w:rsidR="000A4E83">
              <w:rPr>
                <w:rFonts w:ascii="Arial" w:hAnsi="Arial" w:cs="Arial"/>
                <w:b/>
                <w:bCs/>
                <w:lang w:val="en-IN" w:eastAsia="en-IN"/>
              </w:rPr>
              <w:t xml:space="preserve">the </w:t>
            </w:r>
            <w:r w:rsidRPr="00723EEA">
              <w:rPr>
                <w:rFonts w:ascii="Arial" w:hAnsi="Arial" w:cs="Arial"/>
                <w:b/>
                <w:bCs/>
                <w:lang w:val="en-IN" w:eastAsia="en-IN"/>
              </w:rPr>
              <w:t>New Regulation 2014-19</w:t>
            </w:r>
          </w:p>
        </w:tc>
        <w:tc>
          <w:tcPr>
            <w:tcW w:w="1874" w:type="dxa"/>
            <w:tcBorders>
              <w:top w:val="single" w:sz="4" w:space="0" w:color="auto"/>
              <w:left w:val="nil"/>
              <w:bottom w:val="single" w:sz="4" w:space="0" w:color="auto"/>
              <w:right w:val="single" w:sz="4" w:space="0" w:color="auto"/>
            </w:tcBorders>
            <w:shd w:val="clear" w:color="auto" w:fill="auto"/>
            <w:vAlign w:val="center"/>
            <w:hideMark/>
          </w:tcPr>
          <w:p w:rsidR="00EF235F" w:rsidRPr="00723EEA" w:rsidRDefault="000A4E83" w:rsidP="000A4E83">
            <w:pPr>
              <w:ind w:left="-93" w:right="-108"/>
              <w:jc w:val="center"/>
              <w:rPr>
                <w:rFonts w:ascii="Arial" w:hAnsi="Arial" w:cs="Arial"/>
                <w:b/>
                <w:bCs/>
                <w:lang w:val="en-IN" w:eastAsia="en-IN"/>
              </w:rPr>
            </w:pPr>
            <w:r>
              <w:rPr>
                <w:rFonts w:ascii="Arial" w:hAnsi="Arial" w:cs="Arial"/>
                <w:b/>
                <w:bCs/>
                <w:lang w:val="en-IN" w:eastAsia="en-IN"/>
              </w:rPr>
              <w:t>Energy Charge Rate as per the P</w:t>
            </w:r>
            <w:r w:rsidR="00EF235F" w:rsidRPr="00723EEA">
              <w:rPr>
                <w:rFonts w:ascii="Arial" w:hAnsi="Arial" w:cs="Arial"/>
                <w:b/>
                <w:bCs/>
                <w:lang w:val="en-IN" w:eastAsia="en-IN"/>
              </w:rPr>
              <w:t xml:space="preserve">etition filed by NTPC for the </w:t>
            </w:r>
            <w:r>
              <w:rPr>
                <w:rFonts w:ascii="Arial" w:hAnsi="Arial" w:cs="Arial"/>
                <w:b/>
                <w:bCs/>
                <w:lang w:val="en-IN" w:eastAsia="en-IN"/>
              </w:rPr>
              <w:t>T</w:t>
            </w:r>
            <w:r w:rsidR="00EF235F" w:rsidRPr="00723EEA">
              <w:rPr>
                <w:rFonts w:ascii="Arial" w:hAnsi="Arial" w:cs="Arial"/>
                <w:b/>
                <w:bCs/>
                <w:lang w:val="en-IN" w:eastAsia="en-IN"/>
              </w:rPr>
              <w:t xml:space="preserve">ariff period </w:t>
            </w:r>
            <w:r>
              <w:rPr>
                <w:rFonts w:ascii="Arial" w:hAnsi="Arial" w:cs="Arial"/>
                <w:b/>
                <w:bCs/>
                <w:lang w:val="en-IN" w:eastAsia="en-IN"/>
              </w:rPr>
              <w:t>20</w:t>
            </w:r>
            <w:r w:rsidR="00EF235F" w:rsidRPr="00723EEA">
              <w:rPr>
                <w:rFonts w:ascii="Arial" w:hAnsi="Arial" w:cs="Arial"/>
                <w:b/>
                <w:bCs/>
                <w:lang w:val="en-IN" w:eastAsia="en-IN"/>
              </w:rPr>
              <w:t>16-17</w:t>
            </w:r>
          </w:p>
        </w:tc>
        <w:tc>
          <w:tcPr>
            <w:tcW w:w="2293" w:type="dxa"/>
            <w:tcBorders>
              <w:top w:val="single" w:sz="4" w:space="0" w:color="auto"/>
              <w:left w:val="nil"/>
              <w:bottom w:val="single" w:sz="4" w:space="0" w:color="auto"/>
              <w:right w:val="single" w:sz="4" w:space="0" w:color="auto"/>
            </w:tcBorders>
            <w:shd w:val="clear" w:color="auto" w:fill="auto"/>
            <w:vAlign w:val="center"/>
            <w:hideMark/>
          </w:tcPr>
          <w:p w:rsidR="00EF235F" w:rsidRPr="00723EEA" w:rsidRDefault="00EF235F" w:rsidP="000A4E83">
            <w:pPr>
              <w:ind w:left="-93" w:right="-108"/>
              <w:jc w:val="center"/>
              <w:rPr>
                <w:rFonts w:ascii="Arial" w:hAnsi="Arial" w:cs="Arial"/>
                <w:b/>
                <w:bCs/>
                <w:sz w:val="18"/>
                <w:szCs w:val="18"/>
                <w:lang w:val="en-IN" w:eastAsia="en-IN"/>
              </w:rPr>
            </w:pPr>
            <w:r w:rsidRPr="00723EEA">
              <w:rPr>
                <w:rFonts w:ascii="Arial" w:hAnsi="Arial" w:cs="Arial"/>
                <w:b/>
                <w:bCs/>
                <w:sz w:val="18"/>
                <w:szCs w:val="18"/>
                <w:lang w:val="en-IN" w:eastAsia="en-IN"/>
              </w:rPr>
              <w:t xml:space="preserve">Projection for FY 2016-17 including </w:t>
            </w:r>
            <w:r w:rsidR="000A4E83" w:rsidRPr="00723EEA">
              <w:rPr>
                <w:rFonts w:ascii="Arial" w:hAnsi="Arial" w:cs="Arial"/>
                <w:b/>
                <w:bCs/>
                <w:sz w:val="18"/>
                <w:szCs w:val="18"/>
                <w:lang w:val="en-IN" w:eastAsia="en-IN"/>
              </w:rPr>
              <w:t xml:space="preserve">Central Sector Loss </w:t>
            </w:r>
            <w:r w:rsidRPr="00723EEA">
              <w:rPr>
                <w:rFonts w:ascii="Arial" w:hAnsi="Arial" w:cs="Arial"/>
                <w:b/>
                <w:bCs/>
                <w:sz w:val="18"/>
                <w:szCs w:val="18"/>
                <w:lang w:val="en-IN" w:eastAsia="en-IN"/>
              </w:rPr>
              <w:t>(Considering the figures mentioned in the</w:t>
            </w:r>
            <w:r w:rsidR="000A4E83" w:rsidRPr="000A4E83">
              <w:rPr>
                <w:rFonts w:ascii="Arial" w:hAnsi="Arial" w:cs="Arial"/>
                <w:b/>
                <w:bCs/>
                <w:lang w:val="en-IN" w:eastAsia="en-IN"/>
              </w:rPr>
              <w:t>Tariff Petition</w:t>
            </w:r>
            <w:r w:rsidR="000A4E83">
              <w:rPr>
                <w:rFonts w:ascii="Arial" w:hAnsi="Arial" w:cs="Arial"/>
                <w:b/>
                <w:bCs/>
                <w:sz w:val="18"/>
                <w:szCs w:val="18"/>
                <w:lang w:val="en-IN" w:eastAsia="en-IN"/>
              </w:rPr>
              <w:t xml:space="preserve"> filed by NTPC </w:t>
            </w:r>
          </w:p>
        </w:tc>
      </w:tr>
      <w:tr w:rsidR="001878F5" w:rsidRPr="00723EEA" w:rsidTr="006913F6">
        <w:trPr>
          <w:trHeight w:val="170"/>
        </w:trPr>
        <w:tc>
          <w:tcPr>
            <w:tcW w:w="1645" w:type="dxa"/>
            <w:tcBorders>
              <w:top w:val="nil"/>
              <w:left w:val="single" w:sz="4" w:space="0" w:color="auto"/>
              <w:bottom w:val="single" w:sz="4" w:space="0" w:color="auto"/>
              <w:right w:val="single" w:sz="4" w:space="0" w:color="auto"/>
            </w:tcBorders>
            <w:shd w:val="clear" w:color="auto" w:fill="auto"/>
            <w:vAlign w:val="bottom"/>
          </w:tcPr>
          <w:p w:rsidR="001878F5" w:rsidRPr="00723EEA" w:rsidRDefault="001878F5" w:rsidP="00EF235F">
            <w:pPr>
              <w:rPr>
                <w:rFonts w:ascii="Arial" w:hAnsi="Arial" w:cs="Arial"/>
                <w:sz w:val="22"/>
                <w:szCs w:val="22"/>
                <w:lang w:val="en-IN" w:eastAsia="en-IN"/>
              </w:rPr>
            </w:pPr>
          </w:p>
        </w:tc>
        <w:tc>
          <w:tcPr>
            <w:tcW w:w="1630" w:type="dxa"/>
            <w:tcBorders>
              <w:top w:val="nil"/>
              <w:left w:val="nil"/>
              <w:bottom w:val="single" w:sz="4" w:space="0" w:color="auto"/>
              <w:right w:val="single" w:sz="4" w:space="0" w:color="auto"/>
            </w:tcBorders>
            <w:shd w:val="clear" w:color="auto" w:fill="auto"/>
            <w:vAlign w:val="center"/>
          </w:tcPr>
          <w:p w:rsidR="001878F5" w:rsidRPr="00723EEA" w:rsidRDefault="001878F5" w:rsidP="000A4E83">
            <w:pPr>
              <w:jc w:val="center"/>
              <w:rPr>
                <w:rFonts w:ascii="Arial" w:hAnsi="Arial" w:cs="Arial"/>
                <w:sz w:val="22"/>
                <w:szCs w:val="22"/>
                <w:lang w:val="en-IN" w:eastAsia="en-IN"/>
              </w:rPr>
            </w:pPr>
            <w:r w:rsidRPr="00723EEA">
              <w:rPr>
                <w:rFonts w:ascii="Arial" w:hAnsi="Arial" w:cs="Arial"/>
                <w:b/>
                <w:bCs/>
                <w:lang w:val="en-IN" w:eastAsia="en-IN"/>
              </w:rPr>
              <w:t>(P/U)</w:t>
            </w:r>
          </w:p>
        </w:tc>
        <w:tc>
          <w:tcPr>
            <w:tcW w:w="2083" w:type="dxa"/>
            <w:tcBorders>
              <w:top w:val="nil"/>
              <w:left w:val="nil"/>
              <w:bottom w:val="single" w:sz="4" w:space="0" w:color="auto"/>
              <w:right w:val="single" w:sz="4" w:space="0" w:color="auto"/>
            </w:tcBorders>
            <w:shd w:val="clear" w:color="auto" w:fill="auto"/>
            <w:vAlign w:val="center"/>
          </w:tcPr>
          <w:p w:rsidR="001878F5" w:rsidRPr="00723EEA" w:rsidRDefault="000A4E83" w:rsidP="000A4E83">
            <w:pPr>
              <w:jc w:val="center"/>
              <w:rPr>
                <w:rFonts w:ascii="Arial" w:hAnsi="Arial" w:cs="Arial"/>
                <w:sz w:val="22"/>
                <w:szCs w:val="22"/>
                <w:lang w:val="en-IN" w:eastAsia="en-IN"/>
              </w:rPr>
            </w:pPr>
            <w:r w:rsidRPr="00723EEA">
              <w:rPr>
                <w:rFonts w:ascii="Arial" w:hAnsi="Arial" w:cs="Arial"/>
                <w:b/>
                <w:bCs/>
                <w:lang w:val="en-IN" w:eastAsia="en-IN"/>
              </w:rPr>
              <w:t>(P/U)</w:t>
            </w:r>
          </w:p>
        </w:tc>
        <w:tc>
          <w:tcPr>
            <w:tcW w:w="1874" w:type="dxa"/>
            <w:tcBorders>
              <w:top w:val="nil"/>
              <w:left w:val="nil"/>
              <w:bottom w:val="single" w:sz="4" w:space="0" w:color="auto"/>
              <w:right w:val="single" w:sz="4" w:space="0" w:color="auto"/>
            </w:tcBorders>
            <w:shd w:val="clear" w:color="auto" w:fill="auto"/>
            <w:noWrap/>
            <w:vAlign w:val="center"/>
          </w:tcPr>
          <w:p w:rsidR="001878F5" w:rsidRPr="00723F55" w:rsidRDefault="000A4E83" w:rsidP="000A4E83">
            <w:pPr>
              <w:jc w:val="center"/>
              <w:rPr>
                <w:rFonts w:ascii="Arial" w:hAnsi="Arial" w:cs="Arial"/>
                <w:sz w:val="22"/>
                <w:szCs w:val="22"/>
                <w:lang w:val="en-IN" w:eastAsia="en-IN"/>
              </w:rPr>
            </w:pPr>
            <w:r w:rsidRPr="00723EEA">
              <w:rPr>
                <w:rFonts w:ascii="Arial" w:hAnsi="Arial" w:cs="Arial"/>
                <w:b/>
                <w:bCs/>
                <w:lang w:val="en-IN" w:eastAsia="en-IN"/>
              </w:rPr>
              <w:t>(P/U)</w:t>
            </w:r>
          </w:p>
        </w:tc>
        <w:tc>
          <w:tcPr>
            <w:tcW w:w="2293" w:type="dxa"/>
            <w:tcBorders>
              <w:top w:val="nil"/>
              <w:left w:val="nil"/>
              <w:bottom w:val="single" w:sz="4" w:space="0" w:color="auto"/>
              <w:right w:val="single" w:sz="4" w:space="0" w:color="auto"/>
            </w:tcBorders>
            <w:shd w:val="clear" w:color="auto" w:fill="auto"/>
            <w:vAlign w:val="center"/>
          </w:tcPr>
          <w:p w:rsidR="001878F5" w:rsidRPr="00723EEA" w:rsidRDefault="000A4E83" w:rsidP="000A4E83">
            <w:pPr>
              <w:jc w:val="center"/>
              <w:rPr>
                <w:rFonts w:ascii="Arial" w:hAnsi="Arial" w:cs="Arial"/>
                <w:sz w:val="22"/>
                <w:szCs w:val="22"/>
                <w:lang w:val="en-IN" w:eastAsia="en-IN"/>
              </w:rPr>
            </w:pPr>
            <w:r w:rsidRPr="00723EEA">
              <w:rPr>
                <w:rFonts w:ascii="Arial" w:hAnsi="Arial" w:cs="Arial"/>
                <w:b/>
                <w:bCs/>
                <w:lang w:val="en-IN" w:eastAsia="en-IN"/>
              </w:rPr>
              <w:t>(P/U)</w:t>
            </w:r>
          </w:p>
        </w:tc>
      </w:tr>
      <w:tr w:rsidR="00EF235F" w:rsidRPr="00723EEA" w:rsidTr="006913F6">
        <w:trPr>
          <w:trHeight w:val="125"/>
        </w:trPr>
        <w:tc>
          <w:tcPr>
            <w:tcW w:w="1645" w:type="dxa"/>
            <w:tcBorders>
              <w:top w:val="nil"/>
              <w:left w:val="single" w:sz="4" w:space="0" w:color="auto"/>
              <w:bottom w:val="single" w:sz="4" w:space="0" w:color="auto"/>
              <w:right w:val="single" w:sz="4" w:space="0" w:color="auto"/>
            </w:tcBorders>
            <w:shd w:val="clear" w:color="auto" w:fill="auto"/>
            <w:vAlign w:val="center"/>
            <w:hideMark/>
          </w:tcPr>
          <w:p w:rsidR="00EF235F" w:rsidRPr="00723EEA" w:rsidRDefault="000A4E83" w:rsidP="000A4E83">
            <w:pPr>
              <w:rPr>
                <w:rFonts w:ascii="Arial" w:hAnsi="Arial" w:cs="Arial"/>
                <w:sz w:val="22"/>
                <w:szCs w:val="22"/>
                <w:lang w:val="en-IN" w:eastAsia="en-IN"/>
              </w:rPr>
            </w:pPr>
            <w:r>
              <w:rPr>
                <w:rFonts w:ascii="Arial" w:hAnsi="Arial" w:cs="Arial"/>
                <w:sz w:val="22"/>
                <w:szCs w:val="22"/>
                <w:lang w:val="en-IN" w:eastAsia="en-IN"/>
              </w:rPr>
              <w:t>TSTPS</w:t>
            </w:r>
            <w:r w:rsidR="00EF235F" w:rsidRPr="00723EEA">
              <w:rPr>
                <w:rFonts w:ascii="Arial" w:hAnsi="Arial" w:cs="Arial"/>
                <w:sz w:val="22"/>
                <w:szCs w:val="22"/>
                <w:lang w:val="en-IN" w:eastAsia="en-IN"/>
              </w:rPr>
              <w:t>-I</w:t>
            </w:r>
          </w:p>
        </w:tc>
        <w:tc>
          <w:tcPr>
            <w:tcW w:w="1630"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141.99</w:t>
            </w:r>
          </w:p>
        </w:tc>
        <w:tc>
          <w:tcPr>
            <w:tcW w:w="2083"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140.34</w:t>
            </w:r>
          </w:p>
        </w:tc>
        <w:tc>
          <w:tcPr>
            <w:tcW w:w="1874" w:type="dxa"/>
            <w:tcBorders>
              <w:top w:val="nil"/>
              <w:left w:val="nil"/>
              <w:bottom w:val="single" w:sz="4" w:space="0" w:color="auto"/>
              <w:right w:val="single" w:sz="4" w:space="0" w:color="auto"/>
            </w:tcBorders>
            <w:shd w:val="clear" w:color="auto" w:fill="auto"/>
            <w:noWrap/>
            <w:vAlign w:val="center"/>
            <w:hideMark/>
          </w:tcPr>
          <w:p w:rsidR="00EF235F" w:rsidRPr="00723F55" w:rsidRDefault="00EF235F" w:rsidP="000A4E83">
            <w:pPr>
              <w:jc w:val="right"/>
              <w:rPr>
                <w:rFonts w:ascii="Arial" w:hAnsi="Arial" w:cs="Arial"/>
                <w:sz w:val="22"/>
                <w:szCs w:val="22"/>
                <w:lang w:val="en-IN" w:eastAsia="en-IN"/>
              </w:rPr>
            </w:pPr>
            <w:r w:rsidRPr="00723F55">
              <w:rPr>
                <w:rFonts w:ascii="Arial" w:hAnsi="Arial" w:cs="Arial"/>
                <w:sz w:val="22"/>
                <w:szCs w:val="22"/>
                <w:lang w:val="en-IN" w:eastAsia="en-IN"/>
              </w:rPr>
              <w:t>160.511</w:t>
            </w:r>
          </w:p>
        </w:tc>
        <w:tc>
          <w:tcPr>
            <w:tcW w:w="2293"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165.78</w:t>
            </w:r>
          </w:p>
        </w:tc>
      </w:tr>
      <w:tr w:rsidR="00EF235F" w:rsidRPr="00723EEA" w:rsidTr="006913F6">
        <w:trPr>
          <w:trHeight w:val="70"/>
        </w:trPr>
        <w:tc>
          <w:tcPr>
            <w:tcW w:w="1645" w:type="dxa"/>
            <w:tcBorders>
              <w:top w:val="nil"/>
              <w:left w:val="single" w:sz="4" w:space="0" w:color="auto"/>
              <w:bottom w:val="single" w:sz="4" w:space="0" w:color="auto"/>
              <w:right w:val="single" w:sz="4" w:space="0" w:color="auto"/>
            </w:tcBorders>
            <w:shd w:val="clear" w:color="auto" w:fill="auto"/>
            <w:vAlign w:val="center"/>
            <w:hideMark/>
          </w:tcPr>
          <w:p w:rsidR="00EF235F" w:rsidRPr="00723EEA" w:rsidRDefault="000A4E83" w:rsidP="000A4E83">
            <w:pPr>
              <w:rPr>
                <w:rFonts w:ascii="Arial" w:hAnsi="Arial" w:cs="Arial"/>
                <w:sz w:val="22"/>
                <w:szCs w:val="22"/>
                <w:lang w:val="en-IN" w:eastAsia="en-IN"/>
              </w:rPr>
            </w:pPr>
            <w:r>
              <w:rPr>
                <w:rFonts w:ascii="Arial" w:hAnsi="Arial" w:cs="Arial"/>
                <w:sz w:val="22"/>
                <w:szCs w:val="22"/>
                <w:lang w:val="en-IN" w:eastAsia="en-IN"/>
              </w:rPr>
              <w:t>TSTPS</w:t>
            </w:r>
            <w:r w:rsidR="00EF235F" w:rsidRPr="00723EEA">
              <w:rPr>
                <w:rFonts w:ascii="Arial" w:hAnsi="Arial" w:cs="Arial"/>
                <w:sz w:val="22"/>
                <w:szCs w:val="22"/>
                <w:lang w:val="en-IN" w:eastAsia="en-IN"/>
              </w:rPr>
              <w:t>-II</w:t>
            </w:r>
          </w:p>
        </w:tc>
        <w:tc>
          <w:tcPr>
            <w:tcW w:w="1630"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140.46</w:t>
            </w:r>
          </w:p>
        </w:tc>
        <w:tc>
          <w:tcPr>
            <w:tcW w:w="2083"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138.88</w:t>
            </w:r>
          </w:p>
        </w:tc>
        <w:tc>
          <w:tcPr>
            <w:tcW w:w="1874" w:type="dxa"/>
            <w:tcBorders>
              <w:top w:val="nil"/>
              <w:left w:val="nil"/>
              <w:bottom w:val="single" w:sz="4" w:space="0" w:color="auto"/>
              <w:right w:val="single" w:sz="4" w:space="0" w:color="auto"/>
            </w:tcBorders>
            <w:shd w:val="clear" w:color="auto" w:fill="auto"/>
            <w:noWrap/>
            <w:vAlign w:val="center"/>
            <w:hideMark/>
          </w:tcPr>
          <w:p w:rsidR="00EF235F" w:rsidRPr="00723F55" w:rsidRDefault="00EF235F" w:rsidP="000A4E83">
            <w:pPr>
              <w:jc w:val="right"/>
              <w:rPr>
                <w:rFonts w:ascii="Arial" w:hAnsi="Arial" w:cs="Arial"/>
                <w:sz w:val="22"/>
                <w:szCs w:val="22"/>
                <w:lang w:val="en-IN" w:eastAsia="en-IN"/>
              </w:rPr>
            </w:pPr>
            <w:r w:rsidRPr="00723F55">
              <w:rPr>
                <w:rFonts w:ascii="Arial" w:hAnsi="Arial" w:cs="Arial"/>
                <w:sz w:val="22"/>
                <w:szCs w:val="22"/>
                <w:lang w:val="en-IN" w:eastAsia="en-IN"/>
              </w:rPr>
              <w:t>160.511</w:t>
            </w:r>
          </w:p>
        </w:tc>
        <w:tc>
          <w:tcPr>
            <w:tcW w:w="2293"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166.21</w:t>
            </w:r>
          </w:p>
        </w:tc>
      </w:tr>
      <w:tr w:rsidR="00EF235F" w:rsidRPr="00723EEA" w:rsidTr="006913F6">
        <w:trPr>
          <w:trHeight w:val="70"/>
        </w:trPr>
        <w:tc>
          <w:tcPr>
            <w:tcW w:w="1645" w:type="dxa"/>
            <w:tcBorders>
              <w:top w:val="nil"/>
              <w:left w:val="single" w:sz="4" w:space="0" w:color="auto"/>
              <w:bottom w:val="single" w:sz="4" w:space="0" w:color="auto"/>
              <w:right w:val="single" w:sz="4" w:space="0" w:color="auto"/>
            </w:tcBorders>
            <w:shd w:val="clear" w:color="auto" w:fill="auto"/>
            <w:vAlign w:val="center"/>
            <w:hideMark/>
          </w:tcPr>
          <w:p w:rsidR="00EF235F" w:rsidRPr="00723EEA" w:rsidRDefault="00EF235F" w:rsidP="000A4E83">
            <w:pPr>
              <w:rPr>
                <w:rFonts w:ascii="Arial" w:hAnsi="Arial" w:cs="Arial"/>
                <w:sz w:val="22"/>
                <w:szCs w:val="22"/>
                <w:lang w:val="en-IN" w:eastAsia="en-IN"/>
              </w:rPr>
            </w:pPr>
            <w:r w:rsidRPr="00723EEA">
              <w:rPr>
                <w:rFonts w:ascii="Arial" w:hAnsi="Arial" w:cs="Arial"/>
                <w:sz w:val="22"/>
                <w:szCs w:val="22"/>
                <w:lang w:val="en-IN" w:eastAsia="en-IN"/>
              </w:rPr>
              <w:t>FSTPS-I&amp;II</w:t>
            </w:r>
          </w:p>
        </w:tc>
        <w:tc>
          <w:tcPr>
            <w:tcW w:w="1630"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293.65</w:t>
            </w:r>
          </w:p>
        </w:tc>
        <w:tc>
          <w:tcPr>
            <w:tcW w:w="2083"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289.36</w:t>
            </w:r>
          </w:p>
        </w:tc>
        <w:tc>
          <w:tcPr>
            <w:tcW w:w="1874" w:type="dxa"/>
            <w:tcBorders>
              <w:top w:val="nil"/>
              <w:left w:val="nil"/>
              <w:bottom w:val="single" w:sz="4" w:space="0" w:color="auto"/>
              <w:right w:val="single" w:sz="4" w:space="0" w:color="auto"/>
            </w:tcBorders>
            <w:shd w:val="clear" w:color="auto" w:fill="auto"/>
            <w:noWrap/>
            <w:vAlign w:val="center"/>
            <w:hideMark/>
          </w:tcPr>
          <w:p w:rsidR="00EF235F" w:rsidRPr="00723F55" w:rsidRDefault="00EF235F" w:rsidP="000A4E83">
            <w:pPr>
              <w:jc w:val="right"/>
              <w:rPr>
                <w:rFonts w:ascii="Arial" w:hAnsi="Arial" w:cs="Arial"/>
                <w:sz w:val="22"/>
                <w:szCs w:val="22"/>
                <w:lang w:val="en-IN" w:eastAsia="en-IN"/>
              </w:rPr>
            </w:pPr>
            <w:r w:rsidRPr="00723F55">
              <w:rPr>
                <w:rFonts w:ascii="Arial" w:hAnsi="Arial" w:cs="Arial"/>
                <w:sz w:val="22"/>
                <w:szCs w:val="22"/>
                <w:lang w:val="en-IN" w:eastAsia="en-IN"/>
              </w:rPr>
              <w:t>293.083</w:t>
            </w:r>
          </w:p>
        </w:tc>
        <w:tc>
          <w:tcPr>
            <w:tcW w:w="2293"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300.29</w:t>
            </w:r>
          </w:p>
        </w:tc>
      </w:tr>
      <w:tr w:rsidR="00EF235F" w:rsidRPr="00723EEA" w:rsidTr="006913F6">
        <w:trPr>
          <w:trHeight w:val="300"/>
        </w:trPr>
        <w:tc>
          <w:tcPr>
            <w:tcW w:w="1645" w:type="dxa"/>
            <w:tcBorders>
              <w:top w:val="nil"/>
              <w:left w:val="single" w:sz="4" w:space="0" w:color="auto"/>
              <w:bottom w:val="single" w:sz="4" w:space="0" w:color="auto"/>
              <w:right w:val="single" w:sz="4" w:space="0" w:color="auto"/>
            </w:tcBorders>
            <w:shd w:val="clear" w:color="auto" w:fill="auto"/>
            <w:vAlign w:val="center"/>
            <w:hideMark/>
          </w:tcPr>
          <w:p w:rsidR="00EF235F" w:rsidRPr="00723EEA" w:rsidRDefault="00EF235F" w:rsidP="000A4E83">
            <w:pPr>
              <w:rPr>
                <w:rFonts w:ascii="Arial" w:hAnsi="Arial" w:cs="Arial"/>
                <w:sz w:val="22"/>
                <w:szCs w:val="22"/>
                <w:lang w:val="en-IN" w:eastAsia="en-IN"/>
              </w:rPr>
            </w:pPr>
            <w:r w:rsidRPr="00723EEA">
              <w:rPr>
                <w:rFonts w:ascii="Arial" w:hAnsi="Arial" w:cs="Arial"/>
                <w:sz w:val="22"/>
                <w:szCs w:val="22"/>
                <w:lang w:val="en-IN" w:eastAsia="en-IN"/>
              </w:rPr>
              <w:t>FSTPS-III</w:t>
            </w:r>
          </w:p>
        </w:tc>
        <w:tc>
          <w:tcPr>
            <w:tcW w:w="1630"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294.00</w:t>
            </w:r>
          </w:p>
        </w:tc>
        <w:tc>
          <w:tcPr>
            <w:tcW w:w="2083"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293.82</w:t>
            </w:r>
          </w:p>
        </w:tc>
        <w:tc>
          <w:tcPr>
            <w:tcW w:w="1874" w:type="dxa"/>
            <w:tcBorders>
              <w:top w:val="nil"/>
              <w:left w:val="nil"/>
              <w:bottom w:val="single" w:sz="4" w:space="0" w:color="auto"/>
              <w:right w:val="single" w:sz="4" w:space="0" w:color="auto"/>
            </w:tcBorders>
            <w:shd w:val="clear" w:color="auto" w:fill="auto"/>
            <w:noWrap/>
            <w:vAlign w:val="center"/>
            <w:hideMark/>
          </w:tcPr>
          <w:p w:rsidR="00EF235F" w:rsidRPr="00723F55" w:rsidRDefault="00EF235F" w:rsidP="000A4E83">
            <w:pPr>
              <w:jc w:val="right"/>
              <w:rPr>
                <w:rFonts w:ascii="Arial" w:hAnsi="Arial" w:cs="Arial"/>
                <w:sz w:val="22"/>
                <w:szCs w:val="22"/>
                <w:lang w:val="en-IN" w:eastAsia="en-IN"/>
              </w:rPr>
            </w:pPr>
            <w:r w:rsidRPr="00723F55">
              <w:rPr>
                <w:rFonts w:ascii="Arial" w:hAnsi="Arial" w:cs="Arial"/>
                <w:sz w:val="22"/>
                <w:szCs w:val="22"/>
                <w:lang w:val="en-IN" w:eastAsia="en-IN"/>
              </w:rPr>
              <w:t>294.873</w:t>
            </w:r>
          </w:p>
        </w:tc>
        <w:tc>
          <w:tcPr>
            <w:tcW w:w="2293"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302.12</w:t>
            </w:r>
          </w:p>
        </w:tc>
      </w:tr>
      <w:tr w:rsidR="00EF235F" w:rsidRPr="00723EEA" w:rsidTr="006913F6">
        <w:trPr>
          <w:trHeight w:val="70"/>
        </w:trPr>
        <w:tc>
          <w:tcPr>
            <w:tcW w:w="1645" w:type="dxa"/>
            <w:tcBorders>
              <w:top w:val="nil"/>
              <w:left w:val="single" w:sz="4" w:space="0" w:color="auto"/>
              <w:bottom w:val="single" w:sz="4" w:space="0" w:color="auto"/>
              <w:right w:val="single" w:sz="4" w:space="0" w:color="auto"/>
            </w:tcBorders>
            <w:shd w:val="clear" w:color="auto" w:fill="auto"/>
            <w:vAlign w:val="center"/>
            <w:hideMark/>
          </w:tcPr>
          <w:p w:rsidR="00EF235F" w:rsidRPr="00723EEA" w:rsidRDefault="00EF235F" w:rsidP="000A4E83">
            <w:pPr>
              <w:rPr>
                <w:rFonts w:ascii="Arial" w:hAnsi="Arial" w:cs="Arial"/>
                <w:sz w:val="22"/>
                <w:szCs w:val="22"/>
                <w:lang w:val="en-IN" w:eastAsia="en-IN"/>
              </w:rPr>
            </w:pPr>
            <w:r w:rsidRPr="00723EEA">
              <w:rPr>
                <w:rFonts w:ascii="Arial" w:hAnsi="Arial" w:cs="Arial"/>
                <w:sz w:val="22"/>
                <w:szCs w:val="22"/>
                <w:lang w:val="en-IN" w:eastAsia="en-IN"/>
              </w:rPr>
              <w:t>KhSTPS-I</w:t>
            </w:r>
          </w:p>
        </w:tc>
        <w:tc>
          <w:tcPr>
            <w:tcW w:w="1630"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267.92</w:t>
            </w:r>
          </w:p>
        </w:tc>
        <w:tc>
          <w:tcPr>
            <w:tcW w:w="2083"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265.80</w:t>
            </w:r>
          </w:p>
        </w:tc>
        <w:tc>
          <w:tcPr>
            <w:tcW w:w="1874" w:type="dxa"/>
            <w:tcBorders>
              <w:top w:val="nil"/>
              <w:left w:val="nil"/>
              <w:bottom w:val="single" w:sz="4" w:space="0" w:color="auto"/>
              <w:right w:val="single" w:sz="4" w:space="0" w:color="auto"/>
            </w:tcBorders>
            <w:shd w:val="clear" w:color="auto" w:fill="auto"/>
            <w:noWrap/>
            <w:vAlign w:val="center"/>
            <w:hideMark/>
          </w:tcPr>
          <w:p w:rsidR="00EF235F" w:rsidRPr="00723F55" w:rsidRDefault="00EF235F" w:rsidP="000A4E83">
            <w:pPr>
              <w:jc w:val="right"/>
              <w:rPr>
                <w:rFonts w:ascii="Arial" w:hAnsi="Arial" w:cs="Arial"/>
                <w:sz w:val="22"/>
                <w:szCs w:val="22"/>
                <w:lang w:val="en-IN" w:eastAsia="en-IN"/>
              </w:rPr>
            </w:pPr>
            <w:r w:rsidRPr="00723F55">
              <w:rPr>
                <w:rFonts w:ascii="Arial" w:hAnsi="Arial" w:cs="Arial"/>
                <w:sz w:val="22"/>
                <w:szCs w:val="22"/>
                <w:lang w:val="en-IN" w:eastAsia="en-IN"/>
              </w:rPr>
              <w:t>295.141</w:t>
            </w:r>
          </w:p>
        </w:tc>
        <w:tc>
          <w:tcPr>
            <w:tcW w:w="2293"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302.49</w:t>
            </w:r>
          </w:p>
        </w:tc>
      </w:tr>
      <w:tr w:rsidR="00EF235F" w:rsidRPr="00723EEA" w:rsidTr="006913F6">
        <w:trPr>
          <w:trHeight w:val="70"/>
        </w:trPr>
        <w:tc>
          <w:tcPr>
            <w:tcW w:w="1645" w:type="dxa"/>
            <w:tcBorders>
              <w:top w:val="nil"/>
              <w:left w:val="single" w:sz="4" w:space="0" w:color="auto"/>
              <w:bottom w:val="single" w:sz="4" w:space="0" w:color="auto"/>
              <w:right w:val="single" w:sz="4" w:space="0" w:color="auto"/>
            </w:tcBorders>
            <w:shd w:val="clear" w:color="auto" w:fill="auto"/>
            <w:vAlign w:val="center"/>
            <w:hideMark/>
          </w:tcPr>
          <w:p w:rsidR="00EF235F" w:rsidRPr="00723EEA" w:rsidRDefault="000A4E83" w:rsidP="000A4E83">
            <w:pPr>
              <w:rPr>
                <w:rFonts w:ascii="Arial" w:hAnsi="Arial" w:cs="Arial"/>
                <w:sz w:val="22"/>
                <w:szCs w:val="22"/>
                <w:lang w:val="en-IN" w:eastAsia="en-IN"/>
              </w:rPr>
            </w:pPr>
            <w:r>
              <w:rPr>
                <w:rFonts w:ascii="Arial" w:hAnsi="Arial" w:cs="Arial"/>
                <w:sz w:val="22"/>
                <w:szCs w:val="22"/>
                <w:lang w:val="en-IN" w:eastAsia="en-IN"/>
              </w:rPr>
              <w:t>KhSTPS-</w:t>
            </w:r>
            <w:r w:rsidR="00EF235F" w:rsidRPr="00723EEA">
              <w:rPr>
                <w:rFonts w:ascii="Arial" w:hAnsi="Arial" w:cs="Arial"/>
                <w:sz w:val="22"/>
                <w:szCs w:val="22"/>
                <w:lang w:val="en-IN" w:eastAsia="en-IN"/>
              </w:rPr>
              <w:t>II</w:t>
            </w:r>
          </w:p>
        </w:tc>
        <w:tc>
          <w:tcPr>
            <w:tcW w:w="1630"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246.60</w:t>
            </w:r>
          </w:p>
        </w:tc>
        <w:tc>
          <w:tcPr>
            <w:tcW w:w="2083"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247.62</w:t>
            </w:r>
          </w:p>
        </w:tc>
        <w:tc>
          <w:tcPr>
            <w:tcW w:w="1874" w:type="dxa"/>
            <w:tcBorders>
              <w:top w:val="nil"/>
              <w:left w:val="nil"/>
              <w:bottom w:val="single" w:sz="4" w:space="0" w:color="auto"/>
              <w:right w:val="single" w:sz="4" w:space="0" w:color="auto"/>
            </w:tcBorders>
            <w:shd w:val="clear" w:color="auto" w:fill="auto"/>
            <w:noWrap/>
            <w:vAlign w:val="center"/>
            <w:hideMark/>
          </w:tcPr>
          <w:p w:rsidR="00EF235F" w:rsidRPr="00723F55" w:rsidRDefault="00EF235F" w:rsidP="000A4E83">
            <w:pPr>
              <w:jc w:val="right"/>
              <w:rPr>
                <w:rFonts w:ascii="Arial" w:hAnsi="Arial" w:cs="Arial"/>
                <w:sz w:val="22"/>
                <w:szCs w:val="22"/>
                <w:lang w:val="en-IN" w:eastAsia="en-IN"/>
              </w:rPr>
            </w:pPr>
            <w:r w:rsidRPr="00723F55">
              <w:rPr>
                <w:rFonts w:ascii="Arial" w:hAnsi="Arial" w:cs="Arial"/>
                <w:sz w:val="22"/>
                <w:szCs w:val="22"/>
                <w:lang w:val="en-IN" w:eastAsia="en-IN"/>
              </w:rPr>
              <w:t>282.08</w:t>
            </w:r>
          </w:p>
        </w:tc>
        <w:tc>
          <w:tcPr>
            <w:tcW w:w="2293"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289.11</w:t>
            </w:r>
          </w:p>
        </w:tc>
      </w:tr>
      <w:tr w:rsidR="00EF235F" w:rsidRPr="00723EEA" w:rsidTr="006913F6">
        <w:trPr>
          <w:trHeight w:val="70"/>
        </w:trPr>
        <w:tc>
          <w:tcPr>
            <w:tcW w:w="1645" w:type="dxa"/>
            <w:tcBorders>
              <w:top w:val="nil"/>
              <w:left w:val="single" w:sz="4" w:space="0" w:color="auto"/>
              <w:bottom w:val="single" w:sz="4" w:space="0" w:color="auto"/>
              <w:right w:val="single" w:sz="4" w:space="0" w:color="auto"/>
            </w:tcBorders>
            <w:shd w:val="clear" w:color="auto" w:fill="auto"/>
            <w:vAlign w:val="center"/>
            <w:hideMark/>
          </w:tcPr>
          <w:p w:rsidR="00EF235F" w:rsidRPr="00723EEA" w:rsidRDefault="000A4E83" w:rsidP="000A4E83">
            <w:pPr>
              <w:rPr>
                <w:rFonts w:ascii="Arial" w:hAnsi="Arial" w:cs="Arial"/>
                <w:sz w:val="22"/>
                <w:szCs w:val="22"/>
                <w:lang w:val="en-IN" w:eastAsia="en-IN"/>
              </w:rPr>
            </w:pPr>
            <w:r>
              <w:rPr>
                <w:rFonts w:ascii="Arial" w:hAnsi="Arial" w:cs="Arial"/>
                <w:sz w:val="22"/>
                <w:szCs w:val="22"/>
                <w:lang w:val="en-IN" w:eastAsia="en-IN"/>
              </w:rPr>
              <w:t>Barh STPS</w:t>
            </w:r>
            <w:r w:rsidR="00EF235F" w:rsidRPr="00723EEA">
              <w:rPr>
                <w:rFonts w:ascii="Arial" w:hAnsi="Arial" w:cs="Arial"/>
                <w:sz w:val="22"/>
                <w:szCs w:val="22"/>
                <w:lang w:val="en-IN" w:eastAsia="en-IN"/>
              </w:rPr>
              <w:t>-II (Unit-IV)</w:t>
            </w:r>
          </w:p>
        </w:tc>
        <w:tc>
          <w:tcPr>
            <w:tcW w:w="1630"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399.13</w:t>
            </w:r>
          </w:p>
        </w:tc>
        <w:tc>
          <w:tcPr>
            <w:tcW w:w="2083" w:type="dxa"/>
            <w:tcBorders>
              <w:top w:val="nil"/>
              <w:left w:val="nil"/>
              <w:bottom w:val="single" w:sz="4" w:space="0" w:color="auto"/>
              <w:right w:val="single" w:sz="4" w:space="0" w:color="auto"/>
            </w:tcBorders>
            <w:shd w:val="clear" w:color="auto" w:fill="auto"/>
            <w:vAlign w:val="center"/>
            <w:hideMark/>
          </w:tcPr>
          <w:p w:rsidR="00EF235F" w:rsidRPr="00723EEA" w:rsidRDefault="00EF235F" w:rsidP="000A4E83">
            <w:pPr>
              <w:jc w:val="right"/>
              <w:rPr>
                <w:rFonts w:ascii="Arial" w:hAnsi="Arial" w:cs="Arial"/>
                <w:sz w:val="22"/>
                <w:szCs w:val="22"/>
                <w:lang w:val="en-IN" w:eastAsia="en-IN"/>
              </w:rPr>
            </w:pPr>
            <w:r w:rsidRPr="00723EEA">
              <w:rPr>
                <w:rFonts w:ascii="Arial" w:hAnsi="Arial" w:cs="Arial"/>
                <w:sz w:val="22"/>
                <w:szCs w:val="22"/>
                <w:lang w:val="en-IN" w:eastAsia="en-IN"/>
              </w:rPr>
              <w:t>399.13</w:t>
            </w:r>
          </w:p>
        </w:tc>
        <w:tc>
          <w:tcPr>
            <w:tcW w:w="1874" w:type="dxa"/>
            <w:tcBorders>
              <w:top w:val="nil"/>
              <w:left w:val="nil"/>
              <w:bottom w:val="single" w:sz="4" w:space="0" w:color="auto"/>
              <w:right w:val="single" w:sz="4" w:space="0" w:color="auto"/>
            </w:tcBorders>
            <w:shd w:val="clear" w:color="auto" w:fill="auto"/>
            <w:noWrap/>
            <w:vAlign w:val="center"/>
            <w:hideMark/>
          </w:tcPr>
          <w:p w:rsidR="00EF235F" w:rsidRPr="00723F55" w:rsidRDefault="00EF235F" w:rsidP="000A4E83">
            <w:pPr>
              <w:jc w:val="right"/>
              <w:rPr>
                <w:rFonts w:ascii="Arial" w:hAnsi="Arial" w:cs="Arial"/>
                <w:sz w:val="22"/>
                <w:szCs w:val="22"/>
                <w:lang w:val="en-IN" w:eastAsia="en-IN"/>
              </w:rPr>
            </w:pPr>
            <w:r w:rsidRPr="00723F55">
              <w:rPr>
                <w:rFonts w:ascii="Arial" w:hAnsi="Arial" w:cs="Arial"/>
                <w:sz w:val="22"/>
                <w:szCs w:val="22"/>
                <w:lang w:val="en-IN" w:eastAsia="en-IN"/>
              </w:rPr>
              <w:t>300.182</w:t>
            </w:r>
          </w:p>
        </w:tc>
        <w:tc>
          <w:tcPr>
            <w:tcW w:w="2293" w:type="dxa"/>
            <w:tcBorders>
              <w:top w:val="nil"/>
              <w:left w:val="nil"/>
              <w:bottom w:val="single" w:sz="4" w:space="0" w:color="auto"/>
              <w:right w:val="single" w:sz="4" w:space="0" w:color="auto"/>
            </w:tcBorders>
            <w:shd w:val="clear" w:color="auto" w:fill="auto"/>
            <w:vAlign w:val="center"/>
            <w:hideMark/>
          </w:tcPr>
          <w:p w:rsidR="00EF235F" w:rsidRPr="00723EEA" w:rsidRDefault="00842E16" w:rsidP="000A4E83">
            <w:pPr>
              <w:jc w:val="right"/>
              <w:rPr>
                <w:rFonts w:ascii="Arial" w:hAnsi="Arial" w:cs="Arial"/>
                <w:sz w:val="22"/>
                <w:szCs w:val="22"/>
                <w:lang w:val="en-IN" w:eastAsia="en-IN"/>
              </w:rPr>
            </w:pPr>
            <w:r>
              <w:rPr>
                <w:rFonts w:ascii="Arial" w:hAnsi="Arial" w:cs="Arial"/>
                <w:sz w:val="22"/>
                <w:szCs w:val="22"/>
                <w:lang w:val="en-IN" w:eastAsia="en-IN"/>
              </w:rPr>
              <w:t>308.35</w:t>
            </w:r>
          </w:p>
        </w:tc>
      </w:tr>
      <w:tr w:rsidR="00EF235F" w:rsidRPr="00723EEA" w:rsidTr="006913F6">
        <w:trPr>
          <w:trHeight w:val="70"/>
        </w:trPr>
        <w:tc>
          <w:tcPr>
            <w:tcW w:w="1645" w:type="dxa"/>
            <w:tcBorders>
              <w:top w:val="nil"/>
              <w:left w:val="single" w:sz="4" w:space="0" w:color="auto"/>
              <w:bottom w:val="single" w:sz="4" w:space="0" w:color="auto"/>
              <w:right w:val="single" w:sz="4" w:space="0" w:color="auto"/>
            </w:tcBorders>
            <w:shd w:val="clear" w:color="auto" w:fill="auto"/>
            <w:vAlign w:val="center"/>
            <w:hideMark/>
          </w:tcPr>
          <w:p w:rsidR="00EF235F" w:rsidRPr="00723EEA" w:rsidRDefault="000A4E83" w:rsidP="000A4E83">
            <w:pPr>
              <w:rPr>
                <w:rFonts w:ascii="Arial" w:hAnsi="Arial" w:cs="Arial"/>
                <w:sz w:val="22"/>
                <w:szCs w:val="22"/>
                <w:lang w:val="en-IN" w:eastAsia="en-IN"/>
              </w:rPr>
            </w:pPr>
            <w:r>
              <w:rPr>
                <w:rFonts w:ascii="Arial" w:hAnsi="Arial" w:cs="Arial"/>
                <w:sz w:val="22"/>
                <w:szCs w:val="22"/>
                <w:lang w:val="en-IN" w:eastAsia="en-IN"/>
              </w:rPr>
              <w:t>Barh STPS</w:t>
            </w:r>
            <w:r w:rsidR="00EF235F" w:rsidRPr="00723EEA">
              <w:rPr>
                <w:rFonts w:ascii="Arial" w:hAnsi="Arial" w:cs="Arial"/>
                <w:sz w:val="22"/>
                <w:szCs w:val="22"/>
                <w:lang w:val="en-IN" w:eastAsia="en-IN"/>
              </w:rPr>
              <w:t>-II (U</w:t>
            </w:r>
            <w:r>
              <w:rPr>
                <w:rFonts w:ascii="Arial" w:hAnsi="Arial" w:cs="Arial"/>
                <w:sz w:val="22"/>
                <w:szCs w:val="22"/>
                <w:lang w:val="en-IN" w:eastAsia="en-IN"/>
              </w:rPr>
              <w:t>nit-</w:t>
            </w:r>
            <w:r w:rsidR="00EF235F" w:rsidRPr="00723EEA">
              <w:rPr>
                <w:rFonts w:ascii="Arial" w:hAnsi="Arial" w:cs="Arial"/>
                <w:sz w:val="22"/>
                <w:szCs w:val="22"/>
                <w:lang w:val="en-IN" w:eastAsia="en-IN"/>
              </w:rPr>
              <w:t>V)</w:t>
            </w:r>
          </w:p>
        </w:tc>
        <w:tc>
          <w:tcPr>
            <w:tcW w:w="1630" w:type="dxa"/>
            <w:tcBorders>
              <w:top w:val="nil"/>
              <w:left w:val="nil"/>
              <w:bottom w:val="single" w:sz="4" w:space="0" w:color="auto"/>
              <w:right w:val="single" w:sz="4" w:space="0" w:color="auto"/>
            </w:tcBorders>
            <w:shd w:val="clear" w:color="auto" w:fill="auto"/>
            <w:noWrap/>
            <w:vAlign w:val="center"/>
            <w:hideMark/>
          </w:tcPr>
          <w:p w:rsidR="00EF235F" w:rsidRPr="00723EEA" w:rsidRDefault="00EF235F" w:rsidP="000A4E83">
            <w:pPr>
              <w:jc w:val="right"/>
              <w:rPr>
                <w:rFonts w:ascii="Calibri" w:hAnsi="Calibri" w:cs="Calibri"/>
                <w:color w:val="000000"/>
                <w:sz w:val="22"/>
                <w:szCs w:val="22"/>
                <w:lang w:val="en-IN" w:eastAsia="en-IN"/>
              </w:rPr>
            </w:pPr>
          </w:p>
        </w:tc>
        <w:tc>
          <w:tcPr>
            <w:tcW w:w="2083" w:type="dxa"/>
            <w:tcBorders>
              <w:top w:val="nil"/>
              <w:left w:val="nil"/>
              <w:bottom w:val="single" w:sz="4" w:space="0" w:color="auto"/>
              <w:right w:val="single" w:sz="4" w:space="0" w:color="auto"/>
            </w:tcBorders>
            <w:shd w:val="clear" w:color="auto" w:fill="auto"/>
            <w:noWrap/>
            <w:vAlign w:val="center"/>
            <w:hideMark/>
          </w:tcPr>
          <w:p w:rsidR="00EF235F" w:rsidRPr="00723EEA" w:rsidRDefault="00EF235F" w:rsidP="000A4E83">
            <w:pPr>
              <w:jc w:val="right"/>
              <w:rPr>
                <w:rFonts w:ascii="Calibri" w:hAnsi="Calibri" w:cs="Calibri"/>
                <w:color w:val="000000"/>
                <w:sz w:val="22"/>
                <w:szCs w:val="22"/>
                <w:lang w:val="en-IN" w:eastAsia="en-IN"/>
              </w:rPr>
            </w:pPr>
          </w:p>
        </w:tc>
        <w:tc>
          <w:tcPr>
            <w:tcW w:w="1874" w:type="dxa"/>
            <w:tcBorders>
              <w:top w:val="nil"/>
              <w:left w:val="nil"/>
              <w:bottom w:val="single" w:sz="4" w:space="0" w:color="auto"/>
              <w:right w:val="single" w:sz="4" w:space="0" w:color="auto"/>
            </w:tcBorders>
            <w:shd w:val="clear" w:color="auto" w:fill="auto"/>
            <w:noWrap/>
            <w:vAlign w:val="center"/>
            <w:hideMark/>
          </w:tcPr>
          <w:p w:rsidR="00EF235F" w:rsidRPr="00723F55" w:rsidRDefault="00EF235F" w:rsidP="000A4E83">
            <w:pPr>
              <w:jc w:val="right"/>
              <w:rPr>
                <w:rFonts w:ascii="Arial" w:hAnsi="Arial" w:cs="Arial"/>
                <w:sz w:val="22"/>
                <w:szCs w:val="22"/>
                <w:lang w:val="en-IN" w:eastAsia="en-IN"/>
              </w:rPr>
            </w:pPr>
            <w:r w:rsidRPr="00723F55">
              <w:rPr>
                <w:rFonts w:ascii="Arial" w:hAnsi="Arial" w:cs="Arial"/>
                <w:sz w:val="22"/>
                <w:szCs w:val="22"/>
                <w:lang w:val="en-IN" w:eastAsia="en-IN"/>
              </w:rPr>
              <w:t>300.182</w:t>
            </w:r>
          </w:p>
          <w:p w:rsidR="00EF235F" w:rsidRPr="00723F55" w:rsidRDefault="00EF235F" w:rsidP="000A4E83">
            <w:pPr>
              <w:jc w:val="right"/>
              <w:rPr>
                <w:rFonts w:ascii="Arial" w:hAnsi="Arial" w:cs="Arial"/>
                <w:sz w:val="22"/>
                <w:szCs w:val="22"/>
                <w:lang w:val="en-IN" w:eastAsia="en-IN"/>
              </w:rPr>
            </w:pPr>
          </w:p>
        </w:tc>
        <w:tc>
          <w:tcPr>
            <w:tcW w:w="2293" w:type="dxa"/>
            <w:tcBorders>
              <w:top w:val="nil"/>
              <w:left w:val="nil"/>
              <w:bottom w:val="single" w:sz="4" w:space="0" w:color="auto"/>
              <w:right w:val="single" w:sz="4" w:space="0" w:color="auto"/>
            </w:tcBorders>
            <w:shd w:val="clear" w:color="auto" w:fill="auto"/>
            <w:vAlign w:val="center"/>
            <w:hideMark/>
          </w:tcPr>
          <w:p w:rsidR="00EF235F" w:rsidRPr="00723EEA" w:rsidRDefault="00842E16" w:rsidP="000A4E83">
            <w:pPr>
              <w:jc w:val="right"/>
              <w:rPr>
                <w:rFonts w:ascii="Arial" w:hAnsi="Arial" w:cs="Arial"/>
                <w:sz w:val="22"/>
                <w:szCs w:val="22"/>
                <w:lang w:val="en-IN" w:eastAsia="en-IN"/>
              </w:rPr>
            </w:pPr>
            <w:r>
              <w:rPr>
                <w:rFonts w:ascii="Arial" w:hAnsi="Arial" w:cs="Arial"/>
                <w:sz w:val="22"/>
                <w:szCs w:val="22"/>
                <w:lang w:val="en-IN" w:eastAsia="en-IN"/>
              </w:rPr>
              <w:t>308.35</w:t>
            </w:r>
          </w:p>
        </w:tc>
      </w:tr>
    </w:tbl>
    <w:p w:rsidR="00EF235F" w:rsidRPr="006431D7" w:rsidRDefault="00EF235F" w:rsidP="00A50705">
      <w:pPr>
        <w:pStyle w:val="Heading4"/>
        <w:numPr>
          <w:ilvl w:val="0"/>
          <w:numId w:val="6"/>
        </w:numPr>
        <w:tabs>
          <w:tab w:val="clear" w:pos="1620"/>
        </w:tabs>
        <w:spacing w:line="360" w:lineRule="auto"/>
        <w:ind w:left="360"/>
        <w:jc w:val="both"/>
        <w:rPr>
          <w:rFonts w:ascii="Arial" w:hAnsi="Arial" w:cs="Arial"/>
          <w:sz w:val="24"/>
          <w:szCs w:val="21"/>
        </w:rPr>
      </w:pPr>
      <w:r w:rsidRPr="006431D7">
        <w:rPr>
          <w:rFonts w:ascii="Arial" w:hAnsi="Arial" w:cs="Arial"/>
          <w:sz w:val="24"/>
          <w:szCs w:val="21"/>
        </w:rPr>
        <w:t xml:space="preserve">Year-end Adjustment Charges of Central Sector </w:t>
      </w:r>
      <w:r>
        <w:rPr>
          <w:rFonts w:ascii="Arial" w:hAnsi="Arial" w:cs="Arial"/>
          <w:sz w:val="24"/>
          <w:szCs w:val="21"/>
        </w:rPr>
        <w:t xml:space="preserve"> (C.G.) </w:t>
      </w:r>
      <w:r w:rsidRPr="006431D7">
        <w:rPr>
          <w:rFonts w:ascii="Arial" w:hAnsi="Arial" w:cs="Arial"/>
          <w:sz w:val="24"/>
          <w:szCs w:val="21"/>
        </w:rPr>
        <w:t>Stations:</w:t>
      </w:r>
    </w:p>
    <w:p w:rsidR="006913F6" w:rsidRPr="004B2C18" w:rsidRDefault="006913F6" w:rsidP="005800F3">
      <w:pPr>
        <w:pStyle w:val="BodyTextIndent"/>
        <w:tabs>
          <w:tab w:val="clear" w:pos="720"/>
        </w:tabs>
        <w:spacing w:line="360" w:lineRule="auto"/>
        <w:ind w:left="360"/>
        <w:jc w:val="both"/>
        <w:rPr>
          <w:rFonts w:ascii="Arial" w:hAnsi="Arial" w:cs="Arial"/>
          <w:sz w:val="6"/>
          <w:szCs w:val="21"/>
        </w:rPr>
      </w:pPr>
    </w:p>
    <w:p w:rsidR="00EF235F" w:rsidRDefault="00EF235F" w:rsidP="005800F3">
      <w:pPr>
        <w:pStyle w:val="BodyTextIndent"/>
        <w:tabs>
          <w:tab w:val="clear" w:pos="720"/>
        </w:tabs>
        <w:spacing w:line="360" w:lineRule="auto"/>
        <w:ind w:left="360"/>
        <w:jc w:val="both"/>
        <w:rPr>
          <w:rFonts w:ascii="Arial" w:hAnsi="Arial" w:cs="Arial"/>
          <w:bCs/>
          <w:sz w:val="22"/>
          <w:szCs w:val="21"/>
        </w:rPr>
      </w:pPr>
      <w:r>
        <w:rPr>
          <w:rFonts w:ascii="Arial" w:hAnsi="Arial" w:cs="Arial"/>
          <w:sz w:val="22"/>
          <w:szCs w:val="21"/>
        </w:rPr>
        <w:lastRenderedPageBreak/>
        <w:t>S</w:t>
      </w:r>
      <w:r w:rsidRPr="006431D7">
        <w:rPr>
          <w:rFonts w:ascii="Arial" w:hAnsi="Arial" w:cs="Arial"/>
          <w:sz w:val="22"/>
          <w:szCs w:val="21"/>
        </w:rPr>
        <w:t xml:space="preserve">ince </w:t>
      </w:r>
      <w:r>
        <w:rPr>
          <w:rFonts w:ascii="Arial" w:hAnsi="Arial" w:cs="Arial"/>
          <w:sz w:val="22"/>
          <w:szCs w:val="21"/>
        </w:rPr>
        <w:t xml:space="preserve">NTPC has filed </w:t>
      </w:r>
      <w:r w:rsidRPr="006431D7">
        <w:rPr>
          <w:rFonts w:ascii="Arial" w:hAnsi="Arial" w:cs="Arial"/>
          <w:sz w:val="22"/>
          <w:szCs w:val="21"/>
        </w:rPr>
        <w:t>Petition</w:t>
      </w:r>
      <w:r>
        <w:rPr>
          <w:rFonts w:ascii="Arial" w:hAnsi="Arial" w:cs="Arial"/>
          <w:sz w:val="22"/>
          <w:szCs w:val="21"/>
        </w:rPr>
        <w:t>s before the CERC a</w:t>
      </w:r>
      <w:r w:rsidRPr="006431D7">
        <w:rPr>
          <w:rFonts w:ascii="Arial" w:hAnsi="Arial" w:cs="Arial"/>
          <w:sz w:val="22"/>
          <w:szCs w:val="21"/>
        </w:rPr>
        <w:t xml:space="preserve">s per the provision of </w:t>
      </w:r>
      <w:r>
        <w:rPr>
          <w:rFonts w:ascii="Arial" w:hAnsi="Arial" w:cs="Arial"/>
          <w:sz w:val="22"/>
          <w:szCs w:val="21"/>
        </w:rPr>
        <w:t xml:space="preserve">the new </w:t>
      </w:r>
      <w:r w:rsidRPr="006431D7">
        <w:rPr>
          <w:rFonts w:ascii="Arial" w:hAnsi="Arial" w:cs="Arial"/>
          <w:sz w:val="22"/>
          <w:szCs w:val="21"/>
        </w:rPr>
        <w:t xml:space="preserve">CERC </w:t>
      </w:r>
      <w:r w:rsidRPr="00BF2A8A">
        <w:rPr>
          <w:rFonts w:ascii="Arial" w:hAnsi="Arial" w:cs="Arial"/>
          <w:bCs/>
          <w:sz w:val="22"/>
          <w:lang w:val="en-IN" w:eastAsia="en-IN"/>
        </w:rPr>
        <w:t xml:space="preserve">Tariff </w:t>
      </w:r>
      <w:r w:rsidRPr="006431D7">
        <w:rPr>
          <w:rFonts w:ascii="Arial" w:hAnsi="Arial" w:cs="Arial"/>
          <w:sz w:val="22"/>
          <w:szCs w:val="21"/>
        </w:rPr>
        <w:t>Regulation 2014-19</w:t>
      </w:r>
      <w:r>
        <w:rPr>
          <w:rFonts w:ascii="Arial" w:hAnsi="Arial" w:cs="Arial"/>
          <w:sz w:val="22"/>
          <w:szCs w:val="21"/>
        </w:rPr>
        <w:t xml:space="preserve">, </w:t>
      </w:r>
      <w:r w:rsidRPr="006431D7">
        <w:rPr>
          <w:rFonts w:ascii="Arial" w:hAnsi="Arial" w:cs="Arial"/>
          <w:sz w:val="22"/>
          <w:szCs w:val="21"/>
        </w:rPr>
        <w:t xml:space="preserve">the </w:t>
      </w:r>
      <w:r w:rsidRPr="006431D7">
        <w:rPr>
          <w:rFonts w:ascii="Arial" w:hAnsi="Arial" w:cs="Arial"/>
          <w:b/>
          <w:bCs/>
          <w:sz w:val="22"/>
          <w:szCs w:val="21"/>
        </w:rPr>
        <w:t>Year-end Adjustment Charges(YEA)</w:t>
      </w:r>
      <w:r w:rsidR="00A73C95">
        <w:rPr>
          <w:rFonts w:ascii="Arial" w:hAnsi="Arial" w:cs="Arial"/>
          <w:sz w:val="22"/>
          <w:szCs w:val="21"/>
        </w:rPr>
        <w:t>is required</w:t>
      </w:r>
      <w:r w:rsidRPr="006431D7">
        <w:rPr>
          <w:rFonts w:ascii="Arial" w:hAnsi="Arial" w:cs="Arial"/>
          <w:sz w:val="22"/>
          <w:szCs w:val="21"/>
        </w:rPr>
        <w:t xml:space="preserve"> to be projected without considering </w:t>
      </w:r>
      <w:r>
        <w:rPr>
          <w:rFonts w:ascii="Arial" w:hAnsi="Arial" w:cs="Arial"/>
          <w:sz w:val="22"/>
          <w:szCs w:val="21"/>
        </w:rPr>
        <w:t xml:space="preserve">the </w:t>
      </w:r>
      <w:r w:rsidRPr="006431D7">
        <w:rPr>
          <w:rFonts w:ascii="Arial" w:hAnsi="Arial" w:cs="Arial"/>
          <w:sz w:val="22"/>
          <w:szCs w:val="21"/>
        </w:rPr>
        <w:t>FPA</w:t>
      </w:r>
      <w:r w:rsidR="00A73C95">
        <w:rPr>
          <w:rFonts w:ascii="Arial" w:hAnsi="Arial" w:cs="Arial"/>
          <w:sz w:val="22"/>
          <w:szCs w:val="21"/>
        </w:rPr>
        <w:t xml:space="preserve">(Fuel Price Adjustment) </w:t>
      </w:r>
      <w:r>
        <w:rPr>
          <w:rFonts w:ascii="Arial" w:hAnsi="Arial" w:cs="Arial"/>
          <w:sz w:val="22"/>
          <w:szCs w:val="21"/>
        </w:rPr>
        <w:t>which is now a part of the ECR (Energy Charge Rate)</w:t>
      </w:r>
      <w:r w:rsidRPr="006431D7">
        <w:rPr>
          <w:rFonts w:ascii="Arial" w:hAnsi="Arial" w:cs="Arial"/>
          <w:sz w:val="22"/>
          <w:szCs w:val="21"/>
        </w:rPr>
        <w:t>.</w:t>
      </w:r>
      <w:r>
        <w:rPr>
          <w:rFonts w:ascii="Arial" w:hAnsi="Arial" w:cs="Arial"/>
          <w:sz w:val="22"/>
          <w:szCs w:val="21"/>
        </w:rPr>
        <w:t xml:space="preserve"> In fact, t</w:t>
      </w:r>
      <w:r w:rsidRPr="006431D7">
        <w:rPr>
          <w:rFonts w:ascii="Arial" w:hAnsi="Arial" w:cs="Arial"/>
          <w:sz w:val="22"/>
          <w:szCs w:val="21"/>
        </w:rPr>
        <w:t xml:space="preserve">he cost of Secondary Fuel Oil (SFO) is already included in </w:t>
      </w:r>
      <w:r>
        <w:rPr>
          <w:rFonts w:ascii="Arial" w:hAnsi="Arial" w:cs="Arial"/>
          <w:sz w:val="22"/>
          <w:szCs w:val="21"/>
        </w:rPr>
        <w:t xml:space="preserve">the </w:t>
      </w:r>
      <w:r w:rsidR="00A73C95">
        <w:rPr>
          <w:rFonts w:ascii="Arial" w:hAnsi="Arial" w:cs="Arial"/>
          <w:sz w:val="22"/>
          <w:szCs w:val="21"/>
        </w:rPr>
        <w:t>ECR</w:t>
      </w:r>
      <w:r w:rsidRPr="006431D7">
        <w:rPr>
          <w:rFonts w:ascii="Arial" w:hAnsi="Arial" w:cs="Arial"/>
          <w:sz w:val="22"/>
          <w:szCs w:val="21"/>
        </w:rPr>
        <w:t xml:space="preserve">. The total </w:t>
      </w:r>
      <w:r w:rsidRPr="006431D7">
        <w:rPr>
          <w:rFonts w:ascii="Arial" w:hAnsi="Arial" w:cs="Arial"/>
          <w:b/>
          <w:bCs/>
          <w:sz w:val="22"/>
          <w:szCs w:val="21"/>
        </w:rPr>
        <w:t>Year-end Adjustment Charges(YEA)</w:t>
      </w:r>
      <w:r w:rsidRPr="006431D7">
        <w:rPr>
          <w:rFonts w:ascii="Arial" w:hAnsi="Arial" w:cs="Arial"/>
          <w:sz w:val="22"/>
          <w:szCs w:val="21"/>
        </w:rPr>
        <w:t xml:space="preserve"> for FY 201</w:t>
      </w:r>
      <w:r>
        <w:rPr>
          <w:rFonts w:ascii="Arial" w:hAnsi="Arial" w:cs="Arial"/>
          <w:sz w:val="22"/>
          <w:szCs w:val="21"/>
        </w:rPr>
        <w:t>6</w:t>
      </w:r>
      <w:r w:rsidRPr="006431D7">
        <w:rPr>
          <w:rFonts w:ascii="Arial" w:hAnsi="Arial" w:cs="Arial"/>
          <w:sz w:val="22"/>
          <w:szCs w:val="21"/>
        </w:rPr>
        <w:t>-1</w:t>
      </w:r>
      <w:r>
        <w:rPr>
          <w:rFonts w:ascii="Arial" w:hAnsi="Arial" w:cs="Arial"/>
          <w:sz w:val="22"/>
          <w:szCs w:val="21"/>
        </w:rPr>
        <w:t>7</w:t>
      </w:r>
      <w:r w:rsidRPr="006431D7">
        <w:rPr>
          <w:rFonts w:ascii="Arial" w:hAnsi="Arial" w:cs="Arial"/>
          <w:sz w:val="22"/>
          <w:szCs w:val="21"/>
        </w:rPr>
        <w:t xml:space="preserve"> for C.G. Stations are projected </w:t>
      </w:r>
      <w:r w:rsidRPr="006431D7">
        <w:rPr>
          <w:rFonts w:ascii="Arial" w:hAnsi="Arial" w:cs="Arial"/>
          <w:bCs/>
          <w:sz w:val="22"/>
          <w:szCs w:val="21"/>
        </w:rPr>
        <w:t>in line with the actual for FY 20</w:t>
      </w:r>
      <w:r>
        <w:rPr>
          <w:rFonts w:ascii="Arial" w:hAnsi="Arial" w:cs="Arial"/>
          <w:bCs/>
          <w:sz w:val="22"/>
          <w:szCs w:val="21"/>
        </w:rPr>
        <w:t>14</w:t>
      </w:r>
      <w:r w:rsidRPr="006431D7">
        <w:rPr>
          <w:rFonts w:ascii="Arial" w:hAnsi="Arial" w:cs="Arial"/>
          <w:bCs/>
          <w:sz w:val="22"/>
          <w:szCs w:val="21"/>
        </w:rPr>
        <w:t>-1</w:t>
      </w:r>
      <w:r>
        <w:rPr>
          <w:rFonts w:ascii="Arial" w:hAnsi="Arial" w:cs="Arial"/>
          <w:bCs/>
          <w:sz w:val="22"/>
          <w:szCs w:val="21"/>
        </w:rPr>
        <w:t>5</w:t>
      </w:r>
      <w:r w:rsidRPr="006431D7">
        <w:rPr>
          <w:rFonts w:ascii="Arial" w:hAnsi="Arial" w:cs="Arial"/>
          <w:bCs/>
          <w:sz w:val="22"/>
          <w:szCs w:val="21"/>
        </w:rPr>
        <w:t xml:space="preserve"> and for FY 201</w:t>
      </w:r>
      <w:r>
        <w:rPr>
          <w:rFonts w:ascii="Arial" w:hAnsi="Arial" w:cs="Arial"/>
          <w:bCs/>
          <w:sz w:val="22"/>
          <w:szCs w:val="21"/>
        </w:rPr>
        <w:t>5</w:t>
      </w:r>
      <w:r w:rsidRPr="006431D7">
        <w:rPr>
          <w:rFonts w:ascii="Arial" w:hAnsi="Arial" w:cs="Arial"/>
          <w:bCs/>
          <w:sz w:val="22"/>
          <w:szCs w:val="21"/>
        </w:rPr>
        <w:t>-1</w:t>
      </w:r>
      <w:r>
        <w:rPr>
          <w:rFonts w:ascii="Arial" w:hAnsi="Arial" w:cs="Arial"/>
          <w:bCs/>
          <w:sz w:val="22"/>
          <w:szCs w:val="21"/>
        </w:rPr>
        <w:t>6</w:t>
      </w:r>
      <w:r w:rsidRPr="006431D7">
        <w:rPr>
          <w:rFonts w:ascii="Arial" w:hAnsi="Arial" w:cs="Arial"/>
          <w:bCs/>
          <w:sz w:val="22"/>
          <w:szCs w:val="21"/>
        </w:rPr>
        <w:t xml:space="preserve"> (Apr’1</w:t>
      </w:r>
      <w:r>
        <w:rPr>
          <w:rFonts w:ascii="Arial" w:hAnsi="Arial" w:cs="Arial"/>
          <w:bCs/>
          <w:sz w:val="22"/>
          <w:szCs w:val="21"/>
        </w:rPr>
        <w:t>5</w:t>
      </w:r>
      <w:r w:rsidRPr="006431D7">
        <w:rPr>
          <w:rFonts w:ascii="Arial" w:hAnsi="Arial" w:cs="Arial"/>
          <w:bCs/>
          <w:sz w:val="22"/>
          <w:szCs w:val="21"/>
        </w:rPr>
        <w:t xml:space="preserve"> to Sept’1</w:t>
      </w:r>
      <w:r>
        <w:rPr>
          <w:rFonts w:ascii="Arial" w:hAnsi="Arial" w:cs="Arial"/>
          <w:bCs/>
          <w:sz w:val="22"/>
          <w:szCs w:val="21"/>
        </w:rPr>
        <w:t>5</w:t>
      </w:r>
      <w:r w:rsidRPr="006431D7">
        <w:rPr>
          <w:rFonts w:ascii="Arial" w:hAnsi="Arial" w:cs="Arial"/>
          <w:bCs/>
          <w:sz w:val="22"/>
          <w:szCs w:val="21"/>
        </w:rPr>
        <w:t xml:space="preserve">) </w:t>
      </w:r>
      <w:r>
        <w:rPr>
          <w:rFonts w:ascii="Arial" w:hAnsi="Arial" w:cs="Arial"/>
          <w:bCs/>
          <w:sz w:val="22"/>
          <w:szCs w:val="21"/>
        </w:rPr>
        <w:t xml:space="preserve">along </w:t>
      </w:r>
      <w:r w:rsidRPr="006431D7">
        <w:rPr>
          <w:rFonts w:ascii="Arial" w:hAnsi="Arial" w:cs="Arial"/>
          <w:bCs/>
          <w:sz w:val="22"/>
          <w:szCs w:val="21"/>
        </w:rPr>
        <w:t xml:space="preserve">with the projected C.S. loss without considering FPA of Secondary fuel oil. </w:t>
      </w:r>
    </w:p>
    <w:p w:rsidR="00EF235F" w:rsidRPr="00252F5D" w:rsidRDefault="00EF235F" w:rsidP="00EF235F">
      <w:pPr>
        <w:pStyle w:val="BodyTextIndent"/>
        <w:tabs>
          <w:tab w:val="clear" w:pos="720"/>
        </w:tabs>
        <w:spacing w:line="360" w:lineRule="auto"/>
        <w:ind w:left="360"/>
        <w:jc w:val="both"/>
        <w:rPr>
          <w:rFonts w:ascii="Arial" w:hAnsi="Arial" w:cs="Arial"/>
          <w:sz w:val="22"/>
          <w:szCs w:val="21"/>
        </w:rPr>
      </w:pPr>
      <w:r w:rsidRPr="00252F5D">
        <w:rPr>
          <w:rFonts w:ascii="Arial" w:hAnsi="Arial" w:cs="Arial"/>
          <w:bCs/>
          <w:sz w:val="22"/>
          <w:szCs w:val="21"/>
        </w:rPr>
        <w:t>T</w:t>
      </w:r>
      <w:r w:rsidRPr="00252F5D">
        <w:rPr>
          <w:rFonts w:ascii="Arial" w:hAnsi="Arial" w:cs="Arial"/>
          <w:sz w:val="22"/>
          <w:szCs w:val="21"/>
        </w:rPr>
        <w:t xml:space="preserve">he details of YEA Charges are furnished in the </w:t>
      </w:r>
      <w:r w:rsidRPr="00252F5D">
        <w:rPr>
          <w:rFonts w:ascii="Arial" w:hAnsi="Arial" w:cs="Arial"/>
          <w:bCs/>
          <w:sz w:val="22"/>
          <w:szCs w:val="21"/>
        </w:rPr>
        <w:t>T</w:t>
      </w:r>
      <w:r w:rsidRPr="00252F5D">
        <w:rPr>
          <w:rFonts w:ascii="Arial" w:hAnsi="Arial" w:cs="Arial"/>
          <w:sz w:val="22"/>
          <w:szCs w:val="21"/>
        </w:rPr>
        <w:t>able below:</w:t>
      </w:r>
    </w:p>
    <w:tbl>
      <w:tblPr>
        <w:tblW w:w="8263" w:type="dxa"/>
        <w:tblInd w:w="735" w:type="dxa"/>
        <w:tblLook w:val="04A0"/>
      </w:tblPr>
      <w:tblGrid>
        <w:gridCol w:w="2523"/>
        <w:gridCol w:w="1162"/>
        <w:gridCol w:w="1268"/>
        <w:gridCol w:w="1181"/>
        <w:gridCol w:w="1170"/>
        <w:gridCol w:w="959"/>
      </w:tblGrid>
      <w:tr w:rsidR="00A6678E" w:rsidRPr="00723F55" w:rsidTr="00264FD0">
        <w:trPr>
          <w:trHeight w:val="350"/>
        </w:trPr>
        <w:tc>
          <w:tcPr>
            <w:tcW w:w="8263"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6678E" w:rsidRDefault="00A6678E" w:rsidP="00EF235F">
            <w:pPr>
              <w:jc w:val="center"/>
              <w:rPr>
                <w:rFonts w:ascii="Arial" w:hAnsi="Arial" w:cs="Arial"/>
                <w:b/>
                <w:bCs/>
                <w:sz w:val="22"/>
                <w:szCs w:val="22"/>
                <w:u w:val="single"/>
                <w:lang w:val="en-IN" w:eastAsia="en-IN"/>
              </w:rPr>
            </w:pPr>
            <w:r w:rsidRPr="00723F55">
              <w:rPr>
                <w:rFonts w:ascii="Arial" w:hAnsi="Arial" w:cs="Arial"/>
                <w:b/>
                <w:bCs/>
                <w:sz w:val="22"/>
                <w:szCs w:val="22"/>
                <w:lang w:val="en-IN" w:eastAsia="en-IN"/>
              </w:rPr>
              <w:t xml:space="preserve">YEAR-END CHARGES FOR THE YEAR </w:t>
            </w:r>
            <w:r w:rsidRPr="00417D14">
              <w:rPr>
                <w:rFonts w:ascii="Arial" w:hAnsi="Arial" w:cs="Arial"/>
                <w:b/>
                <w:bCs/>
                <w:sz w:val="22"/>
                <w:szCs w:val="22"/>
                <w:u w:val="single"/>
                <w:lang w:val="en-IN" w:eastAsia="en-IN"/>
              </w:rPr>
              <w:t>2014-15</w:t>
            </w:r>
          </w:p>
          <w:p w:rsidR="004A0ADC" w:rsidRDefault="004A0ADC" w:rsidP="00A6678E">
            <w:pPr>
              <w:jc w:val="right"/>
              <w:rPr>
                <w:rFonts w:ascii="Arial" w:hAnsi="Arial" w:cs="Arial"/>
                <w:b/>
                <w:bCs/>
                <w:sz w:val="22"/>
                <w:szCs w:val="22"/>
                <w:lang w:val="en-IN" w:eastAsia="en-IN"/>
              </w:rPr>
            </w:pPr>
          </w:p>
          <w:p w:rsidR="00A6678E" w:rsidRPr="00723F55" w:rsidRDefault="00A6678E" w:rsidP="00A6678E">
            <w:pPr>
              <w:jc w:val="right"/>
              <w:rPr>
                <w:rFonts w:ascii="Arial" w:hAnsi="Arial" w:cs="Arial"/>
                <w:b/>
                <w:bCs/>
                <w:sz w:val="22"/>
                <w:szCs w:val="22"/>
                <w:lang w:val="en-IN" w:eastAsia="en-IN"/>
              </w:rPr>
            </w:pPr>
            <w:r w:rsidRPr="00A6678E">
              <w:rPr>
                <w:rFonts w:ascii="Arial" w:hAnsi="Arial" w:cs="Arial"/>
                <w:b/>
                <w:bCs/>
                <w:szCs w:val="22"/>
                <w:lang w:val="en-IN" w:eastAsia="en-IN"/>
              </w:rPr>
              <w:t xml:space="preserve">(Amount in Rs. Crore)                                                                       </w:t>
            </w:r>
          </w:p>
        </w:tc>
      </w:tr>
      <w:tr w:rsidR="00A6678E" w:rsidRPr="00723F55" w:rsidTr="00417D14">
        <w:trPr>
          <w:trHeight w:val="900"/>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A6678E" w:rsidRPr="00A6678E" w:rsidRDefault="00A6678E" w:rsidP="00A6678E">
            <w:pPr>
              <w:jc w:val="center"/>
              <w:rPr>
                <w:rFonts w:ascii="Arial" w:hAnsi="Arial" w:cs="Arial"/>
                <w:b/>
                <w:bCs/>
                <w:sz w:val="22"/>
                <w:szCs w:val="22"/>
                <w:lang w:val="en-IN" w:eastAsia="en-IN"/>
              </w:rPr>
            </w:pPr>
            <w:r w:rsidRPr="00A6678E">
              <w:rPr>
                <w:rFonts w:ascii="Arial" w:hAnsi="Arial" w:cs="Arial"/>
                <w:b/>
                <w:bCs/>
                <w:sz w:val="22"/>
                <w:szCs w:val="22"/>
                <w:lang w:val="en-IN" w:eastAsia="en-IN"/>
              </w:rPr>
              <w:t>Central Generating Stations</w:t>
            </w:r>
          </w:p>
        </w:tc>
        <w:tc>
          <w:tcPr>
            <w:tcW w:w="1162" w:type="dxa"/>
            <w:tcBorders>
              <w:top w:val="nil"/>
              <w:left w:val="nil"/>
              <w:bottom w:val="single" w:sz="4" w:space="0" w:color="auto"/>
              <w:right w:val="single" w:sz="4" w:space="0" w:color="auto"/>
            </w:tcBorders>
            <w:shd w:val="clear" w:color="auto" w:fill="auto"/>
            <w:vAlign w:val="center"/>
            <w:hideMark/>
          </w:tcPr>
          <w:p w:rsidR="00A6678E" w:rsidRPr="00A6678E" w:rsidRDefault="00A6678E" w:rsidP="00A6678E">
            <w:pPr>
              <w:jc w:val="center"/>
              <w:rPr>
                <w:rFonts w:ascii="Arial" w:hAnsi="Arial" w:cs="Arial"/>
                <w:b/>
                <w:bCs/>
                <w:sz w:val="22"/>
                <w:szCs w:val="22"/>
                <w:lang w:val="en-IN" w:eastAsia="en-IN"/>
              </w:rPr>
            </w:pPr>
            <w:r w:rsidRPr="00A6678E">
              <w:rPr>
                <w:rFonts w:ascii="Arial" w:hAnsi="Arial" w:cs="Arial"/>
                <w:b/>
                <w:bCs/>
                <w:sz w:val="22"/>
                <w:szCs w:val="22"/>
                <w:lang w:val="en-IN" w:eastAsia="en-IN"/>
              </w:rPr>
              <w:t xml:space="preserve">Water/ Pollution Cess </w:t>
            </w:r>
          </w:p>
        </w:tc>
        <w:tc>
          <w:tcPr>
            <w:tcW w:w="1268" w:type="dxa"/>
            <w:tcBorders>
              <w:top w:val="nil"/>
              <w:left w:val="nil"/>
              <w:bottom w:val="single" w:sz="4" w:space="0" w:color="auto"/>
              <w:right w:val="single" w:sz="4" w:space="0" w:color="auto"/>
            </w:tcBorders>
            <w:shd w:val="clear" w:color="auto" w:fill="auto"/>
            <w:vAlign w:val="center"/>
            <w:hideMark/>
          </w:tcPr>
          <w:p w:rsidR="00A6678E" w:rsidRPr="00A6678E" w:rsidRDefault="00A6678E" w:rsidP="00A6678E">
            <w:pPr>
              <w:jc w:val="center"/>
              <w:rPr>
                <w:rFonts w:ascii="Arial" w:hAnsi="Arial" w:cs="Arial"/>
                <w:b/>
                <w:bCs/>
                <w:sz w:val="22"/>
                <w:szCs w:val="22"/>
                <w:lang w:val="en-IN" w:eastAsia="en-IN"/>
              </w:rPr>
            </w:pPr>
            <w:r w:rsidRPr="00A6678E">
              <w:rPr>
                <w:rFonts w:ascii="Arial" w:hAnsi="Arial" w:cs="Arial"/>
                <w:b/>
                <w:bCs/>
                <w:sz w:val="22"/>
                <w:szCs w:val="22"/>
                <w:lang w:val="en-IN" w:eastAsia="en-IN"/>
              </w:rPr>
              <w:t xml:space="preserve">Electricity Duty </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A6678E" w:rsidRPr="00A6678E" w:rsidRDefault="00A6678E" w:rsidP="00A6678E">
            <w:pPr>
              <w:jc w:val="center"/>
              <w:rPr>
                <w:rFonts w:ascii="Arial" w:hAnsi="Arial" w:cs="Arial"/>
                <w:b/>
                <w:sz w:val="22"/>
                <w:szCs w:val="22"/>
                <w:lang w:val="en-IN" w:eastAsia="en-IN"/>
              </w:rPr>
            </w:pPr>
            <w:r w:rsidRPr="00A6678E">
              <w:rPr>
                <w:rFonts w:ascii="Arial" w:hAnsi="Arial" w:cs="Arial"/>
                <w:b/>
                <w:sz w:val="22"/>
                <w:szCs w:val="22"/>
                <w:lang w:val="en-IN" w:eastAsia="en-IN"/>
              </w:rPr>
              <w:t>SOC &amp;MOC Charges</w:t>
            </w:r>
          </w:p>
        </w:tc>
        <w:tc>
          <w:tcPr>
            <w:tcW w:w="1170" w:type="dxa"/>
            <w:tcBorders>
              <w:top w:val="nil"/>
              <w:left w:val="single" w:sz="4" w:space="0" w:color="auto"/>
              <w:bottom w:val="nil"/>
              <w:right w:val="nil"/>
            </w:tcBorders>
            <w:shd w:val="clear" w:color="auto" w:fill="auto"/>
            <w:vAlign w:val="center"/>
            <w:hideMark/>
          </w:tcPr>
          <w:p w:rsidR="00A6678E" w:rsidRPr="00A6678E" w:rsidRDefault="00A6678E" w:rsidP="00A6678E">
            <w:pPr>
              <w:jc w:val="right"/>
              <w:rPr>
                <w:rFonts w:ascii="Arial" w:hAnsi="Arial" w:cs="Arial"/>
                <w:b/>
                <w:sz w:val="22"/>
                <w:szCs w:val="22"/>
                <w:lang w:val="en-IN" w:eastAsia="en-IN"/>
              </w:rPr>
            </w:pPr>
            <w:r w:rsidRPr="00A6678E">
              <w:rPr>
                <w:rFonts w:ascii="Arial" w:hAnsi="Arial" w:cs="Arial"/>
                <w:b/>
                <w:sz w:val="22"/>
                <w:szCs w:val="22"/>
                <w:lang w:val="en-IN" w:eastAsia="en-IN"/>
              </w:rPr>
              <w:t>Incentive</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A6678E" w:rsidRPr="00A6678E" w:rsidRDefault="00A6678E" w:rsidP="00A6678E">
            <w:pPr>
              <w:jc w:val="center"/>
              <w:rPr>
                <w:rFonts w:ascii="Arial" w:hAnsi="Arial" w:cs="Arial"/>
                <w:b/>
                <w:bCs/>
                <w:sz w:val="22"/>
                <w:szCs w:val="22"/>
                <w:lang w:val="en-IN" w:eastAsia="en-IN"/>
              </w:rPr>
            </w:pPr>
            <w:r w:rsidRPr="00A6678E">
              <w:rPr>
                <w:rFonts w:ascii="Arial" w:hAnsi="Arial" w:cs="Arial"/>
                <w:b/>
                <w:bCs/>
                <w:sz w:val="22"/>
                <w:szCs w:val="22"/>
                <w:lang w:val="en-IN" w:eastAsia="en-IN"/>
              </w:rPr>
              <w:t xml:space="preserve">TOTAL </w:t>
            </w:r>
          </w:p>
        </w:tc>
      </w:tr>
      <w:tr w:rsidR="00A6678E" w:rsidRPr="00723F55" w:rsidTr="00417D14">
        <w:trPr>
          <w:trHeight w:val="300"/>
        </w:trPr>
        <w:tc>
          <w:tcPr>
            <w:tcW w:w="2523" w:type="dxa"/>
            <w:tcBorders>
              <w:top w:val="nil"/>
              <w:left w:val="single" w:sz="4" w:space="0" w:color="auto"/>
              <w:bottom w:val="single" w:sz="4" w:space="0" w:color="auto"/>
              <w:right w:val="single" w:sz="4" w:space="0" w:color="auto"/>
            </w:tcBorders>
            <w:shd w:val="clear" w:color="auto" w:fill="auto"/>
            <w:vAlign w:val="bottom"/>
            <w:hideMark/>
          </w:tcPr>
          <w:p w:rsidR="00A6678E" w:rsidRPr="00723F55" w:rsidRDefault="00A6678E" w:rsidP="00EF235F">
            <w:pPr>
              <w:rPr>
                <w:rFonts w:ascii="Tahoma" w:hAnsi="Tahoma" w:cs="Tahoma"/>
                <w:color w:val="000000"/>
                <w:sz w:val="22"/>
                <w:szCs w:val="22"/>
                <w:lang w:val="en-IN" w:eastAsia="en-IN"/>
              </w:rPr>
            </w:pPr>
            <w:r w:rsidRPr="00723F55">
              <w:rPr>
                <w:rFonts w:ascii="Tahoma" w:hAnsi="Tahoma" w:cs="Tahoma"/>
                <w:color w:val="000000"/>
                <w:sz w:val="22"/>
                <w:szCs w:val="22"/>
                <w:lang w:val="en-IN" w:eastAsia="en-IN"/>
              </w:rPr>
              <w:t xml:space="preserve">TSTPS Stage-I </w:t>
            </w:r>
          </w:p>
        </w:tc>
        <w:tc>
          <w:tcPr>
            <w:tcW w:w="1162"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0.10</w:t>
            </w:r>
          </w:p>
        </w:tc>
        <w:tc>
          <w:tcPr>
            <w:tcW w:w="1268"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3.90</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0.49</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0.00</w:t>
            </w:r>
          </w:p>
        </w:tc>
        <w:tc>
          <w:tcPr>
            <w:tcW w:w="959"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4.49</w:t>
            </w:r>
          </w:p>
        </w:tc>
      </w:tr>
      <w:tr w:rsidR="00A6678E" w:rsidRPr="00723F55" w:rsidTr="00417D14">
        <w:trPr>
          <w:trHeight w:val="300"/>
        </w:trPr>
        <w:tc>
          <w:tcPr>
            <w:tcW w:w="2523" w:type="dxa"/>
            <w:tcBorders>
              <w:top w:val="nil"/>
              <w:left w:val="single" w:sz="4" w:space="0" w:color="auto"/>
              <w:bottom w:val="single" w:sz="4" w:space="0" w:color="auto"/>
              <w:right w:val="single" w:sz="4" w:space="0" w:color="auto"/>
            </w:tcBorders>
            <w:shd w:val="clear" w:color="auto" w:fill="auto"/>
            <w:vAlign w:val="bottom"/>
            <w:hideMark/>
          </w:tcPr>
          <w:p w:rsidR="00A6678E" w:rsidRPr="00723F55" w:rsidRDefault="00A6678E" w:rsidP="00EF235F">
            <w:pPr>
              <w:rPr>
                <w:rFonts w:ascii="Tahoma" w:hAnsi="Tahoma" w:cs="Tahoma"/>
                <w:color w:val="000000"/>
                <w:sz w:val="22"/>
                <w:szCs w:val="22"/>
                <w:lang w:val="en-IN" w:eastAsia="en-IN"/>
              </w:rPr>
            </w:pPr>
            <w:r w:rsidRPr="00723F55">
              <w:rPr>
                <w:rFonts w:ascii="Tahoma" w:hAnsi="Tahoma" w:cs="Tahoma"/>
                <w:color w:val="000000"/>
                <w:sz w:val="22"/>
                <w:szCs w:val="22"/>
                <w:lang w:val="en-IN" w:eastAsia="en-IN"/>
              </w:rPr>
              <w:t xml:space="preserve">TSTPS Stage-II </w:t>
            </w:r>
          </w:p>
        </w:tc>
        <w:tc>
          <w:tcPr>
            <w:tcW w:w="1162"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0.06</w:t>
            </w:r>
          </w:p>
        </w:tc>
        <w:tc>
          <w:tcPr>
            <w:tcW w:w="1268"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1.86</w:t>
            </w:r>
          </w:p>
        </w:tc>
        <w:tc>
          <w:tcPr>
            <w:tcW w:w="1181"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0.27</w:t>
            </w:r>
          </w:p>
        </w:tc>
        <w:tc>
          <w:tcPr>
            <w:tcW w:w="1170"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6.56</w:t>
            </w:r>
          </w:p>
        </w:tc>
        <w:tc>
          <w:tcPr>
            <w:tcW w:w="959"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8.75</w:t>
            </w:r>
          </w:p>
        </w:tc>
      </w:tr>
      <w:tr w:rsidR="00A6678E" w:rsidRPr="00723F55" w:rsidTr="00417D14">
        <w:trPr>
          <w:trHeight w:val="300"/>
        </w:trPr>
        <w:tc>
          <w:tcPr>
            <w:tcW w:w="2523" w:type="dxa"/>
            <w:tcBorders>
              <w:top w:val="nil"/>
              <w:left w:val="single" w:sz="4" w:space="0" w:color="auto"/>
              <w:bottom w:val="single" w:sz="4" w:space="0" w:color="auto"/>
              <w:right w:val="single" w:sz="4" w:space="0" w:color="auto"/>
            </w:tcBorders>
            <w:shd w:val="clear" w:color="auto" w:fill="auto"/>
            <w:vAlign w:val="bottom"/>
            <w:hideMark/>
          </w:tcPr>
          <w:p w:rsidR="00A6678E" w:rsidRPr="00723F55" w:rsidRDefault="00A6678E" w:rsidP="00EF235F">
            <w:pPr>
              <w:rPr>
                <w:rFonts w:ascii="Tahoma" w:hAnsi="Tahoma" w:cs="Tahoma"/>
                <w:color w:val="000000"/>
                <w:sz w:val="22"/>
                <w:szCs w:val="22"/>
                <w:lang w:val="en-IN" w:eastAsia="en-IN"/>
              </w:rPr>
            </w:pPr>
            <w:r w:rsidRPr="00723F55">
              <w:rPr>
                <w:rFonts w:ascii="Tahoma" w:hAnsi="Tahoma" w:cs="Tahoma"/>
                <w:color w:val="000000"/>
                <w:sz w:val="22"/>
                <w:szCs w:val="22"/>
                <w:lang w:val="en-IN" w:eastAsia="en-IN"/>
              </w:rPr>
              <w:t>FSTPS-I&amp;II</w:t>
            </w:r>
          </w:p>
        </w:tc>
        <w:tc>
          <w:tcPr>
            <w:tcW w:w="1162"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0.96</w:t>
            </w:r>
          </w:p>
        </w:tc>
        <w:tc>
          <w:tcPr>
            <w:tcW w:w="1268"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0.00</w:t>
            </w:r>
          </w:p>
        </w:tc>
        <w:tc>
          <w:tcPr>
            <w:tcW w:w="1181"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0.31</w:t>
            </w:r>
          </w:p>
        </w:tc>
        <w:tc>
          <w:tcPr>
            <w:tcW w:w="1170"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0.00</w:t>
            </w:r>
          </w:p>
        </w:tc>
        <w:tc>
          <w:tcPr>
            <w:tcW w:w="959"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1.26</w:t>
            </w:r>
          </w:p>
        </w:tc>
      </w:tr>
      <w:tr w:rsidR="00A6678E" w:rsidRPr="00723F55" w:rsidTr="00417D14">
        <w:trPr>
          <w:trHeight w:val="300"/>
        </w:trPr>
        <w:tc>
          <w:tcPr>
            <w:tcW w:w="2523" w:type="dxa"/>
            <w:tcBorders>
              <w:top w:val="nil"/>
              <w:left w:val="single" w:sz="4" w:space="0" w:color="auto"/>
              <w:bottom w:val="single" w:sz="4" w:space="0" w:color="auto"/>
              <w:right w:val="single" w:sz="4" w:space="0" w:color="auto"/>
            </w:tcBorders>
            <w:shd w:val="clear" w:color="auto" w:fill="auto"/>
            <w:vAlign w:val="bottom"/>
            <w:hideMark/>
          </w:tcPr>
          <w:p w:rsidR="00A6678E" w:rsidRPr="00723F55" w:rsidRDefault="00A6678E" w:rsidP="00EF235F">
            <w:pPr>
              <w:rPr>
                <w:rFonts w:ascii="Tahoma" w:hAnsi="Tahoma" w:cs="Tahoma"/>
                <w:color w:val="000000"/>
                <w:sz w:val="22"/>
                <w:szCs w:val="22"/>
                <w:lang w:val="en-IN" w:eastAsia="en-IN"/>
              </w:rPr>
            </w:pPr>
            <w:r w:rsidRPr="00723F55">
              <w:rPr>
                <w:rFonts w:ascii="Tahoma" w:hAnsi="Tahoma" w:cs="Tahoma"/>
                <w:color w:val="000000"/>
                <w:sz w:val="22"/>
                <w:szCs w:val="22"/>
                <w:lang w:val="en-IN" w:eastAsia="en-IN"/>
              </w:rPr>
              <w:t>FSTPS-III</w:t>
            </w:r>
          </w:p>
        </w:tc>
        <w:tc>
          <w:tcPr>
            <w:tcW w:w="1162"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0.00</w:t>
            </w:r>
          </w:p>
        </w:tc>
        <w:tc>
          <w:tcPr>
            <w:tcW w:w="1268"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0.00</w:t>
            </w:r>
          </w:p>
        </w:tc>
        <w:tc>
          <w:tcPr>
            <w:tcW w:w="1181"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0.19</w:t>
            </w:r>
          </w:p>
        </w:tc>
        <w:tc>
          <w:tcPr>
            <w:tcW w:w="1170"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0.00</w:t>
            </w:r>
          </w:p>
        </w:tc>
        <w:tc>
          <w:tcPr>
            <w:tcW w:w="959"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0.19</w:t>
            </w:r>
          </w:p>
        </w:tc>
      </w:tr>
      <w:tr w:rsidR="00A6678E" w:rsidRPr="00723F55" w:rsidTr="00417D14">
        <w:trPr>
          <w:trHeight w:val="215"/>
        </w:trPr>
        <w:tc>
          <w:tcPr>
            <w:tcW w:w="2523" w:type="dxa"/>
            <w:tcBorders>
              <w:top w:val="nil"/>
              <w:left w:val="single" w:sz="4" w:space="0" w:color="auto"/>
              <w:bottom w:val="single" w:sz="4" w:space="0" w:color="auto"/>
              <w:right w:val="single" w:sz="4" w:space="0" w:color="auto"/>
            </w:tcBorders>
            <w:shd w:val="clear" w:color="auto" w:fill="auto"/>
            <w:vAlign w:val="bottom"/>
            <w:hideMark/>
          </w:tcPr>
          <w:p w:rsidR="00A6678E" w:rsidRPr="00723F55" w:rsidRDefault="00A6678E" w:rsidP="00A6678E">
            <w:pPr>
              <w:rPr>
                <w:rFonts w:ascii="Tahoma" w:hAnsi="Tahoma" w:cs="Tahoma"/>
                <w:color w:val="000000"/>
                <w:sz w:val="22"/>
                <w:szCs w:val="22"/>
                <w:lang w:val="en-IN" w:eastAsia="en-IN"/>
              </w:rPr>
            </w:pPr>
            <w:r>
              <w:rPr>
                <w:rFonts w:ascii="Tahoma" w:hAnsi="Tahoma" w:cs="Tahoma"/>
                <w:color w:val="000000"/>
                <w:sz w:val="22"/>
                <w:szCs w:val="22"/>
                <w:lang w:val="en-IN" w:eastAsia="en-IN"/>
              </w:rPr>
              <w:t>KhSTPS</w:t>
            </w:r>
            <w:r w:rsidRPr="00723F55">
              <w:rPr>
                <w:rFonts w:ascii="Tahoma" w:hAnsi="Tahoma" w:cs="Tahoma"/>
                <w:color w:val="000000"/>
                <w:sz w:val="22"/>
                <w:szCs w:val="22"/>
                <w:lang w:val="en-IN" w:eastAsia="en-IN"/>
              </w:rPr>
              <w:t>-I</w:t>
            </w:r>
          </w:p>
        </w:tc>
        <w:tc>
          <w:tcPr>
            <w:tcW w:w="1162"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0.06</w:t>
            </w:r>
          </w:p>
        </w:tc>
        <w:tc>
          <w:tcPr>
            <w:tcW w:w="1268"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0.00</w:t>
            </w:r>
          </w:p>
        </w:tc>
        <w:tc>
          <w:tcPr>
            <w:tcW w:w="1181"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0.21</w:t>
            </w:r>
          </w:p>
        </w:tc>
        <w:tc>
          <w:tcPr>
            <w:tcW w:w="1170"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0.00</w:t>
            </w:r>
          </w:p>
        </w:tc>
        <w:tc>
          <w:tcPr>
            <w:tcW w:w="959"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0.27</w:t>
            </w:r>
          </w:p>
        </w:tc>
      </w:tr>
      <w:tr w:rsidR="00A6678E" w:rsidRPr="00723F55" w:rsidTr="00417D14">
        <w:trPr>
          <w:trHeight w:val="188"/>
        </w:trPr>
        <w:tc>
          <w:tcPr>
            <w:tcW w:w="2523" w:type="dxa"/>
            <w:tcBorders>
              <w:top w:val="nil"/>
              <w:left w:val="single" w:sz="4" w:space="0" w:color="auto"/>
              <w:bottom w:val="single" w:sz="4" w:space="0" w:color="auto"/>
              <w:right w:val="single" w:sz="4" w:space="0" w:color="auto"/>
            </w:tcBorders>
            <w:shd w:val="clear" w:color="auto" w:fill="auto"/>
            <w:vAlign w:val="bottom"/>
            <w:hideMark/>
          </w:tcPr>
          <w:p w:rsidR="00A6678E" w:rsidRPr="00723F55" w:rsidRDefault="00A6678E" w:rsidP="00EF235F">
            <w:pPr>
              <w:rPr>
                <w:rFonts w:ascii="Tahoma" w:hAnsi="Tahoma" w:cs="Tahoma"/>
                <w:color w:val="000000"/>
                <w:sz w:val="22"/>
                <w:szCs w:val="22"/>
                <w:lang w:val="en-IN" w:eastAsia="en-IN"/>
              </w:rPr>
            </w:pPr>
            <w:r>
              <w:rPr>
                <w:rFonts w:ascii="Tahoma" w:hAnsi="Tahoma" w:cs="Tahoma"/>
                <w:color w:val="000000"/>
                <w:sz w:val="22"/>
                <w:szCs w:val="22"/>
                <w:lang w:val="en-IN" w:eastAsia="en-IN"/>
              </w:rPr>
              <w:t>KhSTPS</w:t>
            </w:r>
            <w:r w:rsidRPr="00723F55">
              <w:rPr>
                <w:rFonts w:ascii="Tahoma" w:hAnsi="Tahoma" w:cs="Tahoma"/>
                <w:color w:val="000000"/>
                <w:sz w:val="22"/>
                <w:szCs w:val="22"/>
                <w:lang w:val="en-IN" w:eastAsia="en-IN"/>
              </w:rPr>
              <w:t>-II</w:t>
            </w:r>
          </w:p>
        </w:tc>
        <w:tc>
          <w:tcPr>
            <w:tcW w:w="1162"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0.01</w:t>
            </w:r>
          </w:p>
        </w:tc>
        <w:tc>
          <w:tcPr>
            <w:tcW w:w="1268"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0.00</w:t>
            </w:r>
          </w:p>
        </w:tc>
        <w:tc>
          <w:tcPr>
            <w:tcW w:w="1181"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0.04</w:t>
            </w:r>
          </w:p>
        </w:tc>
        <w:tc>
          <w:tcPr>
            <w:tcW w:w="1170"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0.00</w:t>
            </w:r>
          </w:p>
        </w:tc>
        <w:tc>
          <w:tcPr>
            <w:tcW w:w="959"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0.05</w:t>
            </w:r>
          </w:p>
        </w:tc>
      </w:tr>
      <w:tr w:rsidR="00A6678E" w:rsidRPr="00723F55" w:rsidTr="00417D14">
        <w:trPr>
          <w:trHeight w:val="233"/>
        </w:trPr>
        <w:tc>
          <w:tcPr>
            <w:tcW w:w="2523" w:type="dxa"/>
            <w:tcBorders>
              <w:top w:val="nil"/>
              <w:left w:val="single" w:sz="4" w:space="0" w:color="auto"/>
              <w:bottom w:val="single" w:sz="4" w:space="0" w:color="auto"/>
              <w:right w:val="single" w:sz="4" w:space="0" w:color="auto"/>
            </w:tcBorders>
            <w:shd w:val="clear" w:color="auto" w:fill="auto"/>
            <w:vAlign w:val="bottom"/>
            <w:hideMark/>
          </w:tcPr>
          <w:p w:rsidR="00A6678E" w:rsidRPr="00723F55" w:rsidRDefault="00A6678E" w:rsidP="00EF235F">
            <w:pPr>
              <w:rPr>
                <w:rFonts w:ascii="Tahoma" w:hAnsi="Tahoma" w:cs="Tahoma"/>
                <w:color w:val="000000"/>
                <w:sz w:val="22"/>
                <w:szCs w:val="22"/>
                <w:lang w:val="en-IN" w:eastAsia="en-IN"/>
              </w:rPr>
            </w:pPr>
            <w:r w:rsidRPr="00723F55">
              <w:rPr>
                <w:rFonts w:ascii="Tahoma" w:hAnsi="Tahoma" w:cs="Tahoma"/>
                <w:color w:val="000000"/>
                <w:sz w:val="22"/>
                <w:szCs w:val="22"/>
                <w:lang w:val="en-IN" w:eastAsia="en-IN"/>
              </w:rPr>
              <w:t>BSTPS-II (Unit-IV)</w:t>
            </w:r>
          </w:p>
        </w:tc>
        <w:tc>
          <w:tcPr>
            <w:tcW w:w="1162"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0.01</w:t>
            </w:r>
          </w:p>
        </w:tc>
        <w:tc>
          <w:tcPr>
            <w:tcW w:w="1268"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0.00</w:t>
            </w:r>
          </w:p>
        </w:tc>
        <w:tc>
          <w:tcPr>
            <w:tcW w:w="1181"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0.06</w:t>
            </w:r>
          </w:p>
        </w:tc>
        <w:tc>
          <w:tcPr>
            <w:tcW w:w="1170"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0.00</w:t>
            </w:r>
          </w:p>
        </w:tc>
        <w:tc>
          <w:tcPr>
            <w:tcW w:w="959" w:type="dxa"/>
            <w:tcBorders>
              <w:top w:val="nil"/>
              <w:left w:val="nil"/>
              <w:bottom w:val="single" w:sz="4" w:space="0" w:color="auto"/>
              <w:right w:val="single" w:sz="4" w:space="0" w:color="auto"/>
            </w:tcBorders>
            <w:shd w:val="clear" w:color="auto" w:fill="auto"/>
            <w:vAlign w:val="bottom"/>
            <w:hideMark/>
          </w:tcPr>
          <w:p w:rsidR="00A6678E" w:rsidRPr="00723F55" w:rsidRDefault="00A6678E" w:rsidP="00EF235F">
            <w:pPr>
              <w:jc w:val="right"/>
              <w:rPr>
                <w:rFonts w:ascii="Arial" w:hAnsi="Arial" w:cs="Arial"/>
                <w:sz w:val="22"/>
                <w:szCs w:val="22"/>
                <w:lang w:val="en-IN" w:eastAsia="en-IN"/>
              </w:rPr>
            </w:pPr>
            <w:r w:rsidRPr="00723F55">
              <w:rPr>
                <w:rFonts w:ascii="Arial" w:hAnsi="Arial" w:cs="Arial"/>
                <w:sz w:val="22"/>
                <w:szCs w:val="22"/>
                <w:lang w:val="en-IN" w:eastAsia="en-IN"/>
              </w:rPr>
              <w:t>0.07</w:t>
            </w:r>
          </w:p>
        </w:tc>
      </w:tr>
      <w:tr w:rsidR="00A6678E" w:rsidRPr="00723F55" w:rsidTr="00417D14">
        <w:trPr>
          <w:trHeight w:val="300"/>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A6678E" w:rsidRPr="00A6678E" w:rsidRDefault="00A6678E" w:rsidP="00A6678E">
            <w:pPr>
              <w:jc w:val="center"/>
              <w:rPr>
                <w:rFonts w:ascii="Arial" w:hAnsi="Arial" w:cs="Arial"/>
                <w:b/>
                <w:sz w:val="22"/>
                <w:szCs w:val="22"/>
                <w:lang w:val="en-IN" w:eastAsia="en-IN"/>
              </w:rPr>
            </w:pPr>
            <w:r w:rsidRPr="00A6678E">
              <w:rPr>
                <w:rFonts w:ascii="Arial" w:hAnsi="Arial" w:cs="Arial"/>
                <w:b/>
                <w:sz w:val="22"/>
                <w:szCs w:val="22"/>
                <w:lang w:val="en-IN" w:eastAsia="en-IN"/>
              </w:rPr>
              <w:t>Total</w:t>
            </w:r>
          </w:p>
        </w:tc>
        <w:tc>
          <w:tcPr>
            <w:tcW w:w="1162" w:type="dxa"/>
            <w:tcBorders>
              <w:top w:val="nil"/>
              <w:left w:val="nil"/>
              <w:bottom w:val="single" w:sz="4" w:space="0" w:color="auto"/>
              <w:right w:val="single" w:sz="4" w:space="0" w:color="auto"/>
            </w:tcBorders>
            <w:shd w:val="clear" w:color="auto" w:fill="auto"/>
            <w:vAlign w:val="center"/>
            <w:hideMark/>
          </w:tcPr>
          <w:p w:rsidR="00A6678E" w:rsidRPr="00A6678E" w:rsidRDefault="00A6678E" w:rsidP="00A6678E">
            <w:pPr>
              <w:jc w:val="right"/>
              <w:rPr>
                <w:rFonts w:ascii="Arial" w:hAnsi="Arial" w:cs="Arial"/>
                <w:b/>
                <w:sz w:val="22"/>
                <w:szCs w:val="22"/>
                <w:lang w:val="en-IN" w:eastAsia="en-IN"/>
              </w:rPr>
            </w:pPr>
            <w:r w:rsidRPr="00A6678E">
              <w:rPr>
                <w:rFonts w:ascii="Arial" w:hAnsi="Arial" w:cs="Arial"/>
                <w:b/>
                <w:sz w:val="22"/>
                <w:szCs w:val="22"/>
                <w:lang w:val="en-IN" w:eastAsia="en-IN"/>
              </w:rPr>
              <w:t>1.20</w:t>
            </w:r>
          </w:p>
        </w:tc>
        <w:tc>
          <w:tcPr>
            <w:tcW w:w="1268" w:type="dxa"/>
            <w:tcBorders>
              <w:top w:val="nil"/>
              <w:left w:val="nil"/>
              <w:bottom w:val="single" w:sz="4" w:space="0" w:color="auto"/>
              <w:right w:val="single" w:sz="4" w:space="0" w:color="auto"/>
            </w:tcBorders>
            <w:shd w:val="clear" w:color="auto" w:fill="auto"/>
            <w:vAlign w:val="center"/>
            <w:hideMark/>
          </w:tcPr>
          <w:p w:rsidR="00A6678E" w:rsidRPr="00A6678E" w:rsidRDefault="00A6678E" w:rsidP="00A6678E">
            <w:pPr>
              <w:jc w:val="right"/>
              <w:rPr>
                <w:rFonts w:ascii="Arial" w:hAnsi="Arial" w:cs="Arial"/>
                <w:b/>
                <w:sz w:val="22"/>
                <w:szCs w:val="22"/>
                <w:lang w:val="en-IN" w:eastAsia="en-IN"/>
              </w:rPr>
            </w:pPr>
            <w:r w:rsidRPr="00A6678E">
              <w:rPr>
                <w:rFonts w:ascii="Arial" w:hAnsi="Arial" w:cs="Arial"/>
                <w:b/>
                <w:sz w:val="22"/>
                <w:szCs w:val="22"/>
                <w:lang w:val="en-IN" w:eastAsia="en-IN"/>
              </w:rPr>
              <w:t>5.76</w:t>
            </w:r>
          </w:p>
        </w:tc>
        <w:tc>
          <w:tcPr>
            <w:tcW w:w="1181" w:type="dxa"/>
            <w:tcBorders>
              <w:top w:val="nil"/>
              <w:left w:val="nil"/>
              <w:bottom w:val="single" w:sz="4" w:space="0" w:color="auto"/>
              <w:right w:val="single" w:sz="4" w:space="0" w:color="auto"/>
            </w:tcBorders>
            <w:shd w:val="clear" w:color="auto" w:fill="auto"/>
            <w:vAlign w:val="center"/>
            <w:hideMark/>
          </w:tcPr>
          <w:p w:rsidR="00A6678E" w:rsidRPr="00A6678E" w:rsidRDefault="00A6678E" w:rsidP="00A6678E">
            <w:pPr>
              <w:jc w:val="right"/>
              <w:rPr>
                <w:rFonts w:ascii="Arial" w:hAnsi="Arial" w:cs="Arial"/>
                <w:b/>
                <w:sz w:val="22"/>
                <w:szCs w:val="22"/>
                <w:lang w:val="en-IN" w:eastAsia="en-IN"/>
              </w:rPr>
            </w:pPr>
            <w:r w:rsidRPr="00A6678E">
              <w:rPr>
                <w:rFonts w:ascii="Arial" w:hAnsi="Arial" w:cs="Arial"/>
                <w:b/>
                <w:sz w:val="22"/>
                <w:szCs w:val="22"/>
                <w:lang w:val="en-IN" w:eastAsia="en-IN"/>
              </w:rPr>
              <w:t>1.56</w:t>
            </w:r>
          </w:p>
        </w:tc>
        <w:tc>
          <w:tcPr>
            <w:tcW w:w="1170" w:type="dxa"/>
            <w:tcBorders>
              <w:top w:val="nil"/>
              <w:left w:val="nil"/>
              <w:bottom w:val="single" w:sz="4" w:space="0" w:color="auto"/>
              <w:right w:val="single" w:sz="4" w:space="0" w:color="auto"/>
            </w:tcBorders>
            <w:shd w:val="clear" w:color="auto" w:fill="auto"/>
            <w:vAlign w:val="center"/>
            <w:hideMark/>
          </w:tcPr>
          <w:p w:rsidR="00A6678E" w:rsidRPr="00A6678E" w:rsidRDefault="00A6678E" w:rsidP="00A6678E">
            <w:pPr>
              <w:jc w:val="right"/>
              <w:rPr>
                <w:rFonts w:ascii="Arial" w:hAnsi="Arial" w:cs="Arial"/>
                <w:b/>
                <w:sz w:val="22"/>
                <w:szCs w:val="22"/>
                <w:lang w:val="en-IN" w:eastAsia="en-IN"/>
              </w:rPr>
            </w:pPr>
            <w:r w:rsidRPr="00A6678E">
              <w:rPr>
                <w:rFonts w:ascii="Arial" w:hAnsi="Arial" w:cs="Arial"/>
                <w:b/>
                <w:sz w:val="22"/>
                <w:szCs w:val="22"/>
                <w:lang w:val="en-IN" w:eastAsia="en-IN"/>
              </w:rPr>
              <w:t>6.56</w:t>
            </w:r>
          </w:p>
        </w:tc>
        <w:tc>
          <w:tcPr>
            <w:tcW w:w="959" w:type="dxa"/>
            <w:tcBorders>
              <w:top w:val="nil"/>
              <w:left w:val="nil"/>
              <w:bottom w:val="single" w:sz="4" w:space="0" w:color="auto"/>
              <w:right w:val="single" w:sz="4" w:space="0" w:color="auto"/>
            </w:tcBorders>
            <w:shd w:val="clear" w:color="auto" w:fill="auto"/>
            <w:vAlign w:val="center"/>
            <w:hideMark/>
          </w:tcPr>
          <w:p w:rsidR="00A6678E" w:rsidRPr="00A6678E" w:rsidRDefault="00A6678E" w:rsidP="00A6678E">
            <w:pPr>
              <w:jc w:val="right"/>
              <w:rPr>
                <w:rFonts w:ascii="Arial" w:hAnsi="Arial" w:cs="Arial"/>
                <w:b/>
                <w:sz w:val="22"/>
                <w:szCs w:val="22"/>
                <w:lang w:val="en-IN" w:eastAsia="en-IN"/>
              </w:rPr>
            </w:pPr>
            <w:r w:rsidRPr="00A6678E">
              <w:rPr>
                <w:rFonts w:ascii="Arial" w:hAnsi="Arial" w:cs="Arial"/>
                <w:b/>
                <w:sz w:val="22"/>
                <w:szCs w:val="22"/>
                <w:lang w:val="en-IN" w:eastAsia="en-IN"/>
              </w:rPr>
              <w:t>15.09</w:t>
            </w:r>
          </w:p>
        </w:tc>
      </w:tr>
    </w:tbl>
    <w:p w:rsidR="00EF235F" w:rsidRDefault="00EF235F" w:rsidP="00EF235F">
      <w:pPr>
        <w:pStyle w:val="BodyTextIndent"/>
        <w:tabs>
          <w:tab w:val="clear" w:pos="720"/>
        </w:tabs>
        <w:spacing w:line="360" w:lineRule="auto"/>
        <w:ind w:left="360"/>
        <w:jc w:val="both"/>
        <w:rPr>
          <w:rFonts w:ascii="Arial" w:hAnsi="Arial" w:cs="Arial"/>
          <w:sz w:val="22"/>
          <w:szCs w:val="21"/>
        </w:rPr>
      </w:pPr>
    </w:p>
    <w:tbl>
      <w:tblPr>
        <w:tblW w:w="8280" w:type="dxa"/>
        <w:tblInd w:w="738" w:type="dxa"/>
        <w:tblLayout w:type="fixed"/>
        <w:tblLook w:val="04A0"/>
      </w:tblPr>
      <w:tblGrid>
        <w:gridCol w:w="1378"/>
        <w:gridCol w:w="1412"/>
        <w:gridCol w:w="1530"/>
        <w:gridCol w:w="1546"/>
        <w:gridCol w:w="1400"/>
        <w:gridCol w:w="1014"/>
      </w:tblGrid>
      <w:tr w:rsidR="00EF235F" w:rsidRPr="00723F55" w:rsidTr="004E2617">
        <w:trPr>
          <w:trHeight w:val="300"/>
        </w:trPr>
        <w:tc>
          <w:tcPr>
            <w:tcW w:w="828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35F" w:rsidRDefault="00EF235F" w:rsidP="00A6678E">
            <w:pPr>
              <w:jc w:val="center"/>
              <w:rPr>
                <w:rFonts w:ascii="Arial" w:hAnsi="Arial" w:cs="Arial"/>
                <w:b/>
                <w:bCs/>
                <w:sz w:val="22"/>
                <w:lang w:val="en-IN" w:eastAsia="en-IN"/>
              </w:rPr>
            </w:pPr>
            <w:r w:rsidRPr="00A6678E">
              <w:rPr>
                <w:rFonts w:ascii="Arial" w:hAnsi="Arial" w:cs="Arial"/>
                <w:b/>
                <w:bCs/>
                <w:sz w:val="22"/>
                <w:lang w:val="en-IN" w:eastAsia="en-IN"/>
              </w:rPr>
              <w:t xml:space="preserve">YEAR-END CHARGES FOR THE YEAR </w:t>
            </w:r>
            <w:r w:rsidRPr="00417D14">
              <w:rPr>
                <w:rFonts w:ascii="Arial" w:hAnsi="Arial" w:cs="Arial"/>
                <w:b/>
                <w:bCs/>
                <w:sz w:val="22"/>
                <w:u w:val="single"/>
                <w:lang w:val="en-IN" w:eastAsia="en-IN"/>
              </w:rPr>
              <w:t>2015-16</w:t>
            </w:r>
            <w:r w:rsidR="00A6678E">
              <w:rPr>
                <w:rFonts w:ascii="Arial" w:hAnsi="Arial" w:cs="Arial"/>
                <w:b/>
                <w:bCs/>
                <w:sz w:val="22"/>
                <w:lang w:val="en-IN" w:eastAsia="en-IN"/>
              </w:rPr>
              <w:t xml:space="preserve"> (</w:t>
            </w:r>
            <w:r w:rsidR="00A6678E" w:rsidRPr="00A6678E">
              <w:rPr>
                <w:rFonts w:ascii="Arial" w:hAnsi="Arial" w:cs="Arial"/>
                <w:b/>
                <w:bCs/>
                <w:sz w:val="22"/>
                <w:lang w:val="en-IN" w:eastAsia="en-IN"/>
              </w:rPr>
              <w:t>April’15 to</w:t>
            </w:r>
            <w:r w:rsidRPr="00A6678E">
              <w:rPr>
                <w:rFonts w:ascii="Arial" w:hAnsi="Arial" w:cs="Arial"/>
                <w:b/>
                <w:bCs/>
                <w:sz w:val="22"/>
                <w:lang w:val="en-IN" w:eastAsia="en-IN"/>
              </w:rPr>
              <w:t xml:space="preserve"> Sept'15)</w:t>
            </w:r>
          </w:p>
          <w:p w:rsidR="004A0ADC" w:rsidRDefault="004A0ADC" w:rsidP="00A6678E">
            <w:pPr>
              <w:jc w:val="right"/>
              <w:rPr>
                <w:rFonts w:ascii="Arial" w:hAnsi="Arial" w:cs="Arial"/>
                <w:b/>
                <w:bCs/>
                <w:szCs w:val="22"/>
                <w:lang w:val="en-IN" w:eastAsia="en-IN"/>
              </w:rPr>
            </w:pPr>
          </w:p>
          <w:p w:rsidR="00A6678E" w:rsidRPr="00723F55" w:rsidRDefault="00A6678E" w:rsidP="00A6678E">
            <w:pPr>
              <w:jc w:val="right"/>
              <w:rPr>
                <w:rFonts w:ascii="Arial" w:hAnsi="Arial" w:cs="Arial"/>
                <w:b/>
                <w:bCs/>
                <w:lang w:val="en-IN" w:eastAsia="en-IN"/>
              </w:rPr>
            </w:pPr>
            <w:r w:rsidRPr="00A6678E">
              <w:rPr>
                <w:rFonts w:ascii="Arial" w:hAnsi="Arial" w:cs="Arial"/>
                <w:b/>
                <w:bCs/>
                <w:szCs w:val="22"/>
                <w:lang w:val="en-IN" w:eastAsia="en-IN"/>
              </w:rPr>
              <w:t xml:space="preserve">(Amount in Rs. Crore)                                                                       </w:t>
            </w:r>
          </w:p>
        </w:tc>
      </w:tr>
      <w:tr w:rsidR="00A6678E" w:rsidRPr="00723F55" w:rsidTr="004E2617">
        <w:trPr>
          <w:trHeight w:val="495"/>
        </w:trPr>
        <w:tc>
          <w:tcPr>
            <w:tcW w:w="1378" w:type="dxa"/>
            <w:tcBorders>
              <w:top w:val="nil"/>
              <w:left w:val="single" w:sz="4" w:space="0" w:color="000000"/>
              <w:right w:val="single" w:sz="4" w:space="0" w:color="auto"/>
            </w:tcBorders>
            <w:shd w:val="clear" w:color="auto" w:fill="auto"/>
            <w:vAlign w:val="center"/>
            <w:hideMark/>
          </w:tcPr>
          <w:p w:rsidR="00A6678E" w:rsidRPr="00417D14" w:rsidRDefault="00A6678E" w:rsidP="00417D14">
            <w:pPr>
              <w:ind w:left="-108" w:right="-80"/>
              <w:jc w:val="center"/>
              <w:rPr>
                <w:rFonts w:ascii="Arial" w:hAnsi="Arial" w:cs="Arial"/>
                <w:b/>
                <w:bCs/>
                <w:sz w:val="22"/>
                <w:szCs w:val="22"/>
                <w:lang w:val="en-IN" w:eastAsia="en-IN"/>
              </w:rPr>
            </w:pPr>
            <w:r w:rsidRPr="00417D14">
              <w:rPr>
                <w:rFonts w:ascii="Arial" w:hAnsi="Arial" w:cs="Arial"/>
                <w:b/>
                <w:bCs/>
                <w:sz w:val="22"/>
                <w:szCs w:val="22"/>
                <w:lang w:val="en-IN" w:eastAsia="en-IN"/>
              </w:rPr>
              <w:t>Central Generating Stations</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78E" w:rsidRPr="00417D14" w:rsidRDefault="00A6678E" w:rsidP="00417D14">
            <w:pPr>
              <w:ind w:left="-108" w:right="-80"/>
              <w:jc w:val="center"/>
              <w:rPr>
                <w:rFonts w:ascii="Arial" w:hAnsi="Arial" w:cs="Arial"/>
                <w:b/>
                <w:bCs/>
                <w:sz w:val="22"/>
                <w:szCs w:val="22"/>
                <w:lang w:val="en-IN" w:eastAsia="en-IN"/>
              </w:rPr>
            </w:pPr>
            <w:r w:rsidRPr="00417D14">
              <w:rPr>
                <w:rFonts w:ascii="Arial" w:hAnsi="Arial" w:cs="Arial"/>
                <w:b/>
                <w:bCs/>
                <w:sz w:val="22"/>
                <w:szCs w:val="22"/>
                <w:lang w:val="en-IN" w:eastAsia="en-IN"/>
              </w:rPr>
              <w:t>WATER CESS</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78E" w:rsidRPr="00417D14" w:rsidRDefault="00A6678E" w:rsidP="00417D14">
            <w:pPr>
              <w:ind w:left="-108" w:right="-80"/>
              <w:jc w:val="center"/>
              <w:rPr>
                <w:rFonts w:ascii="Arial" w:hAnsi="Arial" w:cs="Arial"/>
                <w:b/>
                <w:bCs/>
                <w:sz w:val="22"/>
                <w:szCs w:val="22"/>
                <w:lang w:val="en-IN" w:eastAsia="en-IN"/>
              </w:rPr>
            </w:pPr>
            <w:r w:rsidRPr="00417D14">
              <w:rPr>
                <w:rFonts w:ascii="Arial" w:hAnsi="Arial" w:cs="Arial"/>
                <w:b/>
                <w:bCs/>
                <w:sz w:val="22"/>
                <w:szCs w:val="22"/>
                <w:lang w:val="en-IN" w:eastAsia="en-IN"/>
              </w:rPr>
              <w:t>ELECTRICITY DUTY</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78E" w:rsidRPr="00417D14" w:rsidRDefault="00A6678E" w:rsidP="00745C02">
            <w:pPr>
              <w:ind w:left="-108" w:right="-80"/>
              <w:jc w:val="center"/>
              <w:rPr>
                <w:rFonts w:ascii="Arial" w:hAnsi="Arial" w:cs="Arial"/>
                <w:b/>
                <w:bCs/>
                <w:sz w:val="22"/>
                <w:szCs w:val="22"/>
                <w:lang w:val="en-IN" w:eastAsia="en-IN"/>
              </w:rPr>
            </w:pPr>
            <w:r w:rsidRPr="00417D14">
              <w:rPr>
                <w:rFonts w:ascii="Arial" w:hAnsi="Arial" w:cs="Arial"/>
                <w:b/>
                <w:bCs/>
                <w:sz w:val="22"/>
                <w:szCs w:val="22"/>
                <w:lang w:val="en-IN" w:eastAsia="en-IN"/>
              </w:rPr>
              <w:t>SOC &amp; MOC Charges</w:t>
            </w:r>
            <w:r w:rsidR="00745C02">
              <w:rPr>
                <w:rFonts w:ascii="Arial" w:hAnsi="Arial" w:cs="Arial"/>
                <w:b/>
                <w:bCs/>
                <w:sz w:val="22"/>
                <w:szCs w:val="22"/>
                <w:lang w:val="en-IN" w:eastAsia="en-IN"/>
              </w:rPr>
              <w:t xml:space="preserve">  (POSOCO Charges)</w:t>
            </w:r>
          </w:p>
        </w:tc>
        <w:tc>
          <w:tcPr>
            <w:tcW w:w="1400" w:type="dxa"/>
            <w:tcBorders>
              <w:top w:val="nil"/>
              <w:left w:val="single" w:sz="4" w:space="0" w:color="auto"/>
              <w:bottom w:val="nil"/>
              <w:right w:val="single" w:sz="4" w:space="0" w:color="000000"/>
            </w:tcBorders>
            <w:shd w:val="clear" w:color="auto" w:fill="auto"/>
            <w:vAlign w:val="center"/>
            <w:hideMark/>
          </w:tcPr>
          <w:p w:rsidR="00A6678E" w:rsidRPr="00417D14" w:rsidRDefault="00A6678E" w:rsidP="00417D14">
            <w:pPr>
              <w:ind w:left="-108" w:right="-80"/>
              <w:jc w:val="center"/>
              <w:rPr>
                <w:rFonts w:ascii="Arial" w:hAnsi="Arial" w:cs="Arial"/>
                <w:b/>
                <w:bCs/>
                <w:sz w:val="22"/>
                <w:szCs w:val="22"/>
                <w:lang w:val="en-IN" w:eastAsia="en-IN"/>
              </w:rPr>
            </w:pPr>
            <w:r w:rsidRPr="00417D14">
              <w:rPr>
                <w:rFonts w:ascii="Arial" w:hAnsi="Arial" w:cs="Arial"/>
                <w:b/>
                <w:bCs/>
                <w:sz w:val="22"/>
                <w:szCs w:val="22"/>
                <w:lang w:val="en-IN" w:eastAsia="en-IN"/>
              </w:rPr>
              <w:t>Incentive</w:t>
            </w:r>
          </w:p>
        </w:tc>
        <w:tc>
          <w:tcPr>
            <w:tcW w:w="1014" w:type="dxa"/>
            <w:tcBorders>
              <w:top w:val="nil"/>
              <w:left w:val="nil"/>
              <w:bottom w:val="single" w:sz="4" w:space="0" w:color="000000"/>
              <w:right w:val="single" w:sz="4" w:space="0" w:color="000000"/>
            </w:tcBorders>
            <w:shd w:val="clear" w:color="auto" w:fill="auto"/>
            <w:vAlign w:val="center"/>
            <w:hideMark/>
          </w:tcPr>
          <w:p w:rsidR="00A6678E" w:rsidRPr="00417D14" w:rsidRDefault="00A6678E" w:rsidP="00417D14">
            <w:pPr>
              <w:ind w:left="-108" w:right="-80"/>
              <w:jc w:val="center"/>
              <w:rPr>
                <w:rFonts w:ascii="Arial" w:hAnsi="Arial" w:cs="Arial"/>
                <w:b/>
                <w:bCs/>
                <w:sz w:val="22"/>
                <w:szCs w:val="22"/>
                <w:lang w:val="en-IN" w:eastAsia="en-IN"/>
              </w:rPr>
            </w:pPr>
            <w:r w:rsidRPr="00417D14">
              <w:rPr>
                <w:rFonts w:ascii="Arial" w:hAnsi="Arial" w:cs="Arial"/>
                <w:b/>
                <w:bCs/>
                <w:sz w:val="22"/>
                <w:szCs w:val="22"/>
                <w:lang w:val="en-IN" w:eastAsia="en-IN"/>
              </w:rPr>
              <w:t>Total</w:t>
            </w:r>
          </w:p>
        </w:tc>
      </w:tr>
      <w:tr w:rsidR="00EF235F" w:rsidRPr="00723F55" w:rsidTr="004E2617">
        <w:trPr>
          <w:trHeight w:val="300"/>
        </w:trPr>
        <w:tc>
          <w:tcPr>
            <w:tcW w:w="1378" w:type="dxa"/>
            <w:tcBorders>
              <w:top w:val="nil"/>
              <w:left w:val="single" w:sz="4" w:space="0" w:color="000000"/>
              <w:bottom w:val="single" w:sz="4" w:space="0" w:color="000000"/>
              <w:right w:val="single" w:sz="4" w:space="0" w:color="000000"/>
            </w:tcBorders>
            <w:shd w:val="clear" w:color="auto" w:fill="auto"/>
            <w:vAlign w:val="bottom"/>
            <w:hideMark/>
          </w:tcPr>
          <w:p w:rsidR="00EF235F" w:rsidRPr="00417D14" w:rsidRDefault="00EF235F" w:rsidP="00EF235F">
            <w:pPr>
              <w:rPr>
                <w:rFonts w:ascii="Tahoma" w:hAnsi="Tahoma" w:cs="Tahoma"/>
                <w:color w:val="000000"/>
                <w:sz w:val="22"/>
                <w:szCs w:val="22"/>
                <w:lang w:val="en-IN" w:eastAsia="en-IN"/>
              </w:rPr>
            </w:pPr>
            <w:r w:rsidRPr="00417D14">
              <w:rPr>
                <w:rFonts w:ascii="Tahoma" w:hAnsi="Tahoma" w:cs="Tahoma"/>
                <w:color w:val="000000"/>
                <w:sz w:val="22"/>
                <w:szCs w:val="22"/>
                <w:lang w:val="en-IN" w:eastAsia="en-IN"/>
              </w:rPr>
              <w:t>TSTPS-I</w:t>
            </w:r>
          </w:p>
        </w:tc>
        <w:tc>
          <w:tcPr>
            <w:tcW w:w="1412"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0.02</w:t>
            </w:r>
          </w:p>
        </w:tc>
        <w:tc>
          <w:tcPr>
            <w:tcW w:w="1530"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1.29</w:t>
            </w:r>
          </w:p>
        </w:tc>
        <w:tc>
          <w:tcPr>
            <w:tcW w:w="1546"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0.06</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5.21</w:t>
            </w:r>
          </w:p>
        </w:tc>
        <w:tc>
          <w:tcPr>
            <w:tcW w:w="1014"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6.57</w:t>
            </w:r>
          </w:p>
        </w:tc>
      </w:tr>
      <w:tr w:rsidR="00EF235F" w:rsidRPr="00723F55" w:rsidTr="004E2617">
        <w:trPr>
          <w:trHeight w:val="300"/>
        </w:trPr>
        <w:tc>
          <w:tcPr>
            <w:tcW w:w="1378" w:type="dxa"/>
            <w:tcBorders>
              <w:top w:val="nil"/>
              <w:left w:val="single" w:sz="4" w:space="0" w:color="000000"/>
              <w:bottom w:val="single" w:sz="4" w:space="0" w:color="000000"/>
              <w:right w:val="single" w:sz="4" w:space="0" w:color="000000"/>
            </w:tcBorders>
            <w:shd w:val="clear" w:color="auto" w:fill="auto"/>
            <w:vAlign w:val="bottom"/>
            <w:hideMark/>
          </w:tcPr>
          <w:p w:rsidR="00EF235F" w:rsidRPr="00417D14" w:rsidRDefault="00EF235F" w:rsidP="00EF235F">
            <w:pPr>
              <w:rPr>
                <w:rFonts w:ascii="Tahoma" w:hAnsi="Tahoma" w:cs="Tahoma"/>
                <w:color w:val="000000"/>
                <w:sz w:val="22"/>
                <w:szCs w:val="22"/>
                <w:lang w:val="en-IN" w:eastAsia="en-IN"/>
              </w:rPr>
            </w:pPr>
            <w:r w:rsidRPr="00417D14">
              <w:rPr>
                <w:rFonts w:ascii="Tahoma" w:hAnsi="Tahoma" w:cs="Tahoma"/>
                <w:color w:val="000000"/>
                <w:sz w:val="22"/>
                <w:szCs w:val="22"/>
                <w:lang w:val="en-IN" w:eastAsia="en-IN"/>
              </w:rPr>
              <w:t>TSTPS-II</w:t>
            </w:r>
          </w:p>
        </w:tc>
        <w:tc>
          <w:tcPr>
            <w:tcW w:w="1412"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0.02</w:t>
            </w:r>
          </w:p>
        </w:tc>
        <w:tc>
          <w:tcPr>
            <w:tcW w:w="1530"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0.62</w:t>
            </w:r>
          </w:p>
        </w:tc>
        <w:tc>
          <w:tcPr>
            <w:tcW w:w="1546"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0.06</w:t>
            </w:r>
          </w:p>
        </w:tc>
        <w:tc>
          <w:tcPr>
            <w:tcW w:w="1400"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1.24</w:t>
            </w:r>
          </w:p>
        </w:tc>
        <w:tc>
          <w:tcPr>
            <w:tcW w:w="1014"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1.94</w:t>
            </w:r>
          </w:p>
        </w:tc>
      </w:tr>
      <w:tr w:rsidR="00EF235F" w:rsidRPr="00723F55" w:rsidTr="004E2617">
        <w:trPr>
          <w:trHeight w:val="300"/>
        </w:trPr>
        <w:tc>
          <w:tcPr>
            <w:tcW w:w="1378" w:type="dxa"/>
            <w:tcBorders>
              <w:top w:val="nil"/>
              <w:left w:val="single" w:sz="4" w:space="0" w:color="000000"/>
              <w:bottom w:val="single" w:sz="4" w:space="0" w:color="000000"/>
              <w:right w:val="single" w:sz="4" w:space="0" w:color="000000"/>
            </w:tcBorders>
            <w:shd w:val="clear" w:color="auto" w:fill="auto"/>
            <w:vAlign w:val="bottom"/>
            <w:hideMark/>
          </w:tcPr>
          <w:p w:rsidR="00EF235F" w:rsidRPr="00417D14" w:rsidRDefault="00EF235F" w:rsidP="00EF235F">
            <w:pPr>
              <w:rPr>
                <w:rFonts w:ascii="Tahoma" w:hAnsi="Tahoma" w:cs="Tahoma"/>
                <w:color w:val="000000"/>
                <w:sz w:val="22"/>
                <w:szCs w:val="22"/>
                <w:lang w:val="en-IN" w:eastAsia="en-IN"/>
              </w:rPr>
            </w:pPr>
            <w:r w:rsidRPr="00417D14">
              <w:rPr>
                <w:rFonts w:ascii="Tahoma" w:hAnsi="Tahoma" w:cs="Tahoma"/>
                <w:color w:val="000000"/>
                <w:sz w:val="22"/>
                <w:szCs w:val="22"/>
                <w:lang w:val="en-IN" w:eastAsia="en-IN"/>
              </w:rPr>
              <w:t>FSTPS-I &amp;II</w:t>
            </w:r>
          </w:p>
        </w:tc>
        <w:tc>
          <w:tcPr>
            <w:tcW w:w="1412"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0.00</w:t>
            </w:r>
          </w:p>
        </w:tc>
        <w:tc>
          <w:tcPr>
            <w:tcW w:w="1530" w:type="dxa"/>
            <w:tcBorders>
              <w:top w:val="nil"/>
              <w:left w:val="nil"/>
              <w:bottom w:val="single" w:sz="4" w:space="0" w:color="000000"/>
              <w:right w:val="single" w:sz="4" w:space="0" w:color="000000"/>
            </w:tcBorders>
            <w:shd w:val="clear" w:color="auto" w:fill="auto"/>
            <w:vAlign w:val="bottom"/>
            <w:hideMark/>
          </w:tcPr>
          <w:p w:rsidR="00EF235F" w:rsidRPr="00417D14" w:rsidRDefault="00EF235F" w:rsidP="00EF235F">
            <w:pPr>
              <w:jc w:val="right"/>
              <w:rPr>
                <w:rFonts w:ascii="Calibri" w:hAnsi="Calibri" w:cs="Calibri"/>
                <w:color w:val="000000"/>
                <w:sz w:val="22"/>
                <w:szCs w:val="22"/>
                <w:lang w:val="en-IN" w:eastAsia="en-IN"/>
              </w:rPr>
            </w:pPr>
            <w:r w:rsidRPr="00417D14">
              <w:rPr>
                <w:rFonts w:ascii="Calibri" w:hAnsi="Calibri" w:cs="Calibri"/>
                <w:color w:val="000000"/>
                <w:sz w:val="22"/>
                <w:szCs w:val="22"/>
                <w:lang w:val="en-IN" w:eastAsia="en-IN"/>
              </w:rPr>
              <w:t>0.00</w:t>
            </w:r>
          </w:p>
        </w:tc>
        <w:tc>
          <w:tcPr>
            <w:tcW w:w="1546"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0.07</w:t>
            </w:r>
          </w:p>
        </w:tc>
        <w:tc>
          <w:tcPr>
            <w:tcW w:w="1400"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0.00</w:t>
            </w:r>
          </w:p>
        </w:tc>
        <w:tc>
          <w:tcPr>
            <w:tcW w:w="1014"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0.07</w:t>
            </w:r>
          </w:p>
        </w:tc>
      </w:tr>
      <w:tr w:rsidR="00EF235F" w:rsidRPr="00723F55" w:rsidTr="004E2617">
        <w:trPr>
          <w:trHeight w:val="300"/>
        </w:trPr>
        <w:tc>
          <w:tcPr>
            <w:tcW w:w="1378" w:type="dxa"/>
            <w:tcBorders>
              <w:top w:val="nil"/>
              <w:left w:val="single" w:sz="4" w:space="0" w:color="000000"/>
              <w:bottom w:val="single" w:sz="4" w:space="0" w:color="000000"/>
              <w:right w:val="single" w:sz="4" w:space="0" w:color="000000"/>
            </w:tcBorders>
            <w:shd w:val="clear" w:color="auto" w:fill="auto"/>
            <w:vAlign w:val="bottom"/>
            <w:hideMark/>
          </w:tcPr>
          <w:p w:rsidR="00EF235F" w:rsidRPr="00417D14" w:rsidRDefault="00EF235F" w:rsidP="00EF235F">
            <w:pPr>
              <w:rPr>
                <w:rFonts w:ascii="Tahoma" w:hAnsi="Tahoma" w:cs="Tahoma"/>
                <w:color w:val="000000"/>
                <w:sz w:val="22"/>
                <w:szCs w:val="22"/>
                <w:lang w:val="en-IN" w:eastAsia="en-IN"/>
              </w:rPr>
            </w:pPr>
            <w:r w:rsidRPr="00417D14">
              <w:rPr>
                <w:rFonts w:ascii="Tahoma" w:hAnsi="Tahoma" w:cs="Tahoma"/>
                <w:color w:val="000000"/>
                <w:sz w:val="22"/>
                <w:szCs w:val="22"/>
                <w:lang w:val="en-IN" w:eastAsia="en-IN"/>
              </w:rPr>
              <w:t>FSTPS-III</w:t>
            </w:r>
          </w:p>
        </w:tc>
        <w:tc>
          <w:tcPr>
            <w:tcW w:w="1412"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0.00</w:t>
            </w:r>
          </w:p>
        </w:tc>
        <w:tc>
          <w:tcPr>
            <w:tcW w:w="1530" w:type="dxa"/>
            <w:tcBorders>
              <w:top w:val="nil"/>
              <w:left w:val="nil"/>
              <w:bottom w:val="single" w:sz="4" w:space="0" w:color="000000"/>
              <w:right w:val="single" w:sz="4" w:space="0" w:color="000000"/>
            </w:tcBorders>
            <w:shd w:val="clear" w:color="auto" w:fill="auto"/>
            <w:vAlign w:val="bottom"/>
            <w:hideMark/>
          </w:tcPr>
          <w:p w:rsidR="00EF235F" w:rsidRPr="00417D14" w:rsidRDefault="00EF235F" w:rsidP="00EF235F">
            <w:pPr>
              <w:jc w:val="right"/>
              <w:rPr>
                <w:rFonts w:ascii="Calibri" w:hAnsi="Calibri" w:cs="Calibri"/>
                <w:color w:val="000000"/>
                <w:sz w:val="22"/>
                <w:szCs w:val="22"/>
                <w:lang w:val="en-IN" w:eastAsia="en-IN"/>
              </w:rPr>
            </w:pPr>
            <w:r w:rsidRPr="00417D14">
              <w:rPr>
                <w:rFonts w:ascii="Calibri" w:hAnsi="Calibri" w:cs="Calibri"/>
                <w:color w:val="000000"/>
                <w:sz w:val="22"/>
                <w:szCs w:val="22"/>
                <w:lang w:val="en-IN" w:eastAsia="en-IN"/>
              </w:rPr>
              <w:t>0.00</w:t>
            </w:r>
          </w:p>
        </w:tc>
        <w:tc>
          <w:tcPr>
            <w:tcW w:w="1546"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0.04</w:t>
            </w:r>
          </w:p>
        </w:tc>
        <w:tc>
          <w:tcPr>
            <w:tcW w:w="1400"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0.00</w:t>
            </w:r>
          </w:p>
        </w:tc>
        <w:tc>
          <w:tcPr>
            <w:tcW w:w="1014"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0.04</w:t>
            </w:r>
          </w:p>
        </w:tc>
      </w:tr>
      <w:tr w:rsidR="00EF235F" w:rsidRPr="00723F55" w:rsidTr="004E2617">
        <w:trPr>
          <w:trHeight w:val="300"/>
        </w:trPr>
        <w:tc>
          <w:tcPr>
            <w:tcW w:w="1378" w:type="dxa"/>
            <w:tcBorders>
              <w:top w:val="nil"/>
              <w:left w:val="single" w:sz="4" w:space="0" w:color="000000"/>
              <w:bottom w:val="single" w:sz="4" w:space="0" w:color="000000"/>
              <w:right w:val="single" w:sz="4" w:space="0" w:color="000000"/>
            </w:tcBorders>
            <w:shd w:val="clear" w:color="auto" w:fill="auto"/>
            <w:vAlign w:val="bottom"/>
            <w:hideMark/>
          </w:tcPr>
          <w:p w:rsidR="00EF235F" w:rsidRPr="00417D14" w:rsidRDefault="00EF235F" w:rsidP="00EF235F">
            <w:pPr>
              <w:rPr>
                <w:rFonts w:ascii="Tahoma" w:hAnsi="Tahoma" w:cs="Tahoma"/>
                <w:color w:val="000000"/>
                <w:sz w:val="22"/>
                <w:szCs w:val="22"/>
                <w:lang w:val="en-IN" w:eastAsia="en-IN"/>
              </w:rPr>
            </w:pPr>
            <w:r w:rsidRPr="00417D14">
              <w:rPr>
                <w:rFonts w:ascii="Tahoma" w:hAnsi="Tahoma" w:cs="Tahoma"/>
                <w:color w:val="000000"/>
                <w:sz w:val="22"/>
                <w:szCs w:val="22"/>
                <w:lang w:val="en-IN" w:eastAsia="en-IN"/>
              </w:rPr>
              <w:t>KHTPS-I</w:t>
            </w:r>
          </w:p>
        </w:tc>
        <w:tc>
          <w:tcPr>
            <w:tcW w:w="1412"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0.01</w:t>
            </w:r>
          </w:p>
        </w:tc>
        <w:tc>
          <w:tcPr>
            <w:tcW w:w="1530" w:type="dxa"/>
            <w:tcBorders>
              <w:top w:val="nil"/>
              <w:left w:val="nil"/>
              <w:bottom w:val="single" w:sz="4" w:space="0" w:color="000000"/>
              <w:right w:val="single" w:sz="4" w:space="0" w:color="000000"/>
            </w:tcBorders>
            <w:shd w:val="clear" w:color="auto" w:fill="auto"/>
            <w:vAlign w:val="bottom"/>
            <w:hideMark/>
          </w:tcPr>
          <w:p w:rsidR="00EF235F" w:rsidRPr="00417D14" w:rsidRDefault="00EF235F" w:rsidP="00EF235F">
            <w:pPr>
              <w:jc w:val="right"/>
              <w:rPr>
                <w:rFonts w:ascii="Calibri" w:hAnsi="Calibri" w:cs="Calibri"/>
                <w:color w:val="000000"/>
                <w:sz w:val="22"/>
                <w:szCs w:val="22"/>
                <w:lang w:val="en-IN" w:eastAsia="en-IN"/>
              </w:rPr>
            </w:pPr>
            <w:r w:rsidRPr="00417D14">
              <w:rPr>
                <w:rFonts w:ascii="Calibri" w:hAnsi="Calibri" w:cs="Calibri"/>
                <w:color w:val="000000"/>
                <w:sz w:val="22"/>
                <w:szCs w:val="22"/>
                <w:lang w:val="en-IN" w:eastAsia="en-IN"/>
              </w:rPr>
              <w:t>0.00</w:t>
            </w:r>
          </w:p>
        </w:tc>
        <w:tc>
          <w:tcPr>
            <w:tcW w:w="1546"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0.05</w:t>
            </w:r>
          </w:p>
        </w:tc>
        <w:tc>
          <w:tcPr>
            <w:tcW w:w="1400"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0.00</w:t>
            </w:r>
          </w:p>
        </w:tc>
        <w:tc>
          <w:tcPr>
            <w:tcW w:w="1014"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0.05</w:t>
            </w:r>
          </w:p>
        </w:tc>
      </w:tr>
      <w:tr w:rsidR="00EF235F" w:rsidRPr="00723F55" w:rsidTr="004E2617">
        <w:trPr>
          <w:trHeight w:val="300"/>
        </w:trPr>
        <w:tc>
          <w:tcPr>
            <w:tcW w:w="1378" w:type="dxa"/>
            <w:tcBorders>
              <w:top w:val="nil"/>
              <w:left w:val="single" w:sz="4" w:space="0" w:color="000000"/>
              <w:bottom w:val="single" w:sz="4" w:space="0" w:color="000000"/>
              <w:right w:val="single" w:sz="4" w:space="0" w:color="000000"/>
            </w:tcBorders>
            <w:shd w:val="clear" w:color="auto" w:fill="auto"/>
            <w:vAlign w:val="bottom"/>
            <w:hideMark/>
          </w:tcPr>
          <w:p w:rsidR="00EF235F" w:rsidRPr="00417D14" w:rsidRDefault="00EF235F" w:rsidP="00EF235F">
            <w:pPr>
              <w:rPr>
                <w:rFonts w:ascii="Tahoma" w:hAnsi="Tahoma" w:cs="Tahoma"/>
                <w:color w:val="000000"/>
                <w:sz w:val="22"/>
                <w:szCs w:val="22"/>
                <w:lang w:val="en-IN" w:eastAsia="en-IN"/>
              </w:rPr>
            </w:pPr>
            <w:r w:rsidRPr="00417D14">
              <w:rPr>
                <w:rFonts w:ascii="Tahoma" w:hAnsi="Tahoma" w:cs="Tahoma"/>
                <w:color w:val="000000"/>
                <w:sz w:val="22"/>
                <w:szCs w:val="22"/>
                <w:lang w:val="en-IN" w:eastAsia="en-IN"/>
              </w:rPr>
              <w:t>KHTPS-II</w:t>
            </w:r>
          </w:p>
        </w:tc>
        <w:tc>
          <w:tcPr>
            <w:tcW w:w="1412"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0.001</w:t>
            </w:r>
          </w:p>
        </w:tc>
        <w:tc>
          <w:tcPr>
            <w:tcW w:w="1530" w:type="dxa"/>
            <w:tcBorders>
              <w:top w:val="nil"/>
              <w:left w:val="nil"/>
              <w:bottom w:val="single" w:sz="4" w:space="0" w:color="000000"/>
              <w:right w:val="single" w:sz="4" w:space="0" w:color="000000"/>
            </w:tcBorders>
            <w:shd w:val="clear" w:color="auto" w:fill="auto"/>
            <w:vAlign w:val="bottom"/>
            <w:hideMark/>
          </w:tcPr>
          <w:p w:rsidR="00EF235F" w:rsidRPr="00417D14" w:rsidRDefault="00EF235F" w:rsidP="00EF235F">
            <w:pPr>
              <w:jc w:val="right"/>
              <w:rPr>
                <w:rFonts w:ascii="Calibri" w:hAnsi="Calibri" w:cs="Calibri"/>
                <w:color w:val="000000"/>
                <w:sz w:val="22"/>
                <w:szCs w:val="22"/>
                <w:lang w:val="en-IN" w:eastAsia="en-IN"/>
              </w:rPr>
            </w:pPr>
            <w:r w:rsidRPr="00417D14">
              <w:rPr>
                <w:rFonts w:ascii="Calibri" w:hAnsi="Calibri" w:cs="Calibri"/>
                <w:color w:val="000000"/>
                <w:sz w:val="22"/>
                <w:szCs w:val="22"/>
                <w:lang w:val="en-IN" w:eastAsia="en-IN"/>
              </w:rPr>
              <w:t>0.00</w:t>
            </w:r>
          </w:p>
        </w:tc>
        <w:tc>
          <w:tcPr>
            <w:tcW w:w="1546"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0.01</w:t>
            </w:r>
          </w:p>
        </w:tc>
        <w:tc>
          <w:tcPr>
            <w:tcW w:w="1400"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0.00</w:t>
            </w:r>
          </w:p>
        </w:tc>
        <w:tc>
          <w:tcPr>
            <w:tcW w:w="1014"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0.01</w:t>
            </w:r>
          </w:p>
        </w:tc>
      </w:tr>
      <w:tr w:rsidR="00EF235F" w:rsidRPr="00723F55" w:rsidTr="004E2617">
        <w:trPr>
          <w:trHeight w:val="390"/>
        </w:trPr>
        <w:tc>
          <w:tcPr>
            <w:tcW w:w="1378" w:type="dxa"/>
            <w:tcBorders>
              <w:top w:val="nil"/>
              <w:left w:val="single" w:sz="4" w:space="0" w:color="auto"/>
              <w:bottom w:val="single" w:sz="4" w:space="0" w:color="auto"/>
              <w:right w:val="single" w:sz="4" w:space="0" w:color="auto"/>
            </w:tcBorders>
            <w:shd w:val="clear" w:color="auto" w:fill="auto"/>
            <w:vAlign w:val="bottom"/>
            <w:hideMark/>
          </w:tcPr>
          <w:p w:rsidR="00EF235F" w:rsidRPr="00723F55" w:rsidRDefault="00EF235F" w:rsidP="00EF235F">
            <w:pPr>
              <w:rPr>
                <w:rFonts w:ascii="Tahoma" w:hAnsi="Tahoma" w:cs="Tahoma"/>
                <w:color w:val="000000"/>
                <w:sz w:val="22"/>
                <w:szCs w:val="22"/>
                <w:lang w:val="en-IN" w:eastAsia="en-IN"/>
              </w:rPr>
            </w:pPr>
            <w:r w:rsidRPr="00723F55">
              <w:rPr>
                <w:rFonts w:ascii="Tahoma" w:hAnsi="Tahoma" w:cs="Tahoma"/>
                <w:color w:val="000000"/>
                <w:sz w:val="22"/>
                <w:szCs w:val="22"/>
                <w:lang w:val="en-IN" w:eastAsia="en-IN"/>
              </w:rPr>
              <w:t>BSTPS-II (Unit-IV)</w:t>
            </w:r>
          </w:p>
        </w:tc>
        <w:tc>
          <w:tcPr>
            <w:tcW w:w="1412" w:type="dxa"/>
            <w:tcBorders>
              <w:top w:val="nil"/>
              <w:left w:val="nil"/>
              <w:bottom w:val="nil"/>
              <w:right w:val="nil"/>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0.000</w:t>
            </w:r>
          </w:p>
        </w:tc>
        <w:tc>
          <w:tcPr>
            <w:tcW w:w="1530" w:type="dxa"/>
            <w:tcBorders>
              <w:top w:val="nil"/>
              <w:left w:val="single" w:sz="4" w:space="0" w:color="000000"/>
              <w:bottom w:val="single" w:sz="4" w:space="0" w:color="000000"/>
              <w:right w:val="single" w:sz="4" w:space="0" w:color="000000"/>
            </w:tcBorders>
            <w:shd w:val="clear" w:color="auto" w:fill="auto"/>
            <w:vAlign w:val="bottom"/>
            <w:hideMark/>
          </w:tcPr>
          <w:p w:rsidR="00EF235F" w:rsidRPr="00417D14" w:rsidRDefault="00EF235F" w:rsidP="00EF235F">
            <w:pPr>
              <w:jc w:val="right"/>
              <w:rPr>
                <w:rFonts w:ascii="Calibri" w:hAnsi="Calibri" w:cs="Calibri"/>
                <w:color w:val="000000"/>
                <w:sz w:val="22"/>
                <w:szCs w:val="22"/>
                <w:lang w:val="en-IN" w:eastAsia="en-IN"/>
              </w:rPr>
            </w:pPr>
            <w:r w:rsidRPr="00417D14">
              <w:rPr>
                <w:rFonts w:ascii="Calibri" w:hAnsi="Calibri" w:cs="Calibri"/>
                <w:color w:val="000000"/>
                <w:sz w:val="22"/>
                <w:szCs w:val="22"/>
                <w:lang w:val="en-IN" w:eastAsia="en-IN"/>
              </w:rPr>
              <w:t>0.00</w:t>
            </w:r>
          </w:p>
        </w:tc>
        <w:tc>
          <w:tcPr>
            <w:tcW w:w="1546"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0.04</w:t>
            </w:r>
          </w:p>
        </w:tc>
        <w:tc>
          <w:tcPr>
            <w:tcW w:w="1400"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0.00</w:t>
            </w:r>
          </w:p>
        </w:tc>
        <w:tc>
          <w:tcPr>
            <w:tcW w:w="1014" w:type="dxa"/>
            <w:tcBorders>
              <w:top w:val="nil"/>
              <w:left w:val="nil"/>
              <w:bottom w:val="single" w:sz="4" w:space="0" w:color="auto"/>
              <w:right w:val="single" w:sz="4" w:space="0" w:color="auto"/>
            </w:tcBorders>
            <w:shd w:val="clear" w:color="auto" w:fill="auto"/>
            <w:vAlign w:val="bottom"/>
            <w:hideMark/>
          </w:tcPr>
          <w:p w:rsidR="00EF235F" w:rsidRPr="00417D14" w:rsidRDefault="00EF235F" w:rsidP="00EF235F">
            <w:pPr>
              <w:jc w:val="right"/>
              <w:rPr>
                <w:rFonts w:ascii="Arial" w:hAnsi="Arial" w:cs="Arial"/>
                <w:sz w:val="22"/>
                <w:szCs w:val="22"/>
                <w:lang w:val="en-IN" w:eastAsia="en-IN"/>
              </w:rPr>
            </w:pPr>
            <w:r w:rsidRPr="00417D14">
              <w:rPr>
                <w:rFonts w:ascii="Arial" w:hAnsi="Arial" w:cs="Arial"/>
                <w:sz w:val="22"/>
                <w:szCs w:val="22"/>
                <w:lang w:val="en-IN" w:eastAsia="en-IN"/>
              </w:rPr>
              <w:t>0.04</w:t>
            </w:r>
          </w:p>
        </w:tc>
      </w:tr>
      <w:tr w:rsidR="00EF235F" w:rsidRPr="00723F55" w:rsidTr="004E2617">
        <w:trPr>
          <w:trHeight w:val="300"/>
        </w:trPr>
        <w:tc>
          <w:tcPr>
            <w:tcW w:w="1378" w:type="dxa"/>
            <w:tcBorders>
              <w:top w:val="nil"/>
              <w:left w:val="single" w:sz="4" w:space="0" w:color="000000"/>
              <w:bottom w:val="single" w:sz="4" w:space="0" w:color="000000"/>
              <w:right w:val="single" w:sz="4" w:space="0" w:color="000000"/>
            </w:tcBorders>
            <w:shd w:val="clear" w:color="auto" w:fill="auto"/>
            <w:vAlign w:val="bottom"/>
            <w:hideMark/>
          </w:tcPr>
          <w:p w:rsidR="00EF235F" w:rsidRPr="00723F55" w:rsidRDefault="00EF235F" w:rsidP="00EF235F">
            <w:pPr>
              <w:rPr>
                <w:rFonts w:ascii="Arial" w:hAnsi="Arial" w:cs="Arial"/>
                <w:b/>
                <w:bCs/>
                <w:lang w:val="en-IN" w:eastAsia="en-IN"/>
              </w:rPr>
            </w:pPr>
            <w:r w:rsidRPr="00723F55">
              <w:rPr>
                <w:rFonts w:ascii="Arial" w:hAnsi="Arial" w:cs="Arial"/>
                <w:b/>
                <w:bCs/>
                <w:lang w:val="en-IN" w:eastAsia="en-IN"/>
              </w:rPr>
              <w:t>TOTAL</w:t>
            </w:r>
          </w:p>
        </w:tc>
        <w:tc>
          <w:tcPr>
            <w:tcW w:w="1412" w:type="dxa"/>
            <w:tcBorders>
              <w:top w:val="single" w:sz="4" w:space="0" w:color="000000"/>
              <w:left w:val="nil"/>
              <w:bottom w:val="single" w:sz="4" w:space="0" w:color="000000"/>
              <w:right w:val="single" w:sz="4" w:space="0" w:color="000000"/>
            </w:tcBorders>
            <w:shd w:val="clear" w:color="auto" w:fill="auto"/>
            <w:vAlign w:val="bottom"/>
            <w:hideMark/>
          </w:tcPr>
          <w:p w:rsidR="00EF235F" w:rsidRPr="00417D14" w:rsidRDefault="00EF235F" w:rsidP="00EF235F">
            <w:pPr>
              <w:jc w:val="right"/>
              <w:rPr>
                <w:rFonts w:ascii="Arial" w:hAnsi="Arial" w:cs="Arial"/>
                <w:b/>
                <w:bCs/>
                <w:sz w:val="22"/>
                <w:szCs w:val="22"/>
                <w:lang w:val="en-IN" w:eastAsia="en-IN"/>
              </w:rPr>
            </w:pPr>
            <w:r w:rsidRPr="00417D14">
              <w:rPr>
                <w:rFonts w:ascii="Arial" w:hAnsi="Arial" w:cs="Arial"/>
                <w:b/>
                <w:bCs/>
                <w:sz w:val="22"/>
                <w:szCs w:val="22"/>
                <w:lang w:val="en-IN" w:eastAsia="en-IN"/>
              </w:rPr>
              <w:t>0.05</w:t>
            </w:r>
          </w:p>
        </w:tc>
        <w:tc>
          <w:tcPr>
            <w:tcW w:w="1530" w:type="dxa"/>
            <w:tcBorders>
              <w:top w:val="nil"/>
              <w:left w:val="nil"/>
              <w:bottom w:val="single" w:sz="4" w:space="0" w:color="000000"/>
              <w:right w:val="single" w:sz="4" w:space="0" w:color="000000"/>
            </w:tcBorders>
            <w:shd w:val="clear" w:color="auto" w:fill="auto"/>
            <w:vAlign w:val="bottom"/>
            <w:hideMark/>
          </w:tcPr>
          <w:p w:rsidR="00EF235F" w:rsidRPr="00417D14" w:rsidRDefault="00EF235F" w:rsidP="00EF235F">
            <w:pPr>
              <w:jc w:val="right"/>
              <w:rPr>
                <w:rFonts w:ascii="Arial" w:hAnsi="Arial" w:cs="Arial"/>
                <w:b/>
                <w:bCs/>
                <w:sz w:val="22"/>
                <w:szCs w:val="22"/>
                <w:lang w:val="en-IN" w:eastAsia="en-IN"/>
              </w:rPr>
            </w:pPr>
            <w:r w:rsidRPr="00417D14">
              <w:rPr>
                <w:rFonts w:ascii="Arial" w:hAnsi="Arial" w:cs="Arial"/>
                <w:b/>
                <w:bCs/>
                <w:sz w:val="22"/>
                <w:szCs w:val="22"/>
                <w:lang w:val="en-IN" w:eastAsia="en-IN"/>
              </w:rPr>
              <w:t>1.91</w:t>
            </w:r>
          </w:p>
        </w:tc>
        <w:tc>
          <w:tcPr>
            <w:tcW w:w="1546" w:type="dxa"/>
            <w:tcBorders>
              <w:top w:val="nil"/>
              <w:left w:val="nil"/>
              <w:bottom w:val="single" w:sz="4" w:space="0" w:color="000000"/>
              <w:right w:val="single" w:sz="4" w:space="0" w:color="000000"/>
            </w:tcBorders>
            <w:shd w:val="clear" w:color="auto" w:fill="auto"/>
            <w:vAlign w:val="bottom"/>
            <w:hideMark/>
          </w:tcPr>
          <w:p w:rsidR="00EF235F" w:rsidRPr="00417D14" w:rsidRDefault="00EF235F" w:rsidP="00EF235F">
            <w:pPr>
              <w:jc w:val="right"/>
              <w:rPr>
                <w:rFonts w:ascii="Arial" w:hAnsi="Arial" w:cs="Arial"/>
                <w:b/>
                <w:bCs/>
                <w:sz w:val="22"/>
                <w:szCs w:val="22"/>
                <w:lang w:val="en-IN" w:eastAsia="en-IN"/>
              </w:rPr>
            </w:pPr>
            <w:r w:rsidRPr="00417D14">
              <w:rPr>
                <w:rFonts w:ascii="Arial" w:hAnsi="Arial" w:cs="Arial"/>
                <w:b/>
                <w:bCs/>
                <w:sz w:val="22"/>
                <w:szCs w:val="22"/>
                <w:lang w:val="en-IN" w:eastAsia="en-IN"/>
              </w:rPr>
              <w:t>0.32</w:t>
            </w:r>
          </w:p>
        </w:tc>
        <w:tc>
          <w:tcPr>
            <w:tcW w:w="1400" w:type="dxa"/>
            <w:tcBorders>
              <w:top w:val="nil"/>
              <w:left w:val="nil"/>
              <w:bottom w:val="single" w:sz="4" w:space="0" w:color="000000"/>
              <w:right w:val="single" w:sz="4" w:space="0" w:color="000000"/>
            </w:tcBorders>
            <w:shd w:val="clear" w:color="auto" w:fill="auto"/>
            <w:vAlign w:val="bottom"/>
            <w:hideMark/>
          </w:tcPr>
          <w:p w:rsidR="00EF235F" w:rsidRPr="00417D14" w:rsidRDefault="00EF235F" w:rsidP="00EF235F">
            <w:pPr>
              <w:jc w:val="right"/>
              <w:rPr>
                <w:rFonts w:ascii="Arial" w:hAnsi="Arial" w:cs="Arial"/>
                <w:b/>
                <w:bCs/>
                <w:sz w:val="22"/>
                <w:szCs w:val="22"/>
                <w:lang w:val="en-IN" w:eastAsia="en-IN"/>
              </w:rPr>
            </w:pPr>
            <w:r w:rsidRPr="00417D14">
              <w:rPr>
                <w:rFonts w:ascii="Arial" w:hAnsi="Arial" w:cs="Arial"/>
                <w:b/>
                <w:bCs/>
                <w:sz w:val="22"/>
                <w:szCs w:val="22"/>
                <w:lang w:val="en-IN" w:eastAsia="en-IN"/>
              </w:rPr>
              <w:t>6.45</w:t>
            </w:r>
          </w:p>
        </w:tc>
        <w:tc>
          <w:tcPr>
            <w:tcW w:w="1014" w:type="dxa"/>
            <w:tcBorders>
              <w:top w:val="nil"/>
              <w:left w:val="nil"/>
              <w:bottom w:val="single" w:sz="4" w:space="0" w:color="000000"/>
              <w:right w:val="single" w:sz="4" w:space="0" w:color="000000"/>
            </w:tcBorders>
            <w:shd w:val="clear" w:color="auto" w:fill="auto"/>
            <w:vAlign w:val="bottom"/>
            <w:hideMark/>
          </w:tcPr>
          <w:p w:rsidR="00EF235F" w:rsidRPr="00417D14" w:rsidRDefault="00EF235F" w:rsidP="00EF235F">
            <w:pPr>
              <w:jc w:val="right"/>
              <w:rPr>
                <w:rFonts w:ascii="Arial" w:hAnsi="Arial" w:cs="Arial"/>
                <w:b/>
                <w:bCs/>
                <w:sz w:val="22"/>
                <w:szCs w:val="22"/>
                <w:lang w:val="en-IN" w:eastAsia="en-IN"/>
              </w:rPr>
            </w:pPr>
            <w:r w:rsidRPr="00417D14">
              <w:rPr>
                <w:rFonts w:ascii="Arial" w:hAnsi="Arial" w:cs="Arial"/>
                <w:b/>
                <w:bCs/>
                <w:sz w:val="22"/>
                <w:szCs w:val="22"/>
                <w:lang w:val="en-IN" w:eastAsia="en-IN"/>
              </w:rPr>
              <w:t>8.73</w:t>
            </w:r>
          </w:p>
        </w:tc>
      </w:tr>
    </w:tbl>
    <w:p w:rsidR="00EF235F" w:rsidRDefault="00EF235F" w:rsidP="00EF235F">
      <w:pPr>
        <w:pStyle w:val="BodyTextIndent"/>
        <w:tabs>
          <w:tab w:val="clear" w:pos="720"/>
        </w:tabs>
        <w:spacing w:line="360" w:lineRule="auto"/>
        <w:ind w:left="360"/>
        <w:jc w:val="both"/>
        <w:rPr>
          <w:rFonts w:ascii="Arial" w:hAnsi="Arial" w:cs="Arial"/>
          <w:sz w:val="22"/>
          <w:szCs w:val="21"/>
        </w:rPr>
      </w:pPr>
    </w:p>
    <w:p w:rsidR="00EF235F" w:rsidRPr="006431D7" w:rsidRDefault="00EF235F" w:rsidP="00EF235F">
      <w:pPr>
        <w:pStyle w:val="BodyTextIndent"/>
        <w:tabs>
          <w:tab w:val="clear" w:pos="720"/>
        </w:tabs>
        <w:spacing w:before="0" w:after="0" w:line="360" w:lineRule="auto"/>
        <w:ind w:left="360"/>
        <w:jc w:val="both"/>
        <w:rPr>
          <w:rFonts w:ascii="Arial" w:hAnsi="Arial" w:cs="Arial"/>
          <w:bCs/>
          <w:sz w:val="22"/>
          <w:szCs w:val="21"/>
        </w:rPr>
      </w:pPr>
      <w:r w:rsidRPr="006431D7">
        <w:rPr>
          <w:rFonts w:ascii="Arial" w:hAnsi="Arial" w:cs="Arial"/>
          <w:bCs/>
          <w:sz w:val="22"/>
          <w:szCs w:val="21"/>
        </w:rPr>
        <w:lastRenderedPageBreak/>
        <w:t xml:space="preserve">Based on the YEA Charges as given above for </w:t>
      </w:r>
      <w:r w:rsidRPr="004E2617">
        <w:rPr>
          <w:rFonts w:ascii="Arial" w:hAnsi="Arial" w:cs="Arial"/>
          <w:b/>
          <w:bCs/>
          <w:sz w:val="22"/>
          <w:szCs w:val="21"/>
        </w:rPr>
        <w:t>FY 2014-15</w:t>
      </w:r>
      <w:r w:rsidR="00417D14" w:rsidRPr="004E2617">
        <w:rPr>
          <w:rFonts w:ascii="Arial" w:hAnsi="Arial" w:cs="Arial"/>
          <w:b/>
          <w:bCs/>
          <w:sz w:val="22"/>
          <w:szCs w:val="21"/>
        </w:rPr>
        <w:t xml:space="preserve"> and that for FY 2015-16 (Apr’15 to Sept.’15)</w:t>
      </w:r>
      <w:r w:rsidRPr="004E2617">
        <w:rPr>
          <w:rFonts w:ascii="Arial" w:hAnsi="Arial" w:cs="Arial"/>
          <w:b/>
          <w:bCs/>
          <w:sz w:val="22"/>
          <w:szCs w:val="21"/>
        </w:rPr>
        <w:t>,</w:t>
      </w:r>
      <w:r w:rsidRPr="006431D7">
        <w:rPr>
          <w:rFonts w:ascii="Arial" w:hAnsi="Arial" w:cs="Arial"/>
          <w:bCs/>
          <w:sz w:val="22"/>
          <w:szCs w:val="21"/>
        </w:rPr>
        <w:t xml:space="preserve">GRIDCO projects the YEA Charges </w:t>
      </w:r>
      <w:r>
        <w:rPr>
          <w:rFonts w:ascii="Arial" w:hAnsi="Arial" w:cs="Arial"/>
          <w:bCs/>
          <w:sz w:val="22"/>
          <w:szCs w:val="21"/>
        </w:rPr>
        <w:t xml:space="preserve">in respect of various NTPC Stations </w:t>
      </w:r>
      <w:r w:rsidRPr="006431D7">
        <w:rPr>
          <w:rFonts w:ascii="Arial" w:hAnsi="Arial" w:cs="Arial"/>
          <w:bCs/>
          <w:sz w:val="22"/>
          <w:szCs w:val="21"/>
        </w:rPr>
        <w:t>for FY 201</w:t>
      </w:r>
      <w:r>
        <w:rPr>
          <w:rFonts w:ascii="Arial" w:hAnsi="Arial" w:cs="Arial"/>
          <w:bCs/>
          <w:sz w:val="22"/>
          <w:szCs w:val="21"/>
        </w:rPr>
        <w:t>6</w:t>
      </w:r>
      <w:r w:rsidRPr="006431D7">
        <w:rPr>
          <w:rFonts w:ascii="Arial" w:hAnsi="Arial" w:cs="Arial"/>
          <w:bCs/>
          <w:sz w:val="22"/>
          <w:szCs w:val="21"/>
        </w:rPr>
        <w:t>-1</w:t>
      </w:r>
      <w:r>
        <w:rPr>
          <w:rFonts w:ascii="Arial" w:hAnsi="Arial" w:cs="Arial"/>
          <w:bCs/>
          <w:sz w:val="22"/>
          <w:szCs w:val="21"/>
        </w:rPr>
        <w:t>7</w:t>
      </w:r>
      <w:r w:rsidRPr="006431D7">
        <w:rPr>
          <w:rFonts w:ascii="Arial" w:hAnsi="Arial" w:cs="Arial"/>
          <w:bCs/>
          <w:sz w:val="22"/>
          <w:szCs w:val="21"/>
        </w:rPr>
        <w:t xml:space="preserve"> as under:</w:t>
      </w:r>
    </w:p>
    <w:p w:rsidR="00060DAE" w:rsidRDefault="00060DAE" w:rsidP="00EF235F">
      <w:pPr>
        <w:pStyle w:val="BodyTextIndent"/>
        <w:tabs>
          <w:tab w:val="clear" w:pos="720"/>
        </w:tabs>
        <w:spacing w:before="0" w:after="0"/>
        <w:ind w:left="0"/>
        <w:jc w:val="center"/>
        <w:rPr>
          <w:rFonts w:ascii="Arial" w:hAnsi="Arial" w:cs="Arial"/>
          <w:b/>
          <w:bCs/>
        </w:rPr>
      </w:pPr>
    </w:p>
    <w:p w:rsidR="00EF235F" w:rsidRDefault="00EF235F" w:rsidP="00264FD0">
      <w:pPr>
        <w:pStyle w:val="BodyTextIndent"/>
        <w:tabs>
          <w:tab w:val="clear" w:pos="720"/>
        </w:tabs>
        <w:spacing w:before="0" w:after="0"/>
        <w:ind w:left="0"/>
        <w:jc w:val="center"/>
        <w:rPr>
          <w:rFonts w:ascii="Arial" w:hAnsi="Arial" w:cs="Arial"/>
          <w:b/>
          <w:bCs/>
        </w:rPr>
      </w:pPr>
      <w:r w:rsidRPr="006431D7">
        <w:rPr>
          <w:rFonts w:ascii="Arial" w:hAnsi="Arial" w:cs="Arial"/>
          <w:b/>
          <w:bCs/>
        </w:rPr>
        <w:t xml:space="preserve">PROJECTED YEAR-END CHARGES </w:t>
      </w:r>
      <w:r>
        <w:rPr>
          <w:rFonts w:ascii="Arial" w:hAnsi="Arial" w:cs="Arial"/>
          <w:b/>
          <w:bCs/>
        </w:rPr>
        <w:t xml:space="preserve">PAYABLE FOR </w:t>
      </w:r>
      <w:r w:rsidRPr="006431D7">
        <w:rPr>
          <w:rFonts w:ascii="Arial" w:hAnsi="Arial" w:cs="Arial"/>
          <w:b/>
          <w:bCs/>
        </w:rPr>
        <w:t xml:space="preserve">THE YEAR </w:t>
      </w:r>
      <w:r w:rsidR="00264FD0">
        <w:rPr>
          <w:rFonts w:ascii="Arial" w:hAnsi="Arial" w:cs="Arial"/>
          <w:b/>
          <w:bCs/>
        </w:rPr>
        <w:t>2016-17</w:t>
      </w:r>
    </w:p>
    <w:tbl>
      <w:tblPr>
        <w:tblW w:w="9582" w:type="dxa"/>
        <w:tblInd w:w="288" w:type="dxa"/>
        <w:tblLayout w:type="fixed"/>
        <w:tblLook w:val="04A0"/>
      </w:tblPr>
      <w:tblGrid>
        <w:gridCol w:w="1980"/>
        <w:gridCol w:w="1170"/>
        <w:gridCol w:w="1260"/>
        <w:gridCol w:w="1350"/>
        <w:gridCol w:w="1170"/>
        <w:gridCol w:w="1350"/>
        <w:gridCol w:w="1302"/>
      </w:tblGrid>
      <w:tr w:rsidR="00A07DCA" w:rsidRPr="00C2644A" w:rsidTr="00A07DCA">
        <w:trPr>
          <w:trHeight w:val="863"/>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235F" w:rsidRPr="00EF1657" w:rsidRDefault="00EF235F" w:rsidP="00417D14">
            <w:pPr>
              <w:ind w:left="-42" w:right="-108"/>
              <w:jc w:val="center"/>
              <w:rPr>
                <w:rFonts w:ascii="Arial" w:hAnsi="Arial" w:cs="Arial"/>
                <w:b/>
                <w:bCs/>
                <w:color w:val="000000"/>
                <w:szCs w:val="22"/>
                <w:lang w:val="en-IN" w:eastAsia="en-IN"/>
              </w:rPr>
            </w:pPr>
            <w:r w:rsidRPr="00EF1657">
              <w:rPr>
                <w:rFonts w:ascii="Arial" w:hAnsi="Arial" w:cs="Arial"/>
                <w:b/>
                <w:bCs/>
                <w:color w:val="000000"/>
                <w:szCs w:val="22"/>
                <w:lang w:val="en-IN" w:eastAsia="en-IN"/>
              </w:rPr>
              <w:t>Central Thermal Stations</w:t>
            </w:r>
          </w:p>
        </w:tc>
        <w:tc>
          <w:tcPr>
            <w:tcW w:w="1170" w:type="dxa"/>
            <w:tcBorders>
              <w:top w:val="single" w:sz="4" w:space="0" w:color="000000"/>
              <w:left w:val="nil"/>
              <w:bottom w:val="single" w:sz="4" w:space="0" w:color="000000"/>
              <w:right w:val="single" w:sz="4" w:space="0" w:color="000000"/>
            </w:tcBorders>
            <w:shd w:val="clear" w:color="auto" w:fill="auto"/>
            <w:vAlign w:val="center"/>
            <w:hideMark/>
          </w:tcPr>
          <w:p w:rsidR="00EF235F" w:rsidRPr="00EF1657" w:rsidRDefault="00EF235F" w:rsidP="00417D14">
            <w:pPr>
              <w:ind w:left="-42" w:right="-108"/>
              <w:jc w:val="center"/>
              <w:rPr>
                <w:rFonts w:ascii="Arial" w:hAnsi="Arial" w:cs="Arial"/>
                <w:b/>
                <w:bCs/>
                <w:szCs w:val="22"/>
                <w:lang w:val="en-IN" w:eastAsia="en-IN"/>
              </w:rPr>
            </w:pPr>
            <w:r w:rsidRPr="00EF1657">
              <w:rPr>
                <w:rFonts w:ascii="Arial" w:hAnsi="Arial" w:cs="Arial"/>
                <w:b/>
                <w:bCs/>
                <w:szCs w:val="22"/>
                <w:lang w:val="en-IN" w:eastAsia="en-IN"/>
              </w:rPr>
              <w:t>Energy</w:t>
            </w:r>
            <w:r w:rsidRPr="00EF1657">
              <w:rPr>
                <w:rFonts w:ascii="Arial" w:hAnsi="Arial" w:cs="Arial"/>
                <w:b/>
                <w:bCs/>
                <w:szCs w:val="22"/>
                <w:lang w:val="en-IN" w:eastAsia="en-IN"/>
              </w:rPr>
              <w:br/>
            </w:r>
          </w:p>
        </w:tc>
        <w:tc>
          <w:tcPr>
            <w:tcW w:w="1260" w:type="dxa"/>
            <w:tcBorders>
              <w:top w:val="single" w:sz="4" w:space="0" w:color="000000"/>
              <w:left w:val="nil"/>
              <w:bottom w:val="single" w:sz="4" w:space="0" w:color="000000"/>
              <w:right w:val="single" w:sz="4" w:space="0" w:color="000000"/>
            </w:tcBorders>
            <w:shd w:val="clear" w:color="auto" w:fill="auto"/>
            <w:vAlign w:val="center"/>
            <w:hideMark/>
          </w:tcPr>
          <w:p w:rsidR="00EF235F" w:rsidRPr="00EF1657" w:rsidRDefault="00EF235F" w:rsidP="00417D14">
            <w:pPr>
              <w:ind w:left="-42" w:right="-108"/>
              <w:jc w:val="center"/>
              <w:rPr>
                <w:rFonts w:ascii="Arial" w:hAnsi="Arial" w:cs="Arial"/>
                <w:b/>
                <w:bCs/>
                <w:color w:val="000000"/>
                <w:szCs w:val="22"/>
                <w:lang w:val="en-IN" w:eastAsia="en-IN"/>
              </w:rPr>
            </w:pPr>
            <w:r w:rsidRPr="00EF1657">
              <w:rPr>
                <w:rFonts w:ascii="Arial" w:hAnsi="Arial" w:cs="Arial"/>
                <w:b/>
                <w:bCs/>
                <w:color w:val="000000"/>
                <w:szCs w:val="22"/>
                <w:lang w:val="en-IN" w:eastAsia="en-IN"/>
              </w:rPr>
              <w:t xml:space="preserve">OERC approval for FY 2015-16 </w:t>
            </w:r>
            <w:r w:rsidR="00417D14">
              <w:rPr>
                <w:rFonts w:ascii="Arial" w:hAnsi="Arial" w:cs="Arial"/>
                <w:b/>
                <w:bCs/>
                <w:color w:val="000000"/>
                <w:szCs w:val="22"/>
                <w:lang w:val="en-IN" w:eastAsia="en-IN"/>
              </w:rPr>
              <w:t xml:space="preserve">including C.S. Loss </w:t>
            </w:r>
          </w:p>
        </w:tc>
        <w:tc>
          <w:tcPr>
            <w:tcW w:w="1350" w:type="dxa"/>
            <w:tcBorders>
              <w:top w:val="single" w:sz="4" w:space="0" w:color="000000"/>
              <w:left w:val="nil"/>
              <w:bottom w:val="single" w:sz="4" w:space="0" w:color="000000"/>
              <w:right w:val="single" w:sz="4" w:space="0" w:color="000000"/>
            </w:tcBorders>
            <w:shd w:val="clear" w:color="auto" w:fill="auto"/>
            <w:vAlign w:val="center"/>
            <w:hideMark/>
          </w:tcPr>
          <w:p w:rsidR="00EF235F" w:rsidRPr="00EF1657" w:rsidRDefault="00EF235F" w:rsidP="00417D14">
            <w:pPr>
              <w:ind w:left="-42" w:right="-108"/>
              <w:jc w:val="center"/>
              <w:rPr>
                <w:rFonts w:ascii="Arial" w:hAnsi="Arial" w:cs="Arial"/>
                <w:b/>
                <w:bCs/>
                <w:szCs w:val="22"/>
                <w:lang w:val="en-IN" w:eastAsia="en-IN"/>
              </w:rPr>
            </w:pPr>
            <w:r w:rsidRPr="00EF1657">
              <w:rPr>
                <w:rFonts w:ascii="Arial" w:hAnsi="Arial" w:cs="Arial"/>
                <w:b/>
                <w:bCs/>
                <w:szCs w:val="22"/>
                <w:lang w:val="en-IN" w:eastAsia="en-IN"/>
              </w:rPr>
              <w:t>Actual for FY2014-15</w:t>
            </w:r>
            <w:r w:rsidRPr="00EF1657">
              <w:rPr>
                <w:rFonts w:ascii="Arial" w:hAnsi="Arial" w:cs="Arial"/>
                <w:b/>
                <w:bCs/>
                <w:szCs w:val="22"/>
                <w:lang w:val="en-IN" w:eastAsia="en-IN"/>
              </w:rPr>
              <w:br/>
            </w:r>
          </w:p>
        </w:tc>
        <w:tc>
          <w:tcPr>
            <w:tcW w:w="1170" w:type="dxa"/>
            <w:tcBorders>
              <w:top w:val="single" w:sz="4" w:space="0" w:color="000000"/>
              <w:left w:val="nil"/>
              <w:bottom w:val="single" w:sz="4" w:space="0" w:color="000000"/>
              <w:right w:val="single" w:sz="4" w:space="0" w:color="000000"/>
            </w:tcBorders>
            <w:shd w:val="clear" w:color="auto" w:fill="auto"/>
            <w:vAlign w:val="center"/>
            <w:hideMark/>
          </w:tcPr>
          <w:p w:rsidR="00EF235F" w:rsidRPr="00EF1657" w:rsidRDefault="00EF235F" w:rsidP="00417D14">
            <w:pPr>
              <w:ind w:left="-42" w:right="-108"/>
              <w:jc w:val="center"/>
              <w:rPr>
                <w:rFonts w:ascii="Arial" w:hAnsi="Arial" w:cs="Arial"/>
                <w:b/>
                <w:bCs/>
                <w:color w:val="000000"/>
                <w:szCs w:val="22"/>
                <w:lang w:val="en-IN" w:eastAsia="en-IN"/>
              </w:rPr>
            </w:pPr>
            <w:r w:rsidRPr="00EF1657">
              <w:rPr>
                <w:rFonts w:ascii="Arial" w:hAnsi="Arial" w:cs="Arial"/>
                <w:b/>
                <w:bCs/>
                <w:color w:val="000000"/>
                <w:szCs w:val="22"/>
                <w:lang w:val="en-IN" w:eastAsia="en-IN"/>
              </w:rPr>
              <w:t>Actual for FY 2015-16</w:t>
            </w:r>
            <w:r w:rsidR="00417D14">
              <w:rPr>
                <w:rFonts w:ascii="Arial" w:hAnsi="Arial" w:cs="Arial"/>
                <w:b/>
                <w:bCs/>
                <w:color w:val="000000"/>
                <w:szCs w:val="22"/>
                <w:lang w:val="en-IN" w:eastAsia="en-IN"/>
              </w:rPr>
              <w:t xml:space="preserve"> (upto Sept'15)</w:t>
            </w:r>
          </w:p>
        </w:tc>
        <w:tc>
          <w:tcPr>
            <w:tcW w:w="1350" w:type="dxa"/>
            <w:tcBorders>
              <w:top w:val="single" w:sz="4" w:space="0" w:color="000000"/>
              <w:left w:val="nil"/>
              <w:bottom w:val="single" w:sz="4" w:space="0" w:color="000000"/>
              <w:right w:val="single" w:sz="4" w:space="0" w:color="000000"/>
            </w:tcBorders>
            <w:shd w:val="clear" w:color="auto" w:fill="auto"/>
            <w:vAlign w:val="center"/>
            <w:hideMark/>
          </w:tcPr>
          <w:p w:rsidR="00EF235F" w:rsidRPr="00EF1657" w:rsidRDefault="00EF235F" w:rsidP="00417D14">
            <w:pPr>
              <w:ind w:left="-42" w:right="-108"/>
              <w:jc w:val="center"/>
              <w:rPr>
                <w:rFonts w:ascii="Arial" w:hAnsi="Arial" w:cs="Arial"/>
                <w:b/>
                <w:bCs/>
                <w:color w:val="000000"/>
                <w:szCs w:val="22"/>
                <w:lang w:val="en-IN" w:eastAsia="en-IN"/>
              </w:rPr>
            </w:pPr>
            <w:r w:rsidRPr="00EF1657">
              <w:rPr>
                <w:rFonts w:ascii="Arial" w:hAnsi="Arial" w:cs="Arial"/>
                <w:b/>
                <w:bCs/>
                <w:color w:val="000000"/>
                <w:szCs w:val="22"/>
                <w:lang w:val="en-IN" w:eastAsia="en-IN"/>
              </w:rPr>
              <w:t>Projecti</w:t>
            </w:r>
            <w:r w:rsidR="00417D14">
              <w:rPr>
                <w:rFonts w:ascii="Arial" w:hAnsi="Arial" w:cs="Arial"/>
                <w:b/>
                <w:bCs/>
                <w:color w:val="000000"/>
                <w:szCs w:val="22"/>
                <w:lang w:val="en-IN" w:eastAsia="en-IN"/>
              </w:rPr>
              <w:t xml:space="preserve">on for FY 2016-17 with CS Loss  </w:t>
            </w:r>
          </w:p>
        </w:tc>
        <w:tc>
          <w:tcPr>
            <w:tcW w:w="1302" w:type="dxa"/>
            <w:tcBorders>
              <w:top w:val="single" w:sz="4" w:space="0" w:color="000000"/>
              <w:left w:val="nil"/>
              <w:bottom w:val="single" w:sz="4" w:space="0" w:color="000000"/>
              <w:right w:val="single" w:sz="4" w:space="0" w:color="000000"/>
            </w:tcBorders>
            <w:shd w:val="clear" w:color="auto" w:fill="auto"/>
            <w:vAlign w:val="center"/>
            <w:hideMark/>
          </w:tcPr>
          <w:p w:rsidR="00EF235F" w:rsidRPr="00EF1657" w:rsidRDefault="00EF235F" w:rsidP="00417D14">
            <w:pPr>
              <w:ind w:left="-42" w:right="-108"/>
              <w:jc w:val="center"/>
              <w:rPr>
                <w:rFonts w:ascii="Arial" w:hAnsi="Arial" w:cs="Arial"/>
                <w:b/>
                <w:bCs/>
                <w:color w:val="000000"/>
                <w:szCs w:val="22"/>
                <w:lang w:val="en-IN" w:eastAsia="en-IN"/>
              </w:rPr>
            </w:pPr>
            <w:r w:rsidRPr="00EF1657">
              <w:rPr>
                <w:rFonts w:ascii="Arial" w:hAnsi="Arial" w:cs="Arial"/>
                <w:b/>
                <w:bCs/>
                <w:color w:val="000000"/>
                <w:szCs w:val="22"/>
                <w:lang w:val="en-IN" w:eastAsia="en-IN"/>
              </w:rPr>
              <w:t xml:space="preserve">Projection for FY2016-17 </w:t>
            </w:r>
            <w:r w:rsidR="00417D14">
              <w:rPr>
                <w:rFonts w:ascii="Arial" w:hAnsi="Arial" w:cs="Arial"/>
                <w:b/>
                <w:bCs/>
                <w:color w:val="000000"/>
                <w:szCs w:val="22"/>
                <w:lang w:val="en-IN" w:eastAsia="en-IN"/>
              </w:rPr>
              <w:t xml:space="preserve">including CS Loss  </w:t>
            </w:r>
          </w:p>
        </w:tc>
      </w:tr>
      <w:tr w:rsidR="00A07DCA" w:rsidRPr="00C2644A" w:rsidTr="00A07DCA">
        <w:trPr>
          <w:trHeight w:val="152"/>
        </w:trPr>
        <w:tc>
          <w:tcPr>
            <w:tcW w:w="1980" w:type="dxa"/>
            <w:tcBorders>
              <w:top w:val="nil"/>
              <w:left w:val="single" w:sz="4" w:space="0" w:color="000000"/>
              <w:bottom w:val="single" w:sz="4" w:space="0" w:color="000000"/>
              <w:right w:val="single" w:sz="4" w:space="0" w:color="000000"/>
            </w:tcBorders>
            <w:shd w:val="clear" w:color="auto" w:fill="auto"/>
            <w:vAlign w:val="center"/>
          </w:tcPr>
          <w:p w:rsidR="00417D14" w:rsidRPr="00C2644A" w:rsidRDefault="00417D14" w:rsidP="00417D14">
            <w:pPr>
              <w:jc w:val="center"/>
              <w:rPr>
                <w:rFonts w:ascii="Arial" w:hAnsi="Arial" w:cs="Arial"/>
                <w:color w:val="000000"/>
                <w:sz w:val="22"/>
                <w:szCs w:val="22"/>
                <w:lang w:val="en-IN" w:eastAsia="en-IN"/>
              </w:rPr>
            </w:pPr>
          </w:p>
        </w:tc>
        <w:tc>
          <w:tcPr>
            <w:tcW w:w="1170" w:type="dxa"/>
            <w:tcBorders>
              <w:top w:val="nil"/>
              <w:left w:val="nil"/>
              <w:bottom w:val="single" w:sz="4" w:space="0" w:color="000000"/>
              <w:right w:val="single" w:sz="4" w:space="0" w:color="000000"/>
            </w:tcBorders>
            <w:shd w:val="clear" w:color="auto" w:fill="auto"/>
            <w:vAlign w:val="center"/>
          </w:tcPr>
          <w:p w:rsidR="00417D14" w:rsidRPr="00C2644A" w:rsidRDefault="00417D14" w:rsidP="00417D14">
            <w:pPr>
              <w:ind w:left="-108" w:right="-108"/>
              <w:jc w:val="center"/>
              <w:rPr>
                <w:rFonts w:ascii="Arial" w:hAnsi="Arial" w:cs="Arial"/>
                <w:sz w:val="22"/>
                <w:szCs w:val="22"/>
                <w:lang w:val="en-IN" w:eastAsia="en-IN"/>
              </w:rPr>
            </w:pPr>
            <w:r w:rsidRPr="00EF1657">
              <w:rPr>
                <w:rFonts w:ascii="Arial" w:hAnsi="Arial" w:cs="Arial"/>
                <w:b/>
                <w:bCs/>
                <w:szCs w:val="22"/>
                <w:lang w:val="en-IN" w:eastAsia="en-IN"/>
              </w:rPr>
              <w:t>(MU)</w:t>
            </w:r>
          </w:p>
        </w:tc>
        <w:tc>
          <w:tcPr>
            <w:tcW w:w="1260" w:type="dxa"/>
            <w:tcBorders>
              <w:top w:val="nil"/>
              <w:left w:val="nil"/>
              <w:bottom w:val="single" w:sz="4" w:space="0" w:color="000000"/>
              <w:right w:val="single" w:sz="4" w:space="0" w:color="000000"/>
            </w:tcBorders>
            <w:shd w:val="clear" w:color="auto" w:fill="auto"/>
            <w:vAlign w:val="center"/>
          </w:tcPr>
          <w:p w:rsidR="00417D14" w:rsidRPr="00C2644A" w:rsidRDefault="00417D14" w:rsidP="00417D14">
            <w:pPr>
              <w:ind w:left="-108" w:right="-108"/>
              <w:jc w:val="center"/>
              <w:rPr>
                <w:rFonts w:ascii="Arial" w:hAnsi="Arial" w:cs="Arial"/>
                <w:color w:val="000000"/>
                <w:sz w:val="22"/>
                <w:szCs w:val="22"/>
                <w:lang w:val="en-IN" w:eastAsia="en-IN"/>
              </w:rPr>
            </w:pPr>
            <w:r w:rsidRPr="00EF1657">
              <w:rPr>
                <w:rFonts w:ascii="Arial" w:hAnsi="Arial" w:cs="Arial"/>
                <w:b/>
                <w:bCs/>
                <w:color w:val="000000"/>
                <w:szCs w:val="22"/>
                <w:lang w:val="en-IN" w:eastAsia="en-IN"/>
              </w:rPr>
              <w:t>(P/U)</w:t>
            </w:r>
          </w:p>
        </w:tc>
        <w:tc>
          <w:tcPr>
            <w:tcW w:w="1350" w:type="dxa"/>
            <w:tcBorders>
              <w:top w:val="nil"/>
              <w:left w:val="nil"/>
              <w:bottom w:val="single" w:sz="4" w:space="0" w:color="000000"/>
              <w:right w:val="single" w:sz="4" w:space="0" w:color="000000"/>
            </w:tcBorders>
            <w:shd w:val="clear" w:color="auto" w:fill="auto"/>
            <w:vAlign w:val="center"/>
          </w:tcPr>
          <w:p w:rsidR="00417D14" w:rsidRPr="00C2644A" w:rsidRDefault="00417D14" w:rsidP="00417D14">
            <w:pPr>
              <w:ind w:left="-108" w:right="-108"/>
              <w:jc w:val="center"/>
              <w:rPr>
                <w:rFonts w:ascii="Arial" w:hAnsi="Arial" w:cs="Arial"/>
                <w:sz w:val="22"/>
                <w:szCs w:val="22"/>
                <w:lang w:val="en-IN" w:eastAsia="en-IN"/>
              </w:rPr>
            </w:pPr>
            <w:r w:rsidRPr="00EF1657">
              <w:rPr>
                <w:rFonts w:ascii="Arial" w:hAnsi="Arial" w:cs="Arial"/>
                <w:b/>
                <w:bCs/>
                <w:szCs w:val="22"/>
                <w:lang w:val="en-IN" w:eastAsia="en-IN"/>
              </w:rPr>
              <w:t>(Rs. Crore)</w:t>
            </w:r>
          </w:p>
        </w:tc>
        <w:tc>
          <w:tcPr>
            <w:tcW w:w="1170" w:type="dxa"/>
            <w:tcBorders>
              <w:top w:val="nil"/>
              <w:left w:val="nil"/>
              <w:bottom w:val="single" w:sz="4" w:space="0" w:color="000000"/>
              <w:right w:val="single" w:sz="4" w:space="0" w:color="000000"/>
            </w:tcBorders>
            <w:shd w:val="clear" w:color="auto" w:fill="auto"/>
            <w:vAlign w:val="center"/>
          </w:tcPr>
          <w:p w:rsidR="00417D14" w:rsidRPr="00C2644A" w:rsidRDefault="00417D14" w:rsidP="00417D14">
            <w:pPr>
              <w:ind w:left="-108" w:right="-108"/>
              <w:jc w:val="center"/>
              <w:rPr>
                <w:rFonts w:ascii="Arial" w:hAnsi="Arial" w:cs="Arial"/>
                <w:sz w:val="22"/>
                <w:szCs w:val="22"/>
                <w:lang w:val="en-IN" w:eastAsia="en-IN"/>
              </w:rPr>
            </w:pPr>
            <w:r>
              <w:rPr>
                <w:rFonts w:ascii="Arial" w:hAnsi="Arial" w:cs="Arial"/>
                <w:b/>
                <w:bCs/>
                <w:color w:val="000000"/>
                <w:szCs w:val="22"/>
                <w:lang w:val="en-IN" w:eastAsia="en-IN"/>
              </w:rPr>
              <w:t>(</w:t>
            </w:r>
            <w:r w:rsidRPr="00EF1657">
              <w:rPr>
                <w:rFonts w:ascii="Arial" w:hAnsi="Arial" w:cs="Arial"/>
                <w:b/>
                <w:bCs/>
                <w:color w:val="000000"/>
                <w:szCs w:val="22"/>
                <w:lang w:val="en-IN" w:eastAsia="en-IN"/>
              </w:rPr>
              <w:t>Rs. Crore)</w:t>
            </w:r>
          </w:p>
        </w:tc>
        <w:tc>
          <w:tcPr>
            <w:tcW w:w="1350" w:type="dxa"/>
            <w:tcBorders>
              <w:top w:val="nil"/>
              <w:left w:val="nil"/>
              <w:bottom w:val="single" w:sz="4" w:space="0" w:color="000000"/>
              <w:right w:val="single" w:sz="4" w:space="0" w:color="000000"/>
            </w:tcBorders>
            <w:shd w:val="clear" w:color="auto" w:fill="auto"/>
            <w:vAlign w:val="center"/>
          </w:tcPr>
          <w:p w:rsidR="00417D14" w:rsidRPr="00C2644A" w:rsidRDefault="00417D14" w:rsidP="00417D14">
            <w:pPr>
              <w:ind w:left="-108" w:right="-108"/>
              <w:jc w:val="center"/>
              <w:rPr>
                <w:rFonts w:ascii="Arial" w:hAnsi="Arial" w:cs="Arial"/>
                <w:sz w:val="22"/>
                <w:szCs w:val="22"/>
                <w:lang w:val="en-IN" w:eastAsia="en-IN"/>
              </w:rPr>
            </w:pPr>
            <w:r w:rsidRPr="00EF1657">
              <w:rPr>
                <w:rFonts w:ascii="Arial" w:hAnsi="Arial" w:cs="Arial"/>
                <w:b/>
                <w:bCs/>
                <w:color w:val="000000"/>
                <w:szCs w:val="22"/>
                <w:lang w:val="en-IN" w:eastAsia="en-IN"/>
              </w:rPr>
              <w:t>(Rs. Crore)</w:t>
            </w:r>
          </w:p>
        </w:tc>
        <w:tc>
          <w:tcPr>
            <w:tcW w:w="1302" w:type="dxa"/>
            <w:tcBorders>
              <w:top w:val="nil"/>
              <w:left w:val="nil"/>
              <w:bottom w:val="single" w:sz="4" w:space="0" w:color="000000"/>
              <w:right w:val="single" w:sz="4" w:space="0" w:color="000000"/>
            </w:tcBorders>
            <w:shd w:val="clear" w:color="auto" w:fill="auto"/>
            <w:vAlign w:val="center"/>
          </w:tcPr>
          <w:p w:rsidR="00417D14" w:rsidRPr="00C2644A" w:rsidRDefault="00417D14" w:rsidP="00417D14">
            <w:pPr>
              <w:ind w:left="-108" w:right="-108"/>
              <w:jc w:val="center"/>
              <w:rPr>
                <w:rFonts w:ascii="Arial" w:hAnsi="Arial" w:cs="Arial"/>
                <w:sz w:val="22"/>
                <w:szCs w:val="22"/>
                <w:lang w:val="en-IN" w:eastAsia="en-IN"/>
              </w:rPr>
            </w:pPr>
            <w:r w:rsidRPr="00EF1657">
              <w:rPr>
                <w:rFonts w:ascii="Arial" w:hAnsi="Arial" w:cs="Arial"/>
                <w:b/>
                <w:bCs/>
                <w:color w:val="000000"/>
                <w:szCs w:val="22"/>
                <w:lang w:val="en-IN" w:eastAsia="en-IN"/>
              </w:rPr>
              <w:t>(P/U)</w:t>
            </w:r>
          </w:p>
        </w:tc>
      </w:tr>
      <w:tr w:rsidR="009A4042" w:rsidRPr="00C2644A" w:rsidTr="00A07DCA">
        <w:trPr>
          <w:trHeight w:val="107"/>
        </w:trPr>
        <w:tc>
          <w:tcPr>
            <w:tcW w:w="1980" w:type="dxa"/>
            <w:tcBorders>
              <w:top w:val="nil"/>
              <w:left w:val="single" w:sz="4" w:space="0" w:color="000000"/>
              <w:bottom w:val="single" w:sz="4" w:space="0" w:color="000000"/>
              <w:right w:val="single" w:sz="4" w:space="0" w:color="000000"/>
            </w:tcBorders>
            <w:shd w:val="clear" w:color="auto" w:fill="auto"/>
            <w:vAlign w:val="bottom"/>
            <w:hideMark/>
          </w:tcPr>
          <w:p w:rsidR="009A4042" w:rsidRPr="00C2644A" w:rsidRDefault="009A4042" w:rsidP="00417D14">
            <w:pPr>
              <w:ind w:right="-108"/>
              <w:rPr>
                <w:rFonts w:ascii="Arial" w:hAnsi="Arial" w:cs="Arial"/>
                <w:color w:val="000000"/>
                <w:sz w:val="22"/>
                <w:szCs w:val="22"/>
                <w:lang w:val="en-IN" w:eastAsia="en-IN"/>
              </w:rPr>
            </w:pPr>
            <w:r w:rsidRPr="00C2644A">
              <w:rPr>
                <w:rFonts w:ascii="Arial" w:hAnsi="Arial" w:cs="Arial"/>
                <w:color w:val="000000"/>
                <w:sz w:val="22"/>
                <w:szCs w:val="22"/>
                <w:lang w:val="en-IN" w:eastAsia="en-IN"/>
              </w:rPr>
              <w:t>TSTPS Stage-I</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2121.11</w:t>
            </w:r>
          </w:p>
        </w:tc>
        <w:tc>
          <w:tcPr>
            <w:tcW w:w="126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color w:val="000000"/>
                <w:sz w:val="22"/>
                <w:szCs w:val="22"/>
                <w:lang w:val="en-IN" w:eastAsia="en-IN"/>
              </w:rPr>
            </w:pPr>
            <w:r w:rsidRPr="00C2644A">
              <w:rPr>
                <w:rFonts w:ascii="Arial" w:hAnsi="Arial" w:cs="Arial"/>
                <w:color w:val="000000"/>
                <w:sz w:val="22"/>
                <w:szCs w:val="22"/>
                <w:lang w:val="en-IN" w:eastAsia="en-IN"/>
              </w:rPr>
              <w:t>1.54</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4.49</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6.57</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4.64</w:t>
            </w:r>
          </w:p>
        </w:tc>
        <w:tc>
          <w:tcPr>
            <w:tcW w:w="1302" w:type="dxa"/>
            <w:tcBorders>
              <w:top w:val="nil"/>
              <w:left w:val="nil"/>
              <w:bottom w:val="single" w:sz="4" w:space="0" w:color="000000"/>
              <w:right w:val="single" w:sz="4" w:space="0" w:color="000000"/>
            </w:tcBorders>
            <w:shd w:val="clear" w:color="auto" w:fill="auto"/>
            <w:vAlign w:val="bottom"/>
            <w:hideMark/>
          </w:tcPr>
          <w:p w:rsidR="009A4042" w:rsidRDefault="009A4042">
            <w:pPr>
              <w:jc w:val="right"/>
              <w:rPr>
                <w:rFonts w:ascii="Arial" w:hAnsi="Arial" w:cs="Arial"/>
                <w:sz w:val="22"/>
                <w:szCs w:val="22"/>
              </w:rPr>
            </w:pPr>
            <w:r>
              <w:rPr>
                <w:rFonts w:ascii="Arial" w:hAnsi="Arial" w:cs="Arial"/>
                <w:sz w:val="22"/>
                <w:szCs w:val="22"/>
              </w:rPr>
              <w:t>2.19</w:t>
            </w:r>
          </w:p>
        </w:tc>
      </w:tr>
      <w:tr w:rsidR="009A4042" w:rsidRPr="00C2644A" w:rsidTr="00A07DCA">
        <w:trPr>
          <w:trHeight w:val="300"/>
        </w:trPr>
        <w:tc>
          <w:tcPr>
            <w:tcW w:w="1980" w:type="dxa"/>
            <w:tcBorders>
              <w:top w:val="nil"/>
              <w:left w:val="single" w:sz="4" w:space="0" w:color="000000"/>
              <w:bottom w:val="single" w:sz="4" w:space="0" w:color="000000"/>
              <w:right w:val="single" w:sz="4" w:space="0" w:color="000000"/>
            </w:tcBorders>
            <w:shd w:val="clear" w:color="auto" w:fill="auto"/>
            <w:vAlign w:val="bottom"/>
            <w:hideMark/>
          </w:tcPr>
          <w:p w:rsidR="009A4042" w:rsidRPr="00C2644A" w:rsidRDefault="009A4042" w:rsidP="00417D14">
            <w:pPr>
              <w:ind w:right="-108"/>
              <w:rPr>
                <w:rFonts w:ascii="Arial" w:hAnsi="Arial" w:cs="Arial"/>
                <w:color w:val="000000"/>
                <w:sz w:val="22"/>
                <w:szCs w:val="22"/>
                <w:lang w:val="en-IN" w:eastAsia="en-IN"/>
              </w:rPr>
            </w:pPr>
            <w:r w:rsidRPr="00C2644A">
              <w:rPr>
                <w:rFonts w:ascii="Arial" w:hAnsi="Arial" w:cs="Arial"/>
                <w:color w:val="000000"/>
                <w:sz w:val="22"/>
                <w:szCs w:val="22"/>
                <w:lang w:val="en-IN" w:eastAsia="en-IN"/>
              </w:rPr>
              <w:t>TSTPS Stage-II</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1323.54</w:t>
            </w:r>
          </w:p>
        </w:tc>
        <w:tc>
          <w:tcPr>
            <w:tcW w:w="126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color w:val="000000"/>
                <w:sz w:val="22"/>
                <w:szCs w:val="22"/>
                <w:lang w:val="en-IN" w:eastAsia="en-IN"/>
              </w:rPr>
            </w:pPr>
            <w:r w:rsidRPr="00C2644A">
              <w:rPr>
                <w:rFonts w:ascii="Arial" w:hAnsi="Arial" w:cs="Arial"/>
                <w:color w:val="000000"/>
                <w:sz w:val="22"/>
                <w:szCs w:val="22"/>
                <w:lang w:val="en-IN" w:eastAsia="en-IN"/>
              </w:rPr>
              <w:t>1.47</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8.75</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1.94</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9.06</w:t>
            </w:r>
          </w:p>
        </w:tc>
        <w:tc>
          <w:tcPr>
            <w:tcW w:w="1302" w:type="dxa"/>
            <w:tcBorders>
              <w:top w:val="nil"/>
              <w:left w:val="nil"/>
              <w:bottom w:val="single" w:sz="4" w:space="0" w:color="000000"/>
              <w:right w:val="single" w:sz="4" w:space="0" w:color="000000"/>
            </w:tcBorders>
            <w:shd w:val="clear" w:color="auto" w:fill="auto"/>
            <w:vAlign w:val="bottom"/>
            <w:hideMark/>
          </w:tcPr>
          <w:p w:rsidR="009A4042" w:rsidRDefault="006016E0">
            <w:pPr>
              <w:jc w:val="right"/>
              <w:rPr>
                <w:rFonts w:ascii="Arial" w:hAnsi="Arial" w:cs="Arial"/>
                <w:sz w:val="22"/>
                <w:szCs w:val="22"/>
              </w:rPr>
            </w:pPr>
            <w:r>
              <w:rPr>
                <w:rFonts w:ascii="Arial" w:hAnsi="Arial" w:cs="Arial"/>
                <w:sz w:val="22"/>
                <w:szCs w:val="22"/>
              </w:rPr>
              <w:t>6.84</w:t>
            </w:r>
          </w:p>
        </w:tc>
      </w:tr>
      <w:tr w:rsidR="009A4042" w:rsidRPr="00C2644A" w:rsidTr="00A07DCA">
        <w:trPr>
          <w:trHeight w:val="278"/>
        </w:trPr>
        <w:tc>
          <w:tcPr>
            <w:tcW w:w="1980" w:type="dxa"/>
            <w:tcBorders>
              <w:top w:val="nil"/>
              <w:left w:val="single" w:sz="4" w:space="0" w:color="000000"/>
              <w:bottom w:val="single" w:sz="4" w:space="0" w:color="000000"/>
              <w:right w:val="single" w:sz="4" w:space="0" w:color="000000"/>
            </w:tcBorders>
            <w:shd w:val="clear" w:color="auto" w:fill="auto"/>
            <w:vAlign w:val="bottom"/>
            <w:hideMark/>
          </w:tcPr>
          <w:p w:rsidR="009A4042" w:rsidRPr="00C2644A" w:rsidRDefault="009A4042" w:rsidP="00417D14">
            <w:pPr>
              <w:ind w:right="-108"/>
              <w:rPr>
                <w:rFonts w:ascii="Arial" w:hAnsi="Arial" w:cs="Arial"/>
                <w:color w:val="000000"/>
                <w:sz w:val="22"/>
                <w:szCs w:val="22"/>
                <w:lang w:val="en-IN" w:eastAsia="en-IN"/>
              </w:rPr>
            </w:pPr>
            <w:r w:rsidRPr="00C2644A">
              <w:rPr>
                <w:rFonts w:ascii="Arial" w:hAnsi="Arial" w:cs="Arial"/>
                <w:color w:val="000000"/>
                <w:sz w:val="22"/>
                <w:szCs w:val="22"/>
                <w:lang w:val="en-IN" w:eastAsia="en-IN"/>
              </w:rPr>
              <w:t>FSTPS-I&amp;II</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1466.42</w:t>
            </w:r>
          </w:p>
        </w:tc>
        <w:tc>
          <w:tcPr>
            <w:tcW w:w="126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color w:val="000000"/>
                <w:sz w:val="22"/>
                <w:szCs w:val="22"/>
                <w:lang w:val="en-IN" w:eastAsia="en-IN"/>
              </w:rPr>
            </w:pPr>
            <w:r w:rsidRPr="00C2644A">
              <w:rPr>
                <w:rFonts w:ascii="Arial" w:hAnsi="Arial" w:cs="Arial"/>
                <w:color w:val="000000"/>
                <w:sz w:val="22"/>
                <w:szCs w:val="22"/>
                <w:lang w:val="en-IN" w:eastAsia="en-IN"/>
              </w:rPr>
              <w:t>0.84</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1.26</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0.07</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1.30</w:t>
            </w:r>
          </w:p>
        </w:tc>
        <w:tc>
          <w:tcPr>
            <w:tcW w:w="1302" w:type="dxa"/>
            <w:tcBorders>
              <w:top w:val="nil"/>
              <w:left w:val="nil"/>
              <w:bottom w:val="single" w:sz="4" w:space="0" w:color="000000"/>
              <w:right w:val="single" w:sz="4" w:space="0" w:color="000000"/>
            </w:tcBorders>
            <w:shd w:val="clear" w:color="auto" w:fill="auto"/>
            <w:vAlign w:val="bottom"/>
            <w:hideMark/>
          </w:tcPr>
          <w:p w:rsidR="009A4042" w:rsidRDefault="009A4042">
            <w:pPr>
              <w:jc w:val="right"/>
              <w:rPr>
                <w:rFonts w:ascii="Arial" w:hAnsi="Arial" w:cs="Arial"/>
                <w:sz w:val="22"/>
                <w:szCs w:val="22"/>
              </w:rPr>
            </w:pPr>
            <w:r>
              <w:rPr>
                <w:rFonts w:ascii="Arial" w:hAnsi="Arial" w:cs="Arial"/>
                <w:sz w:val="22"/>
                <w:szCs w:val="22"/>
              </w:rPr>
              <w:t>0.88</w:t>
            </w:r>
          </w:p>
        </w:tc>
      </w:tr>
      <w:tr w:rsidR="009A4042" w:rsidRPr="00C2644A" w:rsidTr="00A07DCA">
        <w:trPr>
          <w:trHeight w:val="300"/>
        </w:trPr>
        <w:tc>
          <w:tcPr>
            <w:tcW w:w="1980" w:type="dxa"/>
            <w:tcBorders>
              <w:top w:val="nil"/>
              <w:left w:val="single" w:sz="4" w:space="0" w:color="000000"/>
              <w:bottom w:val="single" w:sz="4" w:space="0" w:color="000000"/>
              <w:right w:val="single" w:sz="4" w:space="0" w:color="000000"/>
            </w:tcBorders>
            <w:shd w:val="clear" w:color="auto" w:fill="auto"/>
            <w:vAlign w:val="bottom"/>
            <w:hideMark/>
          </w:tcPr>
          <w:p w:rsidR="009A4042" w:rsidRPr="00C2644A" w:rsidRDefault="009A4042" w:rsidP="00417D14">
            <w:pPr>
              <w:ind w:right="-108"/>
              <w:rPr>
                <w:rFonts w:ascii="Arial" w:hAnsi="Arial" w:cs="Arial"/>
                <w:color w:val="000000"/>
                <w:sz w:val="22"/>
                <w:szCs w:val="22"/>
                <w:lang w:val="en-IN" w:eastAsia="en-IN"/>
              </w:rPr>
            </w:pPr>
            <w:r w:rsidRPr="00C2644A">
              <w:rPr>
                <w:rFonts w:ascii="Arial" w:hAnsi="Arial" w:cs="Arial"/>
                <w:color w:val="000000"/>
                <w:sz w:val="22"/>
                <w:szCs w:val="22"/>
                <w:lang w:val="en-IN" w:eastAsia="en-IN"/>
              </w:rPr>
              <w:t>FSTPS-III</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564.29</w:t>
            </w:r>
          </w:p>
        </w:tc>
        <w:tc>
          <w:tcPr>
            <w:tcW w:w="126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color w:val="000000"/>
                <w:sz w:val="22"/>
                <w:szCs w:val="22"/>
                <w:lang w:val="en-IN" w:eastAsia="en-IN"/>
              </w:rPr>
            </w:pPr>
            <w:r w:rsidRPr="00C2644A">
              <w:rPr>
                <w:rFonts w:ascii="Arial" w:hAnsi="Arial" w:cs="Arial"/>
                <w:color w:val="000000"/>
                <w:sz w:val="22"/>
                <w:szCs w:val="22"/>
                <w:lang w:val="en-IN" w:eastAsia="en-IN"/>
              </w:rPr>
              <w:t>0.54</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0.19</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0.04</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0.20</w:t>
            </w:r>
          </w:p>
        </w:tc>
        <w:tc>
          <w:tcPr>
            <w:tcW w:w="1302" w:type="dxa"/>
            <w:tcBorders>
              <w:top w:val="nil"/>
              <w:left w:val="nil"/>
              <w:bottom w:val="single" w:sz="4" w:space="0" w:color="000000"/>
              <w:right w:val="single" w:sz="4" w:space="0" w:color="000000"/>
            </w:tcBorders>
            <w:shd w:val="clear" w:color="auto" w:fill="auto"/>
            <w:vAlign w:val="bottom"/>
            <w:hideMark/>
          </w:tcPr>
          <w:p w:rsidR="009A4042" w:rsidRDefault="009A4042">
            <w:pPr>
              <w:jc w:val="right"/>
              <w:rPr>
                <w:rFonts w:ascii="Arial" w:hAnsi="Arial" w:cs="Arial"/>
                <w:sz w:val="22"/>
                <w:szCs w:val="22"/>
              </w:rPr>
            </w:pPr>
            <w:r>
              <w:rPr>
                <w:rFonts w:ascii="Arial" w:hAnsi="Arial" w:cs="Arial"/>
                <w:sz w:val="22"/>
                <w:szCs w:val="22"/>
              </w:rPr>
              <w:t>0.35</w:t>
            </w:r>
          </w:p>
        </w:tc>
      </w:tr>
      <w:tr w:rsidR="009A4042" w:rsidRPr="00C2644A" w:rsidTr="00A07DCA">
        <w:trPr>
          <w:trHeight w:val="107"/>
        </w:trPr>
        <w:tc>
          <w:tcPr>
            <w:tcW w:w="1980" w:type="dxa"/>
            <w:tcBorders>
              <w:top w:val="nil"/>
              <w:left w:val="single" w:sz="4" w:space="0" w:color="000000"/>
              <w:bottom w:val="single" w:sz="4" w:space="0" w:color="000000"/>
              <w:right w:val="single" w:sz="4" w:space="0" w:color="000000"/>
            </w:tcBorders>
            <w:shd w:val="clear" w:color="auto" w:fill="auto"/>
            <w:vAlign w:val="bottom"/>
            <w:hideMark/>
          </w:tcPr>
          <w:p w:rsidR="009A4042" w:rsidRPr="00C2644A" w:rsidRDefault="009A4042" w:rsidP="00417D14">
            <w:pPr>
              <w:ind w:right="-108"/>
              <w:rPr>
                <w:rFonts w:ascii="Arial" w:hAnsi="Arial" w:cs="Arial"/>
                <w:color w:val="000000"/>
                <w:sz w:val="22"/>
                <w:szCs w:val="22"/>
                <w:lang w:val="en-IN" w:eastAsia="en-IN"/>
              </w:rPr>
            </w:pPr>
            <w:r w:rsidRPr="00C2644A">
              <w:rPr>
                <w:rFonts w:ascii="Arial" w:hAnsi="Arial" w:cs="Arial"/>
                <w:color w:val="000000"/>
                <w:sz w:val="22"/>
                <w:szCs w:val="22"/>
                <w:lang w:val="en-IN" w:eastAsia="en-IN"/>
              </w:rPr>
              <w:t>KhSTPS Stage-I</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835.15</w:t>
            </w:r>
          </w:p>
        </w:tc>
        <w:tc>
          <w:tcPr>
            <w:tcW w:w="126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color w:val="000000"/>
                <w:sz w:val="22"/>
                <w:szCs w:val="22"/>
                <w:lang w:val="en-IN" w:eastAsia="en-IN"/>
              </w:rPr>
            </w:pPr>
            <w:r w:rsidRPr="00C2644A">
              <w:rPr>
                <w:rFonts w:ascii="Arial" w:hAnsi="Arial" w:cs="Arial"/>
                <w:color w:val="000000"/>
                <w:sz w:val="22"/>
                <w:szCs w:val="22"/>
                <w:lang w:val="en-IN" w:eastAsia="en-IN"/>
              </w:rPr>
              <w:t>0.33</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0.27</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0.05</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0.27</w:t>
            </w:r>
          </w:p>
        </w:tc>
        <w:tc>
          <w:tcPr>
            <w:tcW w:w="1302" w:type="dxa"/>
            <w:tcBorders>
              <w:top w:val="nil"/>
              <w:left w:val="nil"/>
              <w:bottom w:val="single" w:sz="4" w:space="0" w:color="000000"/>
              <w:right w:val="single" w:sz="4" w:space="0" w:color="000000"/>
            </w:tcBorders>
            <w:shd w:val="clear" w:color="auto" w:fill="auto"/>
            <w:vAlign w:val="bottom"/>
            <w:hideMark/>
          </w:tcPr>
          <w:p w:rsidR="009A4042" w:rsidRDefault="009A4042">
            <w:pPr>
              <w:jc w:val="right"/>
              <w:rPr>
                <w:rFonts w:ascii="Arial" w:hAnsi="Arial" w:cs="Arial"/>
                <w:sz w:val="22"/>
                <w:szCs w:val="22"/>
              </w:rPr>
            </w:pPr>
            <w:r>
              <w:rPr>
                <w:rFonts w:ascii="Arial" w:hAnsi="Arial" w:cs="Arial"/>
                <w:sz w:val="22"/>
                <w:szCs w:val="22"/>
              </w:rPr>
              <w:t>0.33</w:t>
            </w:r>
          </w:p>
        </w:tc>
      </w:tr>
      <w:tr w:rsidR="009A4042" w:rsidRPr="00C2644A" w:rsidTr="00A07DCA">
        <w:trPr>
          <w:trHeight w:val="70"/>
        </w:trPr>
        <w:tc>
          <w:tcPr>
            <w:tcW w:w="1980" w:type="dxa"/>
            <w:tcBorders>
              <w:top w:val="nil"/>
              <w:left w:val="single" w:sz="4" w:space="0" w:color="000000"/>
              <w:bottom w:val="single" w:sz="4" w:space="0" w:color="000000"/>
              <w:right w:val="single" w:sz="4" w:space="0" w:color="000000"/>
            </w:tcBorders>
            <w:shd w:val="clear" w:color="auto" w:fill="auto"/>
            <w:vAlign w:val="bottom"/>
            <w:hideMark/>
          </w:tcPr>
          <w:p w:rsidR="009A4042" w:rsidRPr="00C2644A" w:rsidRDefault="009A4042" w:rsidP="00417D14">
            <w:pPr>
              <w:ind w:right="-108"/>
              <w:rPr>
                <w:rFonts w:ascii="Arial" w:hAnsi="Arial" w:cs="Arial"/>
                <w:color w:val="000000"/>
                <w:sz w:val="22"/>
                <w:szCs w:val="22"/>
                <w:lang w:val="en-IN" w:eastAsia="en-IN"/>
              </w:rPr>
            </w:pPr>
            <w:r w:rsidRPr="00C2644A">
              <w:rPr>
                <w:rFonts w:ascii="Arial" w:hAnsi="Arial" w:cs="Arial"/>
                <w:color w:val="000000"/>
                <w:sz w:val="22"/>
                <w:szCs w:val="22"/>
                <w:lang w:val="en-IN" w:eastAsia="en-IN"/>
              </w:rPr>
              <w:t>KhSTPS Stage-II</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224.48</w:t>
            </w:r>
          </w:p>
        </w:tc>
        <w:tc>
          <w:tcPr>
            <w:tcW w:w="126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color w:val="000000"/>
                <w:sz w:val="22"/>
                <w:szCs w:val="22"/>
                <w:lang w:val="en-IN" w:eastAsia="en-IN"/>
              </w:rPr>
            </w:pPr>
            <w:r w:rsidRPr="00C2644A">
              <w:rPr>
                <w:rFonts w:ascii="Arial" w:hAnsi="Arial" w:cs="Arial"/>
                <w:color w:val="000000"/>
                <w:sz w:val="22"/>
                <w:szCs w:val="22"/>
                <w:lang w:val="en-IN" w:eastAsia="en-IN"/>
              </w:rPr>
              <w:t>0.26</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0.05</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0.01</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0.05</w:t>
            </w:r>
          </w:p>
        </w:tc>
        <w:tc>
          <w:tcPr>
            <w:tcW w:w="1302" w:type="dxa"/>
            <w:tcBorders>
              <w:top w:val="nil"/>
              <w:left w:val="nil"/>
              <w:bottom w:val="single" w:sz="4" w:space="0" w:color="000000"/>
              <w:right w:val="single" w:sz="4" w:space="0" w:color="000000"/>
            </w:tcBorders>
            <w:shd w:val="clear" w:color="auto" w:fill="auto"/>
            <w:vAlign w:val="bottom"/>
            <w:hideMark/>
          </w:tcPr>
          <w:p w:rsidR="009A4042" w:rsidRDefault="009A4042">
            <w:pPr>
              <w:jc w:val="right"/>
              <w:rPr>
                <w:rFonts w:ascii="Arial" w:hAnsi="Arial" w:cs="Arial"/>
                <w:sz w:val="22"/>
                <w:szCs w:val="22"/>
              </w:rPr>
            </w:pPr>
            <w:r>
              <w:rPr>
                <w:rFonts w:ascii="Arial" w:hAnsi="Arial" w:cs="Arial"/>
                <w:sz w:val="22"/>
                <w:szCs w:val="22"/>
              </w:rPr>
              <w:t>0.24</w:t>
            </w:r>
          </w:p>
        </w:tc>
      </w:tr>
      <w:tr w:rsidR="009A4042" w:rsidRPr="00C2644A" w:rsidTr="00A07DCA">
        <w:trPr>
          <w:trHeight w:val="215"/>
        </w:trPr>
        <w:tc>
          <w:tcPr>
            <w:tcW w:w="1980" w:type="dxa"/>
            <w:tcBorders>
              <w:top w:val="nil"/>
              <w:left w:val="single" w:sz="4" w:space="0" w:color="auto"/>
              <w:bottom w:val="single" w:sz="4" w:space="0" w:color="auto"/>
              <w:right w:val="single" w:sz="4" w:space="0" w:color="auto"/>
            </w:tcBorders>
            <w:shd w:val="clear" w:color="auto" w:fill="auto"/>
            <w:vAlign w:val="bottom"/>
            <w:hideMark/>
          </w:tcPr>
          <w:p w:rsidR="009A4042" w:rsidRPr="00C2644A" w:rsidRDefault="009A4042" w:rsidP="00417D14">
            <w:pPr>
              <w:ind w:right="-108"/>
              <w:rPr>
                <w:rFonts w:ascii="Tahoma" w:hAnsi="Tahoma" w:cs="Tahoma"/>
                <w:color w:val="000000"/>
                <w:sz w:val="22"/>
                <w:szCs w:val="22"/>
                <w:lang w:val="en-IN" w:eastAsia="en-IN"/>
              </w:rPr>
            </w:pPr>
            <w:r w:rsidRPr="00C2644A">
              <w:rPr>
                <w:rFonts w:ascii="Tahoma" w:hAnsi="Tahoma" w:cs="Tahoma"/>
                <w:color w:val="000000"/>
                <w:sz w:val="22"/>
                <w:szCs w:val="22"/>
                <w:lang w:val="en-IN" w:eastAsia="en-IN"/>
              </w:rPr>
              <w:t>BSTPS-II (Unit-IV)</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Pr>
                <w:rFonts w:ascii="Arial" w:hAnsi="Arial" w:cs="Arial"/>
                <w:sz w:val="22"/>
                <w:szCs w:val="22"/>
                <w:lang w:val="en-IN" w:eastAsia="en-IN"/>
              </w:rPr>
              <w:t>651.12</w:t>
            </w:r>
          </w:p>
        </w:tc>
        <w:tc>
          <w:tcPr>
            <w:tcW w:w="126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color w:val="000000"/>
                <w:sz w:val="22"/>
                <w:szCs w:val="22"/>
                <w:lang w:val="en-IN" w:eastAsia="en-IN"/>
              </w:rPr>
            </w:pPr>
            <w:r w:rsidRPr="00C2644A">
              <w:rPr>
                <w:rFonts w:ascii="Arial" w:hAnsi="Arial" w:cs="Arial"/>
                <w:color w:val="000000"/>
                <w:sz w:val="22"/>
                <w:szCs w:val="22"/>
                <w:lang w:val="en-IN" w:eastAsia="en-IN"/>
              </w:rPr>
              <w:t> </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0.07</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0.04</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sz w:val="22"/>
                <w:szCs w:val="22"/>
                <w:lang w:val="en-IN" w:eastAsia="en-IN"/>
              </w:rPr>
            </w:pPr>
            <w:r w:rsidRPr="00C2644A">
              <w:rPr>
                <w:rFonts w:ascii="Arial" w:hAnsi="Arial" w:cs="Arial"/>
                <w:sz w:val="22"/>
                <w:szCs w:val="22"/>
                <w:lang w:val="en-IN" w:eastAsia="en-IN"/>
              </w:rPr>
              <w:t>0.07</w:t>
            </w:r>
          </w:p>
        </w:tc>
        <w:tc>
          <w:tcPr>
            <w:tcW w:w="1302" w:type="dxa"/>
            <w:tcBorders>
              <w:top w:val="nil"/>
              <w:left w:val="nil"/>
              <w:bottom w:val="single" w:sz="4" w:space="0" w:color="000000"/>
              <w:right w:val="single" w:sz="4" w:space="0" w:color="000000"/>
            </w:tcBorders>
            <w:shd w:val="clear" w:color="auto" w:fill="auto"/>
            <w:vAlign w:val="bottom"/>
            <w:hideMark/>
          </w:tcPr>
          <w:p w:rsidR="009A4042" w:rsidRDefault="009A4042">
            <w:pPr>
              <w:jc w:val="right"/>
              <w:rPr>
                <w:rFonts w:ascii="Arial" w:hAnsi="Arial" w:cs="Arial"/>
                <w:sz w:val="22"/>
                <w:szCs w:val="22"/>
              </w:rPr>
            </w:pPr>
            <w:r>
              <w:rPr>
                <w:rFonts w:ascii="Arial" w:hAnsi="Arial" w:cs="Arial"/>
                <w:sz w:val="22"/>
                <w:szCs w:val="22"/>
              </w:rPr>
              <w:t>0.11</w:t>
            </w:r>
          </w:p>
        </w:tc>
      </w:tr>
      <w:tr w:rsidR="009A4042" w:rsidRPr="00C2644A" w:rsidTr="00A07DCA">
        <w:trPr>
          <w:trHeight w:val="300"/>
        </w:trPr>
        <w:tc>
          <w:tcPr>
            <w:tcW w:w="1980" w:type="dxa"/>
            <w:tcBorders>
              <w:top w:val="nil"/>
              <w:left w:val="single" w:sz="4" w:space="0" w:color="000000"/>
              <w:bottom w:val="single" w:sz="4" w:space="0" w:color="000000"/>
              <w:right w:val="single" w:sz="4" w:space="0" w:color="000000"/>
            </w:tcBorders>
            <w:shd w:val="clear" w:color="auto" w:fill="auto"/>
            <w:vAlign w:val="bottom"/>
            <w:hideMark/>
          </w:tcPr>
          <w:p w:rsidR="009A4042" w:rsidRPr="00417D14" w:rsidRDefault="009A4042" w:rsidP="00417D14">
            <w:pPr>
              <w:ind w:right="-108"/>
              <w:jc w:val="center"/>
              <w:rPr>
                <w:rFonts w:ascii="Arial" w:hAnsi="Arial" w:cs="Arial"/>
                <w:b/>
                <w:color w:val="000000"/>
                <w:sz w:val="22"/>
                <w:szCs w:val="22"/>
                <w:lang w:val="en-IN" w:eastAsia="en-IN"/>
              </w:rPr>
            </w:pPr>
            <w:r w:rsidRPr="00417D14">
              <w:rPr>
                <w:rFonts w:ascii="Arial" w:hAnsi="Arial" w:cs="Arial"/>
                <w:b/>
                <w:color w:val="000000"/>
                <w:sz w:val="22"/>
                <w:szCs w:val="22"/>
                <w:lang w:val="en-IN" w:eastAsia="en-IN"/>
              </w:rPr>
              <w:t>Total</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b/>
                <w:bCs/>
                <w:sz w:val="22"/>
                <w:szCs w:val="22"/>
                <w:lang w:val="en-IN" w:eastAsia="en-IN"/>
              </w:rPr>
            </w:pPr>
            <w:r w:rsidRPr="00C2644A">
              <w:rPr>
                <w:rFonts w:ascii="Arial" w:hAnsi="Arial" w:cs="Arial"/>
                <w:b/>
                <w:bCs/>
                <w:sz w:val="22"/>
                <w:szCs w:val="22"/>
                <w:lang w:val="en-IN" w:eastAsia="en-IN"/>
              </w:rPr>
              <w:t>6710.22</w:t>
            </w:r>
          </w:p>
        </w:tc>
        <w:tc>
          <w:tcPr>
            <w:tcW w:w="126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rPr>
                <w:rFonts w:ascii="Arial" w:hAnsi="Arial" w:cs="Arial"/>
                <w:b/>
                <w:bCs/>
                <w:sz w:val="22"/>
                <w:szCs w:val="22"/>
                <w:lang w:val="en-IN" w:eastAsia="en-IN"/>
              </w:rPr>
            </w:pPr>
            <w:r w:rsidRPr="00C2644A">
              <w:rPr>
                <w:rFonts w:ascii="Arial" w:hAnsi="Arial" w:cs="Arial"/>
                <w:b/>
                <w:bCs/>
                <w:sz w:val="22"/>
                <w:szCs w:val="22"/>
                <w:lang w:val="en-IN" w:eastAsia="en-IN"/>
              </w:rPr>
              <w:t> </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b/>
                <w:bCs/>
                <w:sz w:val="22"/>
                <w:szCs w:val="22"/>
                <w:lang w:val="en-IN" w:eastAsia="en-IN"/>
              </w:rPr>
            </w:pPr>
            <w:r w:rsidRPr="00C2644A">
              <w:rPr>
                <w:rFonts w:ascii="Arial" w:hAnsi="Arial" w:cs="Arial"/>
                <w:b/>
                <w:bCs/>
                <w:sz w:val="22"/>
                <w:szCs w:val="22"/>
                <w:lang w:val="en-IN" w:eastAsia="en-IN"/>
              </w:rPr>
              <w:t>15.09</w:t>
            </w:r>
          </w:p>
        </w:tc>
        <w:tc>
          <w:tcPr>
            <w:tcW w:w="117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b/>
                <w:bCs/>
                <w:sz w:val="22"/>
                <w:szCs w:val="22"/>
                <w:lang w:val="en-IN" w:eastAsia="en-IN"/>
              </w:rPr>
            </w:pPr>
            <w:r w:rsidRPr="00C2644A">
              <w:rPr>
                <w:rFonts w:ascii="Arial" w:hAnsi="Arial" w:cs="Arial"/>
                <w:b/>
                <w:bCs/>
                <w:sz w:val="22"/>
                <w:szCs w:val="22"/>
                <w:lang w:val="en-IN" w:eastAsia="en-IN"/>
              </w:rPr>
              <w:t>8.73</w:t>
            </w:r>
          </w:p>
        </w:tc>
        <w:tc>
          <w:tcPr>
            <w:tcW w:w="1350" w:type="dxa"/>
            <w:tcBorders>
              <w:top w:val="nil"/>
              <w:left w:val="nil"/>
              <w:bottom w:val="single" w:sz="4" w:space="0" w:color="000000"/>
              <w:right w:val="single" w:sz="4" w:space="0" w:color="000000"/>
            </w:tcBorders>
            <w:shd w:val="clear" w:color="auto" w:fill="auto"/>
            <w:vAlign w:val="bottom"/>
            <w:hideMark/>
          </w:tcPr>
          <w:p w:rsidR="009A4042" w:rsidRPr="00C2644A" w:rsidRDefault="009A4042" w:rsidP="00EF235F">
            <w:pPr>
              <w:jc w:val="right"/>
              <w:rPr>
                <w:rFonts w:ascii="Arial" w:hAnsi="Arial" w:cs="Arial"/>
                <w:b/>
                <w:bCs/>
                <w:sz w:val="22"/>
                <w:szCs w:val="22"/>
                <w:lang w:val="en-IN" w:eastAsia="en-IN"/>
              </w:rPr>
            </w:pPr>
            <w:r w:rsidRPr="00C2644A">
              <w:rPr>
                <w:rFonts w:ascii="Arial" w:hAnsi="Arial" w:cs="Arial"/>
                <w:b/>
                <w:bCs/>
                <w:sz w:val="22"/>
                <w:szCs w:val="22"/>
                <w:lang w:val="en-IN" w:eastAsia="en-IN"/>
              </w:rPr>
              <w:t>15.52</w:t>
            </w:r>
          </w:p>
        </w:tc>
        <w:tc>
          <w:tcPr>
            <w:tcW w:w="1302" w:type="dxa"/>
            <w:tcBorders>
              <w:top w:val="nil"/>
              <w:left w:val="nil"/>
              <w:bottom w:val="single" w:sz="4" w:space="0" w:color="000000"/>
              <w:right w:val="single" w:sz="4" w:space="0" w:color="000000"/>
            </w:tcBorders>
            <w:shd w:val="clear" w:color="auto" w:fill="auto"/>
            <w:vAlign w:val="bottom"/>
            <w:hideMark/>
          </w:tcPr>
          <w:p w:rsidR="009A4042" w:rsidRDefault="006016E0">
            <w:pPr>
              <w:jc w:val="right"/>
              <w:rPr>
                <w:rFonts w:ascii="Arial" w:hAnsi="Arial" w:cs="Arial"/>
                <w:b/>
                <w:bCs/>
                <w:sz w:val="22"/>
                <w:szCs w:val="22"/>
              </w:rPr>
            </w:pPr>
            <w:r>
              <w:rPr>
                <w:rFonts w:ascii="Arial" w:hAnsi="Arial" w:cs="Arial"/>
                <w:b/>
                <w:bCs/>
                <w:sz w:val="22"/>
                <w:szCs w:val="22"/>
              </w:rPr>
              <w:t>10.94</w:t>
            </w:r>
          </w:p>
        </w:tc>
      </w:tr>
    </w:tbl>
    <w:p w:rsidR="00EF235F" w:rsidRDefault="00EF235F" w:rsidP="00EF235F">
      <w:pPr>
        <w:pStyle w:val="BodyTextIndent"/>
        <w:tabs>
          <w:tab w:val="clear" w:pos="720"/>
        </w:tabs>
        <w:spacing w:before="0" w:after="0"/>
        <w:ind w:left="0"/>
        <w:jc w:val="center"/>
        <w:rPr>
          <w:rFonts w:ascii="Arial" w:hAnsi="Arial" w:cs="Arial"/>
          <w:b/>
          <w:bCs/>
        </w:rPr>
      </w:pPr>
    </w:p>
    <w:p w:rsidR="00EF235F" w:rsidRPr="006431D7" w:rsidRDefault="00EF235F" w:rsidP="00EF235F">
      <w:pPr>
        <w:pStyle w:val="Footer"/>
        <w:tabs>
          <w:tab w:val="clear" w:pos="4320"/>
          <w:tab w:val="clear" w:pos="8640"/>
        </w:tabs>
        <w:jc w:val="both"/>
        <w:rPr>
          <w:rFonts w:ascii="Arial" w:hAnsi="Arial" w:cs="Arial"/>
          <w:b/>
          <w:bCs/>
          <w:color w:val="FF0000"/>
          <w:sz w:val="2"/>
          <w:szCs w:val="21"/>
          <w:lang w:val="en-GB"/>
        </w:rPr>
      </w:pPr>
    </w:p>
    <w:p w:rsidR="00EF235F" w:rsidRDefault="00EF235F" w:rsidP="00EF235F">
      <w:pPr>
        <w:pStyle w:val="Footer"/>
        <w:tabs>
          <w:tab w:val="clear" w:pos="4320"/>
          <w:tab w:val="clear" w:pos="8640"/>
        </w:tabs>
        <w:spacing w:line="360" w:lineRule="auto"/>
        <w:jc w:val="both"/>
        <w:rPr>
          <w:rFonts w:ascii="Arial" w:hAnsi="Arial" w:cs="Arial"/>
          <w:sz w:val="22"/>
          <w:szCs w:val="21"/>
          <w:lang w:val="en-GB"/>
        </w:rPr>
      </w:pPr>
      <w:r>
        <w:rPr>
          <w:rFonts w:ascii="Arial" w:hAnsi="Arial" w:cs="Arial"/>
          <w:sz w:val="22"/>
          <w:szCs w:val="21"/>
          <w:lang w:val="en-GB"/>
        </w:rPr>
        <w:t>Going by</w:t>
      </w:r>
      <w:r w:rsidRPr="00727DFC">
        <w:rPr>
          <w:rFonts w:ascii="Arial" w:hAnsi="Arial" w:cs="Arial"/>
          <w:sz w:val="22"/>
          <w:szCs w:val="21"/>
          <w:lang w:val="en-GB"/>
        </w:rPr>
        <w:t xml:space="preserve"> the above presumptions, the Projected Power Procurement Cost from different C</w:t>
      </w:r>
      <w:r>
        <w:rPr>
          <w:rFonts w:ascii="Arial" w:hAnsi="Arial" w:cs="Arial"/>
          <w:sz w:val="22"/>
          <w:szCs w:val="21"/>
          <w:lang w:val="en-GB"/>
        </w:rPr>
        <w:t xml:space="preserve">entral Sector Thermal Generating </w:t>
      </w:r>
      <w:r w:rsidRPr="00727DFC">
        <w:rPr>
          <w:rFonts w:ascii="Arial" w:hAnsi="Arial" w:cs="Arial"/>
          <w:sz w:val="22"/>
          <w:szCs w:val="21"/>
          <w:lang w:val="en-GB"/>
        </w:rPr>
        <w:t>Stations</w:t>
      </w:r>
      <w:r>
        <w:rPr>
          <w:rFonts w:ascii="Arial" w:hAnsi="Arial" w:cs="Arial"/>
          <w:sz w:val="22"/>
          <w:szCs w:val="21"/>
          <w:lang w:val="en-GB"/>
        </w:rPr>
        <w:t xml:space="preserve"> (NTPC-ER Stations)</w:t>
      </w:r>
      <w:r w:rsidRPr="00727DFC">
        <w:rPr>
          <w:rFonts w:ascii="Arial" w:hAnsi="Arial" w:cs="Arial"/>
          <w:sz w:val="22"/>
          <w:szCs w:val="21"/>
          <w:lang w:val="en-GB"/>
        </w:rPr>
        <w:t xml:space="preserve"> is </w:t>
      </w:r>
      <w:r>
        <w:rPr>
          <w:rFonts w:ascii="Arial" w:hAnsi="Arial" w:cs="Arial"/>
          <w:sz w:val="22"/>
          <w:szCs w:val="21"/>
          <w:lang w:val="en-GB"/>
        </w:rPr>
        <w:t xml:space="preserve">calculated as </w:t>
      </w:r>
      <w:r w:rsidRPr="0060411B">
        <w:rPr>
          <w:rFonts w:ascii="Arial" w:hAnsi="Arial" w:cs="Arial"/>
          <w:b/>
          <w:sz w:val="22"/>
          <w:szCs w:val="21"/>
          <w:lang w:val="en-GB"/>
        </w:rPr>
        <w:t>Rs.</w:t>
      </w:r>
      <w:r w:rsidR="006016E0">
        <w:rPr>
          <w:rFonts w:ascii="Arial" w:hAnsi="Arial" w:cs="Arial"/>
          <w:b/>
          <w:sz w:val="22"/>
          <w:szCs w:val="21"/>
          <w:lang w:val="en-GB"/>
        </w:rPr>
        <w:t>3123.45</w:t>
      </w:r>
      <w:r w:rsidRPr="0073523F">
        <w:rPr>
          <w:rFonts w:ascii="Arial" w:hAnsi="Arial" w:cs="Arial"/>
          <w:b/>
          <w:sz w:val="22"/>
          <w:szCs w:val="21"/>
          <w:lang w:val="en-GB"/>
        </w:rPr>
        <w:t xml:space="preserve">Crore for </w:t>
      </w:r>
      <w:r w:rsidR="006016E0">
        <w:rPr>
          <w:rFonts w:ascii="Arial" w:hAnsi="Arial" w:cs="Arial"/>
          <w:b/>
          <w:sz w:val="22"/>
          <w:szCs w:val="21"/>
          <w:lang w:val="en-GB"/>
        </w:rPr>
        <w:t>7837.23</w:t>
      </w:r>
      <w:r w:rsidRPr="0073523F">
        <w:rPr>
          <w:rFonts w:ascii="Arial" w:hAnsi="Arial" w:cs="Arial"/>
          <w:b/>
          <w:sz w:val="22"/>
          <w:szCs w:val="21"/>
          <w:lang w:val="en-GB"/>
        </w:rPr>
        <w:t xml:space="preserve"> MU </w:t>
      </w:r>
      <w:r>
        <w:rPr>
          <w:rFonts w:ascii="Arial" w:hAnsi="Arial" w:cs="Arial"/>
          <w:sz w:val="22"/>
          <w:szCs w:val="21"/>
          <w:lang w:val="en-GB"/>
        </w:rPr>
        <w:t xml:space="preserve">as </w:t>
      </w:r>
      <w:r w:rsidRPr="00727DFC">
        <w:rPr>
          <w:rFonts w:ascii="Arial" w:hAnsi="Arial" w:cs="Arial"/>
          <w:sz w:val="22"/>
          <w:szCs w:val="21"/>
          <w:lang w:val="en-GB"/>
        </w:rPr>
        <w:t xml:space="preserve">furnished in the following Table: </w:t>
      </w:r>
    </w:p>
    <w:p w:rsidR="003E7154" w:rsidRDefault="003E7154" w:rsidP="00060DAE">
      <w:pPr>
        <w:pStyle w:val="Footer"/>
        <w:tabs>
          <w:tab w:val="clear" w:pos="4320"/>
          <w:tab w:val="clear" w:pos="8640"/>
        </w:tabs>
        <w:jc w:val="center"/>
        <w:rPr>
          <w:rFonts w:ascii="Arial" w:hAnsi="Arial" w:cs="Arial"/>
          <w:b/>
          <w:bCs/>
          <w:sz w:val="22"/>
          <w:szCs w:val="22"/>
          <w:lang w:val="en-IN" w:eastAsia="en-IN"/>
        </w:rPr>
      </w:pPr>
    </w:p>
    <w:p w:rsidR="0079124C" w:rsidRDefault="0079124C" w:rsidP="00060DAE">
      <w:pPr>
        <w:pStyle w:val="Footer"/>
        <w:tabs>
          <w:tab w:val="clear" w:pos="4320"/>
          <w:tab w:val="clear" w:pos="8640"/>
        </w:tabs>
        <w:jc w:val="center"/>
        <w:rPr>
          <w:rFonts w:ascii="Arial" w:hAnsi="Arial" w:cs="Arial"/>
          <w:b/>
          <w:bCs/>
          <w:sz w:val="22"/>
          <w:szCs w:val="22"/>
          <w:lang w:val="en-IN" w:eastAsia="en-IN"/>
        </w:rPr>
      </w:pPr>
      <w:r w:rsidRPr="00CB37C8">
        <w:rPr>
          <w:rFonts w:ascii="Arial" w:hAnsi="Arial" w:cs="Arial"/>
          <w:b/>
          <w:bCs/>
          <w:sz w:val="22"/>
          <w:szCs w:val="22"/>
          <w:lang w:val="en-IN" w:eastAsia="en-IN"/>
        </w:rPr>
        <w:t>Projected Power Procurement and Cost from different CGSs</w:t>
      </w:r>
      <w:r>
        <w:rPr>
          <w:rFonts w:ascii="Arial" w:hAnsi="Arial" w:cs="Arial"/>
          <w:b/>
          <w:bCs/>
          <w:sz w:val="22"/>
          <w:szCs w:val="22"/>
          <w:lang w:val="en-IN" w:eastAsia="en-IN"/>
        </w:rPr>
        <w:t xml:space="preserve"> for FY 2015-16</w:t>
      </w:r>
    </w:p>
    <w:tbl>
      <w:tblPr>
        <w:tblW w:w="9954" w:type="dxa"/>
        <w:tblInd w:w="93" w:type="dxa"/>
        <w:tblLook w:val="04A0"/>
      </w:tblPr>
      <w:tblGrid>
        <w:gridCol w:w="1840"/>
        <w:gridCol w:w="1620"/>
        <w:gridCol w:w="889"/>
        <w:gridCol w:w="990"/>
        <w:gridCol w:w="1080"/>
        <w:gridCol w:w="1170"/>
        <w:gridCol w:w="1073"/>
        <w:gridCol w:w="1292"/>
      </w:tblGrid>
      <w:tr w:rsidR="00EF235F" w:rsidRPr="00CB37C8" w:rsidTr="009A4042">
        <w:trPr>
          <w:trHeight w:val="503"/>
        </w:trPr>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235F" w:rsidRPr="00CB37C8" w:rsidRDefault="00EF235F" w:rsidP="00EF235F">
            <w:pPr>
              <w:jc w:val="center"/>
              <w:rPr>
                <w:rFonts w:ascii="Arial" w:hAnsi="Arial" w:cs="Arial"/>
                <w:b/>
                <w:bCs/>
                <w:sz w:val="22"/>
                <w:szCs w:val="22"/>
                <w:lang w:val="en-IN" w:eastAsia="en-IN"/>
              </w:rPr>
            </w:pPr>
            <w:r w:rsidRPr="00CB37C8">
              <w:rPr>
                <w:rFonts w:ascii="Arial" w:hAnsi="Arial" w:cs="Arial"/>
                <w:b/>
                <w:bCs/>
                <w:sz w:val="22"/>
                <w:szCs w:val="22"/>
                <w:lang w:val="en-IN" w:eastAsia="en-IN"/>
              </w:rPr>
              <w:t>Generators</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A07DCA" w:rsidRDefault="00EF235F" w:rsidP="00A07DCA">
            <w:pPr>
              <w:ind w:left="-108" w:right="-104"/>
              <w:jc w:val="center"/>
              <w:rPr>
                <w:rFonts w:ascii="Arial" w:hAnsi="Arial" w:cs="Arial"/>
                <w:b/>
                <w:bCs/>
                <w:sz w:val="22"/>
                <w:szCs w:val="22"/>
                <w:lang w:val="en-IN" w:eastAsia="en-IN"/>
              </w:rPr>
            </w:pPr>
            <w:r w:rsidRPr="005565D3">
              <w:rPr>
                <w:rFonts w:ascii="Arial" w:hAnsi="Arial" w:cs="Arial"/>
                <w:b/>
                <w:bCs/>
                <w:sz w:val="22"/>
                <w:szCs w:val="22"/>
                <w:lang w:val="en-IN" w:eastAsia="en-IN"/>
              </w:rPr>
              <w:t xml:space="preserve">Energy </w:t>
            </w:r>
          </w:p>
          <w:p w:rsidR="00EF235F" w:rsidRPr="00CB37C8" w:rsidRDefault="00A07DCA" w:rsidP="00A07DCA">
            <w:pPr>
              <w:ind w:left="-108" w:right="-104"/>
              <w:jc w:val="center"/>
              <w:rPr>
                <w:rFonts w:ascii="Arial" w:hAnsi="Arial" w:cs="Arial"/>
                <w:b/>
                <w:bCs/>
                <w:sz w:val="22"/>
                <w:szCs w:val="22"/>
                <w:lang w:val="en-IN" w:eastAsia="en-IN"/>
              </w:rPr>
            </w:pPr>
            <w:r>
              <w:rPr>
                <w:rFonts w:ascii="Arial" w:hAnsi="Arial" w:cs="Arial"/>
                <w:b/>
                <w:bCs/>
                <w:sz w:val="22"/>
                <w:szCs w:val="22"/>
                <w:lang w:val="en-IN" w:eastAsia="en-IN"/>
              </w:rPr>
              <w:t>(A</w:t>
            </w:r>
            <w:r w:rsidR="00EF235F" w:rsidRPr="005565D3">
              <w:rPr>
                <w:rFonts w:ascii="Arial" w:hAnsi="Arial" w:cs="Arial"/>
                <w:b/>
                <w:bCs/>
                <w:sz w:val="22"/>
                <w:szCs w:val="22"/>
                <w:lang w:val="en-IN" w:eastAsia="en-IN"/>
              </w:rPr>
              <w:t>fter C.S loss)</w:t>
            </w:r>
          </w:p>
        </w:tc>
        <w:tc>
          <w:tcPr>
            <w:tcW w:w="889" w:type="dxa"/>
            <w:tcBorders>
              <w:top w:val="single" w:sz="4" w:space="0" w:color="auto"/>
              <w:left w:val="nil"/>
              <w:bottom w:val="single" w:sz="4" w:space="0" w:color="auto"/>
              <w:right w:val="single" w:sz="4" w:space="0" w:color="auto"/>
            </w:tcBorders>
            <w:shd w:val="clear" w:color="auto" w:fill="auto"/>
            <w:vAlign w:val="center"/>
            <w:hideMark/>
          </w:tcPr>
          <w:p w:rsidR="00EF235F" w:rsidRPr="00CB37C8" w:rsidRDefault="00E90E18" w:rsidP="00A07DCA">
            <w:pPr>
              <w:ind w:left="-108" w:right="-104"/>
              <w:jc w:val="center"/>
              <w:rPr>
                <w:rFonts w:ascii="Arial" w:hAnsi="Arial" w:cs="Arial"/>
                <w:b/>
                <w:bCs/>
                <w:sz w:val="22"/>
                <w:szCs w:val="22"/>
                <w:lang w:val="en-IN" w:eastAsia="en-IN"/>
              </w:rPr>
            </w:pPr>
            <w:r>
              <w:rPr>
                <w:rFonts w:ascii="Arial" w:hAnsi="Arial" w:cs="Arial"/>
                <w:b/>
                <w:bCs/>
                <w:sz w:val="22"/>
                <w:szCs w:val="22"/>
                <w:lang w:val="en-IN" w:eastAsia="en-IN"/>
              </w:rPr>
              <w:t>Fixed Cost</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EF235F" w:rsidRPr="00CB37C8" w:rsidRDefault="00E90E18" w:rsidP="00A07DCA">
            <w:pPr>
              <w:ind w:left="-108" w:right="-104"/>
              <w:jc w:val="center"/>
              <w:rPr>
                <w:rFonts w:ascii="Arial" w:hAnsi="Arial" w:cs="Arial"/>
                <w:b/>
                <w:bCs/>
                <w:sz w:val="22"/>
                <w:szCs w:val="22"/>
                <w:lang w:val="en-IN" w:eastAsia="en-IN"/>
              </w:rPr>
            </w:pPr>
            <w:r>
              <w:rPr>
                <w:rFonts w:ascii="Arial" w:hAnsi="Arial" w:cs="Arial"/>
                <w:b/>
                <w:bCs/>
                <w:sz w:val="22"/>
                <w:szCs w:val="22"/>
                <w:lang w:val="en-IN" w:eastAsia="en-IN"/>
              </w:rPr>
              <w:t>Energy Charge Rate</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EF235F" w:rsidRPr="00CB37C8" w:rsidRDefault="00EF235F" w:rsidP="00A07DCA">
            <w:pPr>
              <w:ind w:left="-108" w:right="-104"/>
              <w:jc w:val="center"/>
              <w:rPr>
                <w:rFonts w:ascii="Arial" w:hAnsi="Arial" w:cs="Arial"/>
                <w:b/>
                <w:bCs/>
                <w:sz w:val="22"/>
                <w:szCs w:val="22"/>
                <w:lang w:val="en-IN" w:eastAsia="en-IN"/>
              </w:rPr>
            </w:pPr>
            <w:r w:rsidRPr="00CB37C8">
              <w:rPr>
                <w:rFonts w:ascii="Arial" w:hAnsi="Arial" w:cs="Arial"/>
                <w:b/>
                <w:bCs/>
                <w:sz w:val="22"/>
                <w:szCs w:val="22"/>
                <w:lang w:val="en-IN" w:eastAsia="en-IN"/>
              </w:rPr>
              <w:t>Y</w:t>
            </w:r>
            <w:r w:rsidR="00E90E18">
              <w:rPr>
                <w:rFonts w:ascii="Arial" w:hAnsi="Arial" w:cs="Arial"/>
                <w:b/>
                <w:bCs/>
                <w:sz w:val="22"/>
                <w:szCs w:val="22"/>
                <w:lang w:val="en-IN" w:eastAsia="en-IN"/>
              </w:rPr>
              <w:t>ea</w:t>
            </w:r>
            <w:r w:rsidRPr="00CB37C8">
              <w:rPr>
                <w:rFonts w:ascii="Arial" w:hAnsi="Arial" w:cs="Arial"/>
                <w:b/>
                <w:bCs/>
                <w:sz w:val="22"/>
                <w:szCs w:val="22"/>
                <w:lang w:val="en-IN" w:eastAsia="en-IN"/>
              </w:rPr>
              <w:t>r.E.A.</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F235F" w:rsidRPr="00CB37C8" w:rsidRDefault="00EF235F" w:rsidP="00A07DCA">
            <w:pPr>
              <w:ind w:left="-108" w:right="-104"/>
              <w:jc w:val="center"/>
              <w:rPr>
                <w:rFonts w:ascii="Arial" w:hAnsi="Arial" w:cs="Arial"/>
                <w:b/>
                <w:bCs/>
                <w:sz w:val="22"/>
                <w:szCs w:val="22"/>
                <w:lang w:val="en-IN" w:eastAsia="en-IN"/>
              </w:rPr>
            </w:pPr>
            <w:r w:rsidRPr="00CB37C8">
              <w:rPr>
                <w:rFonts w:ascii="Arial" w:hAnsi="Arial" w:cs="Arial"/>
                <w:b/>
                <w:bCs/>
                <w:sz w:val="22"/>
                <w:szCs w:val="22"/>
                <w:lang w:val="en-IN" w:eastAsia="en-IN"/>
              </w:rPr>
              <w:t>Trans. Charge</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E18" w:rsidRDefault="00EF235F" w:rsidP="00A07DCA">
            <w:pPr>
              <w:ind w:left="-108" w:right="-104"/>
              <w:jc w:val="center"/>
              <w:rPr>
                <w:rFonts w:ascii="Arial" w:hAnsi="Arial" w:cs="Arial"/>
                <w:b/>
                <w:bCs/>
                <w:sz w:val="22"/>
                <w:szCs w:val="22"/>
                <w:lang w:val="en-IN" w:eastAsia="en-IN"/>
              </w:rPr>
            </w:pPr>
            <w:r w:rsidRPr="00CB37C8">
              <w:rPr>
                <w:rFonts w:ascii="Arial" w:hAnsi="Arial" w:cs="Arial"/>
                <w:b/>
                <w:bCs/>
                <w:sz w:val="22"/>
                <w:szCs w:val="22"/>
                <w:lang w:val="en-IN" w:eastAsia="en-IN"/>
              </w:rPr>
              <w:t xml:space="preserve">Total </w:t>
            </w:r>
          </w:p>
          <w:p w:rsidR="00EF235F" w:rsidRPr="00CB37C8" w:rsidRDefault="00EF235F" w:rsidP="00A07DCA">
            <w:pPr>
              <w:ind w:left="-108" w:right="-104"/>
              <w:jc w:val="center"/>
              <w:rPr>
                <w:rFonts w:ascii="Arial" w:hAnsi="Arial" w:cs="Arial"/>
                <w:b/>
                <w:bCs/>
                <w:sz w:val="22"/>
                <w:szCs w:val="22"/>
                <w:lang w:val="en-IN" w:eastAsia="en-IN"/>
              </w:rPr>
            </w:pPr>
            <w:r w:rsidRPr="00CB37C8">
              <w:rPr>
                <w:rFonts w:ascii="Arial" w:hAnsi="Arial" w:cs="Arial"/>
                <w:b/>
                <w:bCs/>
                <w:sz w:val="22"/>
                <w:szCs w:val="22"/>
                <w:lang w:val="en-IN" w:eastAsia="en-IN"/>
              </w:rPr>
              <w:t>Rate</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F235F" w:rsidRPr="00CB37C8" w:rsidRDefault="00EF235F" w:rsidP="00A07DCA">
            <w:pPr>
              <w:ind w:left="-108" w:right="-104"/>
              <w:jc w:val="center"/>
              <w:rPr>
                <w:rFonts w:ascii="Arial" w:hAnsi="Arial" w:cs="Arial"/>
                <w:b/>
                <w:bCs/>
                <w:sz w:val="22"/>
                <w:szCs w:val="22"/>
                <w:lang w:val="en-IN" w:eastAsia="en-IN"/>
              </w:rPr>
            </w:pPr>
            <w:r w:rsidRPr="00CB37C8">
              <w:rPr>
                <w:rFonts w:ascii="Arial" w:hAnsi="Arial" w:cs="Arial"/>
                <w:b/>
                <w:bCs/>
                <w:sz w:val="22"/>
                <w:szCs w:val="22"/>
                <w:lang w:val="en-IN" w:eastAsia="en-IN"/>
              </w:rPr>
              <w:t>Total Cost</w:t>
            </w:r>
          </w:p>
        </w:tc>
      </w:tr>
      <w:tr w:rsidR="00EF235F" w:rsidRPr="00CB37C8" w:rsidTr="009A4042">
        <w:trPr>
          <w:trHeight w:val="174"/>
        </w:trPr>
        <w:tc>
          <w:tcPr>
            <w:tcW w:w="1840" w:type="dxa"/>
            <w:vMerge/>
            <w:tcBorders>
              <w:top w:val="nil"/>
              <w:left w:val="single" w:sz="4" w:space="0" w:color="auto"/>
              <w:bottom w:val="single" w:sz="4" w:space="0" w:color="auto"/>
              <w:right w:val="single" w:sz="4" w:space="0" w:color="auto"/>
            </w:tcBorders>
            <w:vAlign w:val="center"/>
            <w:hideMark/>
          </w:tcPr>
          <w:p w:rsidR="00EF235F" w:rsidRPr="00CB37C8" w:rsidRDefault="00EF235F" w:rsidP="00EF235F">
            <w:pPr>
              <w:jc w:val="center"/>
              <w:rPr>
                <w:rFonts w:ascii="Arial" w:hAnsi="Arial" w:cs="Arial"/>
                <w:b/>
                <w:bCs/>
                <w:sz w:val="22"/>
                <w:szCs w:val="22"/>
                <w:lang w:val="en-IN" w:eastAsia="en-IN"/>
              </w:rPr>
            </w:pPr>
          </w:p>
        </w:tc>
        <w:tc>
          <w:tcPr>
            <w:tcW w:w="1620" w:type="dxa"/>
            <w:tcBorders>
              <w:top w:val="nil"/>
              <w:left w:val="nil"/>
              <w:bottom w:val="single" w:sz="4" w:space="0" w:color="auto"/>
              <w:right w:val="single" w:sz="4" w:space="0" w:color="auto"/>
            </w:tcBorders>
            <w:shd w:val="clear" w:color="auto" w:fill="auto"/>
            <w:noWrap/>
            <w:vAlign w:val="center"/>
            <w:hideMark/>
          </w:tcPr>
          <w:p w:rsidR="00EF235F" w:rsidRPr="00CB37C8" w:rsidRDefault="00EF235F" w:rsidP="0079124C">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(MU)</w:t>
            </w:r>
          </w:p>
        </w:tc>
        <w:tc>
          <w:tcPr>
            <w:tcW w:w="889" w:type="dxa"/>
            <w:tcBorders>
              <w:top w:val="nil"/>
              <w:left w:val="nil"/>
              <w:bottom w:val="single" w:sz="4" w:space="0" w:color="auto"/>
              <w:right w:val="single" w:sz="4" w:space="0" w:color="auto"/>
            </w:tcBorders>
            <w:shd w:val="clear" w:color="auto" w:fill="auto"/>
            <w:vAlign w:val="center"/>
            <w:hideMark/>
          </w:tcPr>
          <w:p w:rsidR="00EF235F" w:rsidRPr="00CB37C8" w:rsidRDefault="00EF235F" w:rsidP="0079124C">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(P/U)</w:t>
            </w:r>
          </w:p>
        </w:tc>
        <w:tc>
          <w:tcPr>
            <w:tcW w:w="990" w:type="dxa"/>
            <w:tcBorders>
              <w:top w:val="nil"/>
              <w:left w:val="nil"/>
              <w:bottom w:val="single" w:sz="4" w:space="0" w:color="auto"/>
              <w:right w:val="single" w:sz="4" w:space="0" w:color="auto"/>
            </w:tcBorders>
            <w:shd w:val="clear" w:color="auto" w:fill="auto"/>
            <w:vAlign w:val="center"/>
            <w:hideMark/>
          </w:tcPr>
          <w:p w:rsidR="00EF235F" w:rsidRPr="00CB37C8" w:rsidRDefault="00EF235F" w:rsidP="0079124C">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(P/U)</w:t>
            </w:r>
          </w:p>
        </w:tc>
        <w:tc>
          <w:tcPr>
            <w:tcW w:w="1080" w:type="dxa"/>
            <w:tcBorders>
              <w:top w:val="nil"/>
              <w:left w:val="nil"/>
              <w:bottom w:val="single" w:sz="4" w:space="0" w:color="auto"/>
              <w:right w:val="single" w:sz="4" w:space="0" w:color="auto"/>
            </w:tcBorders>
            <w:shd w:val="clear" w:color="auto" w:fill="auto"/>
            <w:vAlign w:val="center"/>
            <w:hideMark/>
          </w:tcPr>
          <w:p w:rsidR="00EF235F" w:rsidRPr="00CB37C8" w:rsidRDefault="00EF235F" w:rsidP="0079124C">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(P/U)</w:t>
            </w:r>
          </w:p>
        </w:tc>
        <w:tc>
          <w:tcPr>
            <w:tcW w:w="1170" w:type="dxa"/>
            <w:tcBorders>
              <w:top w:val="nil"/>
              <w:left w:val="nil"/>
              <w:bottom w:val="single" w:sz="4" w:space="0" w:color="auto"/>
              <w:right w:val="single" w:sz="4" w:space="0" w:color="auto"/>
            </w:tcBorders>
            <w:shd w:val="clear" w:color="auto" w:fill="auto"/>
            <w:vAlign w:val="center"/>
            <w:hideMark/>
          </w:tcPr>
          <w:p w:rsidR="00EF235F" w:rsidRPr="00CB37C8" w:rsidRDefault="00EF235F" w:rsidP="0079124C">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(P/U)</w:t>
            </w:r>
          </w:p>
        </w:tc>
        <w:tc>
          <w:tcPr>
            <w:tcW w:w="1073" w:type="dxa"/>
            <w:tcBorders>
              <w:top w:val="nil"/>
              <w:left w:val="single" w:sz="4" w:space="0" w:color="auto"/>
              <w:bottom w:val="single" w:sz="4" w:space="0" w:color="auto"/>
              <w:right w:val="single" w:sz="4" w:space="0" w:color="auto"/>
            </w:tcBorders>
            <w:shd w:val="clear" w:color="auto" w:fill="auto"/>
            <w:vAlign w:val="center"/>
            <w:hideMark/>
          </w:tcPr>
          <w:p w:rsidR="00EF235F" w:rsidRPr="00CB37C8" w:rsidRDefault="00EF235F" w:rsidP="0079124C">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(P/U)</w:t>
            </w:r>
          </w:p>
        </w:tc>
        <w:tc>
          <w:tcPr>
            <w:tcW w:w="1292" w:type="dxa"/>
            <w:tcBorders>
              <w:top w:val="nil"/>
              <w:left w:val="nil"/>
              <w:bottom w:val="single" w:sz="4" w:space="0" w:color="auto"/>
              <w:right w:val="single" w:sz="4" w:space="0" w:color="auto"/>
            </w:tcBorders>
            <w:shd w:val="clear" w:color="auto" w:fill="auto"/>
            <w:vAlign w:val="center"/>
            <w:hideMark/>
          </w:tcPr>
          <w:p w:rsidR="00EF235F" w:rsidRPr="00CB37C8" w:rsidRDefault="00EF235F" w:rsidP="0079124C">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(Rs.Crore)</w:t>
            </w:r>
          </w:p>
        </w:tc>
      </w:tr>
      <w:tr w:rsidR="009A4042" w:rsidRPr="00CB37C8" w:rsidTr="009A4042">
        <w:trPr>
          <w:trHeight w:val="261"/>
        </w:trPr>
        <w:tc>
          <w:tcPr>
            <w:tcW w:w="1840" w:type="dxa"/>
            <w:tcBorders>
              <w:top w:val="nil"/>
              <w:left w:val="single" w:sz="4" w:space="0" w:color="auto"/>
              <w:bottom w:val="single" w:sz="4" w:space="0" w:color="auto"/>
              <w:right w:val="single" w:sz="4" w:space="0" w:color="auto"/>
            </w:tcBorders>
            <w:shd w:val="clear" w:color="auto" w:fill="auto"/>
            <w:vAlign w:val="bottom"/>
            <w:hideMark/>
          </w:tcPr>
          <w:p w:rsidR="009A4042" w:rsidRDefault="009A4042" w:rsidP="00E90E18">
            <w:pPr>
              <w:ind w:right="-83"/>
              <w:rPr>
                <w:rFonts w:ascii="Arial" w:hAnsi="Arial" w:cs="Arial"/>
                <w:sz w:val="22"/>
                <w:szCs w:val="22"/>
              </w:rPr>
            </w:pPr>
            <w:r>
              <w:rPr>
                <w:rFonts w:ascii="Arial" w:hAnsi="Arial" w:cs="Arial"/>
                <w:sz w:val="22"/>
                <w:szCs w:val="22"/>
              </w:rPr>
              <w:t>TSTPS Stage -I</w:t>
            </w:r>
          </w:p>
        </w:tc>
        <w:tc>
          <w:tcPr>
            <w:tcW w:w="162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2,121.11</w:t>
            </w:r>
          </w:p>
        </w:tc>
        <w:tc>
          <w:tcPr>
            <w:tcW w:w="889"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97.71</w:t>
            </w:r>
          </w:p>
        </w:tc>
        <w:tc>
          <w:tcPr>
            <w:tcW w:w="99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165.78</w:t>
            </w:r>
          </w:p>
        </w:tc>
        <w:tc>
          <w:tcPr>
            <w:tcW w:w="108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2.19</w:t>
            </w:r>
          </w:p>
        </w:tc>
        <w:tc>
          <w:tcPr>
            <w:tcW w:w="1170" w:type="dxa"/>
            <w:tcBorders>
              <w:top w:val="nil"/>
              <w:left w:val="nil"/>
              <w:bottom w:val="single" w:sz="4" w:space="0" w:color="auto"/>
              <w:right w:val="single" w:sz="4" w:space="0" w:color="auto"/>
            </w:tcBorders>
            <w:shd w:val="clear" w:color="000000" w:fill="FFFFFF"/>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27.67</w:t>
            </w:r>
          </w:p>
        </w:tc>
        <w:tc>
          <w:tcPr>
            <w:tcW w:w="1073"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293.35</w:t>
            </w:r>
          </w:p>
        </w:tc>
        <w:tc>
          <w:tcPr>
            <w:tcW w:w="1292"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622.23</w:t>
            </w:r>
          </w:p>
        </w:tc>
      </w:tr>
      <w:tr w:rsidR="009A4042" w:rsidRPr="00CB37C8" w:rsidTr="009A4042">
        <w:trPr>
          <w:trHeight w:val="261"/>
        </w:trPr>
        <w:tc>
          <w:tcPr>
            <w:tcW w:w="1840" w:type="dxa"/>
            <w:tcBorders>
              <w:top w:val="nil"/>
              <w:left w:val="single" w:sz="4" w:space="0" w:color="auto"/>
              <w:bottom w:val="single" w:sz="4" w:space="0" w:color="auto"/>
              <w:right w:val="single" w:sz="4" w:space="0" w:color="auto"/>
            </w:tcBorders>
            <w:shd w:val="clear" w:color="auto" w:fill="auto"/>
            <w:vAlign w:val="bottom"/>
            <w:hideMark/>
          </w:tcPr>
          <w:p w:rsidR="009A4042" w:rsidRDefault="009A4042" w:rsidP="00E90E18">
            <w:pPr>
              <w:ind w:right="-83"/>
              <w:rPr>
                <w:rFonts w:ascii="Arial" w:hAnsi="Arial" w:cs="Arial"/>
                <w:sz w:val="22"/>
                <w:szCs w:val="22"/>
              </w:rPr>
            </w:pPr>
            <w:r>
              <w:rPr>
                <w:rFonts w:ascii="Arial" w:hAnsi="Arial" w:cs="Arial"/>
                <w:sz w:val="22"/>
                <w:szCs w:val="22"/>
              </w:rPr>
              <w:t>TSTPS Stage -II</w:t>
            </w:r>
          </w:p>
        </w:tc>
        <w:tc>
          <w:tcPr>
            <w:tcW w:w="162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1,323.54</w:t>
            </w:r>
          </w:p>
        </w:tc>
        <w:tc>
          <w:tcPr>
            <w:tcW w:w="889"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88.72</w:t>
            </w:r>
          </w:p>
        </w:tc>
        <w:tc>
          <w:tcPr>
            <w:tcW w:w="99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166.21</w:t>
            </w:r>
          </w:p>
        </w:tc>
        <w:tc>
          <w:tcPr>
            <w:tcW w:w="108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6.84</w:t>
            </w:r>
          </w:p>
        </w:tc>
        <w:tc>
          <w:tcPr>
            <w:tcW w:w="1170" w:type="dxa"/>
            <w:tcBorders>
              <w:top w:val="nil"/>
              <w:left w:val="nil"/>
              <w:bottom w:val="single" w:sz="4" w:space="0" w:color="auto"/>
              <w:right w:val="single" w:sz="4" w:space="0" w:color="auto"/>
            </w:tcBorders>
            <w:shd w:val="clear" w:color="000000" w:fill="FFFFFF"/>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27.67</w:t>
            </w:r>
          </w:p>
        </w:tc>
        <w:tc>
          <w:tcPr>
            <w:tcW w:w="1073"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289.44</w:t>
            </w:r>
          </w:p>
        </w:tc>
        <w:tc>
          <w:tcPr>
            <w:tcW w:w="1292"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383.09</w:t>
            </w:r>
          </w:p>
        </w:tc>
      </w:tr>
      <w:tr w:rsidR="009A4042" w:rsidRPr="00CB37C8" w:rsidTr="009A4042">
        <w:trPr>
          <w:trHeight w:val="289"/>
        </w:trPr>
        <w:tc>
          <w:tcPr>
            <w:tcW w:w="1840" w:type="dxa"/>
            <w:tcBorders>
              <w:top w:val="nil"/>
              <w:left w:val="single" w:sz="4" w:space="0" w:color="auto"/>
              <w:bottom w:val="single" w:sz="4" w:space="0" w:color="auto"/>
              <w:right w:val="single" w:sz="4" w:space="0" w:color="auto"/>
            </w:tcBorders>
            <w:shd w:val="clear" w:color="auto" w:fill="auto"/>
            <w:vAlign w:val="bottom"/>
            <w:hideMark/>
          </w:tcPr>
          <w:p w:rsidR="009A4042" w:rsidRDefault="009A4042" w:rsidP="00E90E18">
            <w:pPr>
              <w:ind w:right="-83"/>
              <w:rPr>
                <w:rFonts w:ascii="Arial" w:hAnsi="Arial" w:cs="Arial"/>
                <w:sz w:val="22"/>
                <w:szCs w:val="22"/>
              </w:rPr>
            </w:pPr>
            <w:r>
              <w:rPr>
                <w:rFonts w:ascii="Arial" w:hAnsi="Arial" w:cs="Arial"/>
                <w:sz w:val="22"/>
                <w:szCs w:val="22"/>
              </w:rPr>
              <w:t>FSTPS-I&amp; II</w:t>
            </w:r>
          </w:p>
        </w:tc>
        <w:tc>
          <w:tcPr>
            <w:tcW w:w="162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1,466.42</w:t>
            </w:r>
          </w:p>
        </w:tc>
        <w:tc>
          <w:tcPr>
            <w:tcW w:w="889"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97.64</w:t>
            </w:r>
          </w:p>
        </w:tc>
        <w:tc>
          <w:tcPr>
            <w:tcW w:w="99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300.29</w:t>
            </w:r>
          </w:p>
        </w:tc>
        <w:tc>
          <w:tcPr>
            <w:tcW w:w="108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0.88</w:t>
            </w:r>
          </w:p>
        </w:tc>
        <w:tc>
          <w:tcPr>
            <w:tcW w:w="1170" w:type="dxa"/>
            <w:tcBorders>
              <w:top w:val="nil"/>
              <w:left w:val="nil"/>
              <w:bottom w:val="single" w:sz="4" w:space="0" w:color="auto"/>
              <w:right w:val="single" w:sz="4" w:space="0" w:color="auto"/>
            </w:tcBorders>
            <w:shd w:val="clear" w:color="000000" w:fill="FFFFFF"/>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27.67</w:t>
            </w:r>
          </w:p>
        </w:tc>
        <w:tc>
          <w:tcPr>
            <w:tcW w:w="1073"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426.48</w:t>
            </w:r>
          </w:p>
        </w:tc>
        <w:tc>
          <w:tcPr>
            <w:tcW w:w="1292"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625.40</w:t>
            </w:r>
          </w:p>
        </w:tc>
      </w:tr>
      <w:tr w:rsidR="009A4042" w:rsidRPr="00CB37C8" w:rsidTr="009A4042">
        <w:trPr>
          <w:trHeight w:val="261"/>
        </w:trPr>
        <w:tc>
          <w:tcPr>
            <w:tcW w:w="1840" w:type="dxa"/>
            <w:tcBorders>
              <w:top w:val="nil"/>
              <w:left w:val="single" w:sz="4" w:space="0" w:color="auto"/>
              <w:bottom w:val="single" w:sz="4" w:space="0" w:color="auto"/>
              <w:right w:val="single" w:sz="4" w:space="0" w:color="auto"/>
            </w:tcBorders>
            <w:shd w:val="clear" w:color="auto" w:fill="auto"/>
            <w:vAlign w:val="bottom"/>
            <w:hideMark/>
          </w:tcPr>
          <w:p w:rsidR="009A4042" w:rsidRDefault="009A4042" w:rsidP="00E90E18">
            <w:pPr>
              <w:ind w:right="-83"/>
              <w:rPr>
                <w:rFonts w:ascii="Arial" w:hAnsi="Arial" w:cs="Arial"/>
                <w:sz w:val="22"/>
                <w:szCs w:val="22"/>
              </w:rPr>
            </w:pPr>
            <w:r>
              <w:rPr>
                <w:rFonts w:ascii="Arial" w:hAnsi="Arial" w:cs="Arial"/>
                <w:sz w:val="22"/>
                <w:szCs w:val="22"/>
              </w:rPr>
              <w:t>FSTPS-III</w:t>
            </w:r>
          </w:p>
        </w:tc>
        <w:tc>
          <w:tcPr>
            <w:tcW w:w="162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564.29</w:t>
            </w:r>
          </w:p>
        </w:tc>
        <w:tc>
          <w:tcPr>
            <w:tcW w:w="889"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167.24</w:t>
            </w:r>
          </w:p>
        </w:tc>
        <w:tc>
          <w:tcPr>
            <w:tcW w:w="99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302.12</w:t>
            </w:r>
          </w:p>
        </w:tc>
        <w:tc>
          <w:tcPr>
            <w:tcW w:w="108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0.35</w:t>
            </w:r>
          </w:p>
        </w:tc>
        <w:tc>
          <w:tcPr>
            <w:tcW w:w="1170" w:type="dxa"/>
            <w:tcBorders>
              <w:top w:val="nil"/>
              <w:left w:val="nil"/>
              <w:bottom w:val="single" w:sz="4" w:space="0" w:color="auto"/>
              <w:right w:val="single" w:sz="4" w:space="0" w:color="auto"/>
            </w:tcBorders>
            <w:shd w:val="clear" w:color="000000" w:fill="FFFFFF"/>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27.67</w:t>
            </w:r>
          </w:p>
        </w:tc>
        <w:tc>
          <w:tcPr>
            <w:tcW w:w="1073"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497.38</w:t>
            </w:r>
          </w:p>
        </w:tc>
        <w:tc>
          <w:tcPr>
            <w:tcW w:w="1292"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280.67</w:t>
            </w:r>
          </w:p>
        </w:tc>
      </w:tr>
      <w:tr w:rsidR="009A4042" w:rsidRPr="00CB37C8" w:rsidTr="009A4042">
        <w:trPr>
          <w:trHeight w:val="261"/>
        </w:trPr>
        <w:tc>
          <w:tcPr>
            <w:tcW w:w="1840" w:type="dxa"/>
            <w:tcBorders>
              <w:top w:val="nil"/>
              <w:left w:val="single" w:sz="4" w:space="0" w:color="auto"/>
              <w:bottom w:val="single" w:sz="4" w:space="0" w:color="auto"/>
              <w:right w:val="single" w:sz="4" w:space="0" w:color="auto"/>
            </w:tcBorders>
            <w:shd w:val="clear" w:color="auto" w:fill="auto"/>
            <w:vAlign w:val="bottom"/>
            <w:hideMark/>
          </w:tcPr>
          <w:p w:rsidR="009A4042" w:rsidRDefault="009A4042" w:rsidP="00E90E18">
            <w:pPr>
              <w:ind w:right="-83"/>
              <w:rPr>
                <w:rFonts w:ascii="Arial" w:hAnsi="Arial" w:cs="Arial"/>
                <w:sz w:val="22"/>
                <w:szCs w:val="22"/>
              </w:rPr>
            </w:pPr>
            <w:r>
              <w:rPr>
                <w:rFonts w:ascii="Arial" w:hAnsi="Arial" w:cs="Arial"/>
                <w:sz w:val="22"/>
                <w:szCs w:val="22"/>
              </w:rPr>
              <w:t>KhSTPS-I</w:t>
            </w:r>
          </w:p>
        </w:tc>
        <w:tc>
          <w:tcPr>
            <w:tcW w:w="162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835.15</w:t>
            </w:r>
          </w:p>
        </w:tc>
        <w:tc>
          <w:tcPr>
            <w:tcW w:w="889"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111.01</w:t>
            </w:r>
          </w:p>
        </w:tc>
        <w:tc>
          <w:tcPr>
            <w:tcW w:w="99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302.49</w:t>
            </w:r>
          </w:p>
        </w:tc>
        <w:tc>
          <w:tcPr>
            <w:tcW w:w="108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0.33</w:t>
            </w:r>
          </w:p>
        </w:tc>
        <w:tc>
          <w:tcPr>
            <w:tcW w:w="1170" w:type="dxa"/>
            <w:tcBorders>
              <w:top w:val="nil"/>
              <w:left w:val="nil"/>
              <w:bottom w:val="single" w:sz="4" w:space="0" w:color="auto"/>
              <w:right w:val="single" w:sz="4" w:space="0" w:color="auto"/>
            </w:tcBorders>
            <w:shd w:val="clear" w:color="000000" w:fill="FFFFFF"/>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27.67</w:t>
            </w:r>
          </w:p>
        </w:tc>
        <w:tc>
          <w:tcPr>
            <w:tcW w:w="1073"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441.5</w:t>
            </w:r>
          </w:p>
        </w:tc>
        <w:tc>
          <w:tcPr>
            <w:tcW w:w="1292"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368.72</w:t>
            </w:r>
          </w:p>
        </w:tc>
      </w:tr>
      <w:tr w:rsidR="009A4042" w:rsidRPr="00CB37C8" w:rsidTr="009A4042">
        <w:trPr>
          <w:trHeight w:val="261"/>
        </w:trPr>
        <w:tc>
          <w:tcPr>
            <w:tcW w:w="1840" w:type="dxa"/>
            <w:tcBorders>
              <w:top w:val="nil"/>
              <w:left w:val="single" w:sz="4" w:space="0" w:color="auto"/>
              <w:bottom w:val="single" w:sz="4" w:space="0" w:color="auto"/>
              <w:right w:val="single" w:sz="4" w:space="0" w:color="auto"/>
            </w:tcBorders>
            <w:shd w:val="clear" w:color="auto" w:fill="auto"/>
            <w:vAlign w:val="bottom"/>
            <w:hideMark/>
          </w:tcPr>
          <w:p w:rsidR="009A4042" w:rsidRDefault="009A4042" w:rsidP="00E90E18">
            <w:pPr>
              <w:ind w:right="-83"/>
              <w:rPr>
                <w:rFonts w:ascii="Arial" w:hAnsi="Arial" w:cs="Arial"/>
                <w:sz w:val="22"/>
                <w:szCs w:val="22"/>
              </w:rPr>
            </w:pPr>
            <w:r>
              <w:rPr>
                <w:rFonts w:ascii="Arial" w:hAnsi="Arial" w:cs="Arial"/>
                <w:sz w:val="22"/>
                <w:szCs w:val="22"/>
              </w:rPr>
              <w:t>KhSTPS-II</w:t>
            </w:r>
          </w:p>
        </w:tc>
        <w:tc>
          <w:tcPr>
            <w:tcW w:w="162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224.48</w:t>
            </w:r>
          </w:p>
        </w:tc>
        <w:tc>
          <w:tcPr>
            <w:tcW w:w="889"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122.33</w:t>
            </w:r>
          </w:p>
        </w:tc>
        <w:tc>
          <w:tcPr>
            <w:tcW w:w="99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289.11</w:t>
            </w:r>
          </w:p>
        </w:tc>
        <w:tc>
          <w:tcPr>
            <w:tcW w:w="108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0.24</w:t>
            </w:r>
          </w:p>
        </w:tc>
        <w:tc>
          <w:tcPr>
            <w:tcW w:w="1170" w:type="dxa"/>
            <w:tcBorders>
              <w:top w:val="nil"/>
              <w:left w:val="nil"/>
              <w:bottom w:val="single" w:sz="4" w:space="0" w:color="auto"/>
              <w:right w:val="single" w:sz="4" w:space="0" w:color="auto"/>
            </w:tcBorders>
            <w:shd w:val="clear" w:color="000000" w:fill="FFFFFF"/>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27.67</w:t>
            </w:r>
          </w:p>
        </w:tc>
        <w:tc>
          <w:tcPr>
            <w:tcW w:w="1073"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439.35</w:t>
            </w:r>
          </w:p>
        </w:tc>
        <w:tc>
          <w:tcPr>
            <w:tcW w:w="1292"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98.63</w:t>
            </w:r>
          </w:p>
        </w:tc>
      </w:tr>
      <w:tr w:rsidR="009A4042" w:rsidRPr="00CB37C8" w:rsidTr="009A4042">
        <w:trPr>
          <w:trHeight w:val="275"/>
        </w:trPr>
        <w:tc>
          <w:tcPr>
            <w:tcW w:w="1840" w:type="dxa"/>
            <w:tcBorders>
              <w:top w:val="nil"/>
              <w:left w:val="single" w:sz="4" w:space="0" w:color="auto"/>
              <w:bottom w:val="single" w:sz="4" w:space="0" w:color="auto"/>
              <w:right w:val="single" w:sz="4" w:space="0" w:color="auto"/>
            </w:tcBorders>
            <w:shd w:val="clear" w:color="auto" w:fill="auto"/>
            <w:vAlign w:val="bottom"/>
            <w:hideMark/>
          </w:tcPr>
          <w:p w:rsidR="009A4042" w:rsidRDefault="009A4042" w:rsidP="00E90E18">
            <w:pPr>
              <w:ind w:right="-83"/>
              <w:rPr>
                <w:rFonts w:ascii="Arial" w:hAnsi="Arial" w:cs="Arial"/>
                <w:sz w:val="22"/>
                <w:szCs w:val="22"/>
              </w:rPr>
            </w:pPr>
            <w:r>
              <w:rPr>
                <w:rFonts w:ascii="Arial" w:hAnsi="Arial" w:cs="Arial"/>
                <w:sz w:val="22"/>
                <w:szCs w:val="22"/>
              </w:rPr>
              <w:t>Barh STPS-II (Unit-IV &amp; Unit-V)</w:t>
            </w:r>
          </w:p>
        </w:tc>
        <w:tc>
          <w:tcPr>
            <w:tcW w:w="162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1302.24</w:t>
            </w:r>
          </w:p>
        </w:tc>
        <w:tc>
          <w:tcPr>
            <w:tcW w:w="889"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235.75</w:t>
            </w:r>
          </w:p>
        </w:tc>
        <w:tc>
          <w:tcPr>
            <w:tcW w:w="99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308.35</w:t>
            </w:r>
          </w:p>
        </w:tc>
        <w:tc>
          <w:tcPr>
            <w:tcW w:w="108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0.11</w:t>
            </w:r>
          </w:p>
        </w:tc>
        <w:tc>
          <w:tcPr>
            <w:tcW w:w="117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27.67</w:t>
            </w:r>
          </w:p>
        </w:tc>
        <w:tc>
          <w:tcPr>
            <w:tcW w:w="1073"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571.88</w:t>
            </w:r>
          </w:p>
        </w:tc>
        <w:tc>
          <w:tcPr>
            <w:tcW w:w="1292"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color w:val="000000"/>
                <w:sz w:val="22"/>
                <w:szCs w:val="22"/>
              </w:rPr>
            </w:pPr>
            <w:r>
              <w:rPr>
                <w:rFonts w:ascii="Arial" w:hAnsi="Arial" w:cs="Arial"/>
                <w:color w:val="000000"/>
                <w:sz w:val="22"/>
                <w:szCs w:val="22"/>
              </w:rPr>
              <w:t>744.73</w:t>
            </w:r>
          </w:p>
        </w:tc>
      </w:tr>
      <w:tr w:rsidR="009A4042" w:rsidRPr="00CB37C8" w:rsidTr="009A4042">
        <w:trPr>
          <w:trHeight w:val="275"/>
        </w:trPr>
        <w:tc>
          <w:tcPr>
            <w:tcW w:w="1840" w:type="dxa"/>
            <w:tcBorders>
              <w:top w:val="nil"/>
              <w:left w:val="single" w:sz="4" w:space="0" w:color="auto"/>
              <w:bottom w:val="single" w:sz="4" w:space="0" w:color="auto"/>
              <w:right w:val="single" w:sz="4" w:space="0" w:color="auto"/>
            </w:tcBorders>
            <w:shd w:val="clear" w:color="auto" w:fill="auto"/>
            <w:vAlign w:val="bottom"/>
            <w:hideMark/>
          </w:tcPr>
          <w:p w:rsidR="009A4042" w:rsidRDefault="009A4042" w:rsidP="00E90E18">
            <w:pPr>
              <w:ind w:right="-83"/>
              <w:rPr>
                <w:rFonts w:ascii="Arial" w:hAnsi="Arial" w:cs="Arial"/>
                <w:b/>
                <w:bCs/>
                <w:sz w:val="22"/>
                <w:szCs w:val="22"/>
              </w:rPr>
            </w:pPr>
            <w:r>
              <w:rPr>
                <w:rFonts w:ascii="Arial" w:hAnsi="Arial" w:cs="Arial"/>
                <w:b/>
                <w:bCs/>
                <w:sz w:val="22"/>
                <w:szCs w:val="22"/>
              </w:rPr>
              <w:t>Total</w:t>
            </w:r>
          </w:p>
        </w:tc>
        <w:tc>
          <w:tcPr>
            <w:tcW w:w="1620"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b/>
                <w:bCs/>
                <w:color w:val="000000"/>
                <w:sz w:val="22"/>
                <w:szCs w:val="22"/>
              </w:rPr>
            </w:pPr>
            <w:r>
              <w:rPr>
                <w:rFonts w:ascii="Arial" w:hAnsi="Arial" w:cs="Arial"/>
                <w:b/>
                <w:bCs/>
                <w:color w:val="000000"/>
                <w:sz w:val="22"/>
                <w:szCs w:val="22"/>
              </w:rPr>
              <w:t>7,837.23</w:t>
            </w:r>
          </w:p>
        </w:tc>
        <w:tc>
          <w:tcPr>
            <w:tcW w:w="889"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b/>
                <w:bCs/>
                <w:color w:val="000000"/>
                <w:sz w:val="22"/>
                <w:szCs w:val="22"/>
              </w:rPr>
            </w:pPr>
            <w:r>
              <w:rPr>
                <w:rFonts w:ascii="Arial" w:hAnsi="Arial" w:cs="Arial"/>
                <w:b/>
                <w:bCs/>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9A4042" w:rsidRDefault="009A4042">
            <w:pPr>
              <w:rPr>
                <w:rFonts w:ascii="Arial" w:hAnsi="Arial" w:cs="Arial"/>
                <w:b/>
                <w:bCs/>
                <w:color w:val="000000"/>
                <w:sz w:val="22"/>
                <w:szCs w:val="22"/>
              </w:rPr>
            </w:pPr>
            <w:r>
              <w:rPr>
                <w:rFonts w:ascii="Arial" w:hAnsi="Arial" w:cs="Arial"/>
                <w:b/>
                <w:bCs/>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center"/>
            <w:hideMark/>
          </w:tcPr>
          <w:p w:rsidR="009A4042" w:rsidRDefault="009A4042">
            <w:pPr>
              <w:rPr>
                <w:rFonts w:ascii="Arial" w:hAnsi="Arial" w:cs="Arial"/>
                <w:b/>
                <w:bCs/>
                <w:color w:val="000000"/>
                <w:sz w:val="22"/>
                <w:szCs w:val="22"/>
              </w:rPr>
            </w:pPr>
            <w:r>
              <w:rPr>
                <w:rFonts w:ascii="Arial" w:hAnsi="Arial" w:cs="Arial"/>
                <w:b/>
                <w:bCs/>
                <w:color w:val="000000"/>
                <w:sz w:val="22"/>
                <w:szCs w:val="22"/>
              </w:rPr>
              <w:t> </w:t>
            </w:r>
          </w:p>
        </w:tc>
        <w:tc>
          <w:tcPr>
            <w:tcW w:w="1170" w:type="dxa"/>
            <w:tcBorders>
              <w:top w:val="nil"/>
              <w:left w:val="nil"/>
              <w:bottom w:val="single" w:sz="4" w:space="0" w:color="auto"/>
              <w:right w:val="single" w:sz="4" w:space="0" w:color="auto"/>
            </w:tcBorders>
            <w:shd w:val="clear" w:color="auto" w:fill="auto"/>
            <w:noWrap/>
            <w:vAlign w:val="center"/>
            <w:hideMark/>
          </w:tcPr>
          <w:p w:rsidR="009A4042" w:rsidRDefault="009A4042">
            <w:pPr>
              <w:rPr>
                <w:rFonts w:ascii="Arial" w:hAnsi="Arial" w:cs="Arial"/>
                <w:b/>
                <w:bCs/>
                <w:color w:val="000000"/>
                <w:sz w:val="22"/>
                <w:szCs w:val="22"/>
              </w:rPr>
            </w:pPr>
            <w:r>
              <w:rPr>
                <w:rFonts w:ascii="Arial" w:hAnsi="Arial" w:cs="Arial"/>
                <w:b/>
                <w:bCs/>
                <w:color w:val="000000"/>
                <w:sz w:val="22"/>
                <w:szCs w:val="22"/>
              </w:rPr>
              <w:t> </w:t>
            </w:r>
          </w:p>
        </w:tc>
        <w:tc>
          <w:tcPr>
            <w:tcW w:w="1073"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b/>
                <w:bCs/>
                <w:color w:val="000000"/>
                <w:sz w:val="22"/>
                <w:szCs w:val="22"/>
              </w:rPr>
            </w:pPr>
            <w:r>
              <w:rPr>
                <w:rFonts w:ascii="Arial" w:hAnsi="Arial" w:cs="Arial"/>
                <w:b/>
                <w:bCs/>
                <w:color w:val="000000"/>
                <w:sz w:val="22"/>
                <w:szCs w:val="22"/>
              </w:rPr>
              <w:t>398.54</w:t>
            </w:r>
          </w:p>
        </w:tc>
        <w:tc>
          <w:tcPr>
            <w:tcW w:w="1292" w:type="dxa"/>
            <w:tcBorders>
              <w:top w:val="nil"/>
              <w:left w:val="nil"/>
              <w:bottom w:val="single" w:sz="4" w:space="0" w:color="auto"/>
              <w:right w:val="single" w:sz="4" w:space="0" w:color="auto"/>
            </w:tcBorders>
            <w:shd w:val="clear" w:color="auto" w:fill="auto"/>
            <w:noWrap/>
            <w:vAlign w:val="center"/>
            <w:hideMark/>
          </w:tcPr>
          <w:p w:rsidR="009A4042" w:rsidRDefault="009A4042">
            <w:pPr>
              <w:jc w:val="right"/>
              <w:rPr>
                <w:rFonts w:ascii="Arial" w:hAnsi="Arial" w:cs="Arial"/>
                <w:b/>
                <w:bCs/>
                <w:color w:val="000000"/>
                <w:sz w:val="22"/>
                <w:szCs w:val="22"/>
              </w:rPr>
            </w:pPr>
            <w:r>
              <w:rPr>
                <w:rFonts w:ascii="Arial" w:hAnsi="Arial" w:cs="Arial"/>
                <w:b/>
                <w:bCs/>
                <w:color w:val="000000"/>
                <w:sz w:val="22"/>
                <w:szCs w:val="22"/>
              </w:rPr>
              <w:t>3123.45</w:t>
            </w:r>
          </w:p>
        </w:tc>
      </w:tr>
    </w:tbl>
    <w:p w:rsidR="00745C02" w:rsidRDefault="00745C02" w:rsidP="00745C02">
      <w:pPr>
        <w:spacing w:line="360" w:lineRule="auto"/>
        <w:jc w:val="both"/>
        <w:rPr>
          <w:rFonts w:ascii="Arial" w:hAnsi="Arial" w:cs="Arial"/>
          <w:b/>
          <w:sz w:val="22"/>
          <w:szCs w:val="22"/>
        </w:rPr>
      </w:pPr>
    </w:p>
    <w:p w:rsidR="003E7154" w:rsidRDefault="003E7154" w:rsidP="00745C02">
      <w:pPr>
        <w:spacing w:line="360" w:lineRule="auto"/>
        <w:jc w:val="both"/>
        <w:rPr>
          <w:rFonts w:ascii="Arial" w:hAnsi="Arial" w:cs="Arial"/>
          <w:b/>
          <w:sz w:val="22"/>
          <w:szCs w:val="22"/>
        </w:rPr>
      </w:pPr>
    </w:p>
    <w:p w:rsidR="00596FA4" w:rsidRDefault="00596FA4" w:rsidP="00745C02">
      <w:pPr>
        <w:spacing w:line="360" w:lineRule="auto"/>
        <w:jc w:val="both"/>
        <w:rPr>
          <w:rFonts w:ascii="Arial" w:hAnsi="Arial" w:cs="Arial"/>
          <w:b/>
          <w:sz w:val="22"/>
          <w:szCs w:val="22"/>
        </w:rPr>
      </w:pPr>
    </w:p>
    <w:p w:rsidR="00596FA4" w:rsidRDefault="00596FA4" w:rsidP="00745C02">
      <w:pPr>
        <w:spacing w:line="360" w:lineRule="auto"/>
        <w:jc w:val="both"/>
        <w:rPr>
          <w:rFonts w:ascii="Arial" w:hAnsi="Arial" w:cs="Arial"/>
          <w:b/>
          <w:sz w:val="22"/>
          <w:szCs w:val="22"/>
        </w:rPr>
      </w:pPr>
    </w:p>
    <w:p w:rsidR="00596FA4" w:rsidRDefault="00596FA4" w:rsidP="00745C02">
      <w:pPr>
        <w:spacing w:line="360" w:lineRule="auto"/>
        <w:jc w:val="both"/>
        <w:rPr>
          <w:rFonts w:ascii="Arial" w:hAnsi="Arial" w:cs="Arial"/>
          <w:b/>
          <w:sz w:val="22"/>
          <w:szCs w:val="22"/>
        </w:rPr>
      </w:pPr>
    </w:p>
    <w:p w:rsidR="00596FA4" w:rsidRDefault="00596FA4" w:rsidP="00745C02">
      <w:pPr>
        <w:spacing w:line="360" w:lineRule="auto"/>
        <w:jc w:val="both"/>
        <w:rPr>
          <w:rFonts w:ascii="Arial" w:hAnsi="Arial" w:cs="Arial"/>
          <w:b/>
          <w:sz w:val="22"/>
          <w:szCs w:val="22"/>
        </w:rPr>
      </w:pPr>
    </w:p>
    <w:p w:rsidR="004B2C18" w:rsidRDefault="004B2C18" w:rsidP="00D569F5">
      <w:pPr>
        <w:pStyle w:val="BodyTextIndent"/>
        <w:tabs>
          <w:tab w:val="clear" w:pos="720"/>
        </w:tabs>
        <w:spacing w:before="0" w:after="0"/>
        <w:ind w:left="360" w:hanging="360"/>
        <w:jc w:val="both"/>
        <w:rPr>
          <w:rFonts w:ascii="Arial" w:hAnsi="Arial" w:cs="Arial"/>
          <w:b/>
          <w:sz w:val="22"/>
          <w:szCs w:val="21"/>
        </w:rPr>
      </w:pPr>
    </w:p>
    <w:p w:rsidR="004B2C18" w:rsidRDefault="004B2C18" w:rsidP="00D569F5">
      <w:pPr>
        <w:pStyle w:val="BodyTextIndent"/>
        <w:tabs>
          <w:tab w:val="clear" w:pos="720"/>
        </w:tabs>
        <w:spacing w:before="0" w:after="0"/>
        <w:ind w:left="360" w:hanging="360"/>
        <w:jc w:val="both"/>
        <w:rPr>
          <w:rFonts w:ascii="Arial" w:hAnsi="Arial" w:cs="Arial"/>
          <w:b/>
          <w:sz w:val="22"/>
          <w:szCs w:val="21"/>
        </w:rPr>
      </w:pPr>
    </w:p>
    <w:p w:rsidR="00D569F5" w:rsidRPr="006431D7" w:rsidRDefault="00D569F5" w:rsidP="00D569F5">
      <w:pPr>
        <w:pStyle w:val="BodyTextIndent"/>
        <w:tabs>
          <w:tab w:val="clear" w:pos="720"/>
        </w:tabs>
        <w:spacing w:before="0" w:after="0"/>
        <w:ind w:left="360" w:hanging="360"/>
        <w:jc w:val="both"/>
        <w:rPr>
          <w:rFonts w:ascii="Arial" w:hAnsi="Arial" w:cs="Arial"/>
          <w:bCs/>
          <w:sz w:val="22"/>
          <w:szCs w:val="21"/>
        </w:rPr>
      </w:pPr>
      <w:r w:rsidRPr="006431D7">
        <w:rPr>
          <w:rFonts w:ascii="Arial" w:hAnsi="Arial" w:cs="Arial"/>
          <w:b/>
          <w:sz w:val="22"/>
          <w:szCs w:val="21"/>
        </w:rPr>
        <w:lastRenderedPageBreak/>
        <w:t>(C) RENEWABLE ENERGY:</w:t>
      </w:r>
    </w:p>
    <w:p w:rsidR="00D569F5" w:rsidRPr="006431D7" w:rsidRDefault="00D569F5" w:rsidP="00D569F5">
      <w:pPr>
        <w:pStyle w:val="BodyTextIndent"/>
        <w:tabs>
          <w:tab w:val="clear" w:pos="720"/>
        </w:tabs>
        <w:spacing w:before="0" w:after="0"/>
        <w:ind w:left="360" w:hanging="360"/>
        <w:jc w:val="both"/>
        <w:rPr>
          <w:rFonts w:ascii="Arial" w:hAnsi="Arial" w:cs="Arial"/>
          <w:bCs/>
          <w:sz w:val="22"/>
          <w:szCs w:val="21"/>
        </w:rPr>
      </w:pPr>
    </w:p>
    <w:p w:rsidR="00D569F5" w:rsidRPr="006431D7" w:rsidRDefault="00D569F5" w:rsidP="00D569F5">
      <w:pPr>
        <w:pStyle w:val="BodyTextIndent"/>
        <w:tabs>
          <w:tab w:val="clear" w:pos="720"/>
        </w:tabs>
        <w:spacing w:before="0" w:after="0"/>
        <w:ind w:left="360" w:hanging="360"/>
        <w:jc w:val="both"/>
        <w:rPr>
          <w:rFonts w:ascii="Arial" w:hAnsi="Arial" w:cs="Arial"/>
          <w:bCs/>
          <w:sz w:val="8"/>
          <w:szCs w:val="21"/>
        </w:rPr>
      </w:pPr>
    </w:p>
    <w:p w:rsidR="00D569F5" w:rsidRPr="00B94CC0" w:rsidRDefault="00D569F5" w:rsidP="00D569F5">
      <w:pPr>
        <w:pStyle w:val="BodyText"/>
        <w:numPr>
          <w:ilvl w:val="0"/>
          <w:numId w:val="7"/>
        </w:numPr>
        <w:tabs>
          <w:tab w:val="clear" w:pos="360"/>
        </w:tabs>
        <w:spacing w:line="360" w:lineRule="auto"/>
        <w:jc w:val="both"/>
        <w:rPr>
          <w:rFonts w:ascii="Arial" w:hAnsi="Arial" w:cs="Arial"/>
          <w:b/>
          <w:bCs/>
          <w:szCs w:val="24"/>
        </w:rPr>
      </w:pPr>
      <w:r w:rsidRPr="00B94CC0">
        <w:rPr>
          <w:rFonts w:ascii="Arial" w:hAnsi="Arial" w:cs="Arial"/>
          <w:b/>
          <w:bCs/>
          <w:szCs w:val="24"/>
        </w:rPr>
        <w:t>Solar Energy:</w:t>
      </w:r>
    </w:p>
    <w:p w:rsidR="00D569F5" w:rsidRPr="006431D7" w:rsidRDefault="00D569F5" w:rsidP="00D569F5">
      <w:pPr>
        <w:pStyle w:val="BodyText"/>
        <w:spacing w:line="360" w:lineRule="auto"/>
        <w:ind w:left="360"/>
        <w:jc w:val="both"/>
        <w:rPr>
          <w:rFonts w:ascii="Arial" w:hAnsi="Arial" w:cs="Arial"/>
          <w:sz w:val="22"/>
        </w:rPr>
      </w:pPr>
      <w:r w:rsidRPr="006431D7">
        <w:rPr>
          <w:rFonts w:ascii="Arial" w:hAnsi="Arial" w:cs="Arial"/>
          <w:sz w:val="22"/>
        </w:rPr>
        <w:t>GRIDCO has signed Power Sale Agreement (PSA) with NTPC Vidyut Vyapar Nigam Limited (NVVNL) during January 2011 to procure solar power bundled with equivalent quantum of thermal power from the unallocated quota of the NTPC Coal Based Stations under 'New Projects Scheme' under Phase-1 of Jawaharlal Nehru National Solar Mission (JNNSM). 20 MW Solar capacities have been a</w:t>
      </w:r>
      <w:r>
        <w:rPr>
          <w:rFonts w:ascii="Arial" w:hAnsi="Arial" w:cs="Arial"/>
          <w:sz w:val="22"/>
        </w:rPr>
        <w:t>llocated to GRIDCO in the said S</w:t>
      </w:r>
      <w:r w:rsidRPr="006431D7">
        <w:rPr>
          <w:rFonts w:ascii="Arial" w:hAnsi="Arial" w:cs="Arial"/>
          <w:sz w:val="22"/>
        </w:rPr>
        <w:t xml:space="preserve">cheme. </w:t>
      </w:r>
    </w:p>
    <w:p w:rsidR="00D569F5" w:rsidRDefault="00D569F5" w:rsidP="00D569F5">
      <w:pPr>
        <w:pStyle w:val="BodyText"/>
        <w:spacing w:line="360" w:lineRule="auto"/>
        <w:ind w:left="360"/>
        <w:jc w:val="both"/>
        <w:rPr>
          <w:rFonts w:ascii="Arial" w:hAnsi="Arial" w:cs="Arial"/>
          <w:sz w:val="22"/>
        </w:rPr>
      </w:pPr>
      <w:r w:rsidRPr="006431D7">
        <w:rPr>
          <w:rFonts w:ascii="Arial" w:hAnsi="Arial" w:cs="Arial"/>
          <w:sz w:val="22"/>
        </w:rPr>
        <w:t>As stated above</w:t>
      </w:r>
      <w:r>
        <w:rPr>
          <w:rFonts w:ascii="Arial" w:hAnsi="Arial" w:cs="Arial"/>
          <w:sz w:val="22"/>
        </w:rPr>
        <w:t>,</w:t>
      </w:r>
      <w:r w:rsidRPr="006431D7">
        <w:rPr>
          <w:rFonts w:ascii="Arial" w:hAnsi="Arial" w:cs="Arial"/>
          <w:sz w:val="22"/>
        </w:rPr>
        <w:t xml:space="preserve"> GRIDCO is hopeful to procure </w:t>
      </w:r>
      <w:r w:rsidRPr="004A0ADC">
        <w:rPr>
          <w:rFonts w:ascii="Arial" w:hAnsi="Arial" w:cs="Arial"/>
          <w:b/>
          <w:sz w:val="22"/>
        </w:rPr>
        <w:t>230 MU</w:t>
      </w:r>
      <w:r w:rsidRPr="006431D7">
        <w:rPr>
          <w:rFonts w:ascii="Arial" w:hAnsi="Arial" w:cs="Arial"/>
          <w:sz w:val="22"/>
        </w:rPr>
        <w:t xml:space="preserve"> of Solar Power against the Solar Power Obligation (SPO) of </w:t>
      </w:r>
      <w:r w:rsidRPr="00C53314">
        <w:rPr>
          <w:rFonts w:ascii="Arial" w:hAnsi="Arial" w:cs="Arial"/>
          <w:b/>
          <w:sz w:val="22"/>
        </w:rPr>
        <w:t>382.50</w:t>
      </w:r>
      <w:r w:rsidRPr="006431D7">
        <w:rPr>
          <w:rFonts w:ascii="Arial" w:hAnsi="Arial" w:cs="Arial"/>
          <w:b/>
          <w:sz w:val="22"/>
        </w:rPr>
        <w:t xml:space="preserve"> MU</w:t>
      </w:r>
      <w:r w:rsidRPr="006431D7">
        <w:rPr>
          <w:rFonts w:ascii="Arial" w:hAnsi="Arial" w:cs="Arial"/>
          <w:sz w:val="22"/>
        </w:rPr>
        <w:t xml:space="preserve"> @ </w:t>
      </w:r>
      <w:r>
        <w:rPr>
          <w:rFonts w:ascii="Arial" w:hAnsi="Arial" w:cs="Arial"/>
          <w:sz w:val="22"/>
        </w:rPr>
        <w:t>1</w:t>
      </w:r>
      <w:r w:rsidRPr="006431D7">
        <w:rPr>
          <w:rFonts w:ascii="Arial" w:hAnsi="Arial" w:cs="Arial"/>
          <w:sz w:val="22"/>
        </w:rPr>
        <w:t>.</w:t>
      </w:r>
      <w:r>
        <w:rPr>
          <w:rFonts w:ascii="Arial" w:hAnsi="Arial" w:cs="Arial"/>
          <w:sz w:val="22"/>
        </w:rPr>
        <w:t>5</w:t>
      </w:r>
      <w:r w:rsidRPr="006431D7">
        <w:rPr>
          <w:rFonts w:ascii="Arial" w:hAnsi="Arial" w:cs="Arial"/>
          <w:sz w:val="22"/>
        </w:rPr>
        <w:t xml:space="preserve">0 % of the projected </w:t>
      </w:r>
      <w:r>
        <w:rPr>
          <w:rFonts w:ascii="Arial" w:hAnsi="Arial" w:cs="Arial"/>
          <w:sz w:val="22"/>
        </w:rPr>
        <w:t>Energy Requirement</w:t>
      </w:r>
      <w:r w:rsidRPr="006431D7">
        <w:rPr>
          <w:rFonts w:ascii="Arial" w:hAnsi="Arial" w:cs="Arial"/>
          <w:sz w:val="22"/>
        </w:rPr>
        <w:t xml:space="preserve"> of </w:t>
      </w:r>
      <w:r w:rsidR="004A0ADC">
        <w:rPr>
          <w:rFonts w:ascii="Arial" w:hAnsi="Arial" w:cs="Arial"/>
          <w:sz w:val="22"/>
        </w:rPr>
        <w:t xml:space="preserve">about </w:t>
      </w:r>
      <w:r>
        <w:rPr>
          <w:rFonts w:ascii="Arial" w:hAnsi="Arial" w:cs="Arial"/>
          <w:b/>
          <w:sz w:val="22"/>
        </w:rPr>
        <w:t>25,500.00</w:t>
      </w:r>
      <w:r w:rsidRPr="006431D7">
        <w:rPr>
          <w:rFonts w:ascii="Arial" w:hAnsi="Arial" w:cs="Arial"/>
          <w:b/>
          <w:sz w:val="22"/>
        </w:rPr>
        <w:t xml:space="preserve"> MU</w:t>
      </w:r>
      <w:r w:rsidR="004A0ADC">
        <w:rPr>
          <w:rFonts w:ascii="Arial" w:hAnsi="Arial" w:cs="Arial"/>
          <w:sz w:val="22"/>
        </w:rPr>
        <w:t xml:space="preserve">(in place of exact quantum of 25,468 MU of projected for sale to DISCOMs Utilities towards consumption in the State) </w:t>
      </w:r>
      <w:r w:rsidRPr="006431D7">
        <w:rPr>
          <w:rFonts w:ascii="Arial" w:hAnsi="Arial" w:cs="Arial"/>
          <w:sz w:val="22"/>
        </w:rPr>
        <w:t>for FY 201</w:t>
      </w:r>
      <w:r>
        <w:rPr>
          <w:rFonts w:ascii="Arial" w:hAnsi="Arial" w:cs="Arial"/>
          <w:sz w:val="22"/>
        </w:rPr>
        <w:t xml:space="preserve">6 </w:t>
      </w:r>
      <w:r w:rsidRPr="006431D7">
        <w:rPr>
          <w:rFonts w:ascii="Arial" w:hAnsi="Arial" w:cs="Arial"/>
          <w:sz w:val="22"/>
        </w:rPr>
        <w:t>-1</w:t>
      </w:r>
      <w:r>
        <w:rPr>
          <w:rFonts w:ascii="Arial" w:hAnsi="Arial" w:cs="Arial"/>
          <w:sz w:val="22"/>
        </w:rPr>
        <w:t>7</w:t>
      </w:r>
      <w:r w:rsidRPr="006431D7">
        <w:rPr>
          <w:rFonts w:ascii="Arial" w:hAnsi="Arial" w:cs="Arial"/>
          <w:sz w:val="22"/>
        </w:rPr>
        <w:t>. While the approved rates of Solar Energy for FY 201</w:t>
      </w:r>
      <w:r>
        <w:rPr>
          <w:rFonts w:ascii="Arial" w:hAnsi="Arial" w:cs="Arial"/>
          <w:sz w:val="22"/>
        </w:rPr>
        <w:t>5</w:t>
      </w:r>
      <w:r w:rsidRPr="006431D7">
        <w:rPr>
          <w:rFonts w:ascii="Arial" w:hAnsi="Arial" w:cs="Arial"/>
          <w:sz w:val="22"/>
        </w:rPr>
        <w:t>-</w:t>
      </w:r>
      <w:r>
        <w:rPr>
          <w:rFonts w:ascii="Arial" w:hAnsi="Arial" w:cs="Arial"/>
          <w:sz w:val="22"/>
        </w:rPr>
        <w:t>16</w:t>
      </w:r>
      <w:r w:rsidRPr="006431D7">
        <w:rPr>
          <w:rFonts w:ascii="Arial" w:hAnsi="Arial" w:cs="Arial"/>
          <w:sz w:val="22"/>
        </w:rPr>
        <w:t xml:space="preserve"> have been proposed for 5 MW Solar power from Faridabad (8.50 MU @ 935 P/U for Rs.7.9475 Crore), the rate for 5 MW Solar Power from Dadri has been taken as 1294 P/U (8.50 MU @1294 P/U for an amount of Rs.10.999 Crore) to be applicable for FY 201</w:t>
      </w:r>
      <w:r>
        <w:rPr>
          <w:rFonts w:ascii="Arial" w:hAnsi="Arial" w:cs="Arial"/>
          <w:sz w:val="22"/>
        </w:rPr>
        <w:t>6</w:t>
      </w:r>
      <w:r w:rsidRPr="006431D7">
        <w:rPr>
          <w:rFonts w:ascii="Arial" w:hAnsi="Arial" w:cs="Arial"/>
          <w:sz w:val="22"/>
        </w:rPr>
        <w:t>-1</w:t>
      </w:r>
      <w:r>
        <w:rPr>
          <w:rFonts w:ascii="Arial" w:hAnsi="Arial" w:cs="Arial"/>
          <w:sz w:val="22"/>
        </w:rPr>
        <w:t>7</w:t>
      </w:r>
      <w:r w:rsidRPr="006431D7">
        <w:rPr>
          <w:rFonts w:ascii="Arial" w:hAnsi="Arial" w:cs="Arial"/>
          <w:sz w:val="22"/>
        </w:rPr>
        <w:t xml:space="preserve">. </w:t>
      </w:r>
      <w:r>
        <w:rPr>
          <w:rFonts w:ascii="Arial" w:hAnsi="Arial" w:cs="Arial"/>
          <w:sz w:val="22"/>
        </w:rPr>
        <w:t xml:space="preserve">Apart from this, GRIDCO also proposes to procure 13 MU from 8 Nos. of 1 MW SPV Projects @ 628 P/U under RPSSGP Scheme, 34 MU @ 1065 P/U through NVVN under New Project Scheme, </w:t>
      </w:r>
      <w:r w:rsidRPr="00976BAE">
        <w:rPr>
          <w:rFonts w:ascii="Arial" w:hAnsi="Arial" w:cs="Arial"/>
          <w:b/>
          <w:sz w:val="22"/>
        </w:rPr>
        <w:t>8 MU</w:t>
      </w:r>
      <w:r>
        <w:rPr>
          <w:rFonts w:ascii="Arial" w:hAnsi="Arial" w:cs="Arial"/>
          <w:sz w:val="22"/>
        </w:rPr>
        <w:t xml:space="preserve"> Solar Power @ 700 P/U from M/s. Alex Green Energy Pvt. Ltd. and </w:t>
      </w:r>
      <w:r w:rsidRPr="00976BAE">
        <w:rPr>
          <w:rFonts w:ascii="Arial" w:hAnsi="Arial" w:cs="Arial"/>
          <w:b/>
          <w:sz w:val="22"/>
        </w:rPr>
        <w:t>42 MU</w:t>
      </w:r>
      <w:r>
        <w:rPr>
          <w:rFonts w:ascii="Arial" w:hAnsi="Arial" w:cs="Arial"/>
          <w:sz w:val="22"/>
        </w:rPr>
        <w:t xml:space="preserve"> Solar Power @ 728 P/U from M/s ACME Odisha Solar Power Pvt. Ltd. under OREDA State Scheme. Besides, </w:t>
      </w:r>
      <w:r w:rsidRPr="006A2B6C">
        <w:rPr>
          <w:rFonts w:ascii="Arial" w:hAnsi="Arial" w:cs="Arial"/>
          <w:b/>
          <w:sz w:val="22"/>
        </w:rPr>
        <w:t>116 MU</w:t>
      </w:r>
      <w:r>
        <w:rPr>
          <w:rFonts w:ascii="Arial" w:hAnsi="Arial" w:cs="Arial"/>
          <w:sz w:val="22"/>
        </w:rPr>
        <w:t xml:space="preserve"> of Solar Power through Solar Energy Corporation of India Ltd. (SECI) under JNNSM, Phase-II, Batch-1 @ 550 P/U at a cost of Rs. 63.80 Crore is also proposed for procurement during FY 2016 -17.</w:t>
      </w:r>
    </w:p>
    <w:p w:rsidR="00D569F5" w:rsidRPr="006431D7" w:rsidRDefault="00D569F5" w:rsidP="00D569F5">
      <w:pPr>
        <w:pStyle w:val="BodyText"/>
        <w:spacing w:line="360" w:lineRule="auto"/>
        <w:ind w:left="360"/>
        <w:jc w:val="both"/>
        <w:rPr>
          <w:rFonts w:ascii="Arial" w:hAnsi="Arial" w:cs="Arial"/>
          <w:b/>
          <w:sz w:val="22"/>
        </w:rPr>
      </w:pPr>
      <w:r>
        <w:rPr>
          <w:rFonts w:ascii="Arial" w:hAnsi="Arial" w:cs="Arial"/>
          <w:sz w:val="22"/>
        </w:rPr>
        <w:t>Accordingly, t</w:t>
      </w:r>
      <w:r w:rsidRPr="006431D7">
        <w:rPr>
          <w:rFonts w:ascii="Arial" w:hAnsi="Arial" w:cs="Arial"/>
          <w:sz w:val="22"/>
        </w:rPr>
        <w:t xml:space="preserve">he estimated procurement of </w:t>
      </w:r>
      <w:r w:rsidRPr="006A2B6C">
        <w:rPr>
          <w:rFonts w:ascii="Arial" w:hAnsi="Arial" w:cs="Arial"/>
          <w:b/>
          <w:sz w:val="22"/>
        </w:rPr>
        <w:t>230 MU</w:t>
      </w:r>
      <w:r w:rsidRPr="006431D7">
        <w:rPr>
          <w:rFonts w:ascii="Arial" w:hAnsi="Arial" w:cs="Arial"/>
          <w:sz w:val="22"/>
        </w:rPr>
        <w:t xml:space="preserve"> of solar power during FY 201</w:t>
      </w:r>
      <w:r>
        <w:rPr>
          <w:rFonts w:ascii="Arial" w:hAnsi="Arial" w:cs="Arial"/>
          <w:sz w:val="22"/>
        </w:rPr>
        <w:t>6</w:t>
      </w:r>
      <w:r w:rsidRPr="006431D7">
        <w:rPr>
          <w:rFonts w:ascii="Arial" w:hAnsi="Arial" w:cs="Arial"/>
          <w:sz w:val="22"/>
        </w:rPr>
        <w:t>-1</w:t>
      </w:r>
      <w:r>
        <w:rPr>
          <w:rFonts w:ascii="Arial" w:hAnsi="Arial" w:cs="Arial"/>
          <w:sz w:val="22"/>
        </w:rPr>
        <w:t>7</w:t>
      </w:r>
      <w:r w:rsidRPr="006431D7">
        <w:rPr>
          <w:rFonts w:ascii="Arial" w:hAnsi="Arial" w:cs="Arial"/>
          <w:sz w:val="22"/>
        </w:rPr>
        <w:t xml:space="preserve"> will be around </w:t>
      </w:r>
      <w:r w:rsidRPr="006431D7">
        <w:rPr>
          <w:rFonts w:ascii="Arial" w:hAnsi="Arial" w:cs="Arial"/>
          <w:b/>
          <w:sz w:val="22"/>
        </w:rPr>
        <w:t>Rs.</w:t>
      </w:r>
      <w:r w:rsidR="004A0ADC">
        <w:rPr>
          <w:rFonts w:ascii="Arial" w:hAnsi="Arial" w:cs="Arial"/>
          <w:b/>
          <w:sz w:val="22"/>
        </w:rPr>
        <w:t>163.30</w:t>
      </w:r>
      <w:r w:rsidRPr="006431D7">
        <w:rPr>
          <w:rFonts w:ascii="Arial" w:hAnsi="Arial" w:cs="Arial"/>
          <w:b/>
          <w:sz w:val="22"/>
        </w:rPr>
        <w:t xml:space="preserve"> Crore @ at an average proposed rate of </w:t>
      </w:r>
      <w:r w:rsidR="004A0ADC">
        <w:rPr>
          <w:rFonts w:ascii="Arial" w:hAnsi="Arial" w:cs="Arial"/>
          <w:b/>
          <w:sz w:val="22"/>
        </w:rPr>
        <w:t>710</w:t>
      </w:r>
      <w:r w:rsidRPr="006431D7">
        <w:rPr>
          <w:rFonts w:ascii="Arial" w:hAnsi="Arial" w:cs="Arial"/>
          <w:b/>
          <w:sz w:val="22"/>
        </w:rPr>
        <w:t xml:space="preserve"> P/U.</w:t>
      </w:r>
    </w:p>
    <w:p w:rsidR="00D569F5" w:rsidRDefault="00D569F5" w:rsidP="00D569F5">
      <w:pPr>
        <w:pStyle w:val="BodyText"/>
        <w:spacing w:line="360" w:lineRule="auto"/>
        <w:ind w:left="360"/>
        <w:jc w:val="both"/>
        <w:rPr>
          <w:rFonts w:ascii="Arial" w:hAnsi="Arial" w:cs="Arial"/>
          <w:sz w:val="22"/>
        </w:rPr>
      </w:pPr>
      <w:r w:rsidRPr="006431D7">
        <w:rPr>
          <w:rFonts w:ascii="Arial" w:hAnsi="Arial" w:cs="Arial"/>
          <w:sz w:val="22"/>
        </w:rPr>
        <w:t>The details of projected procurement and cost of Solar Power by GRIDCO for FY 201</w:t>
      </w:r>
      <w:r>
        <w:rPr>
          <w:rFonts w:ascii="Arial" w:hAnsi="Arial" w:cs="Arial"/>
          <w:sz w:val="22"/>
        </w:rPr>
        <w:t>6</w:t>
      </w:r>
      <w:r w:rsidRPr="006431D7">
        <w:rPr>
          <w:rFonts w:ascii="Arial" w:hAnsi="Arial" w:cs="Arial"/>
          <w:sz w:val="22"/>
        </w:rPr>
        <w:t>-1</w:t>
      </w:r>
      <w:r>
        <w:rPr>
          <w:rFonts w:ascii="Arial" w:hAnsi="Arial" w:cs="Arial"/>
          <w:sz w:val="22"/>
        </w:rPr>
        <w:t>7</w:t>
      </w:r>
      <w:r w:rsidRPr="006431D7">
        <w:rPr>
          <w:rFonts w:ascii="Arial" w:hAnsi="Arial" w:cs="Arial"/>
          <w:sz w:val="22"/>
        </w:rPr>
        <w:t xml:space="preserve"> is given in the Table below:</w:t>
      </w:r>
    </w:p>
    <w:p w:rsidR="00596FA4" w:rsidRDefault="00596FA4" w:rsidP="00D569F5">
      <w:pPr>
        <w:pStyle w:val="BodyText"/>
        <w:spacing w:line="360" w:lineRule="auto"/>
        <w:ind w:left="360"/>
        <w:jc w:val="both"/>
        <w:rPr>
          <w:rFonts w:ascii="Arial" w:hAnsi="Arial" w:cs="Arial"/>
          <w:sz w:val="22"/>
        </w:rPr>
      </w:pPr>
    </w:p>
    <w:p w:rsidR="00596FA4" w:rsidRDefault="00596FA4" w:rsidP="00D569F5">
      <w:pPr>
        <w:pStyle w:val="BodyText"/>
        <w:spacing w:line="360" w:lineRule="auto"/>
        <w:ind w:left="360"/>
        <w:jc w:val="both"/>
        <w:rPr>
          <w:rFonts w:ascii="Arial" w:hAnsi="Arial" w:cs="Arial"/>
          <w:sz w:val="22"/>
        </w:rPr>
      </w:pPr>
    </w:p>
    <w:p w:rsidR="00596FA4" w:rsidRDefault="00596FA4" w:rsidP="00D569F5">
      <w:pPr>
        <w:pStyle w:val="BodyText"/>
        <w:spacing w:line="360" w:lineRule="auto"/>
        <w:ind w:left="360"/>
        <w:jc w:val="both"/>
        <w:rPr>
          <w:rFonts w:ascii="Arial" w:hAnsi="Arial" w:cs="Arial"/>
          <w:sz w:val="22"/>
        </w:rPr>
      </w:pPr>
    </w:p>
    <w:p w:rsidR="00596FA4" w:rsidRDefault="00596FA4" w:rsidP="00D569F5">
      <w:pPr>
        <w:pStyle w:val="BodyText"/>
        <w:spacing w:line="360" w:lineRule="auto"/>
        <w:ind w:left="360"/>
        <w:jc w:val="both"/>
        <w:rPr>
          <w:rFonts w:ascii="Arial" w:hAnsi="Arial" w:cs="Arial"/>
          <w:sz w:val="22"/>
        </w:rPr>
      </w:pPr>
    </w:p>
    <w:p w:rsidR="00596FA4" w:rsidRDefault="00596FA4" w:rsidP="00D569F5">
      <w:pPr>
        <w:pStyle w:val="BodyText"/>
        <w:spacing w:line="360" w:lineRule="auto"/>
        <w:ind w:left="360"/>
        <w:jc w:val="both"/>
        <w:rPr>
          <w:rFonts w:ascii="Arial" w:hAnsi="Arial" w:cs="Arial"/>
          <w:sz w:val="22"/>
        </w:rPr>
      </w:pPr>
    </w:p>
    <w:p w:rsidR="00596FA4" w:rsidRDefault="00596FA4" w:rsidP="00D569F5">
      <w:pPr>
        <w:pStyle w:val="BodyText"/>
        <w:spacing w:line="360" w:lineRule="auto"/>
        <w:ind w:left="360"/>
        <w:jc w:val="both"/>
        <w:rPr>
          <w:rFonts w:ascii="Arial" w:hAnsi="Arial" w:cs="Arial"/>
          <w:sz w:val="22"/>
        </w:rPr>
      </w:pPr>
    </w:p>
    <w:p w:rsidR="00596FA4" w:rsidRDefault="00596FA4" w:rsidP="00D569F5">
      <w:pPr>
        <w:pStyle w:val="BodyText"/>
        <w:spacing w:line="360" w:lineRule="auto"/>
        <w:ind w:left="360"/>
        <w:jc w:val="both"/>
        <w:rPr>
          <w:rFonts w:ascii="Arial" w:hAnsi="Arial" w:cs="Arial"/>
          <w:sz w:val="22"/>
        </w:rPr>
      </w:pPr>
    </w:p>
    <w:p w:rsidR="00596FA4" w:rsidRPr="006431D7" w:rsidRDefault="00596FA4" w:rsidP="00D569F5">
      <w:pPr>
        <w:pStyle w:val="BodyText"/>
        <w:spacing w:line="360" w:lineRule="auto"/>
        <w:ind w:left="360"/>
        <w:jc w:val="both"/>
        <w:rPr>
          <w:rFonts w:ascii="Arial" w:hAnsi="Arial" w:cs="Arial"/>
          <w:sz w:val="22"/>
        </w:rPr>
      </w:pPr>
    </w:p>
    <w:p w:rsidR="00D569F5" w:rsidRPr="006431D7" w:rsidRDefault="00D569F5" w:rsidP="00D569F5">
      <w:pPr>
        <w:pStyle w:val="BodyText"/>
        <w:tabs>
          <w:tab w:val="num" w:pos="0"/>
        </w:tabs>
        <w:spacing w:after="0"/>
        <w:jc w:val="center"/>
        <w:rPr>
          <w:rFonts w:ascii="Arial" w:hAnsi="Arial" w:cs="Arial"/>
          <w:b/>
          <w:bCs/>
          <w:sz w:val="22"/>
        </w:rPr>
      </w:pPr>
      <w:r w:rsidRPr="006431D7">
        <w:rPr>
          <w:rFonts w:ascii="Arial" w:hAnsi="Arial" w:cs="Arial"/>
          <w:b/>
          <w:bCs/>
          <w:sz w:val="22"/>
        </w:rPr>
        <w:t>Proposed Procurement &amp; Cost of Solar Power during FY 201</w:t>
      </w:r>
      <w:r>
        <w:rPr>
          <w:rFonts w:ascii="Arial" w:hAnsi="Arial" w:cs="Arial"/>
          <w:b/>
          <w:bCs/>
          <w:sz w:val="22"/>
        </w:rPr>
        <w:t>6</w:t>
      </w:r>
      <w:r w:rsidRPr="006431D7">
        <w:rPr>
          <w:rFonts w:ascii="Arial" w:hAnsi="Arial" w:cs="Arial"/>
          <w:b/>
          <w:bCs/>
          <w:sz w:val="22"/>
        </w:rPr>
        <w:t>-1</w:t>
      </w:r>
      <w:r>
        <w:rPr>
          <w:rFonts w:ascii="Arial" w:hAnsi="Arial" w:cs="Arial"/>
          <w:b/>
          <w:bCs/>
          <w:sz w:val="22"/>
        </w:rPr>
        <w:t>7</w:t>
      </w:r>
    </w:p>
    <w:tbl>
      <w:tblPr>
        <w:tblW w:w="9485" w:type="dxa"/>
        <w:tblInd w:w="343" w:type="dxa"/>
        <w:tblLayout w:type="fixed"/>
        <w:tblLook w:val="0000"/>
      </w:tblPr>
      <w:tblGrid>
        <w:gridCol w:w="395"/>
        <w:gridCol w:w="3780"/>
        <w:gridCol w:w="990"/>
        <w:gridCol w:w="1440"/>
        <w:gridCol w:w="1530"/>
        <w:gridCol w:w="1350"/>
      </w:tblGrid>
      <w:tr w:rsidR="00D569F5" w:rsidRPr="006431D7" w:rsidTr="004A0ADC">
        <w:trPr>
          <w:trHeight w:val="521"/>
        </w:trPr>
        <w:tc>
          <w:tcPr>
            <w:tcW w:w="395" w:type="dxa"/>
            <w:tcBorders>
              <w:top w:val="single" w:sz="4" w:space="0" w:color="000000"/>
              <w:left w:val="single" w:sz="4" w:space="0" w:color="000000"/>
              <w:bottom w:val="single" w:sz="4" w:space="0" w:color="000000"/>
            </w:tcBorders>
            <w:vAlign w:val="center"/>
          </w:tcPr>
          <w:p w:rsidR="00D569F5" w:rsidRPr="006431D7" w:rsidRDefault="00D569F5" w:rsidP="00C84C16">
            <w:pPr>
              <w:pStyle w:val="BodyTextIndent"/>
              <w:tabs>
                <w:tab w:val="clear" w:pos="720"/>
              </w:tabs>
              <w:snapToGrid w:val="0"/>
              <w:spacing w:before="0" w:after="0"/>
              <w:ind w:left="-73" w:right="-82"/>
              <w:jc w:val="center"/>
              <w:rPr>
                <w:rFonts w:ascii="Arial" w:hAnsi="Arial" w:cs="Arial"/>
                <w:b/>
                <w:bCs/>
                <w:sz w:val="20"/>
                <w:szCs w:val="21"/>
              </w:rPr>
            </w:pPr>
            <w:r w:rsidRPr="006431D7">
              <w:rPr>
                <w:rFonts w:ascii="Arial" w:hAnsi="Arial" w:cs="Arial"/>
                <w:b/>
                <w:bCs/>
                <w:sz w:val="20"/>
                <w:szCs w:val="21"/>
              </w:rPr>
              <w:t>Sl.</w:t>
            </w:r>
          </w:p>
          <w:p w:rsidR="00D569F5" w:rsidRPr="006431D7" w:rsidRDefault="00D569F5" w:rsidP="00C84C16">
            <w:pPr>
              <w:pStyle w:val="BodyTextIndent"/>
              <w:tabs>
                <w:tab w:val="clear" w:pos="720"/>
              </w:tabs>
              <w:spacing w:before="0" w:after="0"/>
              <w:ind w:left="-73" w:right="-82"/>
              <w:jc w:val="center"/>
              <w:rPr>
                <w:rFonts w:ascii="Arial" w:hAnsi="Arial" w:cs="Arial"/>
                <w:b/>
                <w:bCs/>
                <w:sz w:val="20"/>
                <w:szCs w:val="21"/>
              </w:rPr>
            </w:pPr>
            <w:r w:rsidRPr="006431D7">
              <w:rPr>
                <w:rFonts w:ascii="Arial" w:hAnsi="Arial" w:cs="Arial"/>
                <w:b/>
                <w:bCs/>
                <w:sz w:val="20"/>
                <w:szCs w:val="21"/>
              </w:rPr>
              <w:t>No.</w:t>
            </w:r>
          </w:p>
        </w:tc>
        <w:tc>
          <w:tcPr>
            <w:tcW w:w="3780" w:type="dxa"/>
            <w:tcBorders>
              <w:top w:val="single" w:sz="4" w:space="0" w:color="000000"/>
              <w:left w:val="single" w:sz="4" w:space="0" w:color="000000"/>
              <w:bottom w:val="single" w:sz="4" w:space="0" w:color="000000"/>
            </w:tcBorders>
            <w:vAlign w:val="center"/>
          </w:tcPr>
          <w:p w:rsidR="00D569F5" w:rsidRPr="006431D7" w:rsidRDefault="00D569F5" w:rsidP="00C84C16">
            <w:pPr>
              <w:pStyle w:val="BodyTextIndent"/>
              <w:tabs>
                <w:tab w:val="clear" w:pos="720"/>
              </w:tabs>
              <w:snapToGrid w:val="0"/>
              <w:spacing w:before="0" w:after="0"/>
              <w:ind w:left="-73" w:right="-82"/>
              <w:jc w:val="center"/>
              <w:rPr>
                <w:rFonts w:ascii="Arial" w:hAnsi="Arial" w:cs="Arial"/>
                <w:b/>
                <w:bCs/>
                <w:sz w:val="20"/>
                <w:szCs w:val="21"/>
              </w:rPr>
            </w:pPr>
            <w:r w:rsidRPr="006431D7">
              <w:rPr>
                <w:rFonts w:ascii="Arial" w:hAnsi="Arial" w:cs="Arial"/>
                <w:b/>
                <w:bCs/>
                <w:sz w:val="20"/>
                <w:szCs w:val="21"/>
              </w:rPr>
              <w:t>Solar RE Sources</w:t>
            </w:r>
          </w:p>
        </w:tc>
        <w:tc>
          <w:tcPr>
            <w:tcW w:w="990" w:type="dxa"/>
            <w:tcBorders>
              <w:top w:val="single" w:sz="4" w:space="0" w:color="000000"/>
              <w:left w:val="single" w:sz="4" w:space="0" w:color="000000"/>
              <w:bottom w:val="single" w:sz="4" w:space="0" w:color="000000"/>
            </w:tcBorders>
            <w:vAlign w:val="center"/>
          </w:tcPr>
          <w:p w:rsidR="00D569F5" w:rsidRPr="006431D7" w:rsidRDefault="00D569F5" w:rsidP="00C84C16">
            <w:pPr>
              <w:pStyle w:val="BodyTextIndent"/>
              <w:tabs>
                <w:tab w:val="clear" w:pos="720"/>
              </w:tabs>
              <w:snapToGrid w:val="0"/>
              <w:spacing w:before="0" w:after="0"/>
              <w:ind w:left="-108" w:right="-82"/>
              <w:jc w:val="center"/>
              <w:rPr>
                <w:rFonts w:ascii="Arial" w:hAnsi="Arial" w:cs="Arial"/>
                <w:b/>
                <w:bCs/>
                <w:sz w:val="20"/>
              </w:rPr>
            </w:pPr>
            <w:r w:rsidRPr="006431D7">
              <w:rPr>
                <w:rFonts w:ascii="Arial" w:hAnsi="Arial" w:cs="Arial"/>
                <w:b/>
                <w:bCs/>
                <w:sz w:val="20"/>
              </w:rPr>
              <w:t>Energy Proposed for FY 201</w:t>
            </w:r>
            <w:r>
              <w:rPr>
                <w:rFonts w:ascii="Arial" w:hAnsi="Arial" w:cs="Arial"/>
                <w:b/>
                <w:bCs/>
                <w:sz w:val="20"/>
              </w:rPr>
              <w:t>6</w:t>
            </w:r>
            <w:r w:rsidRPr="006431D7">
              <w:rPr>
                <w:rFonts w:ascii="Arial" w:hAnsi="Arial" w:cs="Arial"/>
                <w:b/>
                <w:bCs/>
                <w:sz w:val="20"/>
              </w:rPr>
              <w:t>-1</w:t>
            </w:r>
            <w:r>
              <w:rPr>
                <w:rFonts w:ascii="Arial" w:hAnsi="Arial" w:cs="Arial"/>
                <w:b/>
                <w:bCs/>
                <w:sz w:val="20"/>
              </w:rPr>
              <w:t>7</w:t>
            </w:r>
          </w:p>
          <w:p w:rsidR="00D569F5" w:rsidRPr="006431D7" w:rsidRDefault="00D569F5" w:rsidP="00C84C16">
            <w:pPr>
              <w:pStyle w:val="BodyTextIndent"/>
              <w:tabs>
                <w:tab w:val="clear" w:pos="720"/>
              </w:tabs>
              <w:snapToGrid w:val="0"/>
              <w:spacing w:before="0" w:after="0"/>
              <w:ind w:left="-108" w:right="-82"/>
              <w:jc w:val="center"/>
              <w:rPr>
                <w:rFonts w:ascii="Arial" w:hAnsi="Arial" w:cs="Arial"/>
                <w:b/>
                <w:bCs/>
                <w:sz w:val="20"/>
              </w:rPr>
            </w:pPr>
            <w:r w:rsidRPr="006431D7">
              <w:rPr>
                <w:rFonts w:ascii="Arial" w:hAnsi="Arial" w:cs="Arial"/>
                <w:b/>
                <w:bCs/>
                <w:sz w:val="20"/>
              </w:rPr>
              <w:t>(MU)</w:t>
            </w:r>
          </w:p>
        </w:tc>
        <w:tc>
          <w:tcPr>
            <w:tcW w:w="1440" w:type="dxa"/>
            <w:tcBorders>
              <w:top w:val="single" w:sz="4" w:space="0" w:color="000000"/>
              <w:left w:val="single" w:sz="4" w:space="0" w:color="000000"/>
              <w:bottom w:val="single" w:sz="4" w:space="0" w:color="000000"/>
            </w:tcBorders>
            <w:vAlign w:val="center"/>
          </w:tcPr>
          <w:p w:rsidR="00D569F5" w:rsidRPr="006431D7" w:rsidRDefault="00D569F5" w:rsidP="00C84C16">
            <w:pPr>
              <w:pStyle w:val="BodyTextIndent"/>
              <w:tabs>
                <w:tab w:val="clear" w:pos="720"/>
              </w:tabs>
              <w:snapToGrid w:val="0"/>
              <w:spacing w:before="0" w:after="0"/>
              <w:ind w:left="-108" w:right="-82"/>
              <w:jc w:val="center"/>
              <w:rPr>
                <w:rFonts w:ascii="Arial" w:hAnsi="Arial" w:cs="Arial"/>
                <w:b/>
                <w:bCs/>
                <w:sz w:val="20"/>
              </w:rPr>
            </w:pPr>
            <w:r w:rsidRPr="006431D7">
              <w:rPr>
                <w:rFonts w:ascii="Arial" w:hAnsi="Arial" w:cs="Arial"/>
                <w:b/>
                <w:bCs/>
                <w:sz w:val="20"/>
              </w:rPr>
              <w:t>OERC Approved Rates for FY 201</w:t>
            </w:r>
            <w:r>
              <w:rPr>
                <w:rFonts w:ascii="Arial" w:hAnsi="Arial" w:cs="Arial"/>
                <w:b/>
                <w:bCs/>
                <w:sz w:val="20"/>
              </w:rPr>
              <w:t>5</w:t>
            </w:r>
            <w:r w:rsidRPr="006431D7">
              <w:rPr>
                <w:rFonts w:ascii="Arial" w:hAnsi="Arial" w:cs="Arial"/>
                <w:b/>
                <w:bCs/>
                <w:sz w:val="20"/>
              </w:rPr>
              <w:t>-1</w:t>
            </w:r>
            <w:r>
              <w:rPr>
                <w:rFonts w:ascii="Arial" w:hAnsi="Arial" w:cs="Arial"/>
                <w:b/>
                <w:bCs/>
                <w:sz w:val="20"/>
              </w:rPr>
              <w:t>6</w:t>
            </w:r>
          </w:p>
          <w:p w:rsidR="00D569F5" w:rsidRPr="006431D7" w:rsidRDefault="00D569F5" w:rsidP="00C84C16">
            <w:pPr>
              <w:pStyle w:val="BodyTextIndent"/>
              <w:tabs>
                <w:tab w:val="clear" w:pos="720"/>
              </w:tabs>
              <w:spacing w:before="0" w:after="0"/>
              <w:ind w:left="-108" w:right="-82"/>
              <w:jc w:val="center"/>
              <w:rPr>
                <w:rFonts w:ascii="Arial" w:hAnsi="Arial" w:cs="Arial"/>
                <w:b/>
                <w:bCs/>
                <w:sz w:val="20"/>
              </w:rPr>
            </w:pPr>
            <w:r w:rsidRPr="006431D7">
              <w:rPr>
                <w:rFonts w:ascii="Arial" w:hAnsi="Arial" w:cs="Arial"/>
                <w:b/>
                <w:bCs/>
                <w:sz w:val="20"/>
              </w:rPr>
              <w:t>(P/U)</w:t>
            </w:r>
          </w:p>
        </w:tc>
        <w:tc>
          <w:tcPr>
            <w:tcW w:w="1530" w:type="dxa"/>
            <w:tcBorders>
              <w:top w:val="single" w:sz="4" w:space="0" w:color="000000"/>
              <w:left w:val="single" w:sz="4" w:space="0" w:color="000000"/>
              <w:bottom w:val="single" w:sz="4" w:space="0" w:color="000000"/>
            </w:tcBorders>
            <w:vAlign w:val="center"/>
          </w:tcPr>
          <w:p w:rsidR="00D569F5" w:rsidRPr="006431D7" w:rsidRDefault="00D569F5" w:rsidP="00C84C16">
            <w:pPr>
              <w:pStyle w:val="BodyTextIndent"/>
              <w:tabs>
                <w:tab w:val="clear" w:pos="720"/>
              </w:tabs>
              <w:snapToGrid w:val="0"/>
              <w:spacing w:before="0" w:after="0"/>
              <w:ind w:left="-108" w:right="-82"/>
              <w:jc w:val="center"/>
              <w:rPr>
                <w:rFonts w:ascii="Arial" w:hAnsi="Arial" w:cs="Arial"/>
                <w:b/>
                <w:bCs/>
                <w:sz w:val="20"/>
              </w:rPr>
            </w:pPr>
            <w:r w:rsidRPr="006431D7">
              <w:rPr>
                <w:rFonts w:ascii="Arial" w:hAnsi="Arial" w:cs="Arial"/>
                <w:b/>
                <w:bCs/>
                <w:sz w:val="20"/>
              </w:rPr>
              <w:t>Proposed Rates for FY 201</w:t>
            </w:r>
            <w:r>
              <w:rPr>
                <w:rFonts w:ascii="Arial" w:hAnsi="Arial" w:cs="Arial"/>
                <w:b/>
                <w:bCs/>
                <w:sz w:val="20"/>
              </w:rPr>
              <w:t>6</w:t>
            </w:r>
            <w:r w:rsidRPr="006431D7">
              <w:rPr>
                <w:rFonts w:ascii="Arial" w:hAnsi="Arial" w:cs="Arial"/>
                <w:b/>
                <w:bCs/>
                <w:sz w:val="20"/>
              </w:rPr>
              <w:t>-1</w:t>
            </w:r>
            <w:r>
              <w:rPr>
                <w:rFonts w:ascii="Arial" w:hAnsi="Arial" w:cs="Arial"/>
                <w:b/>
                <w:bCs/>
                <w:sz w:val="20"/>
              </w:rPr>
              <w:t>7</w:t>
            </w:r>
          </w:p>
          <w:p w:rsidR="00D569F5" w:rsidRPr="006431D7" w:rsidRDefault="00D569F5" w:rsidP="00C84C16">
            <w:pPr>
              <w:pStyle w:val="BodyTextIndent"/>
              <w:tabs>
                <w:tab w:val="clear" w:pos="720"/>
              </w:tabs>
              <w:snapToGrid w:val="0"/>
              <w:spacing w:before="0" w:after="0"/>
              <w:ind w:left="-108" w:right="-82"/>
              <w:jc w:val="center"/>
              <w:rPr>
                <w:rFonts w:ascii="Arial" w:hAnsi="Arial" w:cs="Arial"/>
                <w:b/>
                <w:bCs/>
                <w:sz w:val="20"/>
              </w:rPr>
            </w:pPr>
            <w:r w:rsidRPr="006431D7">
              <w:rPr>
                <w:rFonts w:ascii="Arial" w:hAnsi="Arial" w:cs="Arial"/>
                <w:b/>
                <w:bCs/>
                <w:sz w:val="20"/>
              </w:rPr>
              <w:t>(P/U)</w:t>
            </w:r>
          </w:p>
        </w:tc>
        <w:tc>
          <w:tcPr>
            <w:tcW w:w="1350" w:type="dxa"/>
            <w:tcBorders>
              <w:top w:val="single" w:sz="4" w:space="0" w:color="000000"/>
              <w:left w:val="single" w:sz="4" w:space="0" w:color="000000"/>
              <w:bottom w:val="single" w:sz="4" w:space="0" w:color="000000"/>
              <w:right w:val="single" w:sz="4" w:space="0" w:color="000000"/>
            </w:tcBorders>
            <w:vAlign w:val="center"/>
          </w:tcPr>
          <w:p w:rsidR="00D569F5" w:rsidRPr="006431D7" w:rsidRDefault="00D569F5" w:rsidP="00C84C16">
            <w:pPr>
              <w:pStyle w:val="BodyTextIndent"/>
              <w:tabs>
                <w:tab w:val="clear" w:pos="720"/>
              </w:tabs>
              <w:snapToGrid w:val="0"/>
              <w:spacing w:before="0" w:after="0"/>
              <w:ind w:left="-108" w:right="-82"/>
              <w:jc w:val="center"/>
              <w:rPr>
                <w:rFonts w:ascii="Arial" w:hAnsi="Arial" w:cs="Arial"/>
                <w:b/>
                <w:bCs/>
                <w:sz w:val="20"/>
              </w:rPr>
            </w:pPr>
            <w:r w:rsidRPr="006431D7">
              <w:rPr>
                <w:rFonts w:ascii="Arial" w:hAnsi="Arial" w:cs="Arial"/>
                <w:b/>
                <w:bCs/>
                <w:sz w:val="20"/>
              </w:rPr>
              <w:t xml:space="preserve">Estimated Total Cost for FY </w:t>
            </w:r>
            <w:r>
              <w:rPr>
                <w:rFonts w:ascii="Arial" w:hAnsi="Arial" w:cs="Arial"/>
                <w:b/>
                <w:bCs/>
                <w:sz w:val="20"/>
              </w:rPr>
              <w:t>2016-17</w:t>
            </w:r>
            <w:r w:rsidRPr="006431D7">
              <w:rPr>
                <w:rFonts w:ascii="Arial" w:hAnsi="Arial" w:cs="Arial"/>
                <w:b/>
                <w:bCs/>
                <w:sz w:val="20"/>
              </w:rPr>
              <w:t xml:space="preserve"> (Rs. Cr.)</w:t>
            </w:r>
          </w:p>
        </w:tc>
      </w:tr>
      <w:tr w:rsidR="00D569F5" w:rsidRPr="006431D7" w:rsidTr="004A0ADC">
        <w:trPr>
          <w:trHeight w:val="486"/>
        </w:trPr>
        <w:tc>
          <w:tcPr>
            <w:tcW w:w="395" w:type="dxa"/>
            <w:tcBorders>
              <w:left w:val="single" w:sz="4" w:space="0" w:color="000000"/>
              <w:bottom w:val="single" w:sz="4" w:space="0" w:color="000000"/>
            </w:tcBorders>
            <w:vAlign w:val="center"/>
          </w:tcPr>
          <w:p w:rsidR="00D569F5" w:rsidRPr="006431D7" w:rsidRDefault="00D569F5" w:rsidP="00C84C16">
            <w:pPr>
              <w:pStyle w:val="BodyTextIndent"/>
              <w:snapToGrid w:val="0"/>
              <w:spacing w:before="0" w:after="0"/>
              <w:ind w:left="0"/>
              <w:jc w:val="center"/>
              <w:rPr>
                <w:rFonts w:ascii="Arial" w:hAnsi="Arial" w:cs="Arial"/>
                <w:bCs/>
                <w:sz w:val="20"/>
                <w:szCs w:val="21"/>
              </w:rPr>
            </w:pPr>
            <w:r w:rsidRPr="006431D7">
              <w:rPr>
                <w:rFonts w:ascii="Arial" w:hAnsi="Arial" w:cs="Arial"/>
                <w:bCs/>
                <w:sz w:val="20"/>
                <w:szCs w:val="21"/>
              </w:rPr>
              <w:t>1</w:t>
            </w:r>
          </w:p>
        </w:tc>
        <w:tc>
          <w:tcPr>
            <w:tcW w:w="3780" w:type="dxa"/>
            <w:tcBorders>
              <w:left w:val="single" w:sz="4" w:space="0" w:color="000000"/>
              <w:bottom w:val="single" w:sz="4" w:space="0" w:color="000000"/>
            </w:tcBorders>
            <w:vAlign w:val="center"/>
          </w:tcPr>
          <w:p w:rsidR="00D569F5" w:rsidRPr="006431D7" w:rsidRDefault="00D569F5" w:rsidP="00C84C16">
            <w:pPr>
              <w:pStyle w:val="BodyTextIndent"/>
              <w:tabs>
                <w:tab w:val="clear" w:pos="720"/>
              </w:tabs>
              <w:snapToGrid w:val="0"/>
              <w:spacing w:before="0" w:after="0"/>
              <w:ind w:left="-18" w:right="-91"/>
              <w:rPr>
                <w:rFonts w:ascii="Arial" w:hAnsi="Arial" w:cs="Arial"/>
                <w:bCs/>
                <w:sz w:val="20"/>
                <w:szCs w:val="21"/>
              </w:rPr>
            </w:pPr>
            <w:r w:rsidRPr="006431D7">
              <w:rPr>
                <w:rFonts w:ascii="Arial" w:hAnsi="Arial" w:cs="Arial"/>
                <w:bCs/>
                <w:sz w:val="20"/>
                <w:szCs w:val="21"/>
              </w:rPr>
              <w:t>8 Nos. of Solar PV projects of 1MW each under RPSSGP*</w:t>
            </w:r>
          </w:p>
        </w:tc>
        <w:tc>
          <w:tcPr>
            <w:tcW w:w="99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bCs/>
                <w:szCs w:val="21"/>
                <w:lang w:val="en-GB"/>
              </w:rPr>
            </w:pPr>
            <w:r w:rsidRPr="006431D7">
              <w:rPr>
                <w:rFonts w:ascii="Arial" w:hAnsi="Arial" w:cs="Arial"/>
                <w:bCs/>
                <w:szCs w:val="21"/>
                <w:lang w:val="en-GB"/>
              </w:rPr>
              <w:t>13</w:t>
            </w:r>
          </w:p>
        </w:tc>
        <w:tc>
          <w:tcPr>
            <w:tcW w:w="144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bCs/>
                <w:szCs w:val="21"/>
                <w:lang w:val="en-GB"/>
              </w:rPr>
            </w:pPr>
            <w:r w:rsidRPr="006431D7">
              <w:rPr>
                <w:rFonts w:ascii="Arial" w:hAnsi="Arial" w:cs="Arial"/>
                <w:bCs/>
                <w:szCs w:val="21"/>
                <w:lang w:val="en-GB"/>
              </w:rPr>
              <w:t>628</w:t>
            </w:r>
          </w:p>
        </w:tc>
        <w:tc>
          <w:tcPr>
            <w:tcW w:w="153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bCs/>
                <w:szCs w:val="21"/>
                <w:lang w:val="en-GB"/>
              </w:rPr>
            </w:pPr>
            <w:r w:rsidRPr="006431D7">
              <w:rPr>
                <w:rFonts w:ascii="Arial" w:hAnsi="Arial" w:cs="Arial"/>
                <w:bCs/>
                <w:szCs w:val="21"/>
                <w:lang w:val="en-GB"/>
              </w:rPr>
              <w:t>628</w:t>
            </w:r>
          </w:p>
        </w:tc>
        <w:tc>
          <w:tcPr>
            <w:tcW w:w="1350" w:type="dxa"/>
            <w:tcBorders>
              <w:left w:val="single" w:sz="4" w:space="0" w:color="000000"/>
              <w:bottom w:val="single" w:sz="4" w:space="0" w:color="000000"/>
              <w:right w:val="single" w:sz="4" w:space="0" w:color="000000"/>
            </w:tcBorders>
            <w:vAlign w:val="center"/>
          </w:tcPr>
          <w:p w:rsidR="00D569F5" w:rsidRPr="006431D7" w:rsidRDefault="00D569F5" w:rsidP="00C84C16">
            <w:pPr>
              <w:ind w:left="-18"/>
              <w:jc w:val="right"/>
              <w:rPr>
                <w:rFonts w:ascii="Arial" w:hAnsi="Arial" w:cs="Arial"/>
                <w:bCs/>
                <w:szCs w:val="21"/>
                <w:lang w:val="en-GB"/>
              </w:rPr>
            </w:pPr>
            <w:r w:rsidRPr="006431D7">
              <w:rPr>
                <w:rFonts w:ascii="Arial" w:hAnsi="Arial" w:cs="Arial"/>
                <w:bCs/>
                <w:szCs w:val="21"/>
                <w:lang w:val="en-GB"/>
              </w:rPr>
              <w:t>8.164</w:t>
            </w:r>
          </w:p>
        </w:tc>
      </w:tr>
      <w:tr w:rsidR="00D569F5" w:rsidRPr="006431D7" w:rsidTr="004A0ADC">
        <w:trPr>
          <w:trHeight w:val="234"/>
        </w:trPr>
        <w:tc>
          <w:tcPr>
            <w:tcW w:w="395" w:type="dxa"/>
            <w:tcBorders>
              <w:left w:val="single" w:sz="4" w:space="0" w:color="000000"/>
              <w:bottom w:val="single" w:sz="4" w:space="0" w:color="000000"/>
            </w:tcBorders>
            <w:vAlign w:val="center"/>
          </w:tcPr>
          <w:p w:rsidR="00D569F5" w:rsidRPr="006431D7" w:rsidRDefault="00D569F5" w:rsidP="00C84C16">
            <w:pPr>
              <w:pStyle w:val="BodyTextIndent"/>
              <w:snapToGrid w:val="0"/>
              <w:spacing w:before="0" w:after="0"/>
              <w:ind w:left="0"/>
              <w:jc w:val="center"/>
              <w:rPr>
                <w:rFonts w:ascii="Arial" w:hAnsi="Arial" w:cs="Arial"/>
                <w:bCs/>
                <w:sz w:val="20"/>
                <w:szCs w:val="21"/>
              </w:rPr>
            </w:pPr>
            <w:r w:rsidRPr="006431D7">
              <w:rPr>
                <w:rFonts w:ascii="Arial" w:hAnsi="Arial" w:cs="Arial"/>
                <w:bCs/>
                <w:sz w:val="20"/>
                <w:szCs w:val="21"/>
              </w:rPr>
              <w:t>2</w:t>
            </w:r>
          </w:p>
        </w:tc>
        <w:tc>
          <w:tcPr>
            <w:tcW w:w="3780" w:type="dxa"/>
            <w:tcBorders>
              <w:left w:val="single" w:sz="4" w:space="0" w:color="000000"/>
              <w:bottom w:val="single" w:sz="4" w:space="0" w:color="000000"/>
            </w:tcBorders>
            <w:vAlign w:val="center"/>
          </w:tcPr>
          <w:p w:rsidR="00D569F5" w:rsidRPr="006431D7" w:rsidRDefault="00D569F5" w:rsidP="00C84C16">
            <w:pPr>
              <w:pStyle w:val="BodyTextIndent"/>
              <w:snapToGrid w:val="0"/>
              <w:spacing w:before="0" w:after="0"/>
              <w:ind w:left="-18" w:right="-91"/>
              <w:rPr>
                <w:rFonts w:ascii="Arial" w:hAnsi="Arial" w:cs="Arial"/>
                <w:bCs/>
                <w:sz w:val="20"/>
                <w:szCs w:val="21"/>
              </w:rPr>
            </w:pPr>
            <w:r w:rsidRPr="006431D7">
              <w:rPr>
                <w:rFonts w:ascii="Arial" w:hAnsi="Arial" w:cs="Arial"/>
                <w:bCs/>
                <w:sz w:val="20"/>
                <w:szCs w:val="21"/>
              </w:rPr>
              <w:t xml:space="preserve">20 MW through NVVN under 'New Projects scheme' under JNNSM,Ph-1 </w:t>
            </w:r>
          </w:p>
        </w:tc>
        <w:tc>
          <w:tcPr>
            <w:tcW w:w="990" w:type="dxa"/>
            <w:tcBorders>
              <w:left w:val="single" w:sz="4" w:space="0" w:color="000000"/>
              <w:bottom w:val="single" w:sz="4" w:space="0" w:color="000000"/>
            </w:tcBorders>
            <w:vAlign w:val="bottom"/>
          </w:tcPr>
          <w:p w:rsidR="00D569F5" w:rsidRPr="006431D7" w:rsidRDefault="00D569F5" w:rsidP="00C84C16">
            <w:pPr>
              <w:ind w:left="-18"/>
              <w:jc w:val="right"/>
              <w:rPr>
                <w:rFonts w:ascii="Arial" w:hAnsi="Arial" w:cs="Arial"/>
              </w:rPr>
            </w:pPr>
            <w:r>
              <w:rPr>
                <w:rFonts w:ascii="Arial" w:hAnsi="Arial" w:cs="Arial"/>
              </w:rPr>
              <w:t>34</w:t>
            </w:r>
          </w:p>
        </w:tc>
        <w:tc>
          <w:tcPr>
            <w:tcW w:w="1440" w:type="dxa"/>
            <w:tcBorders>
              <w:left w:val="single" w:sz="4" w:space="0" w:color="000000"/>
              <w:bottom w:val="single" w:sz="4" w:space="0" w:color="000000"/>
            </w:tcBorders>
            <w:vAlign w:val="bottom"/>
          </w:tcPr>
          <w:p w:rsidR="00D569F5" w:rsidRPr="006431D7" w:rsidRDefault="00D569F5" w:rsidP="00C84C16">
            <w:pPr>
              <w:ind w:left="-18"/>
              <w:jc w:val="right"/>
              <w:rPr>
                <w:rFonts w:ascii="Arial" w:hAnsi="Arial" w:cs="Arial"/>
              </w:rPr>
            </w:pPr>
            <w:r w:rsidRPr="006431D7">
              <w:rPr>
                <w:rFonts w:ascii="Arial" w:hAnsi="Arial" w:cs="Arial"/>
                <w:lang w:val="en-GB"/>
              </w:rPr>
              <w:t>1272</w:t>
            </w:r>
          </w:p>
        </w:tc>
        <w:tc>
          <w:tcPr>
            <w:tcW w:w="1530" w:type="dxa"/>
            <w:tcBorders>
              <w:left w:val="single" w:sz="4" w:space="0" w:color="000000"/>
              <w:bottom w:val="single" w:sz="4" w:space="0" w:color="000000"/>
            </w:tcBorders>
            <w:vAlign w:val="bottom"/>
          </w:tcPr>
          <w:p w:rsidR="00D569F5" w:rsidRPr="006431D7" w:rsidRDefault="00D569F5" w:rsidP="00C84C16">
            <w:pPr>
              <w:ind w:left="-18"/>
              <w:jc w:val="right"/>
              <w:rPr>
                <w:rFonts w:ascii="Arial" w:hAnsi="Arial" w:cs="Arial"/>
              </w:rPr>
            </w:pPr>
            <w:r w:rsidRPr="006431D7">
              <w:rPr>
                <w:rFonts w:ascii="Arial" w:hAnsi="Arial" w:cs="Arial"/>
              </w:rPr>
              <w:t>10</w:t>
            </w:r>
            <w:r>
              <w:rPr>
                <w:rFonts w:ascii="Arial" w:hAnsi="Arial" w:cs="Arial"/>
              </w:rPr>
              <w:t>65</w:t>
            </w:r>
          </w:p>
        </w:tc>
        <w:tc>
          <w:tcPr>
            <w:tcW w:w="1350" w:type="dxa"/>
            <w:tcBorders>
              <w:left w:val="single" w:sz="4" w:space="0" w:color="000000"/>
              <w:bottom w:val="single" w:sz="4" w:space="0" w:color="000000"/>
              <w:right w:val="single" w:sz="4" w:space="0" w:color="000000"/>
            </w:tcBorders>
            <w:vAlign w:val="bottom"/>
          </w:tcPr>
          <w:p w:rsidR="00D569F5" w:rsidRPr="006431D7" w:rsidRDefault="00D569F5" w:rsidP="00C84C16">
            <w:pPr>
              <w:ind w:left="-18"/>
              <w:jc w:val="right"/>
              <w:rPr>
                <w:rFonts w:ascii="Arial" w:hAnsi="Arial" w:cs="Arial"/>
              </w:rPr>
            </w:pPr>
            <w:r>
              <w:rPr>
                <w:rFonts w:ascii="Arial" w:hAnsi="Arial" w:cs="Arial"/>
              </w:rPr>
              <w:t>3</w:t>
            </w:r>
            <w:r w:rsidRPr="006431D7">
              <w:rPr>
                <w:rFonts w:ascii="Arial" w:hAnsi="Arial" w:cs="Arial"/>
              </w:rPr>
              <w:t>6.</w:t>
            </w:r>
            <w:r>
              <w:rPr>
                <w:rFonts w:ascii="Arial" w:hAnsi="Arial" w:cs="Arial"/>
              </w:rPr>
              <w:t>21</w:t>
            </w:r>
          </w:p>
        </w:tc>
      </w:tr>
      <w:tr w:rsidR="00D569F5" w:rsidRPr="006431D7" w:rsidTr="004A0ADC">
        <w:trPr>
          <w:trHeight w:val="103"/>
        </w:trPr>
        <w:tc>
          <w:tcPr>
            <w:tcW w:w="395" w:type="dxa"/>
            <w:tcBorders>
              <w:left w:val="single" w:sz="4" w:space="0" w:color="000000"/>
              <w:bottom w:val="single" w:sz="4" w:space="0" w:color="000000"/>
            </w:tcBorders>
            <w:vAlign w:val="center"/>
          </w:tcPr>
          <w:p w:rsidR="00D569F5" w:rsidRPr="006431D7" w:rsidRDefault="00D569F5" w:rsidP="00C84C16">
            <w:pPr>
              <w:pStyle w:val="BodyTextIndent"/>
              <w:snapToGrid w:val="0"/>
              <w:spacing w:before="0" w:after="0"/>
              <w:ind w:left="0"/>
              <w:rPr>
                <w:rFonts w:ascii="Arial" w:hAnsi="Arial" w:cs="Arial"/>
                <w:bCs/>
                <w:sz w:val="20"/>
                <w:szCs w:val="21"/>
              </w:rPr>
            </w:pPr>
            <w:r w:rsidRPr="006431D7">
              <w:rPr>
                <w:rFonts w:ascii="Arial" w:hAnsi="Arial" w:cs="Arial"/>
                <w:bCs/>
                <w:sz w:val="20"/>
                <w:szCs w:val="21"/>
              </w:rPr>
              <w:t>3</w:t>
            </w:r>
          </w:p>
        </w:tc>
        <w:tc>
          <w:tcPr>
            <w:tcW w:w="3780" w:type="dxa"/>
            <w:tcBorders>
              <w:left w:val="single" w:sz="4" w:space="0" w:color="000000"/>
              <w:bottom w:val="single" w:sz="4" w:space="0" w:color="000000"/>
            </w:tcBorders>
            <w:vAlign w:val="center"/>
          </w:tcPr>
          <w:p w:rsidR="00D569F5" w:rsidRPr="006431D7" w:rsidRDefault="00D569F5" w:rsidP="00C84C16">
            <w:pPr>
              <w:pStyle w:val="BodyTextIndent"/>
              <w:snapToGrid w:val="0"/>
              <w:spacing w:before="0" w:after="0"/>
              <w:ind w:left="-18" w:right="-91"/>
              <w:rPr>
                <w:rFonts w:ascii="Arial" w:hAnsi="Arial" w:cs="Arial"/>
                <w:bCs/>
                <w:sz w:val="20"/>
                <w:szCs w:val="21"/>
              </w:rPr>
            </w:pPr>
            <w:r w:rsidRPr="006431D7">
              <w:rPr>
                <w:rFonts w:ascii="Arial" w:hAnsi="Arial" w:cs="Arial"/>
                <w:bCs/>
                <w:sz w:val="20"/>
                <w:szCs w:val="21"/>
              </w:rPr>
              <w:t xml:space="preserve">10 MW through NTPC from 5 MW Solar PV projects at Dadri &amp; Faridabad      </w:t>
            </w:r>
          </w:p>
        </w:tc>
        <w:tc>
          <w:tcPr>
            <w:tcW w:w="99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szCs w:val="24"/>
              </w:rPr>
            </w:pPr>
            <w:r w:rsidRPr="006431D7">
              <w:rPr>
                <w:rFonts w:ascii="Arial" w:hAnsi="Arial" w:cs="Arial"/>
              </w:rPr>
              <w:t>17</w:t>
            </w:r>
          </w:p>
        </w:tc>
        <w:tc>
          <w:tcPr>
            <w:tcW w:w="144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szCs w:val="24"/>
              </w:rPr>
            </w:pPr>
            <w:r w:rsidRPr="006431D7">
              <w:rPr>
                <w:rFonts w:ascii="Arial" w:hAnsi="Arial" w:cs="Arial"/>
              </w:rPr>
              <w:t>1039</w:t>
            </w:r>
          </w:p>
        </w:tc>
        <w:tc>
          <w:tcPr>
            <w:tcW w:w="1530" w:type="dxa"/>
            <w:tcBorders>
              <w:left w:val="single" w:sz="4" w:space="0" w:color="000000"/>
              <w:bottom w:val="single" w:sz="4" w:space="0" w:color="000000"/>
            </w:tcBorders>
            <w:vAlign w:val="center"/>
          </w:tcPr>
          <w:p w:rsidR="004A0ADC" w:rsidRDefault="00D569F5" w:rsidP="00C84C16">
            <w:pPr>
              <w:ind w:left="-18"/>
              <w:jc w:val="right"/>
              <w:rPr>
                <w:rFonts w:ascii="Arial" w:hAnsi="Arial" w:cs="Arial"/>
              </w:rPr>
            </w:pPr>
            <w:r w:rsidRPr="006431D7">
              <w:rPr>
                <w:rFonts w:ascii="Arial" w:hAnsi="Arial" w:cs="Arial"/>
              </w:rPr>
              <w:t>8.50 MU @1294 P/U</w:t>
            </w:r>
            <w:r w:rsidR="004A0ADC">
              <w:rPr>
                <w:rFonts w:ascii="Arial" w:hAnsi="Arial" w:cs="Arial"/>
              </w:rPr>
              <w:t>=</w:t>
            </w:r>
          </w:p>
          <w:p w:rsidR="004A0ADC" w:rsidRPr="004A0ADC" w:rsidRDefault="004A0ADC" w:rsidP="00C84C16">
            <w:pPr>
              <w:ind w:left="-18"/>
              <w:jc w:val="right"/>
              <w:rPr>
                <w:rFonts w:ascii="Arial" w:hAnsi="Arial" w:cs="Arial"/>
                <w:b/>
                <w:sz w:val="8"/>
              </w:rPr>
            </w:pPr>
          </w:p>
          <w:p w:rsidR="00D569F5" w:rsidRDefault="004A0ADC" w:rsidP="00C84C16">
            <w:pPr>
              <w:ind w:left="-18"/>
              <w:jc w:val="right"/>
              <w:rPr>
                <w:rFonts w:ascii="Arial" w:hAnsi="Arial" w:cs="Arial"/>
              </w:rPr>
            </w:pPr>
            <w:r w:rsidRPr="004A0ADC">
              <w:rPr>
                <w:rFonts w:ascii="Arial" w:hAnsi="Arial" w:cs="Arial"/>
                <w:b/>
                <w:sz w:val="16"/>
              </w:rPr>
              <w:t>(Rs.10.999Cr.)</w:t>
            </w:r>
            <w:r w:rsidR="00D569F5" w:rsidRPr="006431D7">
              <w:rPr>
                <w:rFonts w:ascii="Arial" w:hAnsi="Arial" w:cs="Arial"/>
              </w:rPr>
              <w:br/>
              <w:t>8.50 MU  @935 P/U</w:t>
            </w:r>
            <w:r>
              <w:rPr>
                <w:rFonts w:ascii="Arial" w:hAnsi="Arial" w:cs="Arial"/>
              </w:rPr>
              <w:t>=</w:t>
            </w:r>
          </w:p>
          <w:p w:rsidR="004A0ADC" w:rsidRPr="004A0ADC" w:rsidRDefault="004A0ADC" w:rsidP="004A0ADC">
            <w:pPr>
              <w:ind w:left="-18"/>
              <w:rPr>
                <w:rFonts w:ascii="Arial" w:hAnsi="Arial" w:cs="Arial"/>
                <w:b/>
                <w:sz w:val="8"/>
              </w:rPr>
            </w:pPr>
          </w:p>
          <w:p w:rsidR="004A0ADC" w:rsidRPr="004A0ADC" w:rsidRDefault="004A0ADC" w:rsidP="004A0ADC">
            <w:pPr>
              <w:ind w:left="-18"/>
              <w:rPr>
                <w:rFonts w:ascii="Arial" w:hAnsi="Arial" w:cs="Arial"/>
                <w:b/>
                <w:szCs w:val="24"/>
              </w:rPr>
            </w:pPr>
            <w:r w:rsidRPr="004A0ADC">
              <w:rPr>
                <w:rFonts w:ascii="Arial" w:hAnsi="Arial" w:cs="Arial"/>
                <w:b/>
                <w:sz w:val="16"/>
              </w:rPr>
              <w:t>(Rs.7.9475 Cr.)</w:t>
            </w:r>
          </w:p>
        </w:tc>
        <w:tc>
          <w:tcPr>
            <w:tcW w:w="1350" w:type="dxa"/>
            <w:tcBorders>
              <w:left w:val="single" w:sz="4" w:space="0" w:color="000000"/>
              <w:bottom w:val="single" w:sz="4" w:space="0" w:color="000000"/>
              <w:right w:val="single" w:sz="4" w:space="0" w:color="000000"/>
            </w:tcBorders>
            <w:vAlign w:val="center"/>
          </w:tcPr>
          <w:p w:rsidR="00D569F5" w:rsidRPr="006431D7" w:rsidRDefault="00D569F5" w:rsidP="00C84C16">
            <w:pPr>
              <w:ind w:left="-18"/>
              <w:jc w:val="right"/>
              <w:rPr>
                <w:rFonts w:ascii="Arial" w:hAnsi="Arial" w:cs="Arial"/>
                <w:szCs w:val="24"/>
              </w:rPr>
            </w:pPr>
            <w:r w:rsidRPr="006431D7">
              <w:rPr>
                <w:rFonts w:ascii="Arial" w:hAnsi="Arial" w:cs="Arial"/>
              </w:rPr>
              <w:t>18.95</w:t>
            </w:r>
          </w:p>
        </w:tc>
      </w:tr>
      <w:tr w:rsidR="00D569F5" w:rsidRPr="006431D7" w:rsidTr="004A0ADC">
        <w:trPr>
          <w:trHeight w:val="103"/>
        </w:trPr>
        <w:tc>
          <w:tcPr>
            <w:tcW w:w="395" w:type="dxa"/>
            <w:tcBorders>
              <w:left w:val="single" w:sz="4" w:space="0" w:color="000000"/>
              <w:bottom w:val="single" w:sz="4" w:space="0" w:color="000000"/>
            </w:tcBorders>
            <w:vAlign w:val="center"/>
          </w:tcPr>
          <w:p w:rsidR="00D569F5" w:rsidRPr="006431D7" w:rsidRDefault="00D569F5" w:rsidP="00C84C16">
            <w:pPr>
              <w:pStyle w:val="BodyTextIndent"/>
              <w:snapToGrid w:val="0"/>
              <w:spacing w:before="0" w:after="0"/>
              <w:ind w:left="0"/>
              <w:rPr>
                <w:rFonts w:ascii="Arial" w:hAnsi="Arial" w:cs="Arial"/>
                <w:bCs/>
                <w:sz w:val="20"/>
                <w:szCs w:val="21"/>
              </w:rPr>
            </w:pPr>
            <w:r w:rsidRPr="006431D7">
              <w:rPr>
                <w:rFonts w:ascii="Arial" w:hAnsi="Arial" w:cs="Arial"/>
                <w:bCs/>
                <w:sz w:val="20"/>
                <w:szCs w:val="21"/>
              </w:rPr>
              <w:t>4</w:t>
            </w:r>
          </w:p>
        </w:tc>
        <w:tc>
          <w:tcPr>
            <w:tcW w:w="3780" w:type="dxa"/>
            <w:tcBorders>
              <w:left w:val="single" w:sz="4" w:space="0" w:color="000000"/>
              <w:bottom w:val="single" w:sz="4" w:space="0" w:color="000000"/>
            </w:tcBorders>
            <w:vAlign w:val="center"/>
          </w:tcPr>
          <w:p w:rsidR="00D569F5" w:rsidRPr="006431D7" w:rsidRDefault="00D569F5" w:rsidP="00C84C16">
            <w:pPr>
              <w:pStyle w:val="BodyTextIndent"/>
              <w:snapToGrid w:val="0"/>
              <w:spacing w:before="0" w:after="0"/>
              <w:ind w:left="-18" w:right="-91"/>
              <w:rPr>
                <w:rFonts w:ascii="Arial" w:hAnsi="Arial" w:cs="Arial"/>
                <w:bCs/>
                <w:sz w:val="20"/>
                <w:szCs w:val="21"/>
              </w:rPr>
            </w:pPr>
            <w:r w:rsidRPr="006431D7">
              <w:rPr>
                <w:rFonts w:ascii="Arial" w:hAnsi="Arial" w:cs="Arial"/>
                <w:bCs/>
                <w:sz w:val="20"/>
                <w:szCs w:val="21"/>
              </w:rPr>
              <w:t xml:space="preserve">5 MW from M/s Alex Green Energy Ltd. through OREDA State scheme    </w:t>
            </w:r>
          </w:p>
        </w:tc>
        <w:tc>
          <w:tcPr>
            <w:tcW w:w="99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szCs w:val="24"/>
              </w:rPr>
            </w:pPr>
            <w:r w:rsidRPr="006431D7">
              <w:rPr>
                <w:rFonts w:ascii="Arial" w:hAnsi="Arial" w:cs="Arial"/>
              </w:rPr>
              <w:t>8</w:t>
            </w:r>
          </w:p>
        </w:tc>
        <w:tc>
          <w:tcPr>
            <w:tcW w:w="144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szCs w:val="24"/>
              </w:rPr>
            </w:pPr>
            <w:r w:rsidRPr="006431D7">
              <w:rPr>
                <w:rFonts w:ascii="Arial" w:hAnsi="Arial" w:cs="Arial"/>
              </w:rPr>
              <w:t>700</w:t>
            </w:r>
          </w:p>
        </w:tc>
        <w:tc>
          <w:tcPr>
            <w:tcW w:w="153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szCs w:val="24"/>
              </w:rPr>
            </w:pPr>
            <w:r w:rsidRPr="006431D7">
              <w:rPr>
                <w:rFonts w:ascii="Arial" w:hAnsi="Arial" w:cs="Arial"/>
              </w:rPr>
              <w:t>700</w:t>
            </w:r>
          </w:p>
        </w:tc>
        <w:tc>
          <w:tcPr>
            <w:tcW w:w="1350" w:type="dxa"/>
            <w:tcBorders>
              <w:left w:val="single" w:sz="4" w:space="0" w:color="000000"/>
              <w:bottom w:val="single" w:sz="4" w:space="0" w:color="000000"/>
              <w:right w:val="single" w:sz="4" w:space="0" w:color="000000"/>
            </w:tcBorders>
            <w:vAlign w:val="center"/>
          </w:tcPr>
          <w:p w:rsidR="00D569F5" w:rsidRPr="006431D7" w:rsidRDefault="00D569F5" w:rsidP="00C84C16">
            <w:pPr>
              <w:ind w:left="-18"/>
              <w:jc w:val="right"/>
              <w:rPr>
                <w:rFonts w:ascii="Arial" w:hAnsi="Arial" w:cs="Arial"/>
                <w:szCs w:val="24"/>
              </w:rPr>
            </w:pPr>
            <w:r w:rsidRPr="006431D7">
              <w:rPr>
                <w:rFonts w:ascii="Arial" w:hAnsi="Arial" w:cs="Arial"/>
              </w:rPr>
              <w:t>5.6</w:t>
            </w:r>
          </w:p>
        </w:tc>
      </w:tr>
      <w:tr w:rsidR="00D569F5" w:rsidRPr="006431D7" w:rsidTr="004A0ADC">
        <w:trPr>
          <w:trHeight w:val="103"/>
        </w:trPr>
        <w:tc>
          <w:tcPr>
            <w:tcW w:w="395" w:type="dxa"/>
            <w:tcBorders>
              <w:left w:val="single" w:sz="4" w:space="0" w:color="000000"/>
              <w:bottom w:val="single" w:sz="4" w:space="0" w:color="000000"/>
            </w:tcBorders>
            <w:vAlign w:val="center"/>
          </w:tcPr>
          <w:p w:rsidR="00D569F5" w:rsidRPr="006431D7" w:rsidRDefault="00D569F5" w:rsidP="00C84C16">
            <w:pPr>
              <w:pStyle w:val="BodyTextIndent"/>
              <w:snapToGrid w:val="0"/>
              <w:spacing w:before="0" w:after="0"/>
              <w:ind w:left="0"/>
              <w:rPr>
                <w:rFonts w:ascii="Arial" w:hAnsi="Arial" w:cs="Arial"/>
                <w:bCs/>
                <w:sz w:val="20"/>
                <w:szCs w:val="21"/>
              </w:rPr>
            </w:pPr>
            <w:r w:rsidRPr="006431D7">
              <w:rPr>
                <w:rFonts w:ascii="Arial" w:hAnsi="Arial" w:cs="Arial"/>
                <w:bCs/>
                <w:sz w:val="20"/>
                <w:szCs w:val="21"/>
              </w:rPr>
              <w:t>5.</w:t>
            </w:r>
          </w:p>
        </w:tc>
        <w:tc>
          <w:tcPr>
            <w:tcW w:w="3780" w:type="dxa"/>
            <w:tcBorders>
              <w:left w:val="single" w:sz="4" w:space="0" w:color="000000"/>
              <w:bottom w:val="single" w:sz="4" w:space="0" w:color="000000"/>
            </w:tcBorders>
            <w:vAlign w:val="center"/>
          </w:tcPr>
          <w:p w:rsidR="00D569F5" w:rsidRPr="006431D7" w:rsidRDefault="00D569F5" w:rsidP="00C84C16">
            <w:pPr>
              <w:pStyle w:val="BodyTextIndent"/>
              <w:snapToGrid w:val="0"/>
              <w:spacing w:before="0" w:after="0"/>
              <w:ind w:left="-18"/>
              <w:rPr>
                <w:rFonts w:ascii="Arial" w:hAnsi="Arial" w:cs="Arial"/>
                <w:sz w:val="20"/>
                <w:szCs w:val="21"/>
              </w:rPr>
            </w:pPr>
            <w:r w:rsidRPr="006431D7">
              <w:rPr>
                <w:rFonts w:ascii="Arial" w:hAnsi="Arial" w:cs="Arial"/>
                <w:sz w:val="20"/>
                <w:szCs w:val="21"/>
              </w:rPr>
              <w:t>25 MW from ACME Odisha Solar Power Private Ltd.</w:t>
            </w:r>
          </w:p>
        </w:tc>
        <w:tc>
          <w:tcPr>
            <w:tcW w:w="99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szCs w:val="24"/>
              </w:rPr>
            </w:pPr>
            <w:r w:rsidRPr="006431D7">
              <w:rPr>
                <w:rFonts w:ascii="Arial" w:hAnsi="Arial" w:cs="Arial"/>
              </w:rPr>
              <w:t>42</w:t>
            </w:r>
          </w:p>
        </w:tc>
        <w:tc>
          <w:tcPr>
            <w:tcW w:w="144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b/>
                <w:bCs/>
                <w:szCs w:val="24"/>
              </w:rPr>
            </w:pPr>
            <w:r w:rsidRPr="006431D7">
              <w:rPr>
                <w:rFonts w:ascii="Arial" w:hAnsi="Arial" w:cs="Arial"/>
                <w:b/>
                <w:bCs/>
              </w:rPr>
              <w:t> </w:t>
            </w:r>
          </w:p>
        </w:tc>
        <w:tc>
          <w:tcPr>
            <w:tcW w:w="153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szCs w:val="24"/>
              </w:rPr>
            </w:pPr>
            <w:r w:rsidRPr="006431D7">
              <w:rPr>
                <w:rFonts w:ascii="Arial" w:hAnsi="Arial" w:cs="Arial"/>
              </w:rPr>
              <w:t>728</w:t>
            </w:r>
          </w:p>
        </w:tc>
        <w:tc>
          <w:tcPr>
            <w:tcW w:w="1350" w:type="dxa"/>
            <w:tcBorders>
              <w:left w:val="single" w:sz="4" w:space="0" w:color="000000"/>
              <w:bottom w:val="single" w:sz="4" w:space="0" w:color="000000"/>
              <w:right w:val="single" w:sz="4" w:space="0" w:color="000000"/>
            </w:tcBorders>
            <w:vAlign w:val="center"/>
          </w:tcPr>
          <w:p w:rsidR="00D569F5" w:rsidRPr="006431D7" w:rsidRDefault="00D569F5" w:rsidP="00C84C16">
            <w:pPr>
              <w:ind w:left="-18"/>
              <w:jc w:val="right"/>
              <w:rPr>
                <w:rFonts w:ascii="Arial" w:hAnsi="Arial" w:cs="Arial"/>
                <w:szCs w:val="24"/>
              </w:rPr>
            </w:pPr>
            <w:r w:rsidRPr="006431D7">
              <w:rPr>
                <w:rFonts w:ascii="Arial" w:hAnsi="Arial" w:cs="Arial"/>
              </w:rPr>
              <w:t>30.576</w:t>
            </w:r>
          </w:p>
        </w:tc>
      </w:tr>
      <w:tr w:rsidR="00D569F5" w:rsidRPr="006431D7" w:rsidTr="004A0ADC">
        <w:trPr>
          <w:trHeight w:val="103"/>
        </w:trPr>
        <w:tc>
          <w:tcPr>
            <w:tcW w:w="395" w:type="dxa"/>
            <w:tcBorders>
              <w:left w:val="single" w:sz="4" w:space="0" w:color="000000"/>
              <w:bottom w:val="single" w:sz="4" w:space="0" w:color="000000"/>
            </w:tcBorders>
            <w:vAlign w:val="center"/>
          </w:tcPr>
          <w:p w:rsidR="00D569F5" w:rsidRPr="006431D7" w:rsidRDefault="00D569F5" w:rsidP="00C84C16">
            <w:pPr>
              <w:pStyle w:val="BodyTextIndent"/>
              <w:snapToGrid w:val="0"/>
              <w:spacing w:before="0" w:after="0"/>
              <w:ind w:left="0"/>
              <w:rPr>
                <w:rFonts w:ascii="Arial" w:hAnsi="Arial" w:cs="Arial"/>
                <w:bCs/>
                <w:sz w:val="20"/>
                <w:szCs w:val="21"/>
              </w:rPr>
            </w:pPr>
            <w:r w:rsidRPr="006431D7">
              <w:rPr>
                <w:rFonts w:ascii="Arial" w:hAnsi="Arial" w:cs="Arial"/>
                <w:bCs/>
                <w:sz w:val="20"/>
                <w:szCs w:val="21"/>
              </w:rPr>
              <w:t>5.</w:t>
            </w:r>
          </w:p>
        </w:tc>
        <w:tc>
          <w:tcPr>
            <w:tcW w:w="3780" w:type="dxa"/>
            <w:tcBorders>
              <w:left w:val="single" w:sz="4" w:space="0" w:color="000000"/>
              <w:bottom w:val="single" w:sz="4" w:space="0" w:color="000000"/>
            </w:tcBorders>
            <w:vAlign w:val="center"/>
          </w:tcPr>
          <w:p w:rsidR="00D569F5" w:rsidRPr="006431D7" w:rsidRDefault="00D569F5" w:rsidP="00C84C16">
            <w:pPr>
              <w:pStyle w:val="BodyTextIndent"/>
              <w:snapToGrid w:val="0"/>
              <w:spacing w:before="0" w:after="0"/>
              <w:ind w:left="-18"/>
              <w:rPr>
                <w:rFonts w:ascii="Arial" w:hAnsi="Arial" w:cs="Arial"/>
                <w:b/>
                <w:sz w:val="22"/>
                <w:szCs w:val="21"/>
              </w:rPr>
            </w:pPr>
            <w:r w:rsidRPr="005E1893">
              <w:rPr>
                <w:rFonts w:ascii="Arial" w:hAnsi="Arial" w:cs="Arial"/>
                <w:bCs/>
                <w:sz w:val="22"/>
                <w:szCs w:val="21"/>
              </w:rPr>
              <w:t>30MW through Solar Energy Corporation of India (SECI) under JNNSM, Phase –II, Batch-I</w:t>
            </w:r>
          </w:p>
        </w:tc>
        <w:tc>
          <w:tcPr>
            <w:tcW w:w="990" w:type="dxa"/>
            <w:tcBorders>
              <w:left w:val="single" w:sz="4" w:space="0" w:color="000000"/>
              <w:bottom w:val="single" w:sz="4" w:space="0" w:color="000000"/>
            </w:tcBorders>
            <w:vAlign w:val="center"/>
          </w:tcPr>
          <w:p w:rsidR="00D569F5" w:rsidRPr="00BE6EE0" w:rsidRDefault="00D569F5" w:rsidP="00C84C16">
            <w:pPr>
              <w:snapToGrid w:val="0"/>
              <w:ind w:left="-18"/>
              <w:jc w:val="right"/>
              <w:rPr>
                <w:rFonts w:ascii="Arial" w:hAnsi="Arial" w:cs="Arial"/>
                <w:sz w:val="22"/>
              </w:rPr>
            </w:pPr>
            <w:r>
              <w:rPr>
                <w:rFonts w:ascii="Arial" w:hAnsi="Arial" w:cs="Arial"/>
                <w:sz w:val="22"/>
              </w:rPr>
              <w:t>116</w:t>
            </w:r>
          </w:p>
        </w:tc>
        <w:tc>
          <w:tcPr>
            <w:tcW w:w="144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b/>
                <w:bCs/>
                <w:szCs w:val="24"/>
              </w:rPr>
            </w:pPr>
            <w:r w:rsidRPr="006431D7">
              <w:rPr>
                <w:rFonts w:ascii="Arial" w:hAnsi="Arial" w:cs="Arial"/>
                <w:b/>
                <w:bCs/>
              </w:rPr>
              <w:t> </w:t>
            </w:r>
          </w:p>
        </w:tc>
        <w:tc>
          <w:tcPr>
            <w:tcW w:w="153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szCs w:val="24"/>
              </w:rPr>
            </w:pPr>
            <w:r>
              <w:rPr>
                <w:rFonts w:ascii="Arial" w:hAnsi="Arial" w:cs="Arial"/>
              </w:rPr>
              <w:t>550</w:t>
            </w:r>
          </w:p>
        </w:tc>
        <w:tc>
          <w:tcPr>
            <w:tcW w:w="1350" w:type="dxa"/>
            <w:tcBorders>
              <w:left w:val="single" w:sz="4" w:space="0" w:color="000000"/>
              <w:bottom w:val="single" w:sz="4" w:space="0" w:color="000000"/>
              <w:right w:val="single" w:sz="4" w:space="0" w:color="000000"/>
            </w:tcBorders>
            <w:vAlign w:val="center"/>
          </w:tcPr>
          <w:p w:rsidR="00D569F5" w:rsidRPr="006431D7" w:rsidRDefault="00D569F5" w:rsidP="00C84C16">
            <w:pPr>
              <w:ind w:left="-18"/>
              <w:jc w:val="right"/>
              <w:rPr>
                <w:rFonts w:ascii="Arial" w:hAnsi="Arial" w:cs="Arial"/>
                <w:szCs w:val="24"/>
              </w:rPr>
            </w:pPr>
            <w:r>
              <w:rPr>
                <w:rFonts w:ascii="Arial" w:hAnsi="Arial" w:cs="Arial"/>
              </w:rPr>
              <w:t>63.80</w:t>
            </w:r>
          </w:p>
        </w:tc>
      </w:tr>
      <w:tr w:rsidR="00D569F5" w:rsidRPr="006431D7" w:rsidTr="004A0ADC">
        <w:trPr>
          <w:trHeight w:val="341"/>
        </w:trPr>
        <w:tc>
          <w:tcPr>
            <w:tcW w:w="395" w:type="dxa"/>
            <w:tcBorders>
              <w:left w:val="single" w:sz="4" w:space="0" w:color="000000"/>
              <w:bottom w:val="single" w:sz="4" w:space="0" w:color="000000"/>
            </w:tcBorders>
            <w:vAlign w:val="center"/>
          </w:tcPr>
          <w:p w:rsidR="00D569F5" w:rsidRPr="006431D7" w:rsidRDefault="00D569F5" w:rsidP="00C84C16">
            <w:pPr>
              <w:pStyle w:val="BodyTextIndent"/>
              <w:snapToGrid w:val="0"/>
              <w:spacing w:before="0" w:after="0"/>
              <w:ind w:left="0"/>
              <w:rPr>
                <w:rFonts w:ascii="Arial" w:hAnsi="Arial" w:cs="Arial"/>
                <w:bCs/>
                <w:sz w:val="20"/>
                <w:szCs w:val="21"/>
              </w:rPr>
            </w:pPr>
          </w:p>
        </w:tc>
        <w:tc>
          <w:tcPr>
            <w:tcW w:w="3780" w:type="dxa"/>
            <w:tcBorders>
              <w:left w:val="single" w:sz="4" w:space="0" w:color="000000"/>
              <w:bottom w:val="single" w:sz="4" w:space="0" w:color="000000"/>
            </w:tcBorders>
            <w:vAlign w:val="center"/>
          </w:tcPr>
          <w:p w:rsidR="00D569F5" w:rsidRPr="006431D7" w:rsidRDefault="00D569F5" w:rsidP="00C84C16">
            <w:pPr>
              <w:pStyle w:val="BodyTextIndent"/>
              <w:snapToGrid w:val="0"/>
              <w:spacing w:before="0" w:after="0"/>
              <w:ind w:left="-18"/>
              <w:rPr>
                <w:rFonts w:ascii="Arial" w:hAnsi="Arial" w:cs="Arial"/>
                <w:b/>
                <w:sz w:val="20"/>
                <w:szCs w:val="21"/>
              </w:rPr>
            </w:pPr>
            <w:r w:rsidRPr="006431D7">
              <w:rPr>
                <w:rFonts w:ascii="Arial" w:hAnsi="Arial" w:cs="Arial"/>
                <w:b/>
                <w:sz w:val="20"/>
                <w:szCs w:val="21"/>
              </w:rPr>
              <w:t>Total</w:t>
            </w:r>
          </w:p>
        </w:tc>
        <w:tc>
          <w:tcPr>
            <w:tcW w:w="99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b/>
                <w:bCs/>
                <w:szCs w:val="24"/>
              </w:rPr>
            </w:pPr>
            <w:r>
              <w:rPr>
                <w:rFonts w:ascii="Arial" w:hAnsi="Arial" w:cs="Arial"/>
                <w:b/>
                <w:bCs/>
                <w:szCs w:val="24"/>
              </w:rPr>
              <w:t>230</w:t>
            </w:r>
          </w:p>
        </w:tc>
        <w:tc>
          <w:tcPr>
            <w:tcW w:w="144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b/>
                <w:bCs/>
                <w:szCs w:val="24"/>
              </w:rPr>
            </w:pPr>
            <w:r w:rsidRPr="006431D7">
              <w:rPr>
                <w:rFonts w:ascii="Arial" w:hAnsi="Arial" w:cs="Arial"/>
                <w:b/>
                <w:bCs/>
              </w:rPr>
              <w:t> </w:t>
            </w:r>
          </w:p>
        </w:tc>
        <w:tc>
          <w:tcPr>
            <w:tcW w:w="1530" w:type="dxa"/>
            <w:tcBorders>
              <w:left w:val="single" w:sz="4" w:space="0" w:color="000000"/>
              <w:bottom w:val="single" w:sz="4" w:space="0" w:color="000000"/>
            </w:tcBorders>
            <w:vAlign w:val="center"/>
          </w:tcPr>
          <w:p w:rsidR="00D569F5" w:rsidRPr="006431D7" w:rsidRDefault="00D569F5" w:rsidP="00C84C16">
            <w:pPr>
              <w:ind w:left="-18"/>
              <w:jc w:val="right"/>
              <w:rPr>
                <w:rFonts w:ascii="Arial" w:hAnsi="Arial" w:cs="Arial"/>
                <w:b/>
                <w:bCs/>
                <w:szCs w:val="24"/>
              </w:rPr>
            </w:pPr>
            <w:r>
              <w:rPr>
                <w:rFonts w:ascii="Arial" w:hAnsi="Arial" w:cs="Arial"/>
                <w:b/>
                <w:bCs/>
                <w:szCs w:val="24"/>
              </w:rPr>
              <w:t>710</w:t>
            </w:r>
          </w:p>
        </w:tc>
        <w:tc>
          <w:tcPr>
            <w:tcW w:w="1350" w:type="dxa"/>
            <w:tcBorders>
              <w:left w:val="single" w:sz="4" w:space="0" w:color="000000"/>
              <w:bottom w:val="single" w:sz="4" w:space="0" w:color="000000"/>
              <w:right w:val="single" w:sz="4" w:space="0" w:color="000000"/>
            </w:tcBorders>
            <w:vAlign w:val="center"/>
          </w:tcPr>
          <w:p w:rsidR="00D569F5" w:rsidRPr="006431D7" w:rsidRDefault="00D569F5" w:rsidP="00C84C16">
            <w:pPr>
              <w:ind w:left="-18"/>
              <w:jc w:val="right"/>
              <w:rPr>
                <w:rFonts w:ascii="Arial" w:hAnsi="Arial" w:cs="Arial"/>
                <w:b/>
                <w:bCs/>
                <w:szCs w:val="24"/>
              </w:rPr>
            </w:pPr>
            <w:r>
              <w:rPr>
                <w:rFonts w:ascii="Arial" w:hAnsi="Arial" w:cs="Arial"/>
                <w:b/>
                <w:bCs/>
              </w:rPr>
              <w:t>163.30</w:t>
            </w:r>
          </w:p>
        </w:tc>
      </w:tr>
    </w:tbl>
    <w:p w:rsidR="00D569F5" w:rsidRPr="00EF6538" w:rsidRDefault="00D569F5" w:rsidP="00D569F5">
      <w:pPr>
        <w:spacing w:line="360" w:lineRule="auto"/>
        <w:ind w:left="360"/>
        <w:jc w:val="both"/>
        <w:rPr>
          <w:rFonts w:ascii="Arial" w:hAnsi="Arial" w:cs="Arial"/>
          <w:sz w:val="10"/>
        </w:rPr>
      </w:pPr>
    </w:p>
    <w:p w:rsidR="00D569F5" w:rsidRDefault="00D569F5" w:rsidP="00D569F5">
      <w:pPr>
        <w:pStyle w:val="BodyTextIndent"/>
        <w:tabs>
          <w:tab w:val="clear" w:pos="720"/>
        </w:tabs>
        <w:spacing w:before="0" w:after="0"/>
        <w:ind w:left="0"/>
        <w:jc w:val="both"/>
        <w:rPr>
          <w:rFonts w:ascii="Arial" w:hAnsi="Arial" w:cs="Arial"/>
          <w:b/>
          <w:sz w:val="22"/>
          <w:szCs w:val="21"/>
        </w:rPr>
      </w:pPr>
    </w:p>
    <w:p w:rsidR="00D569F5" w:rsidRPr="006431D7" w:rsidRDefault="00D569F5" w:rsidP="00D569F5">
      <w:pPr>
        <w:pStyle w:val="BodyTextIndent"/>
        <w:numPr>
          <w:ilvl w:val="0"/>
          <w:numId w:val="8"/>
        </w:numPr>
        <w:tabs>
          <w:tab w:val="clear" w:pos="720"/>
        </w:tabs>
        <w:spacing w:before="0" w:after="0"/>
        <w:ind w:left="360"/>
        <w:jc w:val="both"/>
        <w:rPr>
          <w:rFonts w:ascii="Arial" w:hAnsi="Arial" w:cs="Arial"/>
          <w:b/>
          <w:sz w:val="22"/>
          <w:szCs w:val="21"/>
        </w:rPr>
      </w:pPr>
      <w:r w:rsidRPr="006431D7">
        <w:rPr>
          <w:rFonts w:ascii="Arial" w:hAnsi="Arial" w:cs="Arial"/>
          <w:b/>
          <w:sz w:val="22"/>
          <w:szCs w:val="21"/>
        </w:rPr>
        <w:t>NON-SOLAR RENEWABLE ENERGY</w:t>
      </w:r>
    </w:p>
    <w:p w:rsidR="00D569F5" w:rsidRPr="006431D7" w:rsidRDefault="00D569F5" w:rsidP="00D569F5">
      <w:pPr>
        <w:pStyle w:val="BodyTextIndent"/>
        <w:tabs>
          <w:tab w:val="clear" w:pos="720"/>
        </w:tabs>
        <w:spacing w:before="0" w:after="0"/>
        <w:ind w:left="0"/>
        <w:jc w:val="both"/>
        <w:rPr>
          <w:rFonts w:ascii="Arial" w:hAnsi="Arial" w:cs="Arial"/>
          <w:b/>
          <w:sz w:val="22"/>
          <w:szCs w:val="21"/>
        </w:rPr>
      </w:pPr>
    </w:p>
    <w:p w:rsidR="00D569F5" w:rsidRPr="001C1B86" w:rsidRDefault="00D569F5" w:rsidP="00264FD0">
      <w:pPr>
        <w:pStyle w:val="BodyTextIndent"/>
        <w:numPr>
          <w:ilvl w:val="0"/>
          <w:numId w:val="8"/>
        </w:numPr>
        <w:tabs>
          <w:tab w:val="clear" w:pos="720"/>
        </w:tabs>
        <w:spacing w:before="0" w:after="0" w:line="360" w:lineRule="auto"/>
        <w:ind w:left="360"/>
        <w:jc w:val="both"/>
        <w:rPr>
          <w:rFonts w:ascii="Arial" w:hAnsi="Arial" w:cs="Arial"/>
          <w:bCs/>
          <w:sz w:val="22"/>
          <w:szCs w:val="21"/>
        </w:rPr>
      </w:pPr>
      <w:r w:rsidRPr="001C1B86">
        <w:rPr>
          <w:rFonts w:ascii="Arial" w:hAnsi="Arial" w:cs="Arial"/>
          <w:b/>
          <w:sz w:val="22"/>
          <w:szCs w:val="21"/>
        </w:rPr>
        <w:t xml:space="preserve">SMALL / MINI HYDRO / BIO-MASS ENERGY </w:t>
      </w:r>
    </w:p>
    <w:p w:rsidR="00D569F5" w:rsidRPr="006431D7" w:rsidRDefault="00D569F5" w:rsidP="00264FD0">
      <w:pPr>
        <w:pStyle w:val="BodyTextIndent"/>
        <w:numPr>
          <w:ilvl w:val="2"/>
          <w:numId w:val="8"/>
        </w:numPr>
        <w:tabs>
          <w:tab w:val="clear" w:pos="720"/>
          <w:tab w:val="clear" w:pos="2160"/>
        </w:tabs>
        <w:spacing w:after="0" w:line="360" w:lineRule="auto"/>
        <w:ind w:left="720"/>
        <w:jc w:val="both"/>
        <w:rPr>
          <w:rFonts w:ascii="Arial" w:hAnsi="Arial" w:cs="Arial"/>
          <w:bCs/>
          <w:sz w:val="22"/>
          <w:szCs w:val="21"/>
        </w:rPr>
      </w:pPr>
      <w:r w:rsidRPr="006431D7">
        <w:rPr>
          <w:rFonts w:ascii="Arial" w:hAnsi="Arial" w:cs="Arial"/>
          <w:b/>
          <w:sz w:val="22"/>
          <w:szCs w:val="21"/>
        </w:rPr>
        <w:t xml:space="preserve">ENERGY FROM SMALL / MINI HYDRO (SHEP): </w:t>
      </w:r>
    </w:p>
    <w:p w:rsidR="00D569F5" w:rsidRPr="006431D7" w:rsidRDefault="00D569F5" w:rsidP="00264FD0">
      <w:pPr>
        <w:pStyle w:val="BodyTextIndent"/>
        <w:tabs>
          <w:tab w:val="clear" w:pos="720"/>
        </w:tabs>
        <w:spacing w:after="0" w:line="360" w:lineRule="auto"/>
        <w:jc w:val="both"/>
        <w:rPr>
          <w:rFonts w:ascii="Arial" w:hAnsi="Arial" w:cs="Arial"/>
          <w:bCs/>
          <w:sz w:val="22"/>
          <w:szCs w:val="21"/>
        </w:rPr>
      </w:pPr>
      <w:r>
        <w:rPr>
          <w:rFonts w:ascii="Arial" w:hAnsi="Arial" w:cs="Arial"/>
          <w:bCs/>
          <w:sz w:val="22"/>
          <w:szCs w:val="21"/>
        </w:rPr>
        <w:t xml:space="preserve">GRIDCO proposes to procure </w:t>
      </w:r>
      <w:r w:rsidRPr="007E771F">
        <w:rPr>
          <w:rFonts w:ascii="Arial" w:hAnsi="Arial" w:cs="Arial"/>
          <w:b/>
          <w:bCs/>
          <w:sz w:val="22"/>
          <w:szCs w:val="21"/>
        </w:rPr>
        <w:t>320 MU of energy from Small Hydro Electric Project</w:t>
      </w:r>
      <w:r>
        <w:rPr>
          <w:rFonts w:ascii="Arial" w:hAnsi="Arial" w:cs="Arial"/>
          <w:bCs/>
          <w:sz w:val="22"/>
          <w:szCs w:val="21"/>
        </w:rPr>
        <w:t xml:space="preserve"> (SHEP) of </w:t>
      </w:r>
      <w:r w:rsidRPr="006431D7">
        <w:rPr>
          <w:rFonts w:ascii="Arial" w:hAnsi="Arial" w:cs="Arial"/>
          <w:bCs/>
          <w:sz w:val="22"/>
          <w:szCs w:val="21"/>
        </w:rPr>
        <w:t>M/s. Meenakshi Power Limited (M/s. MPL)and M/s. Odisha Power Consortium Limited (M/s. OPCL)</w:t>
      </w:r>
      <w:r>
        <w:rPr>
          <w:rFonts w:ascii="Arial" w:hAnsi="Arial" w:cs="Arial"/>
          <w:bCs/>
          <w:sz w:val="22"/>
          <w:szCs w:val="21"/>
        </w:rPr>
        <w:t>. The rate of procurement</w:t>
      </w:r>
      <w:r w:rsidRPr="006431D7">
        <w:rPr>
          <w:rFonts w:ascii="Arial" w:hAnsi="Arial" w:cs="Arial"/>
          <w:bCs/>
          <w:sz w:val="22"/>
          <w:szCs w:val="21"/>
        </w:rPr>
        <w:t xml:space="preserve"> has been fixed at 364 </w:t>
      </w:r>
      <w:r>
        <w:rPr>
          <w:rFonts w:ascii="Arial" w:hAnsi="Arial" w:cs="Arial"/>
          <w:bCs/>
          <w:sz w:val="22"/>
          <w:szCs w:val="21"/>
        </w:rPr>
        <w:t xml:space="preserve">Paise </w:t>
      </w:r>
      <w:r w:rsidRPr="006431D7">
        <w:rPr>
          <w:rFonts w:ascii="Arial" w:hAnsi="Arial" w:cs="Arial"/>
          <w:bCs/>
          <w:sz w:val="22"/>
          <w:szCs w:val="21"/>
        </w:rPr>
        <w:t>per unit. Consideri</w:t>
      </w:r>
      <w:r>
        <w:rPr>
          <w:rFonts w:ascii="Arial" w:hAnsi="Arial" w:cs="Arial"/>
          <w:bCs/>
          <w:sz w:val="22"/>
          <w:szCs w:val="21"/>
        </w:rPr>
        <w:t>ng the PTC trading margin of 4 P</w:t>
      </w:r>
      <w:r w:rsidRPr="006431D7">
        <w:rPr>
          <w:rFonts w:ascii="Arial" w:hAnsi="Arial" w:cs="Arial"/>
          <w:bCs/>
          <w:sz w:val="22"/>
          <w:szCs w:val="21"/>
        </w:rPr>
        <w:t xml:space="preserve">aise per kWh for 100% of power supplied by these Stations to GRIDCO, the tariff </w:t>
      </w:r>
      <w:r>
        <w:rPr>
          <w:rFonts w:ascii="Arial" w:hAnsi="Arial" w:cs="Arial"/>
          <w:bCs/>
          <w:sz w:val="22"/>
          <w:szCs w:val="21"/>
        </w:rPr>
        <w:t xml:space="preserve">rate </w:t>
      </w:r>
      <w:r w:rsidRPr="006431D7">
        <w:rPr>
          <w:rFonts w:ascii="Arial" w:hAnsi="Arial" w:cs="Arial"/>
          <w:bCs/>
          <w:sz w:val="22"/>
          <w:szCs w:val="21"/>
        </w:rPr>
        <w:t xml:space="preserve">applicable for power purchase from these Stations shall be </w:t>
      </w:r>
      <w:r w:rsidRPr="007E771F">
        <w:rPr>
          <w:rFonts w:ascii="Arial" w:hAnsi="Arial" w:cs="Arial"/>
          <w:b/>
          <w:bCs/>
          <w:sz w:val="22"/>
          <w:szCs w:val="21"/>
        </w:rPr>
        <w:t>368 Paise per Unit</w:t>
      </w:r>
      <w:r w:rsidRPr="006431D7">
        <w:rPr>
          <w:rFonts w:ascii="Arial" w:hAnsi="Arial" w:cs="Arial"/>
          <w:bCs/>
          <w:sz w:val="22"/>
          <w:szCs w:val="21"/>
        </w:rPr>
        <w:t xml:space="preserve"> (3</w:t>
      </w:r>
      <w:r>
        <w:rPr>
          <w:rFonts w:ascii="Arial" w:hAnsi="Arial" w:cs="Arial"/>
          <w:bCs/>
          <w:sz w:val="22"/>
          <w:szCs w:val="21"/>
        </w:rPr>
        <w:t>64+</w:t>
      </w:r>
      <w:r w:rsidRPr="006431D7">
        <w:rPr>
          <w:rFonts w:ascii="Arial" w:hAnsi="Arial" w:cs="Arial"/>
          <w:bCs/>
          <w:sz w:val="22"/>
          <w:szCs w:val="21"/>
        </w:rPr>
        <w:t>4</w:t>
      </w:r>
      <w:r>
        <w:rPr>
          <w:rFonts w:ascii="Arial" w:hAnsi="Arial" w:cs="Arial"/>
          <w:bCs/>
          <w:sz w:val="22"/>
          <w:szCs w:val="21"/>
        </w:rPr>
        <w:t xml:space="preserve"> P/U</w:t>
      </w:r>
      <w:r w:rsidRPr="006431D7">
        <w:rPr>
          <w:rFonts w:ascii="Arial" w:hAnsi="Arial" w:cs="Arial"/>
          <w:bCs/>
          <w:sz w:val="22"/>
          <w:szCs w:val="21"/>
        </w:rPr>
        <w:t>).</w:t>
      </w:r>
    </w:p>
    <w:p w:rsidR="00D569F5" w:rsidRPr="006431D7" w:rsidRDefault="00D569F5" w:rsidP="00D569F5">
      <w:pPr>
        <w:pStyle w:val="BodyTextIndent"/>
        <w:tabs>
          <w:tab w:val="clear" w:pos="720"/>
        </w:tabs>
        <w:spacing w:before="0" w:after="0"/>
        <w:ind w:left="360"/>
        <w:jc w:val="both"/>
        <w:rPr>
          <w:rFonts w:ascii="Arial" w:hAnsi="Arial" w:cs="Arial"/>
          <w:bCs/>
          <w:sz w:val="22"/>
          <w:szCs w:val="21"/>
        </w:rPr>
      </w:pPr>
    </w:p>
    <w:p w:rsidR="00D569F5" w:rsidRPr="006431D7" w:rsidRDefault="00D569F5" w:rsidP="00D569F5">
      <w:pPr>
        <w:pStyle w:val="BodyTextIndent"/>
        <w:tabs>
          <w:tab w:val="clear" w:pos="720"/>
        </w:tabs>
        <w:spacing w:before="0" w:after="0"/>
        <w:ind w:left="360" w:hanging="360"/>
        <w:jc w:val="both"/>
        <w:rPr>
          <w:rFonts w:ascii="Arial" w:hAnsi="Arial" w:cs="Arial"/>
          <w:bCs/>
          <w:sz w:val="2"/>
          <w:szCs w:val="21"/>
        </w:rPr>
      </w:pPr>
    </w:p>
    <w:p w:rsidR="00D569F5" w:rsidRDefault="00D569F5" w:rsidP="00264FD0">
      <w:pPr>
        <w:pStyle w:val="BodyTextIndent"/>
        <w:tabs>
          <w:tab w:val="clear" w:pos="720"/>
        </w:tabs>
        <w:spacing w:after="0" w:line="360" w:lineRule="auto"/>
        <w:jc w:val="both"/>
        <w:rPr>
          <w:rFonts w:ascii="Arial" w:hAnsi="Arial" w:cs="Arial"/>
          <w:bCs/>
          <w:sz w:val="22"/>
          <w:szCs w:val="21"/>
        </w:rPr>
      </w:pPr>
      <w:r w:rsidRPr="006431D7">
        <w:rPr>
          <w:rFonts w:ascii="Arial" w:hAnsi="Arial" w:cs="Arial"/>
          <w:bCs/>
          <w:sz w:val="22"/>
          <w:szCs w:val="21"/>
        </w:rPr>
        <w:t>During FY 201</w:t>
      </w:r>
      <w:r>
        <w:rPr>
          <w:rFonts w:ascii="Arial" w:hAnsi="Arial" w:cs="Arial"/>
          <w:bCs/>
          <w:sz w:val="22"/>
          <w:szCs w:val="21"/>
        </w:rPr>
        <w:t>6</w:t>
      </w:r>
      <w:r w:rsidRPr="006431D7">
        <w:rPr>
          <w:rFonts w:ascii="Arial" w:hAnsi="Arial" w:cs="Arial"/>
          <w:bCs/>
          <w:sz w:val="22"/>
          <w:szCs w:val="21"/>
        </w:rPr>
        <w:t>-1</w:t>
      </w:r>
      <w:r>
        <w:rPr>
          <w:rFonts w:ascii="Arial" w:hAnsi="Arial" w:cs="Arial"/>
          <w:bCs/>
          <w:sz w:val="22"/>
          <w:szCs w:val="21"/>
        </w:rPr>
        <w:t>7</w:t>
      </w:r>
      <w:r w:rsidRPr="006431D7">
        <w:rPr>
          <w:rFonts w:ascii="Arial" w:hAnsi="Arial" w:cs="Arial"/>
          <w:bCs/>
          <w:sz w:val="22"/>
          <w:szCs w:val="21"/>
        </w:rPr>
        <w:t xml:space="preserve">, GRIDCO proposes to procure around </w:t>
      </w:r>
      <w:r>
        <w:rPr>
          <w:rFonts w:ascii="Arial" w:hAnsi="Arial" w:cs="Arial"/>
          <w:b/>
          <w:bCs/>
          <w:sz w:val="22"/>
          <w:szCs w:val="21"/>
        </w:rPr>
        <w:t>22</w:t>
      </w:r>
      <w:r w:rsidRPr="006431D7">
        <w:rPr>
          <w:rFonts w:ascii="Arial" w:hAnsi="Arial" w:cs="Arial"/>
          <w:b/>
          <w:bCs/>
          <w:sz w:val="22"/>
          <w:szCs w:val="21"/>
        </w:rPr>
        <w:t>0 MU</w:t>
      </w:r>
      <w:r w:rsidRPr="006431D7">
        <w:rPr>
          <w:rFonts w:ascii="Arial" w:hAnsi="Arial" w:cs="Arial"/>
          <w:bCs/>
          <w:sz w:val="22"/>
          <w:szCs w:val="21"/>
        </w:rPr>
        <w:t xml:space="preserve"> from Meenakshi Hydro Power and </w:t>
      </w:r>
      <w:r w:rsidRPr="006431D7">
        <w:rPr>
          <w:rFonts w:ascii="Arial" w:hAnsi="Arial" w:cs="Arial"/>
          <w:b/>
          <w:bCs/>
          <w:sz w:val="22"/>
          <w:szCs w:val="21"/>
        </w:rPr>
        <w:t>1</w:t>
      </w:r>
      <w:r>
        <w:rPr>
          <w:rFonts w:ascii="Arial" w:hAnsi="Arial" w:cs="Arial"/>
          <w:b/>
          <w:bCs/>
          <w:sz w:val="22"/>
          <w:szCs w:val="21"/>
        </w:rPr>
        <w:t>0</w:t>
      </w:r>
      <w:r w:rsidRPr="006431D7">
        <w:rPr>
          <w:rFonts w:ascii="Arial" w:hAnsi="Arial" w:cs="Arial"/>
          <w:b/>
          <w:bCs/>
          <w:sz w:val="22"/>
          <w:szCs w:val="21"/>
        </w:rPr>
        <w:t xml:space="preserve">0 MU </w:t>
      </w:r>
      <w:r w:rsidRPr="006431D7">
        <w:rPr>
          <w:rFonts w:ascii="Arial" w:hAnsi="Arial" w:cs="Arial"/>
          <w:bCs/>
          <w:sz w:val="22"/>
          <w:szCs w:val="21"/>
        </w:rPr>
        <w:t xml:space="preserve">of energy from SAMAL Small Hydro (M/s. OPCL) </w:t>
      </w:r>
      <w:r w:rsidRPr="006431D7">
        <w:rPr>
          <w:rFonts w:ascii="Arial" w:hAnsi="Arial" w:cs="Arial"/>
          <w:b/>
          <w:bCs/>
          <w:sz w:val="22"/>
          <w:szCs w:val="21"/>
        </w:rPr>
        <w:t>(Total: 320 MU)</w:t>
      </w:r>
      <w:r w:rsidRPr="006431D7">
        <w:rPr>
          <w:rFonts w:ascii="Arial" w:hAnsi="Arial" w:cs="Arial"/>
          <w:bCs/>
          <w:sz w:val="22"/>
          <w:szCs w:val="21"/>
        </w:rPr>
        <w:t xml:space="preserve"> at a price of </w:t>
      </w:r>
      <w:r w:rsidRPr="007E771F">
        <w:rPr>
          <w:rFonts w:ascii="Arial" w:hAnsi="Arial" w:cs="Arial"/>
          <w:b/>
          <w:bCs/>
          <w:sz w:val="22"/>
          <w:szCs w:val="21"/>
        </w:rPr>
        <w:t>368 P/U</w:t>
      </w:r>
      <w:r w:rsidRPr="006431D7">
        <w:rPr>
          <w:rFonts w:ascii="Arial" w:hAnsi="Arial" w:cs="Arial"/>
          <w:bCs/>
          <w:sz w:val="22"/>
          <w:szCs w:val="21"/>
        </w:rPr>
        <w:t xml:space="preserve"> involving an outgo of </w:t>
      </w:r>
      <w:r w:rsidRPr="006431D7">
        <w:rPr>
          <w:rFonts w:ascii="Arial" w:hAnsi="Arial" w:cs="Arial"/>
          <w:b/>
          <w:bCs/>
          <w:sz w:val="22"/>
          <w:szCs w:val="21"/>
        </w:rPr>
        <w:t>Rs.</w:t>
      </w:r>
      <w:r>
        <w:rPr>
          <w:rFonts w:ascii="Arial" w:hAnsi="Arial" w:cs="Arial"/>
          <w:b/>
          <w:bCs/>
          <w:sz w:val="22"/>
          <w:szCs w:val="21"/>
        </w:rPr>
        <w:t xml:space="preserve"> 80</w:t>
      </w:r>
      <w:r w:rsidRPr="006431D7">
        <w:rPr>
          <w:rFonts w:ascii="Arial" w:hAnsi="Arial" w:cs="Arial"/>
          <w:b/>
          <w:bCs/>
          <w:sz w:val="22"/>
          <w:szCs w:val="21"/>
        </w:rPr>
        <w:t>.</w:t>
      </w:r>
      <w:r>
        <w:rPr>
          <w:rFonts w:ascii="Arial" w:hAnsi="Arial" w:cs="Arial"/>
          <w:b/>
          <w:bCs/>
          <w:sz w:val="22"/>
          <w:szCs w:val="21"/>
        </w:rPr>
        <w:t>96</w:t>
      </w:r>
      <w:r w:rsidRPr="006431D7">
        <w:rPr>
          <w:rFonts w:ascii="Arial" w:hAnsi="Arial" w:cs="Arial"/>
          <w:b/>
          <w:bCs/>
          <w:sz w:val="22"/>
          <w:szCs w:val="21"/>
        </w:rPr>
        <w:t xml:space="preserve"> Crore</w:t>
      </w:r>
      <w:r w:rsidRPr="006431D7">
        <w:rPr>
          <w:rFonts w:ascii="Arial" w:hAnsi="Arial" w:cs="Arial"/>
          <w:bCs/>
          <w:sz w:val="22"/>
          <w:szCs w:val="21"/>
        </w:rPr>
        <w:t>&amp;</w:t>
      </w:r>
      <w:r w:rsidRPr="006431D7">
        <w:rPr>
          <w:rFonts w:ascii="Arial" w:hAnsi="Arial" w:cs="Arial"/>
          <w:b/>
          <w:bCs/>
          <w:sz w:val="22"/>
          <w:szCs w:val="21"/>
        </w:rPr>
        <w:t xml:space="preserve">Rs. </w:t>
      </w:r>
      <w:r>
        <w:rPr>
          <w:rFonts w:ascii="Arial" w:hAnsi="Arial" w:cs="Arial"/>
          <w:b/>
          <w:bCs/>
          <w:sz w:val="22"/>
          <w:szCs w:val="21"/>
        </w:rPr>
        <w:t>36</w:t>
      </w:r>
      <w:r w:rsidRPr="006431D7">
        <w:rPr>
          <w:rFonts w:ascii="Arial" w:hAnsi="Arial" w:cs="Arial"/>
          <w:b/>
          <w:bCs/>
          <w:sz w:val="22"/>
          <w:szCs w:val="21"/>
        </w:rPr>
        <w:t>.8</w:t>
      </w:r>
      <w:r>
        <w:rPr>
          <w:rFonts w:ascii="Arial" w:hAnsi="Arial" w:cs="Arial"/>
          <w:b/>
          <w:bCs/>
          <w:sz w:val="22"/>
          <w:szCs w:val="21"/>
        </w:rPr>
        <w:t>0</w:t>
      </w:r>
      <w:r w:rsidRPr="006431D7">
        <w:rPr>
          <w:rFonts w:ascii="Arial" w:hAnsi="Arial" w:cs="Arial"/>
          <w:b/>
          <w:bCs/>
          <w:sz w:val="22"/>
          <w:szCs w:val="21"/>
        </w:rPr>
        <w:t xml:space="preserve"> Crore</w:t>
      </w:r>
      <w:r w:rsidRPr="006431D7">
        <w:rPr>
          <w:rFonts w:ascii="Arial" w:hAnsi="Arial" w:cs="Arial"/>
          <w:bCs/>
          <w:sz w:val="22"/>
          <w:szCs w:val="21"/>
        </w:rPr>
        <w:t xml:space="preserve">, respectively, totalling to about </w:t>
      </w:r>
      <w:r w:rsidRPr="006431D7">
        <w:rPr>
          <w:rFonts w:ascii="Arial" w:hAnsi="Arial" w:cs="Arial"/>
          <w:b/>
          <w:sz w:val="22"/>
          <w:szCs w:val="21"/>
        </w:rPr>
        <w:t>Rs.117.76 Crore</w:t>
      </w:r>
      <w:r w:rsidRPr="006431D7">
        <w:rPr>
          <w:rFonts w:ascii="Arial" w:hAnsi="Arial" w:cs="Arial"/>
          <w:bCs/>
          <w:sz w:val="22"/>
          <w:szCs w:val="21"/>
        </w:rPr>
        <w:t xml:space="preserve">. </w:t>
      </w:r>
    </w:p>
    <w:p w:rsidR="004E3503" w:rsidRDefault="004E3503" w:rsidP="00264FD0">
      <w:pPr>
        <w:pStyle w:val="BodyTextIndent"/>
        <w:tabs>
          <w:tab w:val="clear" w:pos="720"/>
        </w:tabs>
        <w:spacing w:after="0" w:line="360" w:lineRule="auto"/>
        <w:jc w:val="both"/>
        <w:rPr>
          <w:rFonts w:ascii="Arial" w:hAnsi="Arial" w:cs="Arial"/>
          <w:bCs/>
          <w:sz w:val="22"/>
          <w:szCs w:val="21"/>
        </w:rPr>
      </w:pPr>
    </w:p>
    <w:p w:rsidR="00596FA4" w:rsidRDefault="00596FA4" w:rsidP="00264FD0">
      <w:pPr>
        <w:pStyle w:val="BodyTextIndent"/>
        <w:tabs>
          <w:tab w:val="clear" w:pos="720"/>
        </w:tabs>
        <w:spacing w:after="0" w:line="360" w:lineRule="auto"/>
        <w:jc w:val="both"/>
        <w:rPr>
          <w:rFonts w:ascii="Arial" w:hAnsi="Arial" w:cs="Arial"/>
          <w:bCs/>
          <w:sz w:val="22"/>
          <w:szCs w:val="21"/>
        </w:rPr>
      </w:pPr>
    </w:p>
    <w:p w:rsidR="00D569F5" w:rsidRPr="006431D7" w:rsidRDefault="00D569F5" w:rsidP="00264FD0">
      <w:pPr>
        <w:pStyle w:val="BodyTextIndent"/>
        <w:numPr>
          <w:ilvl w:val="0"/>
          <w:numId w:val="46"/>
        </w:numPr>
        <w:tabs>
          <w:tab w:val="clear" w:pos="720"/>
        </w:tabs>
        <w:spacing w:after="0" w:line="360" w:lineRule="auto"/>
        <w:ind w:left="720"/>
        <w:jc w:val="both"/>
        <w:rPr>
          <w:rFonts w:ascii="Arial" w:hAnsi="Arial" w:cs="Arial"/>
          <w:bCs/>
          <w:sz w:val="22"/>
          <w:szCs w:val="21"/>
        </w:rPr>
      </w:pPr>
      <w:r w:rsidRPr="006431D7">
        <w:rPr>
          <w:rFonts w:ascii="Arial" w:hAnsi="Arial" w:cs="Arial"/>
          <w:b/>
          <w:sz w:val="22"/>
          <w:szCs w:val="21"/>
        </w:rPr>
        <w:lastRenderedPageBreak/>
        <w:t>BIO-MASS ENERGY:</w:t>
      </w:r>
    </w:p>
    <w:p w:rsidR="00D569F5" w:rsidRPr="00120F82" w:rsidRDefault="00D569F5" w:rsidP="00264FD0">
      <w:pPr>
        <w:pStyle w:val="BodyTextIndent"/>
        <w:tabs>
          <w:tab w:val="clear" w:pos="720"/>
        </w:tabs>
        <w:spacing w:after="0" w:line="360" w:lineRule="auto"/>
        <w:jc w:val="both"/>
        <w:rPr>
          <w:rFonts w:ascii="Arial" w:hAnsi="Arial" w:cs="Arial"/>
          <w:bCs/>
          <w:sz w:val="22"/>
          <w:szCs w:val="21"/>
        </w:rPr>
      </w:pPr>
      <w:r>
        <w:rPr>
          <w:rFonts w:ascii="Arial" w:hAnsi="Arial" w:cs="Arial"/>
          <w:bCs/>
          <w:sz w:val="22"/>
          <w:szCs w:val="21"/>
        </w:rPr>
        <w:t>T</w:t>
      </w:r>
      <w:r w:rsidRPr="006431D7">
        <w:rPr>
          <w:rFonts w:ascii="Arial" w:hAnsi="Arial" w:cs="Arial"/>
          <w:bCs/>
          <w:sz w:val="22"/>
          <w:szCs w:val="21"/>
        </w:rPr>
        <w:t xml:space="preserve">he Biomass Energy generator i.e. M/s. Shalivahan Green Energy Ltd. </w:t>
      </w:r>
      <w:r>
        <w:rPr>
          <w:rFonts w:ascii="Arial" w:hAnsi="Arial" w:cs="Arial"/>
          <w:bCs/>
          <w:sz w:val="22"/>
          <w:szCs w:val="21"/>
        </w:rPr>
        <w:t xml:space="preserve">is injecting </w:t>
      </w:r>
      <w:r w:rsidRPr="006431D7">
        <w:rPr>
          <w:rFonts w:ascii="Arial" w:hAnsi="Arial" w:cs="Arial"/>
          <w:bCs/>
          <w:sz w:val="22"/>
          <w:szCs w:val="21"/>
        </w:rPr>
        <w:t xml:space="preserve">its </w:t>
      </w:r>
      <w:r>
        <w:rPr>
          <w:rFonts w:ascii="Arial" w:hAnsi="Arial" w:cs="Arial"/>
          <w:bCs/>
          <w:sz w:val="22"/>
          <w:szCs w:val="21"/>
        </w:rPr>
        <w:t xml:space="preserve">total </w:t>
      </w:r>
      <w:r w:rsidRPr="006431D7">
        <w:rPr>
          <w:rFonts w:ascii="Arial" w:hAnsi="Arial" w:cs="Arial"/>
          <w:bCs/>
          <w:sz w:val="22"/>
          <w:szCs w:val="21"/>
        </w:rPr>
        <w:t xml:space="preserve">generation </w:t>
      </w:r>
      <w:r>
        <w:rPr>
          <w:rFonts w:ascii="Arial" w:hAnsi="Arial" w:cs="Arial"/>
          <w:bCs/>
          <w:sz w:val="22"/>
          <w:szCs w:val="21"/>
        </w:rPr>
        <w:t>to the State Grid from June 2015</w:t>
      </w:r>
      <w:r w:rsidRPr="006431D7">
        <w:rPr>
          <w:rFonts w:ascii="Arial" w:hAnsi="Arial" w:cs="Arial"/>
          <w:bCs/>
          <w:sz w:val="22"/>
          <w:szCs w:val="21"/>
        </w:rPr>
        <w:t xml:space="preserve">. Hence, GRIDCO projects to procure around 100 MU of Bio-mass energy </w:t>
      </w:r>
      <w:r w:rsidRPr="007E771F">
        <w:rPr>
          <w:rFonts w:ascii="Arial" w:hAnsi="Arial" w:cs="Arial"/>
          <w:b/>
          <w:bCs/>
          <w:sz w:val="22"/>
          <w:szCs w:val="21"/>
        </w:rPr>
        <w:t>@ 60 % PLF @ 578 P/U</w:t>
      </w:r>
      <w:r>
        <w:rPr>
          <w:rFonts w:ascii="Arial" w:hAnsi="Arial" w:cs="Arial"/>
          <w:bCs/>
          <w:sz w:val="22"/>
          <w:szCs w:val="21"/>
        </w:rPr>
        <w:t xml:space="preserve"> for an amount of </w:t>
      </w:r>
      <w:r w:rsidRPr="007665DE">
        <w:rPr>
          <w:rFonts w:ascii="Arial" w:hAnsi="Arial" w:cs="Arial"/>
          <w:b/>
          <w:bCs/>
          <w:sz w:val="22"/>
          <w:szCs w:val="21"/>
        </w:rPr>
        <w:t>Rs.5</w:t>
      </w:r>
      <w:r>
        <w:rPr>
          <w:rFonts w:ascii="Arial" w:hAnsi="Arial" w:cs="Arial"/>
          <w:b/>
          <w:bCs/>
          <w:sz w:val="22"/>
          <w:szCs w:val="21"/>
        </w:rPr>
        <w:t>7</w:t>
      </w:r>
      <w:r w:rsidRPr="007665DE">
        <w:rPr>
          <w:rFonts w:ascii="Arial" w:hAnsi="Arial" w:cs="Arial"/>
          <w:b/>
          <w:bCs/>
          <w:sz w:val="22"/>
          <w:szCs w:val="21"/>
        </w:rPr>
        <w:t>.</w:t>
      </w:r>
      <w:r>
        <w:rPr>
          <w:rFonts w:ascii="Arial" w:hAnsi="Arial" w:cs="Arial"/>
          <w:b/>
          <w:bCs/>
          <w:sz w:val="22"/>
          <w:szCs w:val="21"/>
        </w:rPr>
        <w:t>8</w:t>
      </w:r>
      <w:r w:rsidRPr="007665DE">
        <w:rPr>
          <w:rFonts w:ascii="Arial" w:hAnsi="Arial" w:cs="Arial"/>
          <w:b/>
          <w:bCs/>
          <w:sz w:val="22"/>
          <w:szCs w:val="21"/>
        </w:rPr>
        <w:t>0 Crore</w:t>
      </w:r>
      <w:r w:rsidRPr="006431D7">
        <w:rPr>
          <w:rFonts w:ascii="Arial" w:hAnsi="Arial" w:cs="Arial"/>
          <w:bCs/>
          <w:sz w:val="22"/>
          <w:szCs w:val="21"/>
        </w:rPr>
        <w:t>during FY 201</w:t>
      </w:r>
      <w:r>
        <w:rPr>
          <w:rFonts w:ascii="Arial" w:hAnsi="Arial" w:cs="Arial"/>
          <w:bCs/>
          <w:sz w:val="22"/>
          <w:szCs w:val="21"/>
        </w:rPr>
        <w:t>6</w:t>
      </w:r>
      <w:r w:rsidRPr="006431D7">
        <w:rPr>
          <w:rFonts w:ascii="Arial" w:hAnsi="Arial" w:cs="Arial"/>
          <w:bCs/>
          <w:sz w:val="22"/>
          <w:szCs w:val="21"/>
        </w:rPr>
        <w:t>-1</w:t>
      </w:r>
      <w:r>
        <w:rPr>
          <w:rFonts w:ascii="Arial" w:hAnsi="Arial" w:cs="Arial"/>
          <w:bCs/>
          <w:sz w:val="22"/>
          <w:szCs w:val="21"/>
        </w:rPr>
        <w:t>7</w:t>
      </w:r>
      <w:r w:rsidRPr="006431D7">
        <w:rPr>
          <w:rFonts w:ascii="Arial" w:hAnsi="Arial" w:cs="Arial"/>
          <w:bCs/>
          <w:sz w:val="22"/>
          <w:szCs w:val="21"/>
        </w:rPr>
        <w:t>.</w:t>
      </w:r>
    </w:p>
    <w:p w:rsidR="00D569F5" w:rsidRPr="00D34258" w:rsidRDefault="00D569F5" w:rsidP="00264FD0">
      <w:pPr>
        <w:pStyle w:val="BodyTextIndent"/>
        <w:tabs>
          <w:tab w:val="clear" w:pos="720"/>
        </w:tabs>
        <w:spacing w:after="0" w:line="360" w:lineRule="auto"/>
        <w:jc w:val="both"/>
        <w:rPr>
          <w:rFonts w:ascii="Arial" w:hAnsi="Arial" w:cs="Arial"/>
          <w:bCs/>
          <w:sz w:val="22"/>
          <w:szCs w:val="21"/>
        </w:rPr>
      </w:pPr>
      <w:r w:rsidRPr="00120F82">
        <w:rPr>
          <w:rFonts w:ascii="Arial" w:hAnsi="Arial" w:cs="Arial"/>
          <w:sz w:val="22"/>
          <w:szCs w:val="21"/>
        </w:rPr>
        <w:t xml:space="preserve">The </w:t>
      </w:r>
      <w:r>
        <w:rPr>
          <w:rFonts w:ascii="Arial" w:hAnsi="Arial" w:cs="Arial"/>
          <w:sz w:val="22"/>
          <w:szCs w:val="21"/>
        </w:rPr>
        <w:t xml:space="preserve">10 MW Biomass Power Project developed by M/s. Octant Industries Ltd. at Sambalpur is expected to be commissioned by FY 2015-16. GRIDCO is hopeful to procure around </w:t>
      </w:r>
      <w:r w:rsidRPr="007E771F">
        <w:rPr>
          <w:rFonts w:ascii="Arial" w:hAnsi="Arial" w:cs="Arial"/>
          <w:b/>
          <w:sz w:val="22"/>
          <w:szCs w:val="21"/>
        </w:rPr>
        <w:t>60 MU</w:t>
      </w:r>
      <w:r>
        <w:rPr>
          <w:rFonts w:ascii="Arial" w:hAnsi="Arial" w:cs="Arial"/>
          <w:sz w:val="22"/>
          <w:szCs w:val="21"/>
        </w:rPr>
        <w:t xml:space="preserve"> of Biomass Energy </w:t>
      </w:r>
      <w:r w:rsidRPr="007E771F">
        <w:rPr>
          <w:rFonts w:ascii="Arial" w:hAnsi="Arial" w:cs="Arial"/>
          <w:b/>
          <w:sz w:val="22"/>
          <w:szCs w:val="21"/>
        </w:rPr>
        <w:t>@ 566 P/U</w:t>
      </w:r>
      <w:r>
        <w:rPr>
          <w:rFonts w:ascii="Arial" w:hAnsi="Arial" w:cs="Arial"/>
          <w:sz w:val="22"/>
          <w:szCs w:val="21"/>
        </w:rPr>
        <w:t xml:space="preserve"> for an amount of </w:t>
      </w:r>
      <w:r w:rsidRPr="00D34258">
        <w:rPr>
          <w:rFonts w:ascii="Arial" w:hAnsi="Arial" w:cs="Arial"/>
          <w:b/>
          <w:sz w:val="22"/>
          <w:szCs w:val="21"/>
        </w:rPr>
        <w:t xml:space="preserve">Rs.33.96 Crore </w:t>
      </w:r>
      <w:r>
        <w:rPr>
          <w:rFonts w:ascii="Arial" w:hAnsi="Arial" w:cs="Arial"/>
          <w:sz w:val="22"/>
          <w:szCs w:val="21"/>
        </w:rPr>
        <w:t>from the above Project.</w:t>
      </w:r>
    </w:p>
    <w:p w:rsidR="00D569F5" w:rsidRPr="00120F82" w:rsidRDefault="00D569F5" w:rsidP="00264FD0">
      <w:pPr>
        <w:pStyle w:val="BodyTextIndent"/>
        <w:tabs>
          <w:tab w:val="clear" w:pos="720"/>
        </w:tabs>
        <w:spacing w:after="0" w:line="360" w:lineRule="auto"/>
        <w:jc w:val="both"/>
        <w:rPr>
          <w:rFonts w:ascii="Arial" w:hAnsi="Arial" w:cs="Arial"/>
          <w:bCs/>
          <w:sz w:val="22"/>
          <w:szCs w:val="21"/>
        </w:rPr>
      </w:pPr>
      <w:r>
        <w:rPr>
          <w:rFonts w:ascii="Arial" w:hAnsi="Arial" w:cs="Arial"/>
          <w:sz w:val="22"/>
          <w:szCs w:val="21"/>
        </w:rPr>
        <w:t xml:space="preserve">Thus, the total Projected Biomass Energy of </w:t>
      </w:r>
      <w:r w:rsidRPr="00D34258">
        <w:rPr>
          <w:rFonts w:ascii="Arial" w:hAnsi="Arial" w:cs="Arial"/>
          <w:b/>
          <w:sz w:val="22"/>
          <w:szCs w:val="21"/>
        </w:rPr>
        <w:t>160 MU</w:t>
      </w:r>
      <w:r>
        <w:rPr>
          <w:rFonts w:ascii="Arial" w:hAnsi="Arial" w:cs="Arial"/>
          <w:sz w:val="22"/>
          <w:szCs w:val="21"/>
        </w:rPr>
        <w:t xml:space="preserve"> is proposed to be procured at a cost of </w:t>
      </w:r>
      <w:r w:rsidRPr="00D34258">
        <w:rPr>
          <w:rFonts w:ascii="Arial" w:hAnsi="Arial" w:cs="Arial"/>
          <w:b/>
          <w:sz w:val="22"/>
          <w:szCs w:val="21"/>
        </w:rPr>
        <w:t>Rs.</w:t>
      </w:r>
      <w:r>
        <w:rPr>
          <w:rFonts w:ascii="Arial" w:hAnsi="Arial" w:cs="Arial"/>
          <w:b/>
          <w:sz w:val="22"/>
          <w:szCs w:val="21"/>
        </w:rPr>
        <w:t>91</w:t>
      </w:r>
      <w:r w:rsidRPr="00D34258">
        <w:rPr>
          <w:rFonts w:ascii="Arial" w:hAnsi="Arial" w:cs="Arial"/>
          <w:b/>
          <w:sz w:val="22"/>
          <w:szCs w:val="21"/>
        </w:rPr>
        <w:t>.</w:t>
      </w:r>
      <w:r>
        <w:rPr>
          <w:rFonts w:ascii="Arial" w:hAnsi="Arial" w:cs="Arial"/>
          <w:b/>
          <w:sz w:val="22"/>
          <w:szCs w:val="21"/>
        </w:rPr>
        <w:t>7</w:t>
      </w:r>
      <w:r w:rsidRPr="00D34258">
        <w:rPr>
          <w:rFonts w:ascii="Arial" w:hAnsi="Arial" w:cs="Arial"/>
          <w:b/>
          <w:sz w:val="22"/>
          <w:szCs w:val="21"/>
        </w:rPr>
        <w:t>6 Crore @ 5</w:t>
      </w:r>
      <w:r>
        <w:rPr>
          <w:rFonts w:ascii="Arial" w:hAnsi="Arial" w:cs="Arial"/>
          <w:b/>
          <w:sz w:val="22"/>
          <w:szCs w:val="21"/>
        </w:rPr>
        <w:t>73</w:t>
      </w:r>
      <w:r w:rsidRPr="00D34258">
        <w:rPr>
          <w:rFonts w:ascii="Arial" w:hAnsi="Arial" w:cs="Arial"/>
          <w:b/>
          <w:sz w:val="22"/>
          <w:szCs w:val="21"/>
        </w:rPr>
        <w:t>.5 P/U</w:t>
      </w:r>
      <w:r>
        <w:rPr>
          <w:rFonts w:ascii="Arial" w:hAnsi="Arial" w:cs="Arial"/>
          <w:sz w:val="22"/>
          <w:szCs w:val="21"/>
        </w:rPr>
        <w:t xml:space="preserve"> during FY 2016-17. </w:t>
      </w:r>
    </w:p>
    <w:p w:rsidR="00D569F5" w:rsidRPr="00F415AE" w:rsidRDefault="00D569F5" w:rsidP="00264FD0">
      <w:pPr>
        <w:pStyle w:val="BodyTextIndent"/>
        <w:tabs>
          <w:tab w:val="clear" w:pos="720"/>
        </w:tabs>
        <w:spacing w:after="0" w:line="360" w:lineRule="auto"/>
        <w:jc w:val="both"/>
        <w:rPr>
          <w:rFonts w:ascii="Arial" w:hAnsi="Arial" w:cs="Arial"/>
          <w:bCs/>
          <w:sz w:val="22"/>
          <w:szCs w:val="21"/>
        </w:rPr>
      </w:pPr>
      <w:r>
        <w:rPr>
          <w:rFonts w:ascii="Arial" w:hAnsi="Arial" w:cs="Arial"/>
          <w:sz w:val="22"/>
          <w:szCs w:val="21"/>
        </w:rPr>
        <w:t>The new S</w:t>
      </w:r>
      <w:r w:rsidR="007E771F">
        <w:rPr>
          <w:rFonts w:ascii="Arial" w:hAnsi="Arial" w:cs="Arial"/>
          <w:sz w:val="22"/>
          <w:szCs w:val="21"/>
        </w:rPr>
        <w:t>olar RPO and Non-</w:t>
      </w:r>
      <w:r>
        <w:rPr>
          <w:rFonts w:ascii="Arial" w:hAnsi="Arial" w:cs="Arial"/>
          <w:sz w:val="22"/>
          <w:szCs w:val="21"/>
        </w:rPr>
        <w:t xml:space="preserve">Solar RPO target was notified by Hon’ble OERC in September 2015 only and also during FY 2016-17, </w:t>
      </w:r>
      <w:r w:rsidRPr="007E771F">
        <w:rPr>
          <w:rFonts w:ascii="Arial" w:hAnsi="Arial" w:cs="Arial"/>
          <w:b/>
          <w:sz w:val="22"/>
          <w:szCs w:val="21"/>
        </w:rPr>
        <w:t>Solar RPO is 3 times that of for FY 2015-16 and Non- Solar RPO target is 0.5 % more than that of for FY 2015 -16</w:t>
      </w:r>
      <w:r>
        <w:rPr>
          <w:rFonts w:ascii="Arial" w:hAnsi="Arial" w:cs="Arial"/>
          <w:sz w:val="22"/>
          <w:szCs w:val="21"/>
        </w:rPr>
        <w:t xml:space="preserve">. As time was not sufficient to encounter such increased target, </w:t>
      </w:r>
      <w:r w:rsidRPr="006431D7">
        <w:rPr>
          <w:rFonts w:ascii="Arial" w:hAnsi="Arial" w:cs="Arial"/>
          <w:sz w:val="22"/>
          <w:szCs w:val="21"/>
        </w:rPr>
        <w:t>GRIDCO</w:t>
      </w:r>
      <w:r>
        <w:rPr>
          <w:rFonts w:ascii="Arial" w:hAnsi="Arial" w:cs="Arial"/>
          <w:sz w:val="22"/>
          <w:szCs w:val="21"/>
        </w:rPr>
        <w:t xml:space="preserve"> hereby</w:t>
      </w:r>
      <w:r w:rsidRPr="006431D7">
        <w:rPr>
          <w:rFonts w:ascii="Arial" w:hAnsi="Arial" w:cs="Arial"/>
          <w:sz w:val="22"/>
          <w:szCs w:val="21"/>
        </w:rPr>
        <w:t xml:space="preserve"> submits that shortfall</w:t>
      </w:r>
      <w:r>
        <w:rPr>
          <w:rFonts w:ascii="Arial" w:hAnsi="Arial" w:cs="Arial"/>
          <w:sz w:val="22"/>
          <w:szCs w:val="21"/>
        </w:rPr>
        <w:t xml:space="preserve">, if any,can’t be made up through additional procurement of renewable energy, may </w:t>
      </w:r>
      <w:r w:rsidRPr="00F415AE">
        <w:rPr>
          <w:rFonts w:ascii="Arial" w:hAnsi="Arial" w:cs="Arial"/>
          <w:sz w:val="22"/>
          <w:szCs w:val="21"/>
        </w:rPr>
        <w:t>be</w:t>
      </w:r>
      <w:r>
        <w:rPr>
          <w:rFonts w:ascii="Arial" w:hAnsi="Arial" w:cs="Arial"/>
          <w:sz w:val="22"/>
          <w:szCs w:val="21"/>
        </w:rPr>
        <w:t xml:space="preserve"> considered to </w:t>
      </w:r>
      <w:r w:rsidRPr="00F415AE">
        <w:rPr>
          <w:rFonts w:ascii="Arial" w:hAnsi="Arial" w:cs="Arial"/>
          <w:sz w:val="22"/>
          <w:szCs w:val="21"/>
        </w:rPr>
        <w:t xml:space="preserve"> carr</w:t>
      </w:r>
      <w:r>
        <w:rPr>
          <w:rFonts w:ascii="Arial" w:hAnsi="Arial" w:cs="Arial"/>
          <w:sz w:val="22"/>
          <w:szCs w:val="21"/>
        </w:rPr>
        <w:t>y</w:t>
      </w:r>
      <w:r w:rsidRPr="00F415AE">
        <w:rPr>
          <w:rFonts w:ascii="Arial" w:hAnsi="Arial" w:cs="Arial"/>
          <w:sz w:val="22"/>
          <w:szCs w:val="21"/>
        </w:rPr>
        <w:t xml:space="preserve"> forward to the next financial year so that when such energy is available, GRIDCO will fulfil the cumulative requirement for both the years FY 201</w:t>
      </w:r>
      <w:r>
        <w:rPr>
          <w:rFonts w:ascii="Arial" w:hAnsi="Arial" w:cs="Arial"/>
          <w:sz w:val="22"/>
          <w:szCs w:val="21"/>
        </w:rPr>
        <w:t xml:space="preserve">6 </w:t>
      </w:r>
      <w:r w:rsidRPr="00F415AE">
        <w:rPr>
          <w:rFonts w:ascii="Arial" w:hAnsi="Arial" w:cs="Arial"/>
          <w:sz w:val="22"/>
          <w:szCs w:val="21"/>
        </w:rPr>
        <w:t>-1</w:t>
      </w:r>
      <w:r>
        <w:rPr>
          <w:rFonts w:ascii="Arial" w:hAnsi="Arial" w:cs="Arial"/>
          <w:sz w:val="22"/>
          <w:szCs w:val="21"/>
        </w:rPr>
        <w:t>7</w:t>
      </w:r>
      <w:r w:rsidRPr="00F415AE">
        <w:rPr>
          <w:rFonts w:ascii="Arial" w:hAnsi="Arial" w:cs="Arial"/>
          <w:sz w:val="22"/>
          <w:szCs w:val="21"/>
        </w:rPr>
        <w:t>&amp; 201</w:t>
      </w:r>
      <w:r>
        <w:rPr>
          <w:rFonts w:ascii="Arial" w:hAnsi="Arial" w:cs="Arial"/>
          <w:sz w:val="22"/>
          <w:szCs w:val="21"/>
        </w:rPr>
        <w:t xml:space="preserve">7 </w:t>
      </w:r>
      <w:r w:rsidRPr="00F415AE">
        <w:rPr>
          <w:rFonts w:ascii="Arial" w:hAnsi="Arial" w:cs="Arial"/>
          <w:sz w:val="22"/>
          <w:szCs w:val="21"/>
        </w:rPr>
        <w:t>-1</w:t>
      </w:r>
      <w:r>
        <w:rPr>
          <w:rFonts w:ascii="Arial" w:hAnsi="Arial" w:cs="Arial"/>
          <w:sz w:val="22"/>
          <w:szCs w:val="21"/>
        </w:rPr>
        <w:t>8.</w:t>
      </w:r>
    </w:p>
    <w:p w:rsidR="00D569F5" w:rsidRPr="009E40E9" w:rsidRDefault="00D569F5" w:rsidP="00D569F5">
      <w:pPr>
        <w:pStyle w:val="BodyTextIndent"/>
        <w:tabs>
          <w:tab w:val="clear" w:pos="720"/>
        </w:tabs>
        <w:spacing w:before="0" w:after="0"/>
        <w:ind w:left="360"/>
        <w:jc w:val="both"/>
        <w:rPr>
          <w:rFonts w:ascii="Arial" w:hAnsi="Arial" w:cs="Arial"/>
          <w:bCs/>
          <w:sz w:val="20"/>
          <w:szCs w:val="21"/>
        </w:rPr>
      </w:pPr>
    </w:p>
    <w:p w:rsidR="00D569F5" w:rsidRDefault="00D569F5" w:rsidP="00D569F5">
      <w:pPr>
        <w:pStyle w:val="BodyTextIndent"/>
        <w:tabs>
          <w:tab w:val="clear" w:pos="720"/>
        </w:tabs>
        <w:spacing w:after="0" w:line="360" w:lineRule="auto"/>
        <w:ind w:left="360"/>
        <w:jc w:val="both"/>
        <w:rPr>
          <w:rFonts w:ascii="Arial" w:hAnsi="Arial" w:cs="Arial"/>
          <w:bCs/>
          <w:sz w:val="22"/>
          <w:szCs w:val="21"/>
        </w:rPr>
      </w:pPr>
      <w:r w:rsidRPr="006431D7">
        <w:rPr>
          <w:rFonts w:ascii="Arial" w:hAnsi="Arial" w:cs="Arial"/>
          <w:bCs/>
          <w:sz w:val="22"/>
          <w:szCs w:val="21"/>
        </w:rPr>
        <w:t xml:space="preserve">Thus, the proposed quantum of procurement &amp; Cost of </w:t>
      </w:r>
      <w:r w:rsidRPr="006431D7">
        <w:rPr>
          <w:rFonts w:ascii="Arial" w:hAnsi="Arial" w:cs="Arial"/>
          <w:b/>
          <w:bCs/>
          <w:sz w:val="22"/>
          <w:szCs w:val="21"/>
        </w:rPr>
        <w:t>Non-Solar</w:t>
      </w:r>
      <w:r w:rsidRPr="006431D7">
        <w:rPr>
          <w:rFonts w:ascii="Arial" w:hAnsi="Arial" w:cs="Arial"/>
          <w:bCs/>
          <w:sz w:val="22"/>
          <w:szCs w:val="21"/>
        </w:rPr>
        <w:t xml:space="preserve"> Renewable Energy for FY 201</w:t>
      </w:r>
      <w:r>
        <w:rPr>
          <w:rFonts w:ascii="Arial" w:hAnsi="Arial" w:cs="Arial"/>
          <w:bCs/>
          <w:sz w:val="22"/>
          <w:szCs w:val="21"/>
        </w:rPr>
        <w:t>6</w:t>
      </w:r>
      <w:r w:rsidRPr="006431D7">
        <w:rPr>
          <w:rFonts w:ascii="Arial" w:hAnsi="Arial" w:cs="Arial"/>
          <w:bCs/>
          <w:sz w:val="22"/>
          <w:szCs w:val="21"/>
        </w:rPr>
        <w:t>-1</w:t>
      </w:r>
      <w:r>
        <w:rPr>
          <w:rFonts w:ascii="Arial" w:hAnsi="Arial" w:cs="Arial"/>
          <w:bCs/>
          <w:sz w:val="22"/>
          <w:szCs w:val="21"/>
        </w:rPr>
        <w:t>7</w:t>
      </w:r>
      <w:r w:rsidRPr="006431D7">
        <w:rPr>
          <w:rFonts w:ascii="Arial" w:hAnsi="Arial" w:cs="Arial"/>
          <w:bCs/>
          <w:sz w:val="22"/>
          <w:szCs w:val="21"/>
        </w:rPr>
        <w:t xml:space="preserve"> is estimated as </w:t>
      </w:r>
      <w:r w:rsidRPr="007621ED">
        <w:rPr>
          <w:rFonts w:ascii="Arial" w:hAnsi="Arial" w:cs="Arial"/>
          <w:b/>
          <w:bCs/>
          <w:sz w:val="22"/>
          <w:szCs w:val="21"/>
        </w:rPr>
        <w:t>480</w:t>
      </w:r>
      <w:r w:rsidRPr="006431D7">
        <w:rPr>
          <w:rFonts w:ascii="Arial" w:hAnsi="Arial" w:cs="Arial"/>
          <w:b/>
          <w:sz w:val="22"/>
          <w:szCs w:val="21"/>
        </w:rPr>
        <w:t xml:space="preserve"> MU</w:t>
      </w:r>
      <w:r w:rsidRPr="006431D7">
        <w:rPr>
          <w:rFonts w:ascii="Arial" w:hAnsi="Arial" w:cs="Arial"/>
          <w:bCs/>
          <w:sz w:val="22"/>
          <w:szCs w:val="21"/>
        </w:rPr>
        <w:t xml:space="preserve"> at an approximate cost of </w:t>
      </w:r>
      <w:r w:rsidRPr="006431D7">
        <w:rPr>
          <w:rFonts w:ascii="Arial" w:hAnsi="Arial" w:cs="Arial"/>
          <w:b/>
          <w:sz w:val="22"/>
          <w:szCs w:val="21"/>
        </w:rPr>
        <w:t xml:space="preserve">Rs. </w:t>
      </w:r>
      <w:r>
        <w:rPr>
          <w:rFonts w:ascii="Arial" w:hAnsi="Arial" w:cs="Arial"/>
          <w:b/>
          <w:sz w:val="22"/>
          <w:szCs w:val="21"/>
        </w:rPr>
        <w:t>209.52</w:t>
      </w:r>
      <w:r w:rsidRPr="006431D7">
        <w:rPr>
          <w:rFonts w:ascii="Arial" w:hAnsi="Arial" w:cs="Arial"/>
          <w:b/>
          <w:sz w:val="22"/>
          <w:szCs w:val="21"/>
        </w:rPr>
        <w:t xml:space="preserve"> Crore</w:t>
      </w:r>
      <w:r w:rsidRPr="006431D7">
        <w:rPr>
          <w:rFonts w:ascii="Arial" w:hAnsi="Arial" w:cs="Arial"/>
          <w:bCs/>
          <w:sz w:val="22"/>
          <w:szCs w:val="21"/>
        </w:rPr>
        <w:t xml:space="preserve"> at the average rate of </w:t>
      </w:r>
      <w:r w:rsidRPr="007621ED">
        <w:rPr>
          <w:rFonts w:ascii="Arial" w:hAnsi="Arial" w:cs="Arial"/>
          <w:b/>
          <w:bCs/>
          <w:sz w:val="22"/>
          <w:szCs w:val="21"/>
        </w:rPr>
        <w:t>436.50</w:t>
      </w:r>
      <w:r w:rsidRPr="006431D7">
        <w:rPr>
          <w:rFonts w:ascii="Arial" w:hAnsi="Arial" w:cs="Arial"/>
          <w:b/>
          <w:sz w:val="22"/>
          <w:szCs w:val="21"/>
        </w:rPr>
        <w:t xml:space="preserve"> P/U </w:t>
      </w:r>
      <w:r w:rsidRPr="006431D7">
        <w:rPr>
          <w:rFonts w:ascii="Arial" w:hAnsi="Arial" w:cs="Arial"/>
          <w:bCs/>
          <w:sz w:val="22"/>
          <w:szCs w:val="21"/>
        </w:rPr>
        <w:t>as given below:</w:t>
      </w:r>
    </w:p>
    <w:tbl>
      <w:tblPr>
        <w:tblW w:w="9195" w:type="dxa"/>
        <w:tblInd w:w="93" w:type="dxa"/>
        <w:tblLook w:val="04A0"/>
      </w:tblPr>
      <w:tblGrid>
        <w:gridCol w:w="960"/>
        <w:gridCol w:w="3735"/>
        <w:gridCol w:w="1890"/>
        <w:gridCol w:w="1170"/>
        <w:gridCol w:w="1440"/>
      </w:tblGrid>
      <w:tr w:rsidR="00D569F5" w:rsidRPr="0059585B" w:rsidTr="00C84C16">
        <w:trPr>
          <w:trHeight w:val="315"/>
        </w:trPr>
        <w:tc>
          <w:tcPr>
            <w:tcW w:w="9195" w:type="dxa"/>
            <w:gridSpan w:val="5"/>
            <w:tcBorders>
              <w:top w:val="nil"/>
              <w:left w:val="nil"/>
              <w:bottom w:val="single" w:sz="8" w:space="0" w:color="auto"/>
              <w:right w:val="nil"/>
            </w:tcBorders>
            <w:shd w:val="clear" w:color="auto" w:fill="auto"/>
            <w:noWrap/>
            <w:vAlign w:val="center"/>
            <w:hideMark/>
          </w:tcPr>
          <w:p w:rsidR="00060DAE" w:rsidRDefault="00060DAE" w:rsidP="00C84C16">
            <w:pPr>
              <w:jc w:val="center"/>
              <w:rPr>
                <w:rFonts w:ascii="Arial" w:hAnsi="Arial" w:cs="Arial"/>
                <w:b/>
                <w:bCs/>
                <w:color w:val="000000"/>
                <w:sz w:val="22"/>
                <w:szCs w:val="22"/>
              </w:rPr>
            </w:pPr>
          </w:p>
          <w:p w:rsidR="00D569F5" w:rsidRPr="0059585B" w:rsidRDefault="00D569F5" w:rsidP="00C84C16">
            <w:pPr>
              <w:jc w:val="center"/>
              <w:rPr>
                <w:rFonts w:ascii="Arial" w:hAnsi="Arial" w:cs="Arial"/>
                <w:color w:val="000000"/>
                <w:sz w:val="22"/>
                <w:szCs w:val="22"/>
              </w:rPr>
            </w:pPr>
            <w:r w:rsidRPr="0059585B">
              <w:rPr>
                <w:rFonts w:ascii="Arial" w:hAnsi="Arial" w:cs="Arial"/>
                <w:b/>
                <w:bCs/>
                <w:color w:val="000000"/>
                <w:sz w:val="22"/>
                <w:szCs w:val="22"/>
              </w:rPr>
              <w:t>Proposed Procurement &amp; Cost of Non-Solar Renewable Energy for FY 2015-16</w:t>
            </w:r>
          </w:p>
        </w:tc>
      </w:tr>
      <w:tr w:rsidR="00D569F5" w:rsidRPr="0059585B" w:rsidTr="00C84C16">
        <w:trPr>
          <w:trHeight w:val="434"/>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569F5" w:rsidRPr="0059585B" w:rsidRDefault="00D569F5" w:rsidP="00C84C16">
            <w:pPr>
              <w:jc w:val="center"/>
              <w:rPr>
                <w:rFonts w:ascii="Arial" w:hAnsi="Arial" w:cs="Arial"/>
                <w:b/>
                <w:bCs/>
                <w:color w:val="000000"/>
                <w:sz w:val="22"/>
                <w:szCs w:val="22"/>
              </w:rPr>
            </w:pPr>
            <w:r w:rsidRPr="0059585B">
              <w:rPr>
                <w:rFonts w:ascii="Arial" w:hAnsi="Arial" w:cs="Arial"/>
                <w:b/>
                <w:bCs/>
                <w:color w:val="000000"/>
                <w:sz w:val="22"/>
                <w:szCs w:val="22"/>
              </w:rPr>
              <w:t>Sl. No.</w:t>
            </w:r>
          </w:p>
        </w:tc>
        <w:tc>
          <w:tcPr>
            <w:tcW w:w="3735" w:type="dxa"/>
            <w:vMerge w:val="restart"/>
            <w:tcBorders>
              <w:top w:val="nil"/>
              <w:left w:val="single" w:sz="8" w:space="0" w:color="auto"/>
              <w:bottom w:val="single" w:sz="8" w:space="0" w:color="000000"/>
              <w:right w:val="single" w:sz="8" w:space="0" w:color="auto"/>
            </w:tcBorders>
            <w:shd w:val="clear" w:color="auto" w:fill="auto"/>
            <w:vAlign w:val="center"/>
            <w:hideMark/>
          </w:tcPr>
          <w:p w:rsidR="00D569F5" w:rsidRPr="0059585B" w:rsidRDefault="00D569F5" w:rsidP="00C84C16">
            <w:pPr>
              <w:jc w:val="center"/>
              <w:rPr>
                <w:rFonts w:ascii="Arial" w:hAnsi="Arial" w:cs="Arial"/>
                <w:b/>
                <w:bCs/>
                <w:color w:val="000000"/>
                <w:sz w:val="22"/>
                <w:szCs w:val="22"/>
              </w:rPr>
            </w:pPr>
            <w:r w:rsidRPr="0059585B">
              <w:rPr>
                <w:rFonts w:ascii="Arial" w:hAnsi="Arial" w:cs="Arial"/>
                <w:b/>
                <w:bCs/>
                <w:color w:val="000000"/>
                <w:sz w:val="22"/>
                <w:szCs w:val="22"/>
              </w:rPr>
              <w:t>Renewable Energy Sources.</w:t>
            </w:r>
          </w:p>
        </w:tc>
        <w:tc>
          <w:tcPr>
            <w:tcW w:w="1890" w:type="dxa"/>
            <w:tcBorders>
              <w:top w:val="nil"/>
              <w:left w:val="nil"/>
              <w:bottom w:val="single" w:sz="4" w:space="0" w:color="auto"/>
              <w:right w:val="single" w:sz="8" w:space="0" w:color="auto"/>
            </w:tcBorders>
            <w:shd w:val="clear" w:color="auto" w:fill="auto"/>
            <w:vAlign w:val="center"/>
            <w:hideMark/>
          </w:tcPr>
          <w:p w:rsidR="00D569F5" w:rsidRPr="0059585B" w:rsidRDefault="00D569F5" w:rsidP="00C84C16">
            <w:pPr>
              <w:jc w:val="center"/>
              <w:rPr>
                <w:rFonts w:ascii="Arial" w:hAnsi="Arial" w:cs="Arial"/>
                <w:b/>
                <w:bCs/>
                <w:color w:val="000000"/>
                <w:sz w:val="22"/>
                <w:szCs w:val="22"/>
              </w:rPr>
            </w:pPr>
            <w:r w:rsidRPr="0059585B">
              <w:rPr>
                <w:rFonts w:ascii="Arial" w:hAnsi="Arial" w:cs="Arial"/>
                <w:b/>
                <w:bCs/>
                <w:color w:val="000000"/>
                <w:sz w:val="22"/>
                <w:szCs w:val="22"/>
              </w:rPr>
              <w:t>Energy Proposed for FY 2015-16</w:t>
            </w:r>
          </w:p>
        </w:tc>
        <w:tc>
          <w:tcPr>
            <w:tcW w:w="1170" w:type="dxa"/>
            <w:tcBorders>
              <w:top w:val="nil"/>
              <w:left w:val="nil"/>
              <w:bottom w:val="single" w:sz="4" w:space="0" w:color="auto"/>
              <w:right w:val="single" w:sz="8" w:space="0" w:color="auto"/>
            </w:tcBorders>
            <w:shd w:val="clear" w:color="auto" w:fill="auto"/>
            <w:vAlign w:val="center"/>
            <w:hideMark/>
          </w:tcPr>
          <w:p w:rsidR="00D569F5" w:rsidRPr="0059585B" w:rsidRDefault="00D569F5" w:rsidP="00C84C16">
            <w:pPr>
              <w:jc w:val="center"/>
              <w:rPr>
                <w:rFonts w:ascii="Arial" w:hAnsi="Arial" w:cs="Arial"/>
                <w:b/>
                <w:bCs/>
                <w:color w:val="000000"/>
                <w:sz w:val="22"/>
                <w:szCs w:val="22"/>
              </w:rPr>
            </w:pPr>
            <w:r w:rsidRPr="0059585B">
              <w:rPr>
                <w:rFonts w:ascii="Arial" w:hAnsi="Arial" w:cs="Arial"/>
                <w:b/>
                <w:bCs/>
                <w:color w:val="000000"/>
                <w:sz w:val="22"/>
                <w:szCs w:val="22"/>
              </w:rPr>
              <w:t>Rate</w:t>
            </w:r>
          </w:p>
        </w:tc>
        <w:tc>
          <w:tcPr>
            <w:tcW w:w="1440" w:type="dxa"/>
            <w:tcBorders>
              <w:top w:val="nil"/>
              <w:left w:val="nil"/>
              <w:bottom w:val="single" w:sz="4" w:space="0" w:color="auto"/>
              <w:right w:val="single" w:sz="8" w:space="0" w:color="auto"/>
            </w:tcBorders>
            <w:shd w:val="clear" w:color="auto" w:fill="auto"/>
            <w:vAlign w:val="center"/>
            <w:hideMark/>
          </w:tcPr>
          <w:p w:rsidR="00D569F5" w:rsidRPr="0059585B" w:rsidRDefault="00D569F5" w:rsidP="00C84C16">
            <w:pPr>
              <w:jc w:val="center"/>
              <w:rPr>
                <w:rFonts w:ascii="Arial" w:hAnsi="Arial" w:cs="Arial"/>
                <w:b/>
                <w:bCs/>
                <w:color w:val="000000"/>
                <w:sz w:val="22"/>
                <w:szCs w:val="22"/>
              </w:rPr>
            </w:pPr>
            <w:r w:rsidRPr="0059585B">
              <w:rPr>
                <w:rFonts w:ascii="Arial" w:hAnsi="Arial" w:cs="Arial"/>
                <w:b/>
                <w:bCs/>
                <w:color w:val="000000"/>
                <w:sz w:val="22"/>
                <w:szCs w:val="22"/>
              </w:rPr>
              <w:t xml:space="preserve">Total Cost </w:t>
            </w:r>
          </w:p>
        </w:tc>
      </w:tr>
      <w:tr w:rsidR="00D569F5" w:rsidRPr="0059585B" w:rsidTr="00C84C16">
        <w:trPr>
          <w:trHeight w:val="48"/>
        </w:trPr>
        <w:tc>
          <w:tcPr>
            <w:tcW w:w="960" w:type="dxa"/>
            <w:vMerge/>
            <w:tcBorders>
              <w:top w:val="nil"/>
              <w:left w:val="single" w:sz="8" w:space="0" w:color="auto"/>
              <w:bottom w:val="single" w:sz="8" w:space="0" w:color="000000"/>
              <w:right w:val="single" w:sz="8" w:space="0" w:color="auto"/>
            </w:tcBorders>
            <w:vAlign w:val="center"/>
            <w:hideMark/>
          </w:tcPr>
          <w:p w:rsidR="00D569F5" w:rsidRPr="0059585B" w:rsidRDefault="00D569F5" w:rsidP="00C84C16">
            <w:pPr>
              <w:rPr>
                <w:rFonts w:ascii="Arial" w:hAnsi="Arial" w:cs="Arial"/>
                <w:b/>
                <w:bCs/>
                <w:color w:val="000000"/>
                <w:sz w:val="22"/>
                <w:szCs w:val="22"/>
              </w:rPr>
            </w:pPr>
          </w:p>
        </w:tc>
        <w:tc>
          <w:tcPr>
            <w:tcW w:w="3735" w:type="dxa"/>
            <w:vMerge/>
            <w:tcBorders>
              <w:top w:val="nil"/>
              <w:left w:val="single" w:sz="8" w:space="0" w:color="auto"/>
              <w:bottom w:val="single" w:sz="8" w:space="0" w:color="000000"/>
              <w:right w:val="single" w:sz="4" w:space="0" w:color="auto"/>
            </w:tcBorders>
            <w:vAlign w:val="center"/>
            <w:hideMark/>
          </w:tcPr>
          <w:p w:rsidR="00D569F5" w:rsidRPr="0059585B" w:rsidRDefault="00D569F5" w:rsidP="00C84C16">
            <w:pPr>
              <w:rPr>
                <w:rFonts w:ascii="Arial" w:hAnsi="Arial" w:cs="Arial"/>
                <w:b/>
                <w:bCs/>
                <w:color w:val="000000"/>
                <w:sz w:val="22"/>
                <w:szCs w:val="22"/>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69F5" w:rsidRPr="0059585B" w:rsidRDefault="00D569F5" w:rsidP="00C84C16">
            <w:pPr>
              <w:jc w:val="center"/>
              <w:rPr>
                <w:rFonts w:ascii="Arial" w:hAnsi="Arial" w:cs="Arial"/>
                <w:b/>
                <w:bCs/>
                <w:color w:val="000000"/>
                <w:sz w:val="22"/>
                <w:szCs w:val="22"/>
              </w:rPr>
            </w:pPr>
            <w:r w:rsidRPr="0059585B">
              <w:rPr>
                <w:rFonts w:ascii="Arial" w:hAnsi="Arial" w:cs="Arial"/>
                <w:b/>
                <w:bCs/>
                <w:color w:val="000000"/>
                <w:sz w:val="22"/>
                <w:szCs w:val="22"/>
              </w:rPr>
              <w:t>(MU)</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69F5" w:rsidRPr="0059585B" w:rsidRDefault="00D569F5" w:rsidP="00C84C16">
            <w:pPr>
              <w:jc w:val="center"/>
              <w:rPr>
                <w:rFonts w:ascii="Arial" w:hAnsi="Arial" w:cs="Arial"/>
                <w:b/>
                <w:bCs/>
                <w:color w:val="000000"/>
                <w:sz w:val="22"/>
                <w:szCs w:val="22"/>
              </w:rPr>
            </w:pPr>
            <w:r w:rsidRPr="0059585B">
              <w:rPr>
                <w:rFonts w:ascii="Arial" w:hAnsi="Arial" w:cs="Arial"/>
                <w:b/>
                <w:bCs/>
                <w:color w:val="000000"/>
                <w:sz w:val="22"/>
                <w:szCs w:val="22"/>
              </w:rPr>
              <w:t>(P/U)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69F5" w:rsidRPr="0059585B" w:rsidRDefault="00D569F5" w:rsidP="00C84C16">
            <w:pPr>
              <w:jc w:val="center"/>
              <w:rPr>
                <w:rFonts w:ascii="Arial" w:hAnsi="Arial" w:cs="Arial"/>
                <w:b/>
                <w:bCs/>
                <w:color w:val="000000"/>
                <w:sz w:val="22"/>
                <w:szCs w:val="22"/>
              </w:rPr>
            </w:pPr>
            <w:r w:rsidRPr="0059585B">
              <w:rPr>
                <w:rFonts w:ascii="Arial" w:hAnsi="Arial" w:cs="Arial"/>
                <w:b/>
                <w:bCs/>
                <w:color w:val="000000"/>
                <w:sz w:val="22"/>
                <w:szCs w:val="22"/>
              </w:rPr>
              <w:t>(Rs. Crore)</w:t>
            </w:r>
          </w:p>
        </w:tc>
      </w:tr>
      <w:tr w:rsidR="00D569F5" w:rsidRPr="0059585B" w:rsidTr="00C84C16">
        <w:trPr>
          <w:trHeight w:val="2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9F5" w:rsidRPr="0059585B" w:rsidRDefault="00D569F5" w:rsidP="00C84C16">
            <w:pPr>
              <w:jc w:val="center"/>
              <w:rPr>
                <w:rFonts w:ascii="Arial" w:hAnsi="Arial" w:cs="Arial"/>
                <w:b/>
                <w:bCs/>
                <w:color w:val="000000"/>
                <w:sz w:val="22"/>
                <w:szCs w:val="22"/>
              </w:rPr>
            </w:pPr>
            <w:r w:rsidRPr="0059585B">
              <w:rPr>
                <w:rFonts w:ascii="Arial" w:hAnsi="Arial" w:cs="Arial"/>
                <w:b/>
                <w:bCs/>
                <w:color w:val="000000"/>
                <w:sz w:val="22"/>
                <w:szCs w:val="22"/>
              </w:rPr>
              <w:t>a.1</w:t>
            </w:r>
          </w:p>
        </w:tc>
        <w:tc>
          <w:tcPr>
            <w:tcW w:w="3735"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rPr>
                <w:rFonts w:ascii="Arial" w:hAnsi="Arial" w:cs="Arial"/>
                <w:color w:val="000000"/>
                <w:sz w:val="22"/>
                <w:szCs w:val="22"/>
              </w:rPr>
            </w:pPr>
            <w:r w:rsidRPr="0059585B">
              <w:rPr>
                <w:rFonts w:ascii="Arial" w:hAnsi="Arial" w:cs="Arial"/>
                <w:color w:val="000000"/>
                <w:sz w:val="22"/>
                <w:szCs w:val="22"/>
              </w:rPr>
              <w:t>Meenaskhi Small Hydro</w:t>
            </w:r>
          </w:p>
        </w:tc>
        <w:tc>
          <w:tcPr>
            <w:tcW w:w="1890" w:type="dxa"/>
            <w:tcBorders>
              <w:top w:val="single" w:sz="4" w:space="0" w:color="auto"/>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b/>
                <w:color w:val="000000"/>
                <w:sz w:val="22"/>
                <w:szCs w:val="22"/>
              </w:rPr>
            </w:pPr>
            <w:r w:rsidRPr="0059585B">
              <w:rPr>
                <w:rFonts w:ascii="Arial" w:hAnsi="Arial" w:cs="Arial"/>
                <w:b/>
                <w:color w:val="000000"/>
                <w:sz w:val="22"/>
                <w:szCs w:val="22"/>
              </w:rPr>
              <w:t>2</w:t>
            </w:r>
            <w:r>
              <w:rPr>
                <w:rFonts w:ascii="Arial" w:hAnsi="Arial" w:cs="Arial"/>
                <w:b/>
                <w:color w:val="000000"/>
                <w:sz w:val="22"/>
                <w:szCs w:val="22"/>
              </w:rPr>
              <w:t>2</w:t>
            </w:r>
            <w:r w:rsidRPr="0059585B">
              <w:rPr>
                <w:rFonts w:ascii="Arial" w:hAnsi="Arial" w:cs="Arial"/>
                <w:b/>
                <w:color w:val="000000"/>
                <w:sz w:val="22"/>
                <w:szCs w:val="22"/>
              </w:rPr>
              <w:t>0</w:t>
            </w:r>
            <w:r>
              <w:rPr>
                <w:rFonts w:ascii="Arial" w:hAnsi="Arial" w:cs="Arial"/>
                <w:b/>
                <w:color w:val="000000"/>
                <w:sz w:val="22"/>
                <w:szCs w:val="22"/>
              </w:rPr>
              <w:t>.00</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color w:val="000000"/>
                <w:sz w:val="22"/>
                <w:szCs w:val="22"/>
              </w:rPr>
            </w:pPr>
            <w:r w:rsidRPr="0059585B">
              <w:rPr>
                <w:rFonts w:ascii="Arial" w:hAnsi="Arial" w:cs="Arial"/>
                <w:color w:val="000000"/>
                <w:sz w:val="22"/>
                <w:szCs w:val="22"/>
              </w:rPr>
              <w:t>368</w:t>
            </w:r>
          </w:p>
        </w:tc>
        <w:tc>
          <w:tcPr>
            <w:tcW w:w="1440" w:type="dxa"/>
            <w:tcBorders>
              <w:top w:val="single" w:sz="4" w:space="0" w:color="auto"/>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color w:val="000000"/>
                <w:sz w:val="22"/>
                <w:szCs w:val="22"/>
              </w:rPr>
            </w:pPr>
            <w:r>
              <w:rPr>
                <w:rFonts w:ascii="Arial" w:hAnsi="Arial" w:cs="Arial"/>
                <w:color w:val="000000"/>
                <w:sz w:val="22"/>
                <w:szCs w:val="22"/>
              </w:rPr>
              <w:t>80</w:t>
            </w:r>
            <w:r w:rsidRPr="0059585B">
              <w:rPr>
                <w:rFonts w:ascii="Arial" w:hAnsi="Arial" w:cs="Arial"/>
                <w:color w:val="000000"/>
                <w:sz w:val="22"/>
                <w:szCs w:val="22"/>
              </w:rPr>
              <w:t>.</w:t>
            </w:r>
            <w:r>
              <w:rPr>
                <w:rFonts w:ascii="Arial" w:hAnsi="Arial" w:cs="Arial"/>
                <w:color w:val="000000"/>
                <w:sz w:val="22"/>
                <w:szCs w:val="22"/>
              </w:rPr>
              <w:t>96</w:t>
            </w:r>
          </w:p>
        </w:tc>
      </w:tr>
      <w:tr w:rsidR="00D569F5" w:rsidRPr="0059585B" w:rsidTr="00C84C16">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9F5" w:rsidRPr="0059585B" w:rsidRDefault="00D569F5" w:rsidP="00C84C16">
            <w:pPr>
              <w:jc w:val="center"/>
              <w:rPr>
                <w:rFonts w:ascii="Arial" w:hAnsi="Arial" w:cs="Arial"/>
                <w:b/>
                <w:bCs/>
                <w:color w:val="000000"/>
                <w:sz w:val="22"/>
                <w:szCs w:val="22"/>
              </w:rPr>
            </w:pPr>
            <w:r w:rsidRPr="0059585B">
              <w:rPr>
                <w:rFonts w:ascii="Arial" w:hAnsi="Arial" w:cs="Arial"/>
                <w:b/>
                <w:bCs/>
                <w:color w:val="000000"/>
                <w:sz w:val="22"/>
                <w:szCs w:val="22"/>
              </w:rPr>
              <w:t>a.2</w:t>
            </w:r>
          </w:p>
        </w:tc>
        <w:tc>
          <w:tcPr>
            <w:tcW w:w="3735"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rPr>
                <w:rFonts w:ascii="Arial" w:hAnsi="Arial" w:cs="Arial"/>
                <w:color w:val="000000"/>
                <w:sz w:val="22"/>
                <w:szCs w:val="22"/>
              </w:rPr>
            </w:pPr>
            <w:r w:rsidRPr="0059585B">
              <w:rPr>
                <w:rFonts w:ascii="Arial" w:hAnsi="Arial" w:cs="Arial"/>
                <w:color w:val="000000"/>
                <w:sz w:val="22"/>
                <w:szCs w:val="22"/>
              </w:rPr>
              <w:t>SAMAL Small Hydro</w:t>
            </w:r>
          </w:p>
        </w:tc>
        <w:tc>
          <w:tcPr>
            <w:tcW w:w="1890"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b/>
                <w:color w:val="000000"/>
                <w:sz w:val="22"/>
                <w:szCs w:val="22"/>
              </w:rPr>
            </w:pPr>
            <w:r w:rsidRPr="0059585B">
              <w:rPr>
                <w:rFonts w:ascii="Arial" w:hAnsi="Arial" w:cs="Arial"/>
                <w:b/>
                <w:color w:val="000000"/>
                <w:sz w:val="22"/>
                <w:szCs w:val="22"/>
              </w:rPr>
              <w:t>1</w:t>
            </w:r>
            <w:r>
              <w:rPr>
                <w:rFonts w:ascii="Arial" w:hAnsi="Arial" w:cs="Arial"/>
                <w:b/>
                <w:color w:val="000000"/>
                <w:sz w:val="22"/>
                <w:szCs w:val="22"/>
              </w:rPr>
              <w:t>0</w:t>
            </w:r>
            <w:r w:rsidRPr="0059585B">
              <w:rPr>
                <w:rFonts w:ascii="Arial" w:hAnsi="Arial" w:cs="Arial"/>
                <w:b/>
                <w:color w:val="000000"/>
                <w:sz w:val="22"/>
                <w:szCs w:val="22"/>
              </w:rPr>
              <w:t>0</w:t>
            </w:r>
            <w:r>
              <w:rPr>
                <w:rFonts w:ascii="Arial" w:hAnsi="Arial" w:cs="Arial"/>
                <w:b/>
                <w:color w:val="000000"/>
                <w:sz w:val="22"/>
                <w:szCs w:val="22"/>
              </w:rPr>
              <w:t>.00</w:t>
            </w:r>
          </w:p>
        </w:tc>
        <w:tc>
          <w:tcPr>
            <w:tcW w:w="1170"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color w:val="000000"/>
                <w:sz w:val="22"/>
                <w:szCs w:val="22"/>
              </w:rPr>
            </w:pPr>
            <w:r w:rsidRPr="0059585B">
              <w:rPr>
                <w:rFonts w:ascii="Arial" w:hAnsi="Arial" w:cs="Arial"/>
                <w:color w:val="000000"/>
                <w:sz w:val="22"/>
                <w:szCs w:val="22"/>
              </w:rPr>
              <w:t>368</w:t>
            </w:r>
          </w:p>
        </w:tc>
        <w:tc>
          <w:tcPr>
            <w:tcW w:w="1440"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color w:val="000000"/>
                <w:sz w:val="22"/>
                <w:szCs w:val="22"/>
              </w:rPr>
            </w:pPr>
            <w:r>
              <w:rPr>
                <w:rFonts w:ascii="Arial" w:hAnsi="Arial" w:cs="Arial"/>
                <w:color w:val="000000"/>
                <w:sz w:val="22"/>
                <w:szCs w:val="22"/>
              </w:rPr>
              <w:t>36</w:t>
            </w:r>
            <w:r w:rsidRPr="0059585B">
              <w:rPr>
                <w:rFonts w:ascii="Arial" w:hAnsi="Arial" w:cs="Arial"/>
                <w:color w:val="000000"/>
                <w:sz w:val="22"/>
                <w:szCs w:val="22"/>
              </w:rPr>
              <w:t>.8</w:t>
            </w:r>
            <w:r>
              <w:rPr>
                <w:rFonts w:ascii="Arial" w:hAnsi="Arial" w:cs="Arial"/>
                <w:color w:val="000000"/>
                <w:sz w:val="22"/>
                <w:szCs w:val="22"/>
              </w:rPr>
              <w:t>0</w:t>
            </w:r>
          </w:p>
        </w:tc>
      </w:tr>
      <w:tr w:rsidR="00D569F5" w:rsidRPr="0059585B" w:rsidTr="00C84C16">
        <w:trPr>
          <w:trHeight w:val="191"/>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9F5" w:rsidRPr="0059585B" w:rsidRDefault="00D569F5" w:rsidP="00C84C16">
            <w:pPr>
              <w:jc w:val="center"/>
              <w:rPr>
                <w:rFonts w:ascii="Arial" w:hAnsi="Arial" w:cs="Arial"/>
                <w:b/>
                <w:bCs/>
                <w:color w:val="000000"/>
                <w:sz w:val="22"/>
                <w:szCs w:val="22"/>
              </w:rPr>
            </w:pPr>
            <w:r w:rsidRPr="0059585B">
              <w:rPr>
                <w:rFonts w:ascii="Arial" w:hAnsi="Arial" w:cs="Arial"/>
                <w:b/>
                <w:bCs/>
                <w:color w:val="000000"/>
                <w:sz w:val="22"/>
                <w:szCs w:val="22"/>
              </w:rPr>
              <w:t>a.</w:t>
            </w:r>
          </w:p>
        </w:tc>
        <w:tc>
          <w:tcPr>
            <w:tcW w:w="3735"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rPr>
                <w:rFonts w:ascii="Arial" w:hAnsi="Arial" w:cs="Arial"/>
                <w:b/>
                <w:bCs/>
                <w:color w:val="000000"/>
                <w:sz w:val="22"/>
                <w:szCs w:val="22"/>
              </w:rPr>
            </w:pPr>
            <w:r w:rsidRPr="0059585B">
              <w:rPr>
                <w:rFonts w:ascii="Arial" w:hAnsi="Arial" w:cs="Arial"/>
                <w:b/>
                <w:bCs/>
                <w:color w:val="000000"/>
                <w:sz w:val="22"/>
                <w:szCs w:val="22"/>
              </w:rPr>
              <w:t>Total</w:t>
            </w:r>
          </w:p>
        </w:tc>
        <w:tc>
          <w:tcPr>
            <w:tcW w:w="1890"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b/>
                <w:bCs/>
                <w:color w:val="000000"/>
                <w:sz w:val="22"/>
                <w:szCs w:val="22"/>
              </w:rPr>
            </w:pPr>
            <w:r w:rsidRPr="0059585B">
              <w:rPr>
                <w:rFonts w:ascii="Arial" w:hAnsi="Arial" w:cs="Arial"/>
                <w:b/>
                <w:bCs/>
                <w:color w:val="000000"/>
                <w:sz w:val="22"/>
                <w:szCs w:val="22"/>
              </w:rPr>
              <w:t>320</w:t>
            </w:r>
            <w:r>
              <w:rPr>
                <w:rFonts w:ascii="Arial" w:hAnsi="Arial" w:cs="Arial"/>
                <w:b/>
                <w:bCs/>
                <w:color w:val="000000"/>
                <w:sz w:val="22"/>
                <w:szCs w:val="22"/>
              </w:rPr>
              <w:t>.00</w:t>
            </w:r>
          </w:p>
        </w:tc>
        <w:tc>
          <w:tcPr>
            <w:tcW w:w="1170"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b/>
                <w:bCs/>
                <w:color w:val="000000"/>
                <w:sz w:val="22"/>
                <w:szCs w:val="22"/>
              </w:rPr>
            </w:pPr>
            <w:r w:rsidRPr="0059585B">
              <w:rPr>
                <w:rFonts w:ascii="Arial" w:hAnsi="Arial" w:cs="Arial"/>
                <w:b/>
                <w:bCs/>
                <w:color w:val="000000"/>
                <w:sz w:val="22"/>
                <w:szCs w:val="22"/>
              </w:rPr>
              <w:t>368</w:t>
            </w:r>
          </w:p>
        </w:tc>
        <w:tc>
          <w:tcPr>
            <w:tcW w:w="1440"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b/>
                <w:bCs/>
                <w:color w:val="000000"/>
                <w:sz w:val="22"/>
                <w:szCs w:val="22"/>
              </w:rPr>
            </w:pPr>
            <w:r w:rsidRPr="0059585B">
              <w:rPr>
                <w:rFonts w:ascii="Arial" w:hAnsi="Arial" w:cs="Arial"/>
                <w:b/>
                <w:bCs/>
                <w:color w:val="000000"/>
                <w:sz w:val="22"/>
                <w:szCs w:val="22"/>
              </w:rPr>
              <w:t>117.76</w:t>
            </w:r>
          </w:p>
        </w:tc>
      </w:tr>
      <w:tr w:rsidR="00D569F5" w:rsidRPr="0059585B" w:rsidTr="00C84C16">
        <w:trPr>
          <w:trHeight w:val="173"/>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9F5" w:rsidRPr="0059585B" w:rsidRDefault="00D569F5" w:rsidP="00C84C16">
            <w:pPr>
              <w:jc w:val="center"/>
              <w:rPr>
                <w:rFonts w:ascii="Arial" w:hAnsi="Arial" w:cs="Arial"/>
                <w:b/>
                <w:bCs/>
                <w:color w:val="000000"/>
                <w:sz w:val="22"/>
                <w:szCs w:val="22"/>
              </w:rPr>
            </w:pPr>
            <w:r w:rsidRPr="0059585B">
              <w:rPr>
                <w:rFonts w:ascii="Arial" w:hAnsi="Arial" w:cs="Arial"/>
                <w:b/>
                <w:bCs/>
                <w:color w:val="000000"/>
                <w:sz w:val="22"/>
                <w:szCs w:val="22"/>
              </w:rPr>
              <w:t>b.</w:t>
            </w:r>
          </w:p>
        </w:tc>
        <w:tc>
          <w:tcPr>
            <w:tcW w:w="3735"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rPr>
                <w:rFonts w:ascii="Arial" w:hAnsi="Arial" w:cs="Arial"/>
                <w:b/>
                <w:bCs/>
                <w:color w:val="000000"/>
                <w:sz w:val="22"/>
                <w:szCs w:val="22"/>
              </w:rPr>
            </w:pPr>
            <w:r w:rsidRPr="0059585B">
              <w:rPr>
                <w:rFonts w:ascii="Arial" w:hAnsi="Arial" w:cs="Arial"/>
                <w:b/>
                <w:bCs/>
                <w:color w:val="000000"/>
                <w:sz w:val="22"/>
                <w:szCs w:val="22"/>
              </w:rPr>
              <w:t>Shalivahana Green Energy Ltd.</w:t>
            </w:r>
          </w:p>
        </w:tc>
        <w:tc>
          <w:tcPr>
            <w:tcW w:w="1890"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b/>
                <w:bCs/>
                <w:color w:val="000000"/>
                <w:sz w:val="22"/>
                <w:szCs w:val="22"/>
              </w:rPr>
            </w:pPr>
            <w:r w:rsidRPr="0059585B">
              <w:rPr>
                <w:rFonts w:ascii="Arial" w:hAnsi="Arial" w:cs="Arial"/>
                <w:b/>
                <w:bCs/>
                <w:color w:val="000000"/>
                <w:sz w:val="22"/>
                <w:szCs w:val="22"/>
              </w:rPr>
              <w:t>100</w:t>
            </w:r>
            <w:r>
              <w:rPr>
                <w:rFonts w:ascii="Arial" w:hAnsi="Arial" w:cs="Arial"/>
                <w:b/>
                <w:bCs/>
                <w:color w:val="000000"/>
                <w:sz w:val="22"/>
                <w:szCs w:val="22"/>
              </w:rPr>
              <w:t>.00</w:t>
            </w:r>
          </w:p>
        </w:tc>
        <w:tc>
          <w:tcPr>
            <w:tcW w:w="1170"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b/>
                <w:bCs/>
                <w:color w:val="000000"/>
                <w:sz w:val="22"/>
                <w:szCs w:val="22"/>
              </w:rPr>
            </w:pPr>
            <w:r w:rsidRPr="0059585B">
              <w:rPr>
                <w:rFonts w:ascii="Arial" w:hAnsi="Arial" w:cs="Arial"/>
                <w:b/>
                <w:bCs/>
                <w:color w:val="000000"/>
                <w:sz w:val="22"/>
                <w:szCs w:val="22"/>
              </w:rPr>
              <w:t>5</w:t>
            </w:r>
            <w:r>
              <w:rPr>
                <w:rFonts w:ascii="Arial" w:hAnsi="Arial" w:cs="Arial"/>
                <w:b/>
                <w:bCs/>
                <w:color w:val="000000"/>
                <w:sz w:val="22"/>
                <w:szCs w:val="22"/>
              </w:rPr>
              <w:t>78</w:t>
            </w:r>
          </w:p>
        </w:tc>
        <w:tc>
          <w:tcPr>
            <w:tcW w:w="1440"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b/>
                <w:bCs/>
                <w:color w:val="000000"/>
                <w:sz w:val="22"/>
                <w:szCs w:val="22"/>
              </w:rPr>
            </w:pPr>
            <w:r w:rsidRPr="0059585B">
              <w:rPr>
                <w:rFonts w:ascii="Arial" w:hAnsi="Arial" w:cs="Arial"/>
                <w:b/>
                <w:bCs/>
                <w:color w:val="000000"/>
                <w:sz w:val="22"/>
                <w:szCs w:val="22"/>
              </w:rPr>
              <w:t>5</w:t>
            </w:r>
            <w:r>
              <w:rPr>
                <w:rFonts w:ascii="Arial" w:hAnsi="Arial" w:cs="Arial"/>
                <w:b/>
                <w:bCs/>
                <w:color w:val="000000"/>
                <w:sz w:val="22"/>
                <w:szCs w:val="22"/>
              </w:rPr>
              <w:t>7</w:t>
            </w:r>
            <w:r w:rsidRPr="0059585B">
              <w:rPr>
                <w:rFonts w:ascii="Arial" w:hAnsi="Arial" w:cs="Arial"/>
                <w:b/>
                <w:bCs/>
                <w:color w:val="000000"/>
                <w:sz w:val="22"/>
                <w:szCs w:val="22"/>
              </w:rPr>
              <w:t>.</w:t>
            </w:r>
            <w:r>
              <w:rPr>
                <w:rFonts w:ascii="Arial" w:hAnsi="Arial" w:cs="Arial"/>
                <w:b/>
                <w:bCs/>
                <w:color w:val="000000"/>
                <w:sz w:val="22"/>
                <w:szCs w:val="22"/>
              </w:rPr>
              <w:t>80</w:t>
            </w:r>
          </w:p>
        </w:tc>
      </w:tr>
      <w:tr w:rsidR="00D569F5" w:rsidRPr="0059585B" w:rsidTr="00C84C16">
        <w:trPr>
          <w:trHeight w:val="16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9F5" w:rsidRPr="0059585B" w:rsidRDefault="00D569F5" w:rsidP="00C84C16">
            <w:pPr>
              <w:jc w:val="center"/>
              <w:rPr>
                <w:rFonts w:ascii="Arial" w:hAnsi="Arial" w:cs="Arial"/>
                <w:b/>
                <w:bCs/>
                <w:color w:val="000000"/>
                <w:sz w:val="22"/>
                <w:szCs w:val="22"/>
              </w:rPr>
            </w:pPr>
            <w:r w:rsidRPr="0059585B">
              <w:rPr>
                <w:rFonts w:ascii="Arial" w:hAnsi="Arial" w:cs="Arial"/>
                <w:b/>
                <w:bCs/>
                <w:color w:val="000000"/>
                <w:sz w:val="22"/>
                <w:szCs w:val="22"/>
              </w:rPr>
              <w:t>c.</w:t>
            </w:r>
          </w:p>
        </w:tc>
        <w:tc>
          <w:tcPr>
            <w:tcW w:w="3735"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rPr>
                <w:rFonts w:ascii="Arial" w:hAnsi="Arial" w:cs="Arial"/>
                <w:b/>
                <w:bCs/>
                <w:color w:val="000000"/>
                <w:sz w:val="22"/>
                <w:szCs w:val="22"/>
              </w:rPr>
            </w:pPr>
            <w:r w:rsidRPr="0059585B">
              <w:rPr>
                <w:rFonts w:ascii="Arial" w:hAnsi="Arial" w:cs="Arial"/>
                <w:b/>
                <w:bCs/>
                <w:color w:val="000000"/>
                <w:sz w:val="22"/>
                <w:szCs w:val="22"/>
              </w:rPr>
              <w:t>Octant Industries Ltd.</w:t>
            </w:r>
          </w:p>
        </w:tc>
        <w:tc>
          <w:tcPr>
            <w:tcW w:w="1890"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b/>
                <w:bCs/>
                <w:color w:val="000000"/>
                <w:sz w:val="22"/>
                <w:szCs w:val="22"/>
              </w:rPr>
            </w:pPr>
            <w:r w:rsidRPr="0059585B">
              <w:rPr>
                <w:rFonts w:ascii="Arial" w:hAnsi="Arial" w:cs="Arial"/>
                <w:b/>
                <w:bCs/>
                <w:color w:val="000000"/>
                <w:sz w:val="22"/>
                <w:szCs w:val="22"/>
              </w:rPr>
              <w:t>60</w:t>
            </w:r>
            <w:r>
              <w:rPr>
                <w:rFonts w:ascii="Arial" w:hAnsi="Arial" w:cs="Arial"/>
                <w:b/>
                <w:bCs/>
                <w:color w:val="000000"/>
                <w:sz w:val="22"/>
                <w:szCs w:val="22"/>
              </w:rPr>
              <w:t>.00</w:t>
            </w:r>
          </w:p>
        </w:tc>
        <w:tc>
          <w:tcPr>
            <w:tcW w:w="1170"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b/>
                <w:bCs/>
                <w:color w:val="000000"/>
                <w:sz w:val="22"/>
                <w:szCs w:val="22"/>
              </w:rPr>
            </w:pPr>
            <w:r w:rsidRPr="0059585B">
              <w:rPr>
                <w:rFonts w:ascii="Arial" w:hAnsi="Arial" w:cs="Arial"/>
                <w:b/>
                <w:bCs/>
                <w:color w:val="000000"/>
                <w:sz w:val="22"/>
                <w:szCs w:val="22"/>
              </w:rPr>
              <w:t>566</w:t>
            </w:r>
          </w:p>
        </w:tc>
        <w:tc>
          <w:tcPr>
            <w:tcW w:w="1440" w:type="dxa"/>
            <w:tcBorders>
              <w:top w:val="nil"/>
              <w:left w:val="nil"/>
              <w:bottom w:val="single" w:sz="8" w:space="0" w:color="auto"/>
              <w:right w:val="single" w:sz="8" w:space="0" w:color="auto"/>
            </w:tcBorders>
            <w:shd w:val="clear" w:color="auto" w:fill="auto"/>
            <w:vAlign w:val="center"/>
            <w:hideMark/>
          </w:tcPr>
          <w:p w:rsidR="00D569F5" w:rsidRPr="0059585B" w:rsidRDefault="00D569F5" w:rsidP="00C84C16">
            <w:pPr>
              <w:jc w:val="right"/>
              <w:rPr>
                <w:rFonts w:ascii="Arial" w:hAnsi="Arial" w:cs="Arial"/>
                <w:b/>
                <w:bCs/>
                <w:color w:val="000000"/>
                <w:sz w:val="22"/>
                <w:szCs w:val="22"/>
              </w:rPr>
            </w:pPr>
            <w:r w:rsidRPr="0059585B">
              <w:rPr>
                <w:rFonts w:ascii="Arial" w:hAnsi="Arial" w:cs="Arial"/>
                <w:b/>
                <w:bCs/>
                <w:color w:val="000000"/>
                <w:sz w:val="22"/>
                <w:szCs w:val="22"/>
              </w:rPr>
              <w:t>33.96</w:t>
            </w:r>
          </w:p>
        </w:tc>
      </w:tr>
      <w:tr w:rsidR="00D569F5" w:rsidRPr="0059585B" w:rsidTr="00C84C16">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D569F5" w:rsidRPr="0059585B" w:rsidRDefault="00D569F5" w:rsidP="00C84C16">
            <w:pPr>
              <w:jc w:val="center"/>
              <w:rPr>
                <w:rFonts w:ascii="Arial" w:hAnsi="Arial" w:cs="Arial"/>
                <w:b/>
                <w:bCs/>
                <w:color w:val="000000"/>
                <w:sz w:val="22"/>
                <w:szCs w:val="22"/>
              </w:rPr>
            </w:pPr>
            <w:r>
              <w:rPr>
                <w:rFonts w:ascii="Arial" w:hAnsi="Arial" w:cs="Arial"/>
                <w:b/>
                <w:bCs/>
                <w:color w:val="000000"/>
                <w:sz w:val="22"/>
                <w:szCs w:val="22"/>
              </w:rPr>
              <w:t>d</w:t>
            </w:r>
            <w:r w:rsidRPr="0059585B">
              <w:rPr>
                <w:rFonts w:ascii="Arial" w:hAnsi="Arial" w:cs="Arial"/>
                <w:b/>
                <w:bCs/>
                <w:color w:val="000000"/>
                <w:sz w:val="22"/>
                <w:szCs w:val="22"/>
              </w:rPr>
              <w:t>.</w:t>
            </w:r>
          </w:p>
        </w:tc>
        <w:tc>
          <w:tcPr>
            <w:tcW w:w="3735" w:type="dxa"/>
            <w:tcBorders>
              <w:top w:val="nil"/>
              <w:left w:val="nil"/>
              <w:bottom w:val="single" w:sz="8" w:space="0" w:color="auto"/>
              <w:right w:val="single" w:sz="8" w:space="0" w:color="auto"/>
            </w:tcBorders>
            <w:shd w:val="clear" w:color="auto" w:fill="auto"/>
            <w:noWrap/>
            <w:vAlign w:val="center"/>
            <w:hideMark/>
          </w:tcPr>
          <w:p w:rsidR="00D569F5" w:rsidRPr="0059585B" w:rsidRDefault="00D569F5" w:rsidP="00C84C16">
            <w:pPr>
              <w:rPr>
                <w:rFonts w:ascii="Arial" w:hAnsi="Arial" w:cs="Arial"/>
                <w:b/>
                <w:bCs/>
                <w:color w:val="000000"/>
                <w:sz w:val="22"/>
                <w:szCs w:val="22"/>
              </w:rPr>
            </w:pPr>
            <w:r w:rsidRPr="0059585B">
              <w:rPr>
                <w:rFonts w:ascii="Arial" w:hAnsi="Arial" w:cs="Arial"/>
                <w:b/>
                <w:bCs/>
                <w:color w:val="000000"/>
                <w:sz w:val="22"/>
                <w:szCs w:val="22"/>
              </w:rPr>
              <w:t>Total (a+b+c)</w:t>
            </w:r>
          </w:p>
        </w:tc>
        <w:tc>
          <w:tcPr>
            <w:tcW w:w="1890" w:type="dxa"/>
            <w:tcBorders>
              <w:top w:val="nil"/>
              <w:left w:val="nil"/>
              <w:bottom w:val="single" w:sz="8" w:space="0" w:color="auto"/>
              <w:right w:val="single" w:sz="8" w:space="0" w:color="auto"/>
            </w:tcBorders>
            <w:shd w:val="clear" w:color="auto" w:fill="auto"/>
            <w:noWrap/>
            <w:vAlign w:val="center"/>
            <w:hideMark/>
          </w:tcPr>
          <w:p w:rsidR="00D569F5" w:rsidRPr="0059585B" w:rsidRDefault="00D569F5" w:rsidP="00C84C16">
            <w:pPr>
              <w:jc w:val="right"/>
              <w:rPr>
                <w:rFonts w:ascii="Arial" w:hAnsi="Arial" w:cs="Arial"/>
                <w:b/>
                <w:bCs/>
                <w:color w:val="000000"/>
                <w:sz w:val="22"/>
                <w:szCs w:val="22"/>
              </w:rPr>
            </w:pPr>
            <w:r>
              <w:rPr>
                <w:rFonts w:ascii="Arial" w:hAnsi="Arial" w:cs="Arial"/>
                <w:b/>
                <w:bCs/>
                <w:color w:val="000000"/>
                <w:sz w:val="22"/>
                <w:szCs w:val="22"/>
              </w:rPr>
              <w:t>480.00</w:t>
            </w:r>
          </w:p>
        </w:tc>
        <w:tc>
          <w:tcPr>
            <w:tcW w:w="1170" w:type="dxa"/>
            <w:tcBorders>
              <w:top w:val="nil"/>
              <w:left w:val="nil"/>
              <w:bottom w:val="single" w:sz="8" w:space="0" w:color="auto"/>
              <w:right w:val="single" w:sz="8" w:space="0" w:color="auto"/>
            </w:tcBorders>
            <w:shd w:val="clear" w:color="auto" w:fill="auto"/>
            <w:noWrap/>
            <w:vAlign w:val="center"/>
            <w:hideMark/>
          </w:tcPr>
          <w:p w:rsidR="00D569F5" w:rsidRPr="0059585B" w:rsidRDefault="00D569F5" w:rsidP="00C84C16">
            <w:pPr>
              <w:jc w:val="right"/>
              <w:rPr>
                <w:rFonts w:ascii="Arial" w:hAnsi="Arial" w:cs="Arial"/>
                <w:b/>
                <w:bCs/>
                <w:color w:val="000000"/>
                <w:sz w:val="22"/>
                <w:szCs w:val="22"/>
              </w:rPr>
            </w:pPr>
            <w:r>
              <w:rPr>
                <w:rFonts w:ascii="Arial" w:hAnsi="Arial" w:cs="Arial"/>
                <w:b/>
                <w:bCs/>
                <w:color w:val="000000"/>
                <w:sz w:val="22"/>
                <w:szCs w:val="22"/>
              </w:rPr>
              <w:t>436</w:t>
            </w:r>
            <w:r w:rsidRPr="0059585B">
              <w:rPr>
                <w:rFonts w:ascii="Arial" w:hAnsi="Arial" w:cs="Arial"/>
                <w:b/>
                <w:bCs/>
                <w:color w:val="000000"/>
                <w:sz w:val="22"/>
                <w:szCs w:val="22"/>
              </w:rPr>
              <w:t>.</w:t>
            </w:r>
            <w:r>
              <w:rPr>
                <w:rFonts w:ascii="Arial" w:hAnsi="Arial" w:cs="Arial"/>
                <w:b/>
                <w:bCs/>
                <w:color w:val="000000"/>
                <w:sz w:val="22"/>
                <w:szCs w:val="22"/>
              </w:rPr>
              <w:t>50</w:t>
            </w:r>
          </w:p>
        </w:tc>
        <w:tc>
          <w:tcPr>
            <w:tcW w:w="1440" w:type="dxa"/>
            <w:tcBorders>
              <w:top w:val="nil"/>
              <w:left w:val="nil"/>
              <w:bottom w:val="single" w:sz="8" w:space="0" w:color="auto"/>
              <w:right w:val="single" w:sz="8" w:space="0" w:color="auto"/>
            </w:tcBorders>
            <w:shd w:val="clear" w:color="auto" w:fill="auto"/>
            <w:noWrap/>
            <w:vAlign w:val="center"/>
            <w:hideMark/>
          </w:tcPr>
          <w:p w:rsidR="00D569F5" w:rsidRPr="0059585B" w:rsidRDefault="00D569F5" w:rsidP="00C84C16">
            <w:pPr>
              <w:jc w:val="right"/>
              <w:rPr>
                <w:rFonts w:ascii="Arial" w:hAnsi="Arial" w:cs="Arial"/>
                <w:b/>
                <w:bCs/>
                <w:color w:val="000000"/>
                <w:sz w:val="22"/>
                <w:szCs w:val="22"/>
              </w:rPr>
            </w:pPr>
            <w:r>
              <w:rPr>
                <w:rFonts w:ascii="Arial" w:hAnsi="Arial" w:cs="Arial"/>
                <w:b/>
                <w:bCs/>
                <w:color w:val="000000"/>
                <w:sz w:val="22"/>
                <w:szCs w:val="22"/>
              </w:rPr>
              <w:t>209.52</w:t>
            </w:r>
          </w:p>
        </w:tc>
      </w:tr>
    </w:tbl>
    <w:p w:rsidR="00D569F5" w:rsidRPr="006431D7" w:rsidRDefault="00D569F5" w:rsidP="00264FD0">
      <w:pPr>
        <w:pStyle w:val="Heading3"/>
        <w:numPr>
          <w:ilvl w:val="0"/>
          <w:numId w:val="0"/>
        </w:numPr>
        <w:tabs>
          <w:tab w:val="left" w:pos="360"/>
        </w:tabs>
        <w:suppressAutoHyphens/>
        <w:spacing w:line="360" w:lineRule="auto"/>
        <w:ind w:left="360"/>
        <w:jc w:val="both"/>
        <w:rPr>
          <w:rFonts w:ascii="Arial" w:hAnsi="Arial" w:cs="Arial"/>
          <w:b w:val="0"/>
          <w:bCs/>
          <w:szCs w:val="21"/>
        </w:rPr>
      </w:pPr>
      <w:r w:rsidRPr="006431D7">
        <w:rPr>
          <w:rFonts w:ascii="Arial" w:hAnsi="Arial" w:cs="Arial"/>
          <w:b w:val="0"/>
          <w:bCs/>
          <w:szCs w:val="21"/>
        </w:rPr>
        <w:lastRenderedPageBreak/>
        <w:t xml:space="preserve">Considering the above proposal, GRIDCO estimates to procure </w:t>
      </w:r>
      <w:r w:rsidRPr="007621ED">
        <w:rPr>
          <w:rFonts w:ascii="Arial" w:hAnsi="Arial" w:cs="Arial"/>
          <w:bCs/>
          <w:szCs w:val="21"/>
        </w:rPr>
        <w:t>710</w:t>
      </w:r>
      <w:r w:rsidRPr="006431D7">
        <w:rPr>
          <w:rFonts w:ascii="Arial" w:hAnsi="Arial" w:cs="Arial"/>
          <w:szCs w:val="21"/>
        </w:rPr>
        <w:t xml:space="preserve"> MU</w:t>
      </w:r>
      <w:r w:rsidRPr="006431D7">
        <w:rPr>
          <w:rFonts w:ascii="Arial" w:hAnsi="Arial" w:cs="Arial"/>
          <w:b w:val="0"/>
          <w:bCs/>
          <w:szCs w:val="21"/>
        </w:rPr>
        <w:t xml:space="preserve"> of renewable energy from Solar and Non-Solar sources at a cost of </w:t>
      </w:r>
      <w:r w:rsidRPr="006431D7">
        <w:rPr>
          <w:rFonts w:ascii="Arial" w:hAnsi="Arial" w:cs="Arial"/>
          <w:szCs w:val="21"/>
        </w:rPr>
        <w:t xml:space="preserve">Rs. </w:t>
      </w:r>
      <w:r>
        <w:rPr>
          <w:rFonts w:ascii="Arial" w:hAnsi="Arial" w:cs="Arial"/>
          <w:szCs w:val="21"/>
        </w:rPr>
        <w:t xml:space="preserve">372.82 </w:t>
      </w:r>
      <w:r w:rsidRPr="006431D7">
        <w:rPr>
          <w:rFonts w:ascii="Arial" w:hAnsi="Arial" w:cs="Arial"/>
          <w:szCs w:val="21"/>
        </w:rPr>
        <w:t>Crore</w:t>
      </w:r>
      <w:r w:rsidRPr="006431D7">
        <w:rPr>
          <w:rFonts w:ascii="Arial" w:hAnsi="Arial" w:cs="Arial"/>
          <w:b w:val="0"/>
          <w:bCs/>
          <w:szCs w:val="21"/>
        </w:rPr>
        <w:t xml:space="preserve"> @ </w:t>
      </w:r>
      <w:r w:rsidRPr="000956F6">
        <w:rPr>
          <w:rFonts w:ascii="Arial" w:hAnsi="Arial" w:cs="Arial"/>
          <w:bCs/>
          <w:szCs w:val="21"/>
        </w:rPr>
        <w:t>525.10</w:t>
      </w:r>
      <w:r w:rsidRPr="006431D7">
        <w:rPr>
          <w:rFonts w:ascii="Arial" w:hAnsi="Arial" w:cs="Arial"/>
          <w:szCs w:val="21"/>
        </w:rPr>
        <w:t xml:space="preserve">P/U </w:t>
      </w:r>
      <w:r w:rsidRPr="006431D7">
        <w:rPr>
          <w:rFonts w:ascii="Arial" w:hAnsi="Arial" w:cs="Arial"/>
          <w:b w:val="0"/>
          <w:bCs/>
          <w:szCs w:val="21"/>
        </w:rPr>
        <w:t>on an average, as per the details given below:</w:t>
      </w:r>
    </w:p>
    <w:p w:rsidR="004E2617" w:rsidRDefault="00596FA4" w:rsidP="004E2617">
      <w:pPr>
        <w:pStyle w:val="BodyTextIndent"/>
        <w:tabs>
          <w:tab w:val="clear" w:pos="720"/>
        </w:tabs>
        <w:spacing w:after="0" w:line="360" w:lineRule="auto"/>
        <w:ind w:left="360" w:hanging="360"/>
        <w:jc w:val="both"/>
        <w:rPr>
          <w:rFonts w:ascii="Arial" w:hAnsi="Arial" w:cs="Arial"/>
          <w:sz w:val="22"/>
          <w:szCs w:val="21"/>
        </w:rPr>
      </w:pPr>
      <w:r>
        <w:rPr>
          <w:rFonts w:ascii="Arial" w:hAnsi="Arial" w:cs="Arial"/>
          <w:sz w:val="22"/>
          <w:szCs w:val="21"/>
        </w:rPr>
        <w:tab/>
      </w:r>
    </w:p>
    <w:p w:rsidR="00D569F5" w:rsidRDefault="00D569F5" w:rsidP="004E2617">
      <w:pPr>
        <w:pStyle w:val="BodyTextIndent"/>
        <w:tabs>
          <w:tab w:val="clear" w:pos="720"/>
        </w:tabs>
        <w:spacing w:after="0" w:line="360" w:lineRule="auto"/>
        <w:ind w:left="360" w:hanging="360"/>
        <w:jc w:val="both"/>
        <w:rPr>
          <w:rFonts w:ascii="Arial" w:hAnsi="Arial" w:cs="Arial"/>
          <w:sz w:val="22"/>
          <w:szCs w:val="21"/>
        </w:rPr>
      </w:pPr>
      <w:r w:rsidRPr="006431D7">
        <w:rPr>
          <w:rFonts w:ascii="Arial" w:hAnsi="Arial" w:cs="Arial"/>
          <w:sz w:val="22"/>
          <w:szCs w:val="21"/>
        </w:rPr>
        <w:t>The details are exhibited in the Table below:</w:t>
      </w:r>
    </w:p>
    <w:tbl>
      <w:tblPr>
        <w:tblW w:w="9228" w:type="dxa"/>
        <w:tblInd w:w="93" w:type="dxa"/>
        <w:tblLook w:val="04A0"/>
      </w:tblPr>
      <w:tblGrid>
        <w:gridCol w:w="645"/>
        <w:gridCol w:w="3600"/>
        <w:gridCol w:w="1713"/>
        <w:gridCol w:w="1470"/>
        <w:gridCol w:w="1800"/>
      </w:tblGrid>
      <w:tr w:rsidR="00D569F5" w:rsidRPr="00A81168" w:rsidTr="00C84C16">
        <w:trPr>
          <w:trHeight w:val="315"/>
        </w:trPr>
        <w:tc>
          <w:tcPr>
            <w:tcW w:w="9228" w:type="dxa"/>
            <w:gridSpan w:val="5"/>
            <w:tcBorders>
              <w:top w:val="nil"/>
              <w:left w:val="nil"/>
              <w:bottom w:val="nil"/>
              <w:right w:val="nil"/>
            </w:tcBorders>
            <w:shd w:val="clear" w:color="auto" w:fill="auto"/>
            <w:noWrap/>
            <w:vAlign w:val="center"/>
            <w:hideMark/>
          </w:tcPr>
          <w:p w:rsidR="004E2617" w:rsidRDefault="004E2617" w:rsidP="00C84C16">
            <w:pPr>
              <w:jc w:val="center"/>
              <w:rPr>
                <w:rFonts w:ascii="Arial" w:hAnsi="Arial" w:cs="Arial"/>
                <w:b/>
                <w:bCs/>
                <w:color w:val="000000"/>
                <w:sz w:val="22"/>
                <w:szCs w:val="22"/>
              </w:rPr>
            </w:pPr>
          </w:p>
          <w:p w:rsidR="00D569F5" w:rsidRPr="004E2617" w:rsidRDefault="00D569F5" w:rsidP="004E2617">
            <w:pPr>
              <w:jc w:val="center"/>
              <w:rPr>
                <w:rFonts w:ascii="Arial" w:hAnsi="Arial" w:cs="Arial"/>
                <w:b/>
                <w:bCs/>
                <w:color w:val="000000"/>
                <w:sz w:val="22"/>
                <w:szCs w:val="22"/>
              </w:rPr>
            </w:pPr>
            <w:r w:rsidRPr="00A81168">
              <w:rPr>
                <w:rFonts w:ascii="Arial" w:hAnsi="Arial" w:cs="Arial"/>
                <w:b/>
                <w:bCs/>
                <w:color w:val="000000"/>
                <w:sz w:val="22"/>
                <w:szCs w:val="22"/>
              </w:rPr>
              <w:t>Proposed Procurement &amp; Cost of Non-Solar Renewable Energy for FY 201</w:t>
            </w:r>
            <w:r>
              <w:rPr>
                <w:rFonts w:ascii="Arial" w:hAnsi="Arial" w:cs="Arial"/>
                <w:b/>
                <w:bCs/>
                <w:color w:val="000000"/>
                <w:sz w:val="22"/>
                <w:szCs w:val="22"/>
              </w:rPr>
              <w:t xml:space="preserve">6 </w:t>
            </w:r>
            <w:r w:rsidRPr="00A81168">
              <w:rPr>
                <w:rFonts w:ascii="Arial" w:hAnsi="Arial" w:cs="Arial"/>
                <w:b/>
                <w:bCs/>
                <w:color w:val="000000"/>
                <w:sz w:val="22"/>
                <w:szCs w:val="22"/>
              </w:rPr>
              <w:t>-1</w:t>
            </w:r>
            <w:r w:rsidR="004E2617">
              <w:rPr>
                <w:rFonts w:ascii="Arial" w:hAnsi="Arial" w:cs="Arial"/>
                <w:b/>
                <w:bCs/>
                <w:color w:val="000000"/>
                <w:sz w:val="22"/>
                <w:szCs w:val="22"/>
              </w:rPr>
              <w:t>7 :</w:t>
            </w:r>
          </w:p>
        </w:tc>
      </w:tr>
      <w:tr w:rsidR="00D569F5" w:rsidRPr="00A81168" w:rsidTr="00C84C16">
        <w:trPr>
          <w:trHeight w:val="723"/>
        </w:trPr>
        <w:tc>
          <w:tcPr>
            <w:tcW w:w="6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Sl. No.</w:t>
            </w:r>
          </w:p>
        </w:tc>
        <w:tc>
          <w:tcPr>
            <w:tcW w:w="3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Renewable Energy Sources.</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Energy Proposed for FY 201</w:t>
            </w:r>
            <w:r>
              <w:rPr>
                <w:rFonts w:ascii="Arial" w:hAnsi="Arial" w:cs="Arial"/>
                <w:b/>
                <w:bCs/>
                <w:color w:val="000000"/>
                <w:sz w:val="22"/>
                <w:szCs w:val="22"/>
              </w:rPr>
              <w:t>6</w:t>
            </w:r>
            <w:r w:rsidRPr="00A81168">
              <w:rPr>
                <w:rFonts w:ascii="Arial" w:hAnsi="Arial" w:cs="Arial"/>
                <w:b/>
                <w:bCs/>
                <w:color w:val="000000"/>
                <w:sz w:val="22"/>
                <w:szCs w:val="22"/>
              </w:rPr>
              <w:t>-1</w:t>
            </w:r>
            <w:r>
              <w:rPr>
                <w:rFonts w:ascii="Arial" w:hAnsi="Arial" w:cs="Arial"/>
                <w:b/>
                <w:bCs/>
                <w:color w:val="000000"/>
                <w:sz w:val="22"/>
                <w:szCs w:val="22"/>
              </w:rPr>
              <w:t>7</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Proposed Rate</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 xml:space="preserve">Estimated Total Cost </w:t>
            </w:r>
          </w:p>
        </w:tc>
      </w:tr>
      <w:tr w:rsidR="00D569F5" w:rsidRPr="00A81168" w:rsidTr="00C84C16">
        <w:trPr>
          <w:trHeight w:val="30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D569F5" w:rsidRPr="00A81168" w:rsidRDefault="00D569F5" w:rsidP="00C84C16">
            <w:pPr>
              <w:rPr>
                <w:rFonts w:ascii="Arial" w:hAnsi="Arial" w:cs="Arial"/>
                <w:b/>
                <w:bCs/>
                <w:color w:val="000000"/>
                <w:sz w:val="22"/>
                <w:szCs w:val="22"/>
              </w:rPr>
            </w:pP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D569F5" w:rsidRPr="00A81168" w:rsidRDefault="00D569F5" w:rsidP="00C84C16">
            <w:pPr>
              <w:rPr>
                <w:rFonts w:ascii="Arial" w:hAnsi="Arial" w:cs="Arial"/>
                <w:b/>
                <w:bCs/>
                <w:color w:val="000000"/>
                <w:sz w:val="22"/>
                <w:szCs w:val="22"/>
              </w:rPr>
            </w:pPr>
          </w:p>
        </w:tc>
        <w:tc>
          <w:tcPr>
            <w:tcW w:w="1713" w:type="dxa"/>
            <w:tcBorders>
              <w:top w:val="nil"/>
              <w:left w:val="nil"/>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(MU)</w:t>
            </w:r>
          </w:p>
        </w:tc>
        <w:tc>
          <w:tcPr>
            <w:tcW w:w="1470" w:type="dxa"/>
            <w:tcBorders>
              <w:top w:val="nil"/>
              <w:left w:val="nil"/>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(P/U)</w:t>
            </w:r>
          </w:p>
        </w:tc>
        <w:tc>
          <w:tcPr>
            <w:tcW w:w="1800" w:type="dxa"/>
            <w:tcBorders>
              <w:top w:val="nil"/>
              <w:left w:val="nil"/>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(Rs. Crore)</w:t>
            </w:r>
          </w:p>
        </w:tc>
      </w:tr>
      <w:tr w:rsidR="00D569F5" w:rsidRPr="00A81168" w:rsidTr="00C84C16">
        <w:trPr>
          <w:trHeight w:val="315"/>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A.</w:t>
            </w:r>
          </w:p>
        </w:tc>
        <w:tc>
          <w:tcPr>
            <w:tcW w:w="8583" w:type="dxa"/>
            <w:gridSpan w:val="4"/>
            <w:tcBorders>
              <w:top w:val="single" w:sz="4" w:space="0" w:color="auto"/>
              <w:left w:val="nil"/>
              <w:bottom w:val="single" w:sz="4" w:space="0" w:color="auto"/>
              <w:right w:val="single" w:sz="4" w:space="0" w:color="auto"/>
            </w:tcBorders>
            <w:shd w:val="clear" w:color="auto" w:fill="auto"/>
            <w:vAlign w:val="center"/>
            <w:hideMark/>
          </w:tcPr>
          <w:p w:rsidR="00D569F5" w:rsidRPr="00A81168" w:rsidRDefault="00D569F5" w:rsidP="00C84C16">
            <w:pPr>
              <w:rPr>
                <w:rFonts w:ascii="Arial" w:hAnsi="Arial" w:cs="Arial"/>
                <w:b/>
                <w:bCs/>
                <w:color w:val="000000"/>
                <w:sz w:val="22"/>
                <w:szCs w:val="22"/>
              </w:rPr>
            </w:pPr>
            <w:r w:rsidRPr="00A81168">
              <w:rPr>
                <w:rFonts w:ascii="Arial" w:hAnsi="Arial" w:cs="Arial"/>
                <w:b/>
                <w:bCs/>
                <w:color w:val="000000"/>
                <w:sz w:val="22"/>
                <w:szCs w:val="22"/>
              </w:rPr>
              <w:t>NON-SOLAR</w:t>
            </w:r>
          </w:p>
        </w:tc>
      </w:tr>
      <w:tr w:rsidR="00D569F5" w:rsidRPr="00A81168" w:rsidTr="00C84C16">
        <w:trPr>
          <w:trHeight w:val="129"/>
        </w:trPr>
        <w:tc>
          <w:tcPr>
            <w:tcW w:w="645" w:type="dxa"/>
            <w:tcBorders>
              <w:top w:val="nil"/>
              <w:left w:val="single" w:sz="8" w:space="0" w:color="auto"/>
              <w:bottom w:val="single" w:sz="8" w:space="0" w:color="auto"/>
              <w:right w:val="single" w:sz="8"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a.1</w:t>
            </w:r>
          </w:p>
        </w:tc>
        <w:tc>
          <w:tcPr>
            <w:tcW w:w="3600" w:type="dxa"/>
            <w:tcBorders>
              <w:top w:val="nil"/>
              <w:left w:val="nil"/>
              <w:bottom w:val="single" w:sz="8" w:space="0" w:color="auto"/>
              <w:right w:val="single" w:sz="8" w:space="0" w:color="auto"/>
            </w:tcBorders>
            <w:shd w:val="clear" w:color="auto" w:fill="auto"/>
            <w:vAlign w:val="center"/>
            <w:hideMark/>
          </w:tcPr>
          <w:p w:rsidR="00D569F5" w:rsidRPr="00A81168" w:rsidRDefault="00D569F5" w:rsidP="00C84C16">
            <w:pPr>
              <w:rPr>
                <w:rFonts w:ascii="Arial" w:hAnsi="Arial" w:cs="Arial"/>
                <w:color w:val="000000"/>
                <w:sz w:val="22"/>
                <w:szCs w:val="22"/>
              </w:rPr>
            </w:pPr>
            <w:r w:rsidRPr="00A81168">
              <w:rPr>
                <w:rFonts w:ascii="Arial" w:hAnsi="Arial" w:cs="Arial"/>
                <w:color w:val="000000"/>
                <w:sz w:val="22"/>
                <w:szCs w:val="22"/>
              </w:rPr>
              <w:t>Meenaskhi Small Hydro</w:t>
            </w:r>
          </w:p>
        </w:tc>
        <w:tc>
          <w:tcPr>
            <w:tcW w:w="1713" w:type="dxa"/>
            <w:tcBorders>
              <w:top w:val="nil"/>
              <w:left w:val="nil"/>
              <w:bottom w:val="single" w:sz="8" w:space="0" w:color="auto"/>
              <w:right w:val="single" w:sz="8" w:space="0" w:color="auto"/>
            </w:tcBorders>
            <w:shd w:val="clear" w:color="auto" w:fill="auto"/>
            <w:vAlign w:val="center"/>
            <w:hideMark/>
          </w:tcPr>
          <w:p w:rsidR="00D569F5" w:rsidRPr="00A81168" w:rsidRDefault="00D569F5" w:rsidP="00C84C16">
            <w:pPr>
              <w:jc w:val="right"/>
              <w:rPr>
                <w:rFonts w:ascii="Arial" w:hAnsi="Arial" w:cs="Arial"/>
                <w:color w:val="000000"/>
                <w:sz w:val="22"/>
                <w:szCs w:val="22"/>
              </w:rPr>
            </w:pPr>
            <w:r w:rsidRPr="00A81168">
              <w:rPr>
                <w:rFonts w:ascii="Arial" w:hAnsi="Arial" w:cs="Arial"/>
                <w:color w:val="000000"/>
                <w:sz w:val="22"/>
                <w:szCs w:val="22"/>
              </w:rPr>
              <w:t>2</w:t>
            </w:r>
            <w:r>
              <w:rPr>
                <w:rFonts w:ascii="Arial" w:hAnsi="Arial" w:cs="Arial"/>
                <w:color w:val="000000"/>
                <w:sz w:val="22"/>
                <w:szCs w:val="22"/>
              </w:rPr>
              <w:t>2</w:t>
            </w:r>
            <w:r w:rsidRPr="00A81168">
              <w:rPr>
                <w:rFonts w:ascii="Arial" w:hAnsi="Arial" w:cs="Arial"/>
                <w:color w:val="000000"/>
                <w:sz w:val="22"/>
                <w:szCs w:val="22"/>
              </w:rPr>
              <w:t>0</w:t>
            </w:r>
          </w:p>
        </w:tc>
        <w:tc>
          <w:tcPr>
            <w:tcW w:w="1470" w:type="dxa"/>
            <w:tcBorders>
              <w:top w:val="nil"/>
              <w:left w:val="nil"/>
              <w:bottom w:val="single" w:sz="8" w:space="0" w:color="auto"/>
              <w:right w:val="single" w:sz="8" w:space="0" w:color="auto"/>
            </w:tcBorders>
            <w:shd w:val="clear" w:color="auto" w:fill="auto"/>
            <w:vAlign w:val="center"/>
            <w:hideMark/>
          </w:tcPr>
          <w:p w:rsidR="00D569F5" w:rsidRPr="00A81168" w:rsidRDefault="00D569F5" w:rsidP="00C84C16">
            <w:pPr>
              <w:jc w:val="right"/>
              <w:rPr>
                <w:rFonts w:ascii="Arial" w:hAnsi="Arial" w:cs="Arial"/>
                <w:color w:val="000000"/>
                <w:sz w:val="22"/>
                <w:szCs w:val="22"/>
              </w:rPr>
            </w:pPr>
            <w:r w:rsidRPr="00A81168">
              <w:rPr>
                <w:rFonts w:ascii="Arial" w:hAnsi="Arial" w:cs="Arial"/>
                <w:color w:val="000000"/>
                <w:sz w:val="22"/>
                <w:szCs w:val="22"/>
              </w:rPr>
              <w:t>368</w:t>
            </w:r>
          </w:p>
        </w:tc>
        <w:tc>
          <w:tcPr>
            <w:tcW w:w="1800" w:type="dxa"/>
            <w:tcBorders>
              <w:top w:val="nil"/>
              <w:left w:val="nil"/>
              <w:bottom w:val="single" w:sz="8" w:space="0" w:color="auto"/>
              <w:right w:val="single" w:sz="8" w:space="0" w:color="auto"/>
            </w:tcBorders>
            <w:shd w:val="clear" w:color="auto" w:fill="auto"/>
            <w:vAlign w:val="center"/>
            <w:hideMark/>
          </w:tcPr>
          <w:p w:rsidR="00D569F5" w:rsidRPr="00A81168" w:rsidRDefault="00D569F5" w:rsidP="00C84C16">
            <w:pPr>
              <w:jc w:val="right"/>
              <w:rPr>
                <w:rFonts w:ascii="Arial" w:hAnsi="Arial" w:cs="Arial"/>
                <w:color w:val="000000"/>
                <w:sz w:val="22"/>
                <w:szCs w:val="22"/>
              </w:rPr>
            </w:pPr>
            <w:r>
              <w:rPr>
                <w:rFonts w:ascii="Arial" w:hAnsi="Arial" w:cs="Arial"/>
                <w:color w:val="000000"/>
                <w:sz w:val="22"/>
                <w:szCs w:val="22"/>
              </w:rPr>
              <w:t>80</w:t>
            </w:r>
            <w:r w:rsidRPr="00A81168">
              <w:rPr>
                <w:rFonts w:ascii="Arial" w:hAnsi="Arial" w:cs="Arial"/>
                <w:color w:val="000000"/>
                <w:sz w:val="22"/>
                <w:szCs w:val="22"/>
              </w:rPr>
              <w:t>.</w:t>
            </w:r>
            <w:r>
              <w:rPr>
                <w:rFonts w:ascii="Arial" w:hAnsi="Arial" w:cs="Arial"/>
                <w:color w:val="000000"/>
                <w:sz w:val="22"/>
                <w:szCs w:val="22"/>
              </w:rPr>
              <w:t>96</w:t>
            </w:r>
          </w:p>
        </w:tc>
      </w:tr>
      <w:tr w:rsidR="00D569F5" w:rsidRPr="00A81168" w:rsidTr="00C84C16">
        <w:trPr>
          <w:trHeight w:val="65"/>
        </w:trPr>
        <w:tc>
          <w:tcPr>
            <w:tcW w:w="645" w:type="dxa"/>
            <w:tcBorders>
              <w:top w:val="nil"/>
              <w:left w:val="single" w:sz="8" w:space="0" w:color="auto"/>
              <w:bottom w:val="nil"/>
              <w:right w:val="single" w:sz="8"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a.2</w:t>
            </w:r>
          </w:p>
        </w:tc>
        <w:tc>
          <w:tcPr>
            <w:tcW w:w="3600" w:type="dxa"/>
            <w:tcBorders>
              <w:top w:val="nil"/>
              <w:left w:val="nil"/>
              <w:bottom w:val="nil"/>
              <w:right w:val="single" w:sz="8" w:space="0" w:color="auto"/>
            </w:tcBorders>
            <w:shd w:val="clear" w:color="auto" w:fill="auto"/>
            <w:vAlign w:val="center"/>
            <w:hideMark/>
          </w:tcPr>
          <w:p w:rsidR="00D569F5" w:rsidRPr="00A81168" w:rsidRDefault="00D569F5" w:rsidP="00C84C16">
            <w:pPr>
              <w:rPr>
                <w:rFonts w:ascii="Arial" w:hAnsi="Arial" w:cs="Arial"/>
                <w:color w:val="000000"/>
                <w:sz w:val="22"/>
                <w:szCs w:val="22"/>
              </w:rPr>
            </w:pPr>
            <w:r w:rsidRPr="00A81168">
              <w:rPr>
                <w:rFonts w:ascii="Arial" w:hAnsi="Arial" w:cs="Arial"/>
                <w:color w:val="000000"/>
                <w:sz w:val="22"/>
                <w:szCs w:val="22"/>
              </w:rPr>
              <w:t>SAMAL Small Hydro</w:t>
            </w:r>
          </w:p>
        </w:tc>
        <w:tc>
          <w:tcPr>
            <w:tcW w:w="1713" w:type="dxa"/>
            <w:tcBorders>
              <w:top w:val="nil"/>
              <w:left w:val="nil"/>
              <w:bottom w:val="nil"/>
              <w:right w:val="single" w:sz="8" w:space="0" w:color="auto"/>
            </w:tcBorders>
            <w:shd w:val="clear" w:color="auto" w:fill="auto"/>
            <w:vAlign w:val="center"/>
            <w:hideMark/>
          </w:tcPr>
          <w:p w:rsidR="00D569F5" w:rsidRPr="00A81168" w:rsidRDefault="00D569F5" w:rsidP="00C84C16">
            <w:pPr>
              <w:jc w:val="right"/>
              <w:rPr>
                <w:rFonts w:ascii="Arial" w:hAnsi="Arial" w:cs="Arial"/>
                <w:color w:val="000000"/>
                <w:sz w:val="22"/>
                <w:szCs w:val="22"/>
              </w:rPr>
            </w:pPr>
            <w:r w:rsidRPr="00A81168">
              <w:rPr>
                <w:rFonts w:ascii="Arial" w:hAnsi="Arial" w:cs="Arial"/>
                <w:color w:val="000000"/>
                <w:sz w:val="22"/>
                <w:szCs w:val="22"/>
              </w:rPr>
              <w:t>1</w:t>
            </w:r>
            <w:r>
              <w:rPr>
                <w:rFonts w:ascii="Arial" w:hAnsi="Arial" w:cs="Arial"/>
                <w:color w:val="000000"/>
                <w:sz w:val="22"/>
                <w:szCs w:val="22"/>
              </w:rPr>
              <w:t>0</w:t>
            </w:r>
            <w:r w:rsidRPr="00A81168">
              <w:rPr>
                <w:rFonts w:ascii="Arial" w:hAnsi="Arial" w:cs="Arial"/>
                <w:color w:val="000000"/>
                <w:sz w:val="22"/>
                <w:szCs w:val="22"/>
              </w:rPr>
              <w:t>0</w:t>
            </w:r>
          </w:p>
        </w:tc>
        <w:tc>
          <w:tcPr>
            <w:tcW w:w="1470" w:type="dxa"/>
            <w:tcBorders>
              <w:top w:val="nil"/>
              <w:left w:val="nil"/>
              <w:bottom w:val="nil"/>
              <w:right w:val="single" w:sz="8" w:space="0" w:color="auto"/>
            </w:tcBorders>
            <w:shd w:val="clear" w:color="auto" w:fill="auto"/>
            <w:vAlign w:val="center"/>
            <w:hideMark/>
          </w:tcPr>
          <w:p w:rsidR="00D569F5" w:rsidRPr="00A81168" w:rsidRDefault="00D569F5" w:rsidP="00C84C16">
            <w:pPr>
              <w:jc w:val="right"/>
              <w:rPr>
                <w:rFonts w:ascii="Arial" w:hAnsi="Arial" w:cs="Arial"/>
                <w:color w:val="000000"/>
                <w:sz w:val="22"/>
                <w:szCs w:val="22"/>
              </w:rPr>
            </w:pPr>
            <w:r w:rsidRPr="00A81168">
              <w:rPr>
                <w:rFonts w:ascii="Arial" w:hAnsi="Arial" w:cs="Arial"/>
                <w:color w:val="000000"/>
                <w:sz w:val="22"/>
                <w:szCs w:val="22"/>
              </w:rPr>
              <w:t>368</w:t>
            </w:r>
          </w:p>
        </w:tc>
        <w:tc>
          <w:tcPr>
            <w:tcW w:w="1800" w:type="dxa"/>
            <w:tcBorders>
              <w:top w:val="nil"/>
              <w:left w:val="nil"/>
              <w:bottom w:val="nil"/>
              <w:right w:val="single" w:sz="8" w:space="0" w:color="auto"/>
            </w:tcBorders>
            <w:shd w:val="clear" w:color="auto" w:fill="auto"/>
            <w:vAlign w:val="center"/>
            <w:hideMark/>
          </w:tcPr>
          <w:p w:rsidR="00D569F5" w:rsidRPr="00A81168" w:rsidRDefault="00D569F5" w:rsidP="00C84C16">
            <w:pPr>
              <w:jc w:val="right"/>
              <w:rPr>
                <w:rFonts w:ascii="Arial" w:hAnsi="Arial" w:cs="Arial"/>
                <w:color w:val="000000"/>
                <w:sz w:val="22"/>
                <w:szCs w:val="22"/>
              </w:rPr>
            </w:pPr>
            <w:r>
              <w:rPr>
                <w:rFonts w:ascii="Arial" w:hAnsi="Arial" w:cs="Arial"/>
                <w:color w:val="000000"/>
                <w:sz w:val="22"/>
                <w:szCs w:val="22"/>
              </w:rPr>
              <w:t>36</w:t>
            </w:r>
            <w:r w:rsidRPr="00A81168">
              <w:rPr>
                <w:rFonts w:ascii="Arial" w:hAnsi="Arial" w:cs="Arial"/>
                <w:color w:val="000000"/>
                <w:sz w:val="22"/>
                <w:szCs w:val="22"/>
              </w:rPr>
              <w:t>.8</w:t>
            </w:r>
            <w:r>
              <w:rPr>
                <w:rFonts w:ascii="Arial" w:hAnsi="Arial" w:cs="Arial"/>
                <w:color w:val="000000"/>
                <w:sz w:val="22"/>
                <w:szCs w:val="22"/>
              </w:rPr>
              <w:t>0</w:t>
            </w:r>
          </w:p>
        </w:tc>
      </w:tr>
      <w:tr w:rsidR="00D569F5" w:rsidRPr="00A81168" w:rsidTr="00C84C16">
        <w:trPr>
          <w:trHeight w:val="58"/>
        </w:trPr>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a.</w:t>
            </w:r>
          </w:p>
        </w:tc>
        <w:tc>
          <w:tcPr>
            <w:tcW w:w="3600" w:type="dxa"/>
            <w:tcBorders>
              <w:top w:val="single" w:sz="4" w:space="0" w:color="auto"/>
              <w:left w:val="nil"/>
              <w:bottom w:val="single" w:sz="4" w:space="0" w:color="auto"/>
              <w:right w:val="single" w:sz="4" w:space="0" w:color="auto"/>
            </w:tcBorders>
            <w:shd w:val="clear" w:color="auto" w:fill="auto"/>
            <w:vAlign w:val="center"/>
            <w:hideMark/>
          </w:tcPr>
          <w:p w:rsidR="00D569F5" w:rsidRPr="00A81168" w:rsidRDefault="00D569F5" w:rsidP="00C84C16">
            <w:pPr>
              <w:rPr>
                <w:rFonts w:ascii="Arial" w:hAnsi="Arial" w:cs="Arial"/>
                <w:b/>
                <w:bCs/>
                <w:color w:val="000000"/>
                <w:sz w:val="22"/>
                <w:szCs w:val="22"/>
              </w:rPr>
            </w:pPr>
            <w:r w:rsidRPr="00A81168">
              <w:rPr>
                <w:rFonts w:ascii="Arial" w:hAnsi="Arial" w:cs="Arial"/>
                <w:b/>
                <w:bCs/>
                <w:color w:val="000000"/>
                <w:sz w:val="22"/>
                <w:szCs w:val="22"/>
              </w:rPr>
              <w:t>Total</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D569F5" w:rsidRPr="00A81168" w:rsidRDefault="00D569F5" w:rsidP="00C84C16">
            <w:pPr>
              <w:jc w:val="right"/>
              <w:rPr>
                <w:rFonts w:ascii="Arial" w:hAnsi="Arial" w:cs="Arial"/>
                <w:b/>
                <w:bCs/>
                <w:color w:val="000000"/>
                <w:sz w:val="22"/>
                <w:szCs w:val="22"/>
              </w:rPr>
            </w:pPr>
            <w:r w:rsidRPr="00A81168">
              <w:rPr>
                <w:rFonts w:ascii="Arial" w:hAnsi="Arial" w:cs="Arial"/>
                <w:b/>
                <w:bCs/>
                <w:color w:val="000000"/>
                <w:sz w:val="22"/>
                <w:szCs w:val="22"/>
              </w:rPr>
              <w:t>320</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D569F5" w:rsidRPr="00A81168" w:rsidRDefault="00D569F5" w:rsidP="00C84C16">
            <w:pPr>
              <w:jc w:val="right"/>
              <w:rPr>
                <w:rFonts w:ascii="Arial" w:hAnsi="Arial" w:cs="Arial"/>
                <w:b/>
                <w:bCs/>
                <w:color w:val="000000"/>
                <w:sz w:val="22"/>
                <w:szCs w:val="22"/>
              </w:rPr>
            </w:pPr>
            <w:r w:rsidRPr="00A81168">
              <w:rPr>
                <w:rFonts w:ascii="Arial" w:hAnsi="Arial" w:cs="Arial"/>
                <w:b/>
                <w:bCs/>
                <w:color w:val="000000"/>
                <w:sz w:val="22"/>
                <w:szCs w:val="22"/>
              </w:rPr>
              <w:t>368</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D569F5" w:rsidRPr="00A81168" w:rsidRDefault="00D569F5" w:rsidP="00C84C16">
            <w:pPr>
              <w:jc w:val="right"/>
              <w:rPr>
                <w:rFonts w:ascii="Arial" w:hAnsi="Arial" w:cs="Arial"/>
                <w:b/>
                <w:bCs/>
                <w:color w:val="000000"/>
                <w:sz w:val="22"/>
                <w:szCs w:val="22"/>
              </w:rPr>
            </w:pPr>
            <w:r w:rsidRPr="00A81168">
              <w:rPr>
                <w:rFonts w:ascii="Arial" w:hAnsi="Arial" w:cs="Arial"/>
                <w:b/>
                <w:bCs/>
                <w:color w:val="000000"/>
                <w:sz w:val="22"/>
                <w:szCs w:val="22"/>
              </w:rPr>
              <w:t>117.76</w:t>
            </w:r>
          </w:p>
        </w:tc>
      </w:tr>
      <w:tr w:rsidR="00D569F5" w:rsidRPr="00A81168" w:rsidTr="00C84C16">
        <w:trPr>
          <w:trHeight w:val="237"/>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b.</w:t>
            </w:r>
          </w:p>
        </w:tc>
        <w:tc>
          <w:tcPr>
            <w:tcW w:w="3600" w:type="dxa"/>
            <w:tcBorders>
              <w:top w:val="nil"/>
              <w:left w:val="nil"/>
              <w:bottom w:val="single" w:sz="4" w:space="0" w:color="auto"/>
              <w:right w:val="single" w:sz="4" w:space="0" w:color="auto"/>
            </w:tcBorders>
            <w:shd w:val="clear" w:color="auto" w:fill="auto"/>
            <w:vAlign w:val="center"/>
            <w:hideMark/>
          </w:tcPr>
          <w:p w:rsidR="00D569F5" w:rsidRPr="00A81168" w:rsidRDefault="00D569F5" w:rsidP="00C84C16">
            <w:pPr>
              <w:rPr>
                <w:rFonts w:ascii="Arial" w:hAnsi="Arial" w:cs="Arial"/>
                <w:b/>
                <w:bCs/>
                <w:color w:val="000000"/>
                <w:sz w:val="22"/>
                <w:szCs w:val="22"/>
              </w:rPr>
            </w:pPr>
            <w:r w:rsidRPr="00A81168">
              <w:rPr>
                <w:rFonts w:ascii="Arial" w:hAnsi="Arial" w:cs="Arial"/>
                <w:b/>
                <w:bCs/>
                <w:color w:val="000000"/>
                <w:sz w:val="22"/>
                <w:szCs w:val="22"/>
              </w:rPr>
              <w:t>Shalivahana Green Energy Ltd.</w:t>
            </w:r>
          </w:p>
        </w:tc>
        <w:tc>
          <w:tcPr>
            <w:tcW w:w="1713" w:type="dxa"/>
            <w:tcBorders>
              <w:top w:val="nil"/>
              <w:left w:val="nil"/>
              <w:bottom w:val="single" w:sz="4" w:space="0" w:color="auto"/>
              <w:right w:val="single" w:sz="4" w:space="0" w:color="auto"/>
            </w:tcBorders>
            <w:shd w:val="clear" w:color="auto" w:fill="auto"/>
            <w:vAlign w:val="center"/>
            <w:hideMark/>
          </w:tcPr>
          <w:p w:rsidR="00D569F5" w:rsidRPr="00A81168" w:rsidRDefault="00D569F5" w:rsidP="00C84C16">
            <w:pPr>
              <w:jc w:val="right"/>
              <w:rPr>
                <w:rFonts w:ascii="Arial" w:hAnsi="Arial" w:cs="Arial"/>
                <w:b/>
                <w:bCs/>
                <w:color w:val="000000"/>
                <w:sz w:val="22"/>
                <w:szCs w:val="22"/>
              </w:rPr>
            </w:pPr>
            <w:r w:rsidRPr="00A81168">
              <w:rPr>
                <w:rFonts w:ascii="Arial" w:hAnsi="Arial" w:cs="Arial"/>
                <w:b/>
                <w:bCs/>
                <w:color w:val="000000"/>
                <w:sz w:val="22"/>
                <w:szCs w:val="22"/>
              </w:rPr>
              <w:t>100</w:t>
            </w:r>
          </w:p>
        </w:tc>
        <w:tc>
          <w:tcPr>
            <w:tcW w:w="1470" w:type="dxa"/>
            <w:tcBorders>
              <w:top w:val="nil"/>
              <w:left w:val="nil"/>
              <w:bottom w:val="single" w:sz="4" w:space="0" w:color="auto"/>
              <w:right w:val="single" w:sz="4" w:space="0" w:color="auto"/>
            </w:tcBorders>
            <w:shd w:val="clear" w:color="auto" w:fill="auto"/>
            <w:vAlign w:val="center"/>
            <w:hideMark/>
          </w:tcPr>
          <w:p w:rsidR="00D569F5" w:rsidRPr="00A81168" w:rsidRDefault="00D569F5" w:rsidP="00C84C16">
            <w:pPr>
              <w:jc w:val="right"/>
              <w:rPr>
                <w:rFonts w:ascii="Arial" w:hAnsi="Arial" w:cs="Arial"/>
                <w:b/>
                <w:bCs/>
                <w:color w:val="000000"/>
                <w:sz w:val="22"/>
                <w:szCs w:val="22"/>
              </w:rPr>
            </w:pPr>
            <w:r w:rsidRPr="00A81168">
              <w:rPr>
                <w:rFonts w:ascii="Arial" w:hAnsi="Arial" w:cs="Arial"/>
                <w:b/>
                <w:bCs/>
                <w:color w:val="000000"/>
                <w:sz w:val="22"/>
                <w:szCs w:val="22"/>
              </w:rPr>
              <w:t>5</w:t>
            </w:r>
            <w:r>
              <w:rPr>
                <w:rFonts w:ascii="Arial" w:hAnsi="Arial" w:cs="Arial"/>
                <w:b/>
                <w:bCs/>
                <w:color w:val="000000"/>
                <w:sz w:val="22"/>
                <w:szCs w:val="22"/>
              </w:rPr>
              <w:t>78</w:t>
            </w:r>
          </w:p>
        </w:tc>
        <w:tc>
          <w:tcPr>
            <w:tcW w:w="1800" w:type="dxa"/>
            <w:tcBorders>
              <w:top w:val="nil"/>
              <w:left w:val="nil"/>
              <w:bottom w:val="single" w:sz="4" w:space="0" w:color="auto"/>
              <w:right w:val="single" w:sz="4" w:space="0" w:color="auto"/>
            </w:tcBorders>
            <w:shd w:val="clear" w:color="auto" w:fill="auto"/>
            <w:vAlign w:val="center"/>
            <w:hideMark/>
          </w:tcPr>
          <w:p w:rsidR="00D569F5" w:rsidRPr="00A81168" w:rsidRDefault="00D569F5" w:rsidP="00C84C16">
            <w:pPr>
              <w:jc w:val="right"/>
              <w:rPr>
                <w:rFonts w:ascii="Arial" w:hAnsi="Arial" w:cs="Arial"/>
                <w:b/>
                <w:bCs/>
                <w:color w:val="000000"/>
                <w:sz w:val="22"/>
                <w:szCs w:val="22"/>
              </w:rPr>
            </w:pPr>
            <w:r w:rsidRPr="00A81168">
              <w:rPr>
                <w:rFonts w:ascii="Arial" w:hAnsi="Arial" w:cs="Arial"/>
                <w:b/>
                <w:bCs/>
                <w:color w:val="000000"/>
                <w:sz w:val="22"/>
                <w:szCs w:val="22"/>
              </w:rPr>
              <w:t>5</w:t>
            </w:r>
            <w:r>
              <w:rPr>
                <w:rFonts w:ascii="Arial" w:hAnsi="Arial" w:cs="Arial"/>
                <w:b/>
                <w:bCs/>
                <w:color w:val="000000"/>
                <w:sz w:val="22"/>
                <w:szCs w:val="22"/>
              </w:rPr>
              <w:t>7</w:t>
            </w:r>
            <w:r w:rsidRPr="00A81168">
              <w:rPr>
                <w:rFonts w:ascii="Arial" w:hAnsi="Arial" w:cs="Arial"/>
                <w:b/>
                <w:bCs/>
                <w:color w:val="000000"/>
                <w:sz w:val="22"/>
                <w:szCs w:val="22"/>
              </w:rPr>
              <w:t>.</w:t>
            </w:r>
            <w:r>
              <w:rPr>
                <w:rFonts w:ascii="Arial" w:hAnsi="Arial" w:cs="Arial"/>
                <w:b/>
                <w:bCs/>
                <w:color w:val="000000"/>
                <w:sz w:val="22"/>
                <w:szCs w:val="22"/>
              </w:rPr>
              <w:t>80</w:t>
            </w:r>
          </w:p>
        </w:tc>
      </w:tr>
      <w:tr w:rsidR="00D569F5" w:rsidRPr="00A81168" w:rsidTr="00C84C16">
        <w:trPr>
          <w:trHeight w:val="58"/>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c.</w:t>
            </w:r>
          </w:p>
        </w:tc>
        <w:tc>
          <w:tcPr>
            <w:tcW w:w="3600" w:type="dxa"/>
            <w:tcBorders>
              <w:top w:val="nil"/>
              <w:left w:val="nil"/>
              <w:bottom w:val="single" w:sz="4" w:space="0" w:color="auto"/>
              <w:right w:val="single" w:sz="4" w:space="0" w:color="auto"/>
            </w:tcBorders>
            <w:shd w:val="clear" w:color="auto" w:fill="auto"/>
            <w:vAlign w:val="center"/>
            <w:hideMark/>
          </w:tcPr>
          <w:p w:rsidR="00D569F5" w:rsidRPr="00A81168" w:rsidRDefault="00D569F5" w:rsidP="00C84C16">
            <w:pPr>
              <w:rPr>
                <w:rFonts w:ascii="Arial" w:hAnsi="Arial" w:cs="Arial"/>
                <w:b/>
                <w:bCs/>
                <w:color w:val="000000"/>
                <w:sz w:val="22"/>
                <w:szCs w:val="22"/>
              </w:rPr>
            </w:pPr>
            <w:r w:rsidRPr="00A81168">
              <w:rPr>
                <w:rFonts w:ascii="Arial" w:hAnsi="Arial" w:cs="Arial"/>
                <w:b/>
                <w:bCs/>
                <w:color w:val="000000"/>
                <w:sz w:val="22"/>
                <w:szCs w:val="22"/>
              </w:rPr>
              <w:t>Octant Industries Ltd.</w:t>
            </w:r>
          </w:p>
        </w:tc>
        <w:tc>
          <w:tcPr>
            <w:tcW w:w="1713" w:type="dxa"/>
            <w:tcBorders>
              <w:top w:val="nil"/>
              <w:left w:val="nil"/>
              <w:bottom w:val="single" w:sz="4" w:space="0" w:color="auto"/>
              <w:right w:val="single" w:sz="4" w:space="0" w:color="auto"/>
            </w:tcBorders>
            <w:shd w:val="clear" w:color="auto" w:fill="auto"/>
            <w:vAlign w:val="center"/>
            <w:hideMark/>
          </w:tcPr>
          <w:p w:rsidR="00D569F5" w:rsidRPr="00A81168" w:rsidRDefault="00D569F5" w:rsidP="00C84C16">
            <w:pPr>
              <w:jc w:val="right"/>
              <w:rPr>
                <w:rFonts w:ascii="Arial" w:hAnsi="Arial" w:cs="Arial"/>
                <w:b/>
                <w:bCs/>
                <w:color w:val="000000"/>
                <w:sz w:val="22"/>
                <w:szCs w:val="22"/>
              </w:rPr>
            </w:pPr>
            <w:r w:rsidRPr="00A81168">
              <w:rPr>
                <w:rFonts w:ascii="Arial" w:hAnsi="Arial" w:cs="Arial"/>
                <w:b/>
                <w:bCs/>
                <w:color w:val="000000"/>
                <w:sz w:val="22"/>
                <w:szCs w:val="22"/>
              </w:rPr>
              <w:t>60</w:t>
            </w:r>
          </w:p>
        </w:tc>
        <w:tc>
          <w:tcPr>
            <w:tcW w:w="1470" w:type="dxa"/>
            <w:tcBorders>
              <w:top w:val="nil"/>
              <w:left w:val="nil"/>
              <w:bottom w:val="single" w:sz="4" w:space="0" w:color="auto"/>
              <w:right w:val="single" w:sz="4" w:space="0" w:color="auto"/>
            </w:tcBorders>
            <w:shd w:val="clear" w:color="auto" w:fill="auto"/>
            <w:vAlign w:val="center"/>
            <w:hideMark/>
          </w:tcPr>
          <w:p w:rsidR="00D569F5" w:rsidRPr="00A81168" w:rsidRDefault="00D569F5" w:rsidP="00C84C16">
            <w:pPr>
              <w:jc w:val="right"/>
              <w:rPr>
                <w:rFonts w:ascii="Arial" w:hAnsi="Arial" w:cs="Arial"/>
                <w:b/>
                <w:bCs/>
                <w:color w:val="000000"/>
                <w:sz w:val="22"/>
                <w:szCs w:val="22"/>
              </w:rPr>
            </w:pPr>
            <w:r w:rsidRPr="00A81168">
              <w:rPr>
                <w:rFonts w:ascii="Arial" w:hAnsi="Arial" w:cs="Arial"/>
                <w:b/>
                <w:bCs/>
                <w:color w:val="000000"/>
                <w:sz w:val="22"/>
                <w:szCs w:val="22"/>
              </w:rPr>
              <w:t>566</w:t>
            </w:r>
          </w:p>
        </w:tc>
        <w:tc>
          <w:tcPr>
            <w:tcW w:w="1800" w:type="dxa"/>
            <w:tcBorders>
              <w:top w:val="nil"/>
              <w:left w:val="nil"/>
              <w:bottom w:val="single" w:sz="4" w:space="0" w:color="auto"/>
              <w:right w:val="single" w:sz="4" w:space="0" w:color="auto"/>
            </w:tcBorders>
            <w:shd w:val="clear" w:color="auto" w:fill="auto"/>
            <w:vAlign w:val="center"/>
            <w:hideMark/>
          </w:tcPr>
          <w:p w:rsidR="00D569F5" w:rsidRPr="00A81168" w:rsidRDefault="00D569F5" w:rsidP="00C84C16">
            <w:pPr>
              <w:jc w:val="right"/>
              <w:rPr>
                <w:rFonts w:ascii="Arial" w:hAnsi="Arial" w:cs="Arial"/>
                <w:b/>
                <w:bCs/>
                <w:color w:val="000000"/>
                <w:sz w:val="22"/>
                <w:szCs w:val="22"/>
              </w:rPr>
            </w:pPr>
            <w:r w:rsidRPr="00A81168">
              <w:rPr>
                <w:rFonts w:ascii="Arial" w:hAnsi="Arial" w:cs="Arial"/>
                <w:b/>
                <w:bCs/>
                <w:color w:val="000000"/>
                <w:sz w:val="22"/>
                <w:szCs w:val="22"/>
              </w:rPr>
              <w:t>33.96</w:t>
            </w:r>
          </w:p>
        </w:tc>
      </w:tr>
      <w:tr w:rsidR="00D569F5" w:rsidRPr="00A81168" w:rsidTr="00C84C16">
        <w:trPr>
          <w:trHeight w:val="315"/>
        </w:trPr>
        <w:tc>
          <w:tcPr>
            <w:tcW w:w="645" w:type="dxa"/>
            <w:tcBorders>
              <w:top w:val="nil"/>
              <w:left w:val="single" w:sz="4" w:space="0" w:color="auto"/>
              <w:bottom w:val="single" w:sz="4" w:space="0" w:color="auto"/>
              <w:right w:val="single" w:sz="4" w:space="0" w:color="auto"/>
            </w:tcBorders>
            <w:shd w:val="clear" w:color="auto" w:fill="auto"/>
            <w:noWrap/>
            <w:vAlign w:val="center"/>
            <w:hideMark/>
          </w:tcPr>
          <w:p w:rsidR="00D569F5" w:rsidRPr="00A81168" w:rsidRDefault="00D569F5" w:rsidP="00C84C16">
            <w:pPr>
              <w:jc w:val="center"/>
              <w:rPr>
                <w:rFonts w:ascii="Arial" w:hAnsi="Arial" w:cs="Arial"/>
                <w:b/>
                <w:bCs/>
                <w:color w:val="000000"/>
                <w:sz w:val="22"/>
                <w:szCs w:val="22"/>
              </w:rPr>
            </w:pPr>
            <w:r>
              <w:rPr>
                <w:rFonts w:ascii="Arial" w:hAnsi="Arial" w:cs="Arial"/>
                <w:b/>
                <w:bCs/>
                <w:color w:val="000000"/>
                <w:sz w:val="22"/>
                <w:szCs w:val="22"/>
              </w:rPr>
              <w:t>d</w:t>
            </w:r>
            <w:r w:rsidRPr="00A81168">
              <w:rPr>
                <w:rFonts w:ascii="Arial" w:hAnsi="Arial" w:cs="Arial"/>
                <w:b/>
                <w:bCs/>
                <w:color w:val="000000"/>
                <w:sz w:val="22"/>
                <w:szCs w:val="22"/>
              </w:rPr>
              <w:t>.</w:t>
            </w:r>
          </w:p>
        </w:tc>
        <w:tc>
          <w:tcPr>
            <w:tcW w:w="3600" w:type="dxa"/>
            <w:tcBorders>
              <w:top w:val="nil"/>
              <w:left w:val="nil"/>
              <w:bottom w:val="single" w:sz="4" w:space="0" w:color="auto"/>
              <w:right w:val="single" w:sz="4" w:space="0" w:color="auto"/>
            </w:tcBorders>
            <w:shd w:val="clear" w:color="auto" w:fill="auto"/>
            <w:noWrap/>
            <w:vAlign w:val="center"/>
            <w:hideMark/>
          </w:tcPr>
          <w:p w:rsidR="00D569F5" w:rsidRPr="00A81168" w:rsidRDefault="00D569F5" w:rsidP="00C84C16">
            <w:pPr>
              <w:rPr>
                <w:rFonts w:ascii="Arial" w:hAnsi="Arial" w:cs="Arial"/>
                <w:b/>
                <w:bCs/>
                <w:color w:val="000000"/>
                <w:sz w:val="22"/>
                <w:szCs w:val="22"/>
              </w:rPr>
            </w:pPr>
            <w:r w:rsidRPr="00A81168">
              <w:rPr>
                <w:rFonts w:ascii="Arial" w:hAnsi="Arial" w:cs="Arial"/>
                <w:b/>
                <w:bCs/>
                <w:color w:val="000000"/>
                <w:sz w:val="22"/>
                <w:szCs w:val="22"/>
              </w:rPr>
              <w:t>Total (a+b+c)</w:t>
            </w:r>
          </w:p>
        </w:tc>
        <w:tc>
          <w:tcPr>
            <w:tcW w:w="1713" w:type="dxa"/>
            <w:tcBorders>
              <w:top w:val="nil"/>
              <w:left w:val="nil"/>
              <w:bottom w:val="single" w:sz="4" w:space="0" w:color="auto"/>
              <w:right w:val="single" w:sz="4" w:space="0" w:color="auto"/>
            </w:tcBorders>
            <w:shd w:val="clear" w:color="auto" w:fill="auto"/>
            <w:noWrap/>
            <w:vAlign w:val="center"/>
            <w:hideMark/>
          </w:tcPr>
          <w:p w:rsidR="00D569F5" w:rsidRPr="00A81168" w:rsidRDefault="00D569F5" w:rsidP="00C84C16">
            <w:pPr>
              <w:jc w:val="right"/>
              <w:rPr>
                <w:rFonts w:ascii="Arial" w:hAnsi="Arial" w:cs="Arial"/>
                <w:b/>
                <w:bCs/>
                <w:color w:val="000000"/>
                <w:sz w:val="22"/>
                <w:szCs w:val="22"/>
              </w:rPr>
            </w:pPr>
            <w:r>
              <w:rPr>
                <w:rFonts w:ascii="Arial" w:hAnsi="Arial" w:cs="Arial"/>
                <w:b/>
                <w:bCs/>
                <w:color w:val="000000"/>
                <w:sz w:val="22"/>
                <w:szCs w:val="22"/>
              </w:rPr>
              <w:t>480.00</w:t>
            </w:r>
          </w:p>
        </w:tc>
        <w:tc>
          <w:tcPr>
            <w:tcW w:w="1470" w:type="dxa"/>
            <w:tcBorders>
              <w:top w:val="nil"/>
              <w:left w:val="nil"/>
              <w:bottom w:val="single" w:sz="4" w:space="0" w:color="auto"/>
              <w:right w:val="single" w:sz="4" w:space="0" w:color="auto"/>
            </w:tcBorders>
            <w:shd w:val="clear" w:color="auto" w:fill="auto"/>
            <w:noWrap/>
            <w:vAlign w:val="center"/>
            <w:hideMark/>
          </w:tcPr>
          <w:p w:rsidR="00D569F5" w:rsidRPr="0059585B" w:rsidRDefault="00D569F5" w:rsidP="00C84C16">
            <w:pPr>
              <w:jc w:val="right"/>
              <w:rPr>
                <w:rFonts w:ascii="Arial" w:hAnsi="Arial" w:cs="Arial"/>
                <w:b/>
                <w:bCs/>
                <w:color w:val="000000"/>
                <w:sz w:val="22"/>
                <w:szCs w:val="22"/>
              </w:rPr>
            </w:pPr>
            <w:r>
              <w:rPr>
                <w:rFonts w:ascii="Arial" w:hAnsi="Arial" w:cs="Arial"/>
                <w:b/>
                <w:bCs/>
                <w:color w:val="000000"/>
                <w:sz w:val="22"/>
                <w:szCs w:val="22"/>
              </w:rPr>
              <w:t>436.50</w:t>
            </w:r>
          </w:p>
        </w:tc>
        <w:tc>
          <w:tcPr>
            <w:tcW w:w="1800" w:type="dxa"/>
            <w:tcBorders>
              <w:top w:val="nil"/>
              <w:left w:val="nil"/>
              <w:bottom w:val="single" w:sz="4" w:space="0" w:color="auto"/>
              <w:right w:val="single" w:sz="4" w:space="0" w:color="auto"/>
            </w:tcBorders>
            <w:shd w:val="clear" w:color="auto" w:fill="auto"/>
            <w:noWrap/>
            <w:vAlign w:val="center"/>
            <w:hideMark/>
          </w:tcPr>
          <w:p w:rsidR="00D569F5" w:rsidRPr="0059585B" w:rsidRDefault="00D569F5" w:rsidP="00C84C16">
            <w:pPr>
              <w:jc w:val="right"/>
              <w:rPr>
                <w:rFonts w:ascii="Arial" w:hAnsi="Arial" w:cs="Arial"/>
                <w:b/>
                <w:bCs/>
                <w:color w:val="000000"/>
                <w:sz w:val="22"/>
                <w:szCs w:val="22"/>
              </w:rPr>
            </w:pPr>
            <w:r>
              <w:rPr>
                <w:rFonts w:ascii="Arial" w:hAnsi="Arial" w:cs="Arial"/>
                <w:b/>
                <w:bCs/>
                <w:color w:val="000000"/>
                <w:sz w:val="22"/>
                <w:szCs w:val="22"/>
              </w:rPr>
              <w:t>209.52</w:t>
            </w:r>
          </w:p>
        </w:tc>
      </w:tr>
      <w:tr w:rsidR="00D569F5" w:rsidRPr="00A81168" w:rsidTr="00C84C16">
        <w:trPr>
          <w:trHeight w:val="315"/>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sidRPr="00A81168">
              <w:rPr>
                <w:rFonts w:ascii="Arial" w:hAnsi="Arial" w:cs="Arial"/>
                <w:b/>
                <w:bCs/>
                <w:color w:val="000000"/>
                <w:sz w:val="22"/>
                <w:szCs w:val="22"/>
              </w:rPr>
              <w:t>B.</w:t>
            </w:r>
          </w:p>
        </w:tc>
        <w:tc>
          <w:tcPr>
            <w:tcW w:w="3600" w:type="dxa"/>
            <w:tcBorders>
              <w:top w:val="nil"/>
              <w:left w:val="nil"/>
              <w:bottom w:val="single" w:sz="4" w:space="0" w:color="auto"/>
              <w:right w:val="single" w:sz="4" w:space="0" w:color="auto"/>
            </w:tcBorders>
            <w:shd w:val="clear" w:color="auto" w:fill="auto"/>
            <w:vAlign w:val="center"/>
            <w:hideMark/>
          </w:tcPr>
          <w:p w:rsidR="00D569F5" w:rsidRPr="00A81168" w:rsidRDefault="00D569F5" w:rsidP="00C84C16">
            <w:pPr>
              <w:rPr>
                <w:rFonts w:ascii="Arial" w:hAnsi="Arial" w:cs="Arial"/>
                <w:b/>
                <w:bCs/>
                <w:color w:val="000000"/>
                <w:sz w:val="22"/>
                <w:szCs w:val="22"/>
              </w:rPr>
            </w:pPr>
            <w:r w:rsidRPr="00A81168">
              <w:rPr>
                <w:rFonts w:ascii="Arial" w:hAnsi="Arial" w:cs="Arial"/>
                <w:b/>
                <w:bCs/>
                <w:color w:val="000000"/>
                <w:sz w:val="22"/>
                <w:szCs w:val="22"/>
              </w:rPr>
              <w:t>SOLAR RE SOURCES</w:t>
            </w:r>
          </w:p>
        </w:tc>
        <w:tc>
          <w:tcPr>
            <w:tcW w:w="1713" w:type="dxa"/>
            <w:tcBorders>
              <w:top w:val="nil"/>
              <w:left w:val="nil"/>
              <w:bottom w:val="single" w:sz="4" w:space="0" w:color="auto"/>
              <w:right w:val="single" w:sz="4" w:space="0" w:color="auto"/>
            </w:tcBorders>
            <w:shd w:val="clear" w:color="auto" w:fill="auto"/>
            <w:vAlign w:val="center"/>
            <w:hideMark/>
          </w:tcPr>
          <w:p w:rsidR="00D569F5" w:rsidRDefault="00D569F5" w:rsidP="00C84C16">
            <w:pPr>
              <w:jc w:val="right"/>
              <w:rPr>
                <w:rFonts w:ascii="Arial" w:hAnsi="Arial" w:cs="Arial"/>
                <w:b/>
                <w:bCs/>
                <w:color w:val="000000"/>
                <w:sz w:val="22"/>
                <w:szCs w:val="22"/>
              </w:rPr>
            </w:pPr>
            <w:r>
              <w:rPr>
                <w:rFonts w:ascii="Arial" w:hAnsi="Arial" w:cs="Arial"/>
                <w:b/>
                <w:bCs/>
                <w:color w:val="000000"/>
                <w:sz w:val="22"/>
                <w:szCs w:val="22"/>
              </w:rPr>
              <w:t>230.00</w:t>
            </w:r>
          </w:p>
        </w:tc>
        <w:tc>
          <w:tcPr>
            <w:tcW w:w="1470" w:type="dxa"/>
            <w:tcBorders>
              <w:top w:val="nil"/>
              <w:left w:val="nil"/>
              <w:bottom w:val="single" w:sz="4" w:space="0" w:color="auto"/>
              <w:right w:val="single" w:sz="4" w:space="0" w:color="auto"/>
            </w:tcBorders>
            <w:shd w:val="clear" w:color="auto" w:fill="auto"/>
            <w:vAlign w:val="center"/>
            <w:hideMark/>
          </w:tcPr>
          <w:p w:rsidR="00D569F5" w:rsidRDefault="00D569F5" w:rsidP="00C84C16">
            <w:pPr>
              <w:jc w:val="right"/>
              <w:rPr>
                <w:rFonts w:ascii="Arial" w:hAnsi="Arial" w:cs="Arial"/>
                <w:b/>
                <w:bCs/>
                <w:color w:val="000000"/>
                <w:sz w:val="22"/>
                <w:szCs w:val="22"/>
              </w:rPr>
            </w:pPr>
            <w:r>
              <w:rPr>
                <w:rFonts w:ascii="Arial" w:hAnsi="Arial" w:cs="Arial"/>
                <w:b/>
                <w:bCs/>
                <w:color w:val="000000"/>
                <w:sz w:val="22"/>
                <w:szCs w:val="22"/>
              </w:rPr>
              <w:t>710.00</w:t>
            </w:r>
          </w:p>
        </w:tc>
        <w:tc>
          <w:tcPr>
            <w:tcW w:w="1800" w:type="dxa"/>
            <w:tcBorders>
              <w:top w:val="nil"/>
              <w:left w:val="nil"/>
              <w:bottom w:val="single" w:sz="4" w:space="0" w:color="auto"/>
              <w:right w:val="single" w:sz="4" w:space="0" w:color="auto"/>
            </w:tcBorders>
            <w:shd w:val="clear" w:color="auto" w:fill="auto"/>
            <w:vAlign w:val="center"/>
            <w:hideMark/>
          </w:tcPr>
          <w:p w:rsidR="00D569F5" w:rsidRDefault="00D569F5" w:rsidP="00C84C16">
            <w:pPr>
              <w:jc w:val="right"/>
              <w:rPr>
                <w:rFonts w:ascii="Arial" w:hAnsi="Arial" w:cs="Arial"/>
                <w:b/>
                <w:bCs/>
                <w:color w:val="000000"/>
                <w:sz w:val="22"/>
                <w:szCs w:val="22"/>
              </w:rPr>
            </w:pPr>
            <w:r>
              <w:rPr>
                <w:rFonts w:ascii="Arial" w:hAnsi="Arial" w:cs="Arial"/>
                <w:b/>
                <w:bCs/>
                <w:color w:val="000000"/>
                <w:sz w:val="22"/>
                <w:szCs w:val="22"/>
              </w:rPr>
              <w:t>163.30</w:t>
            </w:r>
          </w:p>
        </w:tc>
      </w:tr>
      <w:tr w:rsidR="00D569F5" w:rsidRPr="00A81168" w:rsidTr="00C84C16">
        <w:trPr>
          <w:trHeight w:val="507"/>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D569F5" w:rsidRPr="00A81168" w:rsidRDefault="00D569F5" w:rsidP="00C84C16">
            <w:pPr>
              <w:jc w:val="center"/>
              <w:rPr>
                <w:rFonts w:ascii="Arial" w:hAnsi="Arial" w:cs="Arial"/>
                <w:b/>
                <w:bCs/>
                <w:color w:val="000000"/>
                <w:sz w:val="22"/>
                <w:szCs w:val="22"/>
              </w:rPr>
            </w:pPr>
            <w:r>
              <w:rPr>
                <w:rFonts w:ascii="Arial" w:hAnsi="Arial" w:cs="Arial"/>
                <w:b/>
                <w:bCs/>
                <w:color w:val="000000"/>
                <w:sz w:val="22"/>
                <w:szCs w:val="22"/>
              </w:rPr>
              <w:t>C</w:t>
            </w:r>
            <w:r w:rsidRPr="00A81168">
              <w:rPr>
                <w:rFonts w:ascii="Arial" w:hAnsi="Arial" w:cs="Arial"/>
                <w:b/>
                <w:bCs/>
                <w:color w:val="000000"/>
                <w:sz w:val="22"/>
                <w:szCs w:val="22"/>
              </w:rPr>
              <w:t>.</w:t>
            </w:r>
          </w:p>
        </w:tc>
        <w:tc>
          <w:tcPr>
            <w:tcW w:w="3600" w:type="dxa"/>
            <w:tcBorders>
              <w:top w:val="nil"/>
              <w:left w:val="nil"/>
              <w:bottom w:val="single" w:sz="4" w:space="0" w:color="auto"/>
              <w:right w:val="single" w:sz="4" w:space="0" w:color="auto"/>
            </w:tcBorders>
            <w:shd w:val="clear" w:color="auto" w:fill="auto"/>
            <w:vAlign w:val="center"/>
            <w:hideMark/>
          </w:tcPr>
          <w:p w:rsidR="00D569F5" w:rsidRPr="00A81168" w:rsidRDefault="00D569F5" w:rsidP="00C84C16">
            <w:pPr>
              <w:rPr>
                <w:rFonts w:ascii="Arial" w:hAnsi="Arial" w:cs="Arial"/>
                <w:b/>
                <w:bCs/>
                <w:color w:val="000000"/>
                <w:sz w:val="22"/>
                <w:szCs w:val="22"/>
              </w:rPr>
            </w:pPr>
            <w:r w:rsidRPr="00A81168">
              <w:rPr>
                <w:rFonts w:ascii="Arial" w:hAnsi="Arial" w:cs="Arial"/>
                <w:b/>
                <w:bCs/>
                <w:color w:val="000000"/>
                <w:sz w:val="22"/>
                <w:szCs w:val="22"/>
              </w:rPr>
              <w:t>Total (A+B) (NON-SOLAR &amp; SOLAR)</w:t>
            </w:r>
          </w:p>
        </w:tc>
        <w:tc>
          <w:tcPr>
            <w:tcW w:w="1713" w:type="dxa"/>
            <w:tcBorders>
              <w:top w:val="nil"/>
              <w:left w:val="nil"/>
              <w:bottom w:val="single" w:sz="4" w:space="0" w:color="auto"/>
              <w:right w:val="single" w:sz="4" w:space="0" w:color="auto"/>
            </w:tcBorders>
            <w:shd w:val="clear" w:color="auto" w:fill="auto"/>
            <w:vAlign w:val="center"/>
            <w:hideMark/>
          </w:tcPr>
          <w:p w:rsidR="00D569F5" w:rsidRDefault="00D569F5" w:rsidP="00C84C16">
            <w:pPr>
              <w:jc w:val="right"/>
              <w:rPr>
                <w:rFonts w:ascii="Arial" w:hAnsi="Arial" w:cs="Arial"/>
                <w:b/>
                <w:bCs/>
                <w:color w:val="000000"/>
                <w:sz w:val="22"/>
                <w:szCs w:val="22"/>
              </w:rPr>
            </w:pPr>
            <w:r>
              <w:rPr>
                <w:rFonts w:ascii="Arial" w:hAnsi="Arial" w:cs="Arial"/>
                <w:b/>
                <w:bCs/>
                <w:color w:val="000000"/>
                <w:sz w:val="22"/>
                <w:szCs w:val="22"/>
              </w:rPr>
              <w:t>710.00</w:t>
            </w:r>
          </w:p>
        </w:tc>
        <w:tc>
          <w:tcPr>
            <w:tcW w:w="1470" w:type="dxa"/>
            <w:tcBorders>
              <w:top w:val="nil"/>
              <w:left w:val="nil"/>
              <w:bottom w:val="single" w:sz="4" w:space="0" w:color="auto"/>
              <w:right w:val="single" w:sz="4" w:space="0" w:color="auto"/>
            </w:tcBorders>
            <w:shd w:val="clear" w:color="auto" w:fill="auto"/>
            <w:noWrap/>
            <w:vAlign w:val="center"/>
            <w:hideMark/>
          </w:tcPr>
          <w:p w:rsidR="00D569F5" w:rsidRDefault="00D569F5" w:rsidP="00C84C16">
            <w:pPr>
              <w:jc w:val="right"/>
              <w:rPr>
                <w:rFonts w:ascii="Arial" w:hAnsi="Arial" w:cs="Arial"/>
                <w:b/>
                <w:bCs/>
                <w:color w:val="000000"/>
                <w:sz w:val="22"/>
                <w:szCs w:val="22"/>
              </w:rPr>
            </w:pPr>
            <w:r>
              <w:rPr>
                <w:rFonts w:ascii="Arial" w:hAnsi="Arial" w:cs="Arial"/>
                <w:b/>
                <w:bCs/>
                <w:color w:val="000000"/>
                <w:sz w:val="22"/>
                <w:szCs w:val="22"/>
              </w:rPr>
              <w:t>525.10</w:t>
            </w:r>
          </w:p>
        </w:tc>
        <w:tc>
          <w:tcPr>
            <w:tcW w:w="1800" w:type="dxa"/>
            <w:tcBorders>
              <w:top w:val="nil"/>
              <w:left w:val="nil"/>
              <w:bottom w:val="single" w:sz="4" w:space="0" w:color="auto"/>
              <w:right w:val="single" w:sz="4" w:space="0" w:color="auto"/>
            </w:tcBorders>
            <w:shd w:val="clear" w:color="auto" w:fill="auto"/>
            <w:vAlign w:val="center"/>
            <w:hideMark/>
          </w:tcPr>
          <w:p w:rsidR="00D569F5" w:rsidRDefault="00D569F5" w:rsidP="00C84C16">
            <w:pPr>
              <w:jc w:val="right"/>
              <w:rPr>
                <w:rFonts w:ascii="Arial" w:hAnsi="Arial" w:cs="Arial"/>
                <w:b/>
                <w:bCs/>
                <w:color w:val="000000"/>
                <w:sz w:val="22"/>
                <w:szCs w:val="22"/>
              </w:rPr>
            </w:pPr>
            <w:r>
              <w:rPr>
                <w:rFonts w:ascii="Arial" w:hAnsi="Arial" w:cs="Arial"/>
                <w:b/>
                <w:bCs/>
                <w:color w:val="000000"/>
                <w:sz w:val="22"/>
                <w:szCs w:val="22"/>
              </w:rPr>
              <w:t>372.82</w:t>
            </w:r>
          </w:p>
        </w:tc>
      </w:tr>
    </w:tbl>
    <w:p w:rsidR="00D569F5" w:rsidRDefault="00D569F5" w:rsidP="00D569F5">
      <w:pPr>
        <w:pStyle w:val="BodyTextIndent"/>
        <w:tabs>
          <w:tab w:val="clear" w:pos="720"/>
        </w:tabs>
        <w:spacing w:before="0" w:after="0"/>
        <w:ind w:left="0"/>
        <w:jc w:val="both"/>
        <w:rPr>
          <w:rFonts w:ascii="Arial" w:hAnsi="Arial" w:cs="Arial"/>
          <w:bCs/>
          <w:sz w:val="22"/>
          <w:szCs w:val="21"/>
        </w:rPr>
      </w:pPr>
    </w:p>
    <w:p w:rsidR="00264FD0" w:rsidRDefault="00264FD0" w:rsidP="00D569F5">
      <w:pPr>
        <w:pStyle w:val="BodyTextIndent"/>
        <w:tabs>
          <w:tab w:val="clear" w:pos="720"/>
        </w:tabs>
        <w:spacing w:before="0" w:after="0"/>
        <w:ind w:left="0"/>
        <w:jc w:val="both"/>
        <w:rPr>
          <w:rFonts w:ascii="Arial" w:hAnsi="Arial" w:cs="Arial"/>
          <w:bCs/>
          <w:sz w:val="22"/>
          <w:szCs w:val="21"/>
        </w:rPr>
      </w:pPr>
    </w:p>
    <w:p w:rsidR="003E1215" w:rsidRPr="00264FD0" w:rsidRDefault="003E1215" w:rsidP="003E1215">
      <w:pPr>
        <w:pStyle w:val="BodyTextIndent2"/>
        <w:tabs>
          <w:tab w:val="left" w:pos="567"/>
        </w:tabs>
        <w:spacing w:after="120"/>
        <w:ind w:left="567" w:hanging="567"/>
        <w:rPr>
          <w:rFonts w:cs="Arial"/>
          <w:sz w:val="24"/>
          <w:lang w:val="en-GB"/>
        </w:rPr>
      </w:pPr>
      <w:r w:rsidRPr="00264FD0">
        <w:rPr>
          <w:rFonts w:cs="Arial"/>
          <w:bCs/>
          <w:sz w:val="28"/>
          <w:szCs w:val="21"/>
        </w:rPr>
        <w:t>(D)</w:t>
      </w:r>
      <w:r w:rsidRPr="00264FD0">
        <w:rPr>
          <w:rFonts w:cs="Arial"/>
          <w:sz w:val="24"/>
          <w:lang w:val="en-GB"/>
        </w:rPr>
        <w:t>Projected Power Procurement &amp; Cost from Existing IPPs:</w:t>
      </w:r>
    </w:p>
    <w:p w:rsidR="003E1215" w:rsidRDefault="003E1215" w:rsidP="003E1215">
      <w:pPr>
        <w:pStyle w:val="BodyTextIndent"/>
        <w:tabs>
          <w:tab w:val="clear" w:pos="720"/>
        </w:tabs>
        <w:spacing w:before="0" w:after="0"/>
        <w:ind w:left="0"/>
        <w:jc w:val="both"/>
        <w:rPr>
          <w:rFonts w:ascii="Arial" w:hAnsi="Arial" w:cs="Arial"/>
          <w:b/>
          <w:bCs/>
          <w:color w:val="FF0000"/>
          <w:sz w:val="22"/>
          <w:szCs w:val="21"/>
        </w:rPr>
      </w:pPr>
    </w:p>
    <w:p w:rsidR="00060DAE" w:rsidRPr="00606E7B" w:rsidRDefault="00060DAE" w:rsidP="00060DAE">
      <w:pPr>
        <w:pStyle w:val="BodyTextIndent2"/>
        <w:tabs>
          <w:tab w:val="left" w:pos="567"/>
        </w:tabs>
        <w:spacing w:after="120"/>
        <w:ind w:left="567" w:hanging="567"/>
        <w:rPr>
          <w:rFonts w:cs="Arial"/>
          <w:sz w:val="24"/>
          <w:lang w:val="en-GB"/>
        </w:rPr>
      </w:pPr>
      <w:r w:rsidRPr="00606E7B">
        <w:rPr>
          <w:rFonts w:cs="Arial"/>
          <w:sz w:val="24"/>
          <w:lang w:val="en-GB"/>
        </w:rPr>
        <w:t>Projected Power Procurement &amp; Cost from Existing IPPs:</w:t>
      </w:r>
    </w:p>
    <w:p w:rsidR="00060DAE" w:rsidRPr="003E1215" w:rsidRDefault="00060DAE" w:rsidP="00060DAE">
      <w:pPr>
        <w:pStyle w:val="BodyTextIndent"/>
        <w:tabs>
          <w:tab w:val="clear" w:pos="720"/>
        </w:tabs>
        <w:spacing w:before="0" w:after="0"/>
        <w:ind w:left="0"/>
        <w:jc w:val="both"/>
        <w:rPr>
          <w:rFonts w:ascii="Arial" w:hAnsi="Arial" w:cs="Arial"/>
          <w:b/>
          <w:bCs/>
          <w:sz w:val="22"/>
          <w:szCs w:val="21"/>
        </w:rPr>
      </w:pPr>
    </w:p>
    <w:p w:rsidR="00060DAE" w:rsidRPr="00606E7B" w:rsidRDefault="00060DAE" w:rsidP="00060DAE">
      <w:pPr>
        <w:pStyle w:val="ListParagraph"/>
        <w:numPr>
          <w:ilvl w:val="0"/>
          <w:numId w:val="16"/>
        </w:numPr>
        <w:spacing w:line="360" w:lineRule="auto"/>
        <w:rPr>
          <w:b/>
          <w:sz w:val="22"/>
          <w:lang w:val="en-GB"/>
        </w:rPr>
      </w:pPr>
      <w:r>
        <w:rPr>
          <w:rFonts w:ascii="Arial" w:hAnsi="Arial" w:cs="Arial"/>
          <w:b/>
          <w:sz w:val="22"/>
        </w:rPr>
        <w:t>Vedanta Ltd. (Erstwhile Sesa Sterlite Ltd</w:t>
      </w:r>
      <w:r w:rsidRPr="00606E7B">
        <w:rPr>
          <w:rFonts w:ascii="Arial" w:hAnsi="Arial" w:cs="Arial"/>
          <w:b/>
          <w:sz w:val="22"/>
        </w:rPr>
        <w:t>)</w:t>
      </w:r>
      <w:r>
        <w:rPr>
          <w:rFonts w:ascii="Arial" w:hAnsi="Arial" w:cs="Arial"/>
          <w:b/>
          <w:sz w:val="22"/>
        </w:rPr>
        <w:t>:</w:t>
      </w:r>
    </w:p>
    <w:p w:rsidR="00060DAE" w:rsidRDefault="00060DAE" w:rsidP="00060DAE">
      <w:pPr>
        <w:pStyle w:val="BodyTextIndent"/>
        <w:tabs>
          <w:tab w:val="clear" w:pos="720"/>
        </w:tabs>
        <w:spacing w:before="0" w:line="360" w:lineRule="auto"/>
        <w:jc w:val="both"/>
        <w:rPr>
          <w:rFonts w:ascii="Arial" w:hAnsi="Arial" w:cs="Arial"/>
          <w:sz w:val="22"/>
        </w:rPr>
      </w:pPr>
      <w:r>
        <w:rPr>
          <w:rFonts w:ascii="Arial" w:hAnsi="Arial" w:cs="Arial"/>
          <w:sz w:val="22"/>
        </w:rPr>
        <w:t>The MYT Petition filed by Vedanta Ltd</w:t>
      </w:r>
      <w:r w:rsidRPr="005D4A7F">
        <w:rPr>
          <w:rFonts w:ascii="Arial" w:hAnsi="Arial" w:cs="Arial"/>
          <w:sz w:val="22"/>
        </w:rPr>
        <w:t xml:space="preserve"> for FY 2014-15, admitted as Case No.95 of 2013, </w:t>
      </w:r>
      <w:r>
        <w:rPr>
          <w:rFonts w:ascii="Arial" w:hAnsi="Arial" w:cs="Arial"/>
          <w:sz w:val="22"/>
        </w:rPr>
        <w:t>and case No.68 of 2014 for interim tariff are</w:t>
      </w:r>
      <w:r w:rsidRPr="005D4A7F">
        <w:rPr>
          <w:rFonts w:ascii="Arial" w:hAnsi="Arial" w:cs="Arial"/>
          <w:sz w:val="22"/>
        </w:rPr>
        <w:t xml:space="preserve"> yet to be </w:t>
      </w:r>
      <w:r>
        <w:rPr>
          <w:rFonts w:ascii="Arial" w:hAnsi="Arial" w:cs="Arial"/>
          <w:sz w:val="22"/>
        </w:rPr>
        <w:t xml:space="preserve">disposed off by </w:t>
      </w:r>
      <w:r w:rsidRPr="005D4A7F">
        <w:rPr>
          <w:rFonts w:ascii="Arial" w:hAnsi="Arial" w:cs="Arial"/>
          <w:sz w:val="22"/>
        </w:rPr>
        <w:t>the Hon’ble Commission.</w:t>
      </w:r>
      <w:r>
        <w:rPr>
          <w:rFonts w:ascii="Arial" w:hAnsi="Arial" w:cs="Arial"/>
          <w:sz w:val="22"/>
        </w:rPr>
        <w:t xml:space="preserve"> In the </w:t>
      </w:r>
      <w:r w:rsidR="00C55A04">
        <w:rPr>
          <w:rFonts w:ascii="Arial" w:hAnsi="Arial" w:cs="Arial"/>
          <w:sz w:val="22"/>
        </w:rPr>
        <w:t>meantime</w:t>
      </w:r>
      <w:r>
        <w:rPr>
          <w:rFonts w:ascii="Arial" w:hAnsi="Arial" w:cs="Arial"/>
          <w:sz w:val="22"/>
        </w:rPr>
        <w:t>, the IPP have filed another fresh petition admitted in Case No.21 of 2015 for conversion of its existing IPP</w:t>
      </w:r>
      <w:r w:rsidR="00C55A04">
        <w:rPr>
          <w:rFonts w:ascii="Arial" w:hAnsi="Arial" w:cs="Arial"/>
          <w:sz w:val="22"/>
        </w:rPr>
        <w:t xml:space="preserve"> having</w:t>
      </w:r>
      <w:r>
        <w:rPr>
          <w:rFonts w:ascii="Arial" w:hAnsi="Arial" w:cs="Arial"/>
          <w:sz w:val="22"/>
        </w:rPr>
        <w:t xml:space="preserve"> (4X600MW) 2400MW installed capacity to CGP which at present is sub-judice before the Hon’ble Commission. The Appeal No. 25 of 2014 </w:t>
      </w:r>
      <w:r w:rsidRPr="005D4A7F">
        <w:rPr>
          <w:rFonts w:ascii="Arial" w:hAnsi="Arial" w:cs="Arial"/>
          <w:sz w:val="22"/>
        </w:rPr>
        <w:t xml:space="preserve">filed by </w:t>
      </w:r>
      <w:r>
        <w:rPr>
          <w:rFonts w:ascii="Arial" w:hAnsi="Arial" w:cs="Arial"/>
          <w:sz w:val="22"/>
        </w:rPr>
        <w:t xml:space="preserve">Vedanta Ltd (erstwhile </w:t>
      </w:r>
      <w:r w:rsidRPr="005D4A7F">
        <w:rPr>
          <w:rFonts w:ascii="Arial" w:hAnsi="Arial" w:cs="Arial"/>
          <w:sz w:val="22"/>
        </w:rPr>
        <w:t>S</w:t>
      </w:r>
      <w:r>
        <w:rPr>
          <w:rFonts w:ascii="Arial" w:hAnsi="Arial" w:cs="Arial"/>
          <w:sz w:val="22"/>
        </w:rPr>
        <w:t>esa</w:t>
      </w:r>
      <w:r w:rsidRPr="005D4A7F">
        <w:rPr>
          <w:rFonts w:ascii="Arial" w:hAnsi="Arial" w:cs="Arial"/>
          <w:sz w:val="22"/>
        </w:rPr>
        <w:t xml:space="preserve"> Sterlite</w:t>
      </w:r>
      <w:r>
        <w:rPr>
          <w:rFonts w:ascii="Arial" w:hAnsi="Arial" w:cs="Arial"/>
          <w:sz w:val="22"/>
        </w:rPr>
        <w:t xml:space="preserve"> Ltd., </w:t>
      </w:r>
      <w:r w:rsidRPr="005D4A7F">
        <w:rPr>
          <w:rFonts w:ascii="Arial" w:hAnsi="Arial" w:cs="Arial"/>
          <w:sz w:val="22"/>
        </w:rPr>
        <w:t xml:space="preserve">SSL) against the </w:t>
      </w:r>
      <w:r>
        <w:rPr>
          <w:rFonts w:ascii="Arial" w:hAnsi="Arial" w:cs="Arial"/>
          <w:sz w:val="22"/>
        </w:rPr>
        <w:t>f</w:t>
      </w:r>
      <w:r w:rsidRPr="005D4A7F">
        <w:rPr>
          <w:rFonts w:ascii="Arial" w:hAnsi="Arial" w:cs="Arial"/>
          <w:sz w:val="22"/>
        </w:rPr>
        <w:t xml:space="preserve">inal </w:t>
      </w:r>
      <w:r>
        <w:rPr>
          <w:rFonts w:ascii="Arial" w:hAnsi="Arial" w:cs="Arial"/>
          <w:sz w:val="22"/>
        </w:rPr>
        <w:t>Tariff Order in respect of the IPP</w:t>
      </w:r>
      <w:r w:rsidRPr="005D4A7F">
        <w:rPr>
          <w:rFonts w:ascii="Arial" w:hAnsi="Arial" w:cs="Arial"/>
          <w:sz w:val="22"/>
        </w:rPr>
        <w:t xml:space="preserve"> for the period 2009-10 to 2013-14 passed by the Hon’ble </w:t>
      </w:r>
      <w:r>
        <w:rPr>
          <w:rFonts w:ascii="Arial" w:hAnsi="Arial" w:cs="Arial"/>
          <w:sz w:val="22"/>
        </w:rPr>
        <w:t>OERC</w:t>
      </w:r>
      <w:r w:rsidRPr="005D4A7F">
        <w:rPr>
          <w:rFonts w:ascii="Arial" w:hAnsi="Arial" w:cs="Arial"/>
          <w:sz w:val="22"/>
        </w:rPr>
        <w:t>,</w:t>
      </w:r>
      <w:r>
        <w:rPr>
          <w:rFonts w:ascii="Arial" w:hAnsi="Arial" w:cs="Arial"/>
          <w:sz w:val="22"/>
        </w:rPr>
        <w:t xml:space="preserve"> vide its O</w:t>
      </w:r>
      <w:r w:rsidRPr="005D4A7F">
        <w:rPr>
          <w:rFonts w:ascii="Arial" w:hAnsi="Arial" w:cs="Arial"/>
          <w:sz w:val="22"/>
        </w:rPr>
        <w:t xml:space="preserve">rder </w:t>
      </w:r>
      <w:r>
        <w:rPr>
          <w:rFonts w:ascii="Arial" w:hAnsi="Arial" w:cs="Arial"/>
          <w:sz w:val="22"/>
        </w:rPr>
        <w:t>D</w:t>
      </w:r>
      <w:r w:rsidRPr="005D4A7F">
        <w:rPr>
          <w:rFonts w:ascii="Arial" w:hAnsi="Arial" w:cs="Arial"/>
          <w:sz w:val="22"/>
        </w:rPr>
        <w:t>ated 12-06-2013 (in Case Nos. 117 of 2</w:t>
      </w:r>
      <w:r>
        <w:rPr>
          <w:rFonts w:ascii="Arial" w:hAnsi="Arial" w:cs="Arial"/>
          <w:sz w:val="22"/>
        </w:rPr>
        <w:t xml:space="preserve">009, 31 of 2010 and 56 of 2012) is sub-judice before APTEL along with Appeal No.179 of 2014 filed by GRIDCO.  </w:t>
      </w:r>
    </w:p>
    <w:p w:rsidR="00596FA4" w:rsidRDefault="00596FA4" w:rsidP="00060DAE">
      <w:pPr>
        <w:pStyle w:val="BodyTextIndent"/>
        <w:tabs>
          <w:tab w:val="clear" w:pos="720"/>
        </w:tabs>
        <w:spacing w:before="0" w:line="360" w:lineRule="auto"/>
        <w:jc w:val="both"/>
        <w:rPr>
          <w:rFonts w:ascii="Arial" w:hAnsi="Arial" w:cs="Arial"/>
          <w:sz w:val="22"/>
        </w:rPr>
      </w:pPr>
    </w:p>
    <w:p w:rsidR="004E2617" w:rsidRDefault="004E2617" w:rsidP="00060DAE">
      <w:pPr>
        <w:pStyle w:val="BodyTextIndent"/>
        <w:tabs>
          <w:tab w:val="clear" w:pos="720"/>
        </w:tabs>
        <w:spacing w:before="0" w:line="360" w:lineRule="auto"/>
        <w:jc w:val="both"/>
        <w:rPr>
          <w:rFonts w:ascii="Arial" w:hAnsi="Arial" w:cs="Arial"/>
          <w:sz w:val="22"/>
        </w:rPr>
      </w:pPr>
    </w:p>
    <w:p w:rsidR="004E2617" w:rsidRDefault="004E2617" w:rsidP="00060DAE">
      <w:pPr>
        <w:pStyle w:val="BodyTextIndent"/>
        <w:tabs>
          <w:tab w:val="clear" w:pos="720"/>
        </w:tabs>
        <w:spacing w:before="0" w:line="360" w:lineRule="auto"/>
        <w:jc w:val="both"/>
        <w:rPr>
          <w:rFonts w:ascii="Arial" w:hAnsi="Arial" w:cs="Arial"/>
          <w:sz w:val="22"/>
        </w:rPr>
      </w:pPr>
    </w:p>
    <w:p w:rsidR="00060DAE" w:rsidRDefault="00060DAE" w:rsidP="00060DAE">
      <w:pPr>
        <w:pStyle w:val="BodyTextIndent"/>
        <w:tabs>
          <w:tab w:val="clear" w:pos="720"/>
        </w:tabs>
        <w:spacing w:before="0" w:line="360" w:lineRule="auto"/>
        <w:jc w:val="both"/>
        <w:rPr>
          <w:rFonts w:ascii="Arial" w:hAnsi="Arial" w:cs="Arial"/>
          <w:color w:val="FF0000"/>
          <w:sz w:val="22"/>
        </w:rPr>
      </w:pPr>
      <w:r w:rsidRPr="005D4A7F">
        <w:rPr>
          <w:rFonts w:ascii="Arial" w:hAnsi="Arial" w:cs="Arial"/>
          <w:sz w:val="22"/>
        </w:rPr>
        <w:t xml:space="preserve">However, pending disposal of the aforementioned Appeal and the </w:t>
      </w:r>
      <w:r>
        <w:rPr>
          <w:rFonts w:ascii="Arial" w:hAnsi="Arial" w:cs="Arial"/>
          <w:sz w:val="22"/>
        </w:rPr>
        <w:t>MYTP</w:t>
      </w:r>
      <w:r w:rsidRPr="005D4A7F">
        <w:rPr>
          <w:rFonts w:ascii="Arial" w:hAnsi="Arial" w:cs="Arial"/>
          <w:sz w:val="22"/>
        </w:rPr>
        <w:t>etition filed for FY 2014-15 by SSL</w:t>
      </w:r>
      <w:r w:rsidR="004E2617">
        <w:rPr>
          <w:rFonts w:ascii="Arial" w:hAnsi="Arial" w:cs="Arial"/>
          <w:sz w:val="22"/>
        </w:rPr>
        <w:t xml:space="preserve"> (Presently, Vedanta Ltd.)</w:t>
      </w:r>
      <w:r w:rsidRPr="005D4A7F">
        <w:rPr>
          <w:rFonts w:ascii="Arial" w:hAnsi="Arial" w:cs="Arial"/>
          <w:sz w:val="22"/>
        </w:rPr>
        <w:t>, the</w:t>
      </w:r>
      <w:r>
        <w:rPr>
          <w:rFonts w:ascii="Arial" w:hAnsi="Arial" w:cs="Arial"/>
          <w:sz w:val="22"/>
        </w:rPr>
        <w:t xml:space="preserve"> Hon’ble Commission in the ARR Order of GRIDCO for FY 2015-16</w:t>
      </w:r>
      <w:r w:rsidRPr="005D4A7F">
        <w:rPr>
          <w:rFonts w:ascii="Arial" w:hAnsi="Arial" w:cs="Arial"/>
          <w:sz w:val="22"/>
        </w:rPr>
        <w:t xml:space="preserve"> has fixed a provisional tariff of </w:t>
      </w:r>
      <w:r w:rsidRPr="00FA7519">
        <w:rPr>
          <w:rFonts w:ascii="Arial" w:hAnsi="Arial" w:cs="Arial"/>
          <w:sz w:val="22"/>
        </w:rPr>
        <w:t>237.</w:t>
      </w:r>
      <w:r>
        <w:rPr>
          <w:rFonts w:ascii="Arial" w:hAnsi="Arial" w:cs="Arial"/>
          <w:sz w:val="22"/>
        </w:rPr>
        <w:t>36P</w:t>
      </w:r>
      <w:r w:rsidRPr="005D4A7F">
        <w:rPr>
          <w:rFonts w:ascii="Arial" w:hAnsi="Arial" w:cs="Arial"/>
          <w:sz w:val="22"/>
        </w:rPr>
        <w:t>/kWh towards procurement of power by GRIDCO from the said IPP</w:t>
      </w:r>
      <w:r>
        <w:rPr>
          <w:rFonts w:ascii="Arial" w:hAnsi="Arial" w:cs="Arial"/>
          <w:sz w:val="22"/>
        </w:rPr>
        <w:t xml:space="preserve"> which has Fixed Charge component of 92 P/U and Energy Charge of 147.10 P/kWh</w:t>
      </w:r>
      <w:r w:rsidRPr="005D4A7F">
        <w:rPr>
          <w:rFonts w:ascii="Arial" w:hAnsi="Arial" w:cs="Arial"/>
          <w:sz w:val="22"/>
        </w:rPr>
        <w:t xml:space="preserve">. </w:t>
      </w:r>
      <w:r w:rsidRPr="004E2617">
        <w:rPr>
          <w:rFonts w:ascii="Arial" w:hAnsi="Arial" w:cs="Arial"/>
          <w:b/>
          <w:sz w:val="22"/>
        </w:rPr>
        <w:t>Keeping the Fixed Charge of 92 P/U constant and considering the average energy charge rate of TSTPS from April-15 to Sept-15 in line with the OERC approval for FY 2015-16, the proposed Energy Charge Rate for FY2016-17 is calculated as 141.46P/kWh</w:t>
      </w:r>
      <w:r w:rsidRPr="004E2617">
        <w:rPr>
          <w:rFonts w:ascii="Arial" w:hAnsi="Arial" w:cs="Arial"/>
          <w:b/>
          <w:color w:val="FF0000"/>
          <w:sz w:val="22"/>
        </w:rPr>
        <w:t>.</w:t>
      </w:r>
    </w:p>
    <w:p w:rsidR="00596FA4" w:rsidRPr="00A34FC2" w:rsidRDefault="00596FA4" w:rsidP="00060DAE">
      <w:pPr>
        <w:pStyle w:val="BodyTextIndent"/>
        <w:tabs>
          <w:tab w:val="clear" w:pos="720"/>
        </w:tabs>
        <w:spacing w:before="0" w:line="360" w:lineRule="auto"/>
        <w:jc w:val="both"/>
        <w:rPr>
          <w:rFonts w:ascii="Arial" w:hAnsi="Arial" w:cs="Arial"/>
          <w:color w:val="FF0000"/>
          <w:sz w:val="22"/>
        </w:rPr>
      </w:pPr>
    </w:p>
    <w:p w:rsidR="00060DAE" w:rsidRPr="005D4A7F" w:rsidRDefault="00060DAE" w:rsidP="00596FA4">
      <w:pPr>
        <w:pStyle w:val="BodyTextIndent"/>
        <w:numPr>
          <w:ilvl w:val="0"/>
          <w:numId w:val="16"/>
        </w:numPr>
        <w:tabs>
          <w:tab w:val="clear" w:pos="720"/>
        </w:tabs>
        <w:spacing w:before="0" w:line="360" w:lineRule="auto"/>
        <w:ind w:left="1080"/>
        <w:jc w:val="both"/>
        <w:rPr>
          <w:rFonts w:ascii="Arial" w:hAnsi="Arial" w:cs="Arial"/>
          <w:sz w:val="22"/>
        </w:rPr>
      </w:pPr>
      <w:r>
        <w:rPr>
          <w:rFonts w:ascii="Arial" w:hAnsi="Arial" w:cs="Arial"/>
          <w:sz w:val="22"/>
        </w:rPr>
        <w:t xml:space="preserve">Accordingly, </w:t>
      </w:r>
      <w:r w:rsidRPr="005D4A7F">
        <w:rPr>
          <w:rFonts w:ascii="Arial" w:hAnsi="Arial" w:cs="Arial"/>
          <w:sz w:val="22"/>
        </w:rPr>
        <w:t>GRIDCO proposes to procure power from S</w:t>
      </w:r>
      <w:r>
        <w:rPr>
          <w:rFonts w:ascii="Arial" w:hAnsi="Arial" w:cs="Arial"/>
          <w:sz w:val="22"/>
        </w:rPr>
        <w:t xml:space="preserve">SL during </w:t>
      </w:r>
      <w:r w:rsidRPr="00BD6595">
        <w:rPr>
          <w:rFonts w:ascii="Arial" w:hAnsi="Arial" w:cs="Arial"/>
          <w:b/>
          <w:sz w:val="22"/>
        </w:rPr>
        <w:t>2016-17</w:t>
      </w:r>
      <w:r w:rsidRPr="005D4A7F">
        <w:rPr>
          <w:rFonts w:ascii="Arial" w:hAnsi="Arial" w:cs="Arial"/>
          <w:sz w:val="22"/>
        </w:rPr>
        <w:t xml:space="preserve"> at </w:t>
      </w:r>
      <w:r>
        <w:rPr>
          <w:rFonts w:ascii="Arial" w:hAnsi="Arial" w:cs="Arial"/>
          <w:sz w:val="22"/>
        </w:rPr>
        <w:t>the following Rates</w:t>
      </w:r>
      <w:r w:rsidRPr="005D4A7F">
        <w:rPr>
          <w:rFonts w:ascii="Arial" w:hAnsi="Arial" w:cs="Arial"/>
          <w:sz w:val="22"/>
        </w:rPr>
        <w:t xml:space="preserve"> as mentioned below:</w:t>
      </w:r>
    </w:p>
    <w:p w:rsidR="00060DAE" w:rsidRPr="004E2617" w:rsidRDefault="004E2617" w:rsidP="00596FA4">
      <w:pPr>
        <w:pStyle w:val="BodyTextIndent"/>
        <w:numPr>
          <w:ilvl w:val="0"/>
          <w:numId w:val="16"/>
        </w:numPr>
        <w:tabs>
          <w:tab w:val="clear" w:pos="720"/>
        </w:tabs>
        <w:spacing w:before="0" w:after="0" w:line="360" w:lineRule="auto"/>
        <w:ind w:left="1080"/>
        <w:jc w:val="both"/>
        <w:rPr>
          <w:rFonts w:ascii="Arial" w:hAnsi="Arial" w:cs="Arial"/>
          <w:b/>
          <w:sz w:val="22"/>
        </w:rPr>
      </w:pPr>
      <w:r>
        <w:rPr>
          <w:rFonts w:ascii="Arial" w:hAnsi="Arial" w:cs="Arial"/>
          <w:b/>
          <w:sz w:val="22"/>
        </w:rPr>
        <w:t>Fixed Charge (92</w:t>
      </w:r>
      <w:r w:rsidR="00060DAE" w:rsidRPr="004E2617">
        <w:rPr>
          <w:rFonts w:ascii="Arial" w:hAnsi="Arial" w:cs="Arial"/>
          <w:b/>
          <w:sz w:val="22"/>
        </w:rPr>
        <w:t>P/U)</w:t>
      </w:r>
      <w:r>
        <w:rPr>
          <w:rFonts w:ascii="Arial" w:hAnsi="Arial" w:cs="Arial"/>
          <w:b/>
          <w:sz w:val="22"/>
        </w:rPr>
        <w:t>+</w:t>
      </w:r>
      <w:r w:rsidR="00060DAE" w:rsidRPr="004E2617">
        <w:rPr>
          <w:rFonts w:ascii="Arial" w:hAnsi="Arial" w:cs="Arial"/>
          <w:b/>
          <w:sz w:val="22"/>
        </w:rPr>
        <w:t>Energy Charges (141.46P/U):</w:t>
      </w:r>
      <w:r w:rsidR="00060DAE" w:rsidRPr="00BD6595">
        <w:rPr>
          <w:rFonts w:ascii="Arial" w:hAnsi="Arial" w:cs="Arial"/>
          <w:b/>
          <w:sz w:val="22"/>
        </w:rPr>
        <w:t>233.46</w:t>
      </w:r>
      <w:r w:rsidR="00060DAE" w:rsidRPr="004E2617">
        <w:rPr>
          <w:rFonts w:ascii="Arial" w:hAnsi="Arial" w:cs="Arial"/>
          <w:b/>
          <w:sz w:val="22"/>
        </w:rPr>
        <w:t>P</w:t>
      </w:r>
      <w:r w:rsidRPr="004E2617">
        <w:rPr>
          <w:rFonts w:ascii="Arial" w:hAnsi="Arial" w:cs="Arial"/>
          <w:b/>
          <w:sz w:val="22"/>
        </w:rPr>
        <w:t>/U</w:t>
      </w:r>
      <w:r w:rsidR="00060DAE" w:rsidRPr="004E2617">
        <w:rPr>
          <w:rFonts w:ascii="Arial" w:hAnsi="Arial" w:cs="Arial"/>
          <w:b/>
          <w:sz w:val="22"/>
        </w:rPr>
        <w:t xml:space="preserve"> (Full Cost)</w:t>
      </w:r>
    </w:p>
    <w:p w:rsidR="007D3A9F" w:rsidRPr="004E2617" w:rsidRDefault="00060DAE" w:rsidP="00060DAE">
      <w:pPr>
        <w:pStyle w:val="BodyTextIndent"/>
        <w:numPr>
          <w:ilvl w:val="0"/>
          <w:numId w:val="16"/>
        </w:numPr>
        <w:tabs>
          <w:tab w:val="clear" w:pos="720"/>
        </w:tabs>
        <w:spacing w:before="0" w:line="360" w:lineRule="auto"/>
        <w:ind w:left="1080"/>
        <w:jc w:val="both"/>
        <w:rPr>
          <w:rFonts w:ascii="Arial" w:hAnsi="Arial" w:cs="Arial"/>
          <w:sz w:val="22"/>
        </w:rPr>
      </w:pPr>
      <w:r w:rsidRPr="004E2617">
        <w:rPr>
          <w:rFonts w:ascii="Arial" w:hAnsi="Arial" w:cs="Arial"/>
          <w:b/>
          <w:sz w:val="22"/>
        </w:rPr>
        <w:t>Energy Charge Rate (ECR)</w:t>
      </w:r>
      <w:r w:rsidRPr="004E2617">
        <w:rPr>
          <w:rFonts w:ascii="Arial" w:hAnsi="Arial" w:cs="Arial"/>
          <w:sz w:val="22"/>
        </w:rPr>
        <w:tab/>
      </w:r>
      <w:r w:rsidRPr="004E2617">
        <w:rPr>
          <w:rFonts w:ascii="Arial" w:hAnsi="Arial" w:cs="Arial"/>
          <w:sz w:val="22"/>
        </w:rPr>
        <w:tab/>
      </w:r>
      <w:r w:rsidRPr="004E2617">
        <w:rPr>
          <w:rFonts w:ascii="Arial" w:hAnsi="Arial" w:cs="Arial"/>
          <w:sz w:val="22"/>
        </w:rPr>
        <w:tab/>
      </w:r>
      <w:r w:rsidRPr="004E2617">
        <w:rPr>
          <w:rFonts w:ascii="Arial" w:hAnsi="Arial" w:cs="Arial"/>
          <w:sz w:val="22"/>
        </w:rPr>
        <w:tab/>
        <w:t xml:space="preserve">    :</w:t>
      </w:r>
      <w:r w:rsidRPr="004E2617">
        <w:rPr>
          <w:rFonts w:ascii="Arial" w:hAnsi="Arial" w:cs="Arial"/>
          <w:b/>
          <w:sz w:val="22"/>
        </w:rPr>
        <w:t>141.46</w:t>
      </w:r>
      <w:r w:rsidR="004E2617" w:rsidRPr="004E2617">
        <w:rPr>
          <w:rFonts w:ascii="Arial" w:hAnsi="Arial" w:cs="Arial"/>
          <w:b/>
          <w:sz w:val="22"/>
        </w:rPr>
        <w:t>P/U</w:t>
      </w:r>
    </w:p>
    <w:p w:rsidR="004E2617" w:rsidRDefault="004E2617" w:rsidP="00060DAE">
      <w:pPr>
        <w:pStyle w:val="BodyTextIndent"/>
        <w:tabs>
          <w:tab w:val="clear" w:pos="720"/>
        </w:tabs>
        <w:spacing w:before="0" w:line="360" w:lineRule="auto"/>
        <w:jc w:val="both"/>
        <w:rPr>
          <w:rFonts w:ascii="Arial" w:hAnsi="Arial" w:cs="Arial"/>
          <w:sz w:val="22"/>
        </w:rPr>
      </w:pPr>
    </w:p>
    <w:p w:rsidR="00060DAE" w:rsidRDefault="00060DAE" w:rsidP="00060DAE">
      <w:pPr>
        <w:pStyle w:val="BodyTextIndent"/>
        <w:tabs>
          <w:tab w:val="clear" w:pos="720"/>
        </w:tabs>
        <w:spacing w:before="0" w:line="360" w:lineRule="auto"/>
        <w:jc w:val="both"/>
        <w:rPr>
          <w:rFonts w:ascii="Arial" w:hAnsi="Arial" w:cs="Arial"/>
          <w:sz w:val="22"/>
        </w:rPr>
      </w:pPr>
      <w:r>
        <w:rPr>
          <w:rFonts w:ascii="Arial" w:hAnsi="Arial" w:cs="Arial"/>
          <w:sz w:val="22"/>
        </w:rPr>
        <w:t>T</w:t>
      </w:r>
      <w:r w:rsidRPr="005D4A7F">
        <w:rPr>
          <w:rFonts w:ascii="Arial" w:hAnsi="Arial" w:cs="Arial"/>
          <w:sz w:val="22"/>
        </w:rPr>
        <w:t xml:space="preserve">he Hon’ble </w:t>
      </w:r>
      <w:r>
        <w:rPr>
          <w:rFonts w:ascii="Arial" w:hAnsi="Arial" w:cs="Arial"/>
          <w:sz w:val="22"/>
        </w:rPr>
        <w:t xml:space="preserve">OERC </w:t>
      </w:r>
      <w:r w:rsidRPr="005D4A7F">
        <w:rPr>
          <w:rFonts w:ascii="Arial" w:hAnsi="Arial" w:cs="Arial"/>
          <w:sz w:val="22"/>
        </w:rPr>
        <w:t xml:space="preserve">has </w:t>
      </w:r>
      <w:r>
        <w:rPr>
          <w:rFonts w:ascii="Arial" w:hAnsi="Arial" w:cs="Arial"/>
          <w:sz w:val="22"/>
        </w:rPr>
        <w:t>notified</w:t>
      </w:r>
      <w:r w:rsidRPr="005D4A7F">
        <w:rPr>
          <w:rFonts w:ascii="Arial" w:hAnsi="Arial" w:cs="Arial"/>
          <w:sz w:val="22"/>
        </w:rPr>
        <w:t xml:space="preserve"> the </w:t>
      </w:r>
      <w:r>
        <w:rPr>
          <w:rFonts w:ascii="Arial" w:hAnsi="Arial" w:cs="Arial"/>
          <w:sz w:val="22"/>
        </w:rPr>
        <w:t xml:space="preserve">OERC (Terms and Conditions for Determination of Generation </w:t>
      </w:r>
      <w:r w:rsidRPr="005D4A7F">
        <w:rPr>
          <w:rFonts w:ascii="Arial" w:hAnsi="Arial" w:cs="Arial"/>
          <w:sz w:val="22"/>
        </w:rPr>
        <w:t>Ta</w:t>
      </w:r>
      <w:r>
        <w:rPr>
          <w:rFonts w:ascii="Arial" w:hAnsi="Arial" w:cs="Arial"/>
          <w:sz w:val="22"/>
        </w:rPr>
        <w:t>riff) Regulations, 2014 for the 5-year C</w:t>
      </w:r>
      <w:r w:rsidRPr="005D4A7F">
        <w:rPr>
          <w:rFonts w:ascii="Arial" w:hAnsi="Arial" w:cs="Arial"/>
          <w:sz w:val="22"/>
        </w:rPr>
        <w:t xml:space="preserve">ontrol period 2014-19 applicable for all the </w:t>
      </w:r>
      <w:r>
        <w:rPr>
          <w:rFonts w:ascii="Arial" w:hAnsi="Arial" w:cs="Arial"/>
          <w:sz w:val="22"/>
        </w:rPr>
        <w:t>Intra State G</w:t>
      </w:r>
      <w:r w:rsidRPr="005D4A7F">
        <w:rPr>
          <w:rFonts w:ascii="Arial" w:hAnsi="Arial" w:cs="Arial"/>
          <w:sz w:val="22"/>
        </w:rPr>
        <w:t xml:space="preserve">enerating </w:t>
      </w:r>
      <w:r>
        <w:rPr>
          <w:rFonts w:ascii="Arial" w:hAnsi="Arial" w:cs="Arial"/>
          <w:sz w:val="22"/>
        </w:rPr>
        <w:t xml:space="preserve">Stations located in the State of </w:t>
      </w:r>
      <w:r w:rsidRPr="005D4A7F">
        <w:rPr>
          <w:rFonts w:ascii="Arial" w:hAnsi="Arial" w:cs="Arial"/>
          <w:sz w:val="22"/>
        </w:rPr>
        <w:t xml:space="preserve">Odisha. As per the </w:t>
      </w:r>
      <w:r>
        <w:rPr>
          <w:rFonts w:ascii="Arial" w:hAnsi="Arial" w:cs="Arial"/>
          <w:sz w:val="22"/>
        </w:rPr>
        <w:t>terms and c</w:t>
      </w:r>
      <w:r w:rsidRPr="005D4A7F">
        <w:rPr>
          <w:rFonts w:ascii="Arial" w:hAnsi="Arial" w:cs="Arial"/>
          <w:sz w:val="22"/>
        </w:rPr>
        <w:t>onditions of the Consolidated PPA dated 19</w:t>
      </w:r>
      <w:r>
        <w:rPr>
          <w:rFonts w:ascii="Arial" w:hAnsi="Arial" w:cs="Arial"/>
          <w:sz w:val="22"/>
        </w:rPr>
        <w:t>-12-2012 between Vedanta Limited (earlier SSL) and GRIDCO, the IPP</w:t>
      </w:r>
      <w:r w:rsidRPr="005D4A7F">
        <w:rPr>
          <w:rFonts w:ascii="Arial" w:hAnsi="Arial" w:cs="Arial"/>
          <w:sz w:val="22"/>
        </w:rPr>
        <w:t xml:space="preserve"> shall provide to GRIDCO</w:t>
      </w:r>
      <w:r>
        <w:rPr>
          <w:rFonts w:ascii="Arial" w:hAnsi="Arial" w:cs="Arial"/>
          <w:sz w:val="22"/>
        </w:rPr>
        <w:t>,</w:t>
      </w:r>
      <w:r w:rsidRPr="005D4A7F">
        <w:rPr>
          <w:rFonts w:ascii="Arial" w:hAnsi="Arial" w:cs="Arial"/>
          <w:sz w:val="22"/>
        </w:rPr>
        <w:t xml:space="preserve"> 25% of the power sent out at the tariff, approved by </w:t>
      </w:r>
      <w:r>
        <w:rPr>
          <w:rFonts w:ascii="Arial" w:hAnsi="Arial" w:cs="Arial"/>
          <w:sz w:val="22"/>
        </w:rPr>
        <w:t xml:space="preserve">the </w:t>
      </w:r>
      <w:r w:rsidRPr="005D4A7F">
        <w:rPr>
          <w:rFonts w:ascii="Arial" w:hAnsi="Arial" w:cs="Arial"/>
          <w:sz w:val="22"/>
        </w:rPr>
        <w:t>OERC, i.e</w:t>
      </w:r>
      <w:r>
        <w:rPr>
          <w:rFonts w:ascii="Arial" w:hAnsi="Arial" w:cs="Arial"/>
          <w:sz w:val="22"/>
        </w:rPr>
        <w:t>., at Fixed Charge plus Energy</w:t>
      </w:r>
      <w:r w:rsidRPr="005D4A7F">
        <w:rPr>
          <w:rFonts w:ascii="Arial" w:hAnsi="Arial" w:cs="Arial"/>
          <w:sz w:val="22"/>
        </w:rPr>
        <w:t xml:space="preserve"> Charge </w:t>
      </w:r>
      <w:r>
        <w:rPr>
          <w:rFonts w:ascii="Arial" w:hAnsi="Arial" w:cs="Arial"/>
          <w:sz w:val="22"/>
        </w:rPr>
        <w:t xml:space="preserve">Rate </w:t>
      </w:r>
      <w:r w:rsidRPr="005D4A7F">
        <w:rPr>
          <w:rFonts w:ascii="Arial" w:hAnsi="Arial" w:cs="Arial"/>
          <w:sz w:val="22"/>
        </w:rPr>
        <w:t>and 7</w:t>
      </w:r>
      <w:r>
        <w:rPr>
          <w:rFonts w:ascii="Arial" w:hAnsi="Arial" w:cs="Arial"/>
          <w:sz w:val="22"/>
        </w:rPr>
        <w:t xml:space="preserve">%/5%(based on allocation of coal blocks/non-allocation of coal blocks) </w:t>
      </w:r>
      <w:r w:rsidRPr="005D4A7F">
        <w:rPr>
          <w:rFonts w:ascii="Arial" w:hAnsi="Arial" w:cs="Arial"/>
          <w:sz w:val="22"/>
        </w:rPr>
        <w:t xml:space="preserve">of the power sent out at </w:t>
      </w:r>
      <w:r>
        <w:rPr>
          <w:rFonts w:ascii="Arial" w:hAnsi="Arial" w:cs="Arial"/>
          <w:sz w:val="22"/>
        </w:rPr>
        <w:t>Energy</w:t>
      </w:r>
      <w:r w:rsidRPr="005D4A7F">
        <w:rPr>
          <w:rFonts w:ascii="Arial" w:hAnsi="Arial" w:cs="Arial"/>
          <w:sz w:val="22"/>
        </w:rPr>
        <w:t xml:space="preserve"> Charge </w:t>
      </w:r>
      <w:r>
        <w:rPr>
          <w:rFonts w:ascii="Arial" w:hAnsi="Arial" w:cs="Arial"/>
          <w:sz w:val="22"/>
        </w:rPr>
        <w:t xml:space="preserve">Rate. It may be noted here that, though the allocated coal blocks have been cancelled by the Hon’ble Supreme Court vide orders dated 25-08-2014 and 24-09-2014, the IPP has been availing linkage coal from MCL as per the Fuel Supply Agreements for generation of power for State use and it will continue </w:t>
      </w:r>
      <w:r w:rsidR="00C55A04">
        <w:rPr>
          <w:rFonts w:ascii="Arial" w:hAnsi="Arial" w:cs="Arial"/>
          <w:sz w:val="22"/>
        </w:rPr>
        <w:t>up</w:t>
      </w:r>
      <w:r>
        <w:rPr>
          <w:rFonts w:ascii="Arial" w:hAnsi="Arial" w:cs="Arial"/>
          <w:sz w:val="22"/>
        </w:rPr>
        <w:t>to March-2016 as per the Minutes of Meeting dated 30-06-2015 of the Minist</w:t>
      </w:r>
      <w:r w:rsidR="001F53C8">
        <w:rPr>
          <w:rFonts w:ascii="Arial" w:hAnsi="Arial" w:cs="Arial"/>
          <w:sz w:val="22"/>
        </w:rPr>
        <w:t xml:space="preserve">ry of Coal, Government of India </w:t>
      </w:r>
      <w:r w:rsidRPr="00923888">
        <w:rPr>
          <w:rFonts w:ascii="Arial" w:hAnsi="Arial" w:cs="Arial"/>
          <w:b/>
          <w:i/>
          <w:sz w:val="28"/>
          <w:highlight w:val="cyan"/>
        </w:rPr>
        <w:t>(ED-</w:t>
      </w:r>
      <w:r w:rsidR="001F53C8">
        <w:rPr>
          <w:rFonts w:ascii="Arial" w:hAnsi="Arial" w:cs="Arial"/>
          <w:b/>
          <w:i/>
          <w:sz w:val="28"/>
          <w:highlight w:val="cyan"/>
        </w:rPr>
        <w:t>XXXVII</w:t>
      </w:r>
      <w:r w:rsidRPr="00923888">
        <w:rPr>
          <w:rFonts w:ascii="Arial" w:hAnsi="Arial" w:cs="Arial"/>
          <w:b/>
          <w:i/>
          <w:sz w:val="28"/>
          <w:highlight w:val="cyan"/>
        </w:rPr>
        <w:t>)</w:t>
      </w:r>
      <w:r w:rsidRPr="00923888">
        <w:rPr>
          <w:rFonts w:ascii="Arial" w:hAnsi="Arial" w:cs="Arial"/>
          <w:b/>
          <w:sz w:val="28"/>
        </w:rPr>
        <w:t>.</w:t>
      </w:r>
      <w:r>
        <w:rPr>
          <w:rFonts w:ascii="Arial" w:hAnsi="Arial" w:cs="Arial"/>
          <w:sz w:val="22"/>
        </w:rPr>
        <w:t>Therefore, the contention of GRIDCO regarding quantum of supply of State entitlement is 32% (25+7) and not 30% (25+5).</w:t>
      </w:r>
    </w:p>
    <w:p w:rsidR="004E2617" w:rsidRDefault="004E2617" w:rsidP="00060DAE">
      <w:pPr>
        <w:pStyle w:val="BodyTextIndent"/>
        <w:tabs>
          <w:tab w:val="clear" w:pos="720"/>
        </w:tabs>
        <w:spacing w:before="0" w:line="360" w:lineRule="auto"/>
        <w:jc w:val="both"/>
        <w:rPr>
          <w:rFonts w:ascii="Arial" w:hAnsi="Arial" w:cs="Arial"/>
          <w:sz w:val="22"/>
        </w:rPr>
      </w:pPr>
    </w:p>
    <w:p w:rsidR="00060DAE" w:rsidRDefault="00060DAE" w:rsidP="00060DAE">
      <w:pPr>
        <w:pStyle w:val="BodyTextIndent"/>
        <w:tabs>
          <w:tab w:val="clear" w:pos="720"/>
        </w:tabs>
        <w:spacing w:before="0" w:line="360" w:lineRule="auto"/>
        <w:jc w:val="both"/>
        <w:rPr>
          <w:rFonts w:ascii="Arial" w:hAnsi="Arial" w:cs="Arial"/>
          <w:sz w:val="22"/>
        </w:rPr>
      </w:pPr>
      <w:r>
        <w:rPr>
          <w:rFonts w:ascii="Arial" w:hAnsi="Arial" w:cs="Arial"/>
          <w:sz w:val="22"/>
        </w:rPr>
        <w:t>Further, it is to be mentioned here that, the IPP is yet to construct a dedicated transmission line for evacuation of State share of power to STU as per Secti</w:t>
      </w:r>
      <w:r w:rsidR="00C55A04">
        <w:rPr>
          <w:rFonts w:ascii="Arial" w:hAnsi="Arial" w:cs="Arial"/>
          <w:sz w:val="22"/>
        </w:rPr>
        <w:t xml:space="preserve">on 10, of Electricity Act, 2003. </w:t>
      </w:r>
      <w:r>
        <w:rPr>
          <w:rFonts w:ascii="Arial" w:hAnsi="Arial" w:cs="Arial"/>
          <w:sz w:val="22"/>
        </w:rPr>
        <w:t xml:space="preserve">Though the IPP is declaring availability of 564MW (i.e. ex-bus </w:t>
      </w:r>
      <w:r>
        <w:rPr>
          <w:rFonts w:ascii="Arial" w:hAnsi="Arial" w:cs="Arial"/>
          <w:sz w:val="22"/>
        </w:rPr>
        <w:lastRenderedPageBreak/>
        <w:t xml:space="preserve">generation from Unit #2), but the actual injection is quite less than the day ahead declared capacity. </w:t>
      </w:r>
    </w:p>
    <w:p w:rsidR="00923888" w:rsidRDefault="00923888" w:rsidP="00060DAE">
      <w:pPr>
        <w:pStyle w:val="BodyTextIndent"/>
        <w:tabs>
          <w:tab w:val="clear" w:pos="720"/>
        </w:tabs>
        <w:spacing w:before="0" w:line="360" w:lineRule="auto"/>
        <w:jc w:val="both"/>
        <w:rPr>
          <w:rFonts w:ascii="Arial" w:hAnsi="Arial" w:cs="Arial"/>
          <w:sz w:val="22"/>
        </w:rPr>
      </w:pPr>
    </w:p>
    <w:p w:rsidR="00060DAE" w:rsidRDefault="00060DAE" w:rsidP="00060DAE">
      <w:pPr>
        <w:pStyle w:val="BodyTextIndent"/>
        <w:tabs>
          <w:tab w:val="clear" w:pos="720"/>
        </w:tabs>
        <w:spacing w:before="0" w:line="360" w:lineRule="auto"/>
        <w:jc w:val="both"/>
        <w:rPr>
          <w:rFonts w:ascii="Arial" w:hAnsi="Arial" w:cs="Arial"/>
          <w:sz w:val="22"/>
        </w:rPr>
      </w:pPr>
      <w:r>
        <w:rPr>
          <w:rFonts w:ascii="Arial" w:hAnsi="Arial" w:cs="Arial"/>
          <w:sz w:val="22"/>
        </w:rPr>
        <w:t>In order to bring to the kind notice of the Hon’ble Commission, it is mentioned here that, the IPP has till date not supplied the power as per the ex-bus capacity of Unit #2, citing transmission constraint and observations of Hon’ble Commission made at Para 16 and 10 of the order 12-06-2013.Further, the restoration work of Ib-Meramundali 400kV line taken up by the IPP is yet to be completed and made operational.</w:t>
      </w:r>
    </w:p>
    <w:p w:rsidR="00923888" w:rsidRDefault="00923888" w:rsidP="00060DAE">
      <w:pPr>
        <w:pStyle w:val="BodyTextIndent"/>
        <w:tabs>
          <w:tab w:val="clear" w:pos="720"/>
        </w:tabs>
        <w:spacing w:before="0" w:line="360" w:lineRule="auto"/>
        <w:jc w:val="both"/>
        <w:rPr>
          <w:rFonts w:ascii="Arial" w:hAnsi="Arial" w:cs="Arial"/>
          <w:sz w:val="22"/>
        </w:rPr>
      </w:pPr>
    </w:p>
    <w:p w:rsidR="00060DAE" w:rsidRDefault="00060DAE" w:rsidP="00060DAE">
      <w:pPr>
        <w:pStyle w:val="BodyTextIndent"/>
        <w:tabs>
          <w:tab w:val="clear" w:pos="720"/>
        </w:tabs>
        <w:spacing w:before="0" w:line="360" w:lineRule="auto"/>
        <w:jc w:val="both"/>
        <w:rPr>
          <w:rFonts w:ascii="Arial" w:hAnsi="Arial" w:cs="Arial"/>
          <w:sz w:val="22"/>
        </w:rPr>
      </w:pPr>
      <w:r>
        <w:rPr>
          <w:rFonts w:ascii="Arial" w:hAnsi="Arial" w:cs="Arial"/>
          <w:sz w:val="22"/>
        </w:rPr>
        <w:t xml:space="preserve">In view of the above facts, GRIDCO proposes to procure </w:t>
      </w:r>
      <w:r>
        <w:rPr>
          <w:rFonts w:ascii="Arial" w:hAnsi="Arial" w:cs="Arial"/>
          <w:b/>
          <w:sz w:val="22"/>
        </w:rPr>
        <w:t>4200</w:t>
      </w:r>
      <w:r w:rsidRPr="00691CF5">
        <w:rPr>
          <w:rFonts w:ascii="Arial" w:hAnsi="Arial" w:cs="Arial"/>
          <w:b/>
          <w:sz w:val="22"/>
        </w:rPr>
        <w:t>MU</w:t>
      </w:r>
      <w:r>
        <w:rPr>
          <w:rFonts w:ascii="Arial" w:hAnsi="Arial" w:cs="Arial"/>
          <w:sz w:val="22"/>
        </w:rPr>
        <w:t xml:space="preserve"> and </w:t>
      </w:r>
      <w:r w:rsidRPr="00691CF5">
        <w:rPr>
          <w:rFonts w:ascii="Arial" w:hAnsi="Arial" w:cs="Arial"/>
          <w:b/>
          <w:sz w:val="22"/>
        </w:rPr>
        <w:t>1176 MU</w:t>
      </w:r>
      <w:r>
        <w:rPr>
          <w:rFonts w:ascii="Arial" w:hAnsi="Arial" w:cs="Arial"/>
          <w:sz w:val="22"/>
        </w:rPr>
        <w:t xml:space="preserve"> from the IPP at rate of </w:t>
      </w:r>
      <w:r w:rsidRPr="00C55A04">
        <w:rPr>
          <w:rFonts w:ascii="Arial" w:hAnsi="Arial" w:cs="Arial"/>
          <w:b/>
          <w:sz w:val="22"/>
        </w:rPr>
        <w:t>233.46P/kWh</w:t>
      </w:r>
      <w:r>
        <w:rPr>
          <w:rFonts w:ascii="Arial" w:hAnsi="Arial" w:cs="Arial"/>
          <w:sz w:val="22"/>
        </w:rPr>
        <w:t xml:space="preserve"> (i.e. </w:t>
      </w:r>
      <w:r w:rsidRPr="00C55A04">
        <w:rPr>
          <w:rFonts w:ascii="Arial" w:hAnsi="Arial" w:cs="Arial"/>
          <w:b/>
          <w:sz w:val="22"/>
        </w:rPr>
        <w:t>Fixed Charges plus Energy Charge Rate</w:t>
      </w:r>
      <w:r>
        <w:rPr>
          <w:rFonts w:ascii="Arial" w:hAnsi="Arial" w:cs="Arial"/>
          <w:sz w:val="22"/>
        </w:rPr>
        <w:t xml:space="preserve">) and </w:t>
      </w:r>
      <w:r w:rsidRPr="00C55A04">
        <w:rPr>
          <w:rFonts w:ascii="Arial" w:hAnsi="Arial" w:cs="Arial"/>
          <w:b/>
          <w:sz w:val="22"/>
        </w:rPr>
        <w:t>141.46P/kWh (ECR)</w:t>
      </w:r>
      <w:r>
        <w:rPr>
          <w:rFonts w:ascii="Arial" w:hAnsi="Arial" w:cs="Arial"/>
          <w:sz w:val="22"/>
        </w:rPr>
        <w:t xml:space="preserve"> respectively. Therefore, the total quantum to be procured from Vedanta Ltd (IPP) shall be </w:t>
      </w:r>
      <w:r w:rsidRPr="00E67679">
        <w:rPr>
          <w:rFonts w:ascii="Arial" w:hAnsi="Arial" w:cs="Arial"/>
          <w:b/>
          <w:sz w:val="22"/>
        </w:rPr>
        <w:t>5376</w:t>
      </w:r>
      <w:r w:rsidRPr="00BD606D">
        <w:rPr>
          <w:rFonts w:ascii="Arial" w:hAnsi="Arial" w:cs="Arial"/>
          <w:b/>
          <w:sz w:val="22"/>
        </w:rPr>
        <w:t>MU</w:t>
      </w:r>
      <w:r>
        <w:rPr>
          <w:rFonts w:ascii="Arial" w:hAnsi="Arial" w:cs="Arial"/>
          <w:sz w:val="22"/>
        </w:rPr>
        <w:t xml:space="preserve"> (4200+1176) at an estimated cost of </w:t>
      </w:r>
      <w:r>
        <w:rPr>
          <w:rFonts w:ascii="Arial" w:hAnsi="Arial" w:cs="Arial"/>
          <w:b/>
          <w:sz w:val="22"/>
        </w:rPr>
        <w:t>Rs.1146</w:t>
      </w:r>
      <w:r w:rsidRPr="00691CF5">
        <w:rPr>
          <w:rFonts w:ascii="Arial" w:hAnsi="Arial" w:cs="Arial"/>
          <w:b/>
          <w:sz w:val="22"/>
        </w:rPr>
        <w:t>.</w:t>
      </w:r>
      <w:r>
        <w:rPr>
          <w:rFonts w:ascii="Arial" w:hAnsi="Arial" w:cs="Arial"/>
          <w:b/>
          <w:sz w:val="22"/>
        </w:rPr>
        <w:t>89</w:t>
      </w:r>
      <w:r w:rsidRPr="00691CF5">
        <w:rPr>
          <w:rFonts w:ascii="Arial" w:hAnsi="Arial" w:cs="Arial"/>
          <w:b/>
          <w:sz w:val="22"/>
        </w:rPr>
        <w:t>Crore</w:t>
      </w:r>
      <w:r>
        <w:rPr>
          <w:rFonts w:ascii="Arial" w:hAnsi="Arial" w:cs="Arial"/>
          <w:color w:val="FF0000"/>
          <w:sz w:val="22"/>
        </w:rPr>
        <w:t>.</w:t>
      </w:r>
    </w:p>
    <w:p w:rsidR="00060DAE" w:rsidRDefault="00060DAE" w:rsidP="00060DAE">
      <w:pPr>
        <w:pStyle w:val="ListParagraph"/>
        <w:ind w:left="0"/>
        <w:rPr>
          <w:rFonts w:ascii="Arial" w:hAnsi="Arial" w:cs="Arial"/>
          <w:sz w:val="22"/>
        </w:rPr>
      </w:pPr>
    </w:p>
    <w:p w:rsidR="00060DAE" w:rsidRPr="00B16089" w:rsidRDefault="00060DAE" w:rsidP="00060DAE">
      <w:pPr>
        <w:numPr>
          <w:ilvl w:val="0"/>
          <w:numId w:val="19"/>
        </w:numPr>
        <w:spacing w:line="360" w:lineRule="auto"/>
        <w:rPr>
          <w:rFonts w:ascii="Arial" w:hAnsi="Arial" w:cs="Arial"/>
          <w:b/>
        </w:rPr>
      </w:pPr>
      <w:r w:rsidRPr="00DD2BCE">
        <w:rPr>
          <w:rFonts w:ascii="Arial" w:hAnsi="Arial" w:cs="Arial"/>
          <w:b/>
          <w:sz w:val="22"/>
        </w:rPr>
        <w:t>GMR Kamalanga Energy Ltd.</w:t>
      </w:r>
      <w:r>
        <w:rPr>
          <w:rFonts w:ascii="Arial" w:hAnsi="Arial" w:cs="Arial"/>
          <w:b/>
          <w:sz w:val="22"/>
        </w:rPr>
        <w:t xml:space="preserve"> (GKEL):</w:t>
      </w:r>
    </w:p>
    <w:p w:rsidR="00060DAE" w:rsidRDefault="00060DAE" w:rsidP="00060DAE">
      <w:pPr>
        <w:pStyle w:val="BodyTextIndent"/>
        <w:tabs>
          <w:tab w:val="clear" w:pos="720"/>
        </w:tabs>
        <w:spacing w:before="0" w:after="0"/>
        <w:jc w:val="both"/>
        <w:rPr>
          <w:rFonts w:ascii="Arial" w:hAnsi="Arial" w:cs="Arial"/>
          <w:sz w:val="22"/>
        </w:rPr>
      </w:pPr>
    </w:p>
    <w:p w:rsidR="00060DAE" w:rsidRDefault="00060DAE" w:rsidP="00060DAE">
      <w:pPr>
        <w:pStyle w:val="BodyTextIndent"/>
        <w:tabs>
          <w:tab w:val="clear" w:pos="720"/>
        </w:tabs>
        <w:spacing w:before="0" w:line="360" w:lineRule="auto"/>
        <w:jc w:val="both"/>
        <w:rPr>
          <w:rFonts w:ascii="Arial" w:hAnsi="Arial" w:cs="Arial"/>
          <w:sz w:val="22"/>
        </w:rPr>
      </w:pPr>
      <w:r w:rsidRPr="005D4A7F">
        <w:rPr>
          <w:rFonts w:ascii="Arial" w:hAnsi="Arial" w:cs="Arial"/>
          <w:sz w:val="22"/>
        </w:rPr>
        <w:t>Regarding determination of tariff in respect of the IPP of GKEL</w:t>
      </w:r>
      <w:r>
        <w:rPr>
          <w:rFonts w:ascii="Arial" w:hAnsi="Arial" w:cs="Arial"/>
          <w:sz w:val="22"/>
        </w:rPr>
        <w:t xml:space="preserve">, it is to be mentioned here that, CERC vide its </w:t>
      </w:r>
      <w:r w:rsidR="001F53C8">
        <w:rPr>
          <w:rFonts w:ascii="Arial" w:hAnsi="Arial" w:cs="Arial"/>
          <w:sz w:val="22"/>
        </w:rPr>
        <w:t>O</w:t>
      </w:r>
      <w:r>
        <w:rPr>
          <w:rFonts w:ascii="Arial" w:hAnsi="Arial" w:cs="Arial"/>
          <w:sz w:val="22"/>
        </w:rPr>
        <w:t>rder dated 12-11-2015 in Petition No.77/GT/2013</w:t>
      </w:r>
      <w:r w:rsidRPr="00FA30DF">
        <w:rPr>
          <w:rFonts w:ascii="Arial" w:hAnsi="Arial" w:cs="Arial"/>
          <w:b/>
          <w:i/>
          <w:sz w:val="28"/>
          <w:highlight w:val="cyan"/>
        </w:rPr>
        <w:t>(ED-</w:t>
      </w:r>
      <w:r w:rsidR="001F53C8">
        <w:rPr>
          <w:rFonts w:ascii="Arial" w:hAnsi="Arial" w:cs="Arial"/>
          <w:b/>
          <w:i/>
          <w:sz w:val="28"/>
          <w:highlight w:val="cyan"/>
        </w:rPr>
        <w:t>XXXVIII</w:t>
      </w:r>
      <w:r w:rsidRPr="00FA30DF">
        <w:rPr>
          <w:rFonts w:ascii="Arial" w:hAnsi="Arial" w:cs="Arial"/>
          <w:b/>
          <w:i/>
          <w:sz w:val="28"/>
          <w:highlight w:val="cyan"/>
        </w:rPr>
        <w:t xml:space="preserve"> )</w:t>
      </w:r>
      <w:r>
        <w:rPr>
          <w:rFonts w:ascii="Arial" w:hAnsi="Arial" w:cs="Arial"/>
          <w:sz w:val="22"/>
        </w:rPr>
        <w:t xml:space="preserve"> have pronounced the final tariff order in respect of GKEL till 31</w:t>
      </w:r>
      <w:r w:rsidRPr="00A36D67">
        <w:rPr>
          <w:rFonts w:ascii="Arial" w:hAnsi="Arial" w:cs="Arial"/>
          <w:sz w:val="22"/>
          <w:vertAlign w:val="superscript"/>
        </w:rPr>
        <w:t>st</w:t>
      </w:r>
      <w:r>
        <w:rPr>
          <w:rFonts w:ascii="Arial" w:hAnsi="Arial" w:cs="Arial"/>
          <w:sz w:val="22"/>
        </w:rPr>
        <w:t xml:space="preserve"> March, 2014 and it shall be operative subject to outcome of the Appeal No.74/2014 filed by GRIDCO before the APTEL against the </w:t>
      </w:r>
      <w:r w:rsidRPr="005D4A7F">
        <w:rPr>
          <w:rFonts w:ascii="Arial" w:hAnsi="Arial" w:cs="Arial"/>
          <w:sz w:val="22"/>
        </w:rPr>
        <w:t xml:space="preserve">maintainability </w:t>
      </w:r>
      <w:r>
        <w:rPr>
          <w:rFonts w:ascii="Arial" w:hAnsi="Arial" w:cs="Arial"/>
          <w:sz w:val="22"/>
        </w:rPr>
        <w:t xml:space="preserve">of CERC order 03-01-2014 in the matter of jurisdiction of CERC for determination of tariff (of the IPP which comes in the category of Composite Scheme) in respect of 25% State entitlement and the matter is sub-judice. </w:t>
      </w:r>
    </w:p>
    <w:p w:rsidR="007D3A9F" w:rsidRDefault="007D3A9F" w:rsidP="00060DAE">
      <w:pPr>
        <w:pStyle w:val="BodyTextIndent"/>
        <w:tabs>
          <w:tab w:val="clear" w:pos="720"/>
        </w:tabs>
        <w:spacing w:before="0" w:line="360" w:lineRule="auto"/>
        <w:jc w:val="both"/>
        <w:rPr>
          <w:rFonts w:ascii="Arial" w:hAnsi="Arial" w:cs="Arial"/>
          <w:sz w:val="22"/>
        </w:rPr>
      </w:pPr>
    </w:p>
    <w:p w:rsidR="00060DAE" w:rsidRPr="00CA67B9" w:rsidRDefault="00060DAE" w:rsidP="00060DAE">
      <w:pPr>
        <w:pStyle w:val="BodyTextIndent"/>
        <w:tabs>
          <w:tab w:val="clear" w:pos="720"/>
        </w:tabs>
        <w:spacing w:before="0" w:line="360" w:lineRule="auto"/>
        <w:jc w:val="both"/>
        <w:rPr>
          <w:rFonts w:ascii="Arial" w:hAnsi="Arial" w:cs="Arial"/>
          <w:sz w:val="22"/>
        </w:rPr>
      </w:pPr>
      <w:r>
        <w:rPr>
          <w:rFonts w:ascii="Arial" w:hAnsi="Arial" w:cs="Arial"/>
          <w:sz w:val="22"/>
        </w:rPr>
        <w:t xml:space="preserve">Further, in the </w:t>
      </w:r>
      <w:r w:rsidR="001A5F9F">
        <w:rPr>
          <w:rFonts w:ascii="Arial" w:hAnsi="Arial" w:cs="Arial"/>
          <w:sz w:val="22"/>
        </w:rPr>
        <w:t>meantime</w:t>
      </w:r>
      <w:r>
        <w:rPr>
          <w:rFonts w:ascii="Arial" w:hAnsi="Arial" w:cs="Arial"/>
          <w:sz w:val="22"/>
        </w:rPr>
        <w:t xml:space="preserve"> the Hon’ble Commission has pronounced OERC (Terms and Conditions for Determination of Generation Tariff) Regulation, 2014, the Hon’ble Commission shall be determining the tariff in respect of the IPP and thus it is humbly submitted that the Hon’ble Commission may consider to direct the IPP to file the Multi-</w:t>
      </w:r>
      <w:r w:rsidR="001A5F9F">
        <w:rPr>
          <w:rFonts w:ascii="Arial" w:hAnsi="Arial" w:cs="Arial"/>
          <w:sz w:val="22"/>
        </w:rPr>
        <w:t xml:space="preserve">Year Tariff application from FY </w:t>
      </w:r>
      <w:r>
        <w:rPr>
          <w:rFonts w:ascii="Arial" w:hAnsi="Arial" w:cs="Arial"/>
          <w:sz w:val="22"/>
        </w:rPr>
        <w:t>2014-15 onwards as per the aforementioned Regulation to fix the tariff in respect of the 25% State entitlement of power.</w:t>
      </w:r>
    </w:p>
    <w:p w:rsidR="00060DAE" w:rsidRDefault="00060DAE" w:rsidP="00060DAE">
      <w:pPr>
        <w:pStyle w:val="BodyTextIndent"/>
        <w:tabs>
          <w:tab w:val="clear" w:pos="720"/>
        </w:tabs>
        <w:spacing w:before="0" w:after="0"/>
        <w:jc w:val="both"/>
        <w:rPr>
          <w:rFonts w:ascii="Arial" w:hAnsi="Arial" w:cs="Arial"/>
          <w:sz w:val="22"/>
        </w:rPr>
      </w:pPr>
    </w:p>
    <w:p w:rsidR="00060DAE" w:rsidRDefault="00060DAE" w:rsidP="00060DAE">
      <w:pPr>
        <w:pStyle w:val="BodyTextIndent"/>
        <w:tabs>
          <w:tab w:val="clear" w:pos="720"/>
        </w:tabs>
        <w:spacing w:before="0" w:line="360" w:lineRule="auto"/>
        <w:jc w:val="both"/>
        <w:rPr>
          <w:rFonts w:ascii="Arial" w:hAnsi="Arial" w:cs="Arial"/>
          <w:sz w:val="22"/>
        </w:rPr>
      </w:pPr>
      <w:r>
        <w:rPr>
          <w:rFonts w:ascii="Arial" w:hAnsi="Arial" w:cs="Arial"/>
          <w:sz w:val="22"/>
        </w:rPr>
        <w:t>As GKEL has not submitted any information /data regarding the tentative tariff, therefore, considering the principle as adopted by the Hon’ble Commission in the ARR order o</w:t>
      </w:r>
      <w:r w:rsidR="001A5F9F">
        <w:rPr>
          <w:rFonts w:ascii="Arial" w:hAnsi="Arial" w:cs="Arial"/>
          <w:sz w:val="22"/>
        </w:rPr>
        <w:t>f FY</w:t>
      </w:r>
      <w:r>
        <w:rPr>
          <w:rFonts w:ascii="Arial" w:hAnsi="Arial" w:cs="Arial"/>
          <w:sz w:val="22"/>
        </w:rPr>
        <w:t xml:space="preserve"> </w:t>
      </w:r>
      <w:r>
        <w:rPr>
          <w:rFonts w:ascii="Arial" w:hAnsi="Arial" w:cs="Arial"/>
          <w:sz w:val="22"/>
        </w:rPr>
        <w:lastRenderedPageBreak/>
        <w:t xml:space="preserve">2015-16, GRIDCO hereby proposes to procure 1674MU of energy from GKEL </w:t>
      </w:r>
      <w:r w:rsidR="001A5F9F">
        <w:rPr>
          <w:rFonts w:ascii="Arial" w:hAnsi="Arial" w:cs="Arial"/>
          <w:sz w:val="22"/>
        </w:rPr>
        <w:t>during FY</w:t>
      </w:r>
      <w:r w:rsidRPr="00D15884">
        <w:rPr>
          <w:rFonts w:ascii="Arial" w:hAnsi="Arial" w:cs="Arial"/>
          <w:sz w:val="22"/>
        </w:rPr>
        <w:t xml:space="preserve">2016-17 at provisional </w:t>
      </w:r>
      <w:r>
        <w:rPr>
          <w:rFonts w:ascii="Arial" w:hAnsi="Arial" w:cs="Arial"/>
          <w:sz w:val="22"/>
        </w:rPr>
        <w:t>rate</w:t>
      </w:r>
      <w:r w:rsidRPr="00D15884">
        <w:rPr>
          <w:rFonts w:ascii="Arial" w:hAnsi="Arial" w:cs="Arial"/>
          <w:sz w:val="22"/>
        </w:rPr>
        <w:t xml:space="preserve"> of 275 P/U. However, any power supplied beyond 80% PLF shall be procured at an Energy Charge of </w:t>
      </w:r>
      <w:r w:rsidR="006016E0">
        <w:rPr>
          <w:rFonts w:ascii="Arial" w:hAnsi="Arial" w:cs="Arial"/>
          <w:b/>
          <w:sz w:val="22"/>
        </w:rPr>
        <w:t>141.46</w:t>
      </w:r>
      <w:r w:rsidRPr="00FA2D53">
        <w:rPr>
          <w:rFonts w:ascii="Arial" w:hAnsi="Arial" w:cs="Arial"/>
          <w:b/>
          <w:sz w:val="22"/>
        </w:rPr>
        <w:t xml:space="preserve"> P/</w:t>
      </w:r>
      <w:r w:rsidR="000C1925" w:rsidRPr="00FA2D53">
        <w:rPr>
          <w:rFonts w:ascii="Arial" w:hAnsi="Arial" w:cs="Arial"/>
          <w:b/>
          <w:sz w:val="22"/>
        </w:rPr>
        <w:t>U</w:t>
      </w:r>
      <w:r w:rsidR="000C1925" w:rsidRPr="00D15884">
        <w:rPr>
          <w:rFonts w:ascii="Arial" w:hAnsi="Arial" w:cs="Arial"/>
          <w:sz w:val="22"/>
        </w:rPr>
        <w:t>.</w:t>
      </w:r>
      <w:r w:rsidR="000C1925" w:rsidRPr="005D4A7F">
        <w:rPr>
          <w:rFonts w:ascii="Arial" w:hAnsi="Arial" w:cs="Arial"/>
          <w:sz w:val="22"/>
        </w:rPr>
        <w:t>Thus</w:t>
      </w:r>
      <w:r w:rsidR="000C1925">
        <w:rPr>
          <w:rFonts w:ascii="Arial" w:hAnsi="Arial" w:cs="Arial"/>
          <w:sz w:val="22"/>
        </w:rPr>
        <w:t>;</w:t>
      </w:r>
      <w:r w:rsidRPr="005D4A7F">
        <w:rPr>
          <w:rFonts w:ascii="Arial" w:hAnsi="Arial" w:cs="Arial"/>
          <w:sz w:val="22"/>
        </w:rPr>
        <w:t xml:space="preserve"> the total </w:t>
      </w:r>
      <w:r>
        <w:rPr>
          <w:rFonts w:ascii="Arial" w:hAnsi="Arial" w:cs="Arial"/>
          <w:sz w:val="22"/>
        </w:rPr>
        <w:t xml:space="preserve">proposed </w:t>
      </w:r>
      <w:r w:rsidRPr="005D4A7F">
        <w:rPr>
          <w:rFonts w:ascii="Arial" w:hAnsi="Arial" w:cs="Arial"/>
          <w:sz w:val="22"/>
        </w:rPr>
        <w:t xml:space="preserve">procurement cost </w:t>
      </w:r>
      <w:r>
        <w:rPr>
          <w:rFonts w:ascii="Arial" w:hAnsi="Arial" w:cs="Arial"/>
          <w:sz w:val="22"/>
        </w:rPr>
        <w:t xml:space="preserve">from GKEL for 1674 MU </w:t>
      </w:r>
      <w:r w:rsidRPr="00FA2D53">
        <w:rPr>
          <w:rFonts w:ascii="Arial" w:hAnsi="Arial" w:cs="Arial"/>
          <w:b/>
          <w:sz w:val="22"/>
        </w:rPr>
        <w:t>@ 275 P/U</w:t>
      </w:r>
      <w:r>
        <w:rPr>
          <w:rFonts w:ascii="Arial" w:hAnsi="Arial" w:cs="Arial"/>
          <w:sz w:val="22"/>
        </w:rPr>
        <w:t xml:space="preserve"> is worked </w:t>
      </w:r>
      <w:r w:rsidR="00C55A04">
        <w:rPr>
          <w:rFonts w:ascii="Arial" w:hAnsi="Arial" w:cs="Arial"/>
          <w:sz w:val="22"/>
        </w:rPr>
        <w:t xml:space="preserve">out </w:t>
      </w:r>
      <w:r>
        <w:rPr>
          <w:rFonts w:ascii="Arial" w:hAnsi="Arial" w:cs="Arial"/>
          <w:sz w:val="22"/>
        </w:rPr>
        <w:t xml:space="preserve">to be </w:t>
      </w:r>
      <w:r w:rsidRPr="00D15884">
        <w:rPr>
          <w:rFonts w:ascii="Arial" w:hAnsi="Arial" w:cs="Arial"/>
          <w:b/>
          <w:sz w:val="22"/>
        </w:rPr>
        <w:t>Rs.</w:t>
      </w:r>
      <w:r>
        <w:rPr>
          <w:rFonts w:ascii="Arial" w:hAnsi="Arial" w:cs="Arial"/>
          <w:b/>
          <w:sz w:val="22"/>
        </w:rPr>
        <w:t>460.35Crore</w:t>
      </w:r>
      <w:r>
        <w:rPr>
          <w:rFonts w:ascii="Arial" w:hAnsi="Arial" w:cs="Arial"/>
          <w:sz w:val="22"/>
        </w:rPr>
        <w:t xml:space="preserve"> for FY2016-17.</w:t>
      </w:r>
    </w:p>
    <w:p w:rsidR="00060DAE" w:rsidRPr="00ED6156" w:rsidRDefault="00060DAE" w:rsidP="00060DAE">
      <w:pPr>
        <w:pStyle w:val="BodyTextIndent"/>
        <w:tabs>
          <w:tab w:val="clear" w:pos="720"/>
        </w:tabs>
        <w:spacing w:before="0" w:after="0"/>
        <w:jc w:val="both"/>
        <w:rPr>
          <w:rFonts w:ascii="Arial" w:hAnsi="Arial" w:cs="Arial"/>
          <w:sz w:val="16"/>
        </w:rPr>
      </w:pPr>
    </w:p>
    <w:p w:rsidR="00060DAE" w:rsidRDefault="00060DAE" w:rsidP="00060DAE">
      <w:pPr>
        <w:numPr>
          <w:ilvl w:val="0"/>
          <w:numId w:val="19"/>
        </w:numPr>
        <w:spacing w:line="360" w:lineRule="auto"/>
        <w:rPr>
          <w:rFonts w:ascii="Arial" w:hAnsi="Arial" w:cs="Arial"/>
          <w:sz w:val="22"/>
        </w:rPr>
      </w:pPr>
      <w:r>
        <w:rPr>
          <w:rFonts w:ascii="Arial" w:hAnsi="Arial" w:cs="Arial"/>
          <w:b/>
          <w:sz w:val="22"/>
        </w:rPr>
        <w:t>Jindal India Thermal Power Ltd. (JITPL)</w:t>
      </w:r>
    </w:p>
    <w:p w:rsidR="00060DAE" w:rsidRDefault="00060DAE" w:rsidP="00060DAE">
      <w:pPr>
        <w:pStyle w:val="BodyTextIndent"/>
        <w:tabs>
          <w:tab w:val="clear" w:pos="720"/>
        </w:tabs>
        <w:spacing w:before="0" w:after="0"/>
        <w:jc w:val="both"/>
        <w:rPr>
          <w:rFonts w:ascii="Arial" w:hAnsi="Arial" w:cs="Arial"/>
          <w:sz w:val="22"/>
        </w:rPr>
      </w:pPr>
    </w:p>
    <w:p w:rsidR="00060DAE" w:rsidRDefault="00060DAE" w:rsidP="00060DAE">
      <w:pPr>
        <w:pStyle w:val="BodyTextIndent"/>
        <w:tabs>
          <w:tab w:val="clear" w:pos="720"/>
        </w:tabs>
        <w:spacing w:before="0" w:after="0" w:line="360" w:lineRule="auto"/>
        <w:jc w:val="both"/>
        <w:rPr>
          <w:rFonts w:ascii="Arial" w:hAnsi="Arial" w:cs="Arial"/>
          <w:sz w:val="22"/>
        </w:rPr>
      </w:pPr>
      <w:r>
        <w:rPr>
          <w:rFonts w:ascii="Arial" w:hAnsi="Arial" w:cs="Arial"/>
          <w:sz w:val="22"/>
        </w:rPr>
        <w:t>JITPL</w:t>
      </w:r>
      <w:r w:rsidRPr="005D4A7F">
        <w:rPr>
          <w:rFonts w:ascii="Arial" w:hAnsi="Arial" w:cs="Arial"/>
          <w:sz w:val="22"/>
        </w:rPr>
        <w:t xml:space="preserve"> have filed an application on 08-03-2014 before the Hon’ble </w:t>
      </w:r>
      <w:r>
        <w:rPr>
          <w:rFonts w:ascii="Arial" w:hAnsi="Arial" w:cs="Arial"/>
          <w:sz w:val="22"/>
        </w:rPr>
        <w:t xml:space="preserve">OERC </w:t>
      </w:r>
      <w:r w:rsidRPr="005D4A7F">
        <w:rPr>
          <w:rFonts w:ascii="Arial" w:hAnsi="Arial" w:cs="Arial"/>
          <w:sz w:val="22"/>
        </w:rPr>
        <w:t xml:space="preserve">for approval of </w:t>
      </w:r>
      <w:r>
        <w:rPr>
          <w:rFonts w:ascii="Arial" w:hAnsi="Arial" w:cs="Arial"/>
          <w:sz w:val="22"/>
        </w:rPr>
        <w:t xml:space="preserve">Energy Charge Rate (ECR) of </w:t>
      </w:r>
      <w:r w:rsidRPr="005D4A7F">
        <w:rPr>
          <w:rFonts w:ascii="Arial" w:hAnsi="Arial" w:cs="Arial"/>
          <w:sz w:val="22"/>
        </w:rPr>
        <w:t>180</w:t>
      </w:r>
      <w:r>
        <w:rPr>
          <w:rFonts w:ascii="Arial" w:hAnsi="Arial" w:cs="Arial"/>
          <w:sz w:val="22"/>
        </w:rPr>
        <w:t>.</w:t>
      </w:r>
      <w:r w:rsidRPr="005D4A7F">
        <w:rPr>
          <w:rFonts w:ascii="Arial" w:hAnsi="Arial" w:cs="Arial"/>
          <w:sz w:val="22"/>
        </w:rPr>
        <w:t xml:space="preserve">37 </w:t>
      </w:r>
      <w:r>
        <w:rPr>
          <w:rFonts w:ascii="Arial" w:hAnsi="Arial" w:cs="Arial"/>
          <w:sz w:val="22"/>
        </w:rPr>
        <w:t>P/kWh for FY</w:t>
      </w:r>
      <w:r w:rsidRPr="005D4A7F">
        <w:rPr>
          <w:rFonts w:ascii="Arial" w:hAnsi="Arial" w:cs="Arial"/>
          <w:sz w:val="22"/>
        </w:rPr>
        <w:t>2013-14 and 2014-15 respectively in respect of their IPP</w:t>
      </w:r>
      <w:r>
        <w:rPr>
          <w:rFonts w:ascii="Arial" w:hAnsi="Arial" w:cs="Arial"/>
          <w:sz w:val="22"/>
        </w:rPr>
        <w:t xml:space="preserve"> admitted as Case No.26 of 2014</w:t>
      </w:r>
      <w:r w:rsidRPr="005D4A7F">
        <w:rPr>
          <w:rFonts w:ascii="Arial" w:hAnsi="Arial" w:cs="Arial"/>
          <w:sz w:val="22"/>
        </w:rPr>
        <w:t>.</w:t>
      </w:r>
      <w:r>
        <w:rPr>
          <w:rFonts w:ascii="Arial" w:hAnsi="Arial" w:cs="Arial"/>
          <w:sz w:val="22"/>
        </w:rPr>
        <w:t>It is to be mentioned here that, JITPL is supplying power @12% of tentative day ahead declaration citing the fact that allocation of coal block has been cancelled by Hon’ble Supreme Court of India and thus may be directed to clarify its status of linkage coal supply for generation of power for onward supply to GRIDCO for State consumption.</w:t>
      </w:r>
    </w:p>
    <w:p w:rsidR="000C1925" w:rsidRDefault="00060DAE" w:rsidP="00060DAE">
      <w:pPr>
        <w:pStyle w:val="BodyTextIndent"/>
        <w:tabs>
          <w:tab w:val="clear" w:pos="720"/>
        </w:tabs>
        <w:spacing w:before="0" w:after="0" w:line="360" w:lineRule="auto"/>
        <w:jc w:val="both"/>
        <w:rPr>
          <w:rFonts w:ascii="Arial" w:hAnsi="Arial" w:cs="Arial"/>
          <w:b/>
          <w:sz w:val="22"/>
        </w:rPr>
      </w:pPr>
      <w:r>
        <w:rPr>
          <w:rFonts w:ascii="Arial" w:hAnsi="Arial" w:cs="Arial"/>
          <w:sz w:val="22"/>
        </w:rPr>
        <w:t xml:space="preserve">However, pending disposal of the Case No-26 of 2014 by the Hon’ble Commission and clarification regarding linkage coal supply,GRIDCO </w:t>
      </w:r>
      <w:r w:rsidRPr="005D4A7F">
        <w:rPr>
          <w:rFonts w:ascii="Arial" w:hAnsi="Arial" w:cs="Arial"/>
          <w:sz w:val="22"/>
        </w:rPr>
        <w:t xml:space="preserve">proposes to procure </w:t>
      </w:r>
      <w:r>
        <w:rPr>
          <w:rFonts w:ascii="Arial" w:hAnsi="Arial" w:cs="Arial"/>
          <w:sz w:val="22"/>
        </w:rPr>
        <w:t xml:space="preserve">1008MU </w:t>
      </w:r>
      <w:r w:rsidRPr="005D4A7F">
        <w:rPr>
          <w:rFonts w:ascii="Arial" w:hAnsi="Arial" w:cs="Arial"/>
          <w:sz w:val="22"/>
        </w:rPr>
        <w:t xml:space="preserve">power </w:t>
      </w:r>
      <w:r>
        <w:rPr>
          <w:rFonts w:ascii="Arial" w:hAnsi="Arial" w:cs="Arial"/>
          <w:sz w:val="22"/>
        </w:rPr>
        <w:t xml:space="preserve">from JITPL </w:t>
      </w:r>
      <w:r w:rsidRPr="005D4A7F">
        <w:rPr>
          <w:rFonts w:ascii="Arial" w:hAnsi="Arial" w:cs="Arial"/>
          <w:sz w:val="22"/>
        </w:rPr>
        <w:t xml:space="preserve">at a provisional </w:t>
      </w:r>
      <w:r>
        <w:rPr>
          <w:rFonts w:ascii="Arial" w:hAnsi="Arial" w:cs="Arial"/>
          <w:sz w:val="22"/>
        </w:rPr>
        <w:t xml:space="preserve">ECR of </w:t>
      </w:r>
      <w:r w:rsidR="006016E0">
        <w:rPr>
          <w:rFonts w:ascii="Arial" w:hAnsi="Arial" w:cs="Arial"/>
          <w:b/>
          <w:sz w:val="22"/>
        </w:rPr>
        <w:t>141.46</w:t>
      </w:r>
      <w:r w:rsidRPr="0044105C">
        <w:rPr>
          <w:rFonts w:ascii="Arial" w:hAnsi="Arial" w:cs="Arial"/>
          <w:b/>
          <w:sz w:val="22"/>
        </w:rPr>
        <w:t xml:space="preserve"> P/U</w:t>
      </w:r>
      <w:r w:rsidRPr="005D4A7F">
        <w:rPr>
          <w:rFonts w:ascii="Arial" w:hAnsi="Arial" w:cs="Arial"/>
          <w:sz w:val="22"/>
        </w:rPr>
        <w:t xml:space="preserve"> as proposed </w:t>
      </w:r>
      <w:r>
        <w:rPr>
          <w:rFonts w:ascii="Arial" w:hAnsi="Arial" w:cs="Arial"/>
          <w:sz w:val="22"/>
        </w:rPr>
        <w:t xml:space="preserve">in caseof </w:t>
      </w:r>
      <w:r w:rsidRPr="005D4A7F">
        <w:rPr>
          <w:rFonts w:ascii="Arial" w:hAnsi="Arial" w:cs="Arial"/>
          <w:sz w:val="22"/>
        </w:rPr>
        <w:t xml:space="preserve">other IPPs </w:t>
      </w:r>
      <w:r>
        <w:rPr>
          <w:rFonts w:ascii="Arial" w:hAnsi="Arial" w:cs="Arial"/>
          <w:sz w:val="22"/>
        </w:rPr>
        <w:t xml:space="preserve">like Vedanta Ltd, GKEL &amp; NBVL </w:t>
      </w:r>
      <w:r w:rsidRPr="005D4A7F">
        <w:rPr>
          <w:rFonts w:ascii="Arial" w:hAnsi="Arial" w:cs="Arial"/>
          <w:sz w:val="22"/>
        </w:rPr>
        <w:t xml:space="preserve">subject to </w:t>
      </w:r>
      <w:r>
        <w:rPr>
          <w:rFonts w:ascii="Arial" w:hAnsi="Arial" w:cs="Arial"/>
          <w:sz w:val="22"/>
        </w:rPr>
        <w:t xml:space="preserve">approval of final tariff </w:t>
      </w:r>
      <w:r w:rsidRPr="005D4A7F">
        <w:rPr>
          <w:rFonts w:ascii="Arial" w:hAnsi="Arial" w:cs="Arial"/>
          <w:sz w:val="22"/>
        </w:rPr>
        <w:t xml:space="preserve">by the Hon’ble </w:t>
      </w:r>
      <w:r>
        <w:rPr>
          <w:rFonts w:ascii="Arial" w:hAnsi="Arial" w:cs="Arial"/>
          <w:sz w:val="22"/>
        </w:rPr>
        <w:t>OERC</w:t>
      </w:r>
      <w:r w:rsidRPr="005D4A7F">
        <w:rPr>
          <w:rFonts w:ascii="Arial" w:hAnsi="Arial" w:cs="Arial"/>
          <w:sz w:val="22"/>
        </w:rPr>
        <w:t>.</w:t>
      </w:r>
      <w:r>
        <w:rPr>
          <w:rFonts w:ascii="Arial" w:hAnsi="Arial" w:cs="Arial"/>
          <w:sz w:val="22"/>
        </w:rPr>
        <w:t xml:space="preserve"> Accordingly, </w:t>
      </w:r>
      <w:r w:rsidRPr="005D4A7F">
        <w:rPr>
          <w:rFonts w:ascii="Arial" w:hAnsi="Arial" w:cs="Arial"/>
          <w:sz w:val="22"/>
        </w:rPr>
        <w:t xml:space="preserve">the total </w:t>
      </w:r>
      <w:r>
        <w:rPr>
          <w:rFonts w:ascii="Arial" w:hAnsi="Arial" w:cs="Arial"/>
          <w:sz w:val="22"/>
        </w:rPr>
        <w:t xml:space="preserve">proposed </w:t>
      </w:r>
      <w:r w:rsidRPr="005D4A7F">
        <w:rPr>
          <w:rFonts w:ascii="Arial" w:hAnsi="Arial" w:cs="Arial"/>
          <w:sz w:val="22"/>
        </w:rPr>
        <w:t xml:space="preserve">procurement cost </w:t>
      </w:r>
      <w:r>
        <w:rPr>
          <w:rFonts w:ascii="Arial" w:hAnsi="Arial" w:cs="Arial"/>
          <w:sz w:val="22"/>
        </w:rPr>
        <w:t xml:space="preserve">from JITPL for </w:t>
      </w:r>
      <w:r w:rsidRPr="0044105C">
        <w:rPr>
          <w:rFonts w:ascii="Arial" w:hAnsi="Arial" w:cs="Arial"/>
          <w:b/>
          <w:sz w:val="22"/>
        </w:rPr>
        <w:t>1008MU @141.46</w:t>
      </w:r>
    </w:p>
    <w:p w:rsidR="00060DAE" w:rsidRDefault="00060DAE" w:rsidP="00060DAE">
      <w:pPr>
        <w:pStyle w:val="BodyTextIndent"/>
        <w:tabs>
          <w:tab w:val="clear" w:pos="720"/>
        </w:tabs>
        <w:spacing w:before="0" w:after="0" w:line="360" w:lineRule="auto"/>
        <w:jc w:val="both"/>
        <w:rPr>
          <w:rFonts w:ascii="Arial" w:hAnsi="Arial" w:cs="Arial"/>
          <w:sz w:val="22"/>
        </w:rPr>
      </w:pPr>
      <w:r w:rsidRPr="0044105C">
        <w:rPr>
          <w:rFonts w:ascii="Arial" w:hAnsi="Arial" w:cs="Arial"/>
          <w:b/>
          <w:sz w:val="22"/>
        </w:rPr>
        <w:t>P/ kWh</w:t>
      </w:r>
      <w:r w:rsidRPr="00322BC8">
        <w:rPr>
          <w:rFonts w:ascii="Arial" w:hAnsi="Arial" w:cs="Arial"/>
          <w:sz w:val="22"/>
        </w:rPr>
        <w:t xml:space="preserve"> is worked out to be </w:t>
      </w:r>
      <w:r w:rsidRPr="00322BC8">
        <w:rPr>
          <w:rFonts w:ascii="Arial" w:hAnsi="Arial" w:cs="Arial"/>
          <w:b/>
          <w:sz w:val="22"/>
        </w:rPr>
        <w:t>Rs.1</w:t>
      </w:r>
      <w:r>
        <w:rPr>
          <w:rFonts w:ascii="Arial" w:hAnsi="Arial" w:cs="Arial"/>
          <w:b/>
          <w:sz w:val="22"/>
        </w:rPr>
        <w:t>42.59</w:t>
      </w:r>
      <w:r w:rsidRPr="00322BC8">
        <w:rPr>
          <w:rFonts w:ascii="Arial" w:hAnsi="Arial" w:cs="Arial"/>
          <w:b/>
          <w:sz w:val="22"/>
        </w:rPr>
        <w:t>Crore</w:t>
      </w:r>
      <w:r w:rsidRPr="00322BC8">
        <w:rPr>
          <w:rFonts w:ascii="Arial" w:hAnsi="Arial" w:cs="Arial"/>
          <w:sz w:val="22"/>
        </w:rPr>
        <w:t xml:space="preserve"> for FY2016-17.</w:t>
      </w:r>
    </w:p>
    <w:p w:rsidR="0089778B" w:rsidRDefault="0089778B" w:rsidP="00060DAE">
      <w:pPr>
        <w:pStyle w:val="BodyTextIndent"/>
        <w:tabs>
          <w:tab w:val="clear" w:pos="720"/>
        </w:tabs>
        <w:spacing w:before="0" w:after="0" w:line="360" w:lineRule="auto"/>
        <w:jc w:val="both"/>
        <w:rPr>
          <w:rFonts w:ascii="Arial" w:hAnsi="Arial" w:cs="Arial"/>
          <w:sz w:val="22"/>
        </w:rPr>
      </w:pPr>
    </w:p>
    <w:p w:rsidR="00060DAE" w:rsidRDefault="00060DAE" w:rsidP="00060DAE">
      <w:pPr>
        <w:pStyle w:val="BodyTextIndent2"/>
        <w:numPr>
          <w:ilvl w:val="0"/>
          <w:numId w:val="45"/>
        </w:numPr>
        <w:rPr>
          <w:rFonts w:cs="Arial"/>
          <w:bCs/>
          <w:szCs w:val="21"/>
        </w:rPr>
      </w:pPr>
      <w:r w:rsidRPr="00C76CFB">
        <w:rPr>
          <w:rFonts w:cs="Arial"/>
          <w:bCs/>
          <w:szCs w:val="21"/>
        </w:rPr>
        <w:t>Ind Barath Energy(Utkal) Limited</w:t>
      </w:r>
      <w:r>
        <w:rPr>
          <w:rFonts w:cs="Arial"/>
          <w:bCs/>
          <w:szCs w:val="21"/>
        </w:rPr>
        <w:t xml:space="preserve"> (IBEUL)</w:t>
      </w:r>
      <w:r w:rsidRPr="00C76CFB">
        <w:rPr>
          <w:rFonts w:cs="Arial"/>
          <w:bCs/>
          <w:szCs w:val="21"/>
        </w:rPr>
        <w:t>:</w:t>
      </w:r>
    </w:p>
    <w:p w:rsidR="00060DAE" w:rsidRDefault="00060DAE" w:rsidP="00060DAE">
      <w:pPr>
        <w:pStyle w:val="BodyTextIndent2"/>
        <w:ind w:left="990"/>
        <w:rPr>
          <w:rFonts w:cs="Arial"/>
          <w:bCs/>
          <w:szCs w:val="21"/>
        </w:rPr>
      </w:pPr>
    </w:p>
    <w:p w:rsidR="00060DAE" w:rsidRDefault="00060DAE" w:rsidP="00060DAE">
      <w:pPr>
        <w:pStyle w:val="BodyTextIndent2"/>
        <w:spacing w:line="360" w:lineRule="auto"/>
        <w:ind w:left="990"/>
        <w:rPr>
          <w:rFonts w:cs="Arial"/>
          <w:lang w:val="en-GB"/>
        </w:rPr>
      </w:pPr>
      <w:r w:rsidRPr="00B60BE8">
        <w:rPr>
          <w:rFonts w:cs="Arial"/>
          <w:b w:val="0"/>
          <w:lang w:val="en-GB"/>
        </w:rPr>
        <w:t xml:space="preserve">In view of anticipated </w:t>
      </w:r>
      <w:r>
        <w:rPr>
          <w:rFonts w:cs="Arial"/>
          <w:b w:val="0"/>
          <w:lang w:val="en-GB"/>
        </w:rPr>
        <w:t>COD declaration of 1</w:t>
      </w:r>
      <w:r w:rsidRPr="00B60BE8">
        <w:rPr>
          <w:rFonts w:cs="Arial"/>
          <w:b w:val="0"/>
          <w:vertAlign w:val="superscript"/>
          <w:lang w:val="en-GB"/>
        </w:rPr>
        <w:t>st</w:t>
      </w:r>
      <w:r>
        <w:rPr>
          <w:rFonts w:cs="Arial"/>
          <w:b w:val="0"/>
          <w:lang w:val="en-GB"/>
        </w:rPr>
        <w:t xml:space="preserve"> Unit (350MW) of IBEUL by January-2016, GRIDCO proposes to procure </w:t>
      </w:r>
      <w:r w:rsidRPr="00CF2AB0">
        <w:rPr>
          <w:rFonts w:cs="Arial"/>
          <w:lang w:val="en-GB"/>
        </w:rPr>
        <w:t>218MU (@12% of Energy Sent Out)</w:t>
      </w:r>
      <w:r w:rsidR="00CF2AB0">
        <w:rPr>
          <w:rFonts w:cs="Arial"/>
          <w:b w:val="0"/>
          <w:lang w:val="en-GB"/>
        </w:rPr>
        <w:t>of power from the IPP during FY</w:t>
      </w:r>
      <w:r>
        <w:rPr>
          <w:rFonts w:cs="Arial"/>
          <w:b w:val="0"/>
          <w:lang w:val="en-GB"/>
        </w:rPr>
        <w:t xml:space="preserve">2016-17 at Energy Charge Rate of </w:t>
      </w:r>
      <w:r w:rsidR="006016E0">
        <w:rPr>
          <w:rFonts w:cs="Arial"/>
          <w:lang w:val="en-GB"/>
        </w:rPr>
        <w:t>141.46</w:t>
      </w:r>
      <w:r w:rsidRPr="00CF2AB0">
        <w:rPr>
          <w:rFonts w:cs="Arial"/>
          <w:lang w:val="en-GB"/>
        </w:rPr>
        <w:t>P/kWh</w:t>
      </w:r>
      <w:r>
        <w:rPr>
          <w:rFonts w:cs="Arial"/>
          <w:b w:val="0"/>
          <w:lang w:val="en-GB"/>
        </w:rPr>
        <w:t xml:space="preserve"> and thus the procurement cost is worked out to be </w:t>
      </w:r>
      <w:r w:rsidRPr="00CF2AB0">
        <w:rPr>
          <w:rFonts w:cs="Arial"/>
          <w:lang w:val="en-GB"/>
        </w:rPr>
        <w:t>Rs.</w:t>
      </w:r>
      <w:r w:rsidR="006016E0">
        <w:rPr>
          <w:rFonts w:cs="Arial"/>
          <w:lang w:val="en-GB"/>
        </w:rPr>
        <w:t>30.84</w:t>
      </w:r>
      <w:r w:rsidRPr="00CF2AB0">
        <w:rPr>
          <w:rFonts w:cs="Arial"/>
          <w:lang w:val="en-GB"/>
        </w:rPr>
        <w:t>Crore.</w:t>
      </w:r>
    </w:p>
    <w:p w:rsidR="007E771F" w:rsidRPr="00CF2AB0" w:rsidRDefault="007E771F" w:rsidP="00060DAE">
      <w:pPr>
        <w:pStyle w:val="BodyTextIndent2"/>
        <w:spacing w:line="360" w:lineRule="auto"/>
        <w:ind w:left="990"/>
        <w:rPr>
          <w:rFonts w:cs="Arial"/>
          <w:lang w:val="en-GB"/>
        </w:rPr>
      </w:pPr>
    </w:p>
    <w:p w:rsidR="00060DAE" w:rsidRDefault="00060DAE" w:rsidP="00060DAE">
      <w:pPr>
        <w:numPr>
          <w:ilvl w:val="0"/>
          <w:numId w:val="19"/>
        </w:numPr>
        <w:spacing w:line="360" w:lineRule="auto"/>
        <w:rPr>
          <w:rFonts w:ascii="Arial" w:hAnsi="Arial" w:cs="Arial"/>
          <w:sz w:val="22"/>
        </w:rPr>
      </w:pPr>
      <w:r>
        <w:rPr>
          <w:rFonts w:ascii="Arial" w:hAnsi="Arial" w:cs="Arial"/>
          <w:b/>
          <w:sz w:val="22"/>
        </w:rPr>
        <w:t>Nava Bharat Ventures Ltd. (NBVL)</w:t>
      </w:r>
    </w:p>
    <w:p w:rsidR="00060DAE" w:rsidRPr="00ED6156" w:rsidRDefault="00060DAE" w:rsidP="00060DAE">
      <w:pPr>
        <w:pStyle w:val="BodyTextIndent"/>
        <w:tabs>
          <w:tab w:val="clear" w:pos="720"/>
        </w:tabs>
        <w:spacing w:before="0" w:after="0"/>
        <w:jc w:val="both"/>
        <w:rPr>
          <w:rFonts w:ascii="Arial" w:hAnsi="Arial" w:cs="Arial"/>
          <w:sz w:val="16"/>
        </w:rPr>
      </w:pPr>
    </w:p>
    <w:p w:rsidR="00060DAE" w:rsidRDefault="00060DAE" w:rsidP="00060DAE">
      <w:pPr>
        <w:pStyle w:val="BodyTextIndent"/>
        <w:tabs>
          <w:tab w:val="clear" w:pos="720"/>
        </w:tabs>
        <w:spacing w:before="0" w:after="0" w:line="360" w:lineRule="auto"/>
        <w:jc w:val="both"/>
        <w:rPr>
          <w:rFonts w:ascii="Arial" w:hAnsi="Arial" w:cs="Arial"/>
          <w:sz w:val="22"/>
        </w:rPr>
      </w:pPr>
      <w:r w:rsidRPr="005D4A7F">
        <w:rPr>
          <w:rFonts w:ascii="Arial" w:hAnsi="Arial" w:cs="Arial"/>
          <w:sz w:val="22"/>
        </w:rPr>
        <w:t xml:space="preserve">GRIDCO </w:t>
      </w:r>
      <w:r>
        <w:rPr>
          <w:rFonts w:ascii="Arial" w:hAnsi="Arial" w:cs="Arial"/>
          <w:sz w:val="22"/>
        </w:rPr>
        <w:t xml:space="preserve">hereby </w:t>
      </w:r>
      <w:r w:rsidRPr="005D4A7F">
        <w:rPr>
          <w:rFonts w:ascii="Arial" w:hAnsi="Arial" w:cs="Arial"/>
          <w:sz w:val="22"/>
        </w:rPr>
        <w:t xml:space="preserve">proposes to procure </w:t>
      </w:r>
      <w:r>
        <w:rPr>
          <w:rFonts w:ascii="Arial" w:hAnsi="Arial" w:cs="Arial"/>
          <w:sz w:val="22"/>
        </w:rPr>
        <w:t xml:space="preserve">40MU </w:t>
      </w:r>
      <w:r w:rsidRPr="005D4A7F">
        <w:rPr>
          <w:rFonts w:ascii="Arial" w:hAnsi="Arial" w:cs="Arial"/>
          <w:sz w:val="22"/>
        </w:rPr>
        <w:t xml:space="preserve">at </w:t>
      </w:r>
      <w:r>
        <w:rPr>
          <w:rFonts w:ascii="Arial" w:hAnsi="Arial" w:cs="Arial"/>
          <w:sz w:val="22"/>
        </w:rPr>
        <w:t xml:space="preserve">the </w:t>
      </w:r>
      <w:r w:rsidRPr="005D4A7F">
        <w:rPr>
          <w:rFonts w:ascii="Arial" w:hAnsi="Arial" w:cs="Arial"/>
          <w:sz w:val="22"/>
        </w:rPr>
        <w:t xml:space="preserve">provisional </w:t>
      </w:r>
      <w:r>
        <w:rPr>
          <w:rFonts w:ascii="Arial" w:hAnsi="Arial" w:cs="Arial"/>
          <w:sz w:val="22"/>
        </w:rPr>
        <w:t>Variable / Energy Charge R</w:t>
      </w:r>
      <w:r w:rsidRPr="005D4A7F">
        <w:rPr>
          <w:rFonts w:ascii="Arial" w:hAnsi="Arial" w:cs="Arial"/>
          <w:sz w:val="22"/>
        </w:rPr>
        <w:t xml:space="preserve">ate of </w:t>
      </w:r>
      <w:r>
        <w:rPr>
          <w:rFonts w:ascii="Arial" w:hAnsi="Arial" w:cs="Arial"/>
          <w:sz w:val="22"/>
        </w:rPr>
        <w:t xml:space="preserve">141.46 </w:t>
      </w:r>
      <w:r w:rsidRPr="003A6767">
        <w:rPr>
          <w:rFonts w:ascii="Arial" w:hAnsi="Arial" w:cs="Arial"/>
          <w:sz w:val="22"/>
        </w:rPr>
        <w:t xml:space="preserve">P/kWh </w:t>
      </w:r>
      <w:r w:rsidRPr="0059512D">
        <w:rPr>
          <w:rFonts w:ascii="Arial" w:hAnsi="Arial" w:cs="Arial"/>
          <w:sz w:val="22"/>
        </w:rPr>
        <w:t xml:space="preserve">as proposed in case of other IPPs like </w:t>
      </w:r>
      <w:r>
        <w:rPr>
          <w:rFonts w:ascii="Arial" w:hAnsi="Arial" w:cs="Arial"/>
          <w:sz w:val="22"/>
        </w:rPr>
        <w:t>Vedanta Ltd</w:t>
      </w:r>
      <w:r w:rsidRPr="0059512D">
        <w:rPr>
          <w:rFonts w:ascii="Arial" w:hAnsi="Arial" w:cs="Arial"/>
          <w:sz w:val="22"/>
        </w:rPr>
        <w:t xml:space="preserve">,GKEL &amp; JITPL </w:t>
      </w:r>
      <w:r>
        <w:rPr>
          <w:rFonts w:ascii="Arial" w:hAnsi="Arial" w:cs="Arial"/>
          <w:sz w:val="22"/>
        </w:rPr>
        <w:t>till fixing</w:t>
      </w:r>
      <w:r w:rsidRPr="0059512D">
        <w:rPr>
          <w:rFonts w:ascii="Arial" w:hAnsi="Arial" w:cs="Arial"/>
          <w:sz w:val="22"/>
        </w:rPr>
        <w:t xml:space="preserve"> of final tariff by the Hon’ble OERC</w:t>
      </w:r>
      <w:r>
        <w:rPr>
          <w:rFonts w:ascii="Arial" w:hAnsi="Arial" w:cs="Arial"/>
          <w:sz w:val="22"/>
        </w:rPr>
        <w:t xml:space="preserve"> in respect of NBVL </w:t>
      </w:r>
      <w:r w:rsidRPr="0059512D">
        <w:rPr>
          <w:rFonts w:ascii="Arial" w:hAnsi="Arial" w:cs="Arial"/>
          <w:sz w:val="22"/>
        </w:rPr>
        <w:t>.</w:t>
      </w:r>
      <w:r>
        <w:rPr>
          <w:rFonts w:ascii="Arial" w:hAnsi="Arial" w:cs="Arial"/>
          <w:sz w:val="22"/>
        </w:rPr>
        <w:t xml:space="preserve"> Accordingly, </w:t>
      </w:r>
      <w:r w:rsidRPr="005D4A7F">
        <w:rPr>
          <w:rFonts w:ascii="Arial" w:hAnsi="Arial" w:cs="Arial"/>
          <w:sz w:val="22"/>
        </w:rPr>
        <w:t xml:space="preserve">the total </w:t>
      </w:r>
      <w:r>
        <w:rPr>
          <w:rFonts w:ascii="Arial" w:hAnsi="Arial" w:cs="Arial"/>
          <w:sz w:val="22"/>
        </w:rPr>
        <w:t xml:space="preserve">proposed </w:t>
      </w:r>
      <w:r w:rsidRPr="005D4A7F">
        <w:rPr>
          <w:rFonts w:ascii="Arial" w:hAnsi="Arial" w:cs="Arial"/>
          <w:sz w:val="22"/>
        </w:rPr>
        <w:t xml:space="preserve">procurement cost </w:t>
      </w:r>
      <w:r>
        <w:rPr>
          <w:rFonts w:ascii="Arial" w:hAnsi="Arial" w:cs="Arial"/>
          <w:sz w:val="22"/>
        </w:rPr>
        <w:t xml:space="preserve">from NBVL for </w:t>
      </w:r>
      <w:r w:rsidRPr="007617D8">
        <w:rPr>
          <w:rFonts w:ascii="Arial" w:hAnsi="Arial" w:cs="Arial"/>
          <w:b/>
          <w:sz w:val="22"/>
        </w:rPr>
        <w:t>40 MU@</w:t>
      </w:r>
      <w:r w:rsidR="006016E0">
        <w:rPr>
          <w:rFonts w:ascii="Arial" w:hAnsi="Arial" w:cs="Arial"/>
          <w:b/>
          <w:sz w:val="22"/>
        </w:rPr>
        <w:t>141.46</w:t>
      </w:r>
      <w:r w:rsidR="000C1925" w:rsidRPr="000C1925">
        <w:rPr>
          <w:rFonts w:cs="Arial"/>
          <w:b/>
        </w:rPr>
        <w:t>P/kWh</w:t>
      </w:r>
      <w:r>
        <w:rPr>
          <w:rFonts w:ascii="Arial" w:hAnsi="Arial" w:cs="Arial"/>
          <w:sz w:val="22"/>
        </w:rPr>
        <w:t xml:space="preserve"> is calculated to </w:t>
      </w:r>
      <w:r w:rsidRPr="003A6767">
        <w:rPr>
          <w:rFonts w:ascii="Arial" w:hAnsi="Arial" w:cs="Arial"/>
          <w:sz w:val="22"/>
        </w:rPr>
        <w:t xml:space="preserve">be </w:t>
      </w:r>
      <w:r w:rsidRPr="007617D8">
        <w:rPr>
          <w:rFonts w:ascii="Arial" w:hAnsi="Arial" w:cs="Arial"/>
          <w:b/>
          <w:sz w:val="22"/>
        </w:rPr>
        <w:t>Rs.</w:t>
      </w:r>
      <w:r w:rsidR="006016E0">
        <w:rPr>
          <w:rFonts w:ascii="Arial" w:hAnsi="Arial" w:cs="Arial"/>
          <w:b/>
          <w:sz w:val="22"/>
        </w:rPr>
        <w:t>5.66</w:t>
      </w:r>
      <w:r w:rsidRPr="003A6767">
        <w:rPr>
          <w:rFonts w:ascii="Arial" w:hAnsi="Arial" w:cs="Arial"/>
          <w:b/>
          <w:sz w:val="22"/>
        </w:rPr>
        <w:t>Crore</w:t>
      </w:r>
      <w:r>
        <w:rPr>
          <w:rFonts w:ascii="Arial" w:hAnsi="Arial" w:cs="Arial"/>
          <w:sz w:val="22"/>
        </w:rPr>
        <w:t xml:space="preserve"> for FY 2016-17.However, such procurement is subject to final order to be passed in Case No.78 of 2014.</w:t>
      </w:r>
    </w:p>
    <w:p w:rsidR="007D3A9F" w:rsidRDefault="007D3A9F" w:rsidP="00060DAE">
      <w:pPr>
        <w:pStyle w:val="BodyTextIndent2"/>
        <w:spacing w:after="120"/>
        <w:jc w:val="center"/>
        <w:rPr>
          <w:rFonts w:cs="Arial"/>
          <w:lang w:val="en-GB"/>
        </w:rPr>
      </w:pPr>
    </w:p>
    <w:p w:rsidR="007D3A9F" w:rsidRDefault="007D3A9F" w:rsidP="00060DAE">
      <w:pPr>
        <w:pStyle w:val="BodyTextIndent2"/>
        <w:spacing w:after="120"/>
        <w:jc w:val="center"/>
        <w:rPr>
          <w:rFonts w:cs="Arial"/>
          <w:lang w:val="en-GB"/>
        </w:rPr>
      </w:pPr>
    </w:p>
    <w:p w:rsidR="00060DAE" w:rsidRDefault="00060DAE" w:rsidP="00060DAE">
      <w:pPr>
        <w:pStyle w:val="BodyTextIndent2"/>
        <w:spacing w:after="120"/>
        <w:jc w:val="center"/>
        <w:rPr>
          <w:rFonts w:cs="Arial"/>
          <w:lang w:val="en-GB"/>
        </w:rPr>
      </w:pPr>
      <w:r>
        <w:rPr>
          <w:rFonts w:cs="Arial"/>
          <w:lang w:val="en-GB"/>
        </w:rPr>
        <w:t xml:space="preserve">Projected </w:t>
      </w:r>
      <w:r w:rsidRPr="00CC3140">
        <w:rPr>
          <w:rFonts w:cs="Arial"/>
          <w:lang w:val="en-GB"/>
        </w:rPr>
        <w:t xml:space="preserve">Power Procurement </w:t>
      </w:r>
      <w:r>
        <w:rPr>
          <w:rFonts w:cs="Arial"/>
          <w:lang w:val="en-GB"/>
        </w:rPr>
        <w:t>&amp;</w:t>
      </w:r>
      <w:r w:rsidRPr="00CC3140">
        <w:rPr>
          <w:rFonts w:cs="Arial"/>
          <w:lang w:val="en-GB"/>
        </w:rPr>
        <w:t>Cost</w:t>
      </w:r>
      <w:r>
        <w:rPr>
          <w:rFonts w:cs="Arial"/>
          <w:lang w:val="en-GB"/>
        </w:rPr>
        <w:t xml:space="preserve"> from IPPs during FY 2016-17:</w:t>
      </w:r>
    </w:p>
    <w:tbl>
      <w:tblPr>
        <w:tblW w:w="7593" w:type="dxa"/>
        <w:tblInd w:w="1335" w:type="dxa"/>
        <w:tblLook w:val="04A0"/>
      </w:tblPr>
      <w:tblGrid>
        <w:gridCol w:w="3813"/>
        <w:gridCol w:w="1197"/>
        <w:gridCol w:w="1378"/>
        <w:gridCol w:w="1205"/>
      </w:tblGrid>
      <w:tr w:rsidR="0089778B" w:rsidRPr="0089778B" w:rsidTr="004E2617">
        <w:trPr>
          <w:trHeight w:val="300"/>
        </w:trPr>
        <w:tc>
          <w:tcPr>
            <w:tcW w:w="38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778B" w:rsidRPr="0089778B" w:rsidRDefault="0089778B" w:rsidP="0089778B">
            <w:pPr>
              <w:jc w:val="center"/>
              <w:rPr>
                <w:rFonts w:ascii="Arial" w:hAnsi="Arial" w:cs="Arial"/>
                <w:b/>
                <w:sz w:val="22"/>
                <w:szCs w:val="22"/>
              </w:rPr>
            </w:pPr>
            <w:r w:rsidRPr="0089778B">
              <w:rPr>
                <w:rFonts w:ascii="Arial" w:hAnsi="Arial" w:cs="Arial"/>
                <w:b/>
                <w:sz w:val="22"/>
                <w:szCs w:val="22"/>
              </w:rPr>
              <w:t>IPPs</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89778B" w:rsidRPr="0089778B" w:rsidRDefault="0089778B" w:rsidP="0089778B">
            <w:pPr>
              <w:jc w:val="center"/>
              <w:rPr>
                <w:rFonts w:ascii="Arial" w:hAnsi="Arial" w:cs="Arial"/>
                <w:b/>
                <w:sz w:val="22"/>
                <w:szCs w:val="22"/>
              </w:rPr>
            </w:pPr>
            <w:r w:rsidRPr="0089778B">
              <w:rPr>
                <w:rFonts w:ascii="Arial" w:hAnsi="Arial" w:cs="Arial"/>
                <w:b/>
                <w:sz w:val="22"/>
                <w:szCs w:val="22"/>
              </w:rPr>
              <w:t>Quantity</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89778B" w:rsidRPr="0089778B" w:rsidRDefault="0089778B" w:rsidP="0089778B">
            <w:pPr>
              <w:jc w:val="center"/>
              <w:rPr>
                <w:rFonts w:ascii="Arial" w:hAnsi="Arial" w:cs="Arial"/>
                <w:b/>
                <w:sz w:val="22"/>
                <w:szCs w:val="22"/>
              </w:rPr>
            </w:pPr>
            <w:r w:rsidRPr="0089778B">
              <w:rPr>
                <w:rFonts w:ascii="Arial" w:hAnsi="Arial" w:cs="Arial"/>
                <w:b/>
                <w:sz w:val="22"/>
                <w:szCs w:val="22"/>
              </w:rPr>
              <w:t>Rate</w:t>
            </w:r>
          </w:p>
        </w:tc>
        <w:tc>
          <w:tcPr>
            <w:tcW w:w="1205" w:type="dxa"/>
            <w:tcBorders>
              <w:top w:val="single" w:sz="4" w:space="0" w:color="auto"/>
              <w:left w:val="nil"/>
              <w:bottom w:val="single" w:sz="4" w:space="0" w:color="auto"/>
              <w:right w:val="single" w:sz="4" w:space="0" w:color="auto"/>
            </w:tcBorders>
            <w:shd w:val="clear" w:color="auto" w:fill="auto"/>
            <w:vAlign w:val="center"/>
            <w:hideMark/>
          </w:tcPr>
          <w:p w:rsidR="0089778B" w:rsidRPr="0089778B" w:rsidRDefault="0089778B" w:rsidP="0089778B">
            <w:pPr>
              <w:jc w:val="center"/>
              <w:rPr>
                <w:rFonts w:ascii="Arial" w:hAnsi="Arial" w:cs="Arial"/>
                <w:b/>
                <w:sz w:val="22"/>
                <w:szCs w:val="22"/>
              </w:rPr>
            </w:pPr>
            <w:r w:rsidRPr="0089778B">
              <w:rPr>
                <w:rFonts w:ascii="Arial" w:hAnsi="Arial" w:cs="Arial"/>
                <w:b/>
                <w:sz w:val="22"/>
                <w:szCs w:val="22"/>
              </w:rPr>
              <w:t>Cost</w:t>
            </w:r>
          </w:p>
        </w:tc>
      </w:tr>
      <w:tr w:rsidR="0089778B" w:rsidRPr="0089778B" w:rsidTr="004E2617">
        <w:trPr>
          <w:trHeight w:val="570"/>
        </w:trPr>
        <w:tc>
          <w:tcPr>
            <w:tcW w:w="3813" w:type="dxa"/>
            <w:vMerge/>
            <w:tcBorders>
              <w:top w:val="single" w:sz="4" w:space="0" w:color="auto"/>
              <w:left w:val="single" w:sz="4" w:space="0" w:color="auto"/>
              <w:bottom w:val="single" w:sz="4" w:space="0" w:color="auto"/>
              <w:right w:val="single" w:sz="4" w:space="0" w:color="auto"/>
            </w:tcBorders>
            <w:vAlign w:val="center"/>
            <w:hideMark/>
          </w:tcPr>
          <w:p w:rsidR="0089778B" w:rsidRPr="0089778B" w:rsidRDefault="0089778B" w:rsidP="0089778B">
            <w:pPr>
              <w:rPr>
                <w:rFonts w:ascii="Arial" w:hAnsi="Arial" w:cs="Arial"/>
                <w:b/>
                <w:sz w:val="22"/>
                <w:szCs w:val="22"/>
              </w:rPr>
            </w:pPr>
          </w:p>
        </w:tc>
        <w:tc>
          <w:tcPr>
            <w:tcW w:w="1197" w:type="dxa"/>
            <w:tcBorders>
              <w:top w:val="nil"/>
              <w:left w:val="nil"/>
              <w:bottom w:val="single" w:sz="4" w:space="0" w:color="auto"/>
              <w:right w:val="single" w:sz="4" w:space="0" w:color="auto"/>
            </w:tcBorders>
            <w:shd w:val="clear" w:color="auto" w:fill="auto"/>
            <w:vAlign w:val="center"/>
            <w:hideMark/>
          </w:tcPr>
          <w:p w:rsidR="0089778B" w:rsidRPr="0089778B" w:rsidRDefault="0089778B" w:rsidP="0089778B">
            <w:pPr>
              <w:jc w:val="center"/>
              <w:rPr>
                <w:rFonts w:ascii="Arial" w:hAnsi="Arial" w:cs="Arial"/>
                <w:b/>
                <w:sz w:val="22"/>
                <w:szCs w:val="22"/>
              </w:rPr>
            </w:pPr>
            <w:r w:rsidRPr="0089778B">
              <w:rPr>
                <w:rFonts w:ascii="Arial" w:hAnsi="Arial" w:cs="Arial"/>
                <w:b/>
                <w:sz w:val="22"/>
                <w:szCs w:val="22"/>
              </w:rPr>
              <w:t>(MU)</w:t>
            </w:r>
          </w:p>
        </w:tc>
        <w:tc>
          <w:tcPr>
            <w:tcW w:w="1378" w:type="dxa"/>
            <w:tcBorders>
              <w:top w:val="nil"/>
              <w:left w:val="nil"/>
              <w:bottom w:val="single" w:sz="4" w:space="0" w:color="auto"/>
              <w:right w:val="single" w:sz="4" w:space="0" w:color="auto"/>
            </w:tcBorders>
            <w:shd w:val="clear" w:color="auto" w:fill="auto"/>
            <w:vAlign w:val="center"/>
            <w:hideMark/>
          </w:tcPr>
          <w:p w:rsidR="0089778B" w:rsidRPr="0089778B" w:rsidRDefault="0089778B" w:rsidP="0089778B">
            <w:pPr>
              <w:jc w:val="center"/>
              <w:rPr>
                <w:rFonts w:ascii="Arial" w:hAnsi="Arial" w:cs="Arial"/>
                <w:b/>
                <w:sz w:val="22"/>
                <w:szCs w:val="22"/>
              </w:rPr>
            </w:pPr>
            <w:r w:rsidRPr="0089778B">
              <w:rPr>
                <w:rFonts w:ascii="Arial" w:hAnsi="Arial" w:cs="Arial"/>
                <w:b/>
                <w:sz w:val="22"/>
                <w:szCs w:val="22"/>
              </w:rPr>
              <w:t>(P/U)</w:t>
            </w:r>
          </w:p>
        </w:tc>
        <w:tc>
          <w:tcPr>
            <w:tcW w:w="1205" w:type="dxa"/>
            <w:tcBorders>
              <w:top w:val="nil"/>
              <w:left w:val="nil"/>
              <w:bottom w:val="single" w:sz="4" w:space="0" w:color="auto"/>
              <w:right w:val="single" w:sz="4" w:space="0" w:color="auto"/>
            </w:tcBorders>
            <w:shd w:val="clear" w:color="auto" w:fill="auto"/>
            <w:vAlign w:val="center"/>
            <w:hideMark/>
          </w:tcPr>
          <w:p w:rsidR="0089778B" w:rsidRPr="0089778B" w:rsidRDefault="0089778B" w:rsidP="0089778B">
            <w:pPr>
              <w:jc w:val="center"/>
              <w:rPr>
                <w:rFonts w:ascii="Arial" w:hAnsi="Arial" w:cs="Arial"/>
                <w:b/>
                <w:sz w:val="22"/>
                <w:szCs w:val="22"/>
              </w:rPr>
            </w:pPr>
            <w:r w:rsidRPr="0089778B">
              <w:rPr>
                <w:rFonts w:ascii="Arial" w:hAnsi="Arial" w:cs="Arial"/>
                <w:b/>
                <w:sz w:val="22"/>
                <w:szCs w:val="22"/>
              </w:rPr>
              <w:t>(Rs. Crore)</w:t>
            </w:r>
          </w:p>
        </w:tc>
      </w:tr>
      <w:tr w:rsidR="006016E0" w:rsidRPr="0089778B" w:rsidTr="004E2617">
        <w:trPr>
          <w:trHeight w:val="300"/>
        </w:trPr>
        <w:tc>
          <w:tcPr>
            <w:tcW w:w="3813" w:type="dxa"/>
            <w:vMerge w:val="restart"/>
            <w:tcBorders>
              <w:top w:val="nil"/>
              <w:left w:val="single" w:sz="4" w:space="0" w:color="auto"/>
              <w:bottom w:val="single" w:sz="4" w:space="0" w:color="auto"/>
              <w:right w:val="single" w:sz="4" w:space="0" w:color="auto"/>
            </w:tcBorders>
            <w:shd w:val="clear" w:color="auto" w:fill="auto"/>
            <w:vAlign w:val="center"/>
            <w:hideMark/>
          </w:tcPr>
          <w:p w:rsidR="006016E0" w:rsidRPr="0089778B" w:rsidRDefault="006016E0" w:rsidP="0089778B">
            <w:pPr>
              <w:jc w:val="both"/>
              <w:rPr>
                <w:rFonts w:ascii="Arial" w:hAnsi="Arial" w:cs="Arial"/>
                <w:sz w:val="22"/>
                <w:szCs w:val="22"/>
              </w:rPr>
            </w:pPr>
            <w:r w:rsidRPr="0089778B">
              <w:rPr>
                <w:rFonts w:ascii="Arial" w:hAnsi="Arial" w:cs="Arial"/>
                <w:sz w:val="22"/>
                <w:szCs w:val="22"/>
              </w:rPr>
              <w:t>M/s.Vendanta Ltd.</w:t>
            </w:r>
            <w:r w:rsidR="007D3A9F">
              <w:rPr>
                <w:rFonts w:ascii="Arial" w:hAnsi="Arial" w:cs="Arial"/>
                <w:sz w:val="22"/>
                <w:szCs w:val="22"/>
              </w:rPr>
              <w:t xml:space="preserve"> (VL)</w:t>
            </w:r>
          </w:p>
        </w:tc>
        <w:tc>
          <w:tcPr>
            <w:tcW w:w="1197"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4200</w:t>
            </w:r>
          </w:p>
        </w:tc>
        <w:tc>
          <w:tcPr>
            <w:tcW w:w="1378"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233.46</w:t>
            </w:r>
          </w:p>
        </w:tc>
        <w:tc>
          <w:tcPr>
            <w:tcW w:w="1205"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980.53</w:t>
            </w:r>
          </w:p>
        </w:tc>
      </w:tr>
      <w:tr w:rsidR="006016E0" w:rsidRPr="0089778B" w:rsidTr="004E2617">
        <w:trPr>
          <w:trHeight w:val="300"/>
        </w:trPr>
        <w:tc>
          <w:tcPr>
            <w:tcW w:w="3813" w:type="dxa"/>
            <w:vMerge/>
            <w:tcBorders>
              <w:top w:val="nil"/>
              <w:left w:val="single" w:sz="4" w:space="0" w:color="auto"/>
              <w:bottom w:val="single" w:sz="4" w:space="0" w:color="auto"/>
              <w:right w:val="single" w:sz="4" w:space="0" w:color="auto"/>
            </w:tcBorders>
            <w:vAlign w:val="center"/>
            <w:hideMark/>
          </w:tcPr>
          <w:p w:rsidR="006016E0" w:rsidRPr="0089778B" w:rsidRDefault="006016E0" w:rsidP="0089778B">
            <w:pPr>
              <w:rPr>
                <w:rFonts w:ascii="Arial" w:hAnsi="Arial" w:cs="Arial"/>
                <w:sz w:val="22"/>
                <w:szCs w:val="22"/>
              </w:rPr>
            </w:pPr>
          </w:p>
        </w:tc>
        <w:tc>
          <w:tcPr>
            <w:tcW w:w="1197"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1176</w:t>
            </w:r>
          </w:p>
        </w:tc>
        <w:tc>
          <w:tcPr>
            <w:tcW w:w="1378"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141.46</w:t>
            </w:r>
          </w:p>
        </w:tc>
        <w:tc>
          <w:tcPr>
            <w:tcW w:w="1205"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166.36</w:t>
            </w:r>
          </w:p>
        </w:tc>
      </w:tr>
      <w:tr w:rsidR="006016E0" w:rsidRPr="0089778B" w:rsidTr="004E2617">
        <w:trPr>
          <w:trHeight w:val="300"/>
        </w:trPr>
        <w:tc>
          <w:tcPr>
            <w:tcW w:w="3813" w:type="dxa"/>
            <w:tcBorders>
              <w:top w:val="nil"/>
              <w:left w:val="single" w:sz="4" w:space="0" w:color="auto"/>
              <w:bottom w:val="single" w:sz="4" w:space="0" w:color="auto"/>
              <w:right w:val="single" w:sz="4" w:space="0" w:color="auto"/>
            </w:tcBorders>
            <w:shd w:val="clear" w:color="auto" w:fill="auto"/>
            <w:vAlign w:val="center"/>
            <w:hideMark/>
          </w:tcPr>
          <w:p w:rsidR="006016E0" w:rsidRPr="0089778B" w:rsidRDefault="006016E0" w:rsidP="0089778B">
            <w:pPr>
              <w:jc w:val="right"/>
              <w:rPr>
                <w:rFonts w:ascii="Arial" w:hAnsi="Arial" w:cs="Arial"/>
                <w:b/>
                <w:sz w:val="22"/>
                <w:szCs w:val="22"/>
              </w:rPr>
            </w:pPr>
            <w:r w:rsidRPr="0089778B">
              <w:rPr>
                <w:rFonts w:ascii="Arial" w:hAnsi="Arial" w:cs="Arial"/>
                <w:b/>
                <w:sz w:val="22"/>
                <w:szCs w:val="22"/>
              </w:rPr>
              <w:t>SUB-TOTAL (VL)</w:t>
            </w:r>
          </w:p>
        </w:tc>
        <w:tc>
          <w:tcPr>
            <w:tcW w:w="1197"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5376</w:t>
            </w:r>
          </w:p>
        </w:tc>
        <w:tc>
          <w:tcPr>
            <w:tcW w:w="1378"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213.34</w:t>
            </w:r>
          </w:p>
        </w:tc>
        <w:tc>
          <w:tcPr>
            <w:tcW w:w="1205"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1146.89</w:t>
            </w:r>
          </w:p>
        </w:tc>
      </w:tr>
      <w:tr w:rsidR="006016E0" w:rsidRPr="0089778B" w:rsidTr="004E2617">
        <w:trPr>
          <w:trHeight w:val="645"/>
        </w:trPr>
        <w:tc>
          <w:tcPr>
            <w:tcW w:w="3813" w:type="dxa"/>
            <w:tcBorders>
              <w:top w:val="nil"/>
              <w:left w:val="single" w:sz="4" w:space="0" w:color="auto"/>
              <w:bottom w:val="single" w:sz="4" w:space="0" w:color="auto"/>
              <w:right w:val="single" w:sz="4" w:space="0" w:color="auto"/>
            </w:tcBorders>
            <w:shd w:val="clear" w:color="auto" w:fill="auto"/>
            <w:vAlign w:val="center"/>
            <w:hideMark/>
          </w:tcPr>
          <w:p w:rsidR="006016E0" w:rsidRPr="0089778B" w:rsidRDefault="006016E0" w:rsidP="0089778B">
            <w:pPr>
              <w:rPr>
                <w:rFonts w:ascii="Arial" w:hAnsi="Arial" w:cs="Arial"/>
                <w:sz w:val="22"/>
                <w:szCs w:val="22"/>
              </w:rPr>
            </w:pPr>
            <w:r w:rsidRPr="0089778B">
              <w:rPr>
                <w:rFonts w:ascii="Arial" w:hAnsi="Arial" w:cs="Arial"/>
                <w:sz w:val="22"/>
                <w:szCs w:val="22"/>
              </w:rPr>
              <w:t>M/s. GMR Kamalanga Energy Ltd.</w:t>
            </w:r>
            <w:r w:rsidR="007D3A9F">
              <w:rPr>
                <w:rFonts w:ascii="Arial" w:hAnsi="Arial" w:cs="Arial"/>
                <w:sz w:val="22"/>
                <w:szCs w:val="22"/>
              </w:rPr>
              <w:t xml:space="preserve"> (GKEL)</w:t>
            </w:r>
          </w:p>
        </w:tc>
        <w:tc>
          <w:tcPr>
            <w:tcW w:w="1197"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1674</w:t>
            </w:r>
          </w:p>
        </w:tc>
        <w:tc>
          <w:tcPr>
            <w:tcW w:w="1378"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275.00</w:t>
            </w:r>
          </w:p>
        </w:tc>
        <w:tc>
          <w:tcPr>
            <w:tcW w:w="1205"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460.35</w:t>
            </w:r>
          </w:p>
        </w:tc>
      </w:tr>
      <w:tr w:rsidR="006016E0" w:rsidRPr="0089778B" w:rsidTr="004E2617">
        <w:trPr>
          <w:trHeight w:val="570"/>
        </w:trPr>
        <w:tc>
          <w:tcPr>
            <w:tcW w:w="3813" w:type="dxa"/>
            <w:tcBorders>
              <w:top w:val="nil"/>
              <w:left w:val="single" w:sz="4" w:space="0" w:color="auto"/>
              <w:bottom w:val="single" w:sz="4" w:space="0" w:color="auto"/>
              <w:right w:val="single" w:sz="4" w:space="0" w:color="auto"/>
            </w:tcBorders>
            <w:shd w:val="clear" w:color="auto" w:fill="auto"/>
            <w:vAlign w:val="center"/>
            <w:hideMark/>
          </w:tcPr>
          <w:p w:rsidR="006016E0" w:rsidRPr="0089778B" w:rsidRDefault="006016E0" w:rsidP="0089778B">
            <w:pPr>
              <w:rPr>
                <w:rFonts w:ascii="Arial" w:hAnsi="Arial" w:cs="Arial"/>
                <w:sz w:val="22"/>
                <w:szCs w:val="22"/>
              </w:rPr>
            </w:pPr>
            <w:r w:rsidRPr="0089778B">
              <w:rPr>
                <w:rFonts w:ascii="Arial" w:hAnsi="Arial" w:cs="Arial"/>
                <w:sz w:val="22"/>
                <w:szCs w:val="22"/>
              </w:rPr>
              <w:t>M/s. Nava Bharat Ventures Ltd. (NBVL)</w:t>
            </w:r>
          </w:p>
        </w:tc>
        <w:tc>
          <w:tcPr>
            <w:tcW w:w="1197"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40</w:t>
            </w:r>
          </w:p>
        </w:tc>
        <w:tc>
          <w:tcPr>
            <w:tcW w:w="1378"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141.46</w:t>
            </w:r>
          </w:p>
        </w:tc>
        <w:tc>
          <w:tcPr>
            <w:tcW w:w="1205"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5.66</w:t>
            </w:r>
          </w:p>
        </w:tc>
      </w:tr>
      <w:tr w:rsidR="006016E0" w:rsidRPr="0089778B" w:rsidTr="004E2617">
        <w:trPr>
          <w:trHeight w:val="570"/>
        </w:trPr>
        <w:tc>
          <w:tcPr>
            <w:tcW w:w="3813" w:type="dxa"/>
            <w:tcBorders>
              <w:top w:val="nil"/>
              <w:left w:val="single" w:sz="4" w:space="0" w:color="auto"/>
              <w:bottom w:val="single" w:sz="4" w:space="0" w:color="auto"/>
              <w:right w:val="single" w:sz="4" w:space="0" w:color="auto"/>
            </w:tcBorders>
            <w:shd w:val="clear" w:color="auto" w:fill="auto"/>
            <w:vAlign w:val="center"/>
            <w:hideMark/>
          </w:tcPr>
          <w:p w:rsidR="006016E0" w:rsidRPr="0089778B" w:rsidRDefault="006016E0" w:rsidP="0089778B">
            <w:pPr>
              <w:rPr>
                <w:rFonts w:ascii="Arial" w:hAnsi="Arial" w:cs="Arial"/>
                <w:sz w:val="22"/>
                <w:szCs w:val="22"/>
              </w:rPr>
            </w:pPr>
            <w:r w:rsidRPr="0089778B">
              <w:rPr>
                <w:rFonts w:ascii="Arial" w:hAnsi="Arial" w:cs="Arial"/>
                <w:sz w:val="22"/>
                <w:szCs w:val="22"/>
              </w:rPr>
              <w:t>M/s. Jindal India Thermal Power Ltd. (JITPL)</w:t>
            </w:r>
          </w:p>
        </w:tc>
        <w:tc>
          <w:tcPr>
            <w:tcW w:w="1197"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1008</w:t>
            </w:r>
          </w:p>
        </w:tc>
        <w:tc>
          <w:tcPr>
            <w:tcW w:w="1378"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141.46</w:t>
            </w:r>
          </w:p>
        </w:tc>
        <w:tc>
          <w:tcPr>
            <w:tcW w:w="1205"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142.59</w:t>
            </w:r>
          </w:p>
        </w:tc>
      </w:tr>
      <w:tr w:rsidR="006016E0" w:rsidRPr="0089778B" w:rsidTr="004E2617">
        <w:trPr>
          <w:trHeight w:val="300"/>
        </w:trPr>
        <w:tc>
          <w:tcPr>
            <w:tcW w:w="3813" w:type="dxa"/>
            <w:tcBorders>
              <w:top w:val="nil"/>
              <w:left w:val="single" w:sz="4" w:space="0" w:color="auto"/>
              <w:bottom w:val="single" w:sz="4" w:space="0" w:color="auto"/>
              <w:right w:val="single" w:sz="4" w:space="0" w:color="auto"/>
            </w:tcBorders>
            <w:shd w:val="clear" w:color="auto" w:fill="auto"/>
            <w:vAlign w:val="center"/>
            <w:hideMark/>
          </w:tcPr>
          <w:p w:rsidR="006016E0" w:rsidRPr="0089778B" w:rsidRDefault="006016E0" w:rsidP="0089778B">
            <w:pPr>
              <w:jc w:val="both"/>
              <w:rPr>
                <w:rFonts w:ascii="Arial" w:hAnsi="Arial" w:cs="Arial"/>
                <w:sz w:val="22"/>
                <w:szCs w:val="22"/>
              </w:rPr>
            </w:pPr>
            <w:r w:rsidRPr="0089778B">
              <w:rPr>
                <w:rFonts w:ascii="Arial" w:hAnsi="Arial" w:cs="Arial"/>
                <w:sz w:val="22"/>
                <w:szCs w:val="22"/>
              </w:rPr>
              <w:t>M/s. Ind Bharat Energy Ltd.</w:t>
            </w:r>
            <w:r w:rsidR="007D3A9F">
              <w:rPr>
                <w:rFonts w:ascii="Arial" w:hAnsi="Arial" w:cs="Arial"/>
                <w:sz w:val="22"/>
                <w:szCs w:val="22"/>
              </w:rPr>
              <w:t xml:space="preserve"> (IBEL)</w:t>
            </w:r>
          </w:p>
        </w:tc>
        <w:tc>
          <w:tcPr>
            <w:tcW w:w="1197"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218</w:t>
            </w:r>
          </w:p>
        </w:tc>
        <w:tc>
          <w:tcPr>
            <w:tcW w:w="1378"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141.46</w:t>
            </w:r>
          </w:p>
        </w:tc>
        <w:tc>
          <w:tcPr>
            <w:tcW w:w="1205"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sz w:val="22"/>
                <w:szCs w:val="22"/>
              </w:rPr>
            </w:pPr>
            <w:r>
              <w:rPr>
                <w:rFonts w:ascii="Arial" w:hAnsi="Arial" w:cs="Arial"/>
                <w:sz w:val="22"/>
                <w:szCs w:val="22"/>
              </w:rPr>
              <w:t>30.84</w:t>
            </w:r>
          </w:p>
        </w:tc>
      </w:tr>
      <w:tr w:rsidR="006016E0" w:rsidRPr="0089778B" w:rsidTr="004E2617">
        <w:trPr>
          <w:trHeight w:val="570"/>
        </w:trPr>
        <w:tc>
          <w:tcPr>
            <w:tcW w:w="3813" w:type="dxa"/>
            <w:tcBorders>
              <w:top w:val="nil"/>
              <w:left w:val="single" w:sz="4" w:space="0" w:color="auto"/>
              <w:bottom w:val="single" w:sz="4" w:space="0" w:color="auto"/>
              <w:right w:val="single" w:sz="4" w:space="0" w:color="auto"/>
            </w:tcBorders>
            <w:shd w:val="clear" w:color="auto" w:fill="auto"/>
            <w:vAlign w:val="center"/>
            <w:hideMark/>
          </w:tcPr>
          <w:p w:rsidR="007D3A9F" w:rsidRPr="007D3A9F" w:rsidRDefault="006016E0" w:rsidP="007D3A9F">
            <w:pPr>
              <w:rPr>
                <w:rFonts w:ascii="Arial" w:hAnsi="Arial" w:cs="Arial"/>
                <w:b/>
                <w:sz w:val="22"/>
                <w:szCs w:val="22"/>
              </w:rPr>
            </w:pPr>
            <w:r w:rsidRPr="007D3A9F">
              <w:rPr>
                <w:rFonts w:ascii="Arial" w:hAnsi="Arial" w:cs="Arial"/>
                <w:b/>
                <w:sz w:val="22"/>
                <w:szCs w:val="22"/>
              </w:rPr>
              <w:t xml:space="preserve">TOTAL </w:t>
            </w:r>
          </w:p>
          <w:p w:rsidR="006016E0" w:rsidRPr="0089778B" w:rsidRDefault="007D3A9F" w:rsidP="007D3A9F">
            <w:pPr>
              <w:jc w:val="right"/>
              <w:rPr>
                <w:rFonts w:ascii="Arial" w:hAnsi="Arial" w:cs="Arial"/>
                <w:sz w:val="22"/>
                <w:szCs w:val="22"/>
              </w:rPr>
            </w:pPr>
            <w:r>
              <w:rPr>
                <w:rFonts w:ascii="Arial" w:hAnsi="Arial" w:cs="Arial"/>
                <w:sz w:val="22"/>
                <w:szCs w:val="22"/>
              </w:rPr>
              <w:t>(VL</w:t>
            </w:r>
            <w:r w:rsidR="006016E0" w:rsidRPr="0089778B">
              <w:rPr>
                <w:rFonts w:ascii="Arial" w:hAnsi="Arial" w:cs="Arial"/>
                <w:sz w:val="22"/>
                <w:szCs w:val="22"/>
              </w:rPr>
              <w:t>+ GKEL + NBVL + JITPL</w:t>
            </w:r>
            <w:r>
              <w:rPr>
                <w:rFonts w:ascii="Arial" w:hAnsi="Arial" w:cs="Arial"/>
                <w:sz w:val="22"/>
                <w:szCs w:val="22"/>
              </w:rPr>
              <w:t>+IBEL</w:t>
            </w:r>
            <w:r w:rsidR="006016E0" w:rsidRPr="0089778B">
              <w:rPr>
                <w:rFonts w:ascii="Arial" w:hAnsi="Arial" w:cs="Arial"/>
                <w:sz w:val="22"/>
                <w:szCs w:val="22"/>
              </w:rPr>
              <w:t>)</w:t>
            </w:r>
          </w:p>
        </w:tc>
        <w:tc>
          <w:tcPr>
            <w:tcW w:w="1197"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b/>
                <w:bCs/>
                <w:sz w:val="22"/>
                <w:szCs w:val="22"/>
              </w:rPr>
            </w:pPr>
            <w:r>
              <w:rPr>
                <w:rFonts w:ascii="Arial" w:hAnsi="Arial" w:cs="Arial"/>
                <w:b/>
                <w:bCs/>
                <w:sz w:val="22"/>
                <w:szCs w:val="22"/>
              </w:rPr>
              <w:t>8316</w:t>
            </w:r>
          </w:p>
        </w:tc>
        <w:tc>
          <w:tcPr>
            <w:tcW w:w="1378"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b/>
                <w:bCs/>
                <w:sz w:val="22"/>
                <w:szCs w:val="22"/>
              </w:rPr>
            </w:pPr>
            <w:r>
              <w:rPr>
                <w:rFonts w:ascii="Arial" w:hAnsi="Arial" w:cs="Arial"/>
                <w:b/>
                <w:bCs/>
                <w:sz w:val="22"/>
                <w:szCs w:val="22"/>
              </w:rPr>
              <w:t>214.81</w:t>
            </w:r>
          </w:p>
        </w:tc>
        <w:tc>
          <w:tcPr>
            <w:tcW w:w="1205" w:type="dxa"/>
            <w:tcBorders>
              <w:top w:val="nil"/>
              <w:left w:val="nil"/>
              <w:bottom w:val="single" w:sz="4" w:space="0" w:color="auto"/>
              <w:right w:val="single" w:sz="4" w:space="0" w:color="auto"/>
            </w:tcBorders>
            <w:shd w:val="clear" w:color="auto" w:fill="auto"/>
            <w:vAlign w:val="center"/>
            <w:hideMark/>
          </w:tcPr>
          <w:p w:rsidR="006016E0" w:rsidRDefault="006016E0">
            <w:pPr>
              <w:jc w:val="right"/>
              <w:rPr>
                <w:rFonts w:ascii="Arial" w:hAnsi="Arial" w:cs="Arial"/>
                <w:b/>
                <w:bCs/>
                <w:sz w:val="22"/>
                <w:szCs w:val="22"/>
              </w:rPr>
            </w:pPr>
            <w:r>
              <w:rPr>
                <w:rFonts w:ascii="Arial" w:hAnsi="Arial" w:cs="Arial"/>
                <w:b/>
                <w:bCs/>
                <w:sz w:val="22"/>
                <w:szCs w:val="22"/>
              </w:rPr>
              <w:t>1786.33</w:t>
            </w:r>
          </w:p>
        </w:tc>
      </w:tr>
    </w:tbl>
    <w:p w:rsidR="00060DAE" w:rsidRPr="006D0A07" w:rsidRDefault="00060DAE" w:rsidP="0089778B">
      <w:pPr>
        <w:pStyle w:val="BodyTextIndent2"/>
        <w:spacing w:after="120"/>
        <w:ind w:left="0"/>
        <w:rPr>
          <w:rFonts w:cs="Arial"/>
          <w:color w:val="FF0000"/>
          <w:lang w:val="en-GB"/>
        </w:rPr>
      </w:pPr>
    </w:p>
    <w:p w:rsidR="007D3A9F" w:rsidRDefault="00060DAE" w:rsidP="00060DAE">
      <w:pPr>
        <w:pStyle w:val="BodyTextIndent"/>
        <w:tabs>
          <w:tab w:val="clear" w:pos="720"/>
        </w:tabs>
        <w:spacing w:before="0" w:after="0" w:line="360" w:lineRule="auto"/>
        <w:ind w:left="540"/>
        <w:jc w:val="both"/>
        <w:rPr>
          <w:rFonts w:ascii="Arial" w:hAnsi="Arial" w:cs="Arial"/>
          <w:sz w:val="22"/>
        </w:rPr>
      </w:pPr>
      <w:r>
        <w:rPr>
          <w:rFonts w:ascii="Arial" w:hAnsi="Arial" w:cs="Arial"/>
          <w:sz w:val="22"/>
        </w:rPr>
        <w:t xml:space="preserve">It is to be mentioned here that, the rate of </w:t>
      </w:r>
      <w:r w:rsidRPr="007D3A9F">
        <w:rPr>
          <w:rFonts w:ascii="Arial" w:hAnsi="Arial" w:cs="Arial"/>
          <w:b/>
          <w:sz w:val="22"/>
        </w:rPr>
        <w:t>233.46 P/U</w:t>
      </w:r>
      <w:r>
        <w:rPr>
          <w:rFonts w:ascii="Arial" w:hAnsi="Arial" w:cs="Arial"/>
          <w:sz w:val="22"/>
        </w:rPr>
        <w:t xml:space="preserve"> (F.C. + ECR) in respect of Vedanta Ltd has been derived by considering </w:t>
      </w:r>
      <w:r w:rsidRPr="007D3A9F">
        <w:rPr>
          <w:rFonts w:ascii="Arial" w:hAnsi="Arial" w:cs="Arial"/>
          <w:b/>
          <w:sz w:val="22"/>
        </w:rPr>
        <w:t>Fixed Cost per Unit as 92 P/kWh</w:t>
      </w:r>
      <w:r>
        <w:rPr>
          <w:rFonts w:ascii="Arial" w:hAnsi="Arial" w:cs="Arial"/>
          <w:sz w:val="22"/>
        </w:rPr>
        <w:t xml:space="preserve">, </w:t>
      </w:r>
      <w:r w:rsidRPr="007D3A9F">
        <w:rPr>
          <w:rFonts w:ascii="Arial" w:hAnsi="Arial" w:cs="Arial"/>
          <w:b/>
          <w:sz w:val="22"/>
        </w:rPr>
        <w:t>ECR(Energy Charge Rate)</w:t>
      </w:r>
      <w:r>
        <w:rPr>
          <w:rFonts w:ascii="Arial" w:hAnsi="Arial" w:cs="Arial"/>
          <w:sz w:val="22"/>
        </w:rPr>
        <w:t xml:space="preserve"> as </w:t>
      </w:r>
      <w:r w:rsidRPr="007D3A9F">
        <w:rPr>
          <w:rFonts w:ascii="Arial" w:hAnsi="Arial" w:cs="Arial"/>
          <w:b/>
          <w:sz w:val="22"/>
        </w:rPr>
        <w:t>141.46P/kWh</w:t>
      </w:r>
      <w:r>
        <w:rPr>
          <w:rFonts w:ascii="Arial" w:hAnsi="Arial" w:cs="Arial"/>
          <w:sz w:val="22"/>
        </w:rPr>
        <w:t>(i.e. weighted average of energy charge rate of TSTPS I &amp; II respectively.F</w:t>
      </w:r>
      <w:r w:rsidRPr="009517E6">
        <w:rPr>
          <w:rFonts w:ascii="Arial" w:hAnsi="Arial" w:cs="Arial"/>
          <w:sz w:val="22"/>
        </w:rPr>
        <w:t xml:space="preserve">or procurement of energy from the IPPs </w:t>
      </w:r>
      <w:r>
        <w:rPr>
          <w:rFonts w:ascii="Arial" w:hAnsi="Arial" w:cs="Arial"/>
          <w:sz w:val="22"/>
        </w:rPr>
        <w:t>at ECR as per the provisions of the respective PPAs i.e. in case of JITPL, NBVL, Ind</w:t>
      </w:r>
      <w:r w:rsidR="007D3A9F">
        <w:rPr>
          <w:rFonts w:ascii="Arial" w:hAnsi="Arial" w:cs="Arial"/>
          <w:sz w:val="22"/>
        </w:rPr>
        <w:t>-B</w:t>
      </w:r>
      <w:r>
        <w:rPr>
          <w:rFonts w:ascii="Arial" w:hAnsi="Arial" w:cs="Arial"/>
          <w:sz w:val="22"/>
        </w:rPr>
        <w:t xml:space="preserve">arath </w:t>
      </w:r>
      <w:r w:rsidR="007D3A9F">
        <w:rPr>
          <w:rFonts w:ascii="Arial" w:hAnsi="Arial" w:cs="Arial"/>
          <w:sz w:val="22"/>
        </w:rPr>
        <w:t xml:space="preserve">Energy Ltd. </w:t>
      </w:r>
      <w:r>
        <w:rPr>
          <w:rFonts w:ascii="Arial" w:hAnsi="Arial" w:cs="Arial"/>
          <w:sz w:val="22"/>
        </w:rPr>
        <w:t>etc</w:t>
      </w:r>
      <w:r w:rsidR="007D3A9F">
        <w:rPr>
          <w:rFonts w:ascii="Arial" w:hAnsi="Arial" w:cs="Arial"/>
          <w:sz w:val="22"/>
        </w:rPr>
        <w:t>.</w:t>
      </w:r>
      <w:r>
        <w:rPr>
          <w:rFonts w:ascii="Arial" w:hAnsi="Arial" w:cs="Arial"/>
          <w:sz w:val="22"/>
        </w:rPr>
        <w:t>, the same ECR of 141.46</w:t>
      </w:r>
      <w:r w:rsidR="007D3A9F">
        <w:rPr>
          <w:rFonts w:ascii="Arial" w:hAnsi="Arial" w:cs="Arial"/>
          <w:sz w:val="22"/>
        </w:rPr>
        <w:t xml:space="preserve"> P/kWh has</w:t>
      </w:r>
      <w:r>
        <w:rPr>
          <w:rFonts w:ascii="Arial" w:hAnsi="Arial" w:cs="Arial"/>
          <w:sz w:val="22"/>
        </w:rPr>
        <w:t xml:space="preserve"> been considered, as adopted by the Hon’ble</w:t>
      </w:r>
      <w:r w:rsidR="00637A8A">
        <w:rPr>
          <w:rFonts w:ascii="Arial" w:hAnsi="Arial" w:cs="Arial"/>
          <w:sz w:val="22"/>
        </w:rPr>
        <w:t xml:space="preserve"> Commission in ARR order for FY</w:t>
      </w:r>
      <w:r>
        <w:rPr>
          <w:rFonts w:ascii="Arial" w:hAnsi="Arial" w:cs="Arial"/>
          <w:sz w:val="22"/>
        </w:rPr>
        <w:t xml:space="preserve"> 2015-16.</w:t>
      </w:r>
    </w:p>
    <w:p w:rsidR="007D3A9F" w:rsidRDefault="007D3A9F" w:rsidP="00060DAE">
      <w:pPr>
        <w:pStyle w:val="BodyTextIndent"/>
        <w:tabs>
          <w:tab w:val="clear" w:pos="720"/>
        </w:tabs>
        <w:spacing w:before="0" w:after="0" w:line="360" w:lineRule="auto"/>
        <w:ind w:left="540"/>
        <w:jc w:val="both"/>
        <w:rPr>
          <w:rFonts w:ascii="Arial" w:hAnsi="Arial" w:cs="Arial"/>
          <w:sz w:val="22"/>
        </w:rPr>
      </w:pPr>
    </w:p>
    <w:p w:rsidR="00060DAE" w:rsidRPr="00FA7519" w:rsidRDefault="00060DAE" w:rsidP="00060DAE">
      <w:pPr>
        <w:pStyle w:val="BodyTextIndent"/>
        <w:tabs>
          <w:tab w:val="clear" w:pos="720"/>
        </w:tabs>
        <w:spacing w:before="0" w:after="0" w:line="360" w:lineRule="auto"/>
        <w:ind w:left="540"/>
        <w:jc w:val="both"/>
        <w:rPr>
          <w:rFonts w:ascii="Arial" w:hAnsi="Arial" w:cs="Arial"/>
          <w:sz w:val="22"/>
        </w:rPr>
      </w:pPr>
      <w:r>
        <w:rPr>
          <w:rFonts w:ascii="Arial" w:hAnsi="Arial" w:cs="Arial"/>
          <w:sz w:val="22"/>
        </w:rPr>
        <w:t xml:space="preserve">In case of GKEL, the provisional </w:t>
      </w:r>
      <w:r w:rsidR="007D3A9F">
        <w:rPr>
          <w:rFonts w:ascii="Arial" w:hAnsi="Arial" w:cs="Arial"/>
          <w:sz w:val="22"/>
        </w:rPr>
        <w:t>tariff of Rs.275/kWh has</w:t>
      </w:r>
      <w:r>
        <w:rPr>
          <w:rFonts w:ascii="Arial" w:hAnsi="Arial" w:cs="Arial"/>
          <w:sz w:val="22"/>
        </w:rPr>
        <w:t xml:space="preserve"> been considered, as provisionally appro</w:t>
      </w:r>
      <w:r w:rsidR="00637A8A">
        <w:rPr>
          <w:rFonts w:ascii="Arial" w:hAnsi="Arial" w:cs="Arial"/>
          <w:sz w:val="22"/>
        </w:rPr>
        <w:t xml:space="preserve">ved for FY </w:t>
      </w:r>
      <w:r>
        <w:rPr>
          <w:rFonts w:ascii="Arial" w:hAnsi="Arial" w:cs="Arial"/>
          <w:sz w:val="22"/>
        </w:rPr>
        <w:t>2015-</w:t>
      </w:r>
      <w:r w:rsidR="007D3A9F">
        <w:rPr>
          <w:rFonts w:ascii="Arial" w:hAnsi="Arial" w:cs="Arial"/>
          <w:sz w:val="22"/>
        </w:rPr>
        <w:t>16 by</w:t>
      </w:r>
      <w:r>
        <w:rPr>
          <w:rFonts w:ascii="Arial" w:hAnsi="Arial" w:cs="Arial"/>
          <w:sz w:val="22"/>
        </w:rPr>
        <w:t xml:space="preserve"> the Hon’ble Commission.</w:t>
      </w:r>
      <w:r w:rsidRPr="00FA7519">
        <w:rPr>
          <w:rFonts w:ascii="Arial" w:hAnsi="Arial" w:cs="Arial"/>
          <w:sz w:val="22"/>
        </w:rPr>
        <w:t>Further, it is submitted that, based on t</w:t>
      </w:r>
      <w:r>
        <w:rPr>
          <w:rFonts w:ascii="Arial" w:hAnsi="Arial" w:cs="Arial"/>
          <w:sz w:val="22"/>
        </w:rPr>
        <w:t xml:space="preserve">he OERC (Terms and Conditions for Determination of Generation </w:t>
      </w:r>
      <w:r w:rsidRPr="00FA7519">
        <w:rPr>
          <w:rFonts w:ascii="Arial" w:hAnsi="Arial" w:cs="Arial"/>
          <w:sz w:val="22"/>
        </w:rPr>
        <w:t>Tariff) Regulation,</w:t>
      </w:r>
      <w:r>
        <w:rPr>
          <w:rFonts w:ascii="Arial" w:hAnsi="Arial" w:cs="Arial"/>
          <w:sz w:val="22"/>
        </w:rPr>
        <w:t xml:space="preserve"> 2014</w:t>
      </w:r>
      <w:r w:rsidRPr="00FA7519">
        <w:rPr>
          <w:rFonts w:ascii="Arial" w:hAnsi="Arial" w:cs="Arial"/>
          <w:sz w:val="22"/>
        </w:rPr>
        <w:t>, all IPPs</w:t>
      </w:r>
      <w:r w:rsidR="007D3A9F">
        <w:rPr>
          <w:rFonts w:ascii="Arial" w:hAnsi="Arial" w:cs="Arial"/>
          <w:sz w:val="22"/>
        </w:rPr>
        <w:t xml:space="preserve"> may be directed to file their T</w:t>
      </w:r>
      <w:r w:rsidRPr="00FA7519">
        <w:rPr>
          <w:rFonts w:ascii="Arial" w:hAnsi="Arial" w:cs="Arial"/>
          <w:sz w:val="22"/>
        </w:rPr>
        <w:t xml:space="preserve">ariff </w:t>
      </w:r>
      <w:r w:rsidR="007D3A9F">
        <w:rPr>
          <w:rFonts w:ascii="Arial" w:hAnsi="Arial" w:cs="Arial"/>
          <w:sz w:val="22"/>
        </w:rPr>
        <w:t>P</w:t>
      </w:r>
      <w:r w:rsidRPr="00FA7519">
        <w:rPr>
          <w:rFonts w:ascii="Arial" w:hAnsi="Arial" w:cs="Arial"/>
          <w:sz w:val="22"/>
        </w:rPr>
        <w:t xml:space="preserve">etition for </w:t>
      </w:r>
      <w:r w:rsidR="007D3A9F">
        <w:rPr>
          <w:rFonts w:ascii="Arial" w:hAnsi="Arial" w:cs="Arial"/>
          <w:sz w:val="22"/>
        </w:rPr>
        <w:t xml:space="preserve">approval of the concerned </w:t>
      </w:r>
      <w:r w:rsidRPr="00FA7519">
        <w:rPr>
          <w:rFonts w:ascii="Arial" w:hAnsi="Arial" w:cs="Arial"/>
          <w:sz w:val="22"/>
        </w:rPr>
        <w:t>final tariff by the Hon’ble Commission.</w:t>
      </w:r>
    </w:p>
    <w:p w:rsidR="00060DAE" w:rsidRDefault="00060DAE" w:rsidP="003E1215">
      <w:pPr>
        <w:pStyle w:val="BodyTextIndent"/>
        <w:tabs>
          <w:tab w:val="clear" w:pos="720"/>
        </w:tabs>
        <w:spacing w:before="0" w:after="0"/>
        <w:ind w:left="0"/>
        <w:jc w:val="both"/>
        <w:rPr>
          <w:rFonts w:ascii="Arial" w:hAnsi="Arial" w:cs="Arial"/>
          <w:b/>
          <w:bCs/>
          <w:color w:val="FF0000"/>
          <w:sz w:val="22"/>
          <w:szCs w:val="21"/>
        </w:rPr>
      </w:pPr>
    </w:p>
    <w:p w:rsidR="00264FD0" w:rsidRDefault="00264FD0" w:rsidP="003E1215">
      <w:pPr>
        <w:pStyle w:val="BodyTextIndent"/>
        <w:tabs>
          <w:tab w:val="clear" w:pos="720"/>
        </w:tabs>
        <w:spacing w:before="0" w:after="0"/>
        <w:ind w:left="0"/>
        <w:jc w:val="both"/>
        <w:rPr>
          <w:rFonts w:ascii="Arial" w:hAnsi="Arial" w:cs="Arial"/>
          <w:b/>
          <w:bCs/>
          <w:color w:val="FF0000"/>
          <w:sz w:val="22"/>
          <w:szCs w:val="21"/>
        </w:rPr>
      </w:pPr>
    </w:p>
    <w:p w:rsidR="00264FD0" w:rsidRDefault="00264FD0" w:rsidP="003E1215">
      <w:pPr>
        <w:pStyle w:val="BodyTextIndent"/>
        <w:tabs>
          <w:tab w:val="clear" w:pos="720"/>
        </w:tabs>
        <w:spacing w:before="0" w:after="0"/>
        <w:ind w:left="0"/>
        <w:jc w:val="both"/>
        <w:rPr>
          <w:rFonts w:ascii="Arial" w:hAnsi="Arial" w:cs="Arial"/>
          <w:b/>
          <w:bCs/>
          <w:color w:val="FF0000"/>
          <w:sz w:val="22"/>
          <w:szCs w:val="21"/>
        </w:rPr>
      </w:pPr>
    </w:p>
    <w:p w:rsidR="007D3A9F" w:rsidRDefault="007D3A9F" w:rsidP="003E1215">
      <w:pPr>
        <w:pStyle w:val="BodyTextIndent"/>
        <w:tabs>
          <w:tab w:val="clear" w:pos="720"/>
        </w:tabs>
        <w:spacing w:before="0" w:after="0"/>
        <w:ind w:left="0"/>
        <w:jc w:val="both"/>
        <w:rPr>
          <w:rFonts w:ascii="Arial" w:hAnsi="Arial" w:cs="Arial"/>
          <w:b/>
          <w:bCs/>
          <w:color w:val="FF0000"/>
          <w:sz w:val="22"/>
          <w:szCs w:val="21"/>
        </w:rPr>
      </w:pPr>
    </w:p>
    <w:p w:rsidR="007D3A9F" w:rsidRDefault="007D3A9F" w:rsidP="003E1215">
      <w:pPr>
        <w:pStyle w:val="BodyTextIndent"/>
        <w:tabs>
          <w:tab w:val="clear" w:pos="720"/>
        </w:tabs>
        <w:spacing w:before="0" w:after="0"/>
        <w:ind w:left="0"/>
        <w:jc w:val="both"/>
        <w:rPr>
          <w:rFonts w:ascii="Arial" w:hAnsi="Arial" w:cs="Arial"/>
          <w:b/>
          <w:bCs/>
          <w:color w:val="FF0000"/>
          <w:sz w:val="22"/>
          <w:szCs w:val="21"/>
        </w:rPr>
      </w:pPr>
    </w:p>
    <w:p w:rsidR="007D3A9F" w:rsidRDefault="007D3A9F" w:rsidP="003E1215">
      <w:pPr>
        <w:pStyle w:val="BodyTextIndent"/>
        <w:tabs>
          <w:tab w:val="clear" w:pos="720"/>
        </w:tabs>
        <w:spacing w:before="0" w:after="0"/>
        <w:ind w:left="0"/>
        <w:jc w:val="both"/>
        <w:rPr>
          <w:rFonts w:ascii="Arial" w:hAnsi="Arial" w:cs="Arial"/>
          <w:b/>
          <w:bCs/>
          <w:color w:val="FF0000"/>
          <w:sz w:val="22"/>
          <w:szCs w:val="21"/>
        </w:rPr>
      </w:pPr>
    </w:p>
    <w:p w:rsidR="007D3A9F" w:rsidRDefault="007D3A9F" w:rsidP="003E1215">
      <w:pPr>
        <w:pStyle w:val="BodyTextIndent"/>
        <w:tabs>
          <w:tab w:val="clear" w:pos="720"/>
        </w:tabs>
        <w:spacing w:before="0" w:after="0"/>
        <w:ind w:left="0"/>
        <w:jc w:val="both"/>
        <w:rPr>
          <w:rFonts w:ascii="Arial" w:hAnsi="Arial" w:cs="Arial"/>
          <w:b/>
          <w:bCs/>
          <w:color w:val="FF0000"/>
          <w:sz w:val="22"/>
          <w:szCs w:val="21"/>
        </w:rPr>
      </w:pPr>
    </w:p>
    <w:p w:rsidR="007D3A9F" w:rsidRDefault="007D3A9F" w:rsidP="003E1215">
      <w:pPr>
        <w:pStyle w:val="BodyTextIndent"/>
        <w:tabs>
          <w:tab w:val="clear" w:pos="720"/>
        </w:tabs>
        <w:spacing w:before="0" w:after="0"/>
        <w:ind w:left="0"/>
        <w:jc w:val="both"/>
        <w:rPr>
          <w:rFonts w:ascii="Arial" w:hAnsi="Arial" w:cs="Arial"/>
          <w:b/>
          <w:bCs/>
          <w:color w:val="FF0000"/>
          <w:sz w:val="22"/>
          <w:szCs w:val="21"/>
        </w:rPr>
      </w:pPr>
    </w:p>
    <w:p w:rsidR="007D3A9F" w:rsidRDefault="007D3A9F" w:rsidP="003E1215">
      <w:pPr>
        <w:pStyle w:val="BodyTextIndent"/>
        <w:tabs>
          <w:tab w:val="clear" w:pos="720"/>
        </w:tabs>
        <w:spacing w:before="0" w:after="0"/>
        <w:ind w:left="0"/>
        <w:jc w:val="both"/>
        <w:rPr>
          <w:rFonts w:ascii="Arial" w:hAnsi="Arial" w:cs="Arial"/>
          <w:b/>
          <w:bCs/>
          <w:color w:val="FF0000"/>
          <w:sz w:val="22"/>
          <w:szCs w:val="21"/>
        </w:rPr>
      </w:pPr>
    </w:p>
    <w:p w:rsidR="007D3A9F" w:rsidRDefault="007D3A9F" w:rsidP="003E1215">
      <w:pPr>
        <w:pStyle w:val="BodyTextIndent"/>
        <w:tabs>
          <w:tab w:val="clear" w:pos="720"/>
        </w:tabs>
        <w:spacing w:before="0" w:after="0"/>
        <w:ind w:left="0"/>
        <w:jc w:val="both"/>
        <w:rPr>
          <w:rFonts w:ascii="Arial" w:hAnsi="Arial" w:cs="Arial"/>
          <w:b/>
          <w:bCs/>
          <w:color w:val="FF0000"/>
          <w:sz w:val="22"/>
          <w:szCs w:val="21"/>
        </w:rPr>
      </w:pPr>
    </w:p>
    <w:p w:rsidR="000C1925" w:rsidRDefault="000C1925" w:rsidP="000C1925">
      <w:pPr>
        <w:pStyle w:val="BodyTextIndent"/>
        <w:tabs>
          <w:tab w:val="clear" w:pos="720"/>
        </w:tabs>
        <w:spacing w:line="360" w:lineRule="auto"/>
        <w:ind w:left="0"/>
        <w:jc w:val="both"/>
        <w:rPr>
          <w:rFonts w:ascii="Arial" w:hAnsi="Arial" w:cs="Arial"/>
          <w:b/>
          <w:bCs/>
        </w:rPr>
      </w:pPr>
    </w:p>
    <w:p w:rsidR="00300F96" w:rsidRPr="006431D7" w:rsidRDefault="00300F96" w:rsidP="00300F96">
      <w:pPr>
        <w:pStyle w:val="BodyTextIndent"/>
        <w:numPr>
          <w:ilvl w:val="0"/>
          <w:numId w:val="33"/>
        </w:numPr>
        <w:tabs>
          <w:tab w:val="clear" w:pos="720"/>
        </w:tabs>
        <w:spacing w:line="360" w:lineRule="auto"/>
        <w:jc w:val="both"/>
        <w:rPr>
          <w:rFonts w:ascii="Arial" w:hAnsi="Arial" w:cs="Arial"/>
          <w:b/>
          <w:bCs/>
        </w:rPr>
      </w:pPr>
      <w:r w:rsidRPr="006431D7">
        <w:rPr>
          <w:rFonts w:ascii="Arial" w:hAnsi="Arial" w:cs="Arial"/>
          <w:b/>
          <w:bCs/>
        </w:rPr>
        <w:t>PGCIL Transmission Charges:</w:t>
      </w:r>
    </w:p>
    <w:p w:rsidR="00300F96" w:rsidRPr="006431D7" w:rsidRDefault="00300F96" w:rsidP="00300F96">
      <w:pPr>
        <w:pStyle w:val="BodyTextIndent"/>
        <w:numPr>
          <w:ilvl w:val="0"/>
          <w:numId w:val="34"/>
        </w:numPr>
        <w:tabs>
          <w:tab w:val="clear" w:pos="720"/>
        </w:tabs>
        <w:spacing w:line="360" w:lineRule="auto"/>
        <w:ind w:left="360" w:hanging="300"/>
        <w:jc w:val="both"/>
        <w:rPr>
          <w:rFonts w:ascii="Arial" w:hAnsi="Arial" w:cs="Arial"/>
          <w:b/>
          <w:bCs/>
        </w:rPr>
      </w:pPr>
      <w:r w:rsidRPr="006431D7">
        <w:rPr>
          <w:rFonts w:ascii="Arial" w:hAnsi="Arial" w:cs="Arial"/>
          <w:b/>
          <w:bCs/>
        </w:rPr>
        <w:t>PGCIL Transmission Charges:</w:t>
      </w:r>
    </w:p>
    <w:p w:rsidR="00300F96" w:rsidRDefault="00300F96" w:rsidP="00300F96">
      <w:pPr>
        <w:pStyle w:val="BodyTextIndent"/>
        <w:tabs>
          <w:tab w:val="clear" w:pos="720"/>
        </w:tabs>
        <w:suppressAutoHyphens/>
        <w:spacing w:before="0" w:after="0" w:line="360" w:lineRule="auto"/>
        <w:ind w:left="360"/>
        <w:jc w:val="both"/>
        <w:rPr>
          <w:rFonts w:ascii="Arial" w:hAnsi="Arial" w:cs="Arial"/>
          <w:sz w:val="22"/>
          <w:szCs w:val="21"/>
        </w:rPr>
      </w:pPr>
      <w:r w:rsidRPr="006431D7">
        <w:rPr>
          <w:rFonts w:ascii="Arial" w:hAnsi="Arial" w:cs="Arial"/>
          <w:sz w:val="22"/>
          <w:szCs w:val="21"/>
        </w:rPr>
        <w:t xml:space="preserve">Transmission </w:t>
      </w:r>
      <w:r>
        <w:rPr>
          <w:rFonts w:ascii="Arial" w:hAnsi="Arial" w:cs="Arial"/>
          <w:sz w:val="22"/>
          <w:szCs w:val="21"/>
        </w:rPr>
        <w:t>C</w:t>
      </w:r>
      <w:r w:rsidRPr="006431D7">
        <w:rPr>
          <w:rFonts w:ascii="Arial" w:hAnsi="Arial" w:cs="Arial"/>
          <w:sz w:val="22"/>
          <w:szCs w:val="21"/>
        </w:rPr>
        <w:t>harges of PGCIL (Power Grid Corporation of India Ltd., also referred to as the CTU, the Central Transmission Utility) are being determined by applying the norms and principles as laid down by the Hon’ble CERC from time to time. Hon’ble CERC vide their Order dated 15.06.2010 have published a Regulation known as CERC (Sharing of Inter State Transmission Charges and Losses) Regulation, 2010</w:t>
      </w:r>
      <w:r>
        <w:rPr>
          <w:rFonts w:ascii="Arial" w:hAnsi="Arial" w:cs="Arial"/>
          <w:sz w:val="22"/>
          <w:szCs w:val="21"/>
        </w:rPr>
        <w:t>.The said Regulation has been amended vide CERC Notification dated 24.11.2011 (named as 1</w:t>
      </w:r>
      <w:r w:rsidRPr="00D77AFC">
        <w:rPr>
          <w:rFonts w:ascii="Arial" w:hAnsi="Arial" w:cs="Arial"/>
          <w:sz w:val="22"/>
          <w:szCs w:val="21"/>
          <w:vertAlign w:val="superscript"/>
        </w:rPr>
        <w:t>st</w:t>
      </w:r>
      <w:r>
        <w:rPr>
          <w:rFonts w:ascii="Arial" w:hAnsi="Arial" w:cs="Arial"/>
          <w:sz w:val="22"/>
          <w:szCs w:val="21"/>
        </w:rPr>
        <w:t xml:space="preserve"> Amendment Regulation 2011). The 2</w:t>
      </w:r>
      <w:r w:rsidRPr="00D77AFC">
        <w:rPr>
          <w:rFonts w:ascii="Arial" w:hAnsi="Arial" w:cs="Arial"/>
          <w:sz w:val="22"/>
          <w:szCs w:val="21"/>
          <w:vertAlign w:val="superscript"/>
        </w:rPr>
        <w:t>nd</w:t>
      </w:r>
      <w:r>
        <w:rPr>
          <w:rFonts w:ascii="Arial" w:hAnsi="Arial" w:cs="Arial"/>
          <w:sz w:val="22"/>
          <w:szCs w:val="21"/>
        </w:rPr>
        <w:t xml:space="preserve"> Amendment Regulations, 2012 was notified by CERC on 28.03.2012.Further CERC vide Notification dated 01.04.2015 published 3</w:t>
      </w:r>
      <w:r w:rsidRPr="00985BCB">
        <w:rPr>
          <w:rFonts w:ascii="Arial" w:hAnsi="Arial" w:cs="Arial"/>
          <w:sz w:val="22"/>
          <w:szCs w:val="21"/>
          <w:vertAlign w:val="superscript"/>
        </w:rPr>
        <w:t>rd</w:t>
      </w:r>
      <w:r>
        <w:rPr>
          <w:rFonts w:ascii="Arial" w:hAnsi="Arial" w:cs="Arial"/>
          <w:sz w:val="22"/>
          <w:szCs w:val="21"/>
        </w:rPr>
        <w:t xml:space="preserve"> Amendment Regulations, 2015 which came into force with effective from 01.05.2015.</w:t>
      </w:r>
    </w:p>
    <w:p w:rsidR="00300F96" w:rsidRPr="006431D7" w:rsidRDefault="00300F96" w:rsidP="00300F96">
      <w:pPr>
        <w:pStyle w:val="BodyTextIndent"/>
        <w:tabs>
          <w:tab w:val="clear" w:pos="720"/>
        </w:tabs>
        <w:suppressAutoHyphens/>
        <w:spacing w:before="0" w:after="0" w:line="360" w:lineRule="auto"/>
        <w:ind w:left="-12"/>
        <w:jc w:val="both"/>
        <w:rPr>
          <w:rFonts w:ascii="Arial" w:hAnsi="Arial" w:cs="Arial"/>
          <w:sz w:val="22"/>
          <w:szCs w:val="21"/>
        </w:rPr>
      </w:pPr>
    </w:p>
    <w:p w:rsidR="00300F96" w:rsidRPr="006431D7" w:rsidRDefault="00300F96" w:rsidP="00300F96">
      <w:pPr>
        <w:pStyle w:val="BodyTextIndent"/>
        <w:tabs>
          <w:tab w:val="clear" w:pos="720"/>
        </w:tabs>
        <w:suppressAutoHyphens/>
        <w:spacing w:before="0" w:after="0" w:line="360" w:lineRule="auto"/>
        <w:ind w:left="360"/>
        <w:jc w:val="both"/>
        <w:rPr>
          <w:rFonts w:ascii="Arial" w:hAnsi="Arial" w:cs="Arial"/>
          <w:sz w:val="22"/>
          <w:szCs w:val="21"/>
        </w:rPr>
      </w:pPr>
      <w:r w:rsidRPr="006431D7">
        <w:rPr>
          <w:rFonts w:ascii="Arial" w:hAnsi="Arial" w:cs="Arial"/>
          <w:sz w:val="22"/>
          <w:szCs w:val="21"/>
        </w:rPr>
        <w:t>According to the Regulation</w:t>
      </w:r>
      <w:r>
        <w:rPr>
          <w:rFonts w:ascii="Arial" w:hAnsi="Arial" w:cs="Arial"/>
          <w:sz w:val="22"/>
          <w:szCs w:val="21"/>
        </w:rPr>
        <w:t>s</w:t>
      </w:r>
      <w:r w:rsidRPr="006431D7">
        <w:rPr>
          <w:rFonts w:ascii="Arial" w:hAnsi="Arial" w:cs="Arial"/>
          <w:sz w:val="22"/>
          <w:szCs w:val="21"/>
        </w:rPr>
        <w:t xml:space="preserve"> specified above, PGCIL Charges shall be shared applying a new methodology known as </w:t>
      </w:r>
      <w:r w:rsidRPr="006431D7">
        <w:rPr>
          <w:rFonts w:ascii="Arial" w:hAnsi="Arial" w:cs="Arial"/>
          <w:b/>
          <w:bCs/>
          <w:sz w:val="22"/>
          <w:szCs w:val="21"/>
        </w:rPr>
        <w:t>Hybrid Methodology</w:t>
      </w:r>
      <w:r w:rsidRPr="006431D7">
        <w:rPr>
          <w:rFonts w:ascii="Arial" w:hAnsi="Arial" w:cs="Arial"/>
          <w:sz w:val="22"/>
          <w:szCs w:val="21"/>
        </w:rPr>
        <w:t>, which shall be sensitive to distance, direction as well as quantum of power flow</w:t>
      </w:r>
      <w:r>
        <w:rPr>
          <w:rFonts w:ascii="Arial" w:hAnsi="Arial" w:cs="Arial"/>
          <w:sz w:val="22"/>
          <w:szCs w:val="21"/>
        </w:rPr>
        <w:t>,</w:t>
      </w:r>
      <w:r w:rsidRPr="006431D7">
        <w:rPr>
          <w:rFonts w:ascii="Arial" w:hAnsi="Arial" w:cs="Arial"/>
          <w:sz w:val="22"/>
          <w:szCs w:val="21"/>
        </w:rPr>
        <w:t xml:space="preserve"> using load flow studies. The sharing of ISTS Transmission Charges shall be based on the technical and commercial information provided by various customers to the evaluating agency known as Implementing Agency(IA) which shall calculate the </w:t>
      </w:r>
      <w:r w:rsidRPr="006431D7">
        <w:rPr>
          <w:rFonts w:ascii="Arial" w:hAnsi="Arial" w:cs="Arial"/>
          <w:b/>
          <w:sz w:val="22"/>
          <w:szCs w:val="21"/>
        </w:rPr>
        <w:t>Point of Connection Rates</w:t>
      </w:r>
      <w:r w:rsidRPr="006431D7">
        <w:rPr>
          <w:rFonts w:ascii="Arial" w:hAnsi="Arial" w:cs="Arial"/>
          <w:sz w:val="22"/>
          <w:szCs w:val="21"/>
        </w:rPr>
        <w:t xml:space="preserve"> for every customer (such as generator or demand customer) using the aforesaid method. The </w:t>
      </w:r>
      <w:r w:rsidRPr="006431D7">
        <w:rPr>
          <w:rFonts w:ascii="Arial" w:hAnsi="Arial" w:cs="Arial"/>
          <w:b/>
          <w:sz w:val="22"/>
          <w:szCs w:val="21"/>
        </w:rPr>
        <w:t>Point of Connection (PoC) Rates</w:t>
      </w:r>
      <w:r w:rsidRPr="006431D7">
        <w:rPr>
          <w:rFonts w:ascii="Arial" w:hAnsi="Arial" w:cs="Arial"/>
          <w:sz w:val="22"/>
          <w:szCs w:val="21"/>
        </w:rPr>
        <w:t xml:space="preserve"> shall be on </w:t>
      </w:r>
      <w:r w:rsidRPr="006431D7">
        <w:rPr>
          <w:rFonts w:ascii="Arial" w:hAnsi="Arial" w:cs="Arial"/>
          <w:b/>
          <w:bCs/>
          <w:sz w:val="22"/>
          <w:szCs w:val="21"/>
        </w:rPr>
        <w:t xml:space="preserve">Rs./MW/Month </w:t>
      </w:r>
      <w:r w:rsidRPr="006431D7">
        <w:rPr>
          <w:rFonts w:ascii="Arial" w:hAnsi="Arial" w:cs="Arial"/>
          <w:sz w:val="22"/>
          <w:szCs w:val="21"/>
        </w:rPr>
        <w:t xml:space="preserve">basis. PoC </w:t>
      </w:r>
      <w:r>
        <w:rPr>
          <w:rFonts w:ascii="Arial" w:hAnsi="Arial" w:cs="Arial"/>
          <w:sz w:val="22"/>
          <w:szCs w:val="21"/>
        </w:rPr>
        <w:t>R</w:t>
      </w:r>
      <w:r w:rsidRPr="006431D7">
        <w:rPr>
          <w:rFonts w:ascii="Arial" w:hAnsi="Arial" w:cs="Arial"/>
          <w:sz w:val="22"/>
          <w:szCs w:val="21"/>
        </w:rPr>
        <w:t>ates are being determined by the Implementing Agency in every three months i.e. quarterly for the period from April to June, July to September, October to December</w:t>
      </w:r>
      <w:r>
        <w:rPr>
          <w:rFonts w:ascii="Arial" w:hAnsi="Arial" w:cs="Arial"/>
          <w:sz w:val="22"/>
          <w:szCs w:val="21"/>
        </w:rPr>
        <w:t>,</w:t>
      </w:r>
      <w:r w:rsidRPr="006431D7">
        <w:rPr>
          <w:rFonts w:ascii="Arial" w:hAnsi="Arial" w:cs="Arial"/>
          <w:sz w:val="22"/>
          <w:szCs w:val="21"/>
        </w:rPr>
        <w:t xml:space="preserve"> and January to March for which Orders are </w:t>
      </w:r>
      <w:r>
        <w:rPr>
          <w:rFonts w:ascii="Arial" w:hAnsi="Arial" w:cs="Arial"/>
          <w:sz w:val="22"/>
          <w:szCs w:val="21"/>
        </w:rPr>
        <w:t>being p</w:t>
      </w:r>
      <w:r w:rsidRPr="006431D7">
        <w:rPr>
          <w:rFonts w:ascii="Arial" w:hAnsi="Arial" w:cs="Arial"/>
          <w:sz w:val="22"/>
          <w:szCs w:val="21"/>
        </w:rPr>
        <w:t xml:space="preserve">ublished by </w:t>
      </w:r>
      <w:r>
        <w:rPr>
          <w:rFonts w:ascii="Arial" w:hAnsi="Arial" w:cs="Arial"/>
          <w:sz w:val="22"/>
          <w:szCs w:val="21"/>
        </w:rPr>
        <w:t xml:space="preserve">the </w:t>
      </w:r>
      <w:r w:rsidRPr="006431D7">
        <w:rPr>
          <w:rFonts w:ascii="Arial" w:hAnsi="Arial" w:cs="Arial"/>
          <w:sz w:val="22"/>
          <w:szCs w:val="21"/>
        </w:rPr>
        <w:t xml:space="preserve">CERC for the specified period from time to time. CERC vide their Order </w:t>
      </w:r>
      <w:r>
        <w:rPr>
          <w:rFonts w:ascii="Arial" w:hAnsi="Arial" w:cs="Arial"/>
          <w:sz w:val="22"/>
          <w:szCs w:val="21"/>
        </w:rPr>
        <w:t>d</w:t>
      </w:r>
      <w:r w:rsidRPr="006431D7">
        <w:rPr>
          <w:rFonts w:ascii="Arial" w:hAnsi="Arial" w:cs="Arial"/>
          <w:sz w:val="22"/>
          <w:szCs w:val="21"/>
        </w:rPr>
        <w:t xml:space="preserve">ated </w:t>
      </w:r>
      <w:r>
        <w:rPr>
          <w:rFonts w:ascii="Arial" w:hAnsi="Arial" w:cs="Arial"/>
          <w:sz w:val="22"/>
          <w:szCs w:val="21"/>
        </w:rPr>
        <w:t>14.07.2015</w:t>
      </w:r>
      <w:r w:rsidRPr="006431D7">
        <w:rPr>
          <w:rFonts w:ascii="Arial" w:hAnsi="Arial" w:cs="Arial"/>
          <w:sz w:val="22"/>
          <w:szCs w:val="21"/>
        </w:rPr>
        <w:t xml:space="preserve"> ha</w:t>
      </w:r>
      <w:r w:rsidR="007D3A9F">
        <w:rPr>
          <w:rFonts w:ascii="Arial" w:hAnsi="Arial" w:cs="Arial"/>
          <w:sz w:val="22"/>
          <w:szCs w:val="21"/>
        </w:rPr>
        <w:t>s</w:t>
      </w:r>
      <w:r w:rsidRPr="006431D7">
        <w:rPr>
          <w:rFonts w:ascii="Arial" w:hAnsi="Arial" w:cs="Arial"/>
          <w:sz w:val="22"/>
          <w:szCs w:val="21"/>
        </w:rPr>
        <w:t xml:space="preserve"> furnished the Slab Po</w:t>
      </w:r>
      <w:r>
        <w:rPr>
          <w:rFonts w:ascii="Arial" w:hAnsi="Arial" w:cs="Arial"/>
          <w:sz w:val="22"/>
          <w:szCs w:val="21"/>
        </w:rPr>
        <w:t>C Rates for the period May’15 to June</w:t>
      </w:r>
      <w:r w:rsidRPr="006431D7">
        <w:rPr>
          <w:rFonts w:ascii="Arial" w:hAnsi="Arial" w:cs="Arial"/>
          <w:sz w:val="22"/>
          <w:szCs w:val="21"/>
        </w:rPr>
        <w:t>’1</w:t>
      </w:r>
      <w:r>
        <w:rPr>
          <w:rFonts w:ascii="Arial" w:hAnsi="Arial" w:cs="Arial"/>
          <w:sz w:val="22"/>
          <w:szCs w:val="21"/>
        </w:rPr>
        <w:t>5taking into consideration the 3</w:t>
      </w:r>
      <w:r w:rsidRPr="007D3A9F">
        <w:rPr>
          <w:rFonts w:ascii="Arial" w:hAnsi="Arial" w:cs="Arial"/>
          <w:sz w:val="22"/>
          <w:szCs w:val="21"/>
        </w:rPr>
        <w:t>rd</w:t>
      </w:r>
      <w:r>
        <w:rPr>
          <w:rFonts w:ascii="Arial" w:hAnsi="Arial" w:cs="Arial"/>
          <w:sz w:val="22"/>
          <w:szCs w:val="21"/>
        </w:rPr>
        <w:t xml:space="preserve"> Amendment Regulation.</w:t>
      </w:r>
      <w:r w:rsidRPr="006431D7">
        <w:rPr>
          <w:rFonts w:ascii="Arial" w:hAnsi="Arial" w:cs="Arial"/>
          <w:sz w:val="22"/>
          <w:szCs w:val="21"/>
        </w:rPr>
        <w:t xml:space="preserve"> Copy of the aforesaid </w:t>
      </w:r>
      <w:r>
        <w:rPr>
          <w:rFonts w:ascii="Arial" w:hAnsi="Arial" w:cs="Arial"/>
          <w:sz w:val="22"/>
          <w:szCs w:val="21"/>
        </w:rPr>
        <w:t>CERC O</w:t>
      </w:r>
      <w:r w:rsidRPr="006431D7">
        <w:rPr>
          <w:rFonts w:ascii="Arial" w:hAnsi="Arial" w:cs="Arial"/>
          <w:sz w:val="22"/>
          <w:szCs w:val="21"/>
        </w:rPr>
        <w:t xml:space="preserve">rder </w:t>
      </w:r>
      <w:r>
        <w:rPr>
          <w:rFonts w:ascii="Arial" w:hAnsi="Arial" w:cs="Arial"/>
          <w:sz w:val="22"/>
          <w:szCs w:val="21"/>
        </w:rPr>
        <w:t>d</w:t>
      </w:r>
      <w:r w:rsidRPr="006431D7">
        <w:rPr>
          <w:rFonts w:ascii="Arial" w:hAnsi="Arial" w:cs="Arial"/>
          <w:sz w:val="22"/>
          <w:szCs w:val="21"/>
        </w:rPr>
        <w:t xml:space="preserve">ated </w:t>
      </w:r>
      <w:r>
        <w:rPr>
          <w:rFonts w:ascii="Arial" w:hAnsi="Arial" w:cs="Arial"/>
          <w:sz w:val="22"/>
          <w:szCs w:val="21"/>
        </w:rPr>
        <w:t>14.07.2015</w:t>
      </w:r>
      <w:r w:rsidRPr="006431D7">
        <w:rPr>
          <w:rFonts w:ascii="Arial" w:hAnsi="Arial" w:cs="Arial"/>
          <w:sz w:val="22"/>
          <w:szCs w:val="21"/>
        </w:rPr>
        <w:t xml:space="preserve"> is enclosed at </w:t>
      </w:r>
      <w:r w:rsidRPr="002768AB">
        <w:rPr>
          <w:rFonts w:ascii="Arial" w:hAnsi="Arial" w:cs="Arial"/>
          <w:b/>
          <w:bCs/>
          <w:i/>
          <w:szCs w:val="21"/>
          <w:shd w:val="clear" w:color="auto" w:fill="00FFFF"/>
        </w:rPr>
        <w:t>Annexure-1.</w:t>
      </w:r>
    </w:p>
    <w:p w:rsidR="00300F96" w:rsidRPr="006431D7" w:rsidRDefault="00300F96" w:rsidP="00300F96">
      <w:pPr>
        <w:pStyle w:val="BodyTextIndent"/>
        <w:tabs>
          <w:tab w:val="clear" w:pos="720"/>
        </w:tabs>
        <w:suppressAutoHyphens/>
        <w:spacing w:before="0" w:after="0"/>
        <w:ind w:left="0"/>
        <w:jc w:val="both"/>
        <w:rPr>
          <w:rFonts w:ascii="Arial" w:hAnsi="Arial" w:cs="Arial"/>
          <w:sz w:val="22"/>
          <w:szCs w:val="21"/>
        </w:rPr>
      </w:pPr>
    </w:p>
    <w:p w:rsidR="00300F96" w:rsidRPr="006431D7" w:rsidRDefault="00300F96" w:rsidP="00300F96">
      <w:pPr>
        <w:pStyle w:val="BodyTextIndent"/>
        <w:tabs>
          <w:tab w:val="clear" w:pos="720"/>
        </w:tabs>
        <w:suppressAutoHyphens/>
        <w:spacing w:before="0" w:after="0" w:line="360" w:lineRule="auto"/>
        <w:ind w:left="360"/>
        <w:jc w:val="both"/>
        <w:rPr>
          <w:rFonts w:ascii="Arial" w:hAnsi="Arial" w:cs="Arial"/>
          <w:sz w:val="22"/>
          <w:szCs w:val="21"/>
        </w:rPr>
      </w:pPr>
      <w:r>
        <w:rPr>
          <w:rFonts w:ascii="Arial" w:hAnsi="Arial" w:cs="Arial"/>
          <w:sz w:val="22"/>
          <w:szCs w:val="21"/>
        </w:rPr>
        <w:t xml:space="preserve">It has been </w:t>
      </w:r>
      <w:r w:rsidRPr="006431D7">
        <w:rPr>
          <w:rFonts w:ascii="Arial" w:hAnsi="Arial" w:cs="Arial"/>
          <w:sz w:val="22"/>
          <w:szCs w:val="21"/>
        </w:rPr>
        <w:t xml:space="preserve">specified in the Clauses of 11(4), (5), (6), (7) of the </w:t>
      </w:r>
      <w:r>
        <w:rPr>
          <w:rFonts w:ascii="Arial" w:hAnsi="Arial" w:cs="Arial"/>
          <w:sz w:val="22"/>
          <w:szCs w:val="21"/>
        </w:rPr>
        <w:t xml:space="preserve">CERC </w:t>
      </w:r>
      <w:r w:rsidRPr="006431D7">
        <w:rPr>
          <w:rFonts w:ascii="Arial" w:hAnsi="Arial" w:cs="Arial"/>
          <w:sz w:val="22"/>
          <w:szCs w:val="21"/>
        </w:rPr>
        <w:t xml:space="preserve">Regulation </w:t>
      </w:r>
      <w:r>
        <w:rPr>
          <w:rFonts w:ascii="Arial" w:hAnsi="Arial" w:cs="Arial"/>
          <w:sz w:val="22"/>
          <w:szCs w:val="21"/>
        </w:rPr>
        <w:t>d</w:t>
      </w:r>
      <w:r w:rsidRPr="006431D7">
        <w:rPr>
          <w:rFonts w:ascii="Arial" w:hAnsi="Arial" w:cs="Arial"/>
          <w:sz w:val="22"/>
          <w:szCs w:val="21"/>
        </w:rPr>
        <w:t>ated 15.06.2010</w:t>
      </w:r>
      <w:r>
        <w:rPr>
          <w:rFonts w:ascii="Arial" w:hAnsi="Arial" w:cs="Arial"/>
          <w:sz w:val="22"/>
          <w:szCs w:val="21"/>
        </w:rPr>
        <w:t xml:space="preserve"> that the CTU Bill for levy of PoC Charges shall be calculated in the following manner</w:t>
      </w:r>
      <w:r w:rsidRPr="006431D7">
        <w:rPr>
          <w:rFonts w:ascii="Arial" w:hAnsi="Arial" w:cs="Arial"/>
          <w:sz w:val="22"/>
          <w:szCs w:val="21"/>
        </w:rPr>
        <w:t>;</w:t>
      </w:r>
    </w:p>
    <w:p w:rsidR="00300F96" w:rsidRPr="00545E3C" w:rsidRDefault="00300F96" w:rsidP="00300F96">
      <w:pPr>
        <w:pStyle w:val="BodyTextIndent"/>
        <w:tabs>
          <w:tab w:val="clear" w:pos="720"/>
        </w:tabs>
        <w:suppressAutoHyphens/>
        <w:spacing w:before="0" w:after="0" w:line="360" w:lineRule="auto"/>
        <w:jc w:val="both"/>
        <w:rPr>
          <w:rFonts w:ascii="Arial" w:hAnsi="Arial" w:cs="Arial"/>
          <w:sz w:val="22"/>
          <w:szCs w:val="21"/>
        </w:rPr>
      </w:pPr>
    </w:p>
    <w:p w:rsidR="00300F96" w:rsidRPr="006431D7" w:rsidRDefault="00300F96" w:rsidP="00300F96">
      <w:pPr>
        <w:pStyle w:val="BodyTextIndent"/>
        <w:numPr>
          <w:ilvl w:val="0"/>
          <w:numId w:val="15"/>
        </w:numPr>
        <w:tabs>
          <w:tab w:val="clear" w:pos="720"/>
          <w:tab w:val="clear" w:pos="1680"/>
        </w:tabs>
        <w:suppressAutoHyphens/>
        <w:spacing w:before="0" w:after="0" w:line="360" w:lineRule="auto"/>
        <w:ind w:hanging="360"/>
        <w:jc w:val="both"/>
        <w:rPr>
          <w:rFonts w:ascii="Arial" w:hAnsi="Arial" w:cs="Arial"/>
          <w:sz w:val="22"/>
          <w:szCs w:val="21"/>
        </w:rPr>
      </w:pPr>
      <w:r w:rsidRPr="006431D7">
        <w:rPr>
          <w:rFonts w:ascii="Arial" w:hAnsi="Arial" w:cs="Arial"/>
          <w:sz w:val="22"/>
        </w:rPr>
        <w:t xml:space="preserve">The </w:t>
      </w:r>
      <w:r w:rsidRPr="006431D7">
        <w:rPr>
          <w:rFonts w:ascii="Arial" w:hAnsi="Arial" w:cs="Arial"/>
          <w:b/>
          <w:bCs/>
          <w:sz w:val="22"/>
          <w:szCs w:val="21"/>
        </w:rPr>
        <w:t>first part</w:t>
      </w:r>
      <w:r w:rsidRPr="006431D7">
        <w:rPr>
          <w:rFonts w:ascii="Arial" w:hAnsi="Arial" w:cs="Arial"/>
          <w:sz w:val="22"/>
          <w:szCs w:val="21"/>
        </w:rPr>
        <w:t xml:space="preserve"> of the CTU bill shall recover charges for use of the transmission assets of ISTS Licensees based on the Point of Connection methodology at the approved injection and withdrawal quantum for a beneficiary at the applicable PoC rate; </w:t>
      </w:r>
      <w:r w:rsidRPr="005A4E08">
        <w:rPr>
          <w:rFonts w:ascii="Arial" w:hAnsi="Arial" w:cs="Arial"/>
          <w:b/>
          <w:sz w:val="22"/>
          <w:szCs w:val="21"/>
        </w:rPr>
        <w:t>(Bill #1)</w:t>
      </w:r>
    </w:p>
    <w:p w:rsidR="00300F96" w:rsidRPr="006431D7" w:rsidRDefault="00300F96" w:rsidP="00300F96">
      <w:pPr>
        <w:pStyle w:val="BodyTextIndent"/>
        <w:numPr>
          <w:ilvl w:val="0"/>
          <w:numId w:val="15"/>
        </w:numPr>
        <w:tabs>
          <w:tab w:val="clear" w:pos="720"/>
          <w:tab w:val="clear" w:pos="1680"/>
        </w:tabs>
        <w:suppressAutoHyphens/>
        <w:spacing w:before="0" w:after="0" w:line="360" w:lineRule="auto"/>
        <w:ind w:hanging="360"/>
        <w:jc w:val="both"/>
        <w:rPr>
          <w:rFonts w:ascii="Arial" w:hAnsi="Arial" w:cs="Arial"/>
          <w:sz w:val="22"/>
          <w:szCs w:val="21"/>
        </w:rPr>
      </w:pPr>
      <w:r w:rsidRPr="006431D7">
        <w:rPr>
          <w:rFonts w:ascii="Arial" w:hAnsi="Arial" w:cs="Arial"/>
          <w:b/>
          <w:bCs/>
          <w:sz w:val="22"/>
          <w:szCs w:val="21"/>
        </w:rPr>
        <w:lastRenderedPageBreak/>
        <w:t>The second part</w:t>
      </w:r>
      <w:r w:rsidRPr="006431D7">
        <w:rPr>
          <w:rFonts w:ascii="Arial" w:hAnsi="Arial" w:cs="Arial"/>
          <w:sz w:val="22"/>
          <w:szCs w:val="21"/>
        </w:rPr>
        <w:t xml:space="preserve"> of the bill shall recover charges for Additional Approved Medium Term Open Access; (</w:t>
      </w:r>
      <w:r w:rsidRPr="005A4E08">
        <w:rPr>
          <w:rFonts w:ascii="Arial" w:hAnsi="Arial" w:cs="Arial"/>
          <w:b/>
          <w:sz w:val="22"/>
          <w:szCs w:val="21"/>
        </w:rPr>
        <w:t>Bill #2)</w:t>
      </w:r>
    </w:p>
    <w:p w:rsidR="00300F96" w:rsidRPr="006431D7" w:rsidRDefault="00300F96" w:rsidP="00300F96">
      <w:pPr>
        <w:pStyle w:val="BodyTextIndent"/>
        <w:numPr>
          <w:ilvl w:val="0"/>
          <w:numId w:val="15"/>
        </w:numPr>
        <w:tabs>
          <w:tab w:val="clear" w:pos="720"/>
          <w:tab w:val="clear" w:pos="1680"/>
        </w:tabs>
        <w:suppressAutoHyphens/>
        <w:spacing w:before="0" w:after="0" w:line="360" w:lineRule="auto"/>
        <w:ind w:hanging="360"/>
        <w:jc w:val="both"/>
        <w:rPr>
          <w:rFonts w:ascii="Arial" w:hAnsi="Arial" w:cs="Arial"/>
          <w:sz w:val="22"/>
          <w:szCs w:val="21"/>
        </w:rPr>
      </w:pPr>
      <w:r w:rsidRPr="006431D7">
        <w:rPr>
          <w:rFonts w:ascii="Arial" w:hAnsi="Arial" w:cs="Arial"/>
          <w:b/>
          <w:bCs/>
          <w:sz w:val="22"/>
          <w:szCs w:val="21"/>
        </w:rPr>
        <w:t>The third part</w:t>
      </w:r>
      <w:r w:rsidRPr="006431D7">
        <w:rPr>
          <w:rFonts w:ascii="Arial" w:hAnsi="Arial" w:cs="Arial"/>
          <w:sz w:val="22"/>
          <w:szCs w:val="21"/>
        </w:rPr>
        <w:t xml:space="preserve"> of the bill shall be used to adjust any variations in interest rates, FERV, rescheduling of commissioning of transmission assets as allowed by the Commission for any ISTS Licensees; </w:t>
      </w:r>
      <w:r w:rsidRPr="005A4E08">
        <w:rPr>
          <w:rFonts w:ascii="Arial" w:hAnsi="Arial" w:cs="Arial"/>
          <w:b/>
          <w:sz w:val="22"/>
          <w:szCs w:val="21"/>
        </w:rPr>
        <w:t>(Bill #3)</w:t>
      </w:r>
    </w:p>
    <w:p w:rsidR="00300F96" w:rsidRPr="006431D7" w:rsidRDefault="00300F96" w:rsidP="00300F96">
      <w:pPr>
        <w:pStyle w:val="BodyTextIndent"/>
        <w:numPr>
          <w:ilvl w:val="0"/>
          <w:numId w:val="15"/>
        </w:numPr>
        <w:tabs>
          <w:tab w:val="clear" w:pos="720"/>
          <w:tab w:val="clear" w:pos="1680"/>
        </w:tabs>
        <w:suppressAutoHyphens/>
        <w:spacing w:before="0" w:after="0" w:line="360" w:lineRule="auto"/>
        <w:ind w:hanging="360"/>
        <w:jc w:val="both"/>
        <w:rPr>
          <w:rFonts w:ascii="Arial" w:hAnsi="Arial" w:cs="Arial"/>
          <w:sz w:val="22"/>
          <w:szCs w:val="21"/>
        </w:rPr>
      </w:pPr>
      <w:r w:rsidRPr="006431D7">
        <w:rPr>
          <w:rFonts w:ascii="Arial" w:hAnsi="Arial" w:cs="Arial"/>
          <w:b/>
          <w:bCs/>
          <w:sz w:val="22"/>
          <w:szCs w:val="21"/>
        </w:rPr>
        <w:t>The fourth part</w:t>
      </w:r>
      <w:r w:rsidRPr="006431D7">
        <w:rPr>
          <w:rFonts w:ascii="Arial" w:hAnsi="Arial" w:cs="Arial"/>
          <w:sz w:val="22"/>
          <w:szCs w:val="21"/>
        </w:rPr>
        <w:t xml:space="preserve"> of the bill shall be a Deviation bill which shall charge the Designated Customer for deviation from the sum of the Approved withdrawal/injection, </w:t>
      </w:r>
      <w:r w:rsidRPr="005A4E08">
        <w:rPr>
          <w:rFonts w:ascii="Arial" w:hAnsi="Arial" w:cs="Arial"/>
          <w:b/>
          <w:sz w:val="22"/>
          <w:szCs w:val="21"/>
        </w:rPr>
        <w:t>(Bill #4)</w:t>
      </w:r>
    </w:p>
    <w:p w:rsidR="00300F96" w:rsidRPr="006431D7" w:rsidRDefault="00300F96" w:rsidP="00300F96">
      <w:pPr>
        <w:pStyle w:val="BodyTextIndent"/>
        <w:suppressAutoHyphens/>
        <w:spacing w:before="0" w:after="0" w:line="360" w:lineRule="auto"/>
        <w:ind w:left="0"/>
        <w:jc w:val="both"/>
        <w:rPr>
          <w:rFonts w:ascii="Arial" w:hAnsi="Arial" w:cs="Arial"/>
          <w:sz w:val="22"/>
          <w:szCs w:val="21"/>
        </w:rPr>
      </w:pPr>
    </w:p>
    <w:p w:rsidR="00300F96" w:rsidRDefault="00300F96" w:rsidP="00300F96">
      <w:pPr>
        <w:pStyle w:val="BodyTextIndent"/>
        <w:tabs>
          <w:tab w:val="clear" w:pos="720"/>
        </w:tabs>
        <w:suppressAutoHyphens/>
        <w:spacing w:before="0" w:after="0" w:line="360" w:lineRule="auto"/>
        <w:ind w:left="360"/>
        <w:jc w:val="both"/>
        <w:rPr>
          <w:rFonts w:ascii="Arial" w:hAnsi="Arial" w:cs="Arial"/>
          <w:sz w:val="22"/>
          <w:szCs w:val="21"/>
        </w:rPr>
      </w:pPr>
      <w:r w:rsidRPr="006431D7">
        <w:rPr>
          <w:rFonts w:ascii="Arial" w:hAnsi="Arial" w:cs="Arial"/>
          <w:sz w:val="22"/>
          <w:szCs w:val="21"/>
        </w:rPr>
        <w:t xml:space="preserve">Accordingly, GRIDCO received Bill # 1 amounting to </w:t>
      </w:r>
      <w:r w:rsidRPr="00545E3C">
        <w:rPr>
          <w:rFonts w:ascii="Arial" w:hAnsi="Arial" w:cs="Arial"/>
          <w:b/>
          <w:sz w:val="22"/>
          <w:szCs w:val="21"/>
        </w:rPr>
        <w:t>Rs</w:t>
      </w:r>
      <w:r>
        <w:rPr>
          <w:rFonts w:ascii="Arial" w:hAnsi="Arial" w:cs="Arial"/>
          <w:b/>
          <w:sz w:val="22"/>
          <w:szCs w:val="21"/>
        </w:rPr>
        <w:t>.27.63</w:t>
      </w:r>
      <w:r w:rsidRPr="00545E3C">
        <w:rPr>
          <w:rFonts w:ascii="Arial" w:hAnsi="Arial" w:cs="Arial"/>
          <w:b/>
          <w:sz w:val="22"/>
          <w:szCs w:val="21"/>
        </w:rPr>
        <w:t xml:space="preserve"> Crore</w:t>
      </w:r>
      <w:r>
        <w:rPr>
          <w:rFonts w:ascii="Arial" w:hAnsi="Arial" w:cs="Arial"/>
          <w:sz w:val="22"/>
          <w:szCs w:val="21"/>
        </w:rPr>
        <w:t xml:space="preserve"> for the month of April’15 </w:t>
      </w:r>
      <w:r w:rsidRPr="006431D7">
        <w:rPr>
          <w:rFonts w:ascii="Arial" w:hAnsi="Arial" w:cs="Arial"/>
          <w:sz w:val="22"/>
          <w:szCs w:val="21"/>
        </w:rPr>
        <w:t xml:space="preserve">for the approved LTA of </w:t>
      </w:r>
      <w:r>
        <w:rPr>
          <w:rFonts w:ascii="Arial" w:hAnsi="Arial" w:cs="Arial"/>
          <w:sz w:val="22"/>
          <w:szCs w:val="21"/>
        </w:rPr>
        <w:t>1223.72 MW. The Third Amendment to CERC(Sharing of Inter State Transmission Charges and Losses)Regulations came into force with effect from 01.05.2015.</w:t>
      </w:r>
      <w:r w:rsidRPr="006431D7">
        <w:rPr>
          <w:rFonts w:ascii="Arial" w:hAnsi="Arial" w:cs="Arial"/>
          <w:sz w:val="22"/>
          <w:szCs w:val="21"/>
        </w:rPr>
        <w:t>Basing on th</w:t>
      </w:r>
      <w:r>
        <w:rPr>
          <w:rFonts w:ascii="Arial" w:hAnsi="Arial" w:cs="Arial"/>
          <w:sz w:val="22"/>
          <w:szCs w:val="21"/>
        </w:rPr>
        <w:t xml:space="preserve">e </w:t>
      </w:r>
      <w:r w:rsidR="007D3A9F">
        <w:rPr>
          <w:rFonts w:ascii="Arial" w:hAnsi="Arial" w:cs="Arial"/>
          <w:sz w:val="22"/>
          <w:szCs w:val="21"/>
        </w:rPr>
        <w:t xml:space="preserve">Weighted Average </w:t>
      </w:r>
      <w:r>
        <w:rPr>
          <w:rFonts w:ascii="Arial" w:hAnsi="Arial" w:cs="Arial"/>
          <w:sz w:val="22"/>
          <w:szCs w:val="21"/>
        </w:rPr>
        <w:t xml:space="preserve">of Withdrawal Charges and Reliability Support Charges applicable for Odisha from May’15 to Sept’15, and considering an escalation of 10% on </w:t>
      </w:r>
      <w:r w:rsidR="007D3A9F">
        <w:rPr>
          <w:rFonts w:ascii="Arial" w:hAnsi="Arial" w:cs="Arial"/>
          <w:sz w:val="20"/>
          <w:szCs w:val="21"/>
        </w:rPr>
        <w:t>Account o</w:t>
      </w:r>
      <w:r w:rsidR="007D3A9F" w:rsidRPr="007D3A9F">
        <w:rPr>
          <w:rFonts w:ascii="Arial" w:hAnsi="Arial" w:cs="Arial"/>
          <w:sz w:val="20"/>
          <w:szCs w:val="21"/>
        </w:rPr>
        <w:t>f Asset Addition</w:t>
      </w:r>
      <w:r>
        <w:rPr>
          <w:rFonts w:ascii="Arial" w:hAnsi="Arial" w:cs="Arial"/>
          <w:sz w:val="22"/>
          <w:szCs w:val="21"/>
        </w:rPr>
        <w:t xml:space="preserve">, </w:t>
      </w:r>
      <w:r w:rsidRPr="006431D7">
        <w:rPr>
          <w:rFonts w:ascii="Arial" w:hAnsi="Arial" w:cs="Arial"/>
          <w:sz w:val="22"/>
          <w:szCs w:val="21"/>
        </w:rPr>
        <w:t xml:space="preserve">GRIDCO proposes to pay an amount of </w:t>
      </w:r>
      <w:r w:rsidRPr="006431D7">
        <w:rPr>
          <w:rFonts w:ascii="Arial" w:hAnsi="Arial" w:cs="Arial"/>
          <w:b/>
          <w:sz w:val="22"/>
          <w:szCs w:val="21"/>
        </w:rPr>
        <w:t>Rs</w:t>
      </w:r>
      <w:r w:rsidR="007D3A9F">
        <w:rPr>
          <w:rFonts w:ascii="Arial" w:hAnsi="Arial" w:cs="Arial"/>
          <w:b/>
          <w:sz w:val="22"/>
          <w:szCs w:val="21"/>
        </w:rPr>
        <w:t>.</w:t>
      </w:r>
      <w:r>
        <w:rPr>
          <w:rFonts w:ascii="Arial" w:hAnsi="Arial" w:cs="Arial"/>
          <w:b/>
          <w:sz w:val="22"/>
          <w:szCs w:val="21"/>
        </w:rPr>
        <w:t>253.48</w:t>
      </w:r>
      <w:r w:rsidRPr="006431D7">
        <w:rPr>
          <w:rFonts w:ascii="Arial" w:hAnsi="Arial" w:cs="Arial"/>
          <w:b/>
          <w:sz w:val="22"/>
          <w:szCs w:val="21"/>
        </w:rPr>
        <w:t xml:space="preserve"> Crore</w:t>
      </w:r>
      <w:r w:rsidRPr="006431D7">
        <w:rPr>
          <w:rFonts w:ascii="Arial" w:hAnsi="Arial" w:cs="Arial"/>
          <w:sz w:val="22"/>
          <w:szCs w:val="21"/>
        </w:rPr>
        <w:t xml:space="preserve"> for the ensuing year </w:t>
      </w:r>
      <w:r>
        <w:rPr>
          <w:rFonts w:ascii="Arial" w:hAnsi="Arial" w:cs="Arial"/>
          <w:sz w:val="22"/>
          <w:szCs w:val="21"/>
        </w:rPr>
        <w:t>2016-17</w:t>
      </w:r>
      <w:r w:rsidRPr="006431D7">
        <w:rPr>
          <w:rFonts w:ascii="Arial" w:hAnsi="Arial" w:cs="Arial"/>
          <w:sz w:val="22"/>
          <w:szCs w:val="21"/>
        </w:rPr>
        <w:t>.</w:t>
      </w:r>
    </w:p>
    <w:p w:rsidR="00300F96" w:rsidRPr="006431D7" w:rsidRDefault="00300F96" w:rsidP="00300F96">
      <w:pPr>
        <w:pStyle w:val="BodyTextIndent"/>
        <w:tabs>
          <w:tab w:val="clear" w:pos="720"/>
        </w:tabs>
        <w:suppressAutoHyphens/>
        <w:spacing w:before="0" w:after="0" w:line="360" w:lineRule="auto"/>
        <w:ind w:left="360"/>
        <w:jc w:val="both"/>
        <w:rPr>
          <w:rFonts w:ascii="Arial" w:hAnsi="Arial" w:cs="Arial"/>
          <w:sz w:val="22"/>
          <w:szCs w:val="21"/>
        </w:rPr>
      </w:pPr>
    </w:p>
    <w:p w:rsidR="00300F96" w:rsidRDefault="00300F96" w:rsidP="00300F96">
      <w:pPr>
        <w:pStyle w:val="BodyTextIndent"/>
        <w:tabs>
          <w:tab w:val="clear" w:pos="720"/>
        </w:tabs>
        <w:suppressAutoHyphens/>
        <w:spacing w:before="0" w:after="0" w:line="360" w:lineRule="auto"/>
        <w:ind w:left="360"/>
        <w:jc w:val="both"/>
        <w:rPr>
          <w:rFonts w:ascii="Arial" w:hAnsi="Arial" w:cs="Arial"/>
          <w:sz w:val="22"/>
          <w:szCs w:val="21"/>
        </w:rPr>
      </w:pPr>
      <w:r w:rsidRPr="006431D7">
        <w:rPr>
          <w:rFonts w:ascii="Arial" w:hAnsi="Arial" w:cs="Arial"/>
          <w:sz w:val="22"/>
          <w:szCs w:val="21"/>
        </w:rPr>
        <w:t xml:space="preserve">GRIDCO has not been receiving any Bill towards the </w:t>
      </w:r>
      <w:r w:rsidRPr="00545E3C">
        <w:rPr>
          <w:rFonts w:ascii="Arial" w:hAnsi="Arial" w:cs="Arial"/>
          <w:b/>
          <w:sz w:val="22"/>
          <w:szCs w:val="21"/>
        </w:rPr>
        <w:t>Second Part of Bill</w:t>
      </w:r>
      <w:r>
        <w:rPr>
          <w:rFonts w:ascii="Arial" w:hAnsi="Arial" w:cs="Arial"/>
          <w:sz w:val="22"/>
          <w:szCs w:val="21"/>
        </w:rPr>
        <w:t xml:space="preserve">(i.e. for </w:t>
      </w:r>
      <w:r w:rsidRPr="006431D7">
        <w:rPr>
          <w:rFonts w:ascii="Arial" w:hAnsi="Arial" w:cs="Arial"/>
          <w:sz w:val="22"/>
          <w:szCs w:val="21"/>
        </w:rPr>
        <w:t>recover</w:t>
      </w:r>
      <w:r>
        <w:rPr>
          <w:rFonts w:ascii="Arial" w:hAnsi="Arial" w:cs="Arial"/>
          <w:sz w:val="22"/>
          <w:szCs w:val="21"/>
        </w:rPr>
        <w:t xml:space="preserve">y of </w:t>
      </w:r>
      <w:r w:rsidRPr="006431D7">
        <w:rPr>
          <w:rFonts w:ascii="Arial" w:hAnsi="Arial" w:cs="Arial"/>
          <w:sz w:val="22"/>
          <w:szCs w:val="21"/>
        </w:rPr>
        <w:t>charges for Additional Approved Medium Term Open Access</w:t>
      </w:r>
      <w:r>
        <w:rPr>
          <w:rFonts w:ascii="Arial" w:hAnsi="Arial" w:cs="Arial"/>
          <w:sz w:val="22"/>
          <w:szCs w:val="21"/>
        </w:rPr>
        <w:t xml:space="preserve">) </w:t>
      </w:r>
      <w:r w:rsidRPr="006431D7">
        <w:rPr>
          <w:rFonts w:ascii="Arial" w:hAnsi="Arial" w:cs="Arial"/>
          <w:sz w:val="22"/>
          <w:szCs w:val="21"/>
        </w:rPr>
        <w:t xml:space="preserve">due to absence of additional Medium Term Open Access. </w:t>
      </w:r>
    </w:p>
    <w:p w:rsidR="00300F96" w:rsidRDefault="00300F96" w:rsidP="00300F96">
      <w:pPr>
        <w:pStyle w:val="BodyTextIndent"/>
        <w:tabs>
          <w:tab w:val="clear" w:pos="720"/>
        </w:tabs>
        <w:suppressAutoHyphens/>
        <w:spacing w:before="0" w:after="0" w:line="360" w:lineRule="auto"/>
        <w:ind w:left="360"/>
        <w:jc w:val="both"/>
        <w:rPr>
          <w:rFonts w:ascii="Arial" w:hAnsi="Arial" w:cs="Arial"/>
          <w:sz w:val="22"/>
          <w:szCs w:val="21"/>
        </w:rPr>
      </w:pPr>
    </w:p>
    <w:p w:rsidR="00300F96" w:rsidRDefault="00300F96" w:rsidP="00300F96">
      <w:pPr>
        <w:pStyle w:val="BodyTextIndent"/>
        <w:tabs>
          <w:tab w:val="clear" w:pos="720"/>
        </w:tabs>
        <w:suppressAutoHyphens/>
        <w:spacing w:before="0" w:after="0" w:line="360" w:lineRule="auto"/>
        <w:ind w:left="360"/>
        <w:jc w:val="both"/>
        <w:rPr>
          <w:rFonts w:ascii="Arial" w:hAnsi="Arial" w:cs="Arial"/>
          <w:sz w:val="22"/>
          <w:szCs w:val="21"/>
        </w:rPr>
      </w:pPr>
      <w:r w:rsidRPr="006431D7">
        <w:rPr>
          <w:rFonts w:ascii="Arial" w:hAnsi="Arial" w:cs="Arial"/>
          <w:sz w:val="22"/>
          <w:szCs w:val="21"/>
        </w:rPr>
        <w:t xml:space="preserve">PGCIL is also furnishing the </w:t>
      </w:r>
      <w:r w:rsidR="007D3A9F" w:rsidRPr="006431D7">
        <w:rPr>
          <w:rFonts w:ascii="Arial" w:hAnsi="Arial" w:cs="Arial"/>
          <w:sz w:val="22"/>
          <w:szCs w:val="21"/>
        </w:rPr>
        <w:t xml:space="preserve">Deviation Bills </w:t>
      </w:r>
      <w:r w:rsidRPr="006431D7">
        <w:rPr>
          <w:rFonts w:ascii="Arial" w:hAnsi="Arial" w:cs="Arial"/>
          <w:sz w:val="22"/>
          <w:szCs w:val="21"/>
        </w:rPr>
        <w:t xml:space="preserve">as per the provision mentioned in the Regulation which is based on deviation from our approved withdrawal. However, considering the bills received for the last six months and prorating the same for a year, GRIDCO proposes an amount of </w:t>
      </w:r>
      <w:r>
        <w:rPr>
          <w:rFonts w:ascii="Arial" w:hAnsi="Arial" w:cs="Arial"/>
          <w:b/>
          <w:sz w:val="22"/>
          <w:szCs w:val="21"/>
        </w:rPr>
        <w:t>Rs. 0.26</w:t>
      </w:r>
      <w:r w:rsidRPr="006431D7">
        <w:rPr>
          <w:rFonts w:ascii="Arial" w:hAnsi="Arial" w:cs="Arial"/>
          <w:b/>
          <w:sz w:val="22"/>
          <w:szCs w:val="21"/>
        </w:rPr>
        <w:t xml:space="preserve"> Crore</w:t>
      </w:r>
      <w:r w:rsidRPr="006431D7">
        <w:rPr>
          <w:rFonts w:ascii="Arial" w:hAnsi="Arial" w:cs="Arial"/>
          <w:sz w:val="22"/>
          <w:szCs w:val="21"/>
        </w:rPr>
        <w:t xml:space="preserve"> payable towards </w:t>
      </w:r>
      <w:r w:rsidRPr="00545E3C">
        <w:rPr>
          <w:rFonts w:ascii="Arial" w:hAnsi="Arial" w:cs="Arial"/>
          <w:b/>
          <w:sz w:val="22"/>
          <w:szCs w:val="21"/>
        </w:rPr>
        <w:t>Bill #4</w:t>
      </w:r>
      <w:r>
        <w:rPr>
          <w:rFonts w:ascii="Arial" w:hAnsi="Arial" w:cs="Arial"/>
          <w:sz w:val="22"/>
          <w:szCs w:val="21"/>
        </w:rPr>
        <w:t>for the ensuing year 2016-17</w:t>
      </w:r>
      <w:r w:rsidRPr="006431D7">
        <w:rPr>
          <w:rFonts w:ascii="Arial" w:hAnsi="Arial" w:cs="Arial"/>
          <w:sz w:val="22"/>
          <w:szCs w:val="21"/>
        </w:rPr>
        <w:t xml:space="preserve">.  </w:t>
      </w:r>
    </w:p>
    <w:p w:rsidR="00300F96" w:rsidRDefault="00300F96" w:rsidP="00300F96">
      <w:pPr>
        <w:pStyle w:val="BodyTextIndent"/>
        <w:tabs>
          <w:tab w:val="clear" w:pos="720"/>
        </w:tabs>
        <w:suppressAutoHyphens/>
        <w:spacing w:before="0" w:after="0" w:line="360" w:lineRule="auto"/>
        <w:ind w:left="360"/>
        <w:jc w:val="both"/>
        <w:rPr>
          <w:rFonts w:ascii="Arial" w:hAnsi="Arial" w:cs="Arial"/>
          <w:sz w:val="22"/>
          <w:szCs w:val="21"/>
        </w:rPr>
      </w:pPr>
    </w:p>
    <w:p w:rsidR="00300F96" w:rsidRPr="006431D7" w:rsidRDefault="00300F96" w:rsidP="00300F96">
      <w:pPr>
        <w:pStyle w:val="BodyTextIndent"/>
        <w:tabs>
          <w:tab w:val="clear" w:pos="720"/>
        </w:tabs>
        <w:suppressAutoHyphens/>
        <w:spacing w:before="0" w:after="0" w:line="360" w:lineRule="auto"/>
        <w:ind w:left="360"/>
        <w:jc w:val="both"/>
        <w:rPr>
          <w:rFonts w:ascii="Arial" w:hAnsi="Arial" w:cs="Arial"/>
          <w:sz w:val="22"/>
          <w:szCs w:val="21"/>
        </w:rPr>
      </w:pPr>
      <w:r w:rsidRPr="006431D7">
        <w:rPr>
          <w:rFonts w:ascii="Arial" w:hAnsi="Arial" w:cs="Arial"/>
          <w:sz w:val="22"/>
          <w:szCs w:val="21"/>
        </w:rPr>
        <w:t xml:space="preserve">The </w:t>
      </w:r>
      <w:r w:rsidRPr="00510D1E">
        <w:rPr>
          <w:rFonts w:ascii="Arial" w:hAnsi="Arial" w:cs="Arial"/>
          <w:sz w:val="22"/>
          <w:szCs w:val="21"/>
        </w:rPr>
        <w:t>Third Part of the Bill</w:t>
      </w:r>
      <w:r w:rsidRPr="006431D7">
        <w:rPr>
          <w:rFonts w:ascii="Arial" w:hAnsi="Arial" w:cs="Arial"/>
          <w:sz w:val="22"/>
          <w:szCs w:val="21"/>
        </w:rPr>
        <w:t xml:space="preserve"> which is basically </w:t>
      </w:r>
      <w:r>
        <w:rPr>
          <w:rFonts w:ascii="Arial" w:hAnsi="Arial" w:cs="Arial"/>
          <w:sz w:val="22"/>
          <w:szCs w:val="21"/>
        </w:rPr>
        <w:t>QuarterlyA</w:t>
      </w:r>
      <w:r w:rsidRPr="006431D7">
        <w:rPr>
          <w:rFonts w:ascii="Arial" w:hAnsi="Arial" w:cs="Arial"/>
          <w:sz w:val="22"/>
          <w:szCs w:val="21"/>
        </w:rPr>
        <w:t>djustment in nature</w:t>
      </w:r>
      <w:r>
        <w:rPr>
          <w:rFonts w:ascii="Arial" w:hAnsi="Arial" w:cs="Arial"/>
          <w:sz w:val="22"/>
          <w:szCs w:val="21"/>
        </w:rPr>
        <w:t>,</w:t>
      </w:r>
      <w:r w:rsidRPr="006431D7">
        <w:rPr>
          <w:rFonts w:ascii="Arial" w:hAnsi="Arial" w:cs="Arial"/>
          <w:sz w:val="22"/>
          <w:szCs w:val="21"/>
        </w:rPr>
        <w:t xml:space="preserve"> has been received by GRIDCO on Quarterly basis. GRIDCO received a bill of </w:t>
      </w:r>
      <w:r w:rsidRPr="00510D1E">
        <w:rPr>
          <w:rFonts w:ascii="Arial" w:hAnsi="Arial" w:cs="Arial"/>
          <w:sz w:val="22"/>
          <w:szCs w:val="21"/>
        </w:rPr>
        <w:t>Rs.13.88 Crore</w:t>
      </w:r>
      <w:r w:rsidRPr="006431D7">
        <w:rPr>
          <w:rFonts w:ascii="Arial" w:hAnsi="Arial" w:cs="Arial"/>
          <w:sz w:val="22"/>
          <w:szCs w:val="21"/>
        </w:rPr>
        <w:t xml:space="preserve"> towards </w:t>
      </w:r>
      <w:r w:rsidRPr="00510D1E">
        <w:rPr>
          <w:rFonts w:ascii="Arial" w:hAnsi="Arial" w:cs="Arial"/>
          <w:sz w:val="22"/>
          <w:szCs w:val="21"/>
        </w:rPr>
        <w:t>Bill # 3</w:t>
      </w:r>
      <w:r>
        <w:rPr>
          <w:rFonts w:ascii="Arial" w:hAnsi="Arial" w:cs="Arial"/>
          <w:sz w:val="22"/>
          <w:szCs w:val="21"/>
        </w:rPr>
        <w:t xml:space="preserve"> for the period from Jan’15 to Mar’15</w:t>
      </w:r>
      <w:r w:rsidRPr="006431D7">
        <w:rPr>
          <w:rFonts w:ascii="Arial" w:hAnsi="Arial" w:cs="Arial"/>
          <w:sz w:val="22"/>
          <w:szCs w:val="21"/>
        </w:rPr>
        <w:t xml:space="preserve"> and Rs. </w:t>
      </w:r>
      <w:r>
        <w:rPr>
          <w:rFonts w:ascii="Arial" w:hAnsi="Arial" w:cs="Arial"/>
          <w:sz w:val="22"/>
          <w:szCs w:val="21"/>
        </w:rPr>
        <w:t>(-)6.94Crore for the period from Apr’15 to Jun’15</w:t>
      </w:r>
      <w:r w:rsidRPr="006431D7">
        <w:rPr>
          <w:rFonts w:ascii="Arial" w:hAnsi="Arial" w:cs="Arial"/>
          <w:sz w:val="22"/>
          <w:szCs w:val="21"/>
        </w:rPr>
        <w:t xml:space="preserve">. </w:t>
      </w:r>
      <w:r>
        <w:rPr>
          <w:rFonts w:ascii="Arial" w:hAnsi="Arial" w:cs="Arial"/>
          <w:sz w:val="22"/>
          <w:szCs w:val="21"/>
        </w:rPr>
        <w:t>The (-) figure is due to adjustment towards revision of Bill #1 for the month of May’15 &amp; Jun’15 as per the 3</w:t>
      </w:r>
      <w:r w:rsidRPr="005C63BC">
        <w:rPr>
          <w:rFonts w:ascii="Arial" w:hAnsi="Arial" w:cs="Arial"/>
          <w:sz w:val="22"/>
          <w:szCs w:val="21"/>
          <w:vertAlign w:val="superscript"/>
        </w:rPr>
        <w:t>rd</w:t>
      </w:r>
      <w:r>
        <w:rPr>
          <w:rFonts w:ascii="Arial" w:hAnsi="Arial" w:cs="Arial"/>
          <w:sz w:val="22"/>
          <w:szCs w:val="21"/>
        </w:rPr>
        <w:t xml:space="preserve"> Amendment to PoC Regulations. An amount of Rs 7.54Cr each for May’15 and Jun’15 has been refunded to G</w:t>
      </w:r>
      <w:r w:rsidR="00131E6A">
        <w:rPr>
          <w:rFonts w:ascii="Arial" w:hAnsi="Arial" w:cs="Arial"/>
          <w:sz w:val="22"/>
          <w:szCs w:val="21"/>
        </w:rPr>
        <w:t>RIDCO</w:t>
      </w:r>
      <w:r>
        <w:rPr>
          <w:rFonts w:ascii="Arial" w:hAnsi="Arial" w:cs="Arial"/>
          <w:sz w:val="22"/>
          <w:szCs w:val="21"/>
        </w:rPr>
        <w:t xml:space="preserve"> after the said revision and the same has been adjusted in the said Bill #3.Considering the above, Bill #3 for the period Apr’15 to Jun’15 apparently comes out to </w:t>
      </w:r>
      <w:r w:rsidR="007D3A9F">
        <w:rPr>
          <w:rFonts w:ascii="Arial" w:hAnsi="Arial" w:cs="Arial"/>
          <w:sz w:val="22"/>
          <w:szCs w:val="21"/>
        </w:rPr>
        <w:t xml:space="preserve">be </w:t>
      </w:r>
      <w:r w:rsidR="007D3A9F" w:rsidRPr="006431D7">
        <w:rPr>
          <w:rFonts w:ascii="Arial" w:hAnsi="Arial" w:cs="Arial"/>
          <w:sz w:val="22"/>
          <w:szCs w:val="21"/>
        </w:rPr>
        <w:t>Rs.8.14</w:t>
      </w:r>
      <w:r>
        <w:rPr>
          <w:rFonts w:ascii="Arial" w:hAnsi="Arial" w:cs="Arial"/>
          <w:sz w:val="22"/>
          <w:szCs w:val="21"/>
        </w:rPr>
        <w:t xml:space="preserve"> Cr. Accordingly, </w:t>
      </w:r>
      <w:r w:rsidRPr="006431D7">
        <w:rPr>
          <w:rFonts w:ascii="Arial" w:hAnsi="Arial" w:cs="Arial"/>
          <w:sz w:val="22"/>
          <w:szCs w:val="21"/>
        </w:rPr>
        <w:t xml:space="preserve">GRIDCO proposes </w:t>
      </w:r>
      <w:r w:rsidRPr="00413793">
        <w:rPr>
          <w:rFonts w:ascii="Arial" w:hAnsi="Arial" w:cs="Arial"/>
          <w:b/>
          <w:sz w:val="22"/>
          <w:szCs w:val="21"/>
        </w:rPr>
        <w:t>Rs.</w:t>
      </w:r>
      <w:r>
        <w:rPr>
          <w:rFonts w:ascii="Arial" w:hAnsi="Arial" w:cs="Arial"/>
          <w:b/>
          <w:sz w:val="22"/>
          <w:szCs w:val="21"/>
        </w:rPr>
        <w:t>44.02</w:t>
      </w:r>
      <w:r w:rsidRPr="00413793">
        <w:rPr>
          <w:rFonts w:ascii="Arial" w:hAnsi="Arial" w:cs="Arial"/>
          <w:b/>
          <w:sz w:val="22"/>
          <w:szCs w:val="21"/>
        </w:rPr>
        <w:t xml:space="preserve"> Croretowards Bill #3</w:t>
      </w:r>
      <w:r>
        <w:rPr>
          <w:rFonts w:ascii="Arial" w:hAnsi="Arial" w:cs="Arial"/>
          <w:sz w:val="22"/>
          <w:szCs w:val="21"/>
        </w:rPr>
        <w:t xml:space="preserve"> for the ensuing year2016-17</w:t>
      </w:r>
      <w:r w:rsidRPr="006431D7">
        <w:rPr>
          <w:rFonts w:ascii="Arial" w:hAnsi="Arial" w:cs="Arial"/>
          <w:sz w:val="22"/>
          <w:szCs w:val="21"/>
        </w:rPr>
        <w:t xml:space="preserve">. </w:t>
      </w:r>
    </w:p>
    <w:p w:rsidR="00300F96" w:rsidRDefault="00300F96" w:rsidP="00300F96">
      <w:pPr>
        <w:pStyle w:val="BodyTextIndent"/>
        <w:tabs>
          <w:tab w:val="clear" w:pos="720"/>
        </w:tabs>
        <w:suppressAutoHyphens/>
        <w:spacing w:before="0" w:after="0"/>
        <w:ind w:left="0"/>
        <w:jc w:val="both"/>
        <w:rPr>
          <w:rFonts w:ascii="Arial" w:hAnsi="Arial" w:cs="Arial"/>
          <w:sz w:val="22"/>
          <w:szCs w:val="21"/>
        </w:rPr>
      </w:pPr>
    </w:p>
    <w:p w:rsidR="00730E8B" w:rsidRDefault="00730E8B" w:rsidP="00300F96">
      <w:pPr>
        <w:pStyle w:val="BodyTextIndent"/>
        <w:tabs>
          <w:tab w:val="clear" w:pos="720"/>
        </w:tabs>
        <w:suppressAutoHyphens/>
        <w:spacing w:before="0" w:after="0"/>
        <w:ind w:left="0"/>
        <w:jc w:val="both"/>
        <w:rPr>
          <w:rFonts w:ascii="Arial" w:hAnsi="Arial" w:cs="Arial"/>
          <w:sz w:val="22"/>
          <w:szCs w:val="21"/>
        </w:rPr>
      </w:pPr>
    </w:p>
    <w:p w:rsidR="00300F96" w:rsidRPr="006431D7" w:rsidRDefault="00300F96" w:rsidP="00300F96">
      <w:pPr>
        <w:pStyle w:val="BodyTextIndent"/>
        <w:numPr>
          <w:ilvl w:val="0"/>
          <w:numId w:val="16"/>
        </w:numPr>
        <w:tabs>
          <w:tab w:val="clear" w:pos="720"/>
        </w:tabs>
        <w:suppressAutoHyphens/>
        <w:spacing w:before="0" w:after="0" w:line="360" w:lineRule="auto"/>
        <w:ind w:left="0" w:firstLine="360"/>
        <w:jc w:val="both"/>
        <w:rPr>
          <w:rFonts w:ascii="Arial" w:hAnsi="Arial" w:cs="Arial"/>
          <w:b/>
          <w:szCs w:val="21"/>
        </w:rPr>
      </w:pPr>
      <w:r w:rsidRPr="006431D7">
        <w:rPr>
          <w:rFonts w:ascii="Arial" w:hAnsi="Arial" w:cs="Arial"/>
          <w:b/>
          <w:szCs w:val="21"/>
        </w:rPr>
        <w:lastRenderedPageBreak/>
        <w:t xml:space="preserve">ULDC &amp; Communication Charges: </w:t>
      </w:r>
    </w:p>
    <w:p w:rsidR="00300F96" w:rsidRPr="006431D7" w:rsidRDefault="00300F96" w:rsidP="00300F96">
      <w:pPr>
        <w:pStyle w:val="BodyTextIndent"/>
        <w:tabs>
          <w:tab w:val="clear" w:pos="720"/>
        </w:tabs>
        <w:suppressAutoHyphens/>
        <w:spacing w:before="0" w:after="0"/>
        <w:ind w:left="0" w:firstLine="360"/>
        <w:jc w:val="both"/>
        <w:rPr>
          <w:rFonts w:ascii="Arial" w:hAnsi="Arial" w:cs="Arial"/>
          <w:b/>
          <w:szCs w:val="21"/>
        </w:rPr>
      </w:pPr>
    </w:p>
    <w:p w:rsidR="00300F96" w:rsidRPr="006431D7" w:rsidRDefault="00300F96" w:rsidP="007D3A9F">
      <w:pPr>
        <w:pStyle w:val="BodyTextIndent"/>
        <w:tabs>
          <w:tab w:val="clear" w:pos="720"/>
        </w:tabs>
        <w:suppressAutoHyphens/>
        <w:spacing w:before="0" w:after="0" w:line="360" w:lineRule="auto"/>
        <w:jc w:val="both"/>
        <w:rPr>
          <w:rFonts w:ascii="Arial" w:hAnsi="Arial" w:cs="Arial"/>
          <w:sz w:val="22"/>
          <w:szCs w:val="21"/>
        </w:rPr>
      </w:pPr>
      <w:r w:rsidRPr="006431D7">
        <w:rPr>
          <w:rFonts w:ascii="Arial" w:hAnsi="Arial" w:cs="Arial"/>
          <w:sz w:val="22"/>
          <w:szCs w:val="21"/>
        </w:rPr>
        <w:t xml:space="preserve">Further, GRIDCO </w:t>
      </w:r>
      <w:r>
        <w:rPr>
          <w:rFonts w:ascii="Arial" w:hAnsi="Arial" w:cs="Arial"/>
          <w:sz w:val="22"/>
          <w:szCs w:val="21"/>
        </w:rPr>
        <w:t xml:space="preserve">has paid </w:t>
      </w:r>
      <w:r w:rsidRPr="006431D7">
        <w:rPr>
          <w:rFonts w:ascii="Arial" w:hAnsi="Arial" w:cs="Arial"/>
          <w:b/>
          <w:sz w:val="22"/>
          <w:szCs w:val="21"/>
        </w:rPr>
        <w:t>Rs.3.</w:t>
      </w:r>
      <w:r>
        <w:rPr>
          <w:rFonts w:ascii="Arial" w:hAnsi="Arial" w:cs="Arial"/>
          <w:b/>
          <w:sz w:val="22"/>
          <w:szCs w:val="21"/>
        </w:rPr>
        <w:t>21</w:t>
      </w:r>
      <w:r w:rsidRPr="006431D7">
        <w:rPr>
          <w:rFonts w:ascii="Arial" w:hAnsi="Arial" w:cs="Arial"/>
          <w:b/>
          <w:sz w:val="22"/>
          <w:szCs w:val="21"/>
        </w:rPr>
        <w:t xml:space="preserve"> Crore </w:t>
      </w:r>
      <w:r>
        <w:rPr>
          <w:rFonts w:ascii="Arial" w:hAnsi="Arial" w:cs="Arial"/>
          <w:sz w:val="22"/>
          <w:szCs w:val="21"/>
        </w:rPr>
        <w:t>towards</w:t>
      </w:r>
      <w:r w:rsidRPr="006431D7">
        <w:rPr>
          <w:rFonts w:ascii="Arial" w:hAnsi="Arial" w:cs="Arial"/>
          <w:b/>
          <w:sz w:val="22"/>
          <w:szCs w:val="21"/>
        </w:rPr>
        <w:t>ULDC and Communication Charges</w:t>
      </w:r>
      <w:r>
        <w:rPr>
          <w:rFonts w:ascii="Arial" w:hAnsi="Arial" w:cs="Arial"/>
          <w:sz w:val="22"/>
          <w:szCs w:val="21"/>
        </w:rPr>
        <w:t xml:space="preserve"> for the period from Apr’15 to Sep’15</w:t>
      </w:r>
      <w:r w:rsidRPr="006431D7">
        <w:rPr>
          <w:rFonts w:ascii="Arial" w:hAnsi="Arial" w:cs="Arial"/>
          <w:sz w:val="22"/>
          <w:szCs w:val="21"/>
        </w:rPr>
        <w:t xml:space="preserve">. </w:t>
      </w:r>
      <w:r>
        <w:rPr>
          <w:rFonts w:ascii="Arial" w:hAnsi="Arial" w:cs="Arial"/>
          <w:sz w:val="22"/>
          <w:szCs w:val="21"/>
        </w:rPr>
        <w:t>B</w:t>
      </w:r>
      <w:r w:rsidRPr="006431D7">
        <w:rPr>
          <w:rFonts w:ascii="Arial" w:hAnsi="Arial" w:cs="Arial"/>
          <w:sz w:val="22"/>
          <w:szCs w:val="21"/>
        </w:rPr>
        <w:t xml:space="preserve">asing on </w:t>
      </w:r>
      <w:r>
        <w:rPr>
          <w:rFonts w:ascii="Arial" w:hAnsi="Arial" w:cs="Arial"/>
          <w:sz w:val="22"/>
          <w:szCs w:val="21"/>
        </w:rPr>
        <w:t xml:space="preserve">this and prorating the same, </w:t>
      </w:r>
      <w:r w:rsidRPr="006431D7">
        <w:rPr>
          <w:rFonts w:ascii="Arial" w:hAnsi="Arial" w:cs="Arial"/>
          <w:sz w:val="22"/>
          <w:szCs w:val="21"/>
        </w:rPr>
        <w:t xml:space="preserve">GRIDCO proposes to pay an amount of </w:t>
      </w:r>
      <w:r w:rsidRPr="006431D7">
        <w:rPr>
          <w:rFonts w:ascii="Arial" w:hAnsi="Arial" w:cs="Arial"/>
          <w:b/>
          <w:sz w:val="22"/>
          <w:szCs w:val="21"/>
        </w:rPr>
        <w:t>Rs.</w:t>
      </w:r>
      <w:r>
        <w:rPr>
          <w:rFonts w:ascii="Arial" w:hAnsi="Arial" w:cs="Arial"/>
          <w:b/>
          <w:sz w:val="22"/>
          <w:szCs w:val="21"/>
        </w:rPr>
        <w:t>6.42</w:t>
      </w:r>
      <w:r w:rsidRPr="006431D7">
        <w:rPr>
          <w:rFonts w:ascii="Arial" w:hAnsi="Arial" w:cs="Arial"/>
          <w:b/>
          <w:sz w:val="22"/>
          <w:szCs w:val="21"/>
        </w:rPr>
        <w:t xml:space="preserve"> Crore</w:t>
      </w:r>
      <w:r w:rsidRPr="006431D7">
        <w:rPr>
          <w:rFonts w:ascii="Arial" w:hAnsi="Arial" w:cs="Arial"/>
          <w:sz w:val="22"/>
          <w:szCs w:val="21"/>
        </w:rPr>
        <w:t xml:space="preserve"> for the ensuing year i.e. FY </w:t>
      </w:r>
      <w:r>
        <w:rPr>
          <w:rFonts w:ascii="Arial" w:hAnsi="Arial" w:cs="Arial"/>
          <w:sz w:val="22"/>
          <w:szCs w:val="21"/>
        </w:rPr>
        <w:t>2016-17</w:t>
      </w:r>
      <w:r w:rsidRPr="006431D7">
        <w:rPr>
          <w:rFonts w:ascii="Arial" w:hAnsi="Arial" w:cs="Arial"/>
          <w:sz w:val="22"/>
          <w:szCs w:val="21"/>
        </w:rPr>
        <w:t>.</w:t>
      </w:r>
    </w:p>
    <w:p w:rsidR="00300F96" w:rsidRDefault="00300F96" w:rsidP="00300F96">
      <w:pPr>
        <w:pStyle w:val="BodyTextIndent"/>
        <w:tabs>
          <w:tab w:val="clear" w:pos="720"/>
        </w:tabs>
        <w:suppressAutoHyphens/>
        <w:spacing w:before="0" w:after="0"/>
        <w:ind w:left="0" w:firstLine="360"/>
        <w:jc w:val="both"/>
        <w:rPr>
          <w:rFonts w:ascii="Arial" w:hAnsi="Arial" w:cs="Arial"/>
          <w:sz w:val="22"/>
          <w:szCs w:val="21"/>
        </w:rPr>
      </w:pPr>
    </w:p>
    <w:p w:rsidR="00300F96" w:rsidRPr="006431D7" w:rsidRDefault="00300F96" w:rsidP="00300F96">
      <w:pPr>
        <w:pStyle w:val="BodyTextIndent"/>
        <w:numPr>
          <w:ilvl w:val="0"/>
          <w:numId w:val="16"/>
        </w:numPr>
        <w:tabs>
          <w:tab w:val="clear" w:pos="720"/>
        </w:tabs>
        <w:suppressAutoHyphens/>
        <w:spacing w:before="0" w:after="0" w:line="360" w:lineRule="auto"/>
        <w:ind w:left="0" w:firstLine="360"/>
        <w:jc w:val="both"/>
        <w:rPr>
          <w:rFonts w:ascii="Arial" w:hAnsi="Arial" w:cs="Arial"/>
          <w:b/>
          <w:szCs w:val="21"/>
        </w:rPr>
      </w:pPr>
      <w:r w:rsidRPr="006431D7">
        <w:rPr>
          <w:rFonts w:ascii="Arial" w:hAnsi="Arial" w:cs="Arial"/>
          <w:b/>
          <w:szCs w:val="21"/>
        </w:rPr>
        <w:t xml:space="preserve">Short-Term Open Access Charges: </w:t>
      </w:r>
    </w:p>
    <w:p w:rsidR="00300F96" w:rsidRDefault="00300F96" w:rsidP="00300F96">
      <w:pPr>
        <w:suppressAutoHyphens/>
        <w:ind w:left="360"/>
        <w:jc w:val="both"/>
        <w:rPr>
          <w:rFonts w:ascii="Arial" w:hAnsi="Arial" w:cs="Arial"/>
          <w:sz w:val="22"/>
          <w:szCs w:val="21"/>
        </w:rPr>
      </w:pPr>
    </w:p>
    <w:p w:rsidR="00300F96" w:rsidRPr="004531CD" w:rsidRDefault="00300F96" w:rsidP="007D3A9F">
      <w:pPr>
        <w:suppressAutoHyphens/>
        <w:spacing w:line="360" w:lineRule="auto"/>
        <w:ind w:left="720"/>
        <w:jc w:val="both"/>
        <w:rPr>
          <w:rFonts w:ascii="Arial" w:hAnsi="Arial" w:cs="Arial"/>
          <w:sz w:val="22"/>
          <w:szCs w:val="21"/>
        </w:rPr>
      </w:pPr>
      <w:r w:rsidRPr="006431D7">
        <w:rPr>
          <w:rFonts w:ascii="Arial" w:hAnsi="Arial" w:cs="Arial"/>
          <w:sz w:val="22"/>
          <w:szCs w:val="21"/>
        </w:rPr>
        <w:t>It is submitted that GRIDCO has received a</w:t>
      </w:r>
      <w:r>
        <w:rPr>
          <w:rFonts w:ascii="Arial" w:hAnsi="Arial" w:cs="Arial"/>
          <w:sz w:val="22"/>
          <w:szCs w:val="21"/>
        </w:rPr>
        <w:t xml:space="preserve">n amountof </w:t>
      </w:r>
      <w:r w:rsidRPr="004531CD">
        <w:rPr>
          <w:rFonts w:ascii="Arial" w:hAnsi="Arial" w:cs="Arial"/>
          <w:sz w:val="22"/>
          <w:szCs w:val="21"/>
        </w:rPr>
        <w:t>Rs. 17.58 Crore</w:t>
      </w:r>
      <w:r>
        <w:rPr>
          <w:rFonts w:ascii="Arial" w:hAnsi="Arial" w:cs="Arial"/>
          <w:sz w:val="22"/>
          <w:szCs w:val="21"/>
        </w:rPr>
        <w:t>for the period from April’15 &amp; Sept’15 towards reimbursement of</w:t>
      </w:r>
      <w:r w:rsidRPr="004531CD">
        <w:rPr>
          <w:rFonts w:ascii="Arial" w:hAnsi="Arial" w:cs="Arial"/>
          <w:sz w:val="22"/>
          <w:szCs w:val="21"/>
        </w:rPr>
        <w:t>Short-Term Open Access (STOA)Charges</w:t>
      </w:r>
      <w:r w:rsidRPr="006431D7">
        <w:rPr>
          <w:rFonts w:ascii="Arial" w:hAnsi="Arial" w:cs="Arial"/>
          <w:sz w:val="22"/>
          <w:szCs w:val="21"/>
        </w:rPr>
        <w:t xml:space="preserve">. Accordingly, GRIDCO proposes a receivable of </w:t>
      </w:r>
      <w:r w:rsidRPr="00413793">
        <w:rPr>
          <w:rFonts w:ascii="Arial" w:hAnsi="Arial" w:cs="Arial"/>
          <w:b/>
          <w:sz w:val="22"/>
          <w:szCs w:val="21"/>
        </w:rPr>
        <w:t>Rs.</w:t>
      </w:r>
      <w:r>
        <w:rPr>
          <w:rFonts w:ascii="Arial" w:hAnsi="Arial" w:cs="Arial"/>
          <w:b/>
          <w:sz w:val="22"/>
          <w:szCs w:val="21"/>
        </w:rPr>
        <w:t>35.16</w:t>
      </w:r>
      <w:r w:rsidRPr="00413793">
        <w:rPr>
          <w:rFonts w:ascii="Arial" w:hAnsi="Arial" w:cs="Arial"/>
          <w:b/>
          <w:sz w:val="22"/>
          <w:szCs w:val="21"/>
        </w:rPr>
        <w:t xml:space="preserve"> Crore </w:t>
      </w:r>
      <w:r w:rsidRPr="004531CD">
        <w:rPr>
          <w:rFonts w:ascii="Arial" w:hAnsi="Arial" w:cs="Arial"/>
          <w:sz w:val="22"/>
          <w:szCs w:val="21"/>
        </w:rPr>
        <w:t>towards reimbursement of STOA Charges for the ensuing year, 2016-17.</w:t>
      </w:r>
    </w:p>
    <w:p w:rsidR="00300F96" w:rsidRPr="004531CD" w:rsidRDefault="00300F96" w:rsidP="00300F96">
      <w:pPr>
        <w:suppressAutoHyphens/>
        <w:spacing w:line="360" w:lineRule="auto"/>
        <w:ind w:left="360"/>
        <w:jc w:val="both"/>
        <w:rPr>
          <w:rFonts w:ascii="Arial" w:hAnsi="Arial" w:cs="Arial"/>
          <w:sz w:val="16"/>
          <w:szCs w:val="21"/>
        </w:rPr>
      </w:pPr>
    </w:p>
    <w:p w:rsidR="00300F96" w:rsidRPr="006431D7" w:rsidRDefault="00300F96" w:rsidP="00300F96">
      <w:pPr>
        <w:pStyle w:val="BodyTextIndent"/>
        <w:tabs>
          <w:tab w:val="clear" w:pos="720"/>
        </w:tabs>
        <w:suppressAutoHyphens/>
        <w:spacing w:before="0" w:after="0"/>
        <w:ind w:left="0"/>
        <w:jc w:val="both"/>
        <w:rPr>
          <w:rFonts w:ascii="Arial" w:hAnsi="Arial" w:cs="Arial"/>
          <w:sz w:val="8"/>
          <w:szCs w:val="21"/>
        </w:rPr>
      </w:pPr>
    </w:p>
    <w:p w:rsidR="00300F96" w:rsidRDefault="00300F96" w:rsidP="007D3A9F">
      <w:pPr>
        <w:pStyle w:val="BodyTextIndent"/>
        <w:tabs>
          <w:tab w:val="clear" w:pos="720"/>
        </w:tabs>
        <w:spacing w:before="0" w:after="0" w:line="360" w:lineRule="auto"/>
        <w:jc w:val="both"/>
        <w:rPr>
          <w:rFonts w:ascii="Arial" w:hAnsi="Arial" w:cs="Arial"/>
          <w:bCs/>
          <w:sz w:val="22"/>
          <w:szCs w:val="21"/>
        </w:rPr>
      </w:pPr>
      <w:r w:rsidRPr="006431D7">
        <w:rPr>
          <w:rFonts w:ascii="Arial" w:hAnsi="Arial" w:cs="Arial"/>
          <w:sz w:val="22"/>
          <w:szCs w:val="21"/>
        </w:rPr>
        <w:t xml:space="preserve">With the above facts, the Transmission Charges payable by GRIDCO for the ensuing year comes to </w:t>
      </w:r>
      <w:r w:rsidRPr="006431D7">
        <w:rPr>
          <w:rFonts w:ascii="Arial" w:hAnsi="Arial" w:cs="Arial"/>
          <w:b/>
          <w:sz w:val="22"/>
          <w:szCs w:val="21"/>
          <w:shd w:val="clear" w:color="auto" w:fill="00FFFF"/>
        </w:rPr>
        <w:t xml:space="preserve">Rs. </w:t>
      </w:r>
      <w:r>
        <w:rPr>
          <w:rFonts w:ascii="Arial" w:hAnsi="Arial" w:cs="Arial"/>
          <w:b/>
          <w:sz w:val="22"/>
          <w:szCs w:val="21"/>
          <w:shd w:val="clear" w:color="auto" w:fill="00FFFF"/>
        </w:rPr>
        <w:t>253.48</w:t>
      </w:r>
      <w:r w:rsidRPr="006431D7">
        <w:rPr>
          <w:rFonts w:ascii="Arial" w:hAnsi="Arial" w:cs="Arial"/>
          <w:b/>
          <w:sz w:val="22"/>
          <w:szCs w:val="21"/>
          <w:shd w:val="clear" w:color="auto" w:fill="00FFFF"/>
        </w:rPr>
        <w:t xml:space="preserve"> Crore</w:t>
      </w:r>
      <w:r w:rsidRPr="006431D7">
        <w:rPr>
          <w:rFonts w:ascii="Arial" w:hAnsi="Arial" w:cs="Arial"/>
          <w:sz w:val="22"/>
          <w:szCs w:val="21"/>
        </w:rPr>
        <w:t xml:space="preserve">. Considering energy drawal of </w:t>
      </w:r>
      <w:r w:rsidR="006016E0">
        <w:rPr>
          <w:rFonts w:ascii="Arial" w:hAnsi="Arial" w:cs="Arial"/>
          <w:b/>
          <w:sz w:val="22"/>
          <w:szCs w:val="21"/>
        </w:rPr>
        <w:t>10</w:t>
      </w:r>
      <w:r w:rsidR="00730E8B">
        <w:rPr>
          <w:rFonts w:ascii="Arial" w:hAnsi="Arial" w:cs="Arial"/>
          <w:b/>
          <w:sz w:val="22"/>
          <w:szCs w:val="21"/>
        </w:rPr>
        <w:t>,</w:t>
      </w:r>
      <w:r w:rsidR="006016E0">
        <w:rPr>
          <w:rFonts w:ascii="Arial" w:hAnsi="Arial" w:cs="Arial"/>
          <w:b/>
          <w:sz w:val="22"/>
          <w:szCs w:val="21"/>
        </w:rPr>
        <w:t>006.84</w:t>
      </w:r>
      <w:r w:rsidRPr="006431D7">
        <w:rPr>
          <w:rFonts w:ascii="Arial" w:hAnsi="Arial" w:cs="Arial"/>
          <w:b/>
          <w:sz w:val="22"/>
          <w:szCs w:val="21"/>
        </w:rPr>
        <w:t xml:space="preserve"> MU</w:t>
      </w:r>
      <w:r w:rsidRPr="006431D7">
        <w:rPr>
          <w:rFonts w:ascii="Arial" w:hAnsi="Arial" w:cs="Arial"/>
          <w:sz w:val="22"/>
          <w:szCs w:val="21"/>
        </w:rPr>
        <w:t xml:space="preserve"> and after allowing </w:t>
      </w:r>
      <w:r>
        <w:rPr>
          <w:rFonts w:ascii="Arial" w:hAnsi="Arial" w:cs="Arial"/>
          <w:b/>
          <w:sz w:val="22"/>
          <w:szCs w:val="21"/>
        </w:rPr>
        <w:t>2.83</w:t>
      </w:r>
      <w:r w:rsidRPr="006431D7">
        <w:rPr>
          <w:rFonts w:ascii="Arial" w:hAnsi="Arial" w:cs="Arial"/>
          <w:b/>
          <w:sz w:val="22"/>
          <w:szCs w:val="21"/>
        </w:rPr>
        <w:t>% of CTU loss</w:t>
      </w:r>
      <w:r>
        <w:rPr>
          <w:rFonts w:ascii="Arial" w:hAnsi="Arial" w:cs="Arial"/>
          <w:sz w:val="22"/>
          <w:szCs w:val="21"/>
        </w:rPr>
        <w:t xml:space="preserve">, the </w:t>
      </w:r>
      <w:r w:rsidRPr="006431D7">
        <w:rPr>
          <w:rFonts w:ascii="Arial" w:hAnsi="Arial" w:cs="Arial"/>
          <w:sz w:val="22"/>
          <w:szCs w:val="21"/>
        </w:rPr>
        <w:t xml:space="preserve">per unit PGCIL Transmission Charge including loss to works out to </w:t>
      </w:r>
      <w:r w:rsidR="006016E0">
        <w:rPr>
          <w:rFonts w:ascii="Arial" w:hAnsi="Arial" w:cs="Arial"/>
          <w:b/>
          <w:bCs/>
          <w:sz w:val="22"/>
          <w:szCs w:val="21"/>
          <w:shd w:val="clear" w:color="auto" w:fill="00FFFF"/>
        </w:rPr>
        <w:t>27.67</w:t>
      </w:r>
      <w:r w:rsidRPr="006431D7">
        <w:rPr>
          <w:rFonts w:ascii="Arial" w:hAnsi="Arial" w:cs="Arial"/>
          <w:b/>
          <w:bCs/>
          <w:sz w:val="22"/>
          <w:szCs w:val="21"/>
          <w:shd w:val="clear" w:color="auto" w:fill="00FFFF"/>
        </w:rPr>
        <w:t xml:space="preserve"> P/U</w:t>
      </w:r>
      <w:r w:rsidRPr="006431D7">
        <w:rPr>
          <w:rFonts w:ascii="Arial" w:hAnsi="Arial" w:cs="Arial"/>
          <w:b/>
          <w:bCs/>
          <w:sz w:val="22"/>
          <w:szCs w:val="21"/>
        </w:rPr>
        <w:t xml:space="preserve">. </w:t>
      </w:r>
      <w:r w:rsidRPr="006431D7">
        <w:rPr>
          <w:rFonts w:ascii="Arial" w:hAnsi="Arial" w:cs="Arial"/>
          <w:bCs/>
          <w:sz w:val="22"/>
          <w:szCs w:val="21"/>
        </w:rPr>
        <w:t>The same is tabulated below:</w:t>
      </w:r>
    </w:p>
    <w:p w:rsidR="00300F96" w:rsidRDefault="00300F96" w:rsidP="00300F96">
      <w:pPr>
        <w:pStyle w:val="BodyTextIndent"/>
        <w:tabs>
          <w:tab w:val="clear" w:pos="720"/>
        </w:tabs>
        <w:spacing w:before="0" w:after="0" w:line="360" w:lineRule="auto"/>
        <w:ind w:left="360"/>
        <w:jc w:val="both"/>
        <w:rPr>
          <w:rFonts w:ascii="Arial" w:hAnsi="Arial" w:cs="Arial"/>
          <w:bCs/>
          <w:sz w:val="16"/>
          <w:szCs w:val="21"/>
        </w:rPr>
      </w:pPr>
    </w:p>
    <w:tbl>
      <w:tblPr>
        <w:tblW w:w="9720" w:type="dxa"/>
        <w:tblInd w:w="108" w:type="dxa"/>
        <w:tblLook w:val="04A0"/>
      </w:tblPr>
      <w:tblGrid>
        <w:gridCol w:w="7290"/>
        <w:gridCol w:w="2430"/>
      </w:tblGrid>
      <w:tr w:rsidR="00300F96" w:rsidRPr="00DE1927" w:rsidTr="0006748A">
        <w:trPr>
          <w:trHeight w:val="300"/>
        </w:trPr>
        <w:tc>
          <w:tcPr>
            <w:tcW w:w="9720" w:type="dxa"/>
            <w:gridSpan w:val="2"/>
            <w:tcBorders>
              <w:top w:val="nil"/>
              <w:left w:val="nil"/>
              <w:bottom w:val="nil"/>
              <w:right w:val="nil"/>
            </w:tcBorders>
            <w:shd w:val="clear" w:color="auto" w:fill="auto"/>
            <w:vAlign w:val="center"/>
            <w:hideMark/>
          </w:tcPr>
          <w:p w:rsidR="00300F96" w:rsidRPr="00DE1927" w:rsidRDefault="00300F96" w:rsidP="00181D0F">
            <w:pPr>
              <w:jc w:val="center"/>
              <w:rPr>
                <w:rFonts w:ascii="Arial" w:hAnsi="Arial" w:cs="Arial"/>
                <w:b/>
                <w:bCs/>
                <w:color w:val="000000"/>
                <w:sz w:val="22"/>
                <w:szCs w:val="22"/>
              </w:rPr>
            </w:pPr>
            <w:r w:rsidRPr="00DE1927">
              <w:rPr>
                <w:rFonts w:ascii="Arial" w:hAnsi="Arial" w:cs="Arial"/>
                <w:b/>
                <w:bCs/>
                <w:color w:val="000000"/>
                <w:sz w:val="22"/>
                <w:szCs w:val="22"/>
              </w:rPr>
              <w:t>Projected PGCIL Tra</w:t>
            </w:r>
            <w:r>
              <w:rPr>
                <w:rFonts w:ascii="Arial" w:hAnsi="Arial" w:cs="Arial"/>
                <w:b/>
                <w:bCs/>
                <w:color w:val="000000"/>
                <w:sz w:val="22"/>
                <w:szCs w:val="22"/>
              </w:rPr>
              <w:t>nsmission Charges for FY 2016-17</w:t>
            </w:r>
          </w:p>
        </w:tc>
      </w:tr>
      <w:tr w:rsidR="00300F96" w:rsidRPr="00DE1927" w:rsidTr="0006748A">
        <w:trPr>
          <w:trHeight w:val="900"/>
        </w:trPr>
        <w:tc>
          <w:tcPr>
            <w:tcW w:w="72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0F96" w:rsidRPr="00DE1927" w:rsidRDefault="00300F96" w:rsidP="00181D0F">
            <w:pPr>
              <w:rPr>
                <w:rFonts w:ascii="Arial" w:hAnsi="Arial" w:cs="Arial"/>
                <w:b/>
                <w:bCs/>
                <w:color w:val="000000"/>
                <w:sz w:val="22"/>
                <w:szCs w:val="22"/>
              </w:rPr>
            </w:pPr>
            <w:r w:rsidRPr="00DE1927">
              <w:rPr>
                <w:rFonts w:ascii="Arial" w:hAnsi="Arial" w:cs="Arial"/>
                <w:b/>
                <w:bCs/>
                <w:color w:val="000000"/>
                <w:sz w:val="22"/>
                <w:szCs w:val="22"/>
              </w:rPr>
              <w:t>Particulars</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300F96" w:rsidRPr="00DE1927" w:rsidRDefault="00300F96" w:rsidP="00181D0F">
            <w:pPr>
              <w:jc w:val="center"/>
              <w:rPr>
                <w:rFonts w:ascii="Arial" w:hAnsi="Arial" w:cs="Arial"/>
                <w:b/>
                <w:bCs/>
                <w:color w:val="000000"/>
                <w:sz w:val="22"/>
                <w:szCs w:val="22"/>
              </w:rPr>
            </w:pPr>
            <w:r w:rsidRPr="00DE1927">
              <w:rPr>
                <w:rFonts w:ascii="Arial" w:hAnsi="Arial" w:cs="Arial"/>
                <w:b/>
                <w:bCs/>
                <w:color w:val="000000"/>
                <w:sz w:val="22"/>
                <w:szCs w:val="22"/>
              </w:rPr>
              <w:t>GR</w:t>
            </w:r>
            <w:r>
              <w:rPr>
                <w:rFonts w:ascii="Arial" w:hAnsi="Arial" w:cs="Arial"/>
                <w:b/>
                <w:bCs/>
                <w:color w:val="000000"/>
                <w:sz w:val="22"/>
                <w:szCs w:val="22"/>
              </w:rPr>
              <w:t>IDCO's Projection for FY 2016-17</w:t>
            </w:r>
            <w:r w:rsidRPr="00DE1927">
              <w:rPr>
                <w:rFonts w:ascii="Arial" w:hAnsi="Arial" w:cs="Arial"/>
                <w:b/>
                <w:bCs/>
                <w:color w:val="000000"/>
                <w:sz w:val="22"/>
                <w:szCs w:val="22"/>
              </w:rPr>
              <w:br/>
              <w:t>(Rs. Crore)</w:t>
            </w:r>
          </w:p>
        </w:tc>
      </w:tr>
      <w:tr w:rsidR="006016E0" w:rsidRPr="00DE1927" w:rsidTr="0006748A">
        <w:trPr>
          <w:trHeight w:val="260"/>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6016E0" w:rsidRPr="00DE1927" w:rsidRDefault="006016E0" w:rsidP="00181D0F">
            <w:pPr>
              <w:rPr>
                <w:rFonts w:ascii="Arial" w:hAnsi="Arial" w:cs="Arial"/>
                <w:color w:val="000000"/>
                <w:sz w:val="22"/>
                <w:szCs w:val="22"/>
              </w:rPr>
            </w:pPr>
            <w:r w:rsidRPr="00DE1927">
              <w:rPr>
                <w:rFonts w:ascii="Arial" w:hAnsi="Arial" w:cs="Arial"/>
                <w:color w:val="000000"/>
                <w:sz w:val="22"/>
                <w:szCs w:val="22"/>
              </w:rPr>
              <w:t xml:space="preserve">Transmission charge payable by GRIDCO for </w:t>
            </w:r>
            <w:r>
              <w:rPr>
                <w:rFonts w:ascii="Arial" w:hAnsi="Arial" w:cs="Arial"/>
                <w:color w:val="000000"/>
                <w:sz w:val="22"/>
                <w:szCs w:val="22"/>
              </w:rPr>
              <w:t>2016-17</w:t>
            </w:r>
            <w:r w:rsidRPr="00FC2925">
              <w:rPr>
                <w:rFonts w:ascii="Arial" w:hAnsi="Arial" w:cs="Arial"/>
                <w:color w:val="000000"/>
                <w:sz w:val="22"/>
                <w:szCs w:val="22"/>
              </w:rPr>
              <w:t xml:space="preserve">towards </w:t>
            </w:r>
            <w:r w:rsidRPr="00FC2925">
              <w:rPr>
                <w:rFonts w:ascii="Arial" w:hAnsi="Arial" w:cs="Arial"/>
                <w:bCs/>
                <w:color w:val="000000"/>
                <w:sz w:val="22"/>
                <w:szCs w:val="22"/>
              </w:rPr>
              <w:t>Bill#1</w:t>
            </w:r>
          </w:p>
        </w:tc>
        <w:tc>
          <w:tcPr>
            <w:tcW w:w="2430" w:type="dxa"/>
            <w:tcBorders>
              <w:top w:val="nil"/>
              <w:left w:val="nil"/>
              <w:bottom w:val="single" w:sz="8" w:space="0" w:color="auto"/>
              <w:right w:val="single" w:sz="8" w:space="0" w:color="auto"/>
            </w:tcBorders>
            <w:shd w:val="clear" w:color="auto" w:fill="auto"/>
            <w:vAlign w:val="center"/>
            <w:hideMark/>
          </w:tcPr>
          <w:p w:rsidR="006016E0" w:rsidRDefault="006016E0">
            <w:pPr>
              <w:jc w:val="right"/>
              <w:rPr>
                <w:rFonts w:ascii="Arial" w:hAnsi="Arial" w:cs="Arial"/>
                <w:color w:val="000000"/>
                <w:sz w:val="22"/>
                <w:szCs w:val="22"/>
              </w:rPr>
            </w:pPr>
            <w:r>
              <w:rPr>
                <w:rFonts w:ascii="Arial" w:hAnsi="Arial" w:cs="Arial"/>
                <w:color w:val="000000"/>
                <w:sz w:val="22"/>
                <w:szCs w:val="22"/>
              </w:rPr>
              <w:t>253.48</w:t>
            </w:r>
          </w:p>
        </w:tc>
      </w:tr>
      <w:tr w:rsidR="006016E0" w:rsidRPr="00DE1927" w:rsidTr="0006748A">
        <w:trPr>
          <w:trHeight w:val="31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6016E0" w:rsidRPr="00DE1927" w:rsidRDefault="006016E0" w:rsidP="00181D0F">
            <w:pPr>
              <w:rPr>
                <w:rFonts w:ascii="Arial" w:hAnsi="Arial" w:cs="Arial"/>
                <w:color w:val="000000"/>
                <w:sz w:val="22"/>
                <w:szCs w:val="22"/>
              </w:rPr>
            </w:pPr>
            <w:r>
              <w:rPr>
                <w:rFonts w:ascii="Arial" w:hAnsi="Arial" w:cs="Arial"/>
                <w:bCs/>
                <w:color w:val="000000"/>
                <w:sz w:val="22"/>
                <w:szCs w:val="22"/>
              </w:rPr>
              <w:t xml:space="preserve"> Deviation C</w:t>
            </w:r>
            <w:r w:rsidRPr="00DE1927">
              <w:rPr>
                <w:rFonts w:ascii="Arial" w:hAnsi="Arial" w:cs="Arial"/>
                <w:bCs/>
                <w:color w:val="000000"/>
                <w:sz w:val="22"/>
                <w:szCs w:val="22"/>
              </w:rPr>
              <w:t xml:space="preserve">harges proposed towards </w:t>
            </w:r>
            <w:r w:rsidRPr="00FC2925">
              <w:rPr>
                <w:rFonts w:ascii="Arial" w:hAnsi="Arial" w:cs="Arial"/>
                <w:bCs/>
                <w:color w:val="000000"/>
                <w:sz w:val="22"/>
                <w:szCs w:val="22"/>
              </w:rPr>
              <w:t>Bill #4</w:t>
            </w:r>
          </w:p>
        </w:tc>
        <w:tc>
          <w:tcPr>
            <w:tcW w:w="2430" w:type="dxa"/>
            <w:tcBorders>
              <w:top w:val="nil"/>
              <w:left w:val="nil"/>
              <w:bottom w:val="single" w:sz="8" w:space="0" w:color="auto"/>
              <w:right w:val="single" w:sz="8" w:space="0" w:color="auto"/>
            </w:tcBorders>
            <w:shd w:val="clear" w:color="auto" w:fill="auto"/>
            <w:vAlign w:val="center"/>
            <w:hideMark/>
          </w:tcPr>
          <w:p w:rsidR="006016E0" w:rsidRDefault="006016E0">
            <w:pPr>
              <w:jc w:val="right"/>
              <w:rPr>
                <w:rFonts w:ascii="Arial" w:hAnsi="Arial" w:cs="Arial"/>
                <w:color w:val="000000"/>
                <w:sz w:val="22"/>
                <w:szCs w:val="22"/>
              </w:rPr>
            </w:pPr>
            <w:r>
              <w:rPr>
                <w:rFonts w:ascii="Arial" w:hAnsi="Arial" w:cs="Arial"/>
                <w:color w:val="000000"/>
                <w:sz w:val="22"/>
                <w:szCs w:val="22"/>
              </w:rPr>
              <w:t>0.26</w:t>
            </w:r>
          </w:p>
        </w:tc>
      </w:tr>
      <w:tr w:rsidR="006016E0" w:rsidRPr="00DE1927" w:rsidTr="0006748A">
        <w:trPr>
          <w:trHeight w:val="31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6016E0" w:rsidRPr="00DE1927" w:rsidRDefault="006016E0" w:rsidP="00181D0F">
            <w:pPr>
              <w:rPr>
                <w:rFonts w:ascii="Arial" w:hAnsi="Arial" w:cs="Arial"/>
                <w:color w:val="000000"/>
                <w:sz w:val="22"/>
                <w:szCs w:val="22"/>
              </w:rPr>
            </w:pPr>
            <w:r w:rsidRPr="00DE1927">
              <w:rPr>
                <w:rFonts w:ascii="Arial" w:hAnsi="Arial" w:cs="Arial"/>
                <w:bCs/>
                <w:color w:val="000000"/>
                <w:sz w:val="22"/>
                <w:szCs w:val="22"/>
              </w:rPr>
              <w:t xml:space="preserve">Year End Charges proposed towards </w:t>
            </w:r>
            <w:r w:rsidRPr="00FC2925">
              <w:rPr>
                <w:rFonts w:ascii="Arial" w:hAnsi="Arial" w:cs="Arial"/>
                <w:bCs/>
                <w:color w:val="000000"/>
                <w:sz w:val="22"/>
                <w:szCs w:val="22"/>
              </w:rPr>
              <w:t>Bill #3</w:t>
            </w:r>
          </w:p>
        </w:tc>
        <w:tc>
          <w:tcPr>
            <w:tcW w:w="2430" w:type="dxa"/>
            <w:tcBorders>
              <w:top w:val="nil"/>
              <w:left w:val="nil"/>
              <w:bottom w:val="single" w:sz="8" w:space="0" w:color="auto"/>
              <w:right w:val="single" w:sz="8" w:space="0" w:color="auto"/>
            </w:tcBorders>
            <w:shd w:val="clear" w:color="auto" w:fill="auto"/>
            <w:vAlign w:val="center"/>
            <w:hideMark/>
          </w:tcPr>
          <w:p w:rsidR="006016E0" w:rsidRDefault="006016E0">
            <w:pPr>
              <w:jc w:val="right"/>
              <w:rPr>
                <w:rFonts w:ascii="Arial" w:hAnsi="Arial" w:cs="Arial"/>
                <w:color w:val="000000"/>
                <w:sz w:val="22"/>
                <w:szCs w:val="22"/>
              </w:rPr>
            </w:pPr>
            <w:r>
              <w:rPr>
                <w:rFonts w:ascii="Arial" w:hAnsi="Arial" w:cs="Arial"/>
                <w:color w:val="000000"/>
                <w:sz w:val="22"/>
                <w:szCs w:val="22"/>
              </w:rPr>
              <w:t>44.02</w:t>
            </w:r>
          </w:p>
        </w:tc>
      </w:tr>
      <w:tr w:rsidR="006016E0" w:rsidRPr="00DE1927" w:rsidTr="0006748A">
        <w:trPr>
          <w:trHeight w:val="60"/>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6016E0" w:rsidRPr="00DE1927" w:rsidRDefault="006016E0" w:rsidP="00181D0F">
            <w:pPr>
              <w:rPr>
                <w:rFonts w:ascii="Arial" w:hAnsi="Arial" w:cs="Arial"/>
                <w:color w:val="000000"/>
                <w:sz w:val="22"/>
                <w:szCs w:val="22"/>
              </w:rPr>
            </w:pPr>
            <w:r w:rsidRPr="00DE1927">
              <w:rPr>
                <w:rFonts w:ascii="Arial" w:hAnsi="Arial" w:cs="Arial"/>
                <w:color w:val="000000"/>
                <w:sz w:val="22"/>
                <w:szCs w:val="22"/>
              </w:rPr>
              <w:t xml:space="preserve">ULD and Communication Charges                   </w:t>
            </w:r>
          </w:p>
        </w:tc>
        <w:tc>
          <w:tcPr>
            <w:tcW w:w="2430" w:type="dxa"/>
            <w:tcBorders>
              <w:top w:val="nil"/>
              <w:left w:val="nil"/>
              <w:bottom w:val="single" w:sz="8" w:space="0" w:color="auto"/>
              <w:right w:val="single" w:sz="8" w:space="0" w:color="auto"/>
            </w:tcBorders>
            <w:shd w:val="clear" w:color="auto" w:fill="auto"/>
            <w:vAlign w:val="center"/>
            <w:hideMark/>
          </w:tcPr>
          <w:p w:rsidR="006016E0" w:rsidRDefault="006016E0">
            <w:pPr>
              <w:jc w:val="right"/>
              <w:rPr>
                <w:rFonts w:ascii="Arial" w:hAnsi="Arial" w:cs="Arial"/>
                <w:color w:val="000000"/>
                <w:sz w:val="22"/>
                <w:szCs w:val="22"/>
              </w:rPr>
            </w:pPr>
            <w:r>
              <w:rPr>
                <w:rFonts w:ascii="Arial" w:hAnsi="Arial" w:cs="Arial"/>
                <w:color w:val="000000"/>
                <w:sz w:val="22"/>
                <w:szCs w:val="22"/>
              </w:rPr>
              <w:t>6.42</w:t>
            </w:r>
          </w:p>
        </w:tc>
      </w:tr>
      <w:tr w:rsidR="006016E0" w:rsidRPr="00DE1927" w:rsidTr="0006748A">
        <w:trPr>
          <w:trHeight w:val="24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6016E0" w:rsidRPr="00DE1927" w:rsidRDefault="006016E0" w:rsidP="00181D0F">
            <w:pPr>
              <w:rPr>
                <w:rFonts w:ascii="Arial" w:hAnsi="Arial" w:cs="Arial"/>
                <w:color w:val="000000"/>
                <w:sz w:val="22"/>
                <w:szCs w:val="22"/>
              </w:rPr>
            </w:pPr>
            <w:r w:rsidRPr="00DE1927">
              <w:rPr>
                <w:rFonts w:ascii="Arial" w:hAnsi="Arial" w:cs="Arial"/>
                <w:color w:val="000000"/>
                <w:sz w:val="22"/>
                <w:szCs w:val="22"/>
              </w:rPr>
              <w:t xml:space="preserve">Bills pertaining to Supplementary </w:t>
            </w:r>
            <w:r>
              <w:rPr>
                <w:rFonts w:ascii="Arial" w:hAnsi="Arial" w:cs="Arial"/>
                <w:color w:val="000000"/>
                <w:sz w:val="22"/>
                <w:szCs w:val="22"/>
              </w:rPr>
              <w:t>Transmission C</w:t>
            </w:r>
            <w:r w:rsidRPr="00DE1927">
              <w:rPr>
                <w:rFonts w:ascii="Arial" w:hAnsi="Arial" w:cs="Arial"/>
                <w:color w:val="000000"/>
                <w:sz w:val="22"/>
                <w:szCs w:val="22"/>
              </w:rPr>
              <w:t>harges</w:t>
            </w:r>
          </w:p>
        </w:tc>
        <w:tc>
          <w:tcPr>
            <w:tcW w:w="2430" w:type="dxa"/>
            <w:tcBorders>
              <w:top w:val="nil"/>
              <w:left w:val="nil"/>
              <w:bottom w:val="single" w:sz="8" w:space="0" w:color="auto"/>
              <w:right w:val="single" w:sz="8" w:space="0" w:color="auto"/>
            </w:tcBorders>
            <w:shd w:val="clear" w:color="auto" w:fill="auto"/>
            <w:vAlign w:val="center"/>
            <w:hideMark/>
          </w:tcPr>
          <w:p w:rsidR="006016E0" w:rsidRDefault="006016E0">
            <w:pPr>
              <w:jc w:val="right"/>
              <w:rPr>
                <w:rFonts w:ascii="Arial" w:hAnsi="Arial" w:cs="Arial"/>
                <w:color w:val="000000"/>
                <w:sz w:val="22"/>
                <w:szCs w:val="22"/>
              </w:rPr>
            </w:pPr>
            <w:r>
              <w:rPr>
                <w:rFonts w:ascii="Arial" w:hAnsi="Arial" w:cs="Arial"/>
                <w:color w:val="000000"/>
                <w:sz w:val="22"/>
                <w:szCs w:val="22"/>
              </w:rPr>
              <w:t>0</w:t>
            </w:r>
          </w:p>
        </w:tc>
      </w:tr>
      <w:tr w:rsidR="006016E0" w:rsidRPr="00DE1927" w:rsidTr="0006748A">
        <w:trPr>
          <w:trHeight w:val="31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6016E0" w:rsidRPr="00DE1927" w:rsidRDefault="006016E0" w:rsidP="00181D0F">
            <w:pPr>
              <w:rPr>
                <w:rFonts w:ascii="Arial" w:hAnsi="Arial" w:cs="Arial"/>
                <w:color w:val="000000"/>
                <w:sz w:val="22"/>
                <w:szCs w:val="22"/>
              </w:rPr>
            </w:pPr>
            <w:r>
              <w:rPr>
                <w:rFonts w:ascii="Arial" w:hAnsi="Arial" w:cs="Arial"/>
                <w:color w:val="000000"/>
                <w:sz w:val="22"/>
                <w:szCs w:val="22"/>
              </w:rPr>
              <w:t>less: allocable to S</w:t>
            </w:r>
            <w:r w:rsidRPr="00DE1927">
              <w:rPr>
                <w:rFonts w:ascii="Arial" w:hAnsi="Arial" w:cs="Arial"/>
                <w:color w:val="000000"/>
                <w:sz w:val="22"/>
                <w:szCs w:val="22"/>
              </w:rPr>
              <w:t xml:space="preserve">hort </w:t>
            </w:r>
            <w:r>
              <w:rPr>
                <w:rFonts w:ascii="Arial" w:hAnsi="Arial" w:cs="Arial"/>
                <w:color w:val="000000"/>
                <w:sz w:val="22"/>
                <w:szCs w:val="22"/>
              </w:rPr>
              <w:t>Term C</w:t>
            </w:r>
            <w:r w:rsidRPr="00DE1927">
              <w:rPr>
                <w:rFonts w:ascii="Arial" w:hAnsi="Arial" w:cs="Arial"/>
                <w:color w:val="000000"/>
                <w:sz w:val="22"/>
                <w:szCs w:val="22"/>
              </w:rPr>
              <w:t>ustomers</w:t>
            </w:r>
          </w:p>
        </w:tc>
        <w:tc>
          <w:tcPr>
            <w:tcW w:w="2430" w:type="dxa"/>
            <w:tcBorders>
              <w:top w:val="nil"/>
              <w:left w:val="nil"/>
              <w:bottom w:val="single" w:sz="8" w:space="0" w:color="auto"/>
              <w:right w:val="single" w:sz="8" w:space="0" w:color="auto"/>
            </w:tcBorders>
            <w:shd w:val="clear" w:color="auto" w:fill="auto"/>
            <w:vAlign w:val="center"/>
            <w:hideMark/>
          </w:tcPr>
          <w:p w:rsidR="006016E0" w:rsidRDefault="006016E0">
            <w:pPr>
              <w:jc w:val="right"/>
              <w:rPr>
                <w:rFonts w:ascii="Arial" w:hAnsi="Arial" w:cs="Arial"/>
                <w:color w:val="000000"/>
                <w:sz w:val="22"/>
                <w:szCs w:val="22"/>
              </w:rPr>
            </w:pPr>
            <w:r>
              <w:rPr>
                <w:rFonts w:ascii="Arial" w:hAnsi="Arial" w:cs="Arial"/>
                <w:color w:val="000000"/>
                <w:sz w:val="22"/>
                <w:szCs w:val="22"/>
              </w:rPr>
              <w:t>35.16</w:t>
            </w:r>
          </w:p>
        </w:tc>
      </w:tr>
      <w:tr w:rsidR="006016E0" w:rsidRPr="00DE1927" w:rsidTr="0006748A">
        <w:trPr>
          <w:trHeight w:val="20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6016E0" w:rsidRPr="00DE1927" w:rsidRDefault="006016E0" w:rsidP="00181D0F">
            <w:pPr>
              <w:rPr>
                <w:rFonts w:ascii="Arial" w:hAnsi="Arial" w:cs="Arial"/>
                <w:color w:val="000000"/>
                <w:sz w:val="22"/>
                <w:szCs w:val="22"/>
              </w:rPr>
            </w:pPr>
            <w:r w:rsidRPr="00DE1927">
              <w:rPr>
                <w:rFonts w:ascii="Arial" w:hAnsi="Arial" w:cs="Arial"/>
                <w:color w:val="000000"/>
                <w:sz w:val="22"/>
                <w:szCs w:val="22"/>
              </w:rPr>
              <w:t>Net amount payable by GRIDCO towards Transmission Charges</w:t>
            </w:r>
          </w:p>
        </w:tc>
        <w:tc>
          <w:tcPr>
            <w:tcW w:w="2430" w:type="dxa"/>
            <w:tcBorders>
              <w:top w:val="nil"/>
              <w:left w:val="nil"/>
              <w:bottom w:val="single" w:sz="8" w:space="0" w:color="auto"/>
              <w:right w:val="single" w:sz="8" w:space="0" w:color="auto"/>
            </w:tcBorders>
            <w:shd w:val="clear" w:color="auto" w:fill="auto"/>
            <w:vAlign w:val="center"/>
            <w:hideMark/>
          </w:tcPr>
          <w:p w:rsidR="006016E0" w:rsidRDefault="006016E0">
            <w:pPr>
              <w:jc w:val="right"/>
              <w:rPr>
                <w:rFonts w:ascii="Arial" w:hAnsi="Arial" w:cs="Arial"/>
                <w:b/>
                <w:bCs/>
                <w:color w:val="000000"/>
                <w:sz w:val="22"/>
                <w:szCs w:val="22"/>
              </w:rPr>
            </w:pPr>
            <w:r>
              <w:rPr>
                <w:rFonts w:ascii="Arial" w:hAnsi="Arial" w:cs="Arial"/>
                <w:b/>
                <w:bCs/>
                <w:color w:val="000000"/>
                <w:sz w:val="22"/>
                <w:szCs w:val="22"/>
              </w:rPr>
              <w:t>269.02</w:t>
            </w:r>
          </w:p>
        </w:tc>
      </w:tr>
      <w:tr w:rsidR="006016E0" w:rsidRPr="00DE1927" w:rsidTr="0006748A">
        <w:trPr>
          <w:trHeight w:val="29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6016E0" w:rsidRPr="00DE1927" w:rsidRDefault="006016E0" w:rsidP="00181D0F">
            <w:pPr>
              <w:rPr>
                <w:rFonts w:ascii="Arial" w:hAnsi="Arial" w:cs="Arial"/>
                <w:color w:val="000000"/>
                <w:sz w:val="22"/>
                <w:szCs w:val="22"/>
              </w:rPr>
            </w:pPr>
            <w:r>
              <w:rPr>
                <w:rFonts w:ascii="Arial" w:hAnsi="Arial" w:cs="Arial"/>
                <w:color w:val="000000"/>
                <w:sz w:val="22"/>
                <w:szCs w:val="22"/>
              </w:rPr>
              <w:t>Energy D</w:t>
            </w:r>
            <w:r w:rsidRPr="00DE1927">
              <w:rPr>
                <w:rFonts w:ascii="Arial" w:hAnsi="Arial" w:cs="Arial"/>
                <w:color w:val="000000"/>
                <w:sz w:val="22"/>
                <w:szCs w:val="22"/>
              </w:rPr>
              <w:t>rawal by GRIDCO  before Central  Sector Loss  (MU)</w:t>
            </w:r>
          </w:p>
        </w:tc>
        <w:tc>
          <w:tcPr>
            <w:tcW w:w="2430" w:type="dxa"/>
            <w:tcBorders>
              <w:top w:val="nil"/>
              <w:left w:val="nil"/>
              <w:bottom w:val="single" w:sz="8" w:space="0" w:color="auto"/>
              <w:right w:val="single" w:sz="8" w:space="0" w:color="auto"/>
            </w:tcBorders>
            <w:shd w:val="clear" w:color="auto" w:fill="auto"/>
            <w:vAlign w:val="center"/>
            <w:hideMark/>
          </w:tcPr>
          <w:p w:rsidR="006016E0" w:rsidRDefault="006016E0">
            <w:pPr>
              <w:jc w:val="right"/>
              <w:rPr>
                <w:rFonts w:ascii="Arial" w:hAnsi="Arial" w:cs="Arial"/>
                <w:color w:val="000000"/>
                <w:sz w:val="22"/>
                <w:szCs w:val="22"/>
              </w:rPr>
            </w:pPr>
            <w:r>
              <w:rPr>
                <w:rFonts w:ascii="Arial" w:hAnsi="Arial" w:cs="Arial"/>
                <w:color w:val="000000"/>
                <w:sz w:val="22"/>
                <w:szCs w:val="22"/>
              </w:rPr>
              <w:t>10006.84</w:t>
            </w:r>
          </w:p>
        </w:tc>
      </w:tr>
      <w:tr w:rsidR="006016E0" w:rsidRPr="00DE1927" w:rsidTr="0006748A">
        <w:trPr>
          <w:trHeight w:val="31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6016E0" w:rsidRPr="00DE1927" w:rsidRDefault="006016E0" w:rsidP="00181D0F">
            <w:pPr>
              <w:rPr>
                <w:rFonts w:ascii="Arial" w:hAnsi="Arial" w:cs="Arial"/>
                <w:color w:val="000000"/>
                <w:sz w:val="22"/>
                <w:szCs w:val="22"/>
              </w:rPr>
            </w:pPr>
            <w:r w:rsidRPr="00DE1927">
              <w:rPr>
                <w:rFonts w:ascii="Arial" w:hAnsi="Arial" w:cs="Arial"/>
                <w:color w:val="000000"/>
                <w:sz w:val="22"/>
                <w:szCs w:val="22"/>
              </w:rPr>
              <w:t>PGCIL Transmission Charge (P</w:t>
            </w:r>
            <w:r>
              <w:rPr>
                <w:rFonts w:ascii="Arial" w:hAnsi="Arial" w:cs="Arial"/>
                <w:color w:val="000000"/>
                <w:sz w:val="22"/>
                <w:szCs w:val="22"/>
              </w:rPr>
              <w:t>aise</w:t>
            </w:r>
            <w:r w:rsidRPr="00DE1927">
              <w:rPr>
                <w:rFonts w:ascii="Arial" w:hAnsi="Arial" w:cs="Arial"/>
                <w:color w:val="000000"/>
                <w:sz w:val="22"/>
                <w:szCs w:val="22"/>
              </w:rPr>
              <w:t>/U</w:t>
            </w:r>
            <w:r>
              <w:rPr>
                <w:rFonts w:ascii="Arial" w:hAnsi="Arial" w:cs="Arial"/>
                <w:color w:val="000000"/>
                <w:sz w:val="22"/>
                <w:szCs w:val="22"/>
              </w:rPr>
              <w:t>nit</w:t>
            </w:r>
            <w:r w:rsidRPr="00DE1927">
              <w:rPr>
                <w:rFonts w:ascii="Arial" w:hAnsi="Arial" w:cs="Arial"/>
                <w:color w:val="000000"/>
                <w:sz w:val="22"/>
                <w:szCs w:val="22"/>
              </w:rPr>
              <w:t>)</w:t>
            </w:r>
          </w:p>
        </w:tc>
        <w:tc>
          <w:tcPr>
            <w:tcW w:w="2430" w:type="dxa"/>
            <w:tcBorders>
              <w:top w:val="nil"/>
              <w:left w:val="nil"/>
              <w:bottom w:val="single" w:sz="8" w:space="0" w:color="auto"/>
              <w:right w:val="single" w:sz="8" w:space="0" w:color="auto"/>
            </w:tcBorders>
            <w:shd w:val="clear" w:color="auto" w:fill="auto"/>
            <w:vAlign w:val="center"/>
            <w:hideMark/>
          </w:tcPr>
          <w:p w:rsidR="006016E0" w:rsidRDefault="006016E0">
            <w:pPr>
              <w:jc w:val="right"/>
              <w:rPr>
                <w:rFonts w:ascii="Arial" w:hAnsi="Arial" w:cs="Arial"/>
                <w:color w:val="000000"/>
                <w:sz w:val="22"/>
                <w:szCs w:val="22"/>
              </w:rPr>
            </w:pPr>
            <w:r>
              <w:rPr>
                <w:rFonts w:ascii="Arial" w:hAnsi="Arial" w:cs="Arial"/>
                <w:color w:val="000000"/>
                <w:sz w:val="22"/>
                <w:szCs w:val="22"/>
              </w:rPr>
              <w:t>26.88</w:t>
            </w:r>
          </w:p>
        </w:tc>
      </w:tr>
      <w:tr w:rsidR="006016E0" w:rsidRPr="00DE1927" w:rsidTr="0006748A">
        <w:trPr>
          <w:trHeight w:val="187"/>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6016E0" w:rsidRPr="00DE1927" w:rsidRDefault="006016E0" w:rsidP="00181D0F">
            <w:pPr>
              <w:rPr>
                <w:rFonts w:ascii="Arial" w:hAnsi="Arial" w:cs="Arial"/>
                <w:color w:val="000000"/>
                <w:sz w:val="22"/>
                <w:szCs w:val="22"/>
              </w:rPr>
            </w:pPr>
            <w:r w:rsidRPr="00DE1927">
              <w:rPr>
                <w:rFonts w:ascii="Arial" w:hAnsi="Arial" w:cs="Arial"/>
                <w:bCs/>
                <w:color w:val="000000"/>
                <w:sz w:val="22"/>
                <w:szCs w:val="22"/>
              </w:rPr>
              <w:t xml:space="preserve">Weighted Average Central Sector Transmission Loss </w:t>
            </w:r>
            <w:r>
              <w:rPr>
                <w:rFonts w:ascii="Arial" w:hAnsi="Arial" w:cs="Arial"/>
                <w:bCs/>
                <w:color w:val="000000"/>
                <w:sz w:val="22"/>
                <w:szCs w:val="22"/>
              </w:rPr>
              <w:t xml:space="preserve">        (</w:t>
            </w:r>
            <w:r w:rsidRPr="00DE1927">
              <w:rPr>
                <w:rFonts w:ascii="Arial" w:hAnsi="Arial" w:cs="Arial"/>
                <w:bCs/>
                <w:color w:val="000000"/>
                <w:sz w:val="22"/>
                <w:szCs w:val="22"/>
              </w:rPr>
              <w:t>%</w:t>
            </w:r>
            <w:r>
              <w:rPr>
                <w:rFonts w:ascii="Arial" w:hAnsi="Arial" w:cs="Arial"/>
                <w:bCs/>
                <w:color w:val="000000"/>
                <w:sz w:val="22"/>
                <w:szCs w:val="22"/>
              </w:rPr>
              <w:t>)</w:t>
            </w:r>
          </w:p>
        </w:tc>
        <w:tc>
          <w:tcPr>
            <w:tcW w:w="2430" w:type="dxa"/>
            <w:tcBorders>
              <w:top w:val="nil"/>
              <w:left w:val="nil"/>
              <w:bottom w:val="single" w:sz="8" w:space="0" w:color="auto"/>
              <w:right w:val="single" w:sz="8" w:space="0" w:color="auto"/>
            </w:tcBorders>
            <w:shd w:val="clear" w:color="auto" w:fill="auto"/>
            <w:vAlign w:val="center"/>
            <w:hideMark/>
          </w:tcPr>
          <w:p w:rsidR="006016E0" w:rsidRDefault="006016E0">
            <w:pPr>
              <w:jc w:val="right"/>
              <w:rPr>
                <w:rFonts w:ascii="Arial" w:hAnsi="Arial" w:cs="Arial"/>
                <w:color w:val="000000"/>
                <w:sz w:val="22"/>
                <w:szCs w:val="22"/>
              </w:rPr>
            </w:pPr>
            <w:r>
              <w:rPr>
                <w:rFonts w:ascii="Arial" w:hAnsi="Arial" w:cs="Arial"/>
                <w:color w:val="000000"/>
                <w:sz w:val="22"/>
                <w:szCs w:val="22"/>
              </w:rPr>
              <w:t>2.83%</w:t>
            </w:r>
          </w:p>
        </w:tc>
      </w:tr>
      <w:tr w:rsidR="006016E0" w:rsidRPr="00DE1927" w:rsidTr="00B339B5">
        <w:trPr>
          <w:trHeight w:val="187"/>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6016E0" w:rsidRPr="00DE1927" w:rsidRDefault="006016E0" w:rsidP="00181D0F">
            <w:pPr>
              <w:rPr>
                <w:rFonts w:ascii="Arial" w:hAnsi="Arial" w:cs="Arial"/>
                <w:color w:val="000000"/>
                <w:sz w:val="22"/>
                <w:szCs w:val="22"/>
              </w:rPr>
            </w:pPr>
            <w:r w:rsidRPr="00DE1927">
              <w:rPr>
                <w:rFonts w:ascii="Arial" w:hAnsi="Arial" w:cs="Arial"/>
                <w:bCs/>
                <w:color w:val="000000"/>
                <w:sz w:val="22"/>
                <w:szCs w:val="22"/>
              </w:rPr>
              <w:t>PGCIL Transmis</w:t>
            </w:r>
            <w:r>
              <w:rPr>
                <w:rFonts w:ascii="Arial" w:hAnsi="Arial" w:cs="Arial"/>
                <w:bCs/>
                <w:color w:val="000000"/>
                <w:sz w:val="22"/>
                <w:szCs w:val="22"/>
              </w:rPr>
              <w:t xml:space="preserve">sion Charge including loss </w:t>
            </w:r>
            <w:r w:rsidRPr="00DE1927">
              <w:rPr>
                <w:rFonts w:ascii="Arial" w:hAnsi="Arial" w:cs="Arial"/>
                <w:bCs/>
                <w:color w:val="000000"/>
                <w:sz w:val="22"/>
                <w:szCs w:val="22"/>
              </w:rPr>
              <w:t>(P</w:t>
            </w:r>
            <w:r>
              <w:rPr>
                <w:rFonts w:ascii="Arial" w:hAnsi="Arial" w:cs="Arial"/>
                <w:bCs/>
                <w:color w:val="000000"/>
                <w:sz w:val="22"/>
                <w:szCs w:val="22"/>
              </w:rPr>
              <w:t>aise</w:t>
            </w:r>
            <w:r w:rsidRPr="00DE1927">
              <w:rPr>
                <w:rFonts w:ascii="Arial" w:hAnsi="Arial" w:cs="Arial"/>
                <w:bCs/>
                <w:color w:val="000000"/>
                <w:sz w:val="22"/>
                <w:szCs w:val="22"/>
              </w:rPr>
              <w:t>/U</w:t>
            </w:r>
            <w:r>
              <w:rPr>
                <w:rFonts w:ascii="Arial" w:hAnsi="Arial" w:cs="Arial"/>
                <w:bCs/>
                <w:color w:val="000000"/>
                <w:sz w:val="22"/>
                <w:szCs w:val="22"/>
              </w:rPr>
              <w:t>nit</w:t>
            </w:r>
            <w:r w:rsidRPr="00DE1927">
              <w:rPr>
                <w:rFonts w:ascii="Arial" w:hAnsi="Arial" w:cs="Arial"/>
                <w:bCs/>
                <w:color w:val="000000"/>
                <w:sz w:val="22"/>
                <w:szCs w:val="22"/>
              </w:rPr>
              <w:t>)</w:t>
            </w:r>
          </w:p>
        </w:tc>
        <w:tc>
          <w:tcPr>
            <w:tcW w:w="2430" w:type="dxa"/>
            <w:tcBorders>
              <w:top w:val="nil"/>
              <w:left w:val="nil"/>
              <w:bottom w:val="single" w:sz="8" w:space="0" w:color="auto"/>
              <w:right w:val="single" w:sz="8" w:space="0" w:color="auto"/>
            </w:tcBorders>
            <w:shd w:val="clear" w:color="auto" w:fill="auto"/>
            <w:vAlign w:val="center"/>
            <w:hideMark/>
          </w:tcPr>
          <w:p w:rsidR="006016E0" w:rsidRDefault="006016E0">
            <w:pPr>
              <w:jc w:val="right"/>
              <w:rPr>
                <w:rFonts w:ascii="Arial" w:hAnsi="Arial" w:cs="Arial"/>
                <w:b/>
                <w:bCs/>
                <w:color w:val="000000"/>
                <w:sz w:val="22"/>
                <w:szCs w:val="22"/>
              </w:rPr>
            </w:pPr>
            <w:r>
              <w:rPr>
                <w:rFonts w:ascii="Arial" w:hAnsi="Arial" w:cs="Arial"/>
                <w:b/>
                <w:bCs/>
                <w:color w:val="000000"/>
                <w:sz w:val="22"/>
                <w:szCs w:val="22"/>
              </w:rPr>
              <w:t>27.67</w:t>
            </w:r>
          </w:p>
        </w:tc>
      </w:tr>
    </w:tbl>
    <w:p w:rsidR="00264FD0" w:rsidRDefault="00264FD0" w:rsidP="00300F96">
      <w:pPr>
        <w:ind w:left="450"/>
        <w:rPr>
          <w:rFonts w:ascii="Arial" w:hAnsi="Arial" w:cs="Arial"/>
          <w:b/>
          <w:bCs/>
          <w:sz w:val="22"/>
          <w:szCs w:val="22"/>
        </w:rPr>
      </w:pPr>
    </w:p>
    <w:p w:rsidR="007D3A9F" w:rsidRDefault="007D3A9F" w:rsidP="00264FD0">
      <w:pPr>
        <w:rPr>
          <w:rFonts w:ascii="Arial" w:hAnsi="Arial" w:cs="Arial"/>
          <w:b/>
          <w:bCs/>
          <w:sz w:val="22"/>
          <w:szCs w:val="22"/>
        </w:rPr>
      </w:pPr>
    </w:p>
    <w:p w:rsidR="00300F96" w:rsidRPr="00370737" w:rsidRDefault="00300F96" w:rsidP="00264FD0">
      <w:pPr>
        <w:rPr>
          <w:rFonts w:ascii="Arial" w:hAnsi="Arial" w:cs="Arial"/>
          <w:b/>
          <w:sz w:val="24"/>
          <w:szCs w:val="24"/>
        </w:rPr>
      </w:pPr>
      <w:r w:rsidRPr="00370737">
        <w:rPr>
          <w:rFonts w:ascii="Arial" w:hAnsi="Arial" w:cs="Arial"/>
          <w:b/>
          <w:bCs/>
          <w:sz w:val="22"/>
          <w:szCs w:val="22"/>
        </w:rPr>
        <w:t xml:space="preserve">Projection </w:t>
      </w:r>
      <w:r w:rsidRPr="00370737">
        <w:rPr>
          <w:rFonts w:ascii="Arial" w:hAnsi="Arial" w:cs="Arial"/>
          <w:b/>
          <w:bCs/>
          <w:sz w:val="24"/>
          <w:szCs w:val="24"/>
        </w:rPr>
        <w:t>of POSOCO Charges (SOC &amp; MOC):</w:t>
      </w:r>
    </w:p>
    <w:p w:rsidR="00300F96" w:rsidRPr="006431D7" w:rsidRDefault="00300F96" w:rsidP="00300F96">
      <w:pPr>
        <w:suppressAutoHyphens/>
        <w:spacing w:line="100" w:lineRule="atLeast"/>
        <w:jc w:val="both"/>
        <w:rPr>
          <w:rFonts w:ascii="Arial" w:hAnsi="Arial" w:cs="Arial"/>
          <w:b/>
          <w:bCs/>
          <w:sz w:val="22"/>
          <w:szCs w:val="22"/>
        </w:rPr>
      </w:pPr>
    </w:p>
    <w:p w:rsidR="00300F96" w:rsidRPr="006431D7" w:rsidRDefault="00300F96" w:rsidP="0006748A">
      <w:pPr>
        <w:spacing w:line="360" w:lineRule="auto"/>
        <w:jc w:val="both"/>
        <w:rPr>
          <w:rFonts w:ascii="Arial" w:hAnsi="Arial" w:cs="Arial"/>
          <w:sz w:val="22"/>
          <w:szCs w:val="22"/>
        </w:rPr>
      </w:pPr>
      <w:r w:rsidRPr="006431D7">
        <w:rPr>
          <w:rFonts w:ascii="Arial" w:hAnsi="Arial" w:cs="Arial"/>
          <w:sz w:val="22"/>
          <w:szCs w:val="22"/>
        </w:rPr>
        <w:t>In exercise of powers conferred under Section 178 of the Electricity Act 2003, Hon’ble CERC vide its Order dtd. 18.</w:t>
      </w:r>
      <w:r>
        <w:rPr>
          <w:rFonts w:ascii="Arial" w:hAnsi="Arial" w:cs="Arial"/>
          <w:sz w:val="22"/>
          <w:szCs w:val="22"/>
        </w:rPr>
        <w:t>05.2015</w:t>
      </w:r>
      <w:r w:rsidR="002559E1">
        <w:rPr>
          <w:rFonts w:ascii="Arial" w:hAnsi="Arial" w:cs="Arial"/>
          <w:sz w:val="22"/>
          <w:szCs w:val="22"/>
        </w:rPr>
        <w:t xml:space="preserve"> has</w:t>
      </w:r>
      <w:r w:rsidRPr="006431D7">
        <w:rPr>
          <w:rFonts w:ascii="Arial" w:hAnsi="Arial" w:cs="Arial"/>
          <w:sz w:val="22"/>
          <w:szCs w:val="22"/>
        </w:rPr>
        <w:t xml:space="preserve"> framed a Regulation known as CERC (Fees &amp; Charges of Regional Despatch Centres and other re</w:t>
      </w:r>
      <w:r>
        <w:rPr>
          <w:rFonts w:ascii="Arial" w:hAnsi="Arial" w:cs="Arial"/>
          <w:sz w:val="22"/>
          <w:szCs w:val="22"/>
        </w:rPr>
        <w:t>lated matters) Regulations, 2015</w:t>
      </w:r>
      <w:r w:rsidRPr="006431D7">
        <w:rPr>
          <w:rFonts w:ascii="Arial" w:hAnsi="Arial" w:cs="Arial"/>
          <w:sz w:val="22"/>
          <w:szCs w:val="22"/>
        </w:rPr>
        <w:t>.</w:t>
      </w:r>
      <w:r>
        <w:rPr>
          <w:rFonts w:ascii="Arial" w:hAnsi="Arial" w:cs="Arial"/>
          <w:sz w:val="22"/>
          <w:szCs w:val="22"/>
        </w:rPr>
        <w:t xml:space="preserve">These Regulations shall be applicable during the </w:t>
      </w:r>
      <w:r w:rsidR="007D3A9F">
        <w:rPr>
          <w:rFonts w:ascii="Arial" w:hAnsi="Arial" w:cs="Arial"/>
          <w:sz w:val="22"/>
          <w:szCs w:val="22"/>
        </w:rPr>
        <w:t>C</w:t>
      </w:r>
      <w:r>
        <w:rPr>
          <w:rFonts w:ascii="Arial" w:hAnsi="Arial" w:cs="Arial"/>
          <w:sz w:val="22"/>
          <w:szCs w:val="22"/>
        </w:rPr>
        <w:t xml:space="preserve">ontrol </w:t>
      </w:r>
      <w:r w:rsidR="007D3A9F">
        <w:rPr>
          <w:rFonts w:ascii="Arial" w:hAnsi="Arial" w:cs="Arial"/>
          <w:sz w:val="22"/>
          <w:szCs w:val="22"/>
        </w:rPr>
        <w:t>P</w:t>
      </w:r>
      <w:r>
        <w:rPr>
          <w:rFonts w:ascii="Arial" w:hAnsi="Arial" w:cs="Arial"/>
          <w:sz w:val="22"/>
          <w:szCs w:val="22"/>
        </w:rPr>
        <w:t>eriod from 01.04.2014 to 31.03.2019.</w:t>
      </w:r>
    </w:p>
    <w:p w:rsidR="00300F96" w:rsidRPr="006431D7" w:rsidRDefault="00300F96" w:rsidP="00300F96">
      <w:pPr>
        <w:spacing w:line="360" w:lineRule="auto"/>
        <w:jc w:val="both"/>
        <w:rPr>
          <w:rFonts w:ascii="Arial" w:hAnsi="Arial" w:cs="Arial"/>
          <w:sz w:val="22"/>
          <w:szCs w:val="22"/>
        </w:rPr>
      </w:pPr>
    </w:p>
    <w:p w:rsidR="00300F96" w:rsidRPr="00AC50BE" w:rsidRDefault="00300F96" w:rsidP="0006748A">
      <w:pPr>
        <w:spacing w:line="360" w:lineRule="auto"/>
        <w:jc w:val="both"/>
        <w:rPr>
          <w:rFonts w:ascii="Arial" w:hAnsi="Arial" w:cs="Arial"/>
          <w:sz w:val="22"/>
          <w:szCs w:val="22"/>
        </w:rPr>
      </w:pPr>
      <w:r w:rsidRPr="006431D7">
        <w:rPr>
          <w:rFonts w:ascii="Arial" w:hAnsi="Arial" w:cs="Arial"/>
          <w:sz w:val="22"/>
          <w:szCs w:val="22"/>
        </w:rPr>
        <w:t xml:space="preserve">In conformity with the above Regulation, Eastern Regional Load Despatch Centre (ERLDC) shall levy and collect Fees and Charges from the users towards its System Operation Charges (SOC) and Market Operation Charges (MOC) </w:t>
      </w:r>
      <w:r>
        <w:rPr>
          <w:rFonts w:ascii="Arial" w:hAnsi="Arial" w:cs="Arial"/>
          <w:sz w:val="22"/>
          <w:szCs w:val="22"/>
        </w:rPr>
        <w:t xml:space="preserve">from the various beneficiaries. </w:t>
      </w:r>
      <w:r>
        <w:rPr>
          <w:rFonts w:ascii="Arial" w:hAnsi="Arial" w:cs="Arial"/>
          <w:bCs/>
          <w:sz w:val="22"/>
          <w:szCs w:val="22"/>
        </w:rPr>
        <w:t xml:space="preserve">The </w:t>
      </w:r>
      <w:r w:rsidR="007D3A9F">
        <w:rPr>
          <w:rFonts w:ascii="Arial" w:hAnsi="Arial" w:cs="Arial"/>
          <w:bCs/>
          <w:sz w:val="22"/>
          <w:szCs w:val="22"/>
        </w:rPr>
        <w:t>A</w:t>
      </w:r>
      <w:r w:rsidRPr="006431D7">
        <w:rPr>
          <w:rFonts w:ascii="Arial" w:hAnsi="Arial" w:cs="Arial"/>
          <w:bCs/>
          <w:sz w:val="22"/>
          <w:szCs w:val="22"/>
        </w:rPr>
        <w:t xml:space="preserve">nnual Charges </w:t>
      </w:r>
      <w:r>
        <w:rPr>
          <w:rFonts w:ascii="Arial" w:hAnsi="Arial" w:cs="Arial"/>
          <w:bCs/>
          <w:sz w:val="22"/>
          <w:szCs w:val="22"/>
        </w:rPr>
        <w:t>shall be segregated into a</w:t>
      </w:r>
      <w:r w:rsidRPr="006431D7">
        <w:rPr>
          <w:rFonts w:ascii="Arial" w:hAnsi="Arial" w:cs="Arial"/>
          <w:bCs/>
          <w:sz w:val="22"/>
          <w:szCs w:val="22"/>
        </w:rPr>
        <w:t>nnual</w:t>
      </w:r>
      <w:r>
        <w:rPr>
          <w:rFonts w:ascii="Arial" w:hAnsi="Arial" w:cs="Arial"/>
          <w:bCs/>
          <w:sz w:val="22"/>
          <w:szCs w:val="22"/>
        </w:rPr>
        <w:t xml:space="preserve"> system operation and annual market operation charges in the ratio of 70:30.</w:t>
      </w:r>
    </w:p>
    <w:p w:rsidR="00300F96" w:rsidRPr="006431D7" w:rsidRDefault="00300F96" w:rsidP="00300F96">
      <w:pPr>
        <w:spacing w:line="360" w:lineRule="auto"/>
        <w:jc w:val="both"/>
        <w:rPr>
          <w:rFonts w:ascii="Arial" w:hAnsi="Arial" w:cs="Arial"/>
          <w:b/>
          <w:bCs/>
          <w:sz w:val="22"/>
          <w:szCs w:val="22"/>
        </w:rPr>
      </w:pPr>
    </w:p>
    <w:p w:rsidR="00300F96" w:rsidRPr="006431D7" w:rsidRDefault="00300F96" w:rsidP="00300F96">
      <w:pPr>
        <w:spacing w:line="360" w:lineRule="auto"/>
        <w:jc w:val="both"/>
        <w:rPr>
          <w:rFonts w:ascii="Arial" w:hAnsi="Arial" w:cs="Arial"/>
          <w:sz w:val="22"/>
          <w:szCs w:val="22"/>
        </w:rPr>
      </w:pPr>
      <w:r w:rsidRPr="006431D7">
        <w:rPr>
          <w:rFonts w:ascii="Arial" w:hAnsi="Arial" w:cs="Arial"/>
          <w:sz w:val="22"/>
          <w:szCs w:val="22"/>
        </w:rPr>
        <w:t>GRIDCO, being the “State Designated Entity” under the “Single Buyer Model” has the Odisha Share allocation from the Central Sector Generating Stations in its favour and thus, comes under the category of Distribution Licensee / Buyers and hence, liable to pay the System Operation Charges (SOC) &amp; Market Operation Charges (MOC) claimed by the ERLDC.</w:t>
      </w:r>
    </w:p>
    <w:p w:rsidR="00300F96" w:rsidRPr="006431D7" w:rsidRDefault="00300F96" w:rsidP="00300F96">
      <w:pPr>
        <w:spacing w:line="360" w:lineRule="auto"/>
        <w:jc w:val="both"/>
        <w:rPr>
          <w:rFonts w:ascii="Arial" w:hAnsi="Arial" w:cs="Arial"/>
          <w:sz w:val="22"/>
          <w:szCs w:val="22"/>
        </w:rPr>
      </w:pPr>
    </w:p>
    <w:p w:rsidR="00300F96" w:rsidRPr="006431D7" w:rsidRDefault="00300F96" w:rsidP="00300F96">
      <w:pPr>
        <w:spacing w:line="360" w:lineRule="auto"/>
        <w:jc w:val="both"/>
        <w:rPr>
          <w:rFonts w:ascii="Arial" w:hAnsi="Arial" w:cs="Arial"/>
        </w:rPr>
      </w:pPr>
      <w:r w:rsidRPr="006431D7">
        <w:rPr>
          <w:rFonts w:ascii="Arial" w:hAnsi="Arial" w:cs="Arial"/>
          <w:sz w:val="22"/>
          <w:szCs w:val="22"/>
        </w:rPr>
        <w:t xml:space="preserve">Further, </w:t>
      </w:r>
      <w:r>
        <w:rPr>
          <w:rFonts w:ascii="Arial" w:hAnsi="Arial" w:cs="Arial"/>
          <w:sz w:val="22"/>
          <w:szCs w:val="22"/>
        </w:rPr>
        <w:t xml:space="preserve">since the </w:t>
      </w:r>
      <w:r w:rsidR="007D3A9F">
        <w:rPr>
          <w:rFonts w:ascii="Arial" w:hAnsi="Arial" w:cs="Arial"/>
          <w:sz w:val="22"/>
          <w:szCs w:val="22"/>
        </w:rPr>
        <w:t>A</w:t>
      </w:r>
      <w:r>
        <w:rPr>
          <w:rFonts w:ascii="Arial" w:hAnsi="Arial" w:cs="Arial"/>
          <w:sz w:val="22"/>
          <w:szCs w:val="22"/>
        </w:rPr>
        <w:t xml:space="preserve">nnual </w:t>
      </w:r>
      <w:r w:rsidR="007D3A9F">
        <w:rPr>
          <w:rFonts w:ascii="Arial" w:hAnsi="Arial" w:cs="Arial"/>
          <w:sz w:val="22"/>
          <w:szCs w:val="22"/>
        </w:rPr>
        <w:t>C</w:t>
      </w:r>
      <w:r>
        <w:rPr>
          <w:rFonts w:ascii="Arial" w:hAnsi="Arial" w:cs="Arial"/>
          <w:sz w:val="22"/>
          <w:szCs w:val="22"/>
        </w:rPr>
        <w:t xml:space="preserve">harges for the F.Y 2014-15 and 2015-16 are under consideration of </w:t>
      </w:r>
      <w:r w:rsidRPr="006431D7">
        <w:rPr>
          <w:rFonts w:ascii="Arial" w:hAnsi="Arial" w:cs="Arial"/>
          <w:sz w:val="22"/>
          <w:szCs w:val="22"/>
        </w:rPr>
        <w:t>Hon’ble</w:t>
      </w:r>
      <w:r>
        <w:rPr>
          <w:rFonts w:ascii="Arial" w:hAnsi="Arial" w:cs="Arial"/>
          <w:sz w:val="22"/>
          <w:szCs w:val="22"/>
        </w:rPr>
        <w:t xml:space="preserve"> CERC,the</w:t>
      </w:r>
      <w:r w:rsidR="007D3A9F">
        <w:rPr>
          <w:rFonts w:ascii="Arial" w:hAnsi="Arial" w:cs="Arial"/>
          <w:bCs/>
          <w:sz w:val="22"/>
          <w:szCs w:val="22"/>
        </w:rPr>
        <w:t>A</w:t>
      </w:r>
      <w:r w:rsidRPr="006431D7">
        <w:rPr>
          <w:rFonts w:ascii="Arial" w:hAnsi="Arial" w:cs="Arial"/>
          <w:bCs/>
          <w:sz w:val="22"/>
          <w:szCs w:val="22"/>
        </w:rPr>
        <w:t>nnual Charges approved by CERC for the FY 2013-14</w:t>
      </w:r>
      <w:r>
        <w:rPr>
          <w:rFonts w:ascii="Arial" w:hAnsi="Arial" w:cs="Arial"/>
          <w:bCs/>
          <w:sz w:val="22"/>
          <w:szCs w:val="22"/>
        </w:rPr>
        <w:t>,</w:t>
      </w:r>
      <w:r w:rsidRPr="006431D7">
        <w:rPr>
          <w:rFonts w:ascii="Arial" w:hAnsi="Arial" w:cs="Arial"/>
          <w:sz w:val="22"/>
          <w:szCs w:val="22"/>
        </w:rPr>
        <w:t xml:space="preserve"> vide </w:t>
      </w:r>
      <w:r>
        <w:rPr>
          <w:rFonts w:ascii="Arial" w:hAnsi="Arial" w:cs="Arial"/>
          <w:sz w:val="22"/>
          <w:szCs w:val="22"/>
        </w:rPr>
        <w:t xml:space="preserve">CERC </w:t>
      </w:r>
      <w:r w:rsidRPr="006431D7">
        <w:rPr>
          <w:rFonts w:ascii="Arial" w:hAnsi="Arial" w:cs="Arial"/>
          <w:sz w:val="22"/>
          <w:szCs w:val="22"/>
        </w:rPr>
        <w:t>Order dtd. 08.03.2011</w:t>
      </w:r>
      <w:r>
        <w:rPr>
          <w:rFonts w:ascii="Arial" w:hAnsi="Arial" w:cs="Arial"/>
          <w:sz w:val="22"/>
          <w:szCs w:val="22"/>
        </w:rPr>
        <w:t>,is being considered for determination of</w:t>
      </w:r>
      <w:r w:rsidRPr="006431D7">
        <w:rPr>
          <w:rFonts w:ascii="Arial" w:hAnsi="Arial" w:cs="Arial"/>
          <w:sz w:val="22"/>
          <w:szCs w:val="22"/>
        </w:rPr>
        <w:t xml:space="preserve"> the ERLDC Charges (POSOCO portion) for the </w:t>
      </w:r>
      <w:r>
        <w:rPr>
          <w:rFonts w:ascii="Arial" w:hAnsi="Arial" w:cs="Arial"/>
          <w:sz w:val="22"/>
          <w:szCs w:val="22"/>
        </w:rPr>
        <w:t>F.Y 2015-16</w:t>
      </w:r>
      <w:r w:rsidRPr="006431D7">
        <w:rPr>
          <w:rFonts w:ascii="Arial" w:hAnsi="Arial" w:cs="Arial"/>
          <w:sz w:val="22"/>
          <w:szCs w:val="22"/>
        </w:rPr>
        <w:t xml:space="preserve">. Relevant portion of the CERC Order </w:t>
      </w:r>
      <w:r w:rsidR="002768AB">
        <w:rPr>
          <w:rFonts w:ascii="Arial" w:hAnsi="Arial" w:cs="Arial"/>
          <w:sz w:val="22"/>
          <w:szCs w:val="22"/>
        </w:rPr>
        <w:t xml:space="preserve">08.03.2011 </w:t>
      </w:r>
      <w:r w:rsidRPr="006431D7">
        <w:rPr>
          <w:rFonts w:ascii="Arial" w:hAnsi="Arial" w:cs="Arial"/>
          <w:sz w:val="22"/>
          <w:szCs w:val="22"/>
        </w:rPr>
        <w:t>is placed</w:t>
      </w:r>
      <w:r w:rsidRPr="006431D7">
        <w:rPr>
          <w:rFonts w:ascii="Arial" w:hAnsi="Arial" w:cs="Arial"/>
        </w:rPr>
        <w:t xml:space="preserve"> at </w:t>
      </w:r>
      <w:r w:rsidRPr="002768AB">
        <w:rPr>
          <w:rFonts w:ascii="Arial" w:hAnsi="Arial" w:cs="Arial"/>
          <w:b/>
          <w:bCs/>
          <w:i/>
          <w:iCs/>
          <w:sz w:val="24"/>
          <w:shd w:val="clear" w:color="auto" w:fill="00FFFF"/>
        </w:rPr>
        <w:t>Annexure-</w:t>
      </w:r>
      <w:r w:rsidR="002768AB">
        <w:rPr>
          <w:rFonts w:ascii="Arial" w:hAnsi="Arial" w:cs="Arial"/>
          <w:b/>
          <w:bCs/>
          <w:i/>
          <w:iCs/>
          <w:sz w:val="24"/>
          <w:shd w:val="clear" w:color="auto" w:fill="00FFFF"/>
        </w:rPr>
        <w:t>2</w:t>
      </w:r>
      <w:r w:rsidRPr="006431D7">
        <w:rPr>
          <w:rFonts w:ascii="Arial" w:hAnsi="Arial" w:cs="Arial"/>
        </w:rPr>
        <w:t>for</w:t>
      </w:r>
      <w:r w:rsidRPr="006431D7">
        <w:rPr>
          <w:rFonts w:ascii="Arial" w:hAnsi="Arial" w:cs="Arial"/>
          <w:sz w:val="22"/>
          <w:szCs w:val="22"/>
        </w:rPr>
        <w:t xml:space="preserve"> kind reference</w:t>
      </w:r>
      <w:r w:rsidRPr="006431D7">
        <w:rPr>
          <w:rFonts w:ascii="Arial" w:hAnsi="Arial" w:cs="Arial"/>
        </w:rPr>
        <w:t>.</w:t>
      </w:r>
    </w:p>
    <w:p w:rsidR="00300F96" w:rsidRPr="006431D7" w:rsidRDefault="00300F96" w:rsidP="00300F96">
      <w:pPr>
        <w:jc w:val="both"/>
        <w:rPr>
          <w:rFonts w:ascii="Arial" w:hAnsi="Arial" w:cs="Arial"/>
          <w:b/>
          <w:bCs/>
        </w:rPr>
      </w:pPr>
    </w:p>
    <w:p w:rsidR="00300F96" w:rsidRPr="006431D7" w:rsidRDefault="00300F96" w:rsidP="00300F96">
      <w:pPr>
        <w:spacing w:line="360" w:lineRule="auto"/>
        <w:jc w:val="both"/>
        <w:rPr>
          <w:rFonts w:ascii="Arial" w:hAnsi="Arial" w:cs="Arial"/>
          <w:sz w:val="22"/>
          <w:szCs w:val="22"/>
        </w:rPr>
      </w:pPr>
      <w:r w:rsidRPr="006431D7">
        <w:rPr>
          <w:rFonts w:ascii="Arial" w:hAnsi="Arial" w:cs="Arial"/>
          <w:sz w:val="22"/>
          <w:szCs w:val="22"/>
        </w:rPr>
        <w:t xml:space="preserve">In conformity with the aforesaid CERC Order, </w:t>
      </w:r>
      <w:r>
        <w:rPr>
          <w:rFonts w:ascii="Arial" w:hAnsi="Arial" w:cs="Arial"/>
          <w:bCs/>
          <w:sz w:val="22"/>
          <w:szCs w:val="22"/>
        </w:rPr>
        <w:t>A</w:t>
      </w:r>
      <w:r w:rsidRPr="006431D7">
        <w:rPr>
          <w:rFonts w:ascii="Arial" w:hAnsi="Arial" w:cs="Arial"/>
          <w:bCs/>
          <w:sz w:val="22"/>
          <w:szCs w:val="22"/>
        </w:rPr>
        <w:t>nnual Charges = Rs. 43.7453 Crore</w:t>
      </w:r>
      <w:r w:rsidRPr="006431D7">
        <w:rPr>
          <w:rFonts w:ascii="Arial" w:hAnsi="Arial" w:cs="Arial"/>
          <w:sz w:val="22"/>
          <w:szCs w:val="22"/>
        </w:rPr>
        <w:t xml:space="preserve">. </w:t>
      </w:r>
    </w:p>
    <w:p w:rsidR="00300F96" w:rsidRPr="006431D7" w:rsidRDefault="00300F96" w:rsidP="00300F96">
      <w:pPr>
        <w:jc w:val="both"/>
        <w:rPr>
          <w:rFonts w:ascii="Arial" w:hAnsi="Arial" w:cs="Arial"/>
          <w:sz w:val="22"/>
          <w:szCs w:val="22"/>
        </w:rPr>
      </w:pPr>
    </w:p>
    <w:p w:rsidR="00300F96" w:rsidRPr="006431D7" w:rsidRDefault="00300F96" w:rsidP="00300F96">
      <w:pPr>
        <w:spacing w:line="360" w:lineRule="auto"/>
        <w:jc w:val="both"/>
        <w:rPr>
          <w:rFonts w:ascii="Arial" w:hAnsi="Arial" w:cs="Arial"/>
          <w:sz w:val="22"/>
          <w:szCs w:val="22"/>
        </w:rPr>
      </w:pPr>
      <w:r w:rsidRPr="006431D7">
        <w:rPr>
          <w:rFonts w:ascii="Arial" w:hAnsi="Arial" w:cs="Arial"/>
          <w:sz w:val="22"/>
          <w:szCs w:val="22"/>
        </w:rPr>
        <w:t xml:space="preserve">As per the Regulation, </w:t>
      </w:r>
      <w:r w:rsidRPr="006431D7">
        <w:rPr>
          <w:rFonts w:ascii="Arial" w:hAnsi="Arial" w:cs="Arial"/>
          <w:bCs/>
          <w:sz w:val="22"/>
          <w:szCs w:val="22"/>
        </w:rPr>
        <w:t>System Operation Charges</w:t>
      </w:r>
      <w:r>
        <w:rPr>
          <w:rFonts w:ascii="Arial" w:hAnsi="Arial" w:cs="Arial"/>
          <w:bCs/>
          <w:sz w:val="22"/>
          <w:szCs w:val="22"/>
        </w:rPr>
        <w:t xml:space="preserve"> payable by users is 7</w:t>
      </w:r>
      <w:r w:rsidRPr="006431D7">
        <w:rPr>
          <w:rFonts w:ascii="Arial" w:hAnsi="Arial" w:cs="Arial"/>
          <w:bCs/>
          <w:sz w:val="22"/>
          <w:szCs w:val="22"/>
        </w:rPr>
        <w:t>0% of Annual Charges</w:t>
      </w:r>
      <w:r w:rsidRPr="006431D7">
        <w:rPr>
          <w:rFonts w:ascii="Arial" w:hAnsi="Arial" w:cs="Arial"/>
          <w:sz w:val="22"/>
          <w:szCs w:val="22"/>
        </w:rPr>
        <w:t xml:space="preserve"> approved by CERC which comes to </w:t>
      </w:r>
      <w:r w:rsidRPr="006431D7">
        <w:rPr>
          <w:rFonts w:ascii="Arial" w:hAnsi="Arial" w:cs="Arial"/>
          <w:bCs/>
          <w:sz w:val="22"/>
          <w:szCs w:val="22"/>
        </w:rPr>
        <w:t xml:space="preserve">Rs. </w:t>
      </w:r>
      <w:r>
        <w:rPr>
          <w:rFonts w:ascii="Arial" w:hAnsi="Arial" w:cs="Arial"/>
          <w:bCs/>
          <w:sz w:val="22"/>
          <w:szCs w:val="22"/>
        </w:rPr>
        <w:t>30.62</w:t>
      </w:r>
      <w:r w:rsidRPr="006431D7">
        <w:rPr>
          <w:rFonts w:ascii="Arial" w:hAnsi="Arial" w:cs="Arial"/>
          <w:bCs/>
          <w:sz w:val="22"/>
          <w:szCs w:val="22"/>
        </w:rPr>
        <w:t xml:space="preserve"> Crore</w:t>
      </w:r>
      <w:r w:rsidRPr="006431D7">
        <w:rPr>
          <w:rFonts w:ascii="Arial" w:hAnsi="Arial" w:cs="Arial"/>
          <w:sz w:val="22"/>
          <w:szCs w:val="22"/>
        </w:rPr>
        <w:t>.</w:t>
      </w:r>
    </w:p>
    <w:p w:rsidR="00300F96" w:rsidRPr="006431D7" w:rsidRDefault="00300F96" w:rsidP="00300F96">
      <w:pPr>
        <w:jc w:val="both"/>
        <w:rPr>
          <w:rFonts w:ascii="Arial" w:hAnsi="Arial" w:cs="Arial"/>
          <w:bCs/>
          <w:sz w:val="22"/>
          <w:szCs w:val="22"/>
        </w:rPr>
      </w:pPr>
    </w:p>
    <w:p w:rsidR="00300F96" w:rsidRPr="006431D7" w:rsidRDefault="00300F96" w:rsidP="00300F96">
      <w:pPr>
        <w:spacing w:line="360" w:lineRule="auto"/>
        <w:jc w:val="both"/>
        <w:rPr>
          <w:rFonts w:ascii="Arial" w:hAnsi="Arial" w:cs="Arial"/>
          <w:bCs/>
          <w:sz w:val="22"/>
          <w:szCs w:val="22"/>
        </w:rPr>
      </w:pPr>
      <w:r w:rsidRPr="006431D7">
        <w:rPr>
          <w:rFonts w:ascii="Arial" w:hAnsi="Arial" w:cs="Arial"/>
          <w:sz w:val="22"/>
          <w:szCs w:val="22"/>
        </w:rPr>
        <w:t>Similarly,</w:t>
      </w:r>
      <w:r w:rsidRPr="006431D7">
        <w:rPr>
          <w:rFonts w:ascii="Arial" w:hAnsi="Arial" w:cs="Arial"/>
          <w:bCs/>
          <w:sz w:val="22"/>
          <w:szCs w:val="22"/>
        </w:rPr>
        <w:t xml:space="preserve"> Market Operat</w:t>
      </w:r>
      <w:r>
        <w:rPr>
          <w:rFonts w:ascii="Arial" w:hAnsi="Arial" w:cs="Arial"/>
          <w:bCs/>
          <w:sz w:val="22"/>
          <w:szCs w:val="22"/>
        </w:rPr>
        <w:t>ion Charge payable by Users is 3</w:t>
      </w:r>
      <w:r w:rsidRPr="006431D7">
        <w:rPr>
          <w:rFonts w:ascii="Arial" w:hAnsi="Arial" w:cs="Arial"/>
          <w:bCs/>
          <w:sz w:val="22"/>
          <w:szCs w:val="22"/>
        </w:rPr>
        <w:t xml:space="preserve">0% of Annual Charges </w:t>
      </w:r>
      <w:r w:rsidRPr="006431D7">
        <w:rPr>
          <w:rFonts w:ascii="Arial" w:hAnsi="Arial" w:cs="Arial"/>
          <w:sz w:val="22"/>
          <w:szCs w:val="22"/>
        </w:rPr>
        <w:t xml:space="preserve">approved by CERCwhich comes to </w:t>
      </w:r>
      <w:r w:rsidRPr="006431D7">
        <w:rPr>
          <w:rFonts w:ascii="Arial" w:hAnsi="Arial" w:cs="Arial"/>
          <w:bCs/>
          <w:sz w:val="22"/>
          <w:szCs w:val="22"/>
        </w:rPr>
        <w:t xml:space="preserve">Rs. </w:t>
      </w:r>
      <w:r>
        <w:rPr>
          <w:rFonts w:ascii="Arial" w:hAnsi="Arial" w:cs="Arial"/>
          <w:bCs/>
          <w:sz w:val="22"/>
          <w:szCs w:val="22"/>
        </w:rPr>
        <w:t>13.12</w:t>
      </w:r>
      <w:r w:rsidRPr="006431D7">
        <w:rPr>
          <w:rFonts w:ascii="Arial" w:hAnsi="Arial" w:cs="Arial"/>
          <w:bCs/>
          <w:sz w:val="22"/>
          <w:szCs w:val="22"/>
        </w:rPr>
        <w:t xml:space="preserve"> Crore.</w:t>
      </w:r>
    </w:p>
    <w:p w:rsidR="00300F96" w:rsidRPr="006431D7" w:rsidRDefault="00300F96" w:rsidP="00300F96">
      <w:pPr>
        <w:jc w:val="both"/>
        <w:rPr>
          <w:rFonts w:ascii="Arial" w:hAnsi="Arial" w:cs="Arial"/>
          <w:sz w:val="22"/>
          <w:szCs w:val="22"/>
        </w:rPr>
      </w:pPr>
    </w:p>
    <w:p w:rsidR="00300F96" w:rsidRPr="006431D7" w:rsidRDefault="00300F96" w:rsidP="00300F96">
      <w:pPr>
        <w:spacing w:line="360" w:lineRule="auto"/>
        <w:jc w:val="both"/>
        <w:rPr>
          <w:rFonts w:ascii="Arial" w:hAnsi="Arial" w:cs="Arial"/>
          <w:sz w:val="22"/>
          <w:szCs w:val="22"/>
        </w:rPr>
      </w:pPr>
      <w:r w:rsidRPr="006431D7">
        <w:rPr>
          <w:rFonts w:ascii="Arial" w:hAnsi="Arial" w:cs="Arial"/>
          <w:sz w:val="22"/>
          <w:szCs w:val="22"/>
        </w:rPr>
        <w:t xml:space="preserve">As per </w:t>
      </w:r>
      <w:r w:rsidRPr="006431D7">
        <w:rPr>
          <w:rFonts w:ascii="Arial" w:hAnsi="Arial" w:cs="Arial"/>
          <w:bCs/>
          <w:sz w:val="22"/>
          <w:szCs w:val="22"/>
        </w:rPr>
        <w:t xml:space="preserve">the </w:t>
      </w:r>
      <w:r>
        <w:rPr>
          <w:rFonts w:ascii="Arial" w:hAnsi="Arial" w:cs="Arial"/>
          <w:bCs/>
          <w:sz w:val="22"/>
          <w:szCs w:val="22"/>
        </w:rPr>
        <w:t xml:space="preserve">Clause 15 of </w:t>
      </w:r>
      <w:r w:rsidRPr="006431D7">
        <w:rPr>
          <w:rFonts w:ascii="Arial" w:hAnsi="Arial" w:cs="Arial"/>
          <w:bCs/>
          <w:sz w:val="22"/>
          <w:szCs w:val="22"/>
        </w:rPr>
        <w:t xml:space="preserve">CERC Regulation </w:t>
      </w:r>
      <w:r>
        <w:rPr>
          <w:rFonts w:ascii="Arial" w:hAnsi="Arial" w:cs="Arial"/>
          <w:bCs/>
          <w:sz w:val="22"/>
          <w:szCs w:val="22"/>
        </w:rPr>
        <w:t>2015,</w:t>
      </w:r>
      <w:r w:rsidRPr="006431D7">
        <w:rPr>
          <w:rFonts w:ascii="Arial" w:hAnsi="Arial" w:cs="Arial"/>
          <w:sz w:val="22"/>
          <w:szCs w:val="22"/>
        </w:rPr>
        <w:t>System Operation Charges shall be collected from the users as per the percentage apportionment indicated below:</w:t>
      </w:r>
    </w:p>
    <w:p w:rsidR="00300F96" w:rsidRDefault="00300F96" w:rsidP="00F840C5">
      <w:pPr>
        <w:suppressAutoHyphens/>
        <w:spacing w:line="360" w:lineRule="auto"/>
        <w:jc w:val="both"/>
        <w:rPr>
          <w:rFonts w:ascii="Arial" w:hAnsi="Arial" w:cs="Arial"/>
          <w:bCs/>
          <w:sz w:val="22"/>
          <w:szCs w:val="22"/>
        </w:rPr>
      </w:pPr>
    </w:p>
    <w:p w:rsidR="00300F96" w:rsidRPr="006431D7" w:rsidRDefault="00300F96" w:rsidP="00300F96">
      <w:pPr>
        <w:numPr>
          <w:ilvl w:val="0"/>
          <w:numId w:val="31"/>
        </w:numPr>
        <w:tabs>
          <w:tab w:val="clear" w:pos="360"/>
        </w:tabs>
        <w:suppressAutoHyphens/>
        <w:spacing w:line="360" w:lineRule="auto"/>
        <w:ind w:left="360"/>
        <w:jc w:val="both"/>
        <w:rPr>
          <w:rFonts w:ascii="Arial" w:hAnsi="Arial" w:cs="Arial"/>
          <w:bCs/>
          <w:sz w:val="22"/>
          <w:szCs w:val="22"/>
        </w:rPr>
      </w:pPr>
      <w:r w:rsidRPr="006431D7">
        <w:rPr>
          <w:rFonts w:ascii="Arial" w:hAnsi="Arial" w:cs="Arial"/>
          <w:bCs/>
          <w:sz w:val="22"/>
          <w:szCs w:val="22"/>
        </w:rPr>
        <w:t>Distribution Licensees &amp; Buyers</w:t>
      </w:r>
      <w:r w:rsidRPr="006431D7">
        <w:rPr>
          <w:rFonts w:ascii="Arial" w:hAnsi="Arial" w:cs="Arial"/>
          <w:bCs/>
          <w:sz w:val="22"/>
          <w:szCs w:val="22"/>
        </w:rPr>
        <w:tab/>
        <w:t>:</w:t>
      </w:r>
      <w:r w:rsidRPr="006431D7">
        <w:rPr>
          <w:rFonts w:ascii="Arial" w:hAnsi="Arial" w:cs="Arial"/>
          <w:bCs/>
          <w:sz w:val="22"/>
          <w:szCs w:val="22"/>
        </w:rPr>
        <w:tab/>
        <w:t>45%;</w:t>
      </w:r>
    </w:p>
    <w:p w:rsidR="00300F96" w:rsidRPr="006431D7" w:rsidRDefault="00300F96" w:rsidP="00300F96">
      <w:pPr>
        <w:numPr>
          <w:ilvl w:val="0"/>
          <w:numId w:val="31"/>
        </w:numPr>
        <w:tabs>
          <w:tab w:val="clear" w:pos="360"/>
        </w:tabs>
        <w:suppressAutoHyphens/>
        <w:spacing w:line="360" w:lineRule="auto"/>
        <w:ind w:left="360"/>
        <w:jc w:val="both"/>
        <w:rPr>
          <w:rFonts w:ascii="Arial" w:hAnsi="Arial" w:cs="Arial"/>
          <w:bCs/>
          <w:sz w:val="22"/>
          <w:szCs w:val="22"/>
        </w:rPr>
      </w:pPr>
      <w:r w:rsidRPr="006431D7">
        <w:rPr>
          <w:rFonts w:ascii="Arial" w:hAnsi="Arial" w:cs="Arial"/>
          <w:bCs/>
          <w:sz w:val="22"/>
          <w:szCs w:val="22"/>
        </w:rPr>
        <w:t>Generating Stations &amp; Sellers</w:t>
      </w:r>
      <w:r w:rsidRPr="006431D7">
        <w:rPr>
          <w:rFonts w:ascii="Arial" w:hAnsi="Arial" w:cs="Arial"/>
          <w:bCs/>
          <w:sz w:val="22"/>
          <w:szCs w:val="22"/>
        </w:rPr>
        <w:tab/>
        <w:t xml:space="preserve">: </w:t>
      </w:r>
      <w:r w:rsidRPr="006431D7">
        <w:rPr>
          <w:rFonts w:ascii="Arial" w:hAnsi="Arial" w:cs="Arial"/>
          <w:bCs/>
          <w:sz w:val="22"/>
          <w:szCs w:val="22"/>
        </w:rPr>
        <w:tab/>
        <w:t>45%</w:t>
      </w:r>
    </w:p>
    <w:p w:rsidR="00300F96" w:rsidRPr="006431D7" w:rsidRDefault="00300F96" w:rsidP="00300F96">
      <w:pPr>
        <w:numPr>
          <w:ilvl w:val="0"/>
          <w:numId w:val="31"/>
        </w:numPr>
        <w:tabs>
          <w:tab w:val="clear" w:pos="360"/>
        </w:tabs>
        <w:suppressAutoHyphens/>
        <w:spacing w:line="360" w:lineRule="auto"/>
        <w:ind w:left="360"/>
        <w:jc w:val="both"/>
        <w:rPr>
          <w:rFonts w:ascii="Arial" w:hAnsi="Arial" w:cs="Arial"/>
          <w:bCs/>
          <w:sz w:val="22"/>
          <w:szCs w:val="22"/>
        </w:rPr>
      </w:pPr>
      <w:r w:rsidRPr="006431D7">
        <w:rPr>
          <w:rFonts w:ascii="Arial" w:hAnsi="Arial" w:cs="Arial"/>
          <w:bCs/>
          <w:sz w:val="22"/>
          <w:szCs w:val="22"/>
        </w:rPr>
        <w:t>Transmission Licensees</w:t>
      </w:r>
      <w:r w:rsidRPr="006431D7">
        <w:rPr>
          <w:rFonts w:ascii="Arial" w:hAnsi="Arial" w:cs="Arial"/>
          <w:bCs/>
          <w:sz w:val="22"/>
          <w:szCs w:val="22"/>
        </w:rPr>
        <w:tab/>
      </w:r>
      <w:r w:rsidRPr="006431D7">
        <w:rPr>
          <w:rFonts w:ascii="Arial" w:hAnsi="Arial" w:cs="Arial"/>
          <w:bCs/>
          <w:sz w:val="22"/>
          <w:szCs w:val="22"/>
        </w:rPr>
        <w:tab/>
        <w:t>:</w:t>
      </w:r>
      <w:r w:rsidRPr="006431D7">
        <w:rPr>
          <w:rFonts w:ascii="Arial" w:hAnsi="Arial" w:cs="Arial"/>
          <w:bCs/>
          <w:sz w:val="22"/>
          <w:szCs w:val="22"/>
        </w:rPr>
        <w:tab/>
        <w:t>10%</w:t>
      </w:r>
    </w:p>
    <w:p w:rsidR="00300F96" w:rsidRPr="006431D7" w:rsidRDefault="00300F96" w:rsidP="00300F96">
      <w:pPr>
        <w:jc w:val="both"/>
        <w:rPr>
          <w:rFonts w:ascii="Arial" w:hAnsi="Arial" w:cs="Arial"/>
          <w:sz w:val="22"/>
          <w:szCs w:val="22"/>
        </w:rPr>
      </w:pPr>
    </w:p>
    <w:p w:rsidR="00300F96" w:rsidRPr="006431D7" w:rsidRDefault="00300F96" w:rsidP="00300F96">
      <w:pPr>
        <w:spacing w:line="360" w:lineRule="auto"/>
        <w:jc w:val="both"/>
        <w:rPr>
          <w:rFonts w:ascii="Arial" w:hAnsi="Arial" w:cs="Arial"/>
          <w:sz w:val="22"/>
          <w:szCs w:val="22"/>
        </w:rPr>
      </w:pPr>
      <w:r w:rsidRPr="006431D7">
        <w:rPr>
          <w:rFonts w:ascii="Arial" w:hAnsi="Arial" w:cs="Arial"/>
          <w:bCs/>
          <w:sz w:val="22"/>
          <w:szCs w:val="22"/>
        </w:rPr>
        <w:t xml:space="preserve">As per the </w:t>
      </w:r>
      <w:r>
        <w:rPr>
          <w:rFonts w:ascii="Arial" w:hAnsi="Arial" w:cs="Arial"/>
          <w:bCs/>
          <w:sz w:val="22"/>
          <w:szCs w:val="22"/>
        </w:rPr>
        <w:t xml:space="preserve">Clause 26 of </w:t>
      </w:r>
      <w:r w:rsidRPr="006431D7">
        <w:rPr>
          <w:rFonts w:ascii="Arial" w:hAnsi="Arial" w:cs="Arial"/>
          <w:bCs/>
          <w:sz w:val="22"/>
          <w:szCs w:val="22"/>
        </w:rPr>
        <w:t xml:space="preserve">CERC Regulation </w:t>
      </w:r>
      <w:r>
        <w:rPr>
          <w:rFonts w:ascii="Arial" w:hAnsi="Arial" w:cs="Arial"/>
          <w:bCs/>
          <w:sz w:val="22"/>
          <w:szCs w:val="22"/>
        </w:rPr>
        <w:t>2015,SOC shall be</w:t>
      </w:r>
      <w:r w:rsidRPr="006431D7">
        <w:rPr>
          <w:rFonts w:ascii="Arial" w:hAnsi="Arial" w:cs="Arial"/>
          <w:sz w:val="22"/>
          <w:szCs w:val="22"/>
        </w:rPr>
        <w:t xml:space="preserve"> collected</w:t>
      </w:r>
      <w:r>
        <w:rPr>
          <w:rFonts w:ascii="Arial" w:hAnsi="Arial" w:cs="Arial"/>
          <w:sz w:val="22"/>
          <w:szCs w:val="22"/>
        </w:rPr>
        <w:t xml:space="preserve"> from </w:t>
      </w:r>
      <w:r w:rsidRPr="006431D7">
        <w:rPr>
          <w:rFonts w:ascii="Arial" w:hAnsi="Arial" w:cs="Arial"/>
          <w:bCs/>
          <w:sz w:val="22"/>
          <w:szCs w:val="22"/>
        </w:rPr>
        <w:t>Distribution Licensees &amp; Buyers</w:t>
      </w:r>
      <w:r w:rsidRPr="006431D7">
        <w:rPr>
          <w:rFonts w:ascii="Arial" w:hAnsi="Arial" w:cs="Arial"/>
          <w:sz w:val="22"/>
          <w:szCs w:val="22"/>
        </w:rPr>
        <w:t xml:space="preserve"> in proportion to the sum of their allocation and Contracted Capacities, as the case may be, as on the last day of the month prior to the billing of the month.</w:t>
      </w:r>
    </w:p>
    <w:p w:rsidR="00300F96" w:rsidRPr="006431D7" w:rsidRDefault="00300F96" w:rsidP="00300F96">
      <w:pPr>
        <w:jc w:val="both"/>
        <w:rPr>
          <w:rFonts w:ascii="Arial" w:hAnsi="Arial" w:cs="Arial"/>
        </w:rPr>
      </w:pPr>
    </w:p>
    <w:p w:rsidR="00300F96" w:rsidRPr="006431D7" w:rsidRDefault="00300F96" w:rsidP="00300F96">
      <w:pPr>
        <w:spacing w:line="360" w:lineRule="auto"/>
        <w:jc w:val="both"/>
        <w:rPr>
          <w:rFonts w:ascii="Arial" w:hAnsi="Arial" w:cs="Arial"/>
          <w:sz w:val="22"/>
          <w:szCs w:val="22"/>
        </w:rPr>
      </w:pPr>
      <w:r w:rsidRPr="006431D7">
        <w:rPr>
          <w:rFonts w:ascii="Arial" w:hAnsi="Arial" w:cs="Arial"/>
          <w:sz w:val="22"/>
          <w:szCs w:val="22"/>
        </w:rPr>
        <w:lastRenderedPageBreak/>
        <w:t xml:space="preserve">Similarly, as per </w:t>
      </w:r>
      <w:r w:rsidRPr="006431D7">
        <w:rPr>
          <w:rFonts w:ascii="Arial" w:hAnsi="Arial" w:cs="Arial"/>
          <w:bCs/>
          <w:sz w:val="22"/>
          <w:szCs w:val="22"/>
        </w:rPr>
        <w:t xml:space="preserve">the </w:t>
      </w:r>
      <w:r>
        <w:rPr>
          <w:rFonts w:ascii="Arial" w:hAnsi="Arial" w:cs="Arial"/>
          <w:bCs/>
          <w:sz w:val="22"/>
          <w:szCs w:val="22"/>
        </w:rPr>
        <w:t xml:space="preserve">Clause 16 of above </w:t>
      </w:r>
      <w:r w:rsidRPr="006431D7">
        <w:rPr>
          <w:rFonts w:ascii="Arial" w:hAnsi="Arial" w:cs="Arial"/>
          <w:bCs/>
          <w:sz w:val="22"/>
          <w:szCs w:val="22"/>
        </w:rPr>
        <w:t>Regulation</w:t>
      </w:r>
      <w:r>
        <w:rPr>
          <w:rFonts w:ascii="Arial" w:hAnsi="Arial" w:cs="Arial"/>
          <w:bCs/>
          <w:sz w:val="22"/>
          <w:szCs w:val="22"/>
        </w:rPr>
        <w:t>s</w:t>
      </w:r>
      <w:r w:rsidRPr="006431D7">
        <w:rPr>
          <w:rFonts w:ascii="Arial" w:hAnsi="Arial" w:cs="Arial"/>
          <w:sz w:val="22"/>
          <w:szCs w:val="22"/>
        </w:rPr>
        <w:t xml:space="preserve">, </w:t>
      </w:r>
      <w:r w:rsidRPr="006431D7">
        <w:rPr>
          <w:rFonts w:ascii="Arial" w:hAnsi="Arial" w:cs="Arial"/>
          <w:bCs/>
          <w:sz w:val="22"/>
          <w:szCs w:val="22"/>
        </w:rPr>
        <w:t xml:space="preserve">Market Operation Charges </w:t>
      </w:r>
      <w:r w:rsidRPr="006431D7">
        <w:rPr>
          <w:rFonts w:ascii="Arial" w:hAnsi="Arial" w:cs="Arial"/>
          <w:sz w:val="22"/>
          <w:szCs w:val="22"/>
        </w:rPr>
        <w:t xml:space="preserve">shall be </w:t>
      </w:r>
      <w:r>
        <w:rPr>
          <w:rFonts w:ascii="Arial" w:hAnsi="Arial" w:cs="Arial"/>
          <w:sz w:val="22"/>
          <w:szCs w:val="22"/>
        </w:rPr>
        <w:t>worked out on the basis of aggregated capacities for scheduling by generating stations and sellers, distribution licensee and buyers.</w:t>
      </w:r>
    </w:p>
    <w:p w:rsidR="00300F96" w:rsidRPr="006431D7" w:rsidRDefault="00300F96" w:rsidP="00300F96">
      <w:pPr>
        <w:jc w:val="both"/>
        <w:rPr>
          <w:rFonts w:ascii="Arial" w:hAnsi="Arial" w:cs="Arial"/>
          <w:sz w:val="22"/>
          <w:szCs w:val="22"/>
        </w:rPr>
      </w:pPr>
    </w:p>
    <w:p w:rsidR="00300F96" w:rsidRDefault="00300F96" w:rsidP="00300F96">
      <w:pPr>
        <w:spacing w:line="360" w:lineRule="auto"/>
        <w:jc w:val="both"/>
        <w:rPr>
          <w:rFonts w:ascii="Arial" w:hAnsi="Arial" w:cs="Arial"/>
          <w:bCs/>
          <w:sz w:val="22"/>
          <w:szCs w:val="22"/>
        </w:rPr>
      </w:pPr>
      <w:r w:rsidRPr="006431D7">
        <w:rPr>
          <w:rFonts w:ascii="Arial" w:hAnsi="Arial" w:cs="Arial"/>
          <w:bCs/>
          <w:sz w:val="22"/>
          <w:szCs w:val="22"/>
        </w:rPr>
        <w:t>Considering th</w:t>
      </w:r>
      <w:r>
        <w:rPr>
          <w:rFonts w:ascii="Arial" w:hAnsi="Arial" w:cs="Arial"/>
          <w:bCs/>
          <w:sz w:val="22"/>
          <w:szCs w:val="22"/>
        </w:rPr>
        <w:t>e bills received during April’15 to Sept’15</w:t>
      </w:r>
      <w:r w:rsidRPr="006431D7">
        <w:rPr>
          <w:rFonts w:ascii="Arial" w:hAnsi="Arial" w:cs="Arial"/>
          <w:bCs/>
          <w:sz w:val="22"/>
          <w:szCs w:val="22"/>
        </w:rPr>
        <w:t xml:space="preserve"> and prorating the same for a year, GRIDCO proposes </w:t>
      </w:r>
      <w:r>
        <w:rPr>
          <w:rFonts w:ascii="Arial" w:hAnsi="Arial" w:cs="Arial"/>
          <w:bCs/>
          <w:sz w:val="22"/>
          <w:szCs w:val="22"/>
        </w:rPr>
        <w:t xml:space="preserve">for payment of </w:t>
      </w:r>
      <w:r w:rsidRPr="006431D7">
        <w:rPr>
          <w:rFonts w:ascii="Arial" w:hAnsi="Arial" w:cs="Arial"/>
          <w:bCs/>
          <w:sz w:val="22"/>
          <w:szCs w:val="22"/>
        </w:rPr>
        <w:t xml:space="preserve">an amount of </w:t>
      </w:r>
      <w:r w:rsidRPr="00F21F7C">
        <w:rPr>
          <w:rFonts w:ascii="Arial" w:hAnsi="Arial" w:cs="Arial"/>
          <w:b/>
          <w:bCs/>
          <w:sz w:val="22"/>
          <w:szCs w:val="22"/>
        </w:rPr>
        <w:t>Rs.</w:t>
      </w:r>
      <w:r>
        <w:rPr>
          <w:rFonts w:ascii="Arial" w:hAnsi="Arial" w:cs="Arial"/>
          <w:b/>
          <w:bCs/>
          <w:sz w:val="22"/>
          <w:szCs w:val="22"/>
        </w:rPr>
        <w:t>2.93</w:t>
      </w:r>
      <w:r w:rsidRPr="00F21F7C">
        <w:rPr>
          <w:rFonts w:ascii="Arial" w:hAnsi="Arial" w:cs="Arial"/>
          <w:b/>
          <w:bCs/>
          <w:sz w:val="22"/>
          <w:szCs w:val="22"/>
        </w:rPr>
        <w:t xml:space="preserve"> Crore</w:t>
      </w:r>
      <w:r w:rsidRPr="006431D7">
        <w:rPr>
          <w:rFonts w:ascii="Arial" w:hAnsi="Arial" w:cs="Arial"/>
          <w:bCs/>
          <w:sz w:val="22"/>
          <w:szCs w:val="22"/>
        </w:rPr>
        <w:t xml:space="preserve"> towards SOC &amp; MOC of ERLDC</w:t>
      </w:r>
      <w:r>
        <w:rPr>
          <w:rFonts w:ascii="Arial" w:hAnsi="Arial" w:cs="Arial"/>
          <w:bCs/>
          <w:sz w:val="22"/>
          <w:szCs w:val="22"/>
        </w:rPr>
        <w:t xml:space="preserve"> for the ensuing year 20</w:t>
      </w:r>
      <w:r w:rsidRPr="006431D7">
        <w:rPr>
          <w:rFonts w:ascii="Arial" w:hAnsi="Arial" w:cs="Arial"/>
          <w:bCs/>
          <w:sz w:val="22"/>
          <w:szCs w:val="22"/>
        </w:rPr>
        <w:t>16</w:t>
      </w:r>
      <w:r>
        <w:rPr>
          <w:rFonts w:ascii="Arial" w:hAnsi="Arial" w:cs="Arial"/>
          <w:bCs/>
          <w:sz w:val="22"/>
          <w:szCs w:val="22"/>
        </w:rPr>
        <w:t>-17</w:t>
      </w:r>
      <w:r w:rsidRPr="006431D7">
        <w:rPr>
          <w:rFonts w:ascii="Arial" w:hAnsi="Arial" w:cs="Arial"/>
          <w:bCs/>
          <w:sz w:val="22"/>
          <w:szCs w:val="22"/>
        </w:rPr>
        <w:t>.</w:t>
      </w:r>
    </w:p>
    <w:p w:rsidR="00300F96" w:rsidRDefault="00300F96" w:rsidP="00300F96">
      <w:pPr>
        <w:jc w:val="center"/>
        <w:rPr>
          <w:rFonts w:ascii="Arial" w:hAnsi="Arial" w:cs="Arial"/>
          <w:b/>
          <w:bCs/>
          <w:color w:val="000000"/>
          <w:sz w:val="22"/>
          <w:szCs w:val="22"/>
        </w:rPr>
      </w:pPr>
    </w:p>
    <w:p w:rsidR="00300F96" w:rsidRPr="006431D7" w:rsidRDefault="00300F96" w:rsidP="00300F96">
      <w:pPr>
        <w:jc w:val="center"/>
        <w:rPr>
          <w:rFonts w:ascii="Arial" w:hAnsi="Arial" w:cs="Arial"/>
          <w:b/>
          <w:bCs/>
          <w:color w:val="000000"/>
          <w:sz w:val="22"/>
          <w:szCs w:val="22"/>
        </w:rPr>
      </w:pPr>
      <w:r w:rsidRPr="006431D7">
        <w:rPr>
          <w:rFonts w:ascii="Arial" w:hAnsi="Arial" w:cs="Arial"/>
          <w:b/>
          <w:bCs/>
          <w:color w:val="000000"/>
          <w:sz w:val="22"/>
          <w:szCs w:val="22"/>
        </w:rPr>
        <w:t>Projected</w:t>
      </w:r>
      <w:r>
        <w:rPr>
          <w:rFonts w:ascii="Arial" w:hAnsi="Arial" w:cs="Arial"/>
          <w:b/>
          <w:bCs/>
          <w:color w:val="000000"/>
          <w:sz w:val="22"/>
          <w:szCs w:val="22"/>
        </w:rPr>
        <w:t xml:space="preserve"> SOC &amp; MOC of POSOCO for FY 2016-17</w:t>
      </w:r>
    </w:p>
    <w:tbl>
      <w:tblPr>
        <w:tblW w:w="9558" w:type="dxa"/>
        <w:tblLayout w:type="fixed"/>
        <w:tblLook w:val="04A0"/>
      </w:tblPr>
      <w:tblGrid>
        <w:gridCol w:w="7038"/>
        <w:gridCol w:w="2520"/>
      </w:tblGrid>
      <w:tr w:rsidR="00300F96" w:rsidRPr="006431D7" w:rsidTr="00181D0F">
        <w:trPr>
          <w:trHeight w:val="600"/>
        </w:trPr>
        <w:tc>
          <w:tcPr>
            <w:tcW w:w="7038"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300F96" w:rsidRPr="006431D7" w:rsidRDefault="00300F96" w:rsidP="00181D0F">
            <w:pPr>
              <w:rPr>
                <w:rFonts w:ascii="Arial" w:hAnsi="Arial" w:cs="Arial"/>
                <w:b/>
                <w:bCs/>
                <w:color w:val="000000"/>
                <w:sz w:val="22"/>
                <w:szCs w:val="22"/>
              </w:rPr>
            </w:pPr>
            <w:r w:rsidRPr="006431D7">
              <w:rPr>
                <w:rFonts w:ascii="Arial" w:hAnsi="Arial" w:cs="Arial"/>
                <w:b/>
                <w:bCs/>
                <w:color w:val="000000"/>
                <w:sz w:val="22"/>
                <w:szCs w:val="22"/>
              </w:rPr>
              <w:t>Particulars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0F96" w:rsidRDefault="00300F96" w:rsidP="00181D0F">
            <w:pPr>
              <w:jc w:val="center"/>
              <w:rPr>
                <w:rFonts w:ascii="Arial" w:hAnsi="Arial" w:cs="Arial"/>
                <w:b/>
                <w:bCs/>
                <w:color w:val="000000"/>
                <w:sz w:val="22"/>
                <w:szCs w:val="22"/>
              </w:rPr>
            </w:pPr>
            <w:r w:rsidRPr="006431D7">
              <w:rPr>
                <w:rFonts w:ascii="Arial" w:hAnsi="Arial" w:cs="Arial"/>
                <w:b/>
                <w:bCs/>
                <w:color w:val="000000"/>
                <w:sz w:val="22"/>
                <w:szCs w:val="22"/>
              </w:rPr>
              <w:t xml:space="preserve">GRIDCO's Projection for </w:t>
            </w:r>
            <w:r>
              <w:rPr>
                <w:rFonts w:ascii="Arial" w:hAnsi="Arial" w:cs="Arial"/>
                <w:b/>
                <w:bCs/>
                <w:color w:val="000000"/>
                <w:sz w:val="22"/>
                <w:szCs w:val="22"/>
              </w:rPr>
              <w:t>FY 2016-17</w:t>
            </w:r>
          </w:p>
          <w:p w:rsidR="00300F96" w:rsidRPr="006431D7" w:rsidRDefault="00300F96" w:rsidP="00181D0F">
            <w:pPr>
              <w:jc w:val="center"/>
              <w:rPr>
                <w:rFonts w:ascii="Arial" w:hAnsi="Arial" w:cs="Arial"/>
                <w:b/>
                <w:bCs/>
                <w:color w:val="000000"/>
                <w:sz w:val="22"/>
                <w:szCs w:val="22"/>
              </w:rPr>
            </w:pPr>
            <w:r w:rsidRPr="006431D7">
              <w:rPr>
                <w:rFonts w:ascii="Arial" w:hAnsi="Arial" w:cs="Arial"/>
                <w:b/>
                <w:bCs/>
                <w:color w:val="000000"/>
                <w:sz w:val="22"/>
                <w:szCs w:val="22"/>
              </w:rPr>
              <w:t>(Rs. Crore)</w:t>
            </w:r>
          </w:p>
        </w:tc>
      </w:tr>
      <w:tr w:rsidR="009D3D20" w:rsidRPr="006431D7" w:rsidTr="00181D0F">
        <w:trPr>
          <w:trHeight w:val="315"/>
        </w:trPr>
        <w:tc>
          <w:tcPr>
            <w:tcW w:w="7038" w:type="dxa"/>
            <w:tcBorders>
              <w:top w:val="nil"/>
              <w:left w:val="single" w:sz="8" w:space="0" w:color="000000"/>
              <w:bottom w:val="single" w:sz="8" w:space="0" w:color="000000"/>
              <w:right w:val="single" w:sz="4" w:space="0" w:color="auto"/>
            </w:tcBorders>
            <w:shd w:val="clear" w:color="auto" w:fill="auto"/>
            <w:vAlign w:val="bottom"/>
            <w:hideMark/>
          </w:tcPr>
          <w:p w:rsidR="009D3D20" w:rsidRPr="006431D7" w:rsidRDefault="009D3D20" w:rsidP="00181D0F">
            <w:pPr>
              <w:rPr>
                <w:rFonts w:ascii="Arial" w:hAnsi="Arial" w:cs="Arial"/>
                <w:color w:val="000000"/>
                <w:sz w:val="22"/>
                <w:szCs w:val="22"/>
              </w:rPr>
            </w:pPr>
            <w:r w:rsidRPr="006431D7">
              <w:rPr>
                <w:rFonts w:ascii="Arial" w:hAnsi="Arial" w:cs="Arial"/>
                <w:color w:val="000000"/>
                <w:sz w:val="22"/>
                <w:szCs w:val="22"/>
              </w:rPr>
              <w:t>Net amount payable by GRIDCO towards POSOCO Charges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D20" w:rsidRDefault="009D3D20">
            <w:pPr>
              <w:jc w:val="right"/>
              <w:rPr>
                <w:rFonts w:ascii="Arial" w:hAnsi="Arial" w:cs="Arial"/>
                <w:b/>
                <w:bCs/>
                <w:color w:val="000000"/>
                <w:sz w:val="22"/>
                <w:szCs w:val="22"/>
              </w:rPr>
            </w:pPr>
            <w:r>
              <w:rPr>
                <w:rFonts w:ascii="Arial" w:hAnsi="Arial" w:cs="Arial"/>
                <w:b/>
                <w:bCs/>
                <w:color w:val="000000"/>
                <w:sz w:val="22"/>
                <w:szCs w:val="22"/>
              </w:rPr>
              <w:t>2.93</w:t>
            </w:r>
          </w:p>
        </w:tc>
      </w:tr>
      <w:tr w:rsidR="009D3D20" w:rsidRPr="006431D7" w:rsidTr="00181D0F">
        <w:trPr>
          <w:trHeight w:val="200"/>
        </w:trPr>
        <w:tc>
          <w:tcPr>
            <w:tcW w:w="7038" w:type="dxa"/>
            <w:tcBorders>
              <w:top w:val="nil"/>
              <w:left w:val="single" w:sz="8" w:space="0" w:color="000000"/>
              <w:bottom w:val="single" w:sz="8" w:space="0" w:color="000000"/>
              <w:right w:val="single" w:sz="4" w:space="0" w:color="auto"/>
            </w:tcBorders>
            <w:shd w:val="clear" w:color="auto" w:fill="auto"/>
            <w:vAlign w:val="bottom"/>
            <w:hideMark/>
          </w:tcPr>
          <w:p w:rsidR="009D3D20" w:rsidRPr="006431D7" w:rsidRDefault="009D3D20" w:rsidP="00181D0F">
            <w:pPr>
              <w:rPr>
                <w:rFonts w:ascii="Arial" w:hAnsi="Arial" w:cs="Arial"/>
                <w:color w:val="000000"/>
                <w:sz w:val="22"/>
                <w:szCs w:val="22"/>
              </w:rPr>
            </w:pPr>
            <w:r w:rsidRPr="006431D7">
              <w:rPr>
                <w:rFonts w:ascii="Arial" w:hAnsi="Arial" w:cs="Arial"/>
                <w:color w:val="000000"/>
                <w:sz w:val="22"/>
                <w:szCs w:val="22"/>
              </w:rPr>
              <w:t xml:space="preserve">Energy drawal by GRIDCO  before Central  Sector Loss   </w:t>
            </w:r>
            <w:r w:rsidRPr="006431D7">
              <w:rPr>
                <w:rFonts w:ascii="Arial" w:hAnsi="Arial" w:cs="Arial"/>
                <w:b/>
                <w:bCs/>
                <w:color w:val="000000"/>
                <w:sz w:val="22"/>
                <w:szCs w:val="22"/>
              </w:rPr>
              <w:t>(MU)</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D20" w:rsidRDefault="009D3D20">
            <w:pPr>
              <w:jc w:val="right"/>
              <w:rPr>
                <w:rFonts w:ascii="Arial" w:hAnsi="Arial" w:cs="Arial"/>
                <w:color w:val="000000"/>
                <w:sz w:val="22"/>
                <w:szCs w:val="22"/>
              </w:rPr>
            </w:pPr>
            <w:r>
              <w:rPr>
                <w:rFonts w:ascii="Arial" w:hAnsi="Arial" w:cs="Arial"/>
                <w:color w:val="000000"/>
                <w:sz w:val="22"/>
                <w:szCs w:val="22"/>
              </w:rPr>
              <w:t>10006.8</w:t>
            </w:r>
          </w:p>
        </w:tc>
      </w:tr>
      <w:tr w:rsidR="009D3D20" w:rsidRPr="006431D7" w:rsidTr="00B339B5">
        <w:trPr>
          <w:trHeight w:val="142"/>
        </w:trPr>
        <w:tc>
          <w:tcPr>
            <w:tcW w:w="7038" w:type="dxa"/>
            <w:tcBorders>
              <w:top w:val="nil"/>
              <w:left w:val="single" w:sz="8" w:space="0" w:color="000000"/>
              <w:bottom w:val="single" w:sz="8" w:space="0" w:color="000000"/>
              <w:right w:val="single" w:sz="4" w:space="0" w:color="auto"/>
            </w:tcBorders>
            <w:shd w:val="clear" w:color="auto" w:fill="auto"/>
            <w:vAlign w:val="bottom"/>
            <w:hideMark/>
          </w:tcPr>
          <w:p w:rsidR="009D3D20" w:rsidRPr="006431D7" w:rsidRDefault="009D3D20" w:rsidP="00181D0F">
            <w:pPr>
              <w:rPr>
                <w:rFonts w:ascii="Arial" w:hAnsi="Arial" w:cs="Arial"/>
                <w:color w:val="000000"/>
                <w:sz w:val="22"/>
                <w:szCs w:val="22"/>
              </w:rPr>
            </w:pPr>
            <w:r w:rsidRPr="006431D7">
              <w:rPr>
                <w:rFonts w:ascii="Arial" w:hAnsi="Arial" w:cs="Arial"/>
                <w:color w:val="000000"/>
                <w:sz w:val="22"/>
                <w:szCs w:val="22"/>
              </w:rPr>
              <w:t xml:space="preserve">PGCIL Transmission Charge                                </w:t>
            </w:r>
            <w:r w:rsidRPr="006431D7">
              <w:rPr>
                <w:rFonts w:ascii="Arial" w:hAnsi="Arial" w:cs="Arial"/>
                <w:b/>
                <w:bCs/>
                <w:color w:val="000000"/>
                <w:sz w:val="22"/>
                <w:szCs w:val="22"/>
              </w:rPr>
              <w:t>(P/U)</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D20" w:rsidRDefault="009D3D20">
            <w:pPr>
              <w:jc w:val="right"/>
              <w:rPr>
                <w:rFonts w:ascii="Calibri" w:hAnsi="Calibri" w:cs="Calibri"/>
                <w:color w:val="000000"/>
                <w:sz w:val="22"/>
                <w:szCs w:val="22"/>
              </w:rPr>
            </w:pPr>
            <w:r>
              <w:rPr>
                <w:rFonts w:ascii="Calibri" w:hAnsi="Calibri" w:cs="Calibri"/>
                <w:color w:val="000000"/>
                <w:sz w:val="22"/>
                <w:szCs w:val="22"/>
              </w:rPr>
              <w:t>0.29</w:t>
            </w:r>
          </w:p>
        </w:tc>
      </w:tr>
      <w:tr w:rsidR="009D3D20" w:rsidRPr="006431D7" w:rsidTr="00181D0F">
        <w:trPr>
          <w:trHeight w:val="43"/>
        </w:trPr>
        <w:tc>
          <w:tcPr>
            <w:tcW w:w="7038" w:type="dxa"/>
            <w:tcBorders>
              <w:top w:val="nil"/>
              <w:left w:val="single" w:sz="8" w:space="0" w:color="000000"/>
              <w:bottom w:val="single" w:sz="8" w:space="0" w:color="000000"/>
              <w:right w:val="single" w:sz="4" w:space="0" w:color="auto"/>
            </w:tcBorders>
            <w:shd w:val="clear" w:color="auto" w:fill="auto"/>
            <w:vAlign w:val="bottom"/>
            <w:hideMark/>
          </w:tcPr>
          <w:p w:rsidR="009D3D20" w:rsidRPr="006431D7" w:rsidRDefault="009D3D20" w:rsidP="00181D0F">
            <w:pPr>
              <w:rPr>
                <w:rFonts w:ascii="Arial" w:hAnsi="Arial" w:cs="Arial"/>
                <w:b/>
                <w:bCs/>
                <w:color w:val="000000"/>
                <w:sz w:val="22"/>
                <w:szCs w:val="22"/>
              </w:rPr>
            </w:pPr>
            <w:r w:rsidRPr="006431D7">
              <w:rPr>
                <w:rFonts w:ascii="Arial" w:hAnsi="Arial" w:cs="Arial"/>
                <w:b/>
                <w:bCs/>
                <w:color w:val="000000"/>
                <w:sz w:val="22"/>
                <w:szCs w:val="22"/>
              </w:rPr>
              <w:t>Weighted Average Central Sector Transmission Loss %</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D20" w:rsidRDefault="009D3D20">
            <w:pPr>
              <w:jc w:val="right"/>
              <w:rPr>
                <w:rFonts w:ascii="Arial" w:hAnsi="Arial" w:cs="Arial"/>
                <w:b/>
                <w:bCs/>
                <w:color w:val="000000"/>
                <w:sz w:val="22"/>
                <w:szCs w:val="22"/>
              </w:rPr>
            </w:pPr>
            <w:r>
              <w:rPr>
                <w:rFonts w:ascii="Arial" w:hAnsi="Arial" w:cs="Arial"/>
                <w:b/>
                <w:bCs/>
                <w:color w:val="000000"/>
                <w:sz w:val="22"/>
                <w:szCs w:val="22"/>
              </w:rPr>
              <w:t>2.83%</w:t>
            </w:r>
          </w:p>
        </w:tc>
      </w:tr>
      <w:tr w:rsidR="009D3D20" w:rsidRPr="006431D7" w:rsidTr="00181D0F">
        <w:trPr>
          <w:trHeight w:val="43"/>
        </w:trPr>
        <w:tc>
          <w:tcPr>
            <w:tcW w:w="7038" w:type="dxa"/>
            <w:tcBorders>
              <w:top w:val="nil"/>
              <w:left w:val="single" w:sz="8" w:space="0" w:color="000000"/>
              <w:bottom w:val="single" w:sz="8" w:space="0" w:color="000000"/>
              <w:right w:val="single" w:sz="4" w:space="0" w:color="auto"/>
            </w:tcBorders>
            <w:shd w:val="clear" w:color="auto" w:fill="auto"/>
            <w:vAlign w:val="bottom"/>
            <w:hideMark/>
          </w:tcPr>
          <w:p w:rsidR="009D3D20" w:rsidRPr="006431D7" w:rsidRDefault="009D3D20" w:rsidP="00181D0F">
            <w:pPr>
              <w:rPr>
                <w:rFonts w:ascii="Arial" w:hAnsi="Arial" w:cs="Arial"/>
                <w:b/>
                <w:bCs/>
                <w:color w:val="000000"/>
                <w:sz w:val="22"/>
                <w:szCs w:val="22"/>
              </w:rPr>
            </w:pPr>
            <w:r w:rsidRPr="006431D7">
              <w:rPr>
                <w:rFonts w:ascii="Arial" w:hAnsi="Arial" w:cs="Arial"/>
                <w:b/>
                <w:bCs/>
                <w:color w:val="000000"/>
                <w:sz w:val="22"/>
                <w:szCs w:val="22"/>
              </w:rPr>
              <w:t>PGCIL Transmission Charge including loss      (P/U)</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D20" w:rsidRDefault="009D3D20">
            <w:pPr>
              <w:jc w:val="right"/>
              <w:rPr>
                <w:rFonts w:ascii="Arial" w:hAnsi="Arial" w:cs="Arial"/>
                <w:b/>
                <w:bCs/>
                <w:color w:val="000000"/>
                <w:sz w:val="22"/>
                <w:szCs w:val="22"/>
              </w:rPr>
            </w:pPr>
            <w:r>
              <w:rPr>
                <w:rFonts w:ascii="Arial" w:hAnsi="Arial" w:cs="Arial"/>
                <w:b/>
                <w:bCs/>
                <w:color w:val="000000"/>
                <w:sz w:val="22"/>
                <w:szCs w:val="22"/>
              </w:rPr>
              <w:t>0.30</w:t>
            </w:r>
          </w:p>
        </w:tc>
      </w:tr>
    </w:tbl>
    <w:p w:rsidR="00300F96" w:rsidRPr="00B94CC0" w:rsidRDefault="00300F96" w:rsidP="00300F96">
      <w:pPr>
        <w:pStyle w:val="Heading2"/>
        <w:numPr>
          <w:ilvl w:val="0"/>
          <w:numId w:val="0"/>
        </w:numPr>
        <w:spacing w:before="0" w:after="0" w:line="360" w:lineRule="auto"/>
        <w:ind w:hanging="576"/>
        <w:jc w:val="both"/>
        <w:rPr>
          <w:rFonts w:ascii="Arial" w:hAnsi="Arial" w:cs="Arial"/>
          <w:bCs/>
          <w:smallCaps w:val="0"/>
          <w:color w:val="FF0000"/>
          <w:sz w:val="16"/>
          <w:lang w:val="en-US"/>
        </w:rPr>
      </w:pPr>
    </w:p>
    <w:p w:rsidR="009704D3" w:rsidRDefault="009704D3" w:rsidP="006913DE">
      <w:pPr>
        <w:pStyle w:val="BodyTextIndent2"/>
        <w:spacing w:after="120"/>
        <w:ind w:left="0"/>
        <w:rPr>
          <w:rFonts w:cs="Arial"/>
          <w:color w:val="FF0000"/>
          <w:lang w:val="en-GB"/>
        </w:rPr>
      </w:pPr>
    </w:p>
    <w:p w:rsidR="006913DE" w:rsidRPr="00516A31" w:rsidRDefault="006913DE" w:rsidP="006913DE">
      <w:pPr>
        <w:spacing w:after="200"/>
        <w:jc w:val="both"/>
        <w:rPr>
          <w:rFonts w:ascii="Arial" w:eastAsia="Calibri" w:hAnsi="Arial" w:cs="Arial"/>
          <w:b/>
          <w:sz w:val="22"/>
          <w:lang w:bidi="hi-IN"/>
        </w:rPr>
      </w:pPr>
      <w:r w:rsidRPr="00516A31">
        <w:rPr>
          <w:rFonts w:ascii="Arial" w:eastAsia="Calibri" w:hAnsi="Arial" w:cs="Arial"/>
          <w:b/>
          <w:sz w:val="22"/>
          <w:lang w:bidi="hi-IN"/>
        </w:rPr>
        <w:t xml:space="preserve">9.00 </w:t>
      </w:r>
      <w:r w:rsidRPr="0064646A">
        <w:rPr>
          <w:rFonts w:ascii="Arial" w:eastAsia="Calibri" w:hAnsi="Arial" w:cs="Arial"/>
          <w:b/>
          <w:sz w:val="24"/>
          <w:lang w:bidi="hi-IN"/>
        </w:rPr>
        <w:t>Implementation of Intra State ABT, its impact and suggestions by GRIDCO</w:t>
      </w:r>
      <w:r w:rsidRPr="00516A31">
        <w:rPr>
          <w:rFonts w:ascii="Arial" w:eastAsia="Calibri" w:hAnsi="Arial" w:cs="Arial"/>
          <w:b/>
          <w:sz w:val="22"/>
          <w:lang w:bidi="hi-IN"/>
        </w:rPr>
        <w:t>:</w:t>
      </w:r>
    </w:p>
    <w:p w:rsidR="00516A31" w:rsidRPr="00872E4C" w:rsidRDefault="00516A31" w:rsidP="00872E4C">
      <w:pPr>
        <w:ind w:left="360"/>
        <w:jc w:val="both"/>
        <w:rPr>
          <w:rFonts w:ascii="Arial" w:eastAsia="Calibri" w:hAnsi="Arial" w:cs="Arial"/>
          <w:sz w:val="16"/>
          <w:lang w:bidi="hi-IN"/>
        </w:rPr>
      </w:pPr>
    </w:p>
    <w:p w:rsidR="00E956C2" w:rsidRPr="00E956C2" w:rsidRDefault="00E956C2" w:rsidP="00E956C2">
      <w:pPr>
        <w:spacing w:line="360" w:lineRule="auto"/>
        <w:jc w:val="both"/>
        <w:rPr>
          <w:rFonts w:ascii="Arial" w:eastAsia="Calibri" w:hAnsi="Arial" w:cs="Arial"/>
          <w:sz w:val="22"/>
          <w:lang w:bidi="hi-IN"/>
        </w:rPr>
      </w:pPr>
      <w:r w:rsidRPr="00E956C2">
        <w:rPr>
          <w:rFonts w:ascii="Arial" w:eastAsia="Calibri" w:hAnsi="Arial" w:cs="Arial"/>
          <w:sz w:val="22"/>
          <w:lang w:bidi="hi-IN"/>
        </w:rPr>
        <w:t>Intra-State ABT(Phase-I) h</w:t>
      </w:r>
      <w:r w:rsidR="005A18E1">
        <w:rPr>
          <w:rFonts w:ascii="Arial" w:eastAsia="Calibri" w:hAnsi="Arial" w:cs="Arial"/>
          <w:sz w:val="22"/>
          <w:lang w:bidi="hi-IN"/>
        </w:rPr>
        <w:t>as been implemented in the S</w:t>
      </w:r>
      <w:r w:rsidRPr="00E956C2">
        <w:rPr>
          <w:rFonts w:ascii="Arial" w:eastAsia="Calibri" w:hAnsi="Arial" w:cs="Arial"/>
          <w:sz w:val="22"/>
          <w:lang w:bidi="hi-IN"/>
        </w:rPr>
        <w:t xml:space="preserve">tate of Odisha in real time mode with commercial implication w.e.f.01.0402012 in line with </w:t>
      </w:r>
      <w:r w:rsidR="005A18E1">
        <w:rPr>
          <w:rFonts w:ascii="Arial" w:eastAsia="Calibri" w:hAnsi="Arial" w:cs="Arial"/>
          <w:sz w:val="22"/>
          <w:lang w:bidi="hi-IN"/>
        </w:rPr>
        <w:t xml:space="preserve">the </w:t>
      </w:r>
      <w:r w:rsidRPr="00E956C2">
        <w:rPr>
          <w:rFonts w:ascii="Arial" w:eastAsia="Calibri" w:hAnsi="Arial" w:cs="Arial"/>
          <w:sz w:val="22"/>
          <w:lang w:bidi="hi-IN"/>
        </w:rPr>
        <w:t>CERC UI Regulations</w:t>
      </w:r>
      <w:r w:rsidR="005A18E1">
        <w:rPr>
          <w:rFonts w:ascii="Arial" w:eastAsia="Calibri" w:hAnsi="Arial" w:cs="Arial"/>
          <w:sz w:val="22"/>
          <w:lang w:bidi="hi-IN"/>
        </w:rPr>
        <w:t>,</w:t>
      </w:r>
      <w:r w:rsidRPr="00E956C2">
        <w:rPr>
          <w:rFonts w:ascii="Arial" w:eastAsia="Calibri" w:hAnsi="Arial" w:cs="Arial"/>
          <w:sz w:val="22"/>
          <w:lang w:bidi="hi-IN"/>
        </w:rPr>
        <w:t xml:space="preserve"> 2009.  Although GRIDCO obeyed the Order of Hon’ble Commission, </w:t>
      </w:r>
      <w:r w:rsidR="002768AB" w:rsidRPr="00E956C2">
        <w:rPr>
          <w:rFonts w:ascii="Arial" w:eastAsia="Calibri" w:hAnsi="Arial" w:cs="Arial"/>
          <w:sz w:val="22"/>
          <w:lang w:bidi="hi-IN"/>
        </w:rPr>
        <w:t>none of</w:t>
      </w:r>
      <w:r w:rsidRPr="00E956C2">
        <w:rPr>
          <w:rFonts w:ascii="Arial" w:eastAsia="Calibri" w:hAnsi="Arial" w:cs="Arial"/>
          <w:sz w:val="22"/>
          <w:lang w:bidi="hi-IN"/>
        </w:rPr>
        <w:t xml:space="preserve"> the DISCO</w:t>
      </w:r>
      <w:r w:rsidR="002768AB">
        <w:rPr>
          <w:rFonts w:ascii="Arial" w:eastAsia="Calibri" w:hAnsi="Arial" w:cs="Arial"/>
          <w:sz w:val="22"/>
          <w:lang w:bidi="hi-IN"/>
        </w:rPr>
        <w:t xml:space="preserve">Ms </w:t>
      </w:r>
      <w:r w:rsidR="005A18E1">
        <w:rPr>
          <w:rFonts w:ascii="Arial" w:eastAsia="Calibri" w:hAnsi="Arial" w:cs="Arial"/>
          <w:sz w:val="22"/>
          <w:lang w:bidi="hi-IN"/>
        </w:rPr>
        <w:t>paid</w:t>
      </w:r>
      <w:r w:rsidR="002768AB">
        <w:rPr>
          <w:rFonts w:ascii="Arial" w:eastAsia="Calibri" w:hAnsi="Arial" w:cs="Arial"/>
          <w:sz w:val="22"/>
          <w:lang w:bidi="hi-IN"/>
        </w:rPr>
        <w:t xml:space="preserve"> the UI Charges to SLDC for their over</w:t>
      </w:r>
      <w:r w:rsidRPr="00E956C2">
        <w:rPr>
          <w:rFonts w:ascii="Arial" w:eastAsia="Calibri" w:hAnsi="Arial" w:cs="Arial"/>
          <w:sz w:val="22"/>
          <w:lang w:bidi="hi-IN"/>
        </w:rPr>
        <w:t xml:space="preserve">drawl quantum of </w:t>
      </w:r>
      <w:r w:rsidR="002768AB" w:rsidRPr="00E956C2">
        <w:rPr>
          <w:rFonts w:ascii="Arial" w:eastAsia="Calibri" w:hAnsi="Arial" w:cs="Arial"/>
          <w:sz w:val="22"/>
          <w:lang w:bidi="hi-IN"/>
        </w:rPr>
        <w:t>power or to</w:t>
      </w:r>
      <w:r w:rsidRPr="00E956C2">
        <w:rPr>
          <w:rFonts w:ascii="Arial" w:eastAsia="Calibri" w:hAnsi="Arial" w:cs="Arial"/>
          <w:sz w:val="22"/>
          <w:lang w:bidi="hi-IN"/>
        </w:rPr>
        <w:t xml:space="preserve"> GRIDCO at BSP rate, jointly agreed upon in a </w:t>
      </w:r>
      <w:r w:rsidR="002768AB">
        <w:rPr>
          <w:rFonts w:ascii="Arial" w:eastAsia="Calibri" w:hAnsi="Arial" w:cs="Arial"/>
          <w:sz w:val="22"/>
          <w:lang w:bidi="hi-IN"/>
        </w:rPr>
        <w:t>M</w:t>
      </w:r>
      <w:r w:rsidRPr="00E956C2">
        <w:rPr>
          <w:rFonts w:ascii="Arial" w:eastAsia="Calibri" w:hAnsi="Arial" w:cs="Arial"/>
          <w:sz w:val="22"/>
          <w:lang w:bidi="hi-IN"/>
        </w:rPr>
        <w:t xml:space="preserve">eeting chaired, by </w:t>
      </w:r>
      <w:r w:rsidR="002768AB">
        <w:rPr>
          <w:rFonts w:ascii="Arial" w:eastAsia="Calibri" w:hAnsi="Arial" w:cs="Arial"/>
          <w:sz w:val="22"/>
          <w:lang w:bidi="hi-IN"/>
        </w:rPr>
        <w:t xml:space="preserve">the Chairman-cum-Managing Director, </w:t>
      </w:r>
      <w:r w:rsidRPr="00E956C2">
        <w:rPr>
          <w:rFonts w:ascii="Arial" w:eastAsia="Calibri" w:hAnsi="Arial" w:cs="Arial"/>
          <w:sz w:val="22"/>
          <w:lang w:bidi="hi-IN"/>
        </w:rPr>
        <w:t>GRIDCO on 21.09.2012.</w:t>
      </w:r>
    </w:p>
    <w:p w:rsidR="00E956C2" w:rsidRDefault="00E956C2" w:rsidP="00E956C2">
      <w:pPr>
        <w:spacing w:line="360" w:lineRule="auto"/>
        <w:jc w:val="both"/>
        <w:rPr>
          <w:rFonts w:ascii="Arial" w:eastAsia="Calibri" w:hAnsi="Arial" w:cs="Arial"/>
          <w:sz w:val="22"/>
          <w:lang w:bidi="hi-IN"/>
        </w:rPr>
      </w:pPr>
    </w:p>
    <w:p w:rsidR="00E956C2" w:rsidRPr="00E956C2" w:rsidRDefault="002768AB" w:rsidP="00E956C2">
      <w:pPr>
        <w:spacing w:line="360" w:lineRule="auto"/>
        <w:jc w:val="both"/>
        <w:rPr>
          <w:rFonts w:ascii="Arial" w:eastAsia="Calibri" w:hAnsi="Arial" w:cs="Arial"/>
          <w:sz w:val="22"/>
          <w:lang w:bidi="hi-IN"/>
        </w:rPr>
      </w:pPr>
      <w:r>
        <w:rPr>
          <w:rFonts w:ascii="Arial" w:eastAsia="Calibri" w:hAnsi="Arial" w:cs="Arial"/>
          <w:sz w:val="22"/>
          <w:lang w:bidi="hi-IN"/>
        </w:rPr>
        <w:t>In the mean</w:t>
      </w:r>
      <w:r w:rsidR="00E956C2" w:rsidRPr="00E956C2">
        <w:rPr>
          <w:rFonts w:ascii="Arial" w:eastAsia="Calibri" w:hAnsi="Arial" w:cs="Arial"/>
          <w:sz w:val="22"/>
          <w:lang w:bidi="hi-IN"/>
        </w:rPr>
        <w:t>time</w:t>
      </w:r>
      <w:r>
        <w:rPr>
          <w:rFonts w:ascii="Arial" w:eastAsia="Calibri" w:hAnsi="Arial" w:cs="Arial"/>
          <w:sz w:val="22"/>
          <w:lang w:bidi="hi-IN"/>
        </w:rPr>
        <w:t>,</w:t>
      </w:r>
      <w:r w:rsidR="00E956C2" w:rsidRPr="00E956C2">
        <w:rPr>
          <w:rFonts w:ascii="Arial" w:eastAsia="Calibri" w:hAnsi="Arial" w:cs="Arial"/>
          <w:sz w:val="22"/>
          <w:lang w:bidi="hi-IN"/>
        </w:rPr>
        <w:t xml:space="preserve"> CERC Inter State UI Regulations</w:t>
      </w:r>
      <w:r>
        <w:rPr>
          <w:rFonts w:ascii="Arial" w:eastAsia="Calibri" w:hAnsi="Arial" w:cs="Arial"/>
          <w:sz w:val="22"/>
          <w:lang w:bidi="hi-IN"/>
        </w:rPr>
        <w:t>,</w:t>
      </w:r>
      <w:r w:rsidR="00E956C2" w:rsidRPr="00E956C2">
        <w:rPr>
          <w:rFonts w:ascii="Arial" w:eastAsia="Calibri" w:hAnsi="Arial" w:cs="Arial"/>
          <w:sz w:val="22"/>
          <w:lang w:bidi="hi-IN"/>
        </w:rPr>
        <w:t xml:space="preserve"> 2009 has been repealed and a new </w:t>
      </w:r>
      <w:r>
        <w:rPr>
          <w:rFonts w:ascii="Arial" w:eastAsia="Calibri" w:hAnsi="Arial" w:cs="Arial"/>
          <w:sz w:val="22"/>
          <w:lang w:bidi="hi-IN"/>
        </w:rPr>
        <w:t>R</w:t>
      </w:r>
      <w:r w:rsidR="00E956C2" w:rsidRPr="00E956C2">
        <w:rPr>
          <w:rFonts w:ascii="Arial" w:eastAsia="Calibri" w:hAnsi="Arial" w:cs="Arial"/>
          <w:sz w:val="22"/>
          <w:lang w:bidi="hi-IN"/>
        </w:rPr>
        <w:t>egulation i.e., CERC (Deviation Settlement Mechanism &amp; related matters) Regulations</w:t>
      </w:r>
      <w:r>
        <w:rPr>
          <w:rFonts w:ascii="Arial" w:eastAsia="Calibri" w:hAnsi="Arial" w:cs="Arial"/>
          <w:sz w:val="22"/>
          <w:lang w:bidi="hi-IN"/>
        </w:rPr>
        <w:t xml:space="preserve">, </w:t>
      </w:r>
      <w:r w:rsidR="00E956C2" w:rsidRPr="00E956C2">
        <w:rPr>
          <w:rFonts w:ascii="Arial" w:eastAsia="Calibri" w:hAnsi="Arial" w:cs="Arial"/>
          <w:sz w:val="22"/>
          <w:lang w:bidi="hi-IN"/>
        </w:rPr>
        <w:t>2014 w.e.f., 17.02.2014 has been implemented</w:t>
      </w:r>
      <w:r>
        <w:rPr>
          <w:rFonts w:ascii="Arial" w:eastAsia="Calibri" w:hAnsi="Arial" w:cs="Arial"/>
          <w:sz w:val="22"/>
          <w:lang w:bidi="hi-IN"/>
        </w:rPr>
        <w:t xml:space="preserve">. However, </w:t>
      </w:r>
      <w:r w:rsidR="00E956C2" w:rsidRPr="00E956C2">
        <w:rPr>
          <w:rFonts w:ascii="Arial" w:eastAsia="Calibri" w:hAnsi="Arial" w:cs="Arial"/>
          <w:sz w:val="22"/>
          <w:lang w:bidi="hi-IN"/>
        </w:rPr>
        <w:t>Hon’ble Commission has not amended its Intra-State ABT Regulations in line w</w:t>
      </w:r>
      <w:r w:rsidR="005A18E1">
        <w:rPr>
          <w:rFonts w:ascii="Arial" w:eastAsia="Calibri" w:hAnsi="Arial" w:cs="Arial"/>
          <w:sz w:val="22"/>
          <w:lang w:bidi="hi-IN"/>
        </w:rPr>
        <w:t>ith CERC DSM Regulations 2014.</w:t>
      </w:r>
      <w:r w:rsidR="00E956C2" w:rsidRPr="00E956C2">
        <w:rPr>
          <w:rFonts w:ascii="Arial" w:eastAsia="Calibri" w:hAnsi="Arial" w:cs="Arial"/>
          <w:sz w:val="22"/>
          <w:lang w:bidi="hi-IN"/>
        </w:rPr>
        <w:t xml:space="preserve"> Taking this plea, the DISCOMs are not paying to GRIDCO/SLDC for their over drawl quantum of power, when SLDC bills at CERC (DSM) rate leading to less realization of revenue by GRIDCO for that quantum of energy due to which GRIDCO is unable to pay the Generator dues.</w:t>
      </w:r>
    </w:p>
    <w:p w:rsidR="00E956C2" w:rsidRDefault="00E956C2" w:rsidP="00E956C2">
      <w:pPr>
        <w:spacing w:line="360" w:lineRule="auto"/>
        <w:jc w:val="both"/>
        <w:rPr>
          <w:rFonts w:ascii="Arial" w:eastAsia="Calibri" w:hAnsi="Arial" w:cs="Arial"/>
          <w:sz w:val="22"/>
          <w:lang w:bidi="hi-IN"/>
        </w:rPr>
      </w:pPr>
    </w:p>
    <w:p w:rsidR="00E956C2" w:rsidRPr="00E956C2" w:rsidRDefault="00E956C2" w:rsidP="00E956C2">
      <w:pPr>
        <w:spacing w:line="360" w:lineRule="auto"/>
        <w:jc w:val="both"/>
        <w:rPr>
          <w:rFonts w:ascii="Arial" w:eastAsia="Calibri" w:hAnsi="Arial" w:cs="Arial"/>
          <w:sz w:val="22"/>
          <w:lang w:bidi="hi-IN"/>
        </w:rPr>
      </w:pPr>
      <w:r w:rsidRPr="00E956C2">
        <w:rPr>
          <w:rFonts w:ascii="Arial" w:eastAsia="Calibri" w:hAnsi="Arial" w:cs="Arial"/>
          <w:sz w:val="22"/>
          <w:lang w:bidi="hi-IN"/>
        </w:rPr>
        <w:t xml:space="preserve">In the </w:t>
      </w:r>
      <w:r w:rsidR="002768AB" w:rsidRPr="00E956C2">
        <w:rPr>
          <w:rFonts w:ascii="Arial" w:eastAsia="Calibri" w:hAnsi="Arial" w:cs="Arial"/>
          <w:sz w:val="22"/>
          <w:lang w:bidi="hi-IN"/>
        </w:rPr>
        <w:t>meantime</w:t>
      </w:r>
      <w:r w:rsidRPr="00E956C2">
        <w:rPr>
          <w:rFonts w:ascii="Arial" w:eastAsia="Calibri" w:hAnsi="Arial" w:cs="Arial"/>
          <w:sz w:val="22"/>
          <w:lang w:bidi="hi-IN"/>
        </w:rPr>
        <w:t xml:space="preserve">, it is noticed </w:t>
      </w:r>
      <w:r w:rsidR="002768AB" w:rsidRPr="00E956C2">
        <w:rPr>
          <w:rFonts w:ascii="Arial" w:eastAsia="Calibri" w:hAnsi="Arial" w:cs="Arial"/>
          <w:sz w:val="22"/>
          <w:lang w:bidi="hi-IN"/>
        </w:rPr>
        <w:t>that Hon’ble</w:t>
      </w:r>
      <w:r w:rsidRPr="00E956C2">
        <w:rPr>
          <w:rFonts w:ascii="Arial" w:eastAsia="Calibri" w:hAnsi="Arial" w:cs="Arial"/>
          <w:sz w:val="22"/>
          <w:lang w:bidi="hi-IN"/>
        </w:rPr>
        <w:t xml:space="preserve"> Commission has floated </w:t>
      </w:r>
      <w:r w:rsidR="002768AB" w:rsidRPr="00E956C2">
        <w:rPr>
          <w:rFonts w:ascii="Arial" w:eastAsia="Calibri" w:hAnsi="Arial" w:cs="Arial"/>
          <w:sz w:val="22"/>
          <w:lang w:bidi="hi-IN"/>
        </w:rPr>
        <w:t>the draft</w:t>
      </w:r>
      <w:r w:rsidRPr="00E956C2">
        <w:rPr>
          <w:rFonts w:ascii="Arial" w:eastAsia="Calibri" w:hAnsi="Arial" w:cs="Arial"/>
          <w:sz w:val="22"/>
          <w:lang w:bidi="hi-IN"/>
        </w:rPr>
        <w:t xml:space="preserve"> OERC(Deviation </w:t>
      </w:r>
      <w:r w:rsidR="002768AB">
        <w:rPr>
          <w:rFonts w:ascii="Arial" w:eastAsia="Calibri" w:hAnsi="Arial" w:cs="Arial"/>
          <w:sz w:val="22"/>
          <w:lang w:bidi="hi-IN"/>
        </w:rPr>
        <w:t>S</w:t>
      </w:r>
      <w:r w:rsidRPr="00E956C2">
        <w:rPr>
          <w:rFonts w:ascii="Arial" w:eastAsia="Calibri" w:hAnsi="Arial" w:cs="Arial"/>
          <w:sz w:val="22"/>
          <w:lang w:bidi="hi-IN"/>
        </w:rPr>
        <w:t xml:space="preserve">ettlement </w:t>
      </w:r>
      <w:r w:rsidR="002768AB">
        <w:rPr>
          <w:rFonts w:ascii="Arial" w:eastAsia="Calibri" w:hAnsi="Arial" w:cs="Arial"/>
          <w:sz w:val="22"/>
          <w:lang w:bidi="hi-IN"/>
        </w:rPr>
        <w:t>M</w:t>
      </w:r>
      <w:r w:rsidR="002768AB" w:rsidRPr="00E956C2">
        <w:rPr>
          <w:rFonts w:ascii="Arial" w:eastAsia="Calibri" w:hAnsi="Arial" w:cs="Arial"/>
          <w:sz w:val="22"/>
          <w:lang w:bidi="hi-IN"/>
        </w:rPr>
        <w:t>echanism)</w:t>
      </w:r>
      <w:r w:rsidRPr="00E956C2">
        <w:rPr>
          <w:rFonts w:ascii="Arial" w:eastAsia="Calibri" w:hAnsi="Arial" w:cs="Arial"/>
          <w:sz w:val="22"/>
          <w:lang w:bidi="hi-IN"/>
        </w:rPr>
        <w:t xml:space="preserve"> Regulations</w:t>
      </w:r>
      <w:r w:rsidR="002768AB">
        <w:rPr>
          <w:rFonts w:ascii="Arial" w:eastAsia="Calibri" w:hAnsi="Arial" w:cs="Arial"/>
          <w:sz w:val="22"/>
          <w:lang w:bidi="hi-IN"/>
        </w:rPr>
        <w:t>, 2015 in its W</w:t>
      </w:r>
      <w:r w:rsidRPr="00E956C2">
        <w:rPr>
          <w:rFonts w:ascii="Arial" w:eastAsia="Calibri" w:hAnsi="Arial" w:cs="Arial"/>
          <w:sz w:val="22"/>
          <w:lang w:bidi="hi-IN"/>
        </w:rPr>
        <w:t>ebsite seeking comments/</w:t>
      </w:r>
      <w:r w:rsidR="002768AB">
        <w:rPr>
          <w:rFonts w:ascii="Arial" w:eastAsia="Calibri" w:hAnsi="Arial" w:cs="Arial"/>
          <w:sz w:val="22"/>
          <w:lang w:bidi="hi-IN"/>
        </w:rPr>
        <w:t xml:space="preserve"> suggestions from the stakeholdersin order to enable the </w:t>
      </w:r>
      <w:r w:rsidRPr="00E956C2">
        <w:rPr>
          <w:rFonts w:ascii="Arial" w:eastAsia="Calibri" w:hAnsi="Arial" w:cs="Arial"/>
          <w:sz w:val="22"/>
          <w:lang w:bidi="hi-IN"/>
        </w:rPr>
        <w:t xml:space="preserve">Hon’ble Commission </w:t>
      </w:r>
      <w:r w:rsidR="0045182E">
        <w:rPr>
          <w:rFonts w:ascii="Arial" w:eastAsia="Calibri" w:hAnsi="Arial" w:cs="Arial"/>
          <w:sz w:val="22"/>
          <w:lang w:bidi="hi-IN"/>
        </w:rPr>
        <w:t xml:space="preserve">to finalize and </w:t>
      </w:r>
      <w:r w:rsidRPr="00E956C2">
        <w:rPr>
          <w:rFonts w:ascii="Arial" w:eastAsia="Calibri" w:hAnsi="Arial" w:cs="Arial"/>
          <w:sz w:val="22"/>
          <w:lang w:bidi="hi-IN"/>
        </w:rPr>
        <w:t>implement the  Regulations prospectiv</w:t>
      </w:r>
      <w:r w:rsidR="0045182E">
        <w:rPr>
          <w:rFonts w:ascii="Arial" w:eastAsia="Calibri" w:hAnsi="Arial" w:cs="Arial"/>
          <w:sz w:val="22"/>
          <w:lang w:bidi="hi-IN"/>
        </w:rPr>
        <w:t>ely i.e., from the date of its G</w:t>
      </w:r>
      <w:r w:rsidRPr="00E956C2">
        <w:rPr>
          <w:rFonts w:ascii="Arial" w:eastAsia="Calibri" w:hAnsi="Arial" w:cs="Arial"/>
          <w:sz w:val="22"/>
          <w:lang w:bidi="hi-IN"/>
        </w:rPr>
        <w:t xml:space="preserve">azette </w:t>
      </w:r>
      <w:r w:rsidR="0045182E">
        <w:rPr>
          <w:rFonts w:ascii="Arial" w:eastAsia="Calibri" w:hAnsi="Arial" w:cs="Arial"/>
          <w:sz w:val="22"/>
          <w:lang w:bidi="hi-IN"/>
        </w:rPr>
        <w:t>N</w:t>
      </w:r>
      <w:r w:rsidRPr="00E956C2">
        <w:rPr>
          <w:rFonts w:ascii="Arial" w:eastAsia="Calibri" w:hAnsi="Arial" w:cs="Arial"/>
          <w:sz w:val="22"/>
          <w:lang w:bidi="hi-IN"/>
        </w:rPr>
        <w:t xml:space="preserve">otification.  It is bring to the kind </w:t>
      </w:r>
      <w:r w:rsidRPr="00E956C2">
        <w:rPr>
          <w:rFonts w:ascii="Arial" w:eastAsia="Calibri" w:hAnsi="Arial" w:cs="Arial"/>
          <w:sz w:val="22"/>
          <w:lang w:bidi="hi-IN"/>
        </w:rPr>
        <w:lastRenderedPageBreak/>
        <w:t xml:space="preserve">notice of the </w:t>
      </w:r>
      <w:r w:rsidR="0045182E" w:rsidRPr="00E956C2">
        <w:rPr>
          <w:rFonts w:ascii="Arial" w:eastAsia="Calibri" w:hAnsi="Arial" w:cs="Arial"/>
          <w:sz w:val="22"/>
          <w:lang w:bidi="hi-IN"/>
        </w:rPr>
        <w:t>Hon’ble Commission</w:t>
      </w:r>
      <w:r w:rsidRPr="00E956C2">
        <w:rPr>
          <w:rFonts w:ascii="Arial" w:eastAsia="Calibri" w:hAnsi="Arial" w:cs="Arial"/>
          <w:sz w:val="22"/>
          <w:lang w:bidi="hi-IN"/>
        </w:rPr>
        <w:t xml:space="preserve"> that GRIDCO is paying the DSM </w:t>
      </w:r>
      <w:r w:rsidR="0045182E">
        <w:rPr>
          <w:rFonts w:ascii="Arial" w:eastAsia="Calibri" w:hAnsi="Arial" w:cs="Arial"/>
          <w:sz w:val="22"/>
          <w:lang w:bidi="hi-IN"/>
        </w:rPr>
        <w:t>C</w:t>
      </w:r>
      <w:r w:rsidRPr="00E956C2">
        <w:rPr>
          <w:rFonts w:ascii="Arial" w:eastAsia="Calibri" w:hAnsi="Arial" w:cs="Arial"/>
          <w:sz w:val="22"/>
          <w:lang w:bidi="hi-IN"/>
        </w:rPr>
        <w:t>harge</w:t>
      </w:r>
      <w:r w:rsidR="0045182E">
        <w:rPr>
          <w:rFonts w:ascii="Arial" w:eastAsia="Calibri" w:hAnsi="Arial" w:cs="Arial"/>
          <w:sz w:val="22"/>
          <w:lang w:bidi="hi-IN"/>
        </w:rPr>
        <w:t>s</w:t>
      </w:r>
      <w:r w:rsidRPr="00E956C2">
        <w:rPr>
          <w:rFonts w:ascii="Arial" w:eastAsia="Calibri" w:hAnsi="Arial" w:cs="Arial"/>
          <w:sz w:val="22"/>
          <w:lang w:bidi="hi-IN"/>
        </w:rPr>
        <w:t xml:space="preserve"> to </w:t>
      </w:r>
      <w:r w:rsidR="0045182E">
        <w:rPr>
          <w:rFonts w:ascii="Arial" w:eastAsia="Calibri" w:hAnsi="Arial" w:cs="Arial"/>
          <w:sz w:val="22"/>
          <w:lang w:bidi="hi-IN"/>
        </w:rPr>
        <w:t xml:space="preserve">the Central Grid since 17.02.2014. GRIDCO therefore earnestly </w:t>
      </w:r>
      <w:r w:rsidRPr="00E956C2">
        <w:rPr>
          <w:rFonts w:ascii="Arial" w:eastAsia="Calibri" w:hAnsi="Arial" w:cs="Arial"/>
          <w:sz w:val="22"/>
          <w:lang w:bidi="hi-IN"/>
        </w:rPr>
        <w:t xml:space="preserve">prays the </w:t>
      </w:r>
      <w:r w:rsidR="0045182E">
        <w:rPr>
          <w:rFonts w:ascii="Arial" w:eastAsia="Calibri" w:hAnsi="Arial" w:cs="Arial"/>
          <w:sz w:val="22"/>
          <w:lang w:bidi="hi-IN"/>
        </w:rPr>
        <w:t>Hon’ble C</w:t>
      </w:r>
      <w:r w:rsidRPr="00E956C2">
        <w:rPr>
          <w:rFonts w:ascii="Arial" w:eastAsia="Calibri" w:hAnsi="Arial" w:cs="Arial"/>
          <w:sz w:val="22"/>
          <w:lang w:bidi="hi-IN"/>
        </w:rPr>
        <w:t xml:space="preserve">ommission to implement the </w:t>
      </w:r>
      <w:r w:rsidR="0045182E">
        <w:rPr>
          <w:rFonts w:ascii="Arial" w:eastAsia="Calibri" w:hAnsi="Arial" w:cs="Arial"/>
          <w:sz w:val="22"/>
          <w:lang w:bidi="hi-IN"/>
        </w:rPr>
        <w:t>above DSMR</w:t>
      </w:r>
      <w:r w:rsidRPr="00E956C2">
        <w:rPr>
          <w:rFonts w:ascii="Arial" w:eastAsia="Calibri" w:hAnsi="Arial" w:cs="Arial"/>
          <w:sz w:val="22"/>
          <w:lang w:bidi="hi-IN"/>
        </w:rPr>
        <w:t xml:space="preserve">egulations </w:t>
      </w:r>
      <w:r w:rsidR="0045182E">
        <w:rPr>
          <w:rFonts w:ascii="Arial" w:eastAsia="Calibri" w:hAnsi="Arial" w:cs="Arial"/>
          <w:sz w:val="22"/>
          <w:lang w:bidi="hi-IN"/>
        </w:rPr>
        <w:t xml:space="preserve">retrospectively </w:t>
      </w:r>
      <w:r w:rsidRPr="00E956C2">
        <w:rPr>
          <w:rFonts w:ascii="Arial" w:eastAsia="Calibri" w:hAnsi="Arial" w:cs="Arial"/>
          <w:sz w:val="22"/>
          <w:lang w:bidi="hi-IN"/>
        </w:rPr>
        <w:t>fro</w:t>
      </w:r>
      <w:r w:rsidR="0045182E">
        <w:rPr>
          <w:rFonts w:ascii="Arial" w:eastAsia="Calibri" w:hAnsi="Arial" w:cs="Arial"/>
          <w:sz w:val="22"/>
          <w:lang w:bidi="hi-IN"/>
        </w:rPr>
        <w:t>m</w:t>
      </w:r>
      <w:r w:rsidRPr="00E956C2">
        <w:rPr>
          <w:rFonts w:ascii="Arial" w:eastAsia="Calibri" w:hAnsi="Arial" w:cs="Arial"/>
          <w:sz w:val="22"/>
          <w:lang w:bidi="hi-IN"/>
        </w:rPr>
        <w:t xml:space="preserve"> 17.02.2014 </w:t>
      </w:r>
      <w:r w:rsidR="0045182E">
        <w:rPr>
          <w:rFonts w:ascii="Arial" w:eastAsia="Calibri" w:hAnsi="Arial" w:cs="Arial"/>
          <w:sz w:val="22"/>
          <w:lang w:bidi="hi-IN"/>
        </w:rPr>
        <w:t xml:space="preserve">i.e. from the date of Deviation Settlement Mechanism (DSM) so that </w:t>
      </w:r>
      <w:r w:rsidRPr="00E956C2">
        <w:rPr>
          <w:rFonts w:ascii="Arial" w:eastAsia="Calibri" w:hAnsi="Arial" w:cs="Arial"/>
          <w:sz w:val="22"/>
          <w:lang w:bidi="hi-IN"/>
        </w:rPr>
        <w:t xml:space="preserve">GRIDCO will be able to recover its dues from the DISCOMs from their overdrawl quantum of </w:t>
      </w:r>
      <w:r w:rsidR="0045182E" w:rsidRPr="00E956C2">
        <w:rPr>
          <w:rFonts w:ascii="Arial" w:eastAsia="Calibri" w:hAnsi="Arial" w:cs="Arial"/>
          <w:sz w:val="22"/>
          <w:lang w:bidi="hi-IN"/>
        </w:rPr>
        <w:t>energy since</w:t>
      </w:r>
      <w:r w:rsidRPr="00E956C2">
        <w:rPr>
          <w:rFonts w:ascii="Arial" w:eastAsia="Calibri" w:hAnsi="Arial" w:cs="Arial"/>
          <w:sz w:val="22"/>
          <w:lang w:bidi="hi-IN"/>
        </w:rPr>
        <w:t xml:space="preserve"> then and </w:t>
      </w:r>
      <w:r w:rsidR="005A18E1">
        <w:rPr>
          <w:rFonts w:ascii="Arial" w:eastAsia="Calibri" w:hAnsi="Arial" w:cs="Arial"/>
          <w:sz w:val="22"/>
          <w:lang w:bidi="hi-IN"/>
        </w:rPr>
        <w:t xml:space="preserve">be </w:t>
      </w:r>
      <w:r w:rsidRPr="00E956C2">
        <w:rPr>
          <w:rFonts w:ascii="Arial" w:eastAsia="Calibri" w:hAnsi="Arial" w:cs="Arial"/>
          <w:sz w:val="22"/>
          <w:lang w:bidi="hi-IN"/>
        </w:rPr>
        <w:t>able to p</w:t>
      </w:r>
      <w:r w:rsidR="0045182E">
        <w:rPr>
          <w:rFonts w:ascii="Arial" w:eastAsia="Calibri" w:hAnsi="Arial" w:cs="Arial"/>
          <w:sz w:val="22"/>
          <w:lang w:bidi="hi-IN"/>
        </w:rPr>
        <w:t>ay the generators dues. Further</w:t>
      </w:r>
      <w:r w:rsidRPr="00E956C2">
        <w:rPr>
          <w:rFonts w:ascii="Arial" w:eastAsia="Calibri" w:hAnsi="Arial" w:cs="Arial"/>
          <w:sz w:val="22"/>
          <w:lang w:bidi="hi-IN"/>
        </w:rPr>
        <w:t xml:space="preserve">, from date 17.02.2014, as the CERC UI Regulations has been repealed, the CERC UI </w:t>
      </w:r>
      <w:r w:rsidR="0045182E">
        <w:rPr>
          <w:rFonts w:ascii="Arial" w:eastAsia="Calibri" w:hAnsi="Arial" w:cs="Arial"/>
          <w:sz w:val="22"/>
          <w:lang w:bidi="hi-IN"/>
        </w:rPr>
        <w:t>R</w:t>
      </w:r>
      <w:r w:rsidRPr="00E956C2">
        <w:rPr>
          <w:rFonts w:ascii="Arial" w:eastAsia="Calibri" w:hAnsi="Arial" w:cs="Arial"/>
          <w:sz w:val="22"/>
          <w:lang w:bidi="hi-IN"/>
        </w:rPr>
        <w:t xml:space="preserve">ates are no more valid </w:t>
      </w:r>
      <w:r w:rsidR="0045182E" w:rsidRPr="00E956C2">
        <w:rPr>
          <w:rFonts w:ascii="Arial" w:eastAsia="Calibri" w:hAnsi="Arial" w:cs="Arial"/>
          <w:sz w:val="22"/>
          <w:lang w:bidi="hi-IN"/>
        </w:rPr>
        <w:t>from dated</w:t>
      </w:r>
      <w:r w:rsidR="0045182E">
        <w:rPr>
          <w:rFonts w:ascii="Arial" w:eastAsia="Calibri" w:hAnsi="Arial" w:cs="Arial"/>
          <w:sz w:val="22"/>
          <w:lang w:bidi="hi-IN"/>
        </w:rPr>
        <w:t xml:space="preserve"> 17.02.2014, as new Deviation R</w:t>
      </w:r>
      <w:r w:rsidRPr="00E956C2">
        <w:rPr>
          <w:rFonts w:ascii="Arial" w:eastAsia="Calibri" w:hAnsi="Arial" w:cs="Arial"/>
          <w:sz w:val="22"/>
          <w:lang w:bidi="hi-IN"/>
        </w:rPr>
        <w:t>ates have been published by CERC for DSM Regulations, effective from Dated 17.02.2014.</w:t>
      </w:r>
    </w:p>
    <w:p w:rsidR="00E956C2" w:rsidRDefault="00E956C2" w:rsidP="00E956C2">
      <w:pPr>
        <w:spacing w:line="360" w:lineRule="auto"/>
        <w:jc w:val="both"/>
        <w:rPr>
          <w:rFonts w:ascii="Arial" w:eastAsia="Calibri" w:hAnsi="Arial" w:cs="Arial"/>
          <w:sz w:val="22"/>
          <w:lang w:bidi="hi-IN"/>
        </w:rPr>
      </w:pPr>
    </w:p>
    <w:p w:rsidR="00E956C2" w:rsidRPr="00E956C2" w:rsidRDefault="00E956C2" w:rsidP="00E956C2">
      <w:pPr>
        <w:spacing w:line="360" w:lineRule="auto"/>
        <w:jc w:val="both"/>
        <w:rPr>
          <w:rFonts w:ascii="Arial" w:eastAsia="Calibri" w:hAnsi="Arial" w:cs="Arial"/>
          <w:sz w:val="22"/>
          <w:lang w:bidi="hi-IN"/>
        </w:rPr>
      </w:pPr>
      <w:r w:rsidRPr="00E956C2">
        <w:rPr>
          <w:rFonts w:ascii="Arial" w:eastAsia="Calibri" w:hAnsi="Arial" w:cs="Arial"/>
          <w:sz w:val="22"/>
          <w:lang w:bidi="hi-IN"/>
        </w:rPr>
        <w:t xml:space="preserve">Hence, it is </w:t>
      </w:r>
      <w:r w:rsidR="0045182E">
        <w:rPr>
          <w:rFonts w:ascii="Arial" w:eastAsia="Calibri" w:hAnsi="Arial" w:cs="Arial"/>
          <w:sz w:val="22"/>
          <w:lang w:bidi="hi-IN"/>
        </w:rPr>
        <w:t xml:space="preserve">earnestly </w:t>
      </w:r>
      <w:r w:rsidRPr="00E956C2">
        <w:rPr>
          <w:rFonts w:ascii="Arial" w:eastAsia="Calibri" w:hAnsi="Arial" w:cs="Arial"/>
          <w:sz w:val="22"/>
          <w:lang w:bidi="hi-IN"/>
        </w:rPr>
        <w:t xml:space="preserve">submitted that the Intra-State DSM Regulations, </w:t>
      </w:r>
      <w:r w:rsidR="0045182E">
        <w:rPr>
          <w:rFonts w:ascii="Arial" w:eastAsia="Calibri" w:hAnsi="Arial" w:cs="Arial"/>
          <w:sz w:val="22"/>
          <w:lang w:bidi="hi-IN"/>
        </w:rPr>
        <w:t xml:space="preserve">is required </w:t>
      </w:r>
      <w:r w:rsidRPr="00E956C2">
        <w:rPr>
          <w:rFonts w:ascii="Arial" w:eastAsia="Calibri" w:hAnsi="Arial" w:cs="Arial"/>
          <w:sz w:val="22"/>
          <w:lang w:bidi="hi-IN"/>
        </w:rPr>
        <w:t xml:space="preserve">to be implemented by OERC should be applicable from d. 17.02.2014 </w:t>
      </w:r>
      <w:r w:rsidR="008A734E" w:rsidRPr="00E956C2">
        <w:rPr>
          <w:rFonts w:ascii="Arial" w:eastAsia="Calibri" w:hAnsi="Arial" w:cs="Arial"/>
          <w:sz w:val="22"/>
          <w:lang w:bidi="hi-IN"/>
        </w:rPr>
        <w:t>retrospectively;</w:t>
      </w:r>
      <w:r w:rsidRPr="00E956C2">
        <w:rPr>
          <w:rFonts w:ascii="Arial" w:eastAsia="Calibri" w:hAnsi="Arial" w:cs="Arial"/>
          <w:sz w:val="22"/>
          <w:lang w:bidi="hi-IN"/>
        </w:rPr>
        <w:t xml:space="preserve"> otherwise this would lead</w:t>
      </w:r>
      <w:r w:rsidR="008A734E">
        <w:rPr>
          <w:rFonts w:ascii="Arial" w:eastAsia="Calibri" w:hAnsi="Arial" w:cs="Arial"/>
          <w:sz w:val="22"/>
          <w:lang w:bidi="hi-IN"/>
        </w:rPr>
        <w:t xml:space="preserve"> to</w:t>
      </w:r>
      <w:r w:rsidRPr="00E956C2">
        <w:rPr>
          <w:rFonts w:ascii="Arial" w:eastAsia="Calibri" w:hAnsi="Arial" w:cs="Arial"/>
          <w:sz w:val="22"/>
          <w:lang w:bidi="hi-IN"/>
        </w:rPr>
        <w:t xml:space="preserve"> legal complications.</w:t>
      </w: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6913DE">
      <w:pPr>
        <w:pStyle w:val="Heading2"/>
        <w:numPr>
          <w:ilvl w:val="0"/>
          <w:numId w:val="0"/>
        </w:numPr>
        <w:spacing w:before="0" w:after="0"/>
        <w:ind w:left="576" w:hanging="576"/>
        <w:jc w:val="both"/>
        <w:rPr>
          <w:rFonts w:ascii="Arial" w:hAnsi="Arial" w:cs="Arial"/>
          <w:bCs/>
          <w:smallCaps w:val="0"/>
          <w:sz w:val="22"/>
          <w:lang w:val="en-US"/>
        </w:rPr>
      </w:pPr>
    </w:p>
    <w:p w:rsidR="00174703" w:rsidRDefault="00174703" w:rsidP="00174703"/>
    <w:p w:rsidR="00174703" w:rsidRDefault="00174703" w:rsidP="00174703"/>
    <w:p w:rsidR="00174703" w:rsidRDefault="00174703" w:rsidP="00174703"/>
    <w:p w:rsidR="00174703" w:rsidRDefault="00174703" w:rsidP="00174703"/>
    <w:p w:rsidR="00174703" w:rsidRDefault="00174703" w:rsidP="00174703"/>
    <w:p w:rsidR="00174703" w:rsidRDefault="00174703" w:rsidP="00174703"/>
    <w:p w:rsidR="00174703" w:rsidRDefault="00174703" w:rsidP="00174703"/>
    <w:p w:rsidR="00174703" w:rsidRDefault="00174703" w:rsidP="00174703"/>
    <w:p w:rsidR="00174703" w:rsidRDefault="00174703" w:rsidP="00174703"/>
    <w:p w:rsidR="00174703" w:rsidRDefault="00174703" w:rsidP="00174703"/>
    <w:p w:rsidR="00174703" w:rsidRDefault="00174703" w:rsidP="00174703"/>
    <w:p w:rsidR="005A18E1" w:rsidRDefault="005A18E1" w:rsidP="00174703"/>
    <w:p w:rsidR="005A18E1" w:rsidRDefault="005A18E1" w:rsidP="00174703"/>
    <w:p w:rsidR="005A18E1" w:rsidRDefault="005A18E1" w:rsidP="00174703"/>
    <w:p w:rsidR="00174703" w:rsidRDefault="00174703" w:rsidP="00174703"/>
    <w:p w:rsidR="00174703" w:rsidRDefault="00174703" w:rsidP="00174703"/>
    <w:p w:rsidR="0018655A" w:rsidRDefault="0018655A" w:rsidP="00174703"/>
    <w:p w:rsidR="0018655A" w:rsidRDefault="0018655A" w:rsidP="00174703"/>
    <w:p w:rsidR="006913DE" w:rsidRPr="006431D7" w:rsidRDefault="006913DE" w:rsidP="006913DE">
      <w:pPr>
        <w:pStyle w:val="Heading2"/>
        <w:numPr>
          <w:ilvl w:val="0"/>
          <w:numId w:val="0"/>
        </w:numPr>
        <w:spacing w:before="0" w:after="0"/>
        <w:ind w:left="576" w:hanging="576"/>
        <w:jc w:val="both"/>
        <w:rPr>
          <w:rFonts w:ascii="Arial" w:hAnsi="Arial" w:cs="Arial"/>
          <w:sz w:val="22"/>
        </w:rPr>
      </w:pPr>
      <w:r w:rsidRPr="006431D7">
        <w:rPr>
          <w:rFonts w:ascii="Arial" w:hAnsi="Arial" w:cs="Arial"/>
          <w:bCs/>
          <w:smallCaps w:val="0"/>
          <w:sz w:val="22"/>
          <w:lang w:val="en-US"/>
        </w:rPr>
        <w:lastRenderedPageBreak/>
        <w:t>10.00 Summary of Power Procurement Costs:</w:t>
      </w:r>
    </w:p>
    <w:p w:rsidR="00872E4C" w:rsidRPr="00174703" w:rsidRDefault="00872E4C" w:rsidP="00872E4C">
      <w:pPr>
        <w:pStyle w:val="Heading2"/>
        <w:numPr>
          <w:ilvl w:val="0"/>
          <w:numId w:val="0"/>
        </w:numPr>
        <w:spacing w:before="0" w:after="0"/>
        <w:ind w:left="360"/>
        <w:jc w:val="both"/>
        <w:rPr>
          <w:rFonts w:ascii="Arial" w:hAnsi="Arial" w:cs="Arial"/>
          <w:b w:val="0"/>
          <w:smallCaps w:val="0"/>
          <w:sz w:val="16"/>
          <w:szCs w:val="21"/>
          <w:lang w:val="en-US"/>
        </w:rPr>
      </w:pPr>
    </w:p>
    <w:p w:rsidR="006913DE" w:rsidRDefault="006913DE" w:rsidP="00B94CC0">
      <w:pPr>
        <w:pStyle w:val="Heading2"/>
        <w:numPr>
          <w:ilvl w:val="0"/>
          <w:numId w:val="0"/>
        </w:numPr>
        <w:spacing w:before="0" w:after="0" w:line="360" w:lineRule="auto"/>
        <w:ind w:left="360"/>
        <w:jc w:val="both"/>
        <w:rPr>
          <w:rFonts w:ascii="Arial" w:hAnsi="Arial" w:cs="Arial"/>
          <w:b w:val="0"/>
          <w:smallCaps w:val="0"/>
          <w:sz w:val="22"/>
          <w:szCs w:val="21"/>
          <w:lang w:val="en-US"/>
        </w:rPr>
      </w:pPr>
      <w:r w:rsidRPr="006431D7">
        <w:rPr>
          <w:rFonts w:ascii="Arial" w:hAnsi="Arial" w:cs="Arial"/>
          <w:b w:val="0"/>
          <w:smallCaps w:val="0"/>
          <w:sz w:val="22"/>
          <w:szCs w:val="21"/>
          <w:lang w:val="en-US"/>
        </w:rPr>
        <w:t>Based on the above, the estimated Power Procurement Quantity, Cost and the effective rate for FY 201</w:t>
      </w:r>
      <w:r w:rsidR="00371E03">
        <w:rPr>
          <w:rFonts w:ascii="Arial" w:hAnsi="Arial" w:cs="Arial"/>
          <w:b w:val="0"/>
          <w:smallCaps w:val="0"/>
          <w:sz w:val="22"/>
          <w:szCs w:val="21"/>
          <w:lang w:val="en-US"/>
        </w:rPr>
        <w:t>6</w:t>
      </w:r>
      <w:r w:rsidR="00C00906">
        <w:rPr>
          <w:rFonts w:ascii="Arial" w:hAnsi="Arial" w:cs="Arial"/>
          <w:b w:val="0"/>
          <w:smallCaps w:val="0"/>
          <w:sz w:val="22"/>
          <w:szCs w:val="21"/>
          <w:lang w:val="en-US"/>
        </w:rPr>
        <w:t>-1</w:t>
      </w:r>
      <w:r w:rsidR="00371E03">
        <w:rPr>
          <w:rFonts w:ascii="Arial" w:hAnsi="Arial" w:cs="Arial"/>
          <w:b w:val="0"/>
          <w:smallCaps w:val="0"/>
          <w:sz w:val="22"/>
          <w:szCs w:val="21"/>
          <w:lang w:val="en-US"/>
        </w:rPr>
        <w:t>7</w:t>
      </w:r>
      <w:r w:rsidRPr="006431D7">
        <w:rPr>
          <w:rFonts w:ascii="Arial" w:hAnsi="Arial" w:cs="Arial"/>
          <w:b w:val="0"/>
          <w:smallCaps w:val="0"/>
          <w:sz w:val="22"/>
          <w:szCs w:val="21"/>
          <w:lang w:val="en-US"/>
        </w:rPr>
        <w:t xml:space="preserve"> are summarized in the Table given below:</w:t>
      </w:r>
    </w:p>
    <w:tbl>
      <w:tblPr>
        <w:tblW w:w="9600" w:type="dxa"/>
        <w:tblInd w:w="93" w:type="dxa"/>
        <w:tblLook w:val="04A0"/>
      </w:tblPr>
      <w:tblGrid>
        <w:gridCol w:w="3885"/>
        <w:gridCol w:w="2520"/>
        <w:gridCol w:w="1175"/>
        <w:gridCol w:w="2020"/>
      </w:tblGrid>
      <w:tr w:rsidR="009D3D20" w:rsidRPr="009D3D20" w:rsidTr="009D3D20">
        <w:trPr>
          <w:trHeight w:val="315"/>
        </w:trPr>
        <w:tc>
          <w:tcPr>
            <w:tcW w:w="960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D20" w:rsidRPr="009D3D20" w:rsidRDefault="009D3D20" w:rsidP="00174703">
            <w:pPr>
              <w:jc w:val="center"/>
              <w:rPr>
                <w:rFonts w:ascii="Arial" w:hAnsi="Arial" w:cs="Arial"/>
                <w:b/>
                <w:bCs/>
                <w:sz w:val="24"/>
                <w:szCs w:val="24"/>
              </w:rPr>
            </w:pPr>
            <w:r w:rsidRPr="009D3D20">
              <w:rPr>
                <w:rFonts w:ascii="Arial" w:hAnsi="Arial" w:cs="Arial"/>
                <w:b/>
                <w:bCs/>
                <w:sz w:val="24"/>
                <w:szCs w:val="24"/>
              </w:rPr>
              <w:t>PROPOSED SUMMARY OF POWER PURCHASE &amp; COST FOR FY 2016-17</w:t>
            </w:r>
          </w:p>
        </w:tc>
      </w:tr>
      <w:tr w:rsidR="009D3D20" w:rsidRPr="009D3D20" w:rsidTr="00174703">
        <w:trPr>
          <w:trHeight w:val="305"/>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9D3D20" w:rsidRPr="009D3D20" w:rsidRDefault="009D3D20" w:rsidP="00174703">
            <w:pPr>
              <w:jc w:val="center"/>
              <w:rPr>
                <w:rFonts w:ascii="Arial" w:hAnsi="Arial" w:cs="Arial"/>
                <w:b/>
                <w:bCs/>
                <w:sz w:val="24"/>
                <w:szCs w:val="24"/>
              </w:rPr>
            </w:pPr>
            <w:r w:rsidRPr="009D3D20">
              <w:rPr>
                <w:rFonts w:ascii="Arial" w:hAnsi="Arial" w:cs="Arial"/>
                <w:b/>
                <w:bCs/>
                <w:sz w:val="24"/>
                <w:szCs w:val="24"/>
              </w:rPr>
              <w:t>Stations</w:t>
            </w:r>
          </w:p>
        </w:tc>
        <w:tc>
          <w:tcPr>
            <w:tcW w:w="2520" w:type="dxa"/>
            <w:tcBorders>
              <w:top w:val="nil"/>
              <w:left w:val="nil"/>
              <w:bottom w:val="single" w:sz="4" w:space="0" w:color="000000"/>
              <w:right w:val="single" w:sz="4" w:space="0" w:color="000000"/>
            </w:tcBorders>
            <w:shd w:val="clear" w:color="auto" w:fill="auto"/>
            <w:vAlign w:val="center"/>
            <w:hideMark/>
          </w:tcPr>
          <w:p w:rsidR="009D3D20" w:rsidRPr="009D3D20" w:rsidRDefault="009D3D20" w:rsidP="00174703">
            <w:pPr>
              <w:jc w:val="center"/>
              <w:rPr>
                <w:rFonts w:ascii="Arial" w:hAnsi="Arial" w:cs="Arial"/>
                <w:b/>
                <w:bCs/>
                <w:sz w:val="22"/>
                <w:szCs w:val="22"/>
              </w:rPr>
            </w:pPr>
            <w:r w:rsidRPr="009D3D20">
              <w:rPr>
                <w:rFonts w:ascii="Arial" w:hAnsi="Arial" w:cs="Arial"/>
                <w:b/>
                <w:bCs/>
                <w:sz w:val="22"/>
                <w:szCs w:val="22"/>
              </w:rPr>
              <w:t xml:space="preserve">Availability (Saleable Design Energy)  (MU) </w:t>
            </w:r>
          </w:p>
        </w:tc>
        <w:tc>
          <w:tcPr>
            <w:tcW w:w="1175" w:type="dxa"/>
            <w:tcBorders>
              <w:top w:val="nil"/>
              <w:left w:val="nil"/>
              <w:bottom w:val="single" w:sz="4" w:space="0" w:color="000000"/>
              <w:right w:val="nil"/>
            </w:tcBorders>
            <w:shd w:val="clear" w:color="auto" w:fill="auto"/>
            <w:vAlign w:val="center"/>
            <w:hideMark/>
          </w:tcPr>
          <w:p w:rsidR="009D3D20" w:rsidRPr="009D3D20" w:rsidRDefault="009D3D20" w:rsidP="00174703">
            <w:pPr>
              <w:jc w:val="center"/>
              <w:rPr>
                <w:rFonts w:ascii="Arial" w:hAnsi="Arial" w:cs="Arial"/>
                <w:b/>
                <w:bCs/>
                <w:sz w:val="22"/>
                <w:szCs w:val="22"/>
              </w:rPr>
            </w:pPr>
            <w:r w:rsidRPr="009D3D20">
              <w:rPr>
                <w:rFonts w:ascii="Arial" w:hAnsi="Arial" w:cs="Arial"/>
                <w:b/>
                <w:bCs/>
                <w:sz w:val="22"/>
                <w:szCs w:val="22"/>
              </w:rPr>
              <w:t>Rate</w:t>
            </w:r>
            <w:r w:rsidRPr="009D3D20">
              <w:rPr>
                <w:rFonts w:ascii="Arial" w:hAnsi="Arial" w:cs="Arial"/>
                <w:b/>
                <w:bCs/>
                <w:sz w:val="22"/>
                <w:szCs w:val="22"/>
              </w:rPr>
              <w:br/>
              <w:t>(P/U)</w:t>
            </w:r>
          </w:p>
        </w:tc>
        <w:tc>
          <w:tcPr>
            <w:tcW w:w="2020" w:type="dxa"/>
            <w:tcBorders>
              <w:top w:val="nil"/>
              <w:left w:val="single" w:sz="4" w:space="0" w:color="auto"/>
              <w:bottom w:val="single" w:sz="4" w:space="0" w:color="auto"/>
              <w:right w:val="single" w:sz="4" w:space="0" w:color="auto"/>
            </w:tcBorders>
            <w:shd w:val="clear" w:color="000000" w:fill="FFFFFF"/>
            <w:vAlign w:val="center"/>
            <w:hideMark/>
          </w:tcPr>
          <w:p w:rsidR="009D3D20" w:rsidRPr="009D3D20" w:rsidRDefault="009D3D20" w:rsidP="00174703">
            <w:pPr>
              <w:jc w:val="center"/>
              <w:rPr>
                <w:rFonts w:ascii="Arial" w:hAnsi="Arial" w:cs="Arial"/>
                <w:b/>
                <w:bCs/>
                <w:sz w:val="22"/>
                <w:szCs w:val="22"/>
              </w:rPr>
            </w:pPr>
            <w:r w:rsidRPr="009D3D20">
              <w:rPr>
                <w:rFonts w:ascii="Arial" w:hAnsi="Arial" w:cs="Arial"/>
                <w:b/>
                <w:bCs/>
                <w:sz w:val="22"/>
                <w:szCs w:val="22"/>
              </w:rPr>
              <w:t xml:space="preserve">Total Cost </w:t>
            </w:r>
            <w:r w:rsidRPr="009D3D20">
              <w:rPr>
                <w:rFonts w:ascii="Arial" w:hAnsi="Arial" w:cs="Arial"/>
                <w:b/>
                <w:bCs/>
                <w:sz w:val="22"/>
                <w:szCs w:val="22"/>
              </w:rPr>
              <w:br/>
              <w:t>(Rs.Cr.)</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HHEP</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639.28</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183.64</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117.40</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CHEP</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464.62</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132.34</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61.49</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Rengali</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514.55</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230.12</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118.41</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Upper Kolab</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815.44</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138.89</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113.26</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Balimela</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1159.46</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156.33</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181.26</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1"/>
              <w:rPr>
                <w:rFonts w:ascii="Arial" w:hAnsi="Arial" w:cs="Arial"/>
                <w:b/>
                <w:bCs/>
                <w:sz w:val="22"/>
                <w:szCs w:val="22"/>
              </w:rPr>
            </w:pPr>
            <w:r w:rsidRPr="009D3D20">
              <w:rPr>
                <w:rFonts w:ascii="Arial" w:hAnsi="Arial" w:cs="Arial"/>
                <w:b/>
                <w:bCs/>
                <w:sz w:val="22"/>
                <w:szCs w:val="22"/>
              </w:rPr>
              <w:t>OHPC(Old)</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3593.35</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164.70</w:t>
            </w:r>
          </w:p>
        </w:tc>
        <w:tc>
          <w:tcPr>
            <w:tcW w:w="2020" w:type="dxa"/>
            <w:tcBorders>
              <w:top w:val="nil"/>
              <w:left w:val="single" w:sz="4" w:space="0" w:color="auto"/>
              <w:bottom w:val="single" w:sz="4" w:space="0" w:color="auto"/>
              <w:right w:val="single" w:sz="4" w:space="0" w:color="auto"/>
            </w:tcBorders>
            <w:shd w:val="clear" w:color="000000" w:fill="FFFFFF"/>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591.81</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Indravati</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1922.96</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108.12</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207.91</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1"/>
              <w:rPr>
                <w:rFonts w:ascii="Arial" w:hAnsi="Arial" w:cs="Arial"/>
                <w:b/>
                <w:bCs/>
                <w:sz w:val="22"/>
                <w:szCs w:val="22"/>
              </w:rPr>
            </w:pPr>
            <w:r w:rsidRPr="009D3D20">
              <w:rPr>
                <w:rFonts w:ascii="Arial" w:hAnsi="Arial" w:cs="Arial"/>
                <w:b/>
                <w:bCs/>
                <w:sz w:val="22"/>
                <w:szCs w:val="22"/>
              </w:rPr>
              <w:t>Sub-Total OHPC</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5516.30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144.97</w:t>
            </w:r>
          </w:p>
        </w:tc>
        <w:tc>
          <w:tcPr>
            <w:tcW w:w="2020" w:type="dxa"/>
            <w:tcBorders>
              <w:top w:val="nil"/>
              <w:left w:val="single" w:sz="4" w:space="0" w:color="auto"/>
              <w:bottom w:val="single" w:sz="4" w:space="0" w:color="auto"/>
              <w:right w:val="single" w:sz="4" w:space="0" w:color="auto"/>
            </w:tcBorders>
            <w:shd w:val="clear" w:color="000000" w:fill="FFFFFF"/>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799.72</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Machhkund</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262.50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47.93</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12.58</w:t>
            </w:r>
          </w:p>
        </w:tc>
      </w:tr>
      <w:tr w:rsidR="00232B39" w:rsidRPr="009D3D20" w:rsidTr="00232B39">
        <w:trPr>
          <w:trHeight w:val="305"/>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1"/>
              <w:rPr>
                <w:rFonts w:ascii="Arial" w:hAnsi="Arial" w:cs="Arial"/>
                <w:b/>
                <w:bCs/>
                <w:sz w:val="22"/>
                <w:szCs w:val="22"/>
              </w:rPr>
            </w:pPr>
            <w:r w:rsidRPr="009D3D20">
              <w:rPr>
                <w:rFonts w:ascii="Arial" w:hAnsi="Arial" w:cs="Arial"/>
                <w:b/>
                <w:bCs/>
                <w:sz w:val="22"/>
                <w:szCs w:val="22"/>
              </w:rPr>
              <w:t>Total State Hydro Availability</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5778.80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140.57</w:t>
            </w:r>
          </w:p>
        </w:tc>
        <w:tc>
          <w:tcPr>
            <w:tcW w:w="2020" w:type="dxa"/>
            <w:tcBorders>
              <w:top w:val="nil"/>
              <w:left w:val="single" w:sz="4" w:space="0" w:color="auto"/>
              <w:bottom w:val="single" w:sz="4" w:space="0" w:color="auto"/>
              <w:right w:val="single" w:sz="4" w:space="0" w:color="auto"/>
            </w:tcBorders>
            <w:shd w:val="clear" w:color="000000" w:fill="FFFFFF"/>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812.30</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OPGC</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2928.42</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216.90</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635.18</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TTPS</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3150.40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305.51</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962.49</w:t>
            </w:r>
          </w:p>
        </w:tc>
      </w:tr>
      <w:tr w:rsidR="00232B39" w:rsidRPr="009D3D20" w:rsidTr="00232B39">
        <w:trPr>
          <w:trHeight w:val="98"/>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Small Hydro Renewable Energy</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320.00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368.00</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117.76</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 xml:space="preserve">Biomass Energy </w:t>
            </w:r>
            <w:r w:rsidRPr="009D3D20">
              <w:rPr>
                <w:rFonts w:ascii="Arial" w:hAnsi="Arial" w:cs="Arial"/>
                <w:sz w:val="16"/>
                <w:szCs w:val="16"/>
              </w:rPr>
              <w:t>(Shalivahan Energy Ltd.)</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100.00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578.00</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57.80</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 xml:space="preserve">BioMass Energy </w:t>
            </w:r>
            <w:r w:rsidRPr="009D3D20">
              <w:rPr>
                <w:rFonts w:ascii="Arial" w:hAnsi="Arial" w:cs="Arial"/>
                <w:sz w:val="16"/>
                <w:szCs w:val="16"/>
              </w:rPr>
              <w:t>(Octatnt Industries Ltd.)</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60.00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566.00</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33.96</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Solar Energy</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230.00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710.00</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163.30</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 xml:space="preserve">CGPs </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0.00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0.00</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0.00</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Co-generation Plants</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0.00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0.00</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0.00</w:t>
            </w:r>
          </w:p>
        </w:tc>
      </w:tr>
      <w:tr w:rsidR="00232B39" w:rsidRPr="009D3D20" w:rsidTr="00232B39">
        <w:trPr>
          <w:trHeight w:val="8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IPPs</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8316.00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214.81</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1786.33</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1"/>
              <w:rPr>
                <w:rFonts w:ascii="Arial" w:hAnsi="Arial" w:cs="Arial"/>
                <w:b/>
                <w:bCs/>
                <w:sz w:val="22"/>
                <w:szCs w:val="22"/>
              </w:rPr>
            </w:pPr>
            <w:r w:rsidRPr="009D3D20">
              <w:rPr>
                <w:rFonts w:ascii="Arial" w:hAnsi="Arial" w:cs="Arial"/>
                <w:b/>
                <w:bCs/>
                <w:sz w:val="22"/>
                <w:szCs w:val="22"/>
              </w:rPr>
              <w:t>Total State Availability</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20883.62</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218.79</w:t>
            </w:r>
          </w:p>
        </w:tc>
        <w:tc>
          <w:tcPr>
            <w:tcW w:w="2020" w:type="dxa"/>
            <w:tcBorders>
              <w:top w:val="nil"/>
              <w:left w:val="single" w:sz="4" w:space="0" w:color="000000"/>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4569.12</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noWrap/>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TSTPS Stg.-I</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2121.11</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293.35</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622.23</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TSTPS Stg.-II</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1323.54</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289.44</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383.08</w:t>
            </w:r>
          </w:p>
        </w:tc>
      </w:tr>
      <w:tr w:rsidR="00232B39" w:rsidRPr="009D3D20" w:rsidTr="00232B39">
        <w:trPr>
          <w:trHeight w:val="70"/>
        </w:trPr>
        <w:tc>
          <w:tcPr>
            <w:tcW w:w="3885" w:type="dxa"/>
            <w:tcBorders>
              <w:top w:val="nil"/>
              <w:left w:val="single" w:sz="4" w:space="0" w:color="000000"/>
              <w:bottom w:val="single" w:sz="4" w:space="0" w:color="auto"/>
              <w:right w:val="single" w:sz="4" w:space="0" w:color="000000"/>
            </w:tcBorders>
            <w:shd w:val="clear" w:color="auto" w:fill="auto"/>
            <w:noWrap/>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FSTPS-II&amp;III</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1466.42</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426.48</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625.40</w:t>
            </w:r>
          </w:p>
        </w:tc>
      </w:tr>
      <w:tr w:rsidR="00232B39" w:rsidRPr="009D3D20" w:rsidTr="00232B39">
        <w:trPr>
          <w:trHeight w:val="70"/>
        </w:trPr>
        <w:tc>
          <w:tcPr>
            <w:tcW w:w="3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FSTPS-III</w:t>
            </w:r>
          </w:p>
        </w:tc>
        <w:tc>
          <w:tcPr>
            <w:tcW w:w="2520" w:type="dxa"/>
            <w:tcBorders>
              <w:top w:val="nil"/>
              <w:left w:val="single" w:sz="4" w:space="0" w:color="auto"/>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564.29</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497.38</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280.67</w:t>
            </w:r>
          </w:p>
        </w:tc>
      </w:tr>
      <w:tr w:rsidR="00232B39" w:rsidRPr="009D3D20" w:rsidTr="00232B39">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KhSTPS Stg.-I</w:t>
            </w:r>
          </w:p>
        </w:tc>
        <w:tc>
          <w:tcPr>
            <w:tcW w:w="2520" w:type="dxa"/>
            <w:tcBorders>
              <w:top w:val="nil"/>
              <w:left w:val="single" w:sz="4" w:space="0" w:color="auto"/>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835.15</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441.50</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368.72</w:t>
            </w:r>
          </w:p>
        </w:tc>
      </w:tr>
      <w:tr w:rsidR="00232B39" w:rsidRPr="009D3D20" w:rsidTr="00232B39">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KhSTPS Stg.-II</w:t>
            </w:r>
          </w:p>
        </w:tc>
        <w:tc>
          <w:tcPr>
            <w:tcW w:w="2520" w:type="dxa"/>
            <w:tcBorders>
              <w:top w:val="nil"/>
              <w:left w:val="single" w:sz="4" w:space="0" w:color="auto"/>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224.48</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439.35</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98.63</w:t>
            </w:r>
          </w:p>
        </w:tc>
      </w:tr>
      <w:tr w:rsidR="00232B39" w:rsidRPr="009D3D20" w:rsidTr="00232B39">
        <w:trPr>
          <w:trHeight w:val="188"/>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Barh STPS -II (Unit-IV &amp; V)</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1302.24</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571.88</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744.72</w:t>
            </w:r>
          </w:p>
        </w:tc>
      </w:tr>
      <w:tr w:rsidR="00232B39" w:rsidRPr="009D3D20" w:rsidTr="00232B39">
        <w:trPr>
          <w:trHeight w:val="98"/>
        </w:trPr>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B39" w:rsidRPr="009D3D20" w:rsidRDefault="00232B39" w:rsidP="00174703">
            <w:pPr>
              <w:ind w:firstLineChars="100" w:firstLine="221"/>
              <w:rPr>
                <w:rFonts w:ascii="Arial" w:hAnsi="Arial" w:cs="Arial"/>
                <w:b/>
                <w:bCs/>
                <w:sz w:val="22"/>
                <w:szCs w:val="22"/>
              </w:rPr>
            </w:pPr>
            <w:r w:rsidRPr="009D3D20">
              <w:rPr>
                <w:rFonts w:ascii="Arial" w:hAnsi="Arial" w:cs="Arial"/>
                <w:b/>
                <w:bCs/>
                <w:sz w:val="22"/>
                <w:szCs w:val="22"/>
              </w:rPr>
              <w:t>To</w:t>
            </w:r>
            <w:r>
              <w:rPr>
                <w:rFonts w:ascii="Arial" w:hAnsi="Arial" w:cs="Arial"/>
                <w:b/>
                <w:bCs/>
                <w:sz w:val="22"/>
                <w:szCs w:val="22"/>
              </w:rPr>
              <w:t>tal Central Thermal</w:t>
            </w:r>
          </w:p>
        </w:tc>
        <w:tc>
          <w:tcPr>
            <w:tcW w:w="2520" w:type="dxa"/>
            <w:tcBorders>
              <w:top w:val="nil"/>
              <w:left w:val="single" w:sz="4" w:space="0" w:color="auto"/>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7837.22</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398.54</w:t>
            </w:r>
          </w:p>
        </w:tc>
        <w:tc>
          <w:tcPr>
            <w:tcW w:w="2020" w:type="dxa"/>
            <w:tcBorders>
              <w:top w:val="nil"/>
              <w:left w:val="single" w:sz="4" w:space="0" w:color="auto"/>
              <w:bottom w:val="single" w:sz="4" w:space="0" w:color="auto"/>
              <w:right w:val="single" w:sz="4" w:space="0" w:color="auto"/>
            </w:tcBorders>
            <w:shd w:val="clear" w:color="000000" w:fill="FFFFFF"/>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3123.45</w:t>
            </w:r>
          </w:p>
        </w:tc>
      </w:tr>
      <w:tr w:rsidR="00232B39" w:rsidRPr="009D3D20" w:rsidTr="00232B39">
        <w:trPr>
          <w:trHeight w:val="107"/>
        </w:trPr>
        <w:tc>
          <w:tcPr>
            <w:tcW w:w="3885"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Chukha</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256.00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216.68</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55.47</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TALA</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141.00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235.17</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33.16</w:t>
            </w:r>
          </w:p>
        </w:tc>
      </w:tr>
      <w:tr w:rsidR="00232B39" w:rsidRPr="009D3D20" w:rsidTr="00232B39">
        <w:trPr>
          <w:trHeight w:val="70"/>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Teesta</w:t>
            </w:r>
          </w:p>
        </w:tc>
        <w:tc>
          <w:tcPr>
            <w:tcW w:w="2520" w:type="dxa"/>
            <w:tcBorders>
              <w:top w:val="nil"/>
              <w:left w:val="nil"/>
              <w:bottom w:val="single" w:sz="4" w:space="0" w:color="000000"/>
              <w:right w:val="single" w:sz="4" w:space="0" w:color="000000"/>
            </w:tcBorders>
            <w:shd w:val="clear" w:color="auto" w:fill="auto"/>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510.00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267.83</w:t>
            </w:r>
          </w:p>
        </w:tc>
        <w:tc>
          <w:tcPr>
            <w:tcW w:w="2020" w:type="dxa"/>
            <w:tcBorders>
              <w:top w:val="nil"/>
              <w:left w:val="single" w:sz="4" w:space="0" w:color="auto"/>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136.60</w:t>
            </w:r>
          </w:p>
        </w:tc>
      </w:tr>
      <w:tr w:rsidR="00232B39" w:rsidRPr="009D3D20" w:rsidTr="00232B39">
        <w:trPr>
          <w:trHeight w:val="215"/>
        </w:trPr>
        <w:tc>
          <w:tcPr>
            <w:tcW w:w="3885" w:type="dxa"/>
            <w:tcBorders>
              <w:top w:val="nil"/>
              <w:left w:val="single" w:sz="4" w:space="0" w:color="000000"/>
              <w:bottom w:val="single" w:sz="4" w:space="0" w:color="000000"/>
              <w:right w:val="single" w:sz="4" w:space="0" w:color="000000"/>
            </w:tcBorders>
            <w:shd w:val="clear" w:color="auto" w:fill="auto"/>
            <w:vAlign w:val="center"/>
            <w:hideMark/>
          </w:tcPr>
          <w:p w:rsidR="00232B39" w:rsidRPr="009D3D20" w:rsidRDefault="00232B39" w:rsidP="00174703">
            <w:pPr>
              <w:ind w:firstLineChars="100" w:firstLine="221"/>
              <w:rPr>
                <w:rFonts w:ascii="Arial" w:hAnsi="Arial" w:cs="Arial"/>
                <w:b/>
                <w:bCs/>
                <w:sz w:val="22"/>
                <w:szCs w:val="22"/>
              </w:rPr>
            </w:pPr>
            <w:r w:rsidRPr="009D3D20">
              <w:rPr>
                <w:rFonts w:ascii="Arial" w:hAnsi="Arial" w:cs="Arial"/>
                <w:b/>
                <w:bCs/>
                <w:sz w:val="22"/>
                <w:szCs w:val="22"/>
              </w:rPr>
              <w:t>Total Central Hydro Availability</w:t>
            </w:r>
          </w:p>
        </w:tc>
        <w:tc>
          <w:tcPr>
            <w:tcW w:w="2520" w:type="dxa"/>
            <w:tcBorders>
              <w:top w:val="nil"/>
              <w:left w:val="nil"/>
              <w:bottom w:val="nil"/>
              <w:right w:val="single" w:sz="4" w:space="0" w:color="000000"/>
            </w:tcBorders>
            <w:shd w:val="clear" w:color="auto" w:fill="auto"/>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907.00</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248.32</w:t>
            </w:r>
          </w:p>
        </w:tc>
        <w:tc>
          <w:tcPr>
            <w:tcW w:w="2020" w:type="dxa"/>
            <w:tcBorders>
              <w:top w:val="nil"/>
              <w:left w:val="single" w:sz="4" w:space="0" w:color="auto"/>
              <w:bottom w:val="single" w:sz="4" w:space="0" w:color="auto"/>
              <w:right w:val="single" w:sz="4" w:space="0" w:color="auto"/>
            </w:tcBorders>
            <w:shd w:val="clear" w:color="000000" w:fill="FFFFFF"/>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225.22</w:t>
            </w:r>
          </w:p>
        </w:tc>
      </w:tr>
      <w:tr w:rsidR="00232B39" w:rsidRPr="009D3D20" w:rsidTr="00232B39">
        <w:trPr>
          <w:trHeight w:val="300"/>
        </w:trPr>
        <w:tc>
          <w:tcPr>
            <w:tcW w:w="3885" w:type="dxa"/>
            <w:tcBorders>
              <w:top w:val="nil"/>
              <w:left w:val="single" w:sz="4" w:space="0" w:color="000000"/>
              <w:bottom w:val="single" w:sz="4" w:space="0" w:color="000000"/>
              <w:right w:val="nil"/>
            </w:tcBorders>
            <w:shd w:val="clear" w:color="auto" w:fill="auto"/>
            <w:vAlign w:val="center"/>
            <w:hideMark/>
          </w:tcPr>
          <w:p w:rsidR="00232B39" w:rsidRPr="009D3D20" w:rsidRDefault="00232B39" w:rsidP="00174703">
            <w:pPr>
              <w:ind w:firstLineChars="100" w:firstLine="221"/>
              <w:rPr>
                <w:rFonts w:ascii="Arial" w:hAnsi="Arial" w:cs="Arial"/>
                <w:b/>
                <w:bCs/>
                <w:sz w:val="22"/>
                <w:szCs w:val="22"/>
              </w:rPr>
            </w:pPr>
            <w:r w:rsidRPr="009D3D20">
              <w:rPr>
                <w:rFonts w:ascii="Arial" w:hAnsi="Arial" w:cs="Arial"/>
                <w:b/>
                <w:bCs/>
                <w:sz w:val="22"/>
                <w:szCs w:val="22"/>
              </w:rPr>
              <w:t>Total EREB</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8744.22</w:t>
            </w:r>
          </w:p>
        </w:tc>
        <w:tc>
          <w:tcPr>
            <w:tcW w:w="1175" w:type="dxa"/>
            <w:tcBorders>
              <w:top w:val="nil"/>
              <w:left w:val="nil"/>
              <w:bottom w:val="single" w:sz="4" w:space="0" w:color="000000"/>
              <w:right w:val="nil"/>
            </w:tcBorders>
            <w:shd w:val="clear" w:color="auto" w:fill="auto"/>
            <w:noWrap/>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382.96</w:t>
            </w:r>
          </w:p>
        </w:tc>
        <w:tc>
          <w:tcPr>
            <w:tcW w:w="2020" w:type="dxa"/>
            <w:tcBorders>
              <w:top w:val="nil"/>
              <w:left w:val="single" w:sz="4" w:space="0" w:color="auto"/>
              <w:bottom w:val="single" w:sz="4" w:space="0" w:color="auto"/>
              <w:right w:val="single" w:sz="4" w:space="0" w:color="auto"/>
            </w:tcBorders>
            <w:shd w:val="clear" w:color="000000" w:fill="FFFFFF"/>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3348.67</w:t>
            </w:r>
          </w:p>
        </w:tc>
      </w:tr>
      <w:tr w:rsidR="00232B39" w:rsidRPr="009D3D20" w:rsidTr="00232B39">
        <w:trPr>
          <w:trHeight w:val="300"/>
        </w:trPr>
        <w:tc>
          <w:tcPr>
            <w:tcW w:w="3885" w:type="dxa"/>
            <w:tcBorders>
              <w:top w:val="nil"/>
              <w:left w:val="single" w:sz="4" w:space="0" w:color="000000"/>
              <w:bottom w:val="single" w:sz="4" w:space="0" w:color="000000"/>
              <w:right w:val="nil"/>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SoC &amp; MoC Charges</w:t>
            </w:r>
          </w:p>
        </w:tc>
        <w:tc>
          <w:tcPr>
            <w:tcW w:w="2520" w:type="dxa"/>
            <w:tcBorders>
              <w:top w:val="nil"/>
              <w:left w:val="single" w:sz="4" w:space="0" w:color="auto"/>
              <w:bottom w:val="single" w:sz="4" w:space="0" w:color="auto"/>
              <w:right w:val="single" w:sz="4" w:space="0" w:color="auto"/>
            </w:tcBorders>
            <w:shd w:val="clear" w:color="auto" w:fill="auto"/>
            <w:noWrap/>
            <w:vAlign w:val="center"/>
            <w:hideMark/>
          </w:tcPr>
          <w:p w:rsidR="00232B39" w:rsidRPr="00232B39" w:rsidRDefault="00232B39" w:rsidP="00232B39">
            <w:pPr>
              <w:jc w:val="right"/>
              <w:rPr>
                <w:rFonts w:ascii="Arial" w:hAnsi="Arial" w:cs="Arial"/>
                <w:color w:val="000000"/>
                <w:sz w:val="22"/>
                <w:szCs w:val="22"/>
              </w:rPr>
            </w:pPr>
          </w:p>
        </w:tc>
        <w:tc>
          <w:tcPr>
            <w:tcW w:w="1175" w:type="dxa"/>
            <w:tcBorders>
              <w:top w:val="nil"/>
              <w:left w:val="nil"/>
              <w:bottom w:val="nil"/>
              <w:right w:val="nil"/>
            </w:tcBorders>
            <w:shd w:val="clear" w:color="auto" w:fill="auto"/>
            <w:noWrap/>
            <w:vAlign w:val="center"/>
            <w:hideMark/>
          </w:tcPr>
          <w:p w:rsidR="00232B39" w:rsidRPr="00232B39" w:rsidRDefault="00232B39" w:rsidP="00232B39">
            <w:pPr>
              <w:jc w:val="right"/>
              <w:rPr>
                <w:rFonts w:ascii="Arial" w:hAnsi="Arial" w:cs="Arial"/>
                <w:color w:val="000000"/>
                <w:sz w:val="22"/>
                <w:szCs w:val="22"/>
              </w:rPr>
            </w:pPr>
          </w:p>
        </w:tc>
        <w:tc>
          <w:tcPr>
            <w:tcW w:w="2020" w:type="dxa"/>
            <w:tcBorders>
              <w:top w:val="nil"/>
              <w:left w:val="single" w:sz="4" w:space="0" w:color="auto"/>
              <w:bottom w:val="nil"/>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r w:rsidRPr="00232B39">
              <w:rPr>
                <w:rFonts w:ascii="Arial" w:hAnsi="Arial" w:cs="Arial"/>
                <w:sz w:val="22"/>
                <w:szCs w:val="22"/>
              </w:rPr>
              <w:t>2.93</w:t>
            </w:r>
          </w:p>
        </w:tc>
      </w:tr>
      <w:tr w:rsidR="00232B39" w:rsidRPr="009D3D20" w:rsidTr="00232B39">
        <w:trPr>
          <w:trHeight w:val="70"/>
        </w:trPr>
        <w:tc>
          <w:tcPr>
            <w:tcW w:w="3885" w:type="dxa"/>
            <w:tcBorders>
              <w:top w:val="nil"/>
              <w:left w:val="single" w:sz="4" w:space="0" w:color="000000"/>
              <w:bottom w:val="nil"/>
              <w:right w:val="nil"/>
            </w:tcBorders>
            <w:shd w:val="clear" w:color="auto" w:fill="auto"/>
            <w:vAlign w:val="center"/>
            <w:hideMark/>
          </w:tcPr>
          <w:p w:rsidR="00232B39" w:rsidRPr="009D3D20" w:rsidRDefault="00232B39" w:rsidP="00174703">
            <w:pPr>
              <w:ind w:firstLineChars="100" w:firstLine="220"/>
              <w:rPr>
                <w:rFonts w:ascii="Arial" w:hAnsi="Arial" w:cs="Arial"/>
                <w:sz w:val="22"/>
                <w:szCs w:val="22"/>
              </w:rPr>
            </w:pPr>
            <w:r w:rsidRPr="009D3D20">
              <w:rPr>
                <w:rFonts w:ascii="Arial" w:hAnsi="Arial" w:cs="Arial"/>
                <w:sz w:val="22"/>
                <w:szCs w:val="22"/>
              </w:rPr>
              <w:t>Total</w:t>
            </w:r>
          </w:p>
        </w:tc>
        <w:tc>
          <w:tcPr>
            <w:tcW w:w="2520" w:type="dxa"/>
            <w:tcBorders>
              <w:top w:val="nil"/>
              <w:left w:val="single" w:sz="4" w:space="0" w:color="auto"/>
              <w:bottom w:val="single" w:sz="4" w:space="0" w:color="auto"/>
              <w:right w:val="single" w:sz="4" w:space="0" w:color="auto"/>
            </w:tcBorders>
            <w:shd w:val="clear" w:color="auto" w:fill="auto"/>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29627.84</w:t>
            </w:r>
          </w:p>
        </w:tc>
        <w:tc>
          <w:tcPr>
            <w:tcW w:w="1175" w:type="dxa"/>
            <w:tcBorders>
              <w:top w:val="single" w:sz="4" w:space="0" w:color="auto"/>
              <w:left w:val="nil"/>
              <w:bottom w:val="single" w:sz="4" w:space="0" w:color="auto"/>
              <w:right w:val="single" w:sz="4" w:space="0" w:color="auto"/>
            </w:tcBorders>
            <w:shd w:val="clear" w:color="auto" w:fill="auto"/>
            <w:noWrap/>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267.34</w:t>
            </w:r>
          </w:p>
        </w:tc>
        <w:tc>
          <w:tcPr>
            <w:tcW w:w="2020" w:type="dxa"/>
            <w:tcBorders>
              <w:top w:val="single" w:sz="4" w:space="0" w:color="auto"/>
              <w:left w:val="nil"/>
              <w:bottom w:val="single" w:sz="4" w:space="0" w:color="auto"/>
              <w:right w:val="single" w:sz="4" w:space="0" w:color="auto"/>
            </w:tcBorders>
            <w:shd w:val="clear" w:color="000000" w:fill="FFFFFF"/>
            <w:vAlign w:val="center"/>
            <w:hideMark/>
          </w:tcPr>
          <w:p w:rsidR="00232B39" w:rsidRPr="00232B39" w:rsidRDefault="00232B39" w:rsidP="00232B39">
            <w:pPr>
              <w:jc w:val="right"/>
              <w:rPr>
                <w:rFonts w:ascii="Arial" w:hAnsi="Arial" w:cs="Arial"/>
                <w:b/>
                <w:bCs/>
                <w:sz w:val="24"/>
                <w:szCs w:val="24"/>
              </w:rPr>
            </w:pPr>
            <w:r w:rsidRPr="00232B39">
              <w:rPr>
                <w:rFonts w:ascii="Arial" w:hAnsi="Arial" w:cs="Arial"/>
                <w:b/>
                <w:bCs/>
              </w:rPr>
              <w:t>7920.72</w:t>
            </w:r>
          </w:p>
        </w:tc>
      </w:tr>
      <w:tr w:rsidR="00232B39" w:rsidRPr="009D3D20" w:rsidTr="00232B39">
        <w:trPr>
          <w:trHeight w:val="70"/>
        </w:trPr>
        <w:tc>
          <w:tcPr>
            <w:tcW w:w="3885" w:type="dxa"/>
            <w:tcBorders>
              <w:top w:val="single" w:sz="4" w:space="0" w:color="000000"/>
              <w:left w:val="single" w:sz="4" w:space="0" w:color="000000"/>
              <w:bottom w:val="nil"/>
              <w:right w:val="nil"/>
            </w:tcBorders>
            <w:shd w:val="clear" w:color="auto" w:fill="auto"/>
            <w:vAlign w:val="center"/>
            <w:hideMark/>
          </w:tcPr>
          <w:p w:rsidR="00232B39" w:rsidRPr="009D3D20" w:rsidRDefault="00232B39" w:rsidP="00174703">
            <w:pPr>
              <w:ind w:firstLineChars="100" w:firstLine="221"/>
              <w:rPr>
                <w:rFonts w:ascii="Arial" w:hAnsi="Arial" w:cs="Arial"/>
                <w:b/>
                <w:bCs/>
                <w:color w:val="3114DC"/>
                <w:sz w:val="22"/>
                <w:szCs w:val="22"/>
              </w:rPr>
            </w:pPr>
            <w:r w:rsidRPr="009D3D20">
              <w:rPr>
                <w:rFonts w:ascii="Arial" w:hAnsi="Arial" w:cs="Arial"/>
                <w:b/>
                <w:bCs/>
                <w:color w:val="3114DC"/>
                <w:sz w:val="22"/>
                <w:szCs w:val="22"/>
              </w:rPr>
              <w:t>Power Banking</w:t>
            </w:r>
          </w:p>
        </w:tc>
        <w:tc>
          <w:tcPr>
            <w:tcW w:w="2520" w:type="dxa"/>
            <w:tcBorders>
              <w:top w:val="nil"/>
              <w:left w:val="single" w:sz="4" w:space="0" w:color="auto"/>
              <w:bottom w:val="single" w:sz="4" w:space="0" w:color="auto"/>
              <w:right w:val="single" w:sz="4" w:space="0" w:color="auto"/>
            </w:tcBorders>
            <w:shd w:val="clear" w:color="auto" w:fill="auto"/>
            <w:noWrap/>
            <w:vAlign w:val="center"/>
            <w:hideMark/>
          </w:tcPr>
          <w:p w:rsidR="00232B39" w:rsidRPr="00232B39" w:rsidRDefault="00232B39" w:rsidP="00232B39">
            <w:pPr>
              <w:jc w:val="right"/>
              <w:rPr>
                <w:rFonts w:ascii="Arial" w:hAnsi="Arial" w:cs="Arial"/>
                <w:color w:val="000000"/>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232B39" w:rsidRPr="00232B39" w:rsidRDefault="00232B39" w:rsidP="00232B39">
            <w:pPr>
              <w:jc w:val="right"/>
              <w:rPr>
                <w:rFonts w:ascii="Arial" w:hAnsi="Arial" w:cs="Arial"/>
                <w:color w:val="000000"/>
                <w:sz w:val="22"/>
                <w:szCs w:val="22"/>
              </w:rPr>
            </w:pPr>
          </w:p>
        </w:tc>
        <w:tc>
          <w:tcPr>
            <w:tcW w:w="2020" w:type="dxa"/>
            <w:tcBorders>
              <w:top w:val="nil"/>
              <w:left w:val="nil"/>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p>
        </w:tc>
      </w:tr>
      <w:tr w:rsidR="00232B39" w:rsidRPr="009D3D20" w:rsidTr="00232B39">
        <w:trPr>
          <w:trHeight w:val="70"/>
        </w:trPr>
        <w:tc>
          <w:tcPr>
            <w:tcW w:w="3885" w:type="dxa"/>
            <w:tcBorders>
              <w:top w:val="single" w:sz="4" w:space="0" w:color="000000"/>
              <w:left w:val="single" w:sz="4" w:space="0" w:color="000000"/>
              <w:bottom w:val="nil"/>
              <w:right w:val="nil"/>
            </w:tcBorders>
            <w:shd w:val="clear" w:color="auto" w:fill="auto"/>
            <w:vAlign w:val="center"/>
            <w:hideMark/>
          </w:tcPr>
          <w:p w:rsidR="00232B39" w:rsidRPr="009D3D20" w:rsidRDefault="00232B39" w:rsidP="00174703">
            <w:pPr>
              <w:ind w:firstLineChars="100" w:firstLine="220"/>
              <w:rPr>
                <w:rFonts w:ascii="Arial" w:hAnsi="Arial" w:cs="Arial"/>
                <w:color w:val="3114DC"/>
                <w:sz w:val="22"/>
                <w:szCs w:val="22"/>
              </w:rPr>
            </w:pPr>
            <w:r w:rsidRPr="009D3D20">
              <w:rPr>
                <w:rFonts w:ascii="Arial" w:hAnsi="Arial" w:cs="Arial"/>
                <w:color w:val="3114DC"/>
                <w:sz w:val="22"/>
                <w:szCs w:val="22"/>
              </w:rPr>
              <w:t>Inflow</w:t>
            </w:r>
          </w:p>
        </w:tc>
        <w:tc>
          <w:tcPr>
            <w:tcW w:w="2520" w:type="dxa"/>
            <w:tcBorders>
              <w:top w:val="nil"/>
              <w:left w:val="single" w:sz="4" w:space="0" w:color="auto"/>
              <w:bottom w:val="single" w:sz="4" w:space="0" w:color="auto"/>
              <w:right w:val="single" w:sz="4" w:space="0" w:color="auto"/>
            </w:tcBorders>
            <w:shd w:val="clear" w:color="auto" w:fill="auto"/>
            <w:vAlign w:val="center"/>
            <w:hideMark/>
          </w:tcPr>
          <w:p w:rsidR="00232B39" w:rsidRPr="00232B39" w:rsidRDefault="00232B39" w:rsidP="00232B39">
            <w:pPr>
              <w:jc w:val="right"/>
              <w:rPr>
                <w:rFonts w:ascii="Arial" w:hAnsi="Arial" w:cs="Arial"/>
                <w:b/>
                <w:bCs/>
                <w:color w:val="3114DC"/>
                <w:sz w:val="22"/>
                <w:szCs w:val="22"/>
              </w:rPr>
            </w:pPr>
            <w:r w:rsidRPr="00232B39">
              <w:rPr>
                <w:rFonts w:ascii="Arial" w:hAnsi="Arial" w:cs="Arial"/>
                <w:b/>
                <w:bCs/>
                <w:color w:val="3114DC"/>
                <w:sz w:val="22"/>
                <w:szCs w:val="22"/>
              </w:rPr>
              <w:t>153.36</w:t>
            </w:r>
          </w:p>
        </w:tc>
        <w:tc>
          <w:tcPr>
            <w:tcW w:w="1175" w:type="dxa"/>
            <w:tcBorders>
              <w:top w:val="nil"/>
              <w:left w:val="nil"/>
              <w:bottom w:val="single" w:sz="4" w:space="0" w:color="auto"/>
              <w:right w:val="single" w:sz="4" w:space="0" w:color="auto"/>
            </w:tcBorders>
            <w:shd w:val="clear" w:color="auto" w:fill="auto"/>
            <w:noWrap/>
            <w:vAlign w:val="center"/>
            <w:hideMark/>
          </w:tcPr>
          <w:p w:rsidR="00232B39" w:rsidRPr="00232B39" w:rsidRDefault="00232B39" w:rsidP="00232B39">
            <w:pPr>
              <w:jc w:val="right"/>
              <w:rPr>
                <w:rFonts w:ascii="Arial" w:hAnsi="Arial" w:cs="Arial"/>
                <w:color w:val="000000"/>
                <w:sz w:val="22"/>
                <w:szCs w:val="22"/>
              </w:rPr>
            </w:pPr>
          </w:p>
        </w:tc>
        <w:tc>
          <w:tcPr>
            <w:tcW w:w="2020" w:type="dxa"/>
            <w:tcBorders>
              <w:top w:val="nil"/>
              <w:left w:val="nil"/>
              <w:bottom w:val="single" w:sz="4" w:space="0" w:color="auto"/>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p>
        </w:tc>
      </w:tr>
      <w:tr w:rsidR="00232B39" w:rsidRPr="009D3D20" w:rsidTr="00232B39">
        <w:trPr>
          <w:trHeight w:val="70"/>
        </w:trPr>
        <w:tc>
          <w:tcPr>
            <w:tcW w:w="3885" w:type="dxa"/>
            <w:tcBorders>
              <w:top w:val="single" w:sz="4" w:space="0" w:color="000000"/>
              <w:left w:val="single" w:sz="4" w:space="0" w:color="000000"/>
              <w:bottom w:val="single" w:sz="4" w:space="0" w:color="auto"/>
              <w:right w:val="nil"/>
            </w:tcBorders>
            <w:shd w:val="clear" w:color="auto" w:fill="auto"/>
            <w:vAlign w:val="center"/>
            <w:hideMark/>
          </w:tcPr>
          <w:p w:rsidR="00232B39" w:rsidRPr="009D3D20" w:rsidRDefault="00232B39" w:rsidP="00174703">
            <w:pPr>
              <w:ind w:firstLineChars="100" w:firstLine="220"/>
              <w:rPr>
                <w:rFonts w:ascii="Arial" w:hAnsi="Arial" w:cs="Arial"/>
                <w:color w:val="3114DC"/>
                <w:sz w:val="22"/>
                <w:szCs w:val="22"/>
              </w:rPr>
            </w:pPr>
            <w:r w:rsidRPr="009D3D20">
              <w:rPr>
                <w:rFonts w:ascii="Arial" w:hAnsi="Arial" w:cs="Arial"/>
                <w:color w:val="3114DC"/>
                <w:sz w:val="22"/>
                <w:szCs w:val="22"/>
              </w:rPr>
              <w:t>Outflow</w:t>
            </w:r>
          </w:p>
        </w:tc>
        <w:tc>
          <w:tcPr>
            <w:tcW w:w="2520" w:type="dxa"/>
            <w:tcBorders>
              <w:top w:val="nil"/>
              <w:left w:val="single" w:sz="4" w:space="0" w:color="auto"/>
              <w:bottom w:val="single" w:sz="4" w:space="0" w:color="auto"/>
              <w:right w:val="single" w:sz="4" w:space="0" w:color="auto"/>
            </w:tcBorders>
            <w:shd w:val="clear" w:color="auto" w:fill="auto"/>
            <w:vAlign w:val="center"/>
            <w:hideMark/>
          </w:tcPr>
          <w:p w:rsidR="00232B39" w:rsidRPr="00232B39" w:rsidRDefault="00232B39" w:rsidP="00232B39">
            <w:pPr>
              <w:jc w:val="right"/>
              <w:rPr>
                <w:rFonts w:ascii="Arial" w:hAnsi="Arial" w:cs="Arial"/>
                <w:b/>
                <w:bCs/>
                <w:color w:val="3114DC"/>
                <w:sz w:val="22"/>
                <w:szCs w:val="22"/>
              </w:rPr>
            </w:pPr>
            <w:r w:rsidRPr="00232B39">
              <w:rPr>
                <w:rFonts w:ascii="Arial" w:hAnsi="Arial" w:cs="Arial"/>
                <w:b/>
                <w:bCs/>
                <w:color w:val="3114DC"/>
                <w:sz w:val="22"/>
                <w:szCs w:val="22"/>
              </w:rPr>
              <w:t>-633.78</w:t>
            </w:r>
          </w:p>
        </w:tc>
        <w:tc>
          <w:tcPr>
            <w:tcW w:w="1175" w:type="dxa"/>
            <w:tcBorders>
              <w:top w:val="nil"/>
              <w:left w:val="nil"/>
              <w:bottom w:val="single" w:sz="4" w:space="0" w:color="auto"/>
              <w:right w:val="single" w:sz="4" w:space="0" w:color="auto"/>
            </w:tcBorders>
            <w:shd w:val="clear" w:color="auto" w:fill="auto"/>
            <w:noWrap/>
            <w:vAlign w:val="center"/>
            <w:hideMark/>
          </w:tcPr>
          <w:p w:rsidR="00232B39" w:rsidRPr="00232B39" w:rsidRDefault="00232B39" w:rsidP="00232B39">
            <w:pPr>
              <w:jc w:val="right"/>
              <w:rPr>
                <w:rFonts w:ascii="Arial" w:hAnsi="Arial" w:cs="Arial"/>
                <w:color w:val="000000"/>
                <w:sz w:val="22"/>
                <w:szCs w:val="22"/>
              </w:rPr>
            </w:pPr>
          </w:p>
        </w:tc>
        <w:tc>
          <w:tcPr>
            <w:tcW w:w="2020" w:type="dxa"/>
            <w:tcBorders>
              <w:top w:val="nil"/>
              <w:left w:val="nil"/>
              <w:bottom w:val="nil"/>
              <w:right w:val="single" w:sz="4" w:space="0" w:color="auto"/>
            </w:tcBorders>
            <w:shd w:val="clear" w:color="000000" w:fill="FFFFFF"/>
            <w:noWrap/>
            <w:vAlign w:val="center"/>
            <w:hideMark/>
          </w:tcPr>
          <w:p w:rsidR="00232B39" w:rsidRPr="00232B39" w:rsidRDefault="00232B39" w:rsidP="00232B39">
            <w:pPr>
              <w:jc w:val="right"/>
              <w:rPr>
                <w:rFonts w:ascii="Arial" w:hAnsi="Arial" w:cs="Arial"/>
                <w:sz w:val="22"/>
                <w:szCs w:val="22"/>
              </w:rPr>
            </w:pPr>
          </w:p>
        </w:tc>
      </w:tr>
      <w:tr w:rsidR="00232B39" w:rsidRPr="009D3D20" w:rsidTr="00232B39">
        <w:trPr>
          <w:trHeight w:val="70"/>
        </w:trPr>
        <w:tc>
          <w:tcPr>
            <w:tcW w:w="3885" w:type="dxa"/>
            <w:tcBorders>
              <w:top w:val="single" w:sz="4" w:space="0" w:color="auto"/>
              <w:left w:val="single" w:sz="4" w:space="0" w:color="auto"/>
              <w:bottom w:val="single" w:sz="4" w:space="0" w:color="auto"/>
              <w:right w:val="nil"/>
            </w:tcBorders>
            <w:shd w:val="clear" w:color="auto" w:fill="auto"/>
            <w:vAlign w:val="center"/>
            <w:hideMark/>
          </w:tcPr>
          <w:p w:rsidR="00232B39" w:rsidRPr="009D3D20" w:rsidRDefault="00232B39" w:rsidP="00174703">
            <w:pPr>
              <w:ind w:firstLineChars="100" w:firstLine="221"/>
              <w:rPr>
                <w:rFonts w:ascii="Arial" w:hAnsi="Arial" w:cs="Arial"/>
                <w:b/>
                <w:bCs/>
                <w:sz w:val="22"/>
                <w:szCs w:val="22"/>
              </w:rPr>
            </w:pPr>
            <w:r w:rsidRPr="009D3D20">
              <w:rPr>
                <w:rFonts w:ascii="Arial" w:hAnsi="Arial" w:cs="Arial"/>
                <w:b/>
                <w:bCs/>
                <w:sz w:val="22"/>
                <w:szCs w:val="22"/>
              </w:rPr>
              <w:t>Total Availability</w:t>
            </w:r>
          </w:p>
        </w:tc>
        <w:tc>
          <w:tcPr>
            <w:tcW w:w="2520" w:type="dxa"/>
            <w:tcBorders>
              <w:top w:val="nil"/>
              <w:left w:val="single" w:sz="4" w:space="0" w:color="auto"/>
              <w:bottom w:val="single" w:sz="4" w:space="0" w:color="auto"/>
              <w:right w:val="single" w:sz="4" w:space="0" w:color="auto"/>
            </w:tcBorders>
            <w:shd w:val="clear" w:color="auto" w:fill="auto"/>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29147.42</w:t>
            </w:r>
          </w:p>
        </w:tc>
        <w:tc>
          <w:tcPr>
            <w:tcW w:w="1175" w:type="dxa"/>
            <w:tcBorders>
              <w:top w:val="nil"/>
              <w:left w:val="nil"/>
              <w:bottom w:val="single" w:sz="4" w:space="0" w:color="auto"/>
              <w:right w:val="single" w:sz="4" w:space="0" w:color="auto"/>
            </w:tcBorders>
            <w:shd w:val="clear" w:color="auto" w:fill="auto"/>
            <w:noWrap/>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271.75</w:t>
            </w:r>
          </w:p>
        </w:tc>
        <w:tc>
          <w:tcPr>
            <w:tcW w:w="2020" w:type="dxa"/>
            <w:tcBorders>
              <w:top w:val="single" w:sz="4" w:space="0" w:color="auto"/>
              <w:left w:val="nil"/>
              <w:bottom w:val="single" w:sz="4" w:space="0" w:color="auto"/>
              <w:right w:val="single" w:sz="4" w:space="0" w:color="auto"/>
            </w:tcBorders>
            <w:shd w:val="clear" w:color="000000" w:fill="FFFFFF"/>
            <w:vAlign w:val="center"/>
            <w:hideMark/>
          </w:tcPr>
          <w:p w:rsidR="00232B39" w:rsidRPr="00232B39" w:rsidRDefault="00232B39" w:rsidP="00232B39">
            <w:pPr>
              <w:jc w:val="right"/>
              <w:rPr>
                <w:rFonts w:ascii="Arial" w:hAnsi="Arial" w:cs="Arial"/>
                <w:b/>
                <w:bCs/>
                <w:sz w:val="24"/>
                <w:szCs w:val="24"/>
              </w:rPr>
            </w:pPr>
            <w:r w:rsidRPr="00232B39">
              <w:rPr>
                <w:rFonts w:ascii="Arial" w:hAnsi="Arial" w:cs="Arial"/>
                <w:b/>
                <w:bCs/>
              </w:rPr>
              <w:t>7920.72</w:t>
            </w:r>
          </w:p>
        </w:tc>
      </w:tr>
      <w:tr w:rsidR="00232B39" w:rsidRPr="009D3D20" w:rsidTr="00232B39">
        <w:trPr>
          <w:trHeight w:val="70"/>
        </w:trPr>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B39" w:rsidRPr="009D3D20" w:rsidRDefault="00232B39" w:rsidP="00174703">
            <w:pPr>
              <w:ind w:firstLineChars="100" w:firstLine="221"/>
              <w:rPr>
                <w:rFonts w:ascii="Arial" w:hAnsi="Arial" w:cs="Arial"/>
                <w:b/>
                <w:bCs/>
                <w:sz w:val="22"/>
                <w:szCs w:val="22"/>
              </w:rPr>
            </w:pPr>
            <w:r w:rsidRPr="009D3D20">
              <w:rPr>
                <w:rFonts w:ascii="Arial" w:hAnsi="Arial" w:cs="Arial"/>
                <w:b/>
                <w:bCs/>
                <w:sz w:val="22"/>
                <w:szCs w:val="22"/>
              </w:rPr>
              <w:t>Pass Through Cost</w:t>
            </w:r>
          </w:p>
        </w:tc>
        <w:tc>
          <w:tcPr>
            <w:tcW w:w="2520" w:type="dxa"/>
            <w:tcBorders>
              <w:top w:val="nil"/>
              <w:left w:val="nil"/>
              <w:bottom w:val="single" w:sz="4" w:space="0" w:color="auto"/>
              <w:right w:val="single" w:sz="4" w:space="0" w:color="auto"/>
            </w:tcBorders>
            <w:shd w:val="clear" w:color="auto" w:fill="auto"/>
            <w:noWrap/>
            <w:vAlign w:val="center"/>
            <w:hideMark/>
          </w:tcPr>
          <w:p w:rsidR="00232B39" w:rsidRPr="00232B39" w:rsidRDefault="00232B39" w:rsidP="00232B39">
            <w:pPr>
              <w:jc w:val="right"/>
              <w:rPr>
                <w:rFonts w:ascii="Arial" w:hAnsi="Arial" w:cs="Arial"/>
                <w:color w:val="000000"/>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232B39" w:rsidRPr="00232B39" w:rsidRDefault="00232B39" w:rsidP="00232B39">
            <w:pPr>
              <w:jc w:val="right"/>
              <w:rPr>
                <w:rFonts w:ascii="Arial" w:hAnsi="Arial" w:cs="Arial"/>
                <w:color w:val="000000"/>
                <w:sz w:val="22"/>
                <w:szCs w:val="22"/>
              </w:rPr>
            </w:pPr>
          </w:p>
        </w:tc>
        <w:tc>
          <w:tcPr>
            <w:tcW w:w="2020" w:type="dxa"/>
            <w:tcBorders>
              <w:top w:val="nil"/>
              <w:left w:val="nil"/>
              <w:bottom w:val="single" w:sz="4" w:space="0" w:color="auto"/>
              <w:right w:val="single" w:sz="4" w:space="0" w:color="auto"/>
            </w:tcBorders>
            <w:shd w:val="clear" w:color="auto" w:fill="auto"/>
            <w:noWrap/>
            <w:vAlign w:val="center"/>
            <w:hideMark/>
          </w:tcPr>
          <w:p w:rsidR="00232B39" w:rsidRPr="00232B39" w:rsidRDefault="00232B39" w:rsidP="00232B39">
            <w:pPr>
              <w:jc w:val="right"/>
              <w:rPr>
                <w:rFonts w:ascii="Arial" w:hAnsi="Arial" w:cs="Arial"/>
                <w:b/>
                <w:bCs/>
                <w:color w:val="000000"/>
                <w:sz w:val="24"/>
                <w:szCs w:val="24"/>
              </w:rPr>
            </w:pPr>
            <w:r w:rsidRPr="00232B39">
              <w:rPr>
                <w:rFonts w:ascii="Arial" w:hAnsi="Arial" w:cs="Arial"/>
                <w:b/>
                <w:bCs/>
                <w:color w:val="000000"/>
              </w:rPr>
              <w:t>414.04</w:t>
            </w:r>
          </w:p>
        </w:tc>
      </w:tr>
      <w:tr w:rsidR="00232B39" w:rsidRPr="009D3D20" w:rsidTr="00232B39">
        <w:trPr>
          <w:trHeight w:val="375"/>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232B39" w:rsidRPr="009D3D20" w:rsidRDefault="00232B39" w:rsidP="00174703">
            <w:pPr>
              <w:ind w:firstLineChars="100" w:firstLine="221"/>
              <w:rPr>
                <w:rFonts w:ascii="Arial" w:hAnsi="Arial" w:cs="Arial"/>
                <w:b/>
                <w:bCs/>
                <w:sz w:val="22"/>
                <w:szCs w:val="22"/>
              </w:rPr>
            </w:pPr>
            <w:r w:rsidRPr="009D3D20">
              <w:rPr>
                <w:rFonts w:ascii="Arial" w:hAnsi="Arial" w:cs="Arial"/>
                <w:b/>
                <w:bCs/>
                <w:sz w:val="22"/>
                <w:szCs w:val="22"/>
              </w:rPr>
              <w:t>Total Power Purchase Cost</w:t>
            </w:r>
          </w:p>
        </w:tc>
        <w:tc>
          <w:tcPr>
            <w:tcW w:w="2520" w:type="dxa"/>
            <w:tcBorders>
              <w:top w:val="nil"/>
              <w:left w:val="nil"/>
              <w:bottom w:val="single" w:sz="4" w:space="0" w:color="auto"/>
              <w:right w:val="single" w:sz="4" w:space="0" w:color="auto"/>
            </w:tcBorders>
            <w:shd w:val="clear" w:color="auto" w:fill="auto"/>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29147.42</w:t>
            </w:r>
          </w:p>
        </w:tc>
        <w:tc>
          <w:tcPr>
            <w:tcW w:w="1175" w:type="dxa"/>
            <w:tcBorders>
              <w:top w:val="nil"/>
              <w:left w:val="nil"/>
              <w:bottom w:val="single" w:sz="4" w:space="0" w:color="auto"/>
              <w:right w:val="single" w:sz="4" w:space="0" w:color="auto"/>
            </w:tcBorders>
            <w:shd w:val="clear" w:color="auto" w:fill="auto"/>
            <w:noWrap/>
            <w:vAlign w:val="center"/>
            <w:hideMark/>
          </w:tcPr>
          <w:p w:rsidR="00232B39" w:rsidRPr="00232B39" w:rsidRDefault="00232B39" w:rsidP="00232B39">
            <w:pPr>
              <w:jc w:val="right"/>
              <w:rPr>
                <w:rFonts w:ascii="Arial" w:hAnsi="Arial" w:cs="Arial"/>
                <w:b/>
                <w:bCs/>
                <w:sz w:val="22"/>
                <w:szCs w:val="22"/>
              </w:rPr>
            </w:pPr>
            <w:r w:rsidRPr="00232B39">
              <w:rPr>
                <w:rFonts w:ascii="Arial" w:hAnsi="Arial" w:cs="Arial"/>
                <w:b/>
                <w:bCs/>
                <w:sz w:val="22"/>
                <w:szCs w:val="22"/>
              </w:rPr>
              <w:t>285.95</w:t>
            </w:r>
          </w:p>
        </w:tc>
        <w:tc>
          <w:tcPr>
            <w:tcW w:w="2020" w:type="dxa"/>
            <w:tcBorders>
              <w:top w:val="nil"/>
              <w:left w:val="nil"/>
              <w:bottom w:val="single" w:sz="4" w:space="0" w:color="auto"/>
              <w:right w:val="single" w:sz="4" w:space="0" w:color="auto"/>
            </w:tcBorders>
            <w:shd w:val="clear" w:color="auto" w:fill="auto"/>
            <w:noWrap/>
            <w:vAlign w:val="center"/>
            <w:hideMark/>
          </w:tcPr>
          <w:p w:rsidR="00232B39" w:rsidRPr="00232B39" w:rsidRDefault="00232B39" w:rsidP="00232B39">
            <w:pPr>
              <w:jc w:val="right"/>
              <w:rPr>
                <w:rFonts w:ascii="Arial" w:hAnsi="Arial" w:cs="Arial"/>
                <w:b/>
                <w:bCs/>
                <w:color w:val="000000"/>
                <w:sz w:val="28"/>
                <w:szCs w:val="28"/>
              </w:rPr>
            </w:pPr>
            <w:r w:rsidRPr="00232B39">
              <w:rPr>
                <w:rFonts w:ascii="Arial" w:hAnsi="Arial" w:cs="Arial"/>
                <w:b/>
                <w:bCs/>
                <w:color w:val="000000"/>
                <w:sz w:val="22"/>
                <w:szCs w:val="28"/>
              </w:rPr>
              <w:t>8334.76</w:t>
            </w:r>
          </w:p>
        </w:tc>
      </w:tr>
    </w:tbl>
    <w:p w:rsidR="0018655A" w:rsidRDefault="0018655A" w:rsidP="006913DE">
      <w:pPr>
        <w:pStyle w:val="BodyTextIndent2"/>
        <w:spacing w:line="360" w:lineRule="auto"/>
        <w:ind w:left="360" w:hanging="360"/>
        <w:rPr>
          <w:rFonts w:cs="Arial"/>
          <w:bCs/>
          <w:szCs w:val="23"/>
          <w:lang w:eastAsia="ar-SA"/>
        </w:rPr>
      </w:pPr>
    </w:p>
    <w:p w:rsidR="006913DE" w:rsidRPr="006431D7" w:rsidRDefault="006913DE" w:rsidP="006913DE">
      <w:pPr>
        <w:pStyle w:val="BodyTextIndent2"/>
        <w:spacing w:line="360" w:lineRule="auto"/>
        <w:ind w:left="360" w:hanging="360"/>
        <w:rPr>
          <w:rFonts w:cs="Arial"/>
          <w:bCs/>
          <w:szCs w:val="23"/>
          <w:lang w:eastAsia="ar-SA"/>
        </w:rPr>
      </w:pPr>
      <w:r w:rsidRPr="006431D7">
        <w:rPr>
          <w:rFonts w:cs="Arial"/>
          <w:bCs/>
          <w:szCs w:val="23"/>
          <w:lang w:eastAsia="ar-SA"/>
        </w:rPr>
        <w:lastRenderedPageBreak/>
        <w:t xml:space="preserve">11.00 PASS THROUGH OF ARREAR DUES PAID / TO BE PAID DURING FY </w:t>
      </w:r>
      <w:r w:rsidR="00CC3B72">
        <w:rPr>
          <w:rFonts w:cs="Arial"/>
          <w:bCs/>
          <w:szCs w:val="23"/>
          <w:lang w:eastAsia="ar-SA"/>
        </w:rPr>
        <w:t>201</w:t>
      </w:r>
      <w:r w:rsidR="00F12E29">
        <w:rPr>
          <w:rFonts w:cs="Arial"/>
          <w:bCs/>
          <w:szCs w:val="23"/>
          <w:lang w:eastAsia="ar-SA"/>
        </w:rPr>
        <w:t>6-17</w:t>
      </w:r>
      <w:r w:rsidRPr="006431D7">
        <w:rPr>
          <w:rFonts w:cs="Arial"/>
          <w:bCs/>
          <w:szCs w:val="23"/>
          <w:lang w:eastAsia="ar-SA"/>
        </w:rPr>
        <w:t>:</w:t>
      </w:r>
    </w:p>
    <w:p w:rsidR="00872E4C" w:rsidRDefault="00872E4C" w:rsidP="00872E4C">
      <w:pPr>
        <w:pStyle w:val="BodyTextIndent2"/>
        <w:ind w:left="360"/>
        <w:rPr>
          <w:rFonts w:cs="Arial"/>
          <w:b w:val="0"/>
          <w:bCs/>
          <w:szCs w:val="23"/>
          <w:lang w:eastAsia="ar-SA"/>
        </w:rPr>
      </w:pPr>
    </w:p>
    <w:p w:rsidR="006913DE" w:rsidRPr="006431D7" w:rsidRDefault="006913DE" w:rsidP="006913DE">
      <w:pPr>
        <w:pStyle w:val="BodyTextIndent2"/>
        <w:spacing w:line="360" w:lineRule="auto"/>
        <w:ind w:left="360"/>
        <w:rPr>
          <w:rFonts w:cs="Arial"/>
          <w:b w:val="0"/>
          <w:bCs/>
          <w:szCs w:val="23"/>
          <w:lang w:eastAsia="ar-SA"/>
        </w:rPr>
      </w:pPr>
      <w:r w:rsidRPr="006431D7">
        <w:rPr>
          <w:rFonts w:cs="Arial"/>
          <w:b w:val="0"/>
          <w:bCs/>
          <w:szCs w:val="23"/>
          <w:lang w:eastAsia="ar-SA"/>
        </w:rPr>
        <w:t xml:space="preserve">GRIDCO proposes that the </w:t>
      </w:r>
      <w:r w:rsidR="00404A5E">
        <w:rPr>
          <w:rFonts w:cs="Arial"/>
          <w:b w:val="0"/>
          <w:bCs/>
          <w:szCs w:val="23"/>
          <w:lang w:eastAsia="ar-SA"/>
        </w:rPr>
        <w:t xml:space="preserve">following </w:t>
      </w:r>
      <w:r w:rsidRPr="006431D7">
        <w:rPr>
          <w:rFonts w:cs="Arial"/>
          <w:b w:val="0"/>
          <w:bCs/>
          <w:szCs w:val="23"/>
          <w:lang w:eastAsia="ar-SA"/>
        </w:rPr>
        <w:t xml:space="preserve">expenses may please be considered for Pass Through in the approval of ARR &amp; BSP for FY </w:t>
      </w:r>
      <w:r w:rsidR="00404A5E">
        <w:rPr>
          <w:rFonts w:cs="Arial"/>
          <w:b w:val="0"/>
          <w:bCs/>
          <w:szCs w:val="23"/>
          <w:lang w:eastAsia="ar-SA"/>
        </w:rPr>
        <w:t>20</w:t>
      </w:r>
      <w:r w:rsidRPr="006431D7">
        <w:rPr>
          <w:rFonts w:cs="Arial"/>
          <w:b w:val="0"/>
          <w:bCs/>
          <w:szCs w:val="23"/>
          <w:lang w:eastAsia="ar-SA"/>
        </w:rPr>
        <w:t>1</w:t>
      </w:r>
      <w:r w:rsidR="00F12E29">
        <w:rPr>
          <w:rFonts w:cs="Arial"/>
          <w:b w:val="0"/>
          <w:bCs/>
          <w:szCs w:val="23"/>
          <w:lang w:eastAsia="ar-SA"/>
        </w:rPr>
        <w:t>6-17</w:t>
      </w:r>
      <w:r w:rsidRPr="006431D7">
        <w:rPr>
          <w:rFonts w:cs="Arial"/>
          <w:b w:val="0"/>
          <w:bCs/>
          <w:szCs w:val="23"/>
          <w:lang w:eastAsia="ar-SA"/>
        </w:rPr>
        <w:t xml:space="preserve"> of GRIDCO by the Hon’ble Commission. </w:t>
      </w:r>
    </w:p>
    <w:p w:rsidR="006913DE" w:rsidRPr="006431D7" w:rsidRDefault="006913DE" w:rsidP="006913DE">
      <w:pPr>
        <w:pStyle w:val="BodyTextIndent2"/>
        <w:ind w:hanging="720"/>
        <w:rPr>
          <w:rFonts w:cs="Arial"/>
          <w:bCs/>
          <w:sz w:val="16"/>
          <w:lang w:eastAsia="ar-SA"/>
        </w:rPr>
      </w:pPr>
    </w:p>
    <w:p w:rsidR="003833DA" w:rsidRPr="002C40D6" w:rsidRDefault="003833DA" w:rsidP="003833DA">
      <w:pPr>
        <w:pStyle w:val="BodyTextIndent2"/>
        <w:spacing w:line="360" w:lineRule="auto"/>
        <w:ind w:left="0"/>
        <w:rPr>
          <w:rFonts w:cs="Arial"/>
          <w:szCs w:val="22"/>
        </w:rPr>
      </w:pPr>
      <w:r>
        <w:rPr>
          <w:rFonts w:cs="Arial"/>
          <w:szCs w:val="22"/>
        </w:rPr>
        <w:t>11</w:t>
      </w:r>
      <w:r w:rsidRPr="002C40D6">
        <w:rPr>
          <w:rFonts w:cs="Arial"/>
          <w:szCs w:val="22"/>
        </w:rPr>
        <w:t>.01 ARREAR PAYMENT TO NTPC IN RESPECT OF TTPS:</w:t>
      </w:r>
    </w:p>
    <w:p w:rsidR="003833DA" w:rsidRPr="00372273" w:rsidRDefault="003833DA" w:rsidP="003833DA">
      <w:pPr>
        <w:pStyle w:val="BodyTextIndent2"/>
        <w:spacing w:line="360" w:lineRule="auto"/>
        <w:ind w:hanging="360"/>
        <w:rPr>
          <w:rFonts w:cs="Arial"/>
          <w:sz w:val="8"/>
          <w:szCs w:val="22"/>
        </w:rPr>
      </w:pPr>
    </w:p>
    <w:p w:rsidR="0082208D" w:rsidRDefault="003833DA" w:rsidP="003833DA">
      <w:pPr>
        <w:spacing w:line="360" w:lineRule="auto"/>
        <w:ind w:left="720" w:hanging="360"/>
        <w:jc w:val="both"/>
        <w:rPr>
          <w:rFonts w:ascii="Arial" w:hAnsi="Arial" w:cs="Arial"/>
          <w:sz w:val="22"/>
          <w:szCs w:val="22"/>
        </w:rPr>
      </w:pPr>
      <w:r>
        <w:rPr>
          <w:rFonts w:ascii="Arial" w:hAnsi="Arial" w:cs="Arial"/>
          <w:b/>
          <w:sz w:val="22"/>
          <w:szCs w:val="22"/>
        </w:rPr>
        <w:tab/>
      </w:r>
      <w:r w:rsidR="00167A7A">
        <w:rPr>
          <w:rFonts w:ascii="Arial" w:hAnsi="Arial" w:cs="Arial"/>
          <w:sz w:val="22"/>
          <w:szCs w:val="22"/>
        </w:rPr>
        <w:t xml:space="preserve">It is </w:t>
      </w:r>
      <w:r w:rsidR="00375627">
        <w:rPr>
          <w:rFonts w:ascii="Arial" w:hAnsi="Arial" w:cs="Arial"/>
          <w:sz w:val="22"/>
          <w:szCs w:val="22"/>
        </w:rPr>
        <w:t>submitted</w:t>
      </w:r>
      <w:r w:rsidR="00167A7A">
        <w:rPr>
          <w:rFonts w:ascii="Arial" w:hAnsi="Arial" w:cs="Arial"/>
          <w:sz w:val="22"/>
          <w:szCs w:val="22"/>
        </w:rPr>
        <w:t>that NTPC raised an Arrear Bill of Rs.740.7249 Crore</w:t>
      </w:r>
      <w:r w:rsidR="0082208D">
        <w:rPr>
          <w:rFonts w:ascii="Arial" w:hAnsi="Arial" w:cs="Arial"/>
          <w:sz w:val="22"/>
          <w:szCs w:val="22"/>
        </w:rPr>
        <w:t xml:space="preserve"> (Rs.564.5170 Crore as Principal plus Rs.176.2079 Crore as interest) towards Annual Fixed Charges arrear from FY 2009-10 to FY 2013-14as per the </w:t>
      </w:r>
      <w:r w:rsidRPr="00646091">
        <w:rPr>
          <w:rFonts w:ascii="Arial" w:hAnsi="Arial" w:cs="Arial"/>
          <w:sz w:val="22"/>
          <w:szCs w:val="22"/>
        </w:rPr>
        <w:t>CERC</w:t>
      </w:r>
      <w:r w:rsidR="00C72858">
        <w:rPr>
          <w:rFonts w:ascii="Arial" w:hAnsi="Arial" w:cs="Arial"/>
          <w:sz w:val="22"/>
          <w:szCs w:val="22"/>
        </w:rPr>
        <w:t xml:space="preserve"> O</w:t>
      </w:r>
      <w:r w:rsidRPr="007028A6">
        <w:rPr>
          <w:rFonts w:ascii="Arial" w:hAnsi="Arial" w:cs="Arial"/>
          <w:sz w:val="22"/>
          <w:szCs w:val="22"/>
        </w:rPr>
        <w:t>rder dated 15-05-2014 in Petition No 304 of 2009</w:t>
      </w:r>
      <w:r w:rsidR="0082208D">
        <w:rPr>
          <w:rFonts w:ascii="Arial" w:hAnsi="Arial" w:cs="Arial"/>
          <w:sz w:val="22"/>
          <w:szCs w:val="22"/>
        </w:rPr>
        <w:t xml:space="preserve"> whereby the Annual Fixed Charge of TTPS was revised upwards. Based on the </w:t>
      </w:r>
      <w:r w:rsidR="009B2E17">
        <w:rPr>
          <w:rFonts w:ascii="Arial" w:hAnsi="Arial" w:cs="Arial"/>
          <w:sz w:val="22"/>
          <w:szCs w:val="22"/>
        </w:rPr>
        <w:t xml:space="preserve">above </w:t>
      </w:r>
      <w:r w:rsidR="0082208D">
        <w:rPr>
          <w:rFonts w:ascii="Arial" w:hAnsi="Arial" w:cs="Arial"/>
          <w:sz w:val="22"/>
          <w:szCs w:val="22"/>
        </w:rPr>
        <w:t xml:space="preserve">claim of </w:t>
      </w:r>
      <w:r w:rsidR="009B2E17">
        <w:rPr>
          <w:rFonts w:ascii="Arial" w:hAnsi="Arial" w:cs="Arial"/>
          <w:sz w:val="22"/>
          <w:szCs w:val="22"/>
        </w:rPr>
        <w:t xml:space="preserve">NTPC, </w:t>
      </w:r>
      <w:r w:rsidR="0082208D">
        <w:rPr>
          <w:rFonts w:ascii="Arial" w:hAnsi="Arial" w:cs="Arial"/>
          <w:sz w:val="22"/>
          <w:szCs w:val="22"/>
        </w:rPr>
        <w:t xml:space="preserve">GRIDCO </w:t>
      </w:r>
      <w:r w:rsidR="009B2E17">
        <w:rPr>
          <w:rFonts w:ascii="Arial" w:hAnsi="Arial" w:cs="Arial"/>
          <w:sz w:val="22"/>
          <w:szCs w:val="22"/>
        </w:rPr>
        <w:t xml:space="preserve">submitted the same arrear claim of NTPC </w:t>
      </w:r>
      <w:r w:rsidR="0082208D">
        <w:rPr>
          <w:rFonts w:ascii="Arial" w:hAnsi="Arial" w:cs="Arial"/>
          <w:sz w:val="22"/>
          <w:szCs w:val="22"/>
        </w:rPr>
        <w:t>in its ARR &amp; BSP Application for FY 2015-16</w:t>
      </w:r>
      <w:r w:rsidR="009B2E17">
        <w:rPr>
          <w:rFonts w:ascii="Arial" w:hAnsi="Arial" w:cs="Arial"/>
          <w:sz w:val="22"/>
          <w:szCs w:val="22"/>
        </w:rPr>
        <w:t xml:space="preserve"> for approval. It is gratifying to note that </w:t>
      </w:r>
      <w:r w:rsidR="0082208D">
        <w:rPr>
          <w:rFonts w:ascii="Arial" w:hAnsi="Arial" w:cs="Arial"/>
          <w:sz w:val="22"/>
          <w:szCs w:val="22"/>
        </w:rPr>
        <w:t xml:space="preserve">Hon’ble Commission </w:t>
      </w:r>
      <w:r w:rsidR="009B2E17">
        <w:rPr>
          <w:rFonts w:ascii="Arial" w:hAnsi="Arial" w:cs="Arial"/>
          <w:sz w:val="22"/>
          <w:szCs w:val="22"/>
        </w:rPr>
        <w:t xml:space="preserve">after perusing the submission of GRIDCO, </w:t>
      </w:r>
      <w:r w:rsidR="0082208D">
        <w:rPr>
          <w:rFonts w:ascii="Arial" w:hAnsi="Arial" w:cs="Arial"/>
          <w:sz w:val="22"/>
          <w:szCs w:val="22"/>
        </w:rPr>
        <w:t xml:space="preserve">approved the </w:t>
      </w:r>
      <w:r w:rsidR="009B2E17">
        <w:rPr>
          <w:rFonts w:ascii="Arial" w:hAnsi="Arial" w:cs="Arial"/>
          <w:sz w:val="22"/>
          <w:szCs w:val="22"/>
        </w:rPr>
        <w:t>claimed amount as above in the ARR &amp; BSP Order for FY 2015-</w:t>
      </w:r>
      <w:r w:rsidR="004345B5">
        <w:rPr>
          <w:rFonts w:ascii="Arial" w:hAnsi="Arial" w:cs="Arial"/>
          <w:sz w:val="22"/>
          <w:szCs w:val="22"/>
        </w:rPr>
        <w:t>16 dated</w:t>
      </w:r>
      <w:r w:rsidR="009B2E17">
        <w:rPr>
          <w:rFonts w:ascii="Arial" w:hAnsi="Arial" w:cs="Arial"/>
          <w:sz w:val="22"/>
          <w:szCs w:val="22"/>
        </w:rPr>
        <w:t xml:space="preserve"> 23.03.2015.</w:t>
      </w:r>
    </w:p>
    <w:p w:rsidR="0082208D" w:rsidRDefault="0082208D" w:rsidP="003833DA">
      <w:pPr>
        <w:spacing w:line="360" w:lineRule="auto"/>
        <w:ind w:left="720" w:hanging="360"/>
        <w:jc w:val="both"/>
        <w:rPr>
          <w:rFonts w:ascii="Arial" w:hAnsi="Arial" w:cs="Arial"/>
          <w:sz w:val="22"/>
          <w:szCs w:val="22"/>
        </w:rPr>
      </w:pPr>
    </w:p>
    <w:p w:rsidR="00761DA2" w:rsidRDefault="0082208D" w:rsidP="00761DA2">
      <w:pPr>
        <w:spacing w:line="360" w:lineRule="auto"/>
        <w:ind w:left="720" w:hanging="360"/>
        <w:jc w:val="both"/>
        <w:rPr>
          <w:rFonts w:ascii="Arial" w:hAnsi="Arial" w:cs="Arial"/>
          <w:sz w:val="22"/>
          <w:szCs w:val="22"/>
        </w:rPr>
      </w:pPr>
      <w:r>
        <w:rPr>
          <w:rFonts w:ascii="Arial" w:hAnsi="Arial" w:cs="Arial"/>
          <w:sz w:val="22"/>
          <w:szCs w:val="22"/>
        </w:rPr>
        <w:tab/>
        <w:t>It is further submitted that NTPC claimed the above arrear amount</w:t>
      </w:r>
      <w:r w:rsidR="009B2E17">
        <w:rPr>
          <w:rFonts w:ascii="Arial" w:hAnsi="Arial" w:cs="Arial"/>
          <w:sz w:val="22"/>
          <w:szCs w:val="22"/>
        </w:rPr>
        <w:t xml:space="preserve">of Rs.740.7249 Crore </w:t>
      </w:r>
      <w:r w:rsidR="00761DA2">
        <w:rPr>
          <w:rFonts w:ascii="Arial" w:hAnsi="Arial" w:cs="Arial"/>
          <w:sz w:val="22"/>
          <w:szCs w:val="22"/>
        </w:rPr>
        <w:t xml:space="preserve">on GRIDCO and requested to clear the same </w:t>
      </w:r>
      <w:r>
        <w:rPr>
          <w:rFonts w:ascii="Arial" w:hAnsi="Arial" w:cs="Arial"/>
          <w:sz w:val="22"/>
          <w:szCs w:val="22"/>
        </w:rPr>
        <w:t>in 6 equal installments. However, finding it difficult to pay, GRIDCO approached NTPC whereby the latter agreed to extend the installment</w:t>
      </w:r>
      <w:r w:rsidR="00761DA2">
        <w:rPr>
          <w:rFonts w:ascii="Arial" w:hAnsi="Arial" w:cs="Arial"/>
          <w:sz w:val="22"/>
          <w:szCs w:val="22"/>
        </w:rPr>
        <w:t>s</w:t>
      </w:r>
      <w:r>
        <w:rPr>
          <w:rFonts w:ascii="Arial" w:hAnsi="Arial" w:cs="Arial"/>
          <w:sz w:val="22"/>
          <w:szCs w:val="22"/>
        </w:rPr>
        <w:t xml:space="preserve"> from 6 to 18, but charged 13.36% interest on the arrear amount till </w:t>
      </w:r>
      <w:r w:rsidR="009B2E17">
        <w:rPr>
          <w:rFonts w:ascii="Arial" w:hAnsi="Arial" w:cs="Arial"/>
          <w:sz w:val="22"/>
          <w:szCs w:val="22"/>
        </w:rPr>
        <w:t>the</w:t>
      </w:r>
      <w:r w:rsidR="00761DA2">
        <w:rPr>
          <w:rFonts w:ascii="Arial" w:hAnsi="Arial" w:cs="Arial"/>
          <w:sz w:val="22"/>
          <w:szCs w:val="22"/>
        </w:rPr>
        <w:t xml:space="preserve"> liquidation</w:t>
      </w:r>
      <w:r w:rsidR="009B2E17">
        <w:rPr>
          <w:rFonts w:ascii="Arial" w:hAnsi="Arial" w:cs="Arial"/>
          <w:sz w:val="22"/>
          <w:szCs w:val="22"/>
        </w:rPr>
        <w:t xml:space="preserve"> of the entire arrear amount</w:t>
      </w:r>
      <w:r w:rsidR="00761DA2">
        <w:rPr>
          <w:rFonts w:ascii="Arial" w:hAnsi="Arial" w:cs="Arial"/>
          <w:sz w:val="22"/>
          <w:szCs w:val="22"/>
        </w:rPr>
        <w:t>.</w:t>
      </w:r>
      <w:r>
        <w:rPr>
          <w:rFonts w:ascii="Arial" w:hAnsi="Arial" w:cs="Arial"/>
          <w:sz w:val="22"/>
          <w:szCs w:val="22"/>
        </w:rPr>
        <w:t xml:space="preserve"> It may </w:t>
      </w:r>
      <w:r w:rsidR="00761DA2">
        <w:rPr>
          <w:rFonts w:ascii="Arial" w:hAnsi="Arial" w:cs="Arial"/>
          <w:sz w:val="22"/>
          <w:szCs w:val="22"/>
        </w:rPr>
        <w:t xml:space="preserve">kindly </w:t>
      </w:r>
      <w:r>
        <w:rPr>
          <w:rFonts w:ascii="Arial" w:hAnsi="Arial" w:cs="Arial"/>
          <w:sz w:val="22"/>
          <w:szCs w:val="22"/>
        </w:rPr>
        <w:t xml:space="preserve">be noted that GRIDCO </w:t>
      </w:r>
      <w:r w:rsidR="00761DA2">
        <w:rPr>
          <w:rFonts w:ascii="Arial" w:hAnsi="Arial" w:cs="Arial"/>
          <w:sz w:val="22"/>
          <w:szCs w:val="22"/>
        </w:rPr>
        <w:t xml:space="preserve">paid a sum of Rs.329 Crore till December, 2014, then paid another sum of Rs.300 Crore on 26.03.2015 and the balance amount of Rs.111.55 Crore was paid in 3 installments by June, 2015. </w:t>
      </w:r>
    </w:p>
    <w:p w:rsidR="00761DA2" w:rsidRDefault="00761DA2" w:rsidP="00761DA2">
      <w:pPr>
        <w:spacing w:line="360" w:lineRule="auto"/>
        <w:ind w:left="720"/>
        <w:jc w:val="both"/>
        <w:rPr>
          <w:rFonts w:ascii="Arial" w:hAnsi="Arial" w:cs="Arial"/>
          <w:sz w:val="22"/>
          <w:szCs w:val="22"/>
        </w:rPr>
      </w:pPr>
    </w:p>
    <w:p w:rsidR="00E96350" w:rsidRPr="00551ED1" w:rsidRDefault="003833DA" w:rsidP="00761DA2">
      <w:pPr>
        <w:spacing w:line="360" w:lineRule="auto"/>
        <w:ind w:left="720"/>
        <w:jc w:val="both"/>
        <w:rPr>
          <w:rFonts w:ascii="Arial" w:hAnsi="Arial" w:cs="Arial"/>
          <w:b/>
          <w:sz w:val="22"/>
          <w:szCs w:val="22"/>
        </w:rPr>
      </w:pPr>
      <w:r>
        <w:rPr>
          <w:rFonts w:ascii="Arial" w:hAnsi="Arial" w:cs="Arial"/>
          <w:sz w:val="22"/>
          <w:szCs w:val="22"/>
        </w:rPr>
        <w:t xml:space="preserve">It </w:t>
      </w:r>
      <w:r w:rsidR="00E0571F">
        <w:rPr>
          <w:rFonts w:ascii="Arial" w:hAnsi="Arial" w:cs="Arial"/>
          <w:sz w:val="22"/>
          <w:szCs w:val="22"/>
        </w:rPr>
        <w:t xml:space="preserve">is submitted </w:t>
      </w:r>
      <w:r>
        <w:rPr>
          <w:rFonts w:ascii="Arial" w:hAnsi="Arial" w:cs="Arial"/>
          <w:sz w:val="22"/>
          <w:szCs w:val="22"/>
        </w:rPr>
        <w:t>that, the Hon’ble Commission</w:t>
      </w:r>
      <w:r w:rsidR="00E0571F">
        <w:rPr>
          <w:rFonts w:ascii="Arial" w:hAnsi="Arial" w:cs="Arial"/>
          <w:sz w:val="22"/>
          <w:szCs w:val="22"/>
        </w:rPr>
        <w:t>, based on the submission of GRIDCO</w:t>
      </w:r>
      <w:r w:rsidR="00E96350">
        <w:rPr>
          <w:rFonts w:ascii="Arial" w:hAnsi="Arial" w:cs="Arial"/>
          <w:sz w:val="22"/>
          <w:szCs w:val="22"/>
        </w:rPr>
        <w:t>, allowed</w:t>
      </w:r>
      <w:r>
        <w:rPr>
          <w:rFonts w:ascii="Arial" w:hAnsi="Arial" w:cs="Arial"/>
          <w:sz w:val="22"/>
          <w:szCs w:val="22"/>
        </w:rPr>
        <w:t xml:space="preserve"> the total Arrear dues of Rs.740.</w:t>
      </w:r>
      <w:r w:rsidR="009B2E17">
        <w:rPr>
          <w:rFonts w:ascii="Arial" w:hAnsi="Arial" w:cs="Arial"/>
          <w:sz w:val="22"/>
          <w:szCs w:val="22"/>
        </w:rPr>
        <w:t xml:space="preserve">7249 </w:t>
      </w:r>
      <w:r>
        <w:rPr>
          <w:rFonts w:ascii="Arial" w:hAnsi="Arial" w:cs="Arial"/>
          <w:sz w:val="22"/>
          <w:szCs w:val="22"/>
        </w:rPr>
        <w:t xml:space="preserve">Crore as pass </w:t>
      </w:r>
      <w:r w:rsidR="006A7893">
        <w:rPr>
          <w:rFonts w:ascii="Arial" w:hAnsi="Arial" w:cs="Arial"/>
          <w:sz w:val="22"/>
          <w:szCs w:val="22"/>
        </w:rPr>
        <w:t>through in the ARR &amp; BSP Order for FY</w:t>
      </w:r>
      <w:r>
        <w:rPr>
          <w:rFonts w:ascii="Arial" w:hAnsi="Arial" w:cs="Arial"/>
          <w:sz w:val="22"/>
          <w:szCs w:val="22"/>
        </w:rPr>
        <w:t>2015-16 dated 23-03-2015.</w:t>
      </w:r>
      <w:r w:rsidR="009B2E17">
        <w:rPr>
          <w:rFonts w:ascii="Arial" w:hAnsi="Arial" w:cs="Arial"/>
          <w:sz w:val="22"/>
          <w:szCs w:val="22"/>
        </w:rPr>
        <w:t xml:space="preserve">However, in respect of </w:t>
      </w:r>
      <w:r>
        <w:rPr>
          <w:rFonts w:ascii="Arial" w:hAnsi="Arial" w:cs="Arial"/>
          <w:sz w:val="22"/>
          <w:szCs w:val="22"/>
        </w:rPr>
        <w:t>the observation made by the Hon’ble Commission at Para 300</w:t>
      </w:r>
      <w:r w:rsidR="006A7893">
        <w:rPr>
          <w:rFonts w:ascii="Arial" w:hAnsi="Arial" w:cs="Arial"/>
          <w:sz w:val="22"/>
          <w:szCs w:val="22"/>
        </w:rPr>
        <w:t xml:space="preserve"> of the ARR &amp; BSP Order dated 23.03.2015</w:t>
      </w:r>
      <w:r w:rsidR="00E0571F">
        <w:rPr>
          <w:rFonts w:ascii="Arial" w:hAnsi="Arial" w:cs="Arial"/>
          <w:sz w:val="22"/>
          <w:szCs w:val="22"/>
        </w:rPr>
        <w:t xml:space="preserve"> regarding waival of Rs.28.85 Crore towards interest, </w:t>
      </w:r>
      <w:r>
        <w:rPr>
          <w:rFonts w:ascii="Arial" w:hAnsi="Arial" w:cs="Arial"/>
          <w:sz w:val="22"/>
          <w:szCs w:val="22"/>
        </w:rPr>
        <w:t>it is submitted that GRIDCO through its various submissions ha</w:t>
      </w:r>
      <w:r w:rsidR="006A7893">
        <w:rPr>
          <w:rFonts w:ascii="Arial" w:hAnsi="Arial" w:cs="Arial"/>
          <w:sz w:val="22"/>
          <w:szCs w:val="22"/>
        </w:rPr>
        <w:t>s</w:t>
      </w:r>
      <w:r>
        <w:rPr>
          <w:rFonts w:ascii="Arial" w:hAnsi="Arial" w:cs="Arial"/>
          <w:sz w:val="22"/>
          <w:szCs w:val="22"/>
        </w:rPr>
        <w:t xml:space="preserve"> opposed the </w:t>
      </w:r>
      <w:r w:rsidR="00E0571F">
        <w:rPr>
          <w:rFonts w:ascii="Arial" w:hAnsi="Arial" w:cs="Arial"/>
          <w:sz w:val="22"/>
          <w:szCs w:val="22"/>
        </w:rPr>
        <w:t>T</w:t>
      </w:r>
      <w:r>
        <w:rPr>
          <w:rFonts w:ascii="Arial" w:hAnsi="Arial" w:cs="Arial"/>
          <w:sz w:val="22"/>
          <w:szCs w:val="22"/>
        </w:rPr>
        <w:t xml:space="preserve">ariff </w:t>
      </w:r>
      <w:r w:rsidR="00E0571F">
        <w:rPr>
          <w:rFonts w:ascii="Arial" w:hAnsi="Arial" w:cs="Arial"/>
          <w:sz w:val="22"/>
          <w:szCs w:val="22"/>
        </w:rPr>
        <w:t>A</w:t>
      </w:r>
      <w:r>
        <w:rPr>
          <w:rFonts w:ascii="Arial" w:hAnsi="Arial" w:cs="Arial"/>
          <w:sz w:val="22"/>
          <w:szCs w:val="22"/>
        </w:rPr>
        <w:t xml:space="preserve">pplication of NTPC for the </w:t>
      </w:r>
      <w:r w:rsidR="006A7893">
        <w:rPr>
          <w:rFonts w:ascii="Arial" w:hAnsi="Arial" w:cs="Arial"/>
          <w:sz w:val="22"/>
          <w:szCs w:val="22"/>
        </w:rPr>
        <w:t>C</w:t>
      </w:r>
      <w:r>
        <w:rPr>
          <w:rFonts w:ascii="Arial" w:hAnsi="Arial" w:cs="Arial"/>
          <w:sz w:val="22"/>
          <w:szCs w:val="22"/>
        </w:rPr>
        <w:t xml:space="preserve">ontrol </w:t>
      </w:r>
      <w:r w:rsidR="006A7893">
        <w:rPr>
          <w:rFonts w:ascii="Arial" w:hAnsi="Arial" w:cs="Arial"/>
          <w:sz w:val="22"/>
          <w:szCs w:val="22"/>
        </w:rPr>
        <w:t>P</w:t>
      </w:r>
      <w:r w:rsidR="00E0571F">
        <w:rPr>
          <w:rFonts w:ascii="Arial" w:hAnsi="Arial" w:cs="Arial"/>
          <w:sz w:val="22"/>
          <w:szCs w:val="22"/>
        </w:rPr>
        <w:t>eriod 2009-14</w:t>
      </w:r>
      <w:r>
        <w:rPr>
          <w:rFonts w:ascii="Arial" w:hAnsi="Arial" w:cs="Arial"/>
          <w:sz w:val="22"/>
          <w:szCs w:val="22"/>
        </w:rPr>
        <w:t xml:space="preserve">, citing the huge amount of R &amp; M </w:t>
      </w:r>
      <w:r w:rsidR="009B2E17">
        <w:rPr>
          <w:rFonts w:ascii="Arial" w:hAnsi="Arial" w:cs="Arial"/>
          <w:sz w:val="22"/>
          <w:szCs w:val="22"/>
        </w:rPr>
        <w:t>expenditure already incurred by it</w:t>
      </w:r>
      <w:r>
        <w:rPr>
          <w:rFonts w:ascii="Arial" w:hAnsi="Arial" w:cs="Arial"/>
          <w:sz w:val="22"/>
          <w:szCs w:val="22"/>
        </w:rPr>
        <w:t xml:space="preserve"> in </w:t>
      </w:r>
      <w:r w:rsidR="006A7893">
        <w:rPr>
          <w:rFonts w:ascii="Arial" w:hAnsi="Arial" w:cs="Arial"/>
          <w:sz w:val="22"/>
          <w:szCs w:val="22"/>
        </w:rPr>
        <w:t>respect of TTPS</w:t>
      </w:r>
      <w:r w:rsidR="00E0571F">
        <w:rPr>
          <w:rFonts w:ascii="Arial" w:hAnsi="Arial" w:cs="Arial"/>
          <w:sz w:val="22"/>
          <w:szCs w:val="22"/>
        </w:rPr>
        <w:t xml:space="preserve"> which did not justify claim of NTPC towards higher Annual Fixed Cost Charges. </w:t>
      </w:r>
      <w:r w:rsidR="006A7893">
        <w:rPr>
          <w:rFonts w:ascii="Arial" w:hAnsi="Arial" w:cs="Arial"/>
          <w:sz w:val="22"/>
          <w:szCs w:val="22"/>
        </w:rPr>
        <w:t>However, the O</w:t>
      </w:r>
      <w:r>
        <w:rPr>
          <w:rFonts w:ascii="Arial" w:hAnsi="Arial" w:cs="Arial"/>
          <w:sz w:val="22"/>
          <w:szCs w:val="22"/>
        </w:rPr>
        <w:t xml:space="preserve">rder was passed too lately i.e. after completion of the </w:t>
      </w:r>
      <w:r w:rsidR="00E0571F">
        <w:rPr>
          <w:rFonts w:ascii="Arial" w:hAnsi="Arial" w:cs="Arial"/>
          <w:sz w:val="22"/>
          <w:szCs w:val="22"/>
        </w:rPr>
        <w:t>control period i.e. in May-2014</w:t>
      </w:r>
      <w:r w:rsidR="00912C3C">
        <w:rPr>
          <w:rFonts w:ascii="Arial" w:hAnsi="Arial" w:cs="Arial"/>
          <w:sz w:val="22"/>
          <w:szCs w:val="22"/>
        </w:rPr>
        <w:t xml:space="preserve">. </w:t>
      </w:r>
      <w:r w:rsidR="00E96350">
        <w:rPr>
          <w:rFonts w:ascii="Arial" w:hAnsi="Arial" w:cs="Arial"/>
          <w:sz w:val="22"/>
          <w:szCs w:val="22"/>
        </w:rPr>
        <w:t>And therefore, the claim of Rs.28.85 Crore by NTPC towards interest till liquidation of the entire arrear AFC of Rs.740.7249 Crore was rather an excessive burden on GRIDCO.</w:t>
      </w:r>
      <w:r w:rsidR="00551ED1">
        <w:rPr>
          <w:rFonts w:ascii="Arial" w:hAnsi="Arial" w:cs="Arial"/>
          <w:sz w:val="22"/>
          <w:szCs w:val="22"/>
        </w:rPr>
        <w:t xml:space="preserve"> Accordingly, GRIDCO requested NTPC to waive the interest claim of Rs.28.85 Crore. However, NTPC did not </w:t>
      </w:r>
      <w:r w:rsidR="00030B31">
        <w:rPr>
          <w:rFonts w:ascii="Arial" w:hAnsi="Arial" w:cs="Arial"/>
          <w:sz w:val="22"/>
          <w:szCs w:val="22"/>
        </w:rPr>
        <w:t>accede</w:t>
      </w:r>
      <w:r w:rsidR="00551ED1">
        <w:rPr>
          <w:rFonts w:ascii="Arial" w:hAnsi="Arial" w:cs="Arial"/>
          <w:sz w:val="22"/>
          <w:szCs w:val="22"/>
        </w:rPr>
        <w:t xml:space="preserve"> to the request of GRIDCO. Copies of </w:t>
      </w:r>
      <w:r w:rsidR="00875D12">
        <w:rPr>
          <w:rFonts w:ascii="Arial" w:hAnsi="Arial" w:cs="Arial"/>
          <w:sz w:val="22"/>
          <w:szCs w:val="22"/>
        </w:rPr>
        <w:t xml:space="preserve">the </w:t>
      </w:r>
      <w:r w:rsidR="00551ED1">
        <w:rPr>
          <w:rFonts w:ascii="Arial" w:hAnsi="Arial" w:cs="Arial"/>
          <w:sz w:val="22"/>
          <w:szCs w:val="22"/>
        </w:rPr>
        <w:lastRenderedPageBreak/>
        <w:t>relevant correspondences</w:t>
      </w:r>
      <w:r w:rsidR="00030B31">
        <w:rPr>
          <w:rFonts w:ascii="Arial" w:hAnsi="Arial" w:cs="Arial"/>
          <w:sz w:val="22"/>
          <w:szCs w:val="22"/>
        </w:rPr>
        <w:t xml:space="preserve"> i.e. NTPC letter No.ER-II HQ/ dated 16.08.2014, GRIDCO letter No. FW-RES-CC-146/01-02/ 713 Dated 06.09.2014 &amp; NTPC letter No. ER-II-Comm/ Date 23.09.2014 (3 letters in 3 Pages, numbered as a single </w:t>
      </w:r>
      <w:r w:rsidR="00030B31" w:rsidRPr="00030B31">
        <w:rPr>
          <w:rFonts w:ascii="Arial" w:hAnsi="Arial" w:cs="Arial"/>
          <w:b/>
          <w:sz w:val="22"/>
          <w:szCs w:val="22"/>
        </w:rPr>
        <w:t>ED</w:t>
      </w:r>
      <w:r w:rsidR="00030B31">
        <w:rPr>
          <w:rFonts w:ascii="Arial" w:hAnsi="Arial" w:cs="Arial"/>
          <w:sz w:val="22"/>
          <w:szCs w:val="22"/>
        </w:rPr>
        <w:t>)</w:t>
      </w:r>
      <w:r w:rsidR="00551ED1">
        <w:rPr>
          <w:rFonts w:ascii="Arial" w:hAnsi="Arial" w:cs="Arial"/>
          <w:sz w:val="22"/>
          <w:szCs w:val="22"/>
        </w:rPr>
        <w:t xml:space="preserve"> in this regard between GRIDCO and NTPC are attached as </w:t>
      </w:r>
      <w:r w:rsidR="00551ED1" w:rsidRPr="001F53C8">
        <w:rPr>
          <w:rFonts w:ascii="Arial" w:hAnsi="Arial" w:cs="Arial"/>
          <w:b/>
          <w:i/>
          <w:sz w:val="28"/>
          <w:szCs w:val="22"/>
          <w:highlight w:val="cyan"/>
        </w:rPr>
        <w:t>ED-</w:t>
      </w:r>
      <w:r w:rsidR="00030B31" w:rsidRPr="001F53C8">
        <w:rPr>
          <w:rFonts w:ascii="Arial" w:hAnsi="Arial" w:cs="Arial"/>
          <w:b/>
          <w:i/>
          <w:sz w:val="28"/>
          <w:szCs w:val="22"/>
          <w:highlight w:val="cyan"/>
        </w:rPr>
        <w:t>XXXIX</w:t>
      </w:r>
      <w:r w:rsidR="00551ED1" w:rsidRPr="001F53C8">
        <w:rPr>
          <w:rFonts w:ascii="Arial" w:hAnsi="Arial" w:cs="Arial"/>
          <w:b/>
          <w:i/>
          <w:sz w:val="28"/>
          <w:szCs w:val="22"/>
          <w:highlight w:val="cyan"/>
        </w:rPr>
        <w:t>.</w:t>
      </w:r>
    </w:p>
    <w:p w:rsidR="00912C3C" w:rsidRDefault="00912C3C" w:rsidP="003833DA">
      <w:pPr>
        <w:spacing w:line="360" w:lineRule="auto"/>
        <w:ind w:left="720"/>
        <w:jc w:val="both"/>
        <w:rPr>
          <w:rFonts w:ascii="Arial" w:hAnsi="Arial" w:cs="Arial"/>
          <w:sz w:val="22"/>
          <w:szCs w:val="22"/>
          <w:lang w:val="en-GB"/>
        </w:rPr>
      </w:pPr>
    </w:p>
    <w:p w:rsidR="00E96350" w:rsidRDefault="00912C3C" w:rsidP="003833DA">
      <w:pPr>
        <w:spacing w:line="360" w:lineRule="auto"/>
        <w:ind w:left="720"/>
        <w:jc w:val="both"/>
        <w:rPr>
          <w:rFonts w:ascii="Arial" w:hAnsi="Arial" w:cs="Arial"/>
          <w:sz w:val="22"/>
          <w:szCs w:val="22"/>
          <w:lang w:val="en-GB"/>
        </w:rPr>
      </w:pPr>
      <w:r>
        <w:rPr>
          <w:rFonts w:ascii="Arial" w:hAnsi="Arial" w:cs="Arial"/>
          <w:sz w:val="22"/>
          <w:szCs w:val="22"/>
          <w:lang w:val="en-GB"/>
        </w:rPr>
        <w:t>Besides ab</w:t>
      </w:r>
      <w:r w:rsidR="003833DA" w:rsidRPr="0062203B">
        <w:rPr>
          <w:rFonts w:ascii="Arial" w:hAnsi="Arial" w:cs="Arial"/>
          <w:sz w:val="22"/>
          <w:szCs w:val="22"/>
          <w:lang w:val="en-GB"/>
        </w:rPr>
        <w:t xml:space="preserve">ove, </w:t>
      </w:r>
      <w:r>
        <w:rPr>
          <w:rFonts w:ascii="Arial" w:hAnsi="Arial" w:cs="Arial"/>
          <w:sz w:val="22"/>
          <w:szCs w:val="22"/>
          <w:lang w:val="en-GB"/>
        </w:rPr>
        <w:t xml:space="preserve">it is submitted that </w:t>
      </w:r>
      <w:r w:rsidR="003833DA" w:rsidRPr="0062203B">
        <w:rPr>
          <w:rFonts w:ascii="Arial" w:hAnsi="Arial" w:cs="Arial"/>
          <w:sz w:val="22"/>
          <w:szCs w:val="22"/>
          <w:lang w:val="en-GB"/>
        </w:rPr>
        <w:t xml:space="preserve">at present NTPC-TTPS is claiming the </w:t>
      </w:r>
      <w:r w:rsidR="00E96350" w:rsidRPr="0062203B">
        <w:rPr>
          <w:rFonts w:ascii="Arial" w:hAnsi="Arial" w:cs="Arial"/>
          <w:sz w:val="22"/>
          <w:szCs w:val="22"/>
          <w:lang w:val="en-GB"/>
        </w:rPr>
        <w:t>Monthly Fixed Charges</w:t>
      </w:r>
      <w:r w:rsidR="003833DA" w:rsidRPr="0062203B">
        <w:rPr>
          <w:rFonts w:ascii="Arial" w:hAnsi="Arial" w:cs="Arial"/>
          <w:sz w:val="22"/>
          <w:szCs w:val="22"/>
          <w:lang w:val="en-GB"/>
        </w:rPr>
        <w:t xml:space="preserve"> @ </w:t>
      </w:r>
      <w:r w:rsidR="003833DA" w:rsidRPr="0062203B">
        <w:rPr>
          <w:rFonts w:ascii="Arial" w:hAnsi="Arial" w:cs="Arial"/>
          <w:b/>
          <w:sz w:val="22"/>
          <w:szCs w:val="22"/>
          <w:lang w:val="en-GB"/>
        </w:rPr>
        <w:t xml:space="preserve">Rs.373.5929Crore </w:t>
      </w:r>
      <w:r w:rsidR="003833DA" w:rsidRPr="0062203B">
        <w:rPr>
          <w:rFonts w:ascii="Arial" w:hAnsi="Arial" w:cs="Arial"/>
          <w:sz w:val="22"/>
          <w:szCs w:val="22"/>
          <w:lang w:val="en-GB"/>
        </w:rPr>
        <w:t>provisionally (i.e. An</w:t>
      </w:r>
      <w:r>
        <w:rPr>
          <w:rFonts w:ascii="Arial" w:hAnsi="Arial" w:cs="Arial"/>
          <w:sz w:val="22"/>
          <w:szCs w:val="22"/>
          <w:lang w:val="en-GB"/>
        </w:rPr>
        <w:t>nual Fixed Charges approved for FY 2013-14 vide CERC O</w:t>
      </w:r>
      <w:r w:rsidR="003833DA" w:rsidRPr="0062203B">
        <w:rPr>
          <w:rFonts w:ascii="Arial" w:hAnsi="Arial" w:cs="Arial"/>
          <w:sz w:val="22"/>
          <w:szCs w:val="22"/>
          <w:lang w:val="en-GB"/>
        </w:rPr>
        <w:t>rder dated 15-05-2014 in Petition No 304 of 20</w:t>
      </w:r>
      <w:r w:rsidR="00615022">
        <w:rPr>
          <w:rFonts w:ascii="Arial" w:hAnsi="Arial" w:cs="Arial"/>
          <w:sz w:val="22"/>
          <w:szCs w:val="22"/>
          <w:lang w:val="en-GB"/>
        </w:rPr>
        <w:t xml:space="preserve">09). </w:t>
      </w:r>
      <w:r w:rsidR="00E96350">
        <w:rPr>
          <w:rFonts w:ascii="Arial" w:hAnsi="Arial" w:cs="Arial"/>
          <w:sz w:val="22"/>
          <w:szCs w:val="22"/>
          <w:lang w:val="en-GB"/>
        </w:rPr>
        <w:t xml:space="preserve">However, pursuant to the </w:t>
      </w:r>
      <w:r w:rsidR="00615022">
        <w:rPr>
          <w:rFonts w:ascii="Arial" w:hAnsi="Arial" w:cs="Arial"/>
          <w:sz w:val="22"/>
          <w:szCs w:val="22"/>
          <w:lang w:val="en-GB"/>
        </w:rPr>
        <w:t>C</w:t>
      </w:r>
      <w:r w:rsidR="00E96350">
        <w:rPr>
          <w:rFonts w:ascii="Arial" w:hAnsi="Arial" w:cs="Arial"/>
          <w:sz w:val="22"/>
          <w:szCs w:val="22"/>
          <w:lang w:val="en-GB"/>
        </w:rPr>
        <w:t xml:space="preserve">ERC (Terms and Conditions of Tariff) Regulations, 2014, </w:t>
      </w:r>
      <w:r w:rsidR="003833DA" w:rsidRPr="0062203B">
        <w:rPr>
          <w:rFonts w:ascii="Arial" w:hAnsi="Arial" w:cs="Arial"/>
          <w:sz w:val="22"/>
          <w:szCs w:val="22"/>
          <w:lang w:val="en-GB"/>
        </w:rPr>
        <w:t xml:space="preserve">NTPC </w:t>
      </w:r>
      <w:r>
        <w:rPr>
          <w:rFonts w:ascii="Arial" w:hAnsi="Arial" w:cs="Arial"/>
          <w:sz w:val="22"/>
          <w:szCs w:val="22"/>
          <w:lang w:val="en-GB"/>
        </w:rPr>
        <w:t xml:space="preserve">in a Fresh Petition filed before the </w:t>
      </w:r>
      <w:r w:rsidR="003833DA" w:rsidRPr="0062203B">
        <w:rPr>
          <w:rFonts w:ascii="Arial" w:hAnsi="Arial" w:cs="Arial"/>
          <w:sz w:val="22"/>
          <w:szCs w:val="22"/>
          <w:lang w:val="en-GB"/>
        </w:rPr>
        <w:t>CERCin the matter of d</w:t>
      </w:r>
      <w:r>
        <w:rPr>
          <w:rFonts w:ascii="Arial" w:hAnsi="Arial" w:cs="Arial"/>
          <w:sz w:val="22"/>
          <w:szCs w:val="22"/>
          <w:lang w:val="en-GB"/>
        </w:rPr>
        <w:t>etermination of tariff for the C</w:t>
      </w:r>
      <w:r w:rsidR="003833DA" w:rsidRPr="0062203B">
        <w:rPr>
          <w:rFonts w:ascii="Arial" w:hAnsi="Arial" w:cs="Arial"/>
          <w:sz w:val="22"/>
          <w:szCs w:val="22"/>
          <w:lang w:val="en-GB"/>
        </w:rPr>
        <w:t>ontro</w:t>
      </w:r>
      <w:r>
        <w:rPr>
          <w:rFonts w:ascii="Arial" w:hAnsi="Arial" w:cs="Arial"/>
          <w:sz w:val="22"/>
          <w:szCs w:val="22"/>
          <w:lang w:val="en-GB"/>
        </w:rPr>
        <w:t>l P</w:t>
      </w:r>
      <w:r w:rsidR="003833DA" w:rsidRPr="0062203B">
        <w:rPr>
          <w:rFonts w:ascii="Arial" w:hAnsi="Arial" w:cs="Arial"/>
          <w:sz w:val="22"/>
          <w:szCs w:val="22"/>
          <w:lang w:val="en-GB"/>
        </w:rPr>
        <w:t xml:space="preserve">eriod </w:t>
      </w:r>
      <w:r>
        <w:rPr>
          <w:rFonts w:ascii="Arial" w:hAnsi="Arial" w:cs="Arial"/>
          <w:sz w:val="22"/>
          <w:szCs w:val="22"/>
          <w:lang w:val="en-GB"/>
        </w:rPr>
        <w:t xml:space="preserve">from </w:t>
      </w:r>
      <w:r w:rsidR="003833DA" w:rsidRPr="0062203B">
        <w:rPr>
          <w:rFonts w:ascii="Arial" w:hAnsi="Arial" w:cs="Arial"/>
          <w:sz w:val="22"/>
          <w:szCs w:val="22"/>
          <w:lang w:val="en-GB"/>
        </w:rPr>
        <w:t xml:space="preserve">2014-19 in respect of TTPS, </w:t>
      </w:r>
      <w:r>
        <w:rPr>
          <w:rFonts w:ascii="Arial" w:hAnsi="Arial" w:cs="Arial"/>
          <w:sz w:val="22"/>
          <w:szCs w:val="22"/>
          <w:lang w:val="en-GB"/>
        </w:rPr>
        <w:t xml:space="preserve">applied for approval of AFC in excess of Rs.373.593 Crore i.e. </w:t>
      </w:r>
      <w:r w:rsidR="00E96350">
        <w:rPr>
          <w:rFonts w:ascii="Arial" w:hAnsi="Arial" w:cs="Arial"/>
          <w:sz w:val="22"/>
          <w:szCs w:val="22"/>
          <w:lang w:val="en-GB"/>
        </w:rPr>
        <w:t xml:space="preserve">for an amount of </w:t>
      </w:r>
      <w:r>
        <w:rPr>
          <w:rFonts w:ascii="Arial" w:hAnsi="Arial" w:cs="Arial"/>
          <w:sz w:val="22"/>
          <w:szCs w:val="22"/>
          <w:lang w:val="en-GB"/>
        </w:rPr>
        <w:t xml:space="preserve">Rs.377.52 Crore for FY 2014-15, Rs.398.211 Crore for FY 2015-16 and Rs. 422.527 Crore for FY 2016-17. </w:t>
      </w:r>
      <w:r w:rsidR="00E96350">
        <w:rPr>
          <w:rFonts w:ascii="Arial" w:hAnsi="Arial" w:cs="Arial"/>
          <w:sz w:val="22"/>
          <w:szCs w:val="22"/>
          <w:lang w:val="en-GB"/>
        </w:rPr>
        <w:t>The Application of NTPC is pending before the CERC for disposal.</w:t>
      </w:r>
    </w:p>
    <w:p w:rsidR="00E96350" w:rsidRDefault="00E96350" w:rsidP="003833DA">
      <w:pPr>
        <w:spacing w:line="360" w:lineRule="auto"/>
        <w:ind w:left="720"/>
        <w:jc w:val="both"/>
        <w:rPr>
          <w:rFonts w:ascii="Arial" w:hAnsi="Arial" w:cs="Arial"/>
          <w:sz w:val="22"/>
          <w:szCs w:val="22"/>
          <w:lang w:val="en-GB"/>
        </w:rPr>
      </w:pPr>
    </w:p>
    <w:p w:rsidR="0046386C" w:rsidRDefault="00E96350" w:rsidP="003833DA">
      <w:pPr>
        <w:spacing w:line="360" w:lineRule="auto"/>
        <w:ind w:left="720"/>
        <w:jc w:val="both"/>
        <w:rPr>
          <w:rFonts w:ascii="Arial" w:hAnsi="Arial" w:cs="Arial"/>
          <w:sz w:val="22"/>
          <w:szCs w:val="22"/>
          <w:lang w:val="en-GB"/>
        </w:rPr>
      </w:pPr>
      <w:r>
        <w:rPr>
          <w:rFonts w:ascii="Arial" w:hAnsi="Arial" w:cs="Arial"/>
          <w:sz w:val="22"/>
          <w:szCs w:val="22"/>
          <w:lang w:val="en-GB"/>
        </w:rPr>
        <w:t xml:space="preserve">Due to such application of NTPC before CERC, GRIDCO is burdened additionally to the extent of </w:t>
      </w:r>
      <w:r w:rsidR="0046386C">
        <w:rPr>
          <w:rFonts w:ascii="Arial" w:hAnsi="Arial" w:cs="Arial"/>
          <w:sz w:val="22"/>
          <w:szCs w:val="22"/>
          <w:lang w:val="en-GB"/>
        </w:rPr>
        <w:t>D</w:t>
      </w:r>
      <w:r w:rsidR="00912C3C">
        <w:rPr>
          <w:rFonts w:ascii="Arial" w:hAnsi="Arial" w:cs="Arial"/>
          <w:sz w:val="22"/>
          <w:szCs w:val="22"/>
          <w:lang w:val="en-GB"/>
        </w:rPr>
        <w:t xml:space="preserve">ifferential AFC </w:t>
      </w:r>
      <w:r>
        <w:rPr>
          <w:rFonts w:ascii="Arial" w:hAnsi="Arial" w:cs="Arial"/>
          <w:sz w:val="22"/>
          <w:szCs w:val="22"/>
          <w:lang w:val="en-GB"/>
        </w:rPr>
        <w:t>of Rs.</w:t>
      </w:r>
      <w:r w:rsidR="004028F6">
        <w:rPr>
          <w:rFonts w:ascii="Arial" w:hAnsi="Arial" w:cs="Arial"/>
          <w:sz w:val="22"/>
          <w:szCs w:val="22"/>
          <w:lang w:val="en-GB"/>
        </w:rPr>
        <w:t>28.55</w:t>
      </w:r>
      <w:r>
        <w:rPr>
          <w:rFonts w:ascii="Arial" w:hAnsi="Arial" w:cs="Arial"/>
          <w:sz w:val="22"/>
          <w:szCs w:val="22"/>
          <w:lang w:val="en-GB"/>
        </w:rPr>
        <w:t xml:space="preserve"> Crore for the last </w:t>
      </w:r>
      <w:r w:rsidR="004028F6">
        <w:rPr>
          <w:rFonts w:ascii="Arial" w:hAnsi="Arial" w:cs="Arial"/>
          <w:sz w:val="22"/>
          <w:szCs w:val="22"/>
          <w:lang w:val="en-GB"/>
        </w:rPr>
        <w:t>two</w:t>
      </w:r>
      <w:r>
        <w:rPr>
          <w:rFonts w:ascii="Arial" w:hAnsi="Arial" w:cs="Arial"/>
          <w:sz w:val="22"/>
          <w:szCs w:val="22"/>
          <w:lang w:val="en-GB"/>
        </w:rPr>
        <w:t xml:space="preserve"> years (i.e. For FY 2014-15, FY 2015-16) which is </w:t>
      </w:r>
      <w:r w:rsidR="00912C3C">
        <w:rPr>
          <w:rFonts w:ascii="Arial" w:hAnsi="Arial" w:cs="Arial"/>
          <w:sz w:val="22"/>
          <w:szCs w:val="22"/>
          <w:lang w:val="en-GB"/>
        </w:rPr>
        <w:t xml:space="preserve">over and </w:t>
      </w:r>
      <w:r>
        <w:rPr>
          <w:rFonts w:ascii="Arial" w:hAnsi="Arial" w:cs="Arial"/>
          <w:sz w:val="22"/>
          <w:szCs w:val="22"/>
          <w:lang w:val="en-GB"/>
        </w:rPr>
        <w:t xml:space="preserve">above the prevailing AFC of </w:t>
      </w:r>
      <w:r w:rsidR="00912C3C">
        <w:rPr>
          <w:rFonts w:ascii="Arial" w:hAnsi="Arial" w:cs="Arial"/>
          <w:sz w:val="22"/>
          <w:szCs w:val="22"/>
          <w:lang w:val="en-GB"/>
        </w:rPr>
        <w:t>Rs.373.593 Crore</w:t>
      </w:r>
      <w:r>
        <w:rPr>
          <w:rFonts w:ascii="Arial" w:hAnsi="Arial" w:cs="Arial"/>
          <w:sz w:val="22"/>
          <w:szCs w:val="22"/>
          <w:lang w:val="en-GB"/>
        </w:rPr>
        <w:t xml:space="preserve">.It is submitted that </w:t>
      </w:r>
      <w:r w:rsidR="00CE62A4">
        <w:rPr>
          <w:rFonts w:ascii="Arial" w:hAnsi="Arial" w:cs="Arial"/>
          <w:sz w:val="22"/>
          <w:szCs w:val="22"/>
          <w:lang w:val="en-GB"/>
        </w:rPr>
        <w:t xml:space="preserve">the additional AFC burden </w:t>
      </w:r>
      <w:r>
        <w:rPr>
          <w:rFonts w:ascii="Arial" w:hAnsi="Arial" w:cs="Arial"/>
          <w:sz w:val="22"/>
          <w:szCs w:val="22"/>
          <w:lang w:val="en-GB"/>
        </w:rPr>
        <w:t>for the e</w:t>
      </w:r>
      <w:r w:rsidR="00CE62A4">
        <w:rPr>
          <w:rFonts w:ascii="Arial" w:hAnsi="Arial" w:cs="Arial"/>
          <w:sz w:val="22"/>
          <w:szCs w:val="22"/>
          <w:lang w:val="en-GB"/>
        </w:rPr>
        <w:t xml:space="preserve">ntire Control Period / Tariff </w:t>
      </w:r>
      <w:r>
        <w:rPr>
          <w:rFonts w:ascii="Arial" w:hAnsi="Arial" w:cs="Arial"/>
          <w:sz w:val="22"/>
          <w:szCs w:val="22"/>
          <w:lang w:val="en-GB"/>
        </w:rPr>
        <w:t xml:space="preserve">period for 5 years from FY 2014-15 to FY 2018-19, </w:t>
      </w:r>
      <w:r w:rsidR="00CE62A4">
        <w:rPr>
          <w:rFonts w:ascii="Arial" w:hAnsi="Arial" w:cs="Arial"/>
          <w:sz w:val="22"/>
          <w:szCs w:val="22"/>
          <w:lang w:val="en-GB"/>
        </w:rPr>
        <w:t>is calculated as Rs.235.258 Crore is given in Table below which also includes Rs.</w:t>
      </w:r>
      <w:r w:rsidR="004028F6">
        <w:rPr>
          <w:rFonts w:ascii="Arial" w:hAnsi="Arial" w:cs="Arial"/>
          <w:sz w:val="22"/>
          <w:szCs w:val="22"/>
          <w:lang w:val="en-GB"/>
        </w:rPr>
        <w:t>28.55</w:t>
      </w:r>
      <w:r w:rsidR="00CE62A4">
        <w:rPr>
          <w:rFonts w:ascii="Arial" w:hAnsi="Arial" w:cs="Arial"/>
          <w:sz w:val="22"/>
          <w:szCs w:val="22"/>
          <w:lang w:val="en-GB"/>
        </w:rPr>
        <w:t xml:space="preserve"> Crore of additional AFC for </w:t>
      </w:r>
      <w:r w:rsidR="004028F6">
        <w:rPr>
          <w:rFonts w:ascii="Arial" w:hAnsi="Arial" w:cs="Arial"/>
          <w:sz w:val="22"/>
          <w:szCs w:val="22"/>
          <w:lang w:val="en-GB"/>
        </w:rPr>
        <w:t>two</w:t>
      </w:r>
      <w:r w:rsidR="00CE62A4">
        <w:rPr>
          <w:rFonts w:ascii="Arial" w:hAnsi="Arial" w:cs="Arial"/>
          <w:sz w:val="22"/>
          <w:szCs w:val="22"/>
          <w:lang w:val="en-GB"/>
        </w:rPr>
        <w:t xml:space="preserve"> years from FY 2014-15 to FY 20</w:t>
      </w:r>
      <w:r w:rsidR="004028F6">
        <w:rPr>
          <w:rFonts w:ascii="Arial" w:hAnsi="Arial" w:cs="Arial"/>
          <w:sz w:val="22"/>
          <w:szCs w:val="22"/>
          <w:lang w:val="en-GB"/>
        </w:rPr>
        <w:t>15-16</w:t>
      </w:r>
      <w:r w:rsidR="00CE62A4">
        <w:rPr>
          <w:rFonts w:ascii="Arial" w:hAnsi="Arial" w:cs="Arial"/>
          <w:sz w:val="22"/>
          <w:szCs w:val="22"/>
          <w:lang w:val="en-GB"/>
        </w:rPr>
        <w:t>.</w:t>
      </w:r>
    </w:p>
    <w:p w:rsidR="0041707A" w:rsidRDefault="0041707A" w:rsidP="003833DA">
      <w:pPr>
        <w:spacing w:line="360" w:lineRule="auto"/>
        <w:ind w:left="720"/>
        <w:jc w:val="both"/>
        <w:rPr>
          <w:rFonts w:ascii="Arial" w:hAnsi="Arial" w:cs="Arial"/>
          <w:sz w:val="22"/>
          <w:szCs w:val="22"/>
          <w:lang w:val="en-GB"/>
        </w:rPr>
      </w:pPr>
    </w:p>
    <w:tbl>
      <w:tblPr>
        <w:tblW w:w="9180" w:type="dxa"/>
        <w:tblInd w:w="378" w:type="dxa"/>
        <w:tblLayout w:type="fixed"/>
        <w:tblLook w:val="04A0"/>
      </w:tblPr>
      <w:tblGrid>
        <w:gridCol w:w="2588"/>
        <w:gridCol w:w="1080"/>
        <w:gridCol w:w="1080"/>
        <w:gridCol w:w="1080"/>
        <w:gridCol w:w="1080"/>
        <w:gridCol w:w="1102"/>
        <w:gridCol w:w="1170"/>
      </w:tblGrid>
      <w:tr w:rsidR="003833DA" w:rsidRPr="006151B7" w:rsidTr="004028F6">
        <w:trPr>
          <w:trHeight w:val="300"/>
        </w:trPr>
        <w:tc>
          <w:tcPr>
            <w:tcW w:w="91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33DA" w:rsidRPr="006151B7" w:rsidRDefault="003833DA" w:rsidP="005D398F">
            <w:pPr>
              <w:jc w:val="center"/>
              <w:rPr>
                <w:rFonts w:ascii="Arial" w:hAnsi="Arial" w:cs="Arial"/>
                <w:b/>
                <w:bCs/>
                <w:color w:val="000000"/>
                <w:sz w:val="22"/>
                <w:szCs w:val="22"/>
                <w:u w:val="single"/>
              </w:rPr>
            </w:pPr>
            <w:r w:rsidRPr="006151B7">
              <w:rPr>
                <w:rFonts w:ascii="Arial" w:hAnsi="Arial" w:cs="Arial"/>
                <w:b/>
                <w:bCs/>
                <w:color w:val="000000"/>
                <w:sz w:val="22"/>
                <w:szCs w:val="22"/>
                <w:u w:val="single"/>
              </w:rPr>
              <w:t>Fixed Cost Arrears of TTPS (NTPC)</w:t>
            </w:r>
          </w:p>
        </w:tc>
      </w:tr>
      <w:tr w:rsidR="003833DA" w:rsidRPr="006151B7" w:rsidTr="004028F6">
        <w:trPr>
          <w:trHeight w:val="300"/>
        </w:trPr>
        <w:tc>
          <w:tcPr>
            <w:tcW w:w="2588" w:type="dxa"/>
            <w:tcBorders>
              <w:top w:val="nil"/>
              <w:left w:val="single" w:sz="4" w:space="0" w:color="auto"/>
              <w:bottom w:val="single" w:sz="4" w:space="0" w:color="auto"/>
              <w:right w:val="single" w:sz="4" w:space="0" w:color="auto"/>
            </w:tcBorders>
            <w:shd w:val="clear" w:color="auto" w:fill="auto"/>
            <w:noWrap/>
            <w:vAlign w:val="bottom"/>
            <w:hideMark/>
          </w:tcPr>
          <w:p w:rsidR="003833DA" w:rsidRPr="006151B7" w:rsidRDefault="003833DA" w:rsidP="005D398F">
            <w:pPr>
              <w:jc w:val="center"/>
              <w:rPr>
                <w:rFonts w:ascii="Arial" w:hAnsi="Arial" w:cs="Arial"/>
                <w:b/>
                <w:bCs/>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bottom"/>
            <w:hideMark/>
          </w:tcPr>
          <w:p w:rsidR="003833DA" w:rsidRPr="006151B7" w:rsidRDefault="003833DA" w:rsidP="005D398F">
            <w:pPr>
              <w:jc w:val="center"/>
              <w:rPr>
                <w:rFonts w:ascii="Arial" w:hAnsi="Arial" w:cs="Arial"/>
                <w:b/>
                <w:bCs/>
                <w:color w:val="000000"/>
                <w:sz w:val="22"/>
                <w:szCs w:val="22"/>
              </w:rPr>
            </w:pPr>
            <w:r w:rsidRPr="006151B7">
              <w:rPr>
                <w:rFonts w:ascii="Arial" w:hAnsi="Arial" w:cs="Arial"/>
                <w:b/>
                <w:bCs/>
                <w:color w:val="000000"/>
                <w:sz w:val="22"/>
                <w:szCs w:val="22"/>
              </w:rPr>
              <w:t>2014-15</w:t>
            </w:r>
          </w:p>
        </w:tc>
        <w:tc>
          <w:tcPr>
            <w:tcW w:w="1080" w:type="dxa"/>
            <w:tcBorders>
              <w:top w:val="nil"/>
              <w:left w:val="nil"/>
              <w:bottom w:val="single" w:sz="4" w:space="0" w:color="auto"/>
              <w:right w:val="single" w:sz="4" w:space="0" w:color="auto"/>
            </w:tcBorders>
            <w:shd w:val="clear" w:color="auto" w:fill="auto"/>
            <w:noWrap/>
            <w:vAlign w:val="bottom"/>
            <w:hideMark/>
          </w:tcPr>
          <w:p w:rsidR="003833DA" w:rsidRPr="006151B7" w:rsidRDefault="003833DA" w:rsidP="005D398F">
            <w:pPr>
              <w:jc w:val="center"/>
              <w:rPr>
                <w:rFonts w:ascii="Arial" w:hAnsi="Arial" w:cs="Arial"/>
                <w:b/>
                <w:bCs/>
                <w:color w:val="000000"/>
                <w:sz w:val="22"/>
                <w:szCs w:val="22"/>
              </w:rPr>
            </w:pPr>
            <w:r w:rsidRPr="006151B7">
              <w:rPr>
                <w:rFonts w:ascii="Arial" w:hAnsi="Arial" w:cs="Arial"/>
                <w:b/>
                <w:bCs/>
                <w:color w:val="000000"/>
                <w:sz w:val="22"/>
                <w:szCs w:val="22"/>
              </w:rPr>
              <w:t>2015-16</w:t>
            </w:r>
          </w:p>
        </w:tc>
        <w:tc>
          <w:tcPr>
            <w:tcW w:w="1080" w:type="dxa"/>
            <w:tcBorders>
              <w:top w:val="nil"/>
              <w:left w:val="nil"/>
              <w:bottom w:val="single" w:sz="4" w:space="0" w:color="auto"/>
              <w:right w:val="single" w:sz="4" w:space="0" w:color="auto"/>
            </w:tcBorders>
            <w:shd w:val="clear" w:color="auto" w:fill="auto"/>
            <w:noWrap/>
            <w:vAlign w:val="bottom"/>
            <w:hideMark/>
          </w:tcPr>
          <w:p w:rsidR="003833DA" w:rsidRPr="006151B7" w:rsidRDefault="003833DA" w:rsidP="005D398F">
            <w:pPr>
              <w:jc w:val="center"/>
              <w:rPr>
                <w:rFonts w:ascii="Arial" w:hAnsi="Arial" w:cs="Arial"/>
                <w:b/>
                <w:bCs/>
                <w:color w:val="000000"/>
                <w:sz w:val="22"/>
                <w:szCs w:val="22"/>
              </w:rPr>
            </w:pPr>
            <w:r w:rsidRPr="006151B7">
              <w:rPr>
                <w:rFonts w:ascii="Arial" w:hAnsi="Arial" w:cs="Arial"/>
                <w:b/>
                <w:bCs/>
                <w:color w:val="000000"/>
                <w:sz w:val="22"/>
                <w:szCs w:val="22"/>
              </w:rPr>
              <w:t>2016-17</w:t>
            </w:r>
          </w:p>
        </w:tc>
        <w:tc>
          <w:tcPr>
            <w:tcW w:w="1080" w:type="dxa"/>
            <w:tcBorders>
              <w:top w:val="nil"/>
              <w:left w:val="nil"/>
              <w:bottom w:val="single" w:sz="4" w:space="0" w:color="auto"/>
              <w:right w:val="single" w:sz="4" w:space="0" w:color="auto"/>
            </w:tcBorders>
            <w:shd w:val="clear" w:color="auto" w:fill="auto"/>
            <w:noWrap/>
            <w:vAlign w:val="bottom"/>
            <w:hideMark/>
          </w:tcPr>
          <w:p w:rsidR="003833DA" w:rsidRPr="006151B7" w:rsidRDefault="003833DA" w:rsidP="005D398F">
            <w:pPr>
              <w:jc w:val="center"/>
              <w:rPr>
                <w:rFonts w:ascii="Arial" w:hAnsi="Arial" w:cs="Arial"/>
                <w:b/>
                <w:bCs/>
                <w:color w:val="000000"/>
                <w:sz w:val="22"/>
                <w:szCs w:val="22"/>
              </w:rPr>
            </w:pPr>
            <w:r w:rsidRPr="006151B7">
              <w:rPr>
                <w:rFonts w:ascii="Arial" w:hAnsi="Arial" w:cs="Arial"/>
                <w:b/>
                <w:bCs/>
                <w:color w:val="000000"/>
                <w:sz w:val="22"/>
                <w:szCs w:val="22"/>
              </w:rPr>
              <w:t>2017-18</w:t>
            </w:r>
          </w:p>
        </w:tc>
        <w:tc>
          <w:tcPr>
            <w:tcW w:w="1102" w:type="dxa"/>
            <w:tcBorders>
              <w:top w:val="nil"/>
              <w:left w:val="nil"/>
              <w:bottom w:val="single" w:sz="4" w:space="0" w:color="auto"/>
              <w:right w:val="single" w:sz="4" w:space="0" w:color="auto"/>
            </w:tcBorders>
            <w:shd w:val="clear" w:color="auto" w:fill="auto"/>
            <w:noWrap/>
            <w:vAlign w:val="bottom"/>
            <w:hideMark/>
          </w:tcPr>
          <w:p w:rsidR="003833DA" w:rsidRPr="006151B7" w:rsidRDefault="003833DA" w:rsidP="005D398F">
            <w:pPr>
              <w:jc w:val="center"/>
              <w:rPr>
                <w:rFonts w:ascii="Arial" w:hAnsi="Arial" w:cs="Arial"/>
                <w:b/>
                <w:bCs/>
                <w:color w:val="000000"/>
                <w:sz w:val="22"/>
                <w:szCs w:val="22"/>
              </w:rPr>
            </w:pPr>
            <w:r w:rsidRPr="006151B7">
              <w:rPr>
                <w:rFonts w:ascii="Arial" w:hAnsi="Arial" w:cs="Arial"/>
                <w:b/>
                <w:bCs/>
                <w:color w:val="000000"/>
                <w:sz w:val="22"/>
                <w:szCs w:val="22"/>
              </w:rPr>
              <w:t>2018-19</w:t>
            </w:r>
          </w:p>
        </w:tc>
        <w:tc>
          <w:tcPr>
            <w:tcW w:w="1170" w:type="dxa"/>
            <w:tcBorders>
              <w:top w:val="nil"/>
              <w:left w:val="nil"/>
              <w:bottom w:val="single" w:sz="4" w:space="0" w:color="auto"/>
              <w:right w:val="single" w:sz="4" w:space="0" w:color="auto"/>
            </w:tcBorders>
            <w:shd w:val="clear" w:color="auto" w:fill="auto"/>
            <w:noWrap/>
            <w:vAlign w:val="bottom"/>
            <w:hideMark/>
          </w:tcPr>
          <w:p w:rsidR="003833DA" w:rsidRPr="006151B7" w:rsidRDefault="003833DA" w:rsidP="005D398F">
            <w:pPr>
              <w:jc w:val="center"/>
              <w:rPr>
                <w:rFonts w:ascii="Arial" w:hAnsi="Arial" w:cs="Arial"/>
                <w:b/>
                <w:bCs/>
                <w:color w:val="000000"/>
                <w:sz w:val="22"/>
                <w:szCs w:val="22"/>
              </w:rPr>
            </w:pPr>
            <w:r w:rsidRPr="006151B7">
              <w:rPr>
                <w:rFonts w:ascii="Arial" w:hAnsi="Arial" w:cs="Arial"/>
                <w:b/>
                <w:bCs/>
                <w:color w:val="000000"/>
                <w:sz w:val="22"/>
                <w:szCs w:val="22"/>
              </w:rPr>
              <w:t>TOTAL</w:t>
            </w:r>
          </w:p>
        </w:tc>
      </w:tr>
      <w:tr w:rsidR="003833DA" w:rsidRPr="006151B7" w:rsidTr="004028F6">
        <w:trPr>
          <w:trHeight w:val="960"/>
        </w:trPr>
        <w:tc>
          <w:tcPr>
            <w:tcW w:w="2588" w:type="dxa"/>
            <w:tcBorders>
              <w:top w:val="nil"/>
              <w:left w:val="single" w:sz="4" w:space="0" w:color="auto"/>
              <w:bottom w:val="single" w:sz="4" w:space="0" w:color="auto"/>
              <w:right w:val="single" w:sz="4" w:space="0" w:color="auto"/>
            </w:tcBorders>
            <w:shd w:val="clear" w:color="auto" w:fill="auto"/>
            <w:hideMark/>
          </w:tcPr>
          <w:p w:rsidR="003833DA" w:rsidRPr="006151B7" w:rsidRDefault="003833DA" w:rsidP="005D398F">
            <w:pPr>
              <w:rPr>
                <w:rFonts w:ascii="Arial" w:hAnsi="Arial" w:cs="Arial"/>
                <w:color w:val="000000"/>
                <w:sz w:val="22"/>
                <w:szCs w:val="22"/>
              </w:rPr>
            </w:pPr>
            <w:r w:rsidRPr="006151B7">
              <w:rPr>
                <w:rFonts w:ascii="Arial" w:hAnsi="Arial" w:cs="Arial"/>
                <w:color w:val="000000"/>
                <w:sz w:val="22"/>
                <w:szCs w:val="22"/>
              </w:rPr>
              <w:t xml:space="preserve">F.C. Billed by NTPC provisionally </w:t>
            </w:r>
            <w:r w:rsidRPr="006151B7">
              <w:rPr>
                <w:rFonts w:ascii="Arial" w:hAnsi="Arial" w:cs="Arial"/>
                <w:b/>
                <w:bCs/>
                <w:color w:val="000000"/>
                <w:sz w:val="22"/>
                <w:szCs w:val="22"/>
              </w:rPr>
              <w:t>(Rs. Cr.)</w:t>
            </w:r>
            <w:r w:rsidR="00875D12" w:rsidRPr="006151B7">
              <w:rPr>
                <w:rFonts w:ascii="Arial" w:hAnsi="Arial" w:cs="Arial"/>
                <w:color w:val="000000"/>
                <w:sz w:val="22"/>
                <w:szCs w:val="22"/>
              </w:rPr>
              <w:t>i.e.</w:t>
            </w:r>
            <w:r w:rsidRPr="006151B7">
              <w:rPr>
                <w:rFonts w:ascii="Arial" w:hAnsi="Arial" w:cs="Arial"/>
                <w:color w:val="000000"/>
                <w:sz w:val="22"/>
                <w:szCs w:val="22"/>
              </w:rPr>
              <w:t xml:space="preserve"> @ AFC for FY:14-15</w:t>
            </w:r>
          </w:p>
        </w:tc>
        <w:tc>
          <w:tcPr>
            <w:tcW w:w="1080" w:type="dxa"/>
            <w:tcBorders>
              <w:top w:val="nil"/>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373.593</w:t>
            </w:r>
          </w:p>
        </w:tc>
        <w:tc>
          <w:tcPr>
            <w:tcW w:w="1080" w:type="dxa"/>
            <w:tcBorders>
              <w:top w:val="nil"/>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373.593</w:t>
            </w:r>
          </w:p>
        </w:tc>
        <w:tc>
          <w:tcPr>
            <w:tcW w:w="1080" w:type="dxa"/>
            <w:tcBorders>
              <w:top w:val="nil"/>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373.593</w:t>
            </w:r>
          </w:p>
        </w:tc>
        <w:tc>
          <w:tcPr>
            <w:tcW w:w="1080" w:type="dxa"/>
            <w:tcBorders>
              <w:top w:val="nil"/>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373.593</w:t>
            </w:r>
          </w:p>
        </w:tc>
        <w:tc>
          <w:tcPr>
            <w:tcW w:w="1102" w:type="dxa"/>
            <w:tcBorders>
              <w:top w:val="nil"/>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373.593</w:t>
            </w:r>
          </w:p>
        </w:tc>
        <w:tc>
          <w:tcPr>
            <w:tcW w:w="1170" w:type="dxa"/>
            <w:tcBorders>
              <w:top w:val="nil"/>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b/>
                <w:bCs/>
                <w:color w:val="000000"/>
                <w:sz w:val="22"/>
                <w:szCs w:val="22"/>
              </w:rPr>
            </w:pPr>
            <w:r w:rsidRPr="006151B7">
              <w:rPr>
                <w:rFonts w:ascii="Arial" w:hAnsi="Arial" w:cs="Arial"/>
                <w:b/>
                <w:bCs/>
                <w:color w:val="000000"/>
                <w:sz w:val="22"/>
                <w:szCs w:val="22"/>
              </w:rPr>
              <w:t>1867.96</w:t>
            </w:r>
          </w:p>
        </w:tc>
      </w:tr>
      <w:tr w:rsidR="003833DA" w:rsidRPr="006151B7" w:rsidTr="004028F6">
        <w:trPr>
          <w:trHeight w:val="836"/>
        </w:trPr>
        <w:tc>
          <w:tcPr>
            <w:tcW w:w="2588" w:type="dxa"/>
            <w:tcBorders>
              <w:top w:val="nil"/>
              <w:left w:val="single" w:sz="4" w:space="0" w:color="auto"/>
              <w:bottom w:val="single" w:sz="4" w:space="0" w:color="auto"/>
              <w:right w:val="single" w:sz="4" w:space="0" w:color="auto"/>
            </w:tcBorders>
            <w:shd w:val="clear" w:color="auto" w:fill="auto"/>
            <w:hideMark/>
          </w:tcPr>
          <w:p w:rsidR="003833DA" w:rsidRPr="006151B7" w:rsidRDefault="003833DA" w:rsidP="005D398F">
            <w:pPr>
              <w:rPr>
                <w:rFonts w:ascii="Arial" w:hAnsi="Arial" w:cs="Arial"/>
                <w:color w:val="000000"/>
                <w:sz w:val="22"/>
                <w:szCs w:val="22"/>
              </w:rPr>
            </w:pPr>
            <w:r w:rsidRPr="006151B7">
              <w:rPr>
                <w:rFonts w:ascii="Arial" w:hAnsi="Arial" w:cs="Arial"/>
                <w:color w:val="000000"/>
                <w:sz w:val="22"/>
                <w:szCs w:val="22"/>
              </w:rPr>
              <w:t xml:space="preserve">F.C due by NTPC as per filling before CERC </w:t>
            </w:r>
            <w:r w:rsidRPr="006151B7">
              <w:rPr>
                <w:rFonts w:ascii="Arial" w:hAnsi="Arial" w:cs="Arial"/>
                <w:b/>
                <w:bCs/>
                <w:color w:val="000000"/>
                <w:sz w:val="22"/>
                <w:szCs w:val="22"/>
              </w:rPr>
              <w:t>(Rs. In Cr)</w:t>
            </w:r>
          </w:p>
        </w:tc>
        <w:tc>
          <w:tcPr>
            <w:tcW w:w="1080" w:type="dxa"/>
            <w:tcBorders>
              <w:top w:val="nil"/>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Pr>
                <w:rFonts w:ascii="Arial" w:hAnsi="Arial" w:cs="Arial"/>
                <w:color w:val="000000"/>
                <w:sz w:val="22"/>
                <w:szCs w:val="22"/>
              </w:rPr>
              <w:t>377.52</w:t>
            </w:r>
          </w:p>
        </w:tc>
        <w:tc>
          <w:tcPr>
            <w:tcW w:w="1080" w:type="dxa"/>
            <w:tcBorders>
              <w:top w:val="nil"/>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398.211</w:t>
            </w:r>
          </w:p>
        </w:tc>
        <w:tc>
          <w:tcPr>
            <w:tcW w:w="1080" w:type="dxa"/>
            <w:tcBorders>
              <w:top w:val="nil"/>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422.527</w:t>
            </w:r>
          </w:p>
        </w:tc>
        <w:tc>
          <w:tcPr>
            <w:tcW w:w="1080" w:type="dxa"/>
            <w:tcBorders>
              <w:top w:val="nil"/>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443.316</w:t>
            </w:r>
          </w:p>
        </w:tc>
        <w:tc>
          <w:tcPr>
            <w:tcW w:w="1102" w:type="dxa"/>
            <w:tcBorders>
              <w:top w:val="nil"/>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461.646</w:t>
            </w:r>
          </w:p>
        </w:tc>
        <w:tc>
          <w:tcPr>
            <w:tcW w:w="1170" w:type="dxa"/>
            <w:tcBorders>
              <w:top w:val="nil"/>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b/>
                <w:bCs/>
                <w:color w:val="000000"/>
                <w:sz w:val="22"/>
                <w:szCs w:val="22"/>
              </w:rPr>
            </w:pPr>
            <w:r w:rsidRPr="006151B7">
              <w:rPr>
                <w:rFonts w:ascii="Arial" w:hAnsi="Arial" w:cs="Arial"/>
                <w:b/>
                <w:bCs/>
                <w:color w:val="000000"/>
                <w:sz w:val="22"/>
                <w:szCs w:val="22"/>
              </w:rPr>
              <w:t>2103.22</w:t>
            </w:r>
          </w:p>
        </w:tc>
      </w:tr>
      <w:tr w:rsidR="003833DA" w:rsidRPr="006151B7" w:rsidTr="004028F6">
        <w:trPr>
          <w:trHeight w:val="854"/>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rsidR="003833DA" w:rsidRPr="006151B7" w:rsidRDefault="003833DA" w:rsidP="005D398F">
            <w:pPr>
              <w:rPr>
                <w:rFonts w:ascii="Arial" w:hAnsi="Arial" w:cs="Arial"/>
                <w:color w:val="000000"/>
                <w:sz w:val="22"/>
                <w:szCs w:val="22"/>
              </w:rPr>
            </w:pPr>
            <w:r w:rsidRPr="006151B7">
              <w:rPr>
                <w:rFonts w:ascii="Arial" w:hAnsi="Arial" w:cs="Arial"/>
                <w:color w:val="000000"/>
                <w:sz w:val="22"/>
                <w:szCs w:val="22"/>
              </w:rPr>
              <w:t xml:space="preserve">Differential amount to be paid by GRIDCO to NTPC </w:t>
            </w:r>
            <w:r w:rsidRPr="006151B7">
              <w:rPr>
                <w:rFonts w:ascii="Arial" w:hAnsi="Arial" w:cs="Arial"/>
                <w:b/>
                <w:bCs/>
                <w:color w:val="000000"/>
                <w:sz w:val="22"/>
                <w:szCs w:val="22"/>
              </w:rPr>
              <w:t>(Rs. Cr.)</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3.9298</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24.6182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48.9339</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69.7233</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color w:val="000000"/>
                <w:sz w:val="22"/>
                <w:szCs w:val="22"/>
              </w:rPr>
            </w:pPr>
            <w:r w:rsidRPr="006151B7">
              <w:rPr>
                <w:rFonts w:ascii="Arial" w:hAnsi="Arial" w:cs="Arial"/>
                <w:color w:val="000000"/>
                <w:sz w:val="22"/>
                <w:szCs w:val="22"/>
              </w:rPr>
              <w:t>88.0531</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3833DA" w:rsidRPr="006151B7" w:rsidRDefault="003833DA" w:rsidP="00CE62A4">
            <w:pPr>
              <w:jc w:val="center"/>
              <w:rPr>
                <w:rFonts w:ascii="Arial" w:hAnsi="Arial" w:cs="Arial"/>
                <w:b/>
                <w:bCs/>
                <w:color w:val="000000"/>
                <w:sz w:val="22"/>
                <w:szCs w:val="22"/>
              </w:rPr>
            </w:pPr>
            <w:r w:rsidRPr="006151B7">
              <w:rPr>
                <w:rFonts w:ascii="Arial" w:hAnsi="Arial" w:cs="Arial"/>
                <w:b/>
                <w:bCs/>
                <w:color w:val="000000"/>
                <w:sz w:val="22"/>
                <w:szCs w:val="22"/>
              </w:rPr>
              <w:t>235.258</w:t>
            </w:r>
          </w:p>
        </w:tc>
      </w:tr>
      <w:tr w:rsidR="004028F6" w:rsidRPr="006151B7" w:rsidTr="004028F6">
        <w:trPr>
          <w:trHeight w:val="854"/>
        </w:trPr>
        <w:tc>
          <w:tcPr>
            <w:tcW w:w="2588" w:type="dxa"/>
            <w:tcBorders>
              <w:top w:val="single" w:sz="4" w:space="0" w:color="auto"/>
              <w:left w:val="single" w:sz="4" w:space="0" w:color="auto"/>
              <w:bottom w:val="single" w:sz="4" w:space="0" w:color="auto"/>
              <w:right w:val="single" w:sz="4" w:space="0" w:color="auto"/>
            </w:tcBorders>
            <w:shd w:val="clear" w:color="auto" w:fill="auto"/>
          </w:tcPr>
          <w:p w:rsidR="004028F6" w:rsidRPr="006151B7" w:rsidRDefault="004028F6" w:rsidP="004028F6">
            <w:pPr>
              <w:rPr>
                <w:rFonts w:ascii="Arial" w:hAnsi="Arial" w:cs="Arial"/>
                <w:color w:val="000000"/>
                <w:sz w:val="22"/>
                <w:szCs w:val="22"/>
              </w:rPr>
            </w:pPr>
            <w:r>
              <w:rPr>
                <w:rFonts w:ascii="Arial" w:hAnsi="Arial" w:cs="Arial"/>
                <w:color w:val="000000"/>
                <w:sz w:val="22"/>
                <w:szCs w:val="22"/>
              </w:rPr>
              <w:t>Additional AFC Burden calculated for 3 years from FY 2014-15 to FY 2015-16</w:t>
            </w:r>
          </w:p>
        </w:tc>
        <w:tc>
          <w:tcPr>
            <w:tcW w:w="2160" w:type="dxa"/>
            <w:gridSpan w:val="2"/>
            <w:tcBorders>
              <w:top w:val="single" w:sz="4" w:space="0" w:color="auto"/>
              <w:left w:val="nil"/>
              <w:bottom w:val="single" w:sz="4" w:space="0" w:color="auto"/>
              <w:right w:val="single" w:sz="4" w:space="0" w:color="auto"/>
            </w:tcBorders>
            <w:shd w:val="clear" w:color="auto" w:fill="auto"/>
            <w:vAlign w:val="center"/>
          </w:tcPr>
          <w:p w:rsidR="004028F6" w:rsidRPr="00CE62A4" w:rsidRDefault="004028F6" w:rsidP="00CE62A4">
            <w:pPr>
              <w:jc w:val="center"/>
              <w:rPr>
                <w:rFonts w:ascii="Arial" w:hAnsi="Arial" w:cs="Arial"/>
                <w:b/>
                <w:color w:val="000000"/>
                <w:sz w:val="22"/>
                <w:szCs w:val="22"/>
              </w:rPr>
            </w:pPr>
            <w:r>
              <w:rPr>
                <w:rFonts w:ascii="Arial" w:hAnsi="Arial" w:cs="Arial"/>
                <w:b/>
                <w:color w:val="000000"/>
                <w:sz w:val="22"/>
                <w:szCs w:val="22"/>
              </w:rPr>
              <w:t>28.55</w:t>
            </w:r>
          </w:p>
        </w:tc>
        <w:tc>
          <w:tcPr>
            <w:tcW w:w="1080" w:type="dxa"/>
            <w:tcBorders>
              <w:top w:val="single" w:sz="4" w:space="0" w:color="auto"/>
              <w:left w:val="nil"/>
              <w:bottom w:val="single" w:sz="4" w:space="0" w:color="auto"/>
              <w:right w:val="single" w:sz="4" w:space="0" w:color="auto"/>
            </w:tcBorders>
            <w:shd w:val="clear" w:color="auto" w:fill="auto"/>
            <w:vAlign w:val="center"/>
          </w:tcPr>
          <w:p w:rsidR="004028F6" w:rsidRPr="00CE62A4" w:rsidRDefault="004028F6" w:rsidP="00CE62A4">
            <w:pPr>
              <w:jc w:val="center"/>
              <w:rPr>
                <w:rFonts w:ascii="Arial" w:hAnsi="Arial" w:cs="Arial"/>
                <w:b/>
                <w:color w:val="000000"/>
                <w:sz w:val="22"/>
                <w:szCs w:val="22"/>
              </w:rPr>
            </w:pPr>
          </w:p>
        </w:tc>
        <w:tc>
          <w:tcPr>
            <w:tcW w:w="1080" w:type="dxa"/>
            <w:tcBorders>
              <w:top w:val="single" w:sz="4" w:space="0" w:color="auto"/>
              <w:left w:val="nil"/>
              <w:bottom w:val="single" w:sz="4" w:space="0" w:color="auto"/>
              <w:right w:val="single" w:sz="4" w:space="0" w:color="auto"/>
            </w:tcBorders>
            <w:shd w:val="clear" w:color="auto" w:fill="auto"/>
            <w:vAlign w:val="center"/>
          </w:tcPr>
          <w:p w:rsidR="004028F6" w:rsidRPr="006151B7" w:rsidRDefault="004028F6" w:rsidP="00CE62A4">
            <w:pPr>
              <w:jc w:val="center"/>
              <w:rPr>
                <w:rFonts w:ascii="Arial" w:hAnsi="Arial" w:cs="Arial"/>
                <w:color w:val="000000"/>
                <w:sz w:val="22"/>
                <w:szCs w:val="22"/>
              </w:rPr>
            </w:pPr>
          </w:p>
        </w:tc>
        <w:tc>
          <w:tcPr>
            <w:tcW w:w="1102" w:type="dxa"/>
            <w:tcBorders>
              <w:top w:val="single" w:sz="4" w:space="0" w:color="auto"/>
              <w:left w:val="nil"/>
              <w:bottom w:val="single" w:sz="4" w:space="0" w:color="auto"/>
              <w:right w:val="single" w:sz="4" w:space="0" w:color="auto"/>
            </w:tcBorders>
            <w:shd w:val="clear" w:color="auto" w:fill="auto"/>
            <w:vAlign w:val="center"/>
          </w:tcPr>
          <w:p w:rsidR="004028F6" w:rsidRPr="006151B7" w:rsidRDefault="004028F6" w:rsidP="00CE62A4">
            <w:pPr>
              <w:jc w:val="center"/>
              <w:rPr>
                <w:rFonts w:ascii="Arial" w:hAnsi="Arial" w:cs="Arial"/>
                <w:color w:val="000000"/>
                <w:sz w:val="22"/>
                <w:szCs w:val="22"/>
              </w:rPr>
            </w:pPr>
          </w:p>
        </w:tc>
        <w:tc>
          <w:tcPr>
            <w:tcW w:w="1170" w:type="dxa"/>
            <w:tcBorders>
              <w:top w:val="single" w:sz="4" w:space="0" w:color="auto"/>
              <w:left w:val="nil"/>
              <w:bottom w:val="single" w:sz="4" w:space="0" w:color="auto"/>
              <w:right w:val="single" w:sz="4" w:space="0" w:color="auto"/>
            </w:tcBorders>
            <w:shd w:val="clear" w:color="auto" w:fill="auto"/>
            <w:vAlign w:val="center"/>
          </w:tcPr>
          <w:p w:rsidR="004028F6" w:rsidRPr="006151B7" w:rsidRDefault="004028F6" w:rsidP="00CE62A4">
            <w:pPr>
              <w:jc w:val="center"/>
              <w:rPr>
                <w:rFonts w:ascii="Arial" w:hAnsi="Arial" w:cs="Arial"/>
                <w:b/>
                <w:bCs/>
                <w:color w:val="000000"/>
                <w:sz w:val="22"/>
                <w:szCs w:val="22"/>
              </w:rPr>
            </w:pPr>
          </w:p>
        </w:tc>
      </w:tr>
    </w:tbl>
    <w:p w:rsidR="003833DA" w:rsidRDefault="003833DA" w:rsidP="003833DA">
      <w:pPr>
        <w:pStyle w:val="BodyTextIndent2"/>
        <w:spacing w:line="360" w:lineRule="auto"/>
        <w:ind w:left="360"/>
        <w:rPr>
          <w:rFonts w:cs="Arial"/>
          <w:b w:val="0"/>
          <w:szCs w:val="22"/>
          <w:lang w:eastAsia="ar-SA"/>
        </w:rPr>
      </w:pPr>
    </w:p>
    <w:p w:rsidR="00F83618" w:rsidRDefault="00F83618" w:rsidP="003833DA">
      <w:pPr>
        <w:spacing w:line="360" w:lineRule="auto"/>
        <w:jc w:val="both"/>
        <w:rPr>
          <w:rFonts w:ascii="Arial" w:hAnsi="Arial" w:cs="Arial"/>
          <w:bCs/>
          <w:sz w:val="22"/>
          <w:szCs w:val="22"/>
        </w:rPr>
      </w:pPr>
      <w:r>
        <w:rPr>
          <w:rFonts w:ascii="Arial" w:hAnsi="Arial" w:cs="Arial"/>
          <w:bCs/>
          <w:sz w:val="22"/>
          <w:szCs w:val="22"/>
        </w:rPr>
        <w:lastRenderedPageBreak/>
        <w:t xml:space="preserve">It is earnestly submitted that the </w:t>
      </w:r>
      <w:r w:rsidRPr="007028A6">
        <w:rPr>
          <w:rFonts w:ascii="Arial" w:hAnsi="Arial" w:cs="Arial"/>
          <w:bCs/>
          <w:sz w:val="22"/>
          <w:szCs w:val="22"/>
        </w:rPr>
        <w:t xml:space="preserve">Hon’ble Commission may </w:t>
      </w:r>
      <w:r>
        <w:rPr>
          <w:rFonts w:ascii="Arial" w:hAnsi="Arial" w:cs="Arial"/>
          <w:bCs/>
          <w:sz w:val="22"/>
          <w:szCs w:val="22"/>
        </w:rPr>
        <w:t xml:space="preserve">kindly </w:t>
      </w:r>
      <w:r w:rsidRPr="007028A6">
        <w:rPr>
          <w:rFonts w:ascii="Arial" w:hAnsi="Arial" w:cs="Arial"/>
          <w:bCs/>
          <w:sz w:val="22"/>
          <w:szCs w:val="22"/>
        </w:rPr>
        <w:t xml:space="preserve">consider to allow </w:t>
      </w:r>
      <w:r w:rsidRPr="007028A6">
        <w:rPr>
          <w:rFonts w:ascii="Arial" w:hAnsi="Arial" w:cs="Arial"/>
          <w:b/>
          <w:bCs/>
          <w:sz w:val="22"/>
          <w:szCs w:val="22"/>
        </w:rPr>
        <w:t>Rs.</w:t>
      </w:r>
      <w:r w:rsidR="003C3C89">
        <w:rPr>
          <w:rFonts w:ascii="Arial" w:hAnsi="Arial" w:cs="Arial"/>
          <w:b/>
          <w:bCs/>
          <w:sz w:val="22"/>
          <w:szCs w:val="22"/>
        </w:rPr>
        <w:t>28.55</w:t>
      </w:r>
      <w:r w:rsidRPr="007028A6">
        <w:rPr>
          <w:rFonts w:ascii="Arial" w:hAnsi="Arial" w:cs="Arial"/>
          <w:b/>
          <w:bCs/>
          <w:sz w:val="22"/>
          <w:szCs w:val="22"/>
        </w:rPr>
        <w:t xml:space="preserve"> Crore</w:t>
      </w:r>
      <w:r w:rsidRPr="007028A6">
        <w:rPr>
          <w:rFonts w:ascii="Arial" w:hAnsi="Arial" w:cs="Arial"/>
          <w:bCs/>
          <w:sz w:val="22"/>
          <w:szCs w:val="22"/>
        </w:rPr>
        <w:t xml:space="preserve"> (i.e.Rs</w:t>
      </w:r>
      <w:r w:rsidR="002779DE">
        <w:rPr>
          <w:rFonts w:ascii="Arial" w:hAnsi="Arial" w:cs="Arial"/>
          <w:bCs/>
          <w:sz w:val="22"/>
          <w:szCs w:val="22"/>
        </w:rPr>
        <w:t xml:space="preserve">.3.9298 Crore </w:t>
      </w:r>
      <w:r>
        <w:rPr>
          <w:rFonts w:ascii="Arial" w:hAnsi="Arial" w:cs="Arial"/>
          <w:bCs/>
          <w:sz w:val="22"/>
          <w:szCs w:val="22"/>
        </w:rPr>
        <w:t>+Rs.24.6182Crore</w:t>
      </w:r>
      <w:r w:rsidRPr="007028A6">
        <w:rPr>
          <w:rFonts w:ascii="Arial" w:hAnsi="Arial" w:cs="Arial"/>
          <w:bCs/>
          <w:sz w:val="22"/>
          <w:szCs w:val="22"/>
        </w:rPr>
        <w:t>) as pass through of</w:t>
      </w:r>
      <w:r>
        <w:rPr>
          <w:rFonts w:ascii="Arial" w:hAnsi="Arial" w:cs="Arial"/>
          <w:bCs/>
          <w:sz w:val="22"/>
          <w:szCs w:val="22"/>
        </w:rPr>
        <w:t xml:space="preserve"> Differential Arrear against FY</w:t>
      </w:r>
      <w:r w:rsidR="003C3C89">
        <w:rPr>
          <w:rFonts w:ascii="Arial" w:hAnsi="Arial" w:cs="Arial"/>
          <w:bCs/>
          <w:sz w:val="22"/>
          <w:szCs w:val="22"/>
        </w:rPr>
        <w:t xml:space="preserve"> 2014-15 and</w:t>
      </w:r>
      <w:r w:rsidRPr="007028A6">
        <w:rPr>
          <w:rFonts w:ascii="Arial" w:hAnsi="Arial" w:cs="Arial"/>
          <w:bCs/>
          <w:sz w:val="22"/>
          <w:szCs w:val="22"/>
        </w:rPr>
        <w:t xml:space="preserve"> 2015-16in respect of NTPC-TTPS</w:t>
      </w:r>
      <w:r>
        <w:rPr>
          <w:rFonts w:ascii="Arial" w:hAnsi="Arial" w:cs="Arial"/>
          <w:bCs/>
          <w:sz w:val="22"/>
          <w:szCs w:val="22"/>
        </w:rPr>
        <w:t xml:space="preserve"> in the ARR &amp; BSP for FY 2016-17</w:t>
      </w:r>
      <w:r w:rsidRPr="007028A6">
        <w:rPr>
          <w:rFonts w:ascii="Arial" w:hAnsi="Arial" w:cs="Arial"/>
          <w:bCs/>
          <w:sz w:val="22"/>
          <w:szCs w:val="22"/>
        </w:rPr>
        <w:t xml:space="preserve"> subject to </w:t>
      </w:r>
      <w:r>
        <w:rPr>
          <w:rFonts w:ascii="Arial" w:hAnsi="Arial" w:cs="Arial"/>
          <w:bCs/>
          <w:sz w:val="22"/>
          <w:szCs w:val="22"/>
        </w:rPr>
        <w:t>decision</w:t>
      </w:r>
      <w:r w:rsidRPr="007028A6">
        <w:rPr>
          <w:rFonts w:ascii="Arial" w:hAnsi="Arial" w:cs="Arial"/>
          <w:bCs/>
          <w:sz w:val="22"/>
          <w:szCs w:val="22"/>
        </w:rPr>
        <w:t xml:space="preserve"> of </w:t>
      </w:r>
      <w:r>
        <w:rPr>
          <w:rFonts w:ascii="Arial" w:hAnsi="Arial" w:cs="Arial"/>
          <w:bCs/>
          <w:sz w:val="22"/>
          <w:szCs w:val="22"/>
        </w:rPr>
        <w:t>Hon’ble Odisha High Court and APTEL as the matter has been appealed in these Forums by GRIDCO</w:t>
      </w:r>
      <w:r w:rsidR="00CE62A4">
        <w:rPr>
          <w:rFonts w:ascii="Arial" w:hAnsi="Arial" w:cs="Arial"/>
          <w:bCs/>
          <w:sz w:val="22"/>
          <w:szCs w:val="22"/>
        </w:rPr>
        <w:t>.</w:t>
      </w:r>
    </w:p>
    <w:p w:rsidR="00F83618" w:rsidRDefault="00F83618" w:rsidP="003833DA">
      <w:pPr>
        <w:spacing w:line="360" w:lineRule="auto"/>
        <w:jc w:val="both"/>
        <w:rPr>
          <w:rFonts w:ascii="Arial" w:hAnsi="Arial" w:cs="Arial"/>
          <w:bCs/>
          <w:sz w:val="22"/>
          <w:szCs w:val="22"/>
        </w:rPr>
      </w:pPr>
    </w:p>
    <w:p w:rsidR="009A49AB" w:rsidRDefault="009A49AB" w:rsidP="009A49AB">
      <w:pPr>
        <w:spacing w:line="360" w:lineRule="auto"/>
        <w:jc w:val="both"/>
        <w:rPr>
          <w:rFonts w:ascii="Arial" w:hAnsi="Arial" w:cs="Arial"/>
          <w:b/>
          <w:sz w:val="22"/>
          <w:szCs w:val="22"/>
        </w:rPr>
      </w:pPr>
      <w:r w:rsidRPr="009A49AB">
        <w:rPr>
          <w:rFonts w:ascii="Arial" w:hAnsi="Arial" w:cs="Arial"/>
          <w:b/>
          <w:bCs/>
          <w:color w:val="000000"/>
          <w:sz w:val="22"/>
          <w:szCs w:val="22"/>
        </w:rPr>
        <w:t>11.02</w:t>
      </w:r>
      <w:r>
        <w:rPr>
          <w:rFonts w:ascii="Arial" w:hAnsi="Arial" w:cs="Arial"/>
          <w:b/>
          <w:bCs/>
          <w:color w:val="000000"/>
          <w:sz w:val="22"/>
          <w:szCs w:val="22"/>
        </w:rPr>
        <w:t xml:space="preserve">: </w:t>
      </w:r>
      <w:r>
        <w:rPr>
          <w:rFonts w:ascii="Arial" w:hAnsi="Arial" w:cs="Arial"/>
          <w:b/>
          <w:sz w:val="22"/>
          <w:szCs w:val="22"/>
        </w:rPr>
        <w:t xml:space="preserve">Arrear payment in respect of </w:t>
      </w:r>
      <w:r w:rsidR="00F12E29">
        <w:rPr>
          <w:rFonts w:ascii="Arial" w:hAnsi="Arial" w:cs="Arial"/>
          <w:b/>
          <w:sz w:val="22"/>
          <w:szCs w:val="22"/>
        </w:rPr>
        <w:t>NTPC-Barh</w:t>
      </w:r>
      <w:r>
        <w:rPr>
          <w:rFonts w:ascii="Arial" w:hAnsi="Arial" w:cs="Arial"/>
          <w:b/>
          <w:sz w:val="22"/>
          <w:szCs w:val="22"/>
        </w:rPr>
        <w:t xml:space="preserve"> Station</w:t>
      </w:r>
      <w:r w:rsidR="00F12E29">
        <w:rPr>
          <w:rFonts w:ascii="Arial" w:hAnsi="Arial" w:cs="Arial"/>
          <w:b/>
          <w:sz w:val="22"/>
          <w:szCs w:val="22"/>
        </w:rPr>
        <w:t>:</w:t>
      </w:r>
    </w:p>
    <w:p w:rsidR="009A49AB" w:rsidRDefault="009A49AB" w:rsidP="00363B6D">
      <w:pPr>
        <w:spacing w:line="360" w:lineRule="auto"/>
        <w:jc w:val="both"/>
        <w:rPr>
          <w:rFonts w:ascii="Arial" w:hAnsi="Arial" w:cs="Arial"/>
          <w:b/>
          <w:sz w:val="16"/>
          <w:szCs w:val="22"/>
        </w:rPr>
      </w:pPr>
    </w:p>
    <w:p w:rsidR="00F83618" w:rsidRDefault="00F83618" w:rsidP="00F12E29">
      <w:pPr>
        <w:spacing w:line="360" w:lineRule="auto"/>
        <w:ind w:right="-198"/>
        <w:jc w:val="both"/>
        <w:rPr>
          <w:rFonts w:ascii="Arial" w:hAnsi="Arial" w:cs="Arial"/>
          <w:bCs/>
          <w:color w:val="000000"/>
          <w:sz w:val="22"/>
          <w:szCs w:val="22"/>
        </w:rPr>
      </w:pPr>
      <w:r>
        <w:rPr>
          <w:rFonts w:ascii="Arial" w:hAnsi="Arial" w:cs="Arial"/>
          <w:bCs/>
          <w:color w:val="000000"/>
          <w:sz w:val="22"/>
          <w:szCs w:val="22"/>
        </w:rPr>
        <w:t xml:space="preserve">It is kindly submitted that </w:t>
      </w:r>
      <w:r w:rsidR="00F12E29" w:rsidRPr="00F12E29">
        <w:rPr>
          <w:rFonts w:ascii="Arial" w:hAnsi="Arial" w:cs="Arial"/>
          <w:bCs/>
          <w:color w:val="000000"/>
          <w:sz w:val="22"/>
          <w:szCs w:val="22"/>
        </w:rPr>
        <w:t xml:space="preserve">Hon’ble Commission </w:t>
      </w:r>
      <w:r>
        <w:rPr>
          <w:rFonts w:ascii="Arial" w:hAnsi="Arial" w:cs="Arial"/>
          <w:bCs/>
          <w:color w:val="000000"/>
          <w:sz w:val="22"/>
          <w:szCs w:val="22"/>
        </w:rPr>
        <w:t xml:space="preserve">did </w:t>
      </w:r>
      <w:r w:rsidR="00F12E29" w:rsidRPr="00F12E29">
        <w:rPr>
          <w:rFonts w:ascii="Arial" w:hAnsi="Arial" w:cs="Arial"/>
          <w:bCs/>
          <w:color w:val="000000"/>
          <w:sz w:val="22"/>
          <w:szCs w:val="22"/>
        </w:rPr>
        <w:t>not consider the energy and procurement cost towards purchase of po</w:t>
      </w:r>
      <w:r>
        <w:rPr>
          <w:rFonts w:ascii="Arial" w:hAnsi="Arial" w:cs="Arial"/>
          <w:bCs/>
          <w:color w:val="000000"/>
          <w:sz w:val="22"/>
          <w:szCs w:val="22"/>
        </w:rPr>
        <w:t xml:space="preserve">wer from Barh STPS-II (UNIT-IV)in the </w:t>
      </w:r>
      <w:r w:rsidRPr="00F12E29">
        <w:rPr>
          <w:rFonts w:ascii="Arial" w:hAnsi="Arial" w:cs="Arial"/>
          <w:bCs/>
          <w:color w:val="000000"/>
          <w:sz w:val="22"/>
          <w:szCs w:val="22"/>
        </w:rPr>
        <w:t>approv</w:t>
      </w:r>
      <w:r>
        <w:rPr>
          <w:rFonts w:ascii="Arial" w:hAnsi="Arial" w:cs="Arial"/>
          <w:bCs/>
          <w:color w:val="000000"/>
          <w:sz w:val="22"/>
          <w:szCs w:val="22"/>
        </w:rPr>
        <w:t>al</w:t>
      </w:r>
      <w:r w:rsidRPr="00F12E29">
        <w:rPr>
          <w:rFonts w:ascii="Arial" w:hAnsi="Arial" w:cs="Arial"/>
          <w:bCs/>
          <w:color w:val="000000"/>
          <w:sz w:val="22"/>
          <w:szCs w:val="22"/>
        </w:rPr>
        <w:t xml:space="preserve"> of tariff for FY 2015-16</w:t>
      </w:r>
      <w:r>
        <w:rPr>
          <w:rFonts w:ascii="Arial" w:hAnsi="Arial" w:cs="Arial"/>
          <w:bCs/>
          <w:color w:val="000000"/>
          <w:sz w:val="22"/>
          <w:szCs w:val="22"/>
        </w:rPr>
        <w:t xml:space="preserve"> vide ARR &amp; BSP Order for FY 2015-16 dated 23.03.2015. </w:t>
      </w:r>
      <w:r w:rsidR="00F12E29" w:rsidRPr="00F12E29">
        <w:rPr>
          <w:rFonts w:ascii="Arial" w:hAnsi="Arial" w:cs="Arial"/>
          <w:bCs/>
          <w:color w:val="000000"/>
          <w:sz w:val="22"/>
          <w:szCs w:val="22"/>
        </w:rPr>
        <w:t xml:space="preserve">Hon’ble Commission </w:t>
      </w:r>
      <w:r>
        <w:rPr>
          <w:rFonts w:ascii="Arial" w:hAnsi="Arial" w:cs="Arial"/>
          <w:bCs/>
          <w:color w:val="000000"/>
          <w:sz w:val="22"/>
          <w:szCs w:val="22"/>
        </w:rPr>
        <w:t xml:space="preserve">did not </w:t>
      </w:r>
      <w:r w:rsidR="00F12E29" w:rsidRPr="00F12E29">
        <w:rPr>
          <w:rFonts w:ascii="Arial" w:hAnsi="Arial" w:cs="Arial"/>
          <w:bCs/>
          <w:color w:val="000000"/>
          <w:sz w:val="22"/>
          <w:szCs w:val="22"/>
        </w:rPr>
        <w:t xml:space="preserve">approve </w:t>
      </w:r>
      <w:r>
        <w:rPr>
          <w:rFonts w:ascii="Arial" w:hAnsi="Arial" w:cs="Arial"/>
          <w:bCs/>
          <w:color w:val="000000"/>
          <w:sz w:val="22"/>
          <w:szCs w:val="22"/>
        </w:rPr>
        <w:t xml:space="preserve">any energy drawal and cost from NTPC-Barh-II for the reason that the State of </w:t>
      </w:r>
      <w:r w:rsidR="00F12E29" w:rsidRPr="00F12E29">
        <w:rPr>
          <w:rFonts w:ascii="Arial" w:hAnsi="Arial" w:cs="Arial"/>
          <w:bCs/>
          <w:color w:val="000000"/>
          <w:sz w:val="22"/>
          <w:szCs w:val="22"/>
        </w:rPr>
        <w:t xml:space="preserve">Odisha requested </w:t>
      </w:r>
      <w:r>
        <w:rPr>
          <w:rFonts w:ascii="Arial" w:hAnsi="Arial" w:cs="Arial"/>
          <w:bCs/>
          <w:color w:val="000000"/>
          <w:sz w:val="22"/>
          <w:szCs w:val="22"/>
        </w:rPr>
        <w:t xml:space="preserve">the Ministry of Power, Government of India </w:t>
      </w:r>
      <w:r w:rsidR="00F12E29" w:rsidRPr="00F12E29">
        <w:rPr>
          <w:rFonts w:ascii="Arial" w:hAnsi="Arial" w:cs="Arial"/>
          <w:bCs/>
          <w:color w:val="000000"/>
          <w:sz w:val="22"/>
          <w:szCs w:val="22"/>
        </w:rPr>
        <w:t xml:space="preserve">for de-allocation of power from Barh STPS of NTPC. </w:t>
      </w:r>
    </w:p>
    <w:p w:rsidR="00F83618" w:rsidRDefault="00F83618" w:rsidP="00F12E29">
      <w:pPr>
        <w:spacing w:line="360" w:lineRule="auto"/>
        <w:ind w:right="-198"/>
        <w:jc w:val="both"/>
        <w:rPr>
          <w:rFonts w:ascii="Arial" w:hAnsi="Arial" w:cs="Arial"/>
          <w:bCs/>
          <w:color w:val="000000"/>
          <w:sz w:val="22"/>
          <w:szCs w:val="22"/>
        </w:rPr>
      </w:pPr>
    </w:p>
    <w:p w:rsidR="00F12E29" w:rsidRPr="00F12E29" w:rsidRDefault="00F83618" w:rsidP="00F12E29">
      <w:pPr>
        <w:spacing w:line="360" w:lineRule="auto"/>
        <w:ind w:right="-198"/>
        <w:jc w:val="both"/>
        <w:rPr>
          <w:rFonts w:ascii="Arial" w:hAnsi="Arial" w:cs="Arial"/>
          <w:bCs/>
          <w:color w:val="000000"/>
          <w:sz w:val="22"/>
          <w:szCs w:val="22"/>
        </w:rPr>
      </w:pPr>
      <w:r>
        <w:rPr>
          <w:rFonts w:ascii="Arial" w:hAnsi="Arial" w:cs="Arial"/>
          <w:bCs/>
          <w:color w:val="000000"/>
          <w:sz w:val="22"/>
          <w:szCs w:val="22"/>
        </w:rPr>
        <w:t xml:space="preserve">In this regard, </w:t>
      </w:r>
      <w:r w:rsidR="00BB6617">
        <w:rPr>
          <w:rFonts w:ascii="Arial" w:hAnsi="Arial" w:cs="Arial"/>
          <w:bCs/>
          <w:color w:val="000000"/>
          <w:sz w:val="22"/>
          <w:szCs w:val="22"/>
        </w:rPr>
        <w:t xml:space="preserve">it may be relevant to </w:t>
      </w:r>
      <w:r w:rsidR="00F12E29" w:rsidRPr="00F12E29">
        <w:rPr>
          <w:rFonts w:ascii="Arial" w:hAnsi="Arial" w:cs="Arial"/>
          <w:bCs/>
          <w:color w:val="000000"/>
          <w:sz w:val="22"/>
          <w:szCs w:val="22"/>
        </w:rPr>
        <w:t>mention that</w:t>
      </w:r>
      <w:r w:rsidR="00BB6617">
        <w:rPr>
          <w:rFonts w:ascii="Arial" w:hAnsi="Arial" w:cs="Arial"/>
          <w:bCs/>
          <w:color w:val="000000"/>
          <w:sz w:val="22"/>
          <w:szCs w:val="22"/>
        </w:rPr>
        <w:t xml:space="preserve"> following Odisha’s request </w:t>
      </w:r>
      <w:r w:rsidR="00551ED1">
        <w:rPr>
          <w:rFonts w:ascii="Arial" w:hAnsi="Arial" w:cs="Arial"/>
          <w:bCs/>
          <w:color w:val="000000"/>
          <w:sz w:val="22"/>
          <w:szCs w:val="22"/>
        </w:rPr>
        <w:t>(</w:t>
      </w:r>
      <w:r w:rsidR="00BB6617">
        <w:rPr>
          <w:rFonts w:ascii="Arial" w:hAnsi="Arial" w:cs="Arial"/>
          <w:bCs/>
          <w:color w:val="000000"/>
          <w:sz w:val="22"/>
          <w:szCs w:val="22"/>
        </w:rPr>
        <w:t>coupled with that of other States</w:t>
      </w:r>
      <w:r w:rsidR="00551ED1">
        <w:rPr>
          <w:rFonts w:ascii="Arial" w:hAnsi="Arial" w:cs="Arial"/>
          <w:bCs/>
          <w:color w:val="000000"/>
          <w:sz w:val="22"/>
          <w:szCs w:val="22"/>
        </w:rPr>
        <w:t>)</w:t>
      </w:r>
      <w:r w:rsidR="00BB6617">
        <w:rPr>
          <w:rFonts w:ascii="Arial" w:hAnsi="Arial" w:cs="Arial"/>
          <w:bCs/>
          <w:color w:val="000000"/>
          <w:sz w:val="22"/>
          <w:szCs w:val="22"/>
        </w:rPr>
        <w:t xml:space="preserve"> to de-allocate costly power </w:t>
      </w:r>
      <w:r w:rsidR="009B2E17">
        <w:rPr>
          <w:rFonts w:ascii="Arial" w:hAnsi="Arial" w:cs="Arial"/>
          <w:bCs/>
          <w:color w:val="000000"/>
          <w:sz w:val="22"/>
          <w:szCs w:val="22"/>
        </w:rPr>
        <w:t>from Central Generating Stations</w:t>
      </w:r>
      <w:r w:rsidR="00F12E29" w:rsidRPr="00F12E29">
        <w:rPr>
          <w:rFonts w:ascii="Arial" w:hAnsi="Arial" w:cs="Arial"/>
          <w:bCs/>
          <w:color w:val="000000"/>
          <w:sz w:val="22"/>
          <w:szCs w:val="22"/>
        </w:rPr>
        <w:t>, M</w:t>
      </w:r>
      <w:r w:rsidR="009B2E17">
        <w:rPr>
          <w:rFonts w:ascii="Arial" w:hAnsi="Arial" w:cs="Arial"/>
          <w:bCs/>
          <w:color w:val="000000"/>
          <w:sz w:val="22"/>
          <w:szCs w:val="22"/>
        </w:rPr>
        <w:t xml:space="preserve">inistry of Power, Government of India </w:t>
      </w:r>
      <w:r w:rsidR="00F12E29" w:rsidRPr="00F12E29">
        <w:rPr>
          <w:rFonts w:ascii="Arial" w:hAnsi="Arial" w:cs="Arial"/>
          <w:bCs/>
          <w:color w:val="000000"/>
          <w:sz w:val="22"/>
          <w:szCs w:val="22"/>
        </w:rPr>
        <w:t xml:space="preserve">notified for </w:t>
      </w:r>
      <w:r w:rsidR="00551ED1">
        <w:rPr>
          <w:rFonts w:ascii="Arial" w:hAnsi="Arial" w:cs="Arial"/>
          <w:bCs/>
          <w:color w:val="000000"/>
          <w:sz w:val="22"/>
          <w:szCs w:val="22"/>
        </w:rPr>
        <w:t xml:space="preserve">such </w:t>
      </w:r>
      <w:r w:rsidR="00F12E29" w:rsidRPr="00F12E29">
        <w:rPr>
          <w:rFonts w:ascii="Arial" w:hAnsi="Arial" w:cs="Arial"/>
          <w:bCs/>
          <w:color w:val="000000"/>
          <w:sz w:val="22"/>
          <w:szCs w:val="22"/>
        </w:rPr>
        <w:t xml:space="preserve">de-allocationseeking interest from other </w:t>
      </w:r>
      <w:r w:rsidR="00551ED1">
        <w:rPr>
          <w:rFonts w:ascii="Arial" w:hAnsi="Arial" w:cs="Arial"/>
          <w:bCs/>
          <w:color w:val="000000"/>
          <w:sz w:val="22"/>
          <w:szCs w:val="22"/>
        </w:rPr>
        <w:t>S</w:t>
      </w:r>
      <w:r w:rsidR="00F12E29" w:rsidRPr="00F12E29">
        <w:rPr>
          <w:rFonts w:ascii="Arial" w:hAnsi="Arial" w:cs="Arial"/>
          <w:bCs/>
          <w:color w:val="000000"/>
          <w:sz w:val="22"/>
          <w:szCs w:val="22"/>
        </w:rPr>
        <w:t xml:space="preserve">tates to avail such power so that suitable reallocation could be considered in favour of those </w:t>
      </w:r>
      <w:r w:rsidR="00551ED1">
        <w:rPr>
          <w:rFonts w:ascii="Arial" w:hAnsi="Arial" w:cs="Arial"/>
          <w:bCs/>
          <w:color w:val="000000"/>
          <w:sz w:val="22"/>
          <w:szCs w:val="22"/>
        </w:rPr>
        <w:t>S</w:t>
      </w:r>
      <w:r w:rsidR="00F12E29" w:rsidRPr="00F12E29">
        <w:rPr>
          <w:rFonts w:ascii="Arial" w:hAnsi="Arial" w:cs="Arial"/>
          <w:bCs/>
          <w:color w:val="000000"/>
          <w:sz w:val="22"/>
          <w:szCs w:val="22"/>
        </w:rPr>
        <w:t xml:space="preserve">tates. However, </w:t>
      </w:r>
      <w:r w:rsidR="00551ED1">
        <w:rPr>
          <w:rFonts w:ascii="Arial" w:hAnsi="Arial" w:cs="Arial"/>
          <w:bCs/>
          <w:color w:val="000000"/>
          <w:sz w:val="22"/>
          <w:szCs w:val="22"/>
        </w:rPr>
        <w:t xml:space="preserve">it is learnt that </w:t>
      </w:r>
      <w:r w:rsidR="00F12E29" w:rsidRPr="00F12E29">
        <w:rPr>
          <w:rFonts w:ascii="Arial" w:hAnsi="Arial" w:cs="Arial"/>
          <w:bCs/>
          <w:color w:val="000000"/>
          <w:sz w:val="22"/>
          <w:szCs w:val="22"/>
        </w:rPr>
        <w:t>till now no</w:t>
      </w:r>
      <w:r w:rsidR="00551ED1">
        <w:rPr>
          <w:rFonts w:ascii="Arial" w:hAnsi="Arial" w:cs="Arial"/>
          <w:bCs/>
          <w:color w:val="000000"/>
          <w:sz w:val="22"/>
          <w:szCs w:val="22"/>
        </w:rPr>
        <w:t>ne of the S</w:t>
      </w:r>
      <w:r w:rsidR="00F12E29" w:rsidRPr="00F12E29">
        <w:rPr>
          <w:rFonts w:ascii="Arial" w:hAnsi="Arial" w:cs="Arial"/>
          <w:bCs/>
          <w:color w:val="000000"/>
          <w:sz w:val="22"/>
          <w:szCs w:val="22"/>
        </w:rPr>
        <w:t>tates ha</w:t>
      </w:r>
      <w:r w:rsidR="00551ED1">
        <w:rPr>
          <w:rFonts w:ascii="Arial" w:hAnsi="Arial" w:cs="Arial"/>
          <w:bCs/>
          <w:color w:val="000000"/>
          <w:sz w:val="22"/>
          <w:szCs w:val="22"/>
        </w:rPr>
        <w:t>s expressed</w:t>
      </w:r>
      <w:r w:rsidR="00F12E29" w:rsidRPr="00F12E29">
        <w:rPr>
          <w:rFonts w:ascii="Arial" w:hAnsi="Arial" w:cs="Arial"/>
          <w:bCs/>
          <w:color w:val="000000"/>
          <w:sz w:val="22"/>
          <w:szCs w:val="22"/>
        </w:rPr>
        <w:t xml:space="preserve"> willingness to purchase </w:t>
      </w:r>
      <w:r w:rsidR="005D09BD">
        <w:rPr>
          <w:rFonts w:ascii="Arial" w:hAnsi="Arial" w:cs="Arial"/>
          <w:bCs/>
          <w:color w:val="000000"/>
          <w:sz w:val="22"/>
          <w:szCs w:val="22"/>
        </w:rPr>
        <w:t xml:space="preserve">such surrendered </w:t>
      </w:r>
      <w:r w:rsidR="00F12E29" w:rsidRPr="00F12E29">
        <w:rPr>
          <w:rFonts w:ascii="Arial" w:hAnsi="Arial" w:cs="Arial"/>
          <w:bCs/>
          <w:color w:val="000000"/>
          <w:sz w:val="22"/>
          <w:szCs w:val="22"/>
        </w:rPr>
        <w:t>power from Barh Station. In view of above, GRIDCO is entirely bearing the financial burden towards enti</w:t>
      </w:r>
      <w:r w:rsidR="00551ED1">
        <w:rPr>
          <w:rFonts w:ascii="Arial" w:hAnsi="Arial" w:cs="Arial"/>
          <w:bCs/>
          <w:color w:val="000000"/>
          <w:sz w:val="22"/>
          <w:szCs w:val="22"/>
        </w:rPr>
        <w:t>tlement of power from Barh-II (U</w:t>
      </w:r>
      <w:r w:rsidR="00F12E29" w:rsidRPr="00F12E29">
        <w:rPr>
          <w:rFonts w:ascii="Arial" w:hAnsi="Arial" w:cs="Arial"/>
          <w:bCs/>
          <w:color w:val="000000"/>
          <w:sz w:val="22"/>
          <w:szCs w:val="22"/>
        </w:rPr>
        <w:t xml:space="preserve">nit-IV) </w:t>
      </w:r>
      <w:r w:rsidR="00551ED1">
        <w:rPr>
          <w:rFonts w:ascii="Arial" w:hAnsi="Arial" w:cs="Arial"/>
          <w:bCs/>
          <w:color w:val="000000"/>
          <w:sz w:val="22"/>
          <w:szCs w:val="22"/>
        </w:rPr>
        <w:t>S</w:t>
      </w:r>
      <w:r w:rsidR="00F12E29" w:rsidRPr="00F12E29">
        <w:rPr>
          <w:rFonts w:ascii="Arial" w:hAnsi="Arial" w:cs="Arial"/>
          <w:bCs/>
          <w:color w:val="000000"/>
          <w:sz w:val="22"/>
          <w:szCs w:val="22"/>
        </w:rPr>
        <w:t>tation. GRIDCO ha</w:t>
      </w:r>
      <w:r w:rsidR="00551ED1">
        <w:rPr>
          <w:rFonts w:ascii="Arial" w:hAnsi="Arial" w:cs="Arial"/>
          <w:bCs/>
          <w:color w:val="000000"/>
          <w:sz w:val="22"/>
          <w:szCs w:val="22"/>
        </w:rPr>
        <w:t>s</w:t>
      </w:r>
      <w:r w:rsidR="00F12E29" w:rsidRPr="00F12E29">
        <w:rPr>
          <w:rFonts w:ascii="Arial" w:hAnsi="Arial" w:cs="Arial"/>
          <w:bCs/>
          <w:color w:val="000000"/>
          <w:sz w:val="22"/>
          <w:szCs w:val="22"/>
        </w:rPr>
        <w:t xml:space="preserve"> paid an amount of </w:t>
      </w:r>
      <w:r w:rsidR="00F12E29" w:rsidRPr="00551ED1">
        <w:rPr>
          <w:rFonts w:ascii="Arial" w:hAnsi="Arial" w:cs="Arial"/>
          <w:b/>
          <w:bCs/>
          <w:color w:val="000000"/>
          <w:sz w:val="22"/>
          <w:szCs w:val="22"/>
        </w:rPr>
        <w:t>Rs</w:t>
      </w:r>
      <w:r w:rsidR="00551ED1" w:rsidRPr="00551ED1">
        <w:rPr>
          <w:rFonts w:ascii="Arial" w:hAnsi="Arial" w:cs="Arial"/>
          <w:b/>
          <w:bCs/>
          <w:color w:val="000000"/>
          <w:sz w:val="22"/>
          <w:szCs w:val="22"/>
        </w:rPr>
        <w:t>.</w:t>
      </w:r>
      <w:r w:rsidR="00F12E29" w:rsidRPr="00551ED1">
        <w:rPr>
          <w:rFonts w:ascii="Arial" w:hAnsi="Arial" w:cs="Arial"/>
          <w:b/>
          <w:bCs/>
          <w:color w:val="000000"/>
          <w:sz w:val="22"/>
          <w:szCs w:val="22"/>
        </w:rPr>
        <w:t>167.14Cr</w:t>
      </w:r>
      <w:r w:rsidR="00551ED1">
        <w:rPr>
          <w:rFonts w:ascii="Arial" w:hAnsi="Arial" w:cs="Arial"/>
          <w:b/>
          <w:bCs/>
          <w:color w:val="000000"/>
          <w:sz w:val="22"/>
          <w:szCs w:val="22"/>
        </w:rPr>
        <w:t>ore</w:t>
      </w:r>
      <w:r w:rsidR="00F12E29" w:rsidRPr="00F12E29">
        <w:rPr>
          <w:rFonts w:ascii="Arial" w:hAnsi="Arial" w:cs="Arial"/>
          <w:bCs/>
          <w:color w:val="000000"/>
          <w:sz w:val="22"/>
          <w:szCs w:val="22"/>
        </w:rPr>
        <w:t xml:space="preserve"> from Nov</w:t>
      </w:r>
      <w:r w:rsidR="00551ED1">
        <w:rPr>
          <w:rFonts w:ascii="Arial" w:hAnsi="Arial" w:cs="Arial"/>
          <w:bCs/>
          <w:color w:val="000000"/>
          <w:sz w:val="22"/>
          <w:szCs w:val="22"/>
        </w:rPr>
        <w:t>ember</w:t>
      </w:r>
      <w:r w:rsidR="00F12E29" w:rsidRPr="00F12E29">
        <w:rPr>
          <w:rFonts w:ascii="Arial" w:hAnsi="Arial" w:cs="Arial"/>
          <w:bCs/>
          <w:color w:val="000000"/>
          <w:sz w:val="22"/>
          <w:szCs w:val="22"/>
        </w:rPr>
        <w:t>’14 to Sept</w:t>
      </w:r>
      <w:r w:rsidR="00551ED1">
        <w:rPr>
          <w:rFonts w:ascii="Arial" w:hAnsi="Arial" w:cs="Arial"/>
          <w:bCs/>
          <w:color w:val="000000"/>
          <w:sz w:val="22"/>
          <w:szCs w:val="22"/>
        </w:rPr>
        <w:t>ember</w:t>
      </w:r>
      <w:r w:rsidR="00F12E29" w:rsidRPr="00F12E29">
        <w:rPr>
          <w:rFonts w:ascii="Arial" w:hAnsi="Arial" w:cs="Arial"/>
          <w:bCs/>
          <w:color w:val="000000"/>
          <w:sz w:val="22"/>
          <w:szCs w:val="22"/>
        </w:rPr>
        <w:t xml:space="preserve">’15 which are detailed </w:t>
      </w:r>
      <w:r w:rsidR="00551ED1">
        <w:rPr>
          <w:rFonts w:ascii="Arial" w:hAnsi="Arial" w:cs="Arial"/>
          <w:bCs/>
          <w:color w:val="000000"/>
          <w:sz w:val="22"/>
          <w:szCs w:val="22"/>
        </w:rPr>
        <w:t>item-</w:t>
      </w:r>
      <w:r w:rsidR="00551ED1" w:rsidRPr="00F12E29">
        <w:rPr>
          <w:rFonts w:ascii="Arial" w:hAnsi="Arial" w:cs="Arial"/>
          <w:bCs/>
          <w:color w:val="000000"/>
          <w:sz w:val="22"/>
          <w:szCs w:val="22"/>
        </w:rPr>
        <w:t xml:space="preserve">wise </w:t>
      </w:r>
      <w:r w:rsidR="00F12E29" w:rsidRPr="00F12E29">
        <w:rPr>
          <w:rFonts w:ascii="Arial" w:hAnsi="Arial" w:cs="Arial"/>
          <w:bCs/>
          <w:color w:val="000000"/>
          <w:sz w:val="22"/>
          <w:szCs w:val="22"/>
        </w:rPr>
        <w:t>below:</w:t>
      </w:r>
    </w:p>
    <w:p w:rsidR="00D00B9E" w:rsidRDefault="00D00B9E" w:rsidP="00F12E29">
      <w:pPr>
        <w:spacing w:line="360" w:lineRule="auto"/>
        <w:ind w:right="-198" w:firstLine="720"/>
        <w:jc w:val="both"/>
        <w:rPr>
          <w:rFonts w:ascii="Arial" w:hAnsi="Arial" w:cs="Arial"/>
          <w:b/>
          <w:bCs/>
          <w:color w:val="000000"/>
          <w:sz w:val="22"/>
          <w:szCs w:val="22"/>
        </w:rPr>
      </w:pPr>
    </w:p>
    <w:p w:rsidR="00F12E29" w:rsidRPr="00F12E29" w:rsidRDefault="00F12E29" w:rsidP="00F12E29">
      <w:pPr>
        <w:spacing w:line="360" w:lineRule="auto"/>
        <w:ind w:right="-198" w:firstLine="720"/>
        <w:jc w:val="both"/>
        <w:rPr>
          <w:rFonts w:ascii="Arial" w:hAnsi="Arial" w:cs="Arial"/>
          <w:b/>
          <w:bCs/>
          <w:color w:val="000000"/>
          <w:sz w:val="22"/>
          <w:szCs w:val="22"/>
        </w:rPr>
      </w:pPr>
      <w:r w:rsidRPr="00F12E29">
        <w:rPr>
          <w:rFonts w:ascii="Arial" w:hAnsi="Arial" w:cs="Arial"/>
          <w:b/>
          <w:bCs/>
          <w:color w:val="000000"/>
          <w:sz w:val="22"/>
          <w:szCs w:val="22"/>
        </w:rPr>
        <w:t xml:space="preserve">Capacity </w:t>
      </w:r>
      <w:r w:rsidR="00D00B9E">
        <w:rPr>
          <w:rFonts w:ascii="Arial" w:hAnsi="Arial" w:cs="Arial"/>
          <w:b/>
          <w:bCs/>
          <w:color w:val="000000"/>
          <w:sz w:val="22"/>
          <w:szCs w:val="22"/>
        </w:rPr>
        <w:t>C</w:t>
      </w:r>
      <w:r w:rsidRPr="00F12E29">
        <w:rPr>
          <w:rFonts w:ascii="Arial" w:hAnsi="Arial" w:cs="Arial"/>
          <w:b/>
          <w:bCs/>
          <w:color w:val="000000"/>
          <w:sz w:val="22"/>
          <w:szCs w:val="22"/>
        </w:rPr>
        <w:t>harges</w:t>
      </w:r>
      <w:r w:rsidR="00D00B9E">
        <w:rPr>
          <w:rFonts w:ascii="Arial" w:hAnsi="Arial" w:cs="Arial"/>
          <w:b/>
          <w:bCs/>
          <w:color w:val="000000"/>
          <w:sz w:val="22"/>
          <w:szCs w:val="22"/>
        </w:rPr>
        <w:tab/>
      </w:r>
      <w:r w:rsidRPr="00F12E29">
        <w:rPr>
          <w:rFonts w:ascii="Arial" w:hAnsi="Arial" w:cs="Arial"/>
          <w:b/>
          <w:bCs/>
          <w:color w:val="000000"/>
          <w:sz w:val="22"/>
          <w:szCs w:val="22"/>
        </w:rPr>
        <w:t>:</w:t>
      </w:r>
      <w:r w:rsidRPr="00F12E29">
        <w:rPr>
          <w:rFonts w:ascii="Arial" w:hAnsi="Arial" w:cs="Arial"/>
          <w:b/>
          <w:bCs/>
          <w:color w:val="000000"/>
          <w:sz w:val="22"/>
          <w:szCs w:val="22"/>
        </w:rPr>
        <w:tab/>
        <w:t>Rs</w:t>
      </w:r>
      <w:r w:rsidR="00D00B9E">
        <w:rPr>
          <w:rFonts w:ascii="Arial" w:hAnsi="Arial" w:cs="Arial"/>
          <w:b/>
          <w:bCs/>
          <w:color w:val="000000"/>
          <w:sz w:val="22"/>
          <w:szCs w:val="22"/>
        </w:rPr>
        <w:t>.</w:t>
      </w:r>
      <w:r w:rsidRPr="00F12E29">
        <w:rPr>
          <w:rFonts w:ascii="Arial" w:hAnsi="Arial" w:cs="Arial"/>
          <w:b/>
          <w:bCs/>
          <w:color w:val="000000"/>
          <w:sz w:val="22"/>
          <w:szCs w:val="22"/>
        </w:rPr>
        <w:t>111.76Cr</w:t>
      </w:r>
      <w:r w:rsidR="00D00B9E">
        <w:rPr>
          <w:rFonts w:ascii="Arial" w:hAnsi="Arial" w:cs="Arial"/>
          <w:b/>
          <w:bCs/>
          <w:color w:val="000000"/>
          <w:sz w:val="22"/>
          <w:szCs w:val="22"/>
        </w:rPr>
        <w:t>ore</w:t>
      </w:r>
    </w:p>
    <w:p w:rsidR="00F12E29" w:rsidRPr="00F12E29" w:rsidRDefault="00F12E29" w:rsidP="00F12E29">
      <w:pPr>
        <w:spacing w:line="360" w:lineRule="auto"/>
        <w:ind w:right="-198" w:firstLine="720"/>
        <w:jc w:val="both"/>
        <w:rPr>
          <w:rFonts w:ascii="Arial" w:hAnsi="Arial" w:cs="Arial"/>
          <w:b/>
          <w:bCs/>
          <w:color w:val="000000"/>
          <w:sz w:val="22"/>
          <w:szCs w:val="22"/>
        </w:rPr>
      </w:pPr>
      <w:r w:rsidRPr="00F12E29">
        <w:rPr>
          <w:rFonts w:ascii="Arial" w:hAnsi="Arial" w:cs="Arial"/>
          <w:b/>
          <w:bCs/>
          <w:color w:val="000000"/>
          <w:sz w:val="22"/>
          <w:szCs w:val="22"/>
        </w:rPr>
        <w:t>Energy Charges</w:t>
      </w:r>
      <w:r w:rsidR="00D00B9E">
        <w:rPr>
          <w:rFonts w:ascii="Arial" w:hAnsi="Arial" w:cs="Arial"/>
          <w:b/>
          <w:bCs/>
          <w:color w:val="000000"/>
          <w:sz w:val="22"/>
          <w:szCs w:val="22"/>
        </w:rPr>
        <w:tab/>
      </w:r>
      <w:r w:rsidRPr="00F12E29">
        <w:rPr>
          <w:rFonts w:ascii="Arial" w:hAnsi="Arial" w:cs="Arial"/>
          <w:b/>
          <w:bCs/>
          <w:color w:val="000000"/>
          <w:sz w:val="22"/>
          <w:szCs w:val="22"/>
        </w:rPr>
        <w:t>:</w:t>
      </w:r>
      <w:r w:rsidR="00D00B9E">
        <w:rPr>
          <w:rFonts w:ascii="Arial" w:hAnsi="Arial" w:cs="Arial"/>
          <w:b/>
          <w:bCs/>
          <w:color w:val="000000"/>
          <w:sz w:val="22"/>
          <w:szCs w:val="22"/>
        </w:rPr>
        <w:tab/>
      </w:r>
      <w:r w:rsidRPr="00F12E29">
        <w:rPr>
          <w:rFonts w:ascii="Arial" w:hAnsi="Arial" w:cs="Arial"/>
          <w:b/>
          <w:bCs/>
          <w:color w:val="000000"/>
          <w:sz w:val="22"/>
          <w:szCs w:val="22"/>
        </w:rPr>
        <w:t>Rs</w:t>
      </w:r>
      <w:r w:rsidR="00D00B9E">
        <w:rPr>
          <w:rFonts w:ascii="Arial" w:hAnsi="Arial" w:cs="Arial"/>
          <w:b/>
          <w:bCs/>
          <w:color w:val="000000"/>
          <w:sz w:val="22"/>
          <w:szCs w:val="22"/>
        </w:rPr>
        <w:t>.</w:t>
      </w:r>
      <w:r w:rsidRPr="00F12E29">
        <w:rPr>
          <w:rFonts w:ascii="Arial" w:hAnsi="Arial" w:cs="Arial"/>
          <w:b/>
          <w:bCs/>
          <w:color w:val="000000"/>
          <w:sz w:val="22"/>
          <w:szCs w:val="22"/>
        </w:rPr>
        <w:t>55.28Cr</w:t>
      </w:r>
      <w:r w:rsidR="00D00B9E">
        <w:rPr>
          <w:rFonts w:ascii="Arial" w:hAnsi="Arial" w:cs="Arial"/>
          <w:b/>
          <w:bCs/>
          <w:color w:val="000000"/>
          <w:sz w:val="22"/>
          <w:szCs w:val="22"/>
        </w:rPr>
        <w:t>ore</w:t>
      </w:r>
    </w:p>
    <w:p w:rsidR="00F12E29" w:rsidRPr="00F12E29" w:rsidRDefault="00F12E29" w:rsidP="00F12E29">
      <w:pPr>
        <w:spacing w:line="360" w:lineRule="auto"/>
        <w:ind w:right="-198"/>
        <w:jc w:val="both"/>
        <w:rPr>
          <w:rFonts w:ascii="Arial" w:hAnsi="Arial" w:cs="Arial"/>
          <w:b/>
          <w:bCs/>
          <w:color w:val="000000"/>
          <w:sz w:val="22"/>
          <w:szCs w:val="22"/>
        </w:rPr>
      </w:pPr>
      <w:r w:rsidRPr="00F12E29">
        <w:rPr>
          <w:rFonts w:ascii="Arial" w:hAnsi="Arial" w:cs="Arial"/>
          <w:b/>
          <w:bCs/>
          <w:color w:val="000000"/>
          <w:sz w:val="22"/>
          <w:szCs w:val="22"/>
        </w:rPr>
        <w:tab/>
        <w:t>RLDC Charges</w:t>
      </w:r>
      <w:r w:rsidR="00D00B9E">
        <w:rPr>
          <w:rFonts w:ascii="Arial" w:hAnsi="Arial" w:cs="Arial"/>
          <w:b/>
          <w:bCs/>
          <w:color w:val="000000"/>
          <w:sz w:val="22"/>
          <w:szCs w:val="22"/>
        </w:rPr>
        <w:tab/>
      </w:r>
      <w:r w:rsidRPr="00F12E29">
        <w:rPr>
          <w:rFonts w:ascii="Arial" w:hAnsi="Arial" w:cs="Arial"/>
          <w:b/>
          <w:bCs/>
          <w:color w:val="000000"/>
          <w:sz w:val="22"/>
          <w:szCs w:val="22"/>
        </w:rPr>
        <w:t xml:space="preserve">: </w:t>
      </w:r>
      <w:r w:rsidR="00D00B9E">
        <w:rPr>
          <w:rFonts w:ascii="Arial" w:hAnsi="Arial" w:cs="Arial"/>
          <w:b/>
          <w:bCs/>
          <w:color w:val="000000"/>
          <w:sz w:val="22"/>
          <w:szCs w:val="22"/>
        </w:rPr>
        <w:tab/>
      </w:r>
      <w:r w:rsidRPr="00F12E29">
        <w:rPr>
          <w:rFonts w:ascii="Arial" w:hAnsi="Arial" w:cs="Arial"/>
          <w:b/>
          <w:bCs/>
          <w:color w:val="000000"/>
          <w:sz w:val="22"/>
          <w:szCs w:val="22"/>
        </w:rPr>
        <w:t>Rs</w:t>
      </w:r>
      <w:r w:rsidR="00D00B9E">
        <w:rPr>
          <w:rFonts w:ascii="Arial" w:hAnsi="Arial" w:cs="Arial"/>
          <w:b/>
          <w:bCs/>
          <w:color w:val="000000"/>
          <w:sz w:val="22"/>
          <w:szCs w:val="22"/>
        </w:rPr>
        <w:t>.</w:t>
      </w:r>
      <w:r w:rsidRPr="00F12E29">
        <w:rPr>
          <w:rFonts w:ascii="Arial" w:hAnsi="Arial" w:cs="Arial"/>
          <w:b/>
          <w:bCs/>
          <w:color w:val="000000"/>
          <w:sz w:val="22"/>
          <w:szCs w:val="22"/>
        </w:rPr>
        <w:t>0.09 Cr</w:t>
      </w:r>
      <w:r w:rsidR="00D00B9E">
        <w:rPr>
          <w:rFonts w:ascii="Arial" w:hAnsi="Arial" w:cs="Arial"/>
          <w:b/>
          <w:bCs/>
          <w:color w:val="000000"/>
          <w:sz w:val="22"/>
          <w:szCs w:val="22"/>
        </w:rPr>
        <w:t>ore</w:t>
      </w:r>
    </w:p>
    <w:p w:rsidR="00F12E29" w:rsidRDefault="00F12E29" w:rsidP="00F12E29">
      <w:pPr>
        <w:spacing w:line="360" w:lineRule="auto"/>
        <w:ind w:right="-198"/>
        <w:jc w:val="both"/>
        <w:rPr>
          <w:rFonts w:ascii="Arial" w:hAnsi="Arial" w:cs="Arial"/>
          <w:b/>
          <w:bCs/>
          <w:color w:val="000000"/>
          <w:sz w:val="22"/>
          <w:szCs w:val="22"/>
        </w:rPr>
      </w:pPr>
      <w:r w:rsidRPr="00F12E29">
        <w:rPr>
          <w:rFonts w:ascii="Arial" w:hAnsi="Arial" w:cs="Arial"/>
          <w:b/>
          <w:bCs/>
          <w:color w:val="000000"/>
          <w:sz w:val="22"/>
          <w:szCs w:val="22"/>
        </w:rPr>
        <w:tab/>
        <w:t>Water Cess</w:t>
      </w:r>
      <w:r w:rsidR="00D00B9E">
        <w:rPr>
          <w:rFonts w:ascii="Arial" w:hAnsi="Arial" w:cs="Arial"/>
          <w:b/>
          <w:bCs/>
          <w:color w:val="000000"/>
          <w:sz w:val="22"/>
          <w:szCs w:val="22"/>
        </w:rPr>
        <w:tab/>
      </w:r>
      <w:r w:rsidR="00D00B9E">
        <w:rPr>
          <w:rFonts w:ascii="Arial" w:hAnsi="Arial" w:cs="Arial"/>
          <w:b/>
          <w:bCs/>
          <w:color w:val="000000"/>
          <w:sz w:val="22"/>
          <w:szCs w:val="22"/>
        </w:rPr>
        <w:tab/>
      </w:r>
      <w:r w:rsidRPr="00F12E29">
        <w:rPr>
          <w:rFonts w:ascii="Arial" w:hAnsi="Arial" w:cs="Arial"/>
          <w:b/>
          <w:bCs/>
          <w:color w:val="000000"/>
          <w:sz w:val="22"/>
          <w:szCs w:val="22"/>
        </w:rPr>
        <w:t>: Rs</w:t>
      </w:r>
      <w:r w:rsidR="00D00B9E">
        <w:rPr>
          <w:rFonts w:ascii="Arial" w:hAnsi="Arial" w:cs="Arial"/>
          <w:b/>
          <w:bCs/>
          <w:color w:val="000000"/>
          <w:sz w:val="22"/>
          <w:szCs w:val="22"/>
        </w:rPr>
        <w:t xml:space="preserve">.  </w:t>
      </w:r>
      <w:r w:rsidRPr="00F12E29">
        <w:rPr>
          <w:rFonts w:ascii="Arial" w:hAnsi="Arial" w:cs="Arial"/>
          <w:b/>
          <w:bCs/>
          <w:color w:val="000000"/>
          <w:sz w:val="22"/>
          <w:szCs w:val="22"/>
        </w:rPr>
        <w:t>0.01Cr</w:t>
      </w:r>
      <w:r w:rsidR="00D00B9E">
        <w:rPr>
          <w:rFonts w:ascii="Arial" w:hAnsi="Arial" w:cs="Arial"/>
          <w:b/>
          <w:bCs/>
          <w:color w:val="000000"/>
          <w:sz w:val="22"/>
          <w:szCs w:val="22"/>
        </w:rPr>
        <w:t>ore</w:t>
      </w:r>
    </w:p>
    <w:p w:rsidR="00551ED1" w:rsidRPr="00F12E29" w:rsidRDefault="00551ED1" w:rsidP="00551ED1">
      <w:pPr>
        <w:ind w:right="-198" w:firstLine="720"/>
        <w:jc w:val="both"/>
        <w:rPr>
          <w:rFonts w:ascii="Arial" w:hAnsi="Arial" w:cs="Arial"/>
          <w:b/>
          <w:bCs/>
          <w:color w:val="000000"/>
          <w:sz w:val="22"/>
          <w:szCs w:val="22"/>
        </w:rPr>
      </w:pPr>
      <w:r>
        <w:rPr>
          <w:rFonts w:ascii="Arial" w:hAnsi="Arial" w:cs="Arial"/>
          <w:b/>
          <w:bCs/>
          <w:color w:val="000000"/>
          <w:sz w:val="22"/>
          <w:szCs w:val="22"/>
        </w:rPr>
        <w:t>--------------------------------------------------------------------</w:t>
      </w:r>
    </w:p>
    <w:p w:rsidR="00F12E29" w:rsidRDefault="00F12E29" w:rsidP="00551ED1">
      <w:pPr>
        <w:ind w:right="-198"/>
        <w:jc w:val="both"/>
        <w:rPr>
          <w:rFonts w:ascii="Arial" w:hAnsi="Arial" w:cs="Arial"/>
          <w:b/>
          <w:bCs/>
          <w:color w:val="000000"/>
          <w:sz w:val="22"/>
          <w:szCs w:val="22"/>
        </w:rPr>
      </w:pPr>
      <w:r w:rsidRPr="00F12E29">
        <w:rPr>
          <w:rFonts w:ascii="Arial" w:hAnsi="Arial" w:cs="Arial"/>
          <w:b/>
          <w:bCs/>
          <w:color w:val="000000"/>
          <w:sz w:val="22"/>
          <w:szCs w:val="22"/>
        </w:rPr>
        <w:tab/>
        <w:t>Total</w:t>
      </w:r>
      <w:r w:rsidR="00D00B9E">
        <w:rPr>
          <w:rFonts w:ascii="Arial" w:hAnsi="Arial" w:cs="Arial"/>
          <w:b/>
          <w:bCs/>
          <w:color w:val="000000"/>
          <w:sz w:val="22"/>
          <w:szCs w:val="22"/>
        </w:rPr>
        <w:tab/>
      </w:r>
      <w:r w:rsidR="00D00B9E">
        <w:rPr>
          <w:rFonts w:ascii="Arial" w:hAnsi="Arial" w:cs="Arial"/>
          <w:b/>
          <w:bCs/>
          <w:color w:val="000000"/>
          <w:sz w:val="22"/>
          <w:szCs w:val="22"/>
        </w:rPr>
        <w:tab/>
      </w:r>
      <w:r w:rsidR="00D00B9E">
        <w:rPr>
          <w:rFonts w:ascii="Arial" w:hAnsi="Arial" w:cs="Arial"/>
          <w:b/>
          <w:bCs/>
          <w:color w:val="000000"/>
          <w:sz w:val="22"/>
          <w:szCs w:val="22"/>
        </w:rPr>
        <w:tab/>
      </w:r>
      <w:r w:rsidRPr="00F12E29">
        <w:rPr>
          <w:rFonts w:ascii="Arial" w:hAnsi="Arial" w:cs="Arial"/>
          <w:b/>
          <w:bCs/>
          <w:color w:val="000000"/>
          <w:sz w:val="22"/>
          <w:szCs w:val="22"/>
        </w:rPr>
        <w:t>:</w:t>
      </w:r>
      <w:r w:rsidRPr="00F12E29">
        <w:rPr>
          <w:rFonts w:ascii="Arial" w:hAnsi="Arial" w:cs="Arial"/>
          <w:b/>
          <w:bCs/>
          <w:color w:val="000000"/>
          <w:sz w:val="22"/>
          <w:szCs w:val="22"/>
        </w:rPr>
        <w:tab/>
        <w:t>Rs</w:t>
      </w:r>
      <w:r w:rsidR="00D00B9E">
        <w:rPr>
          <w:rFonts w:ascii="Arial" w:hAnsi="Arial" w:cs="Arial"/>
          <w:b/>
          <w:bCs/>
          <w:color w:val="000000"/>
          <w:sz w:val="22"/>
          <w:szCs w:val="22"/>
        </w:rPr>
        <w:t>.</w:t>
      </w:r>
      <w:r w:rsidRPr="00F12E29">
        <w:rPr>
          <w:rFonts w:ascii="Arial" w:hAnsi="Arial" w:cs="Arial"/>
          <w:b/>
          <w:bCs/>
          <w:color w:val="000000"/>
          <w:sz w:val="22"/>
          <w:szCs w:val="22"/>
        </w:rPr>
        <w:t xml:space="preserve"> 167.14 Cr</w:t>
      </w:r>
      <w:r w:rsidR="00D00B9E">
        <w:rPr>
          <w:rFonts w:ascii="Arial" w:hAnsi="Arial" w:cs="Arial"/>
          <w:b/>
          <w:bCs/>
          <w:color w:val="000000"/>
          <w:sz w:val="22"/>
          <w:szCs w:val="22"/>
        </w:rPr>
        <w:t>ore</w:t>
      </w:r>
    </w:p>
    <w:p w:rsidR="00551ED1" w:rsidRPr="00F12E29" w:rsidRDefault="00551ED1" w:rsidP="00551ED1">
      <w:pPr>
        <w:spacing w:line="360" w:lineRule="auto"/>
        <w:ind w:right="-198" w:firstLine="720"/>
        <w:jc w:val="both"/>
        <w:rPr>
          <w:rFonts w:ascii="Arial" w:hAnsi="Arial" w:cs="Arial"/>
          <w:b/>
          <w:bCs/>
          <w:color w:val="000000"/>
          <w:sz w:val="22"/>
          <w:szCs w:val="22"/>
        </w:rPr>
      </w:pPr>
      <w:r>
        <w:rPr>
          <w:rFonts w:ascii="Arial" w:hAnsi="Arial" w:cs="Arial"/>
          <w:b/>
          <w:bCs/>
          <w:color w:val="000000"/>
          <w:sz w:val="22"/>
          <w:szCs w:val="22"/>
        </w:rPr>
        <w:t>--------------------------------------------------------------------</w:t>
      </w:r>
    </w:p>
    <w:p w:rsidR="00F12E29" w:rsidRPr="00F12E29" w:rsidRDefault="00F12E29" w:rsidP="00F267C4">
      <w:pPr>
        <w:spacing w:line="360" w:lineRule="auto"/>
        <w:ind w:right="-198"/>
        <w:jc w:val="both"/>
        <w:rPr>
          <w:rFonts w:ascii="Arial" w:hAnsi="Arial" w:cs="Arial"/>
          <w:bCs/>
          <w:color w:val="000000"/>
          <w:sz w:val="22"/>
          <w:szCs w:val="22"/>
        </w:rPr>
      </w:pPr>
      <w:r w:rsidRPr="00F12E29">
        <w:rPr>
          <w:rFonts w:ascii="Arial" w:hAnsi="Arial" w:cs="Arial"/>
          <w:bCs/>
          <w:color w:val="000000"/>
          <w:sz w:val="22"/>
          <w:szCs w:val="22"/>
        </w:rPr>
        <w:t>Since, GRIDCO ha</w:t>
      </w:r>
      <w:r w:rsidR="00F267C4">
        <w:rPr>
          <w:rFonts w:ascii="Arial" w:hAnsi="Arial" w:cs="Arial"/>
          <w:bCs/>
          <w:color w:val="000000"/>
          <w:sz w:val="22"/>
          <w:szCs w:val="22"/>
        </w:rPr>
        <w:t>s</w:t>
      </w:r>
      <w:r w:rsidRPr="00F12E29">
        <w:rPr>
          <w:rFonts w:ascii="Arial" w:hAnsi="Arial" w:cs="Arial"/>
          <w:bCs/>
          <w:color w:val="000000"/>
          <w:sz w:val="22"/>
          <w:szCs w:val="22"/>
        </w:rPr>
        <w:t xml:space="preserve"> actually paid the aforesaid amount</w:t>
      </w:r>
      <w:r w:rsidR="00F267C4">
        <w:rPr>
          <w:rFonts w:ascii="Arial" w:hAnsi="Arial" w:cs="Arial"/>
          <w:bCs/>
          <w:color w:val="000000"/>
          <w:sz w:val="22"/>
          <w:szCs w:val="22"/>
        </w:rPr>
        <w:t xml:space="preserve"> of Rs.167.14 Crore and the much sought after </w:t>
      </w:r>
      <w:r w:rsidRPr="00F12E29">
        <w:rPr>
          <w:rFonts w:ascii="Arial" w:hAnsi="Arial" w:cs="Arial"/>
          <w:bCs/>
          <w:color w:val="000000"/>
          <w:sz w:val="22"/>
          <w:szCs w:val="22"/>
        </w:rPr>
        <w:t xml:space="preserve">de-allocation </w:t>
      </w:r>
      <w:r w:rsidR="00F267C4">
        <w:rPr>
          <w:rFonts w:ascii="Arial" w:hAnsi="Arial" w:cs="Arial"/>
          <w:bCs/>
          <w:color w:val="000000"/>
          <w:sz w:val="22"/>
          <w:szCs w:val="22"/>
        </w:rPr>
        <w:t>is yet to be effected</w:t>
      </w:r>
      <w:r w:rsidRPr="00F12E29">
        <w:rPr>
          <w:rFonts w:ascii="Arial" w:hAnsi="Arial" w:cs="Arial"/>
          <w:bCs/>
          <w:color w:val="000000"/>
          <w:sz w:val="22"/>
          <w:szCs w:val="22"/>
        </w:rPr>
        <w:t xml:space="preserve"> by M</w:t>
      </w:r>
      <w:r w:rsidR="00F267C4">
        <w:rPr>
          <w:rFonts w:ascii="Arial" w:hAnsi="Arial" w:cs="Arial"/>
          <w:bCs/>
          <w:color w:val="000000"/>
          <w:sz w:val="22"/>
          <w:szCs w:val="22"/>
        </w:rPr>
        <w:t xml:space="preserve">inistry </w:t>
      </w:r>
      <w:r w:rsidRPr="00F12E29">
        <w:rPr>
          <w:rFonts w:ascii="Arial" w:hAnsi="Arial" w:cs="Arial"/>
          <w:bCs/>
          <w:color w:val="000000"/>
          <w:sz w:val="22"/>
          <w:szCs w:val="22"/>
        </w:rPr>
        <w:t>o</w:t>
      </w:r>
      <w:r w:rsidR="00F267C4">
        <w:rPr>
          <w:rFonts w:ascii="Arial" w:hAnsi="Arial" w:cs="Arial"/>
          <w:bCs/>
          <w:color w:val="000000"/>
          <w:sz w:val="22"/>
          <w:szCs w:val="22"/>
        </w:rPr>
        <w:t xml:space="preserve">f Power, Govt. of India, GRIDCO submits </w:t>
      </w:r>
      <w:r w:rsidRPr="00F12E29">
        <w:rPr>
          <w:rFonts w:ascii="Arial" w:hAnsi="Arial" w:cs="Arial"/>
          <w:bCs/>
          <w:color w:val="000000"/>
          <w:sz w:val="22"/>
          <w:szCs w:val="22"/>
        </w:rPr>
        <w:t xml:space="preserve">that the </w:t>
      </w:r>
      <w:r w:rsidR="00F267C4">
        <w:rPr>
          <w:rFonts w:ascii="Arial" w:hAnsi="Arial" w:cs="Arial"/>
          <w:bCs/>
          <w:color w:val="000000"/>
          <w:sz w:val="22"/>
          <w:szCs w:val="22"/>
        </w:rPr>
        <w:t xml:space="preserve">above </w:t>
      </w:r>
      <w:r w:rsidRPr="00F12E29">
        <w:rPr>
          <w:rFonts w:ascii="Arial" w:hAnsi="Arial" w:cs="Arial"/>
          <w:bCs/>
          <w:color w:val="000000"/>
          <w:sz w:val="22"/>
          <w:szCs w:val="22"/>
        </w:rPr>
        <w:t xml:space="preserve">amount may be allowed by Hon’ble Commission as pass through during the approval of </w:t>
      </w:r>
      <w:r w:rsidR="00F267C4">
        <w:rPr>
          <w:rFonts w:ascii="Arial" w:hAnsi="Arial" w:cs="Arial"/>
          <w:bCs/>
          <w:color w:val="000000"/>
          <w:sz w:val="22"/>
          <w:szCs w:val="22"/>
        </w:rPr>
        <w:t>ARR &amp; BSP for FY 2016-17.</w:t>
      </w:r>
    </w:p>
    <w:p w:rsidR="00F12E29" w:rsidRPr="00CD233D" w:rsidRDefault="00F12E29" w:rsidP="00363B6D">
      <w:pPr>
        <w:spacing w:line="360" w:lineRule="auto"/>
        <w:jc w:val="both"/>
        <w:rPr>
          <w:rFonts w:ascii="Arial" w:hAnsi="Arial" w:cs="Arial"/>
          <w:b/>
          <w:sz w:val="16"/>
          <w:szCs w:val="22"/>
        </w:rPr>
      </w:pPr>
    </w:p>
    <w:tbl>
      <w:tblPr>
        <w:tblW w:w="9824" w:type="dxa"/>
        <w:tblLook w:val="04A0"/>
      </w:tblPr>
      <w:tblGrid>
        <w:gridCol w:w="9824"/>
      </w:tblGrid>
      <w:tr w:rsidR="00964F90" w:rsidRPr="00184ED9" w:rsidTr="00A6435F">
        <w:trPr>
          <w:trHeight w:val="10215"/>
        </w:trPr>
        <w:tc>
          <w:tcPr>
            <w:tcW w:w="9824" w:type="dxa"/>
            <w:shd w:val="clear" w:color="auto" w:fill="auto"/>
            <w:noWrap/>
            <w:vAlign w:val="bottom"/>
            <w:hideMark/>
          </w:tcPr>
          <w:bookmarkEnd w:id="0"/>
          <w:p w:rsidR="00F040FB" w:rsidRDefault="002E1D31" w:rsidP="00F040FB">
            <w:pPr>
              <w:spacing w:after="200" w:line="276" w:lineRule="auto"/>
              <w:contextualSpacing/>
              <w:rPr>
                <w:rFonts w:ascii="Arial" w:hAnsi="Arial" w:cs="Arial"/>
                <w:b/>
              </w:rPr>
            </w:pPr>
            <w:r>
              <w:rPr>
                <w:rFonts w:ascii="Arial" w:hAnsi="Arial" w:cs="Arial"/>
                <w:b/>
                <w:bCs/>
                <w:sz w:val="22"/>
                <w:szCs w:val="22"/>
              </w:rPr>
              <w:lastRenderedPageBreak/>
              <w:t xml:space="preserve">11.3.    </w:t>
            </w:r>
            <w:r w:rsidR="00F040FB" w:rsidRPr="002E1D31">
              <w:rPr>
                <w:rFonts w:ascii="Arial" w:hAnsi="Arial" w:cs="Arial"/>
                <w:b/>
                <w:bCs/>
                <w:sz w:val="22"/>
                <w:szCs w:val="22"/>
              </w:rPr>
              <w:t>Arrear payment of Rs.</w:t>
            </w:r>
            <w:r w:rsidR="00F040FB">
              <w:rPr>
                <w:rFonts w:ascii="Arial" w:hAnsi="Arial" w:cs="Arial"/>
                <w:b/>
                <w:bCs/>
                <w:sz w:val="22"/>
                <w:szCs w:val="22"/>
              </w:rPr>
              <w:t>8.881</w:t>
            </w:r>
            <w:r w:rsidR="00F040FB" w:rsidRPr="002E1D31">
              <w:rPr>
                <w:rFonts w:ascii="Arial" w:hAnsi="Arial" w:cs="Arial"/>
                <w:b/>
                <w:bCs/>
                <w:sz w:val="22"/>
                <w:szCs w:val="22"/>
              </w:rPr>
              <w:t xml:space="preserve"> Crore in respect of Teesta-V HEP</w:t>
            </w:r>
            <w:r w:rsidR="005D398F">
              <w:rPr>
                <w:rFonts w:ascii="Arial" w:hAnsi="Arial" w:cs="Arial"/>
                <w:b/>
              </w:rPr>
              <w:t xml:space="preserve"> NHPC :</w:t>
            </w:r>
          </w:p>
          <w:p w:rsidR="00F040FB" w:rsidRDefault="00F040FB" w:rsidP="00F040FB">
            <w:pPr>
              <w:spacing w:after="200" w:line="276" w:lineRule="auto"/>
              <w:contextualSpacing/>
              <w:rPr>
                <w:rFonts w:ascii="Arial" w:hAnsi="Arial" w:cs="Arial"/>
                <w:b/>
              </w:rPr>
            </w:pPr>
          </w:p>
          <w:p w:rsidR="00F040FB" w:rsidRPr="00916060" w:rsidRDefault="00BE5034" w:rsidP="00F040FB">
            <w:pPr>
              <w:pStyle w:val="ListParagraph"/>
              <w:spacing w:line="360" w:lineRule="auto"/>
              <w:jc w:val="both"/>
              <w:rPr>
                <w:rFonts w:ascii="Arial" w:hAnsi="Arial" w:cs="Arial"/>
                <w:sz w:val="22"/>
                <w:szCs w:val="22"/>
              </w:rPr>
            </w:pPr>
            <w:r w:rsidRPr="00916060">
              <w:rPr>
                <w:rFonts w:ascii="Arial" w:hAnsi="Arial" w:cs="Arial"/>
                <w:sz w:val="22"/>
                <w:szCs w:val="22"/>
              </w:rPr>
              <w:t xml:space="preserve">NHPC-TEESTA, through Supplementary Bills </w:t>
            </w:r>
            <w:r>
              <w:rPr>
                <w:rFonts w:ascii="Arial" w:hAnsi="Arial" w:cs="Arial"/>
                <w:sz w:val="22"/>
                <w:szCs w:val="22"/>
              </w:rPr>
              <w:t xml:space="preserve">relating to revision of </w:t>
            </w:r>
            <w:r w:rsidRPr="00916060">
              <w:rPr>
                <w:rFonts w:ascii="Arial" w:hAnsi="Arial" w:cs="Arial"/>
                <w:sz w:val="22"/>
                <w:szCs w:val="22"/>
              </w:rPr>
              <w:t>FERV for</w:t>
            </w:r>
            <w:r>
              <w:rPr>
                <w:rFonts w:ascii="Arial" w:hAnsi="Arial" w:cs="Arial"/>
                <w:sz w:val="22"/>
                <w:szCs w:val="22"/>
              </w:rPr>
              <w:t xml:space="preserve"> FY 2014-15</w:t>
            </w:r>
            <w:r w:rsidRPr="00916060">
              <w:rPr>
                <w:rFonts w:ascii="Arial" w:hAnsi="Arial" w:cs="Arial"/>
                <w:sz w:val="22"/>
                <w:szCs w:val="22"/>
              </w:rPr>
              <w:t xml:space="preserve">raised additional </w:t>
            </w:r>
            <w:r>
              <w:rPr>
                <w:rFonts w:ascii="Arial" w:hAnsi="Arial" w:cs="Arial"/>
                <w:b/>
                <w:sz w:val="22"/>
                <w:szCs w:val="22"/>
              </w:rPr>
              <w:t xml:space="preserve">Arrears of Rs.8.231 </w:t>
            </w:r>
            <w:r w:rsidRPr="00916060">
              <w:rPr>
                <w:rFonts w:ascii="Arial" w:hAnsi="Arial" w:cs="Arial"/>
                <w:b/>
                <w:sz w:val="22"/>
                <w:szCs w:val="22"/>
              </w:rPr>
              <w:t>Crore</w:t>
            </w:r>
            <w:r w:rsidRPr="00916060">
              <w:rPr>
                <w:rFonts w:ascii="Arial" w:hAnsi="Arial" w:cs="Arial"/>
                <w:sz w:val="22"/>
                <w:szCs w:val="22"/>
              </w:rPr>
              <w:t xml:space="preserve"> and </w:t>
            </w:r>
            <w:r w:rsidRPr="00916060">
              <w:rPr>
                <w:rFonts w:ascii="Arial" w:hAnsi="Arial" w:cs="Arial"/>
                <w:b/>
                <w:sz w:val="22"/>
                <w:szCs w:val="22"/>
              </w:rPr>
              <w:t xml:space="preserve">Deferred Tax </w:t>
            </w:r>
            <w:r>
              <w:rPr>
                <w:rFonts w:ascii="Arial" w:hAnsi="Arial" w:cs="Arial"/>
                <w:b/>
                <w:sz w:val="22"/>
                <w:szCs w:val="22"/>
              </w:rPr>
              <w:t xml:space="preserve">Liability </w:t>
            </w:r>
            <w:r w:rsidRPr="003D6D37">
              <w:rPr>
                <w:rFonts w:ascii="Arial" w:hAnsi="Arial" w:cs="Arial"/>
                <w:sz w:val="22"/>
                <w:szCs w:val="22"/>
              </w:rPr>
              <w:t>of</w:t>
            </w:r>
            <w:r>
              <w:rPr>
                <w:rFonts w:ascii="Arial" w:hAnsi="Arial" w:cs="Arial"/>
                <w:b/>
                <w:sz w:val="22"/>
                <w:szCs w:val="22"/>
              </w:rPr>
              <w:t xml:space="preserve"> Rs.0.447</w:t>
            </w:r>
            <w:r w:rsidRPr="00916060">
              <w:rPr>
                <w:rFonts w:ascii="Arial" w:hAnsi="Arial" w:cs="Arial"/>
                <w:b/>
                <w:sz w:val="22"/>
                <w:szCs w:val="22"/>
              </w:rPr>
              <w:t xml:space="preserve"> Crore</w:t>
            </w:r>
            <w:r w:rsidRPr="00916060">
              <w:rPr>
                <w:rFonts w:ascii="Arial" w:hAnsi="Arial" w:cs="Arial"/>
                <w:sz w:val="22"/>
                <w:szCs w:val="22"/>
              </w:rPr>
              <w:t xml:space="preserve">, </w:t>
            </w:r>
            <w:r w:rsidRPr="003D6D37">
              <w:rPr>
                <w:rFonts w:ascii="Arial" w:hAnsi="Arial" w:cs="Arial"/>
                <w:sz w:val="22"/>
                <w:szCs w:val="22"/>
              </w:rPr>
              <w:t>total amounting to</w:t>
            </w:r>
            <w:r w:rsidRPr="00916060">
              <w:rPr>
                <w:rFonts w:ascii="Arial" w:hAnsi="Arial" w:cs="Arial"/>
                <w:b/>
                <w:sz w:val="22"/>
                <w:szCs w:val="22"/>
              </w:rPr>
              <w:t xml:space="preserve"> Rs.8.</w:t>
            </w:r>
            <w:r>
              <w:rPr>
                <w:rFonts w:ascii="Arial" w:hAnsi="Arial" w:cs="Arial"/>
                <w:b/>
                <w:sz w:val="22"/>
                <w:szCs w:val="22"/>
              </w:rPr>
              <w:t>881</w:t>
            </w:r>
            <w:r w:rsidRPr="00916060">
              <w:rPr>
                <w:rFonts w:ascii="Arial" w:hAnsi="Arial" w:cs="Arial"/>
                <w:b/>
                <w:sz w:val="22"/>
                <w:szCs w:val="22"/>
              </w:rPr>
              <w:t xml:space="preserve"> Crore</w:t>
            </w:r>
            <w:r w:rsidRPr="00916060">
              <w:rPr>
                <w:rFonts w:ascii="Arial" w:hAnsi="Arial" w:cs="Arial"/>
                <w:sz w:val="22"/>
                <w:szCs w:val="22"/>
              </w:rPr>
              <w:t xml:space="preserve"> on GRIDCO </w:t>
            </w:r>
            <w:r>
              <w:rPr>
                <w:rFonts w:ascii="Arial" w:hAnsi="Arial" w:cs="Arial"/>
                <w:sz w:val="22"/>
                <w:szCs w:val="22"/>
              </w:rPr>
              <w:t>pertaining to</w:t>
            </w:r>
            <w:r w:rsidRPr="00916060">
              <w:rPr>
                <w:rFonts w:ascii="Arial" w:hAnsi="Arial" w:cs="Arial"/>
                <w:sz w:val="22"/>
                <w:szCs w:val="22"/>
              </w:rPr>
              <w:t xml:space="preserve"> revision of FERV</w:t>
            </w:r>
            <w:r>
              <w:rPr>
                <w:rFonts w:ascii="Arial" w:hAnsi="Arial" w:cs="Arial"/>
                <w:sz w:val="22"/>
                <w:szCs w:val="22"/>
              </w:rPr>
              <w:t xml:space="preserve">, Deferred </w:t>
            </w:r>
            <w:r w:rsidRPr="00916060">
              <w:rPr>
                <w:rFonts w:ascii="Arial" w:hAnsi="Arial" w:cs="Arial"/>
                <w:sz w:val="22"/>
                <w:szCs w:val="22"/>
              </w:rPr>
              <w:t xml:space="preserve">Tax </w:t>
            </w:r>
            <w:r>
              <w:rPr>
                <w:rFonts w:ascii="Arial" w:hAnsi="Arial" w:cs="Arial"/>
                <w:sz w:val="22"/>
                <w:szCs w:val="22"/>
              </w:rPr>
              <w:t xml:space="preserve">liability and </w:t>
            </w:r>
            <w:r w:rsidRPr="00916060">
              <w:rPr>
                <w:rFonts w:ascii="Arial" w:hAnsi="Arial" w:cs="Arial"/>
                <w:sz w:val="22"/>
                <w:szCs w:val="22"/>
              </w:rPr>
              <w:t xml:space="preserve">Charge </w:t>
            </w:r>
            <w:r>
              <w:rPr>
                <w:rFonts w:ascii="Arial" w:hAnsi="Arial" w:cs="Arial"/>
                <w:sz w:val="22"/>
                <w:szCs w:val="22"/>
              </w:rPr>
              <w:t>towards</w:t>
            </w:r>
            <w:r w:rsidRPr="00916060">
              <w:rPr>
                <w:rFonts w:ascii="Arial" w:hAnsi="Arial" w:cs="Arial"/>
                <w:sz w:val="22"/>
                <w:szCs w:val="22"/>
              </w:rPr>
              <w:t xml:space="preserve"> PAFY etc</w:t>
            </w:r>
            <w:r>
              <w:rPr>
                <w:rFonts w:ascii="Arial" w:hAnsi="Arial" w:cs="Arial"/>
                <w:sz w:val="22"/>
                <w:szCs w:val="22"/>
              </w:rPr>
              <w:t xml:space="preserve">. </w:t>
            </w:r>
            <w:r w:rsidR="00F040FB" w:rsidRPr="00916060">
              <w:rPr>
                <w:rFonts w:ascii="Arial" w:hAnsi="Arial" w:cs="Arial"/>
                <w:sz w:val="22"/>
                <w:szCs w:val="22"/>
              </w:rPr>
              <w:t>The details are given in the following Table:</w:t>
            </w:r>
          </w:p>
          <w:p w:rsidR="00F040FB" w:rsidRPr="00916060" w:rsidRDefault="00F040FB" w:rsidP="00F040FB">
            <w:pPr>
              <w:pStyle w:val="ListParagraph"/>
              <w:spacing w:line="360" w:lineRule="auto"/>
              <w:ind w:left="0"/>
              <w:jc w:val="both"/>
              <w:rPr>
                <w:rFonts w:ascii="Arial" w:hAnsi="Arial" w:cs="Arial"/>
                <w:sz w:val="22"/>
                <w:szCs w:val="22"/>
              </w:rPr>
            </w:pPr>
          </w:p>
          <w:tbl>
            <w:tblPr>
              <w:tblW w:w="7659" w:type="dxa"/>
              <w:tblInd w:w="946" w:type="dxa"/>
              <w:tblLook w:val="04A0"/>
            </w:tblPr>
            <w:tblGrid>
              <w:gridCol w:w="526"/>
              <w:gridCol w:w="2140"/>
              <w:gridCol w:w="2955"/>
              <w:gridCol w:w="1121"/>
              <w:gridCol w:w="917"/>
            </w:tblGrid>
            <w:tr w:rsidR="00F040FB" w:rsidRPr="00916060" w:rsidTr="005D398F">
              <w:trPr>
                <w:trHeight w:val="499"/>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0FB" w:rsidRPr="00916060" w:rsidRDefault="00F040FB" w:rsidP="005D398F">
                  <w:pPr>
                    <w:ind w:left="-93" w:right="-125"/>
                    <w:jc w:val="center"/>
                    <w:rPr>
                      <w:rFonts w:ascii="Calibri" w:hAnsi="Calibri" w:cs="Calibri"/>
                      <w:b/>
                      <w:bCs/>
                      <w:color w:val="000000"/>
                      <w:sz w:val="22"/>
                      <w:szCs w:val="22"/>
                    </w:rPr>
                  </w:pPr>
                  <w:r w:rsidRPr="00916060">
                    <w:rPr>
                      <w:rFonts w:ascii="Calibri" w:hAnsi="Calibri" w:cs="Calibri"/>
                      <w:b/>
                      <w:bCs/>
                      <w:color w:val="000000"/>
                      <w:sz w:val="22"/>
                      <w:szCs w:val="22"/>
                    </w:rPr>
                    <w:t>SL. No.</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F040FB" w:rsidRPr="00916060" w:rsidRDefault="00F040FB" w:rsidP="005D398F">
                  <w:pPr>
                    <w:ind w:left="-93" w:right="-125"/>
                    <w:jc w:val="center"/>
                    <w:rPr>
                      <w:rFonts w:ascii="Calibri" w:hAnsi="Calibri" w:cs="Calibri"/>
                      <w:b/>
                      <w:bCs/>
                      <w:color w:val="000000"/>
                      <w:sz w:val="22"/>
                      <w:szCs w:val="22"/>
                    </w:rPr>
                  </w:pPr>
                  <w:r w:rsidRPr="00916060">
                    <w:rPr>
                      <w:rFonts w:ascii="Calibri" w:hAnsi="Calibri" w:cs="Calibri"/>
                      <w:b/>
                      <w:bCs/>
                      <w:color w:val="000000"/>
                      <w:sz w:val="22"/>
                      <w:szCs w:val="22"/>
                    </w:rPr>
                    <w:t>Invoice No.</w:t>
                  </w:r>
                </w:p>
              </w:tc>
              <w:tc>
                <w:tcPr>
                  <w:tcW w:w="2955" w:type="dxa"/>
                  <w:tcBorders>
                    <w:top w:val="single" w:sz="4" w:space="0" w:color="auto"/>
                    <w:left w:val="nil"/>
                    <w:bottom w:val="single" w:sz="4" w:space="0" w:color="auto"/>
                    <w:right w:val="single" w:sz="4" w:space="0" w:color="auto"/>
                  </w:tcBorders>
                  <w:shd w:val="clear" w:color="auto" w:fill="auto"/>
                  <w:vAlign w:val="center"/>
                  <w:hideMark/>
                </w:tcPr>
                <w:p w:rsidR="00F040FB" w:rsidRPr="00916060" w:rsidRDefault="00F040FB" w:rsidP="005D398F">
                  <w:pPr>
                    <w:ind w:left="-93" w:right="-125"/>
                    <w:jc w:val="center"/>
                    <w:rPr>
                      <w:rFonts w:ascii="Calibri" w:hAnsi="Calibri" w:cs="Calibri"/>
                      <w:b/>
                      <w:bCs/>
                      <w:color w:val="000000"/>
                      <w:sz w:val="22"/>
                      <w:szCs w:val="22"/>
                    </w:rPr>
                  </w:pPr>
                  <w:r w:rsidRPr="00916060">
                    <w:rPr>
                      <w:rFonts w:ascii="Calibri" w:hAnsi="Calibri" w:cs="Calibri"/>
                      <w:b/>
                      <w:bCs/>
                      <w:color w:val="000000"/>
                      <w:sz w:val="22"/>
                      <w:szCs w:val="22"/>
                    </w:rPr>
                    <w:t>Particulars</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rsidR="00F040FB" w:rsidRPr="00916060" w:rsidRDefault="00F040FB" w:rsidP="005D398F">
                  <w:pPr>
                    <w:ind w:left="-93" w:right="-125"/>
                    <w:jc w:val="center"/>
                    <w:rPr>
                      <w:rFonts w:ascii="Calibri" w:hAnsi="Calibri" w:cs="Calibri"/>
                      <w:b/>
                      <w:bCs/>
                      <w:color w:val="000000"/>
                      <w:sz w:val="22"/>
                      <w:szCs w:val="22"/>
                    </w:rPr>
                  </w:pPr>
                  <w:r w:rsidRPr="00916060">
                    <w:rPr>
                      <w:rFonts w:ascii="Calibri" w:hAnsi="Calibri" w:cs="Calibri"/>
                      <w:b/>
                      <w:bCs/>
                      <w:color w:val="000000"/>
                      <w:sz w:val="22"/>
                      <w:szCs w:val="22"/>
                    </w:rPr>
                    <w:t>Period</w:t>
                  </w:r>
                </w:p>
              </w:tc>
              <w:tc>
                <w:tcPr>
                  <w:tcW w:w="917" w:type="dxa"/>
                  <w:tcBorders>
                    <w:top w:val="single" w:sz="4" w:space="0" w:color="auto"/>
                    <w:left w:val="nil"/>
                    <w:bottom w:val="single" w:sz="4" w:space="0" w:color="auto"/>
                    <w:right w:val="single" w:sz="4" w:space="0" w:color="auto"/>
                  </w:tcBorders>
                  <w:shd w:val="clear" w:color="auto" w:fill="auto"/>
                  <w:vAlign w:val="center"/>
                  <w:hideMark/>
                </w:tcPr>
                <w:p w:rsidR="00F040FB" w:rsidRPr="00916060" w:rsidRDefault="00F040FB" w:rsidP="005D398F">
                  <w:pPr>
                    <w:ind w:left="-93" w:right="-125"/>
                    <w:jc w:val="center"/>
                    <w:rPr>
                      <w:rFonts w:ascii="Calibri" w:hAnsi="Calibri" w:cs="Calibri"/>
                      <w:b/>
                      <w:bCs/>
                      <w:color w:val="000000"/>
                      <w:sz w:val="22"/>
                      <w:szCs w:val="22"/>
                    </w:rPr>
                  </w:pPr>
                  <w:r w:rsidRPr="00916060">
                    <w:rPr>
                      <w:rFonts w:ascii="Calibri" w:hAnsi="Calibri" w:cs="Calibri"/>
                      <w:b/>
                      <w:bCs/>
                      <w:color w:val="000000"/>
                      <w:sz w:val="22"/>
                      <w:szCs w:val="22"/>
                    </w:rPr>
                    <w:t>Arrear Billed</w:t>
                  </w:r>
                </w:p>
              </w:tc>
            </w:tr>
            <w:tr w:rsidR="00F040FB" w:rsidRPr="00916060" w:rsidTr="005D398F">
              <w:trPr>
                <w:trHeight w:val="215"/>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F040FB" w:rsidRPr="00916060" w:rsidRDefault="00F040FB" w:rsidP="005D398F">
                  <w:pPr>
                    <w:ind w:left="-93" w:right="-125"/>
                    <w:jc w:val="center"/>
                    <w:rPr>
                      <w:rFonts w:ascii="Arial" w:hAnsi="Arial" w:cs="Arial"/>
                      <w:b/>
                      <w:bCs/>
                      <w:color w:val="000000"/>
                      <w:sz w:val="22"/>
                      <w:szCs w:val="22"/>
                    </w:rPr>
                  </w:pPr>
                  <w:r w:rsidRPr="00916060">
                    <w:rPr>
                      <w:rFonts w:ascii="Arial" w:hAnsi="Arial" w:cs="Arial"/>
                      <w:b/>
                      <w:bCs/>
                      <w:color w:val="000000"/>
                      <w:sz w:val="22"/>
                      <w:szCs w:val="22"/>
                    </w:rPr>
                    <w:t>1</w:t>
                  </w:r>
                </w:p>
              </w:tc>
              <w:tc>
                <w:tcPr>
                  <w:tcW w:w="2140" w:type="dxa"/>
                  <w:tcBorders>
                    <w:top w:val="nil"/>
                    <w:left w:val="nil"/>
                    <w:bottom w:val="single" w:sz="4" w:space="0" w:color="auto"/>
                    <w:right w:val="single" w:sz="4" w:space="0" w:color="auto"/>
                  </w:tcBorders>
                  <w:shd w:val="clear" w:color="auto" w:fill="auto"/>
                  <w:vAlign w:val="center"/>
                  <w:hideMark/>
                </w:tcPr>
                <w:p w:rsidR="0081075C" w:rsidRDefault="00F040FB" w:rsidP="005D398F">
                  <w:pPr>
                    <w:ind w:left="-93" w:right="-125"/>
                    <w:jc w:val="center"/>
                    <w:rPr>
                      <w:rFonts w:ascii="Arial" w:hAnsi="Arial" w:cs="Arial"/>
                      <w:sz w:val="22"/>
                      <w:szCs w:val="22"/>
                    </w:rPr>
                  </w:pPr>
                  <w:r w:rsidRPr="00916060">
                    <w:rPr>
                      <w:rFonts w:ascii="Arial" w:hAnsi="Arial" w:cs="Arial"/>
                      <w:sz w:val="22"/>
                      <w:szCs w:val="22"/>
                    </w:rPr>
                    <w:t xml:space="preserve">NH/GRIDCO/227 </w:t>
                  </w:r>
                </w:p>
                <w:p w:rsidR="00F040FB" w:rsidRPr="00916060" w:rsidRDefault="00F040FB" w:rsidP="005D398F">
                  <w:pPr>
                    <w:ind w:left="-93" w:right="-125"/>
                    <w:jc w:val="center"/>
                    <w:rPr>
                      <w:rFonts w:ascii="Arial" w:hAnsi="Arial" w:cs="Arial"/>
                      <w:sz w:val="22"/>
                      <w:szCs w:val="22"/>
                    </w:rPr>
                  </w:pPr>
                  <w:r w:rsidRPr="00916060">
                    <w:rPr>
                      <w:rFonts w:ascii="Arial" w:hAnsi="Arial" w:cs="Arial"/>
                      <w:sz w:val="22"/>
                      <w:szCs w:val="22"/>
                    </w:rPr>
                    <w:t>dtd</w:t>
                  </w:r>
                  <w:r w:rsidR="0081075C">
                    <w:rPr>
                      <w:rFonts w:ascii="Arial" w:hAnsi="Arial" w:cs="Arial"/>
                      <w:sz w:val="22"/>
                      <w:szCs w:val="22"/>
                    </w:rPr>
                    <w:t>.</w:t>
                  </w:r>
                  <w:r w:rsidRPr="00916060">
                    <w:rPr>
                      <w:rFonts w:ascii="Arial" w:hAnsi="Arial" w:cs="Arial"/>
                      <w:sz w:val="22"/>
                      <w:szCs w:val="22"/>
                    </w:rPr>
                    <w:t xml:space="preserve"> 29.06.2015</w:t>
                  </w:r>
                </w:p>
              </w:tc>
              <w:tc>
                <w:tcPr>
                  <w:tcW w:w="2955" w:type="dxa"/>
                  <w:tcBorders>
                    <w:top w:val="nil"/>
                    <w:left w:val="nil"/>
                    <w:bottom w:val="single" w:sz="4" w:space="0" w:color="auto"/>
                    <w:right w:val="single" w:sz="4" w:space="0" w:color="auto"/>
                  </w:tcBorders>
                  <w:shd w:val="clear" w:color="auto" w:fill="auto"/>
                  <w:hideMark/>
                </w:tcPr>
                <w:p w:rsidR="00F040FB" w:rsidRPr="00916060" w:rsidRDefault="00F040FB" w:rsidP="00916060">
                  <w:pPr>
                    <w:ind w:left="-93" w:right="-125"/>
                    <w:rPr>
                      <w:rFonts w:ascii="Arial" w:hAnsi="Arial" w:cs="Arial"/>
                      <w:color w:val="000000"/>
                      <w:sz w:val="22"/>
                      <w:szCs w:val="22"/>
                    </w:rPr>
                  </w:pPr>
                  <w:r w:rsidRPr="00916060">
                    <w:rPr>
                      <w:rFonts w:ascii="Arial" w:hAnsi="Arial" w:cs="Arial"/>
                      <w:color w:val="000000"/>
                      <w:sz w:val="22"/>
                      <w:szCs w:val="22"/>
                    </w:rPr>
                    <w:t xml:space="preserve">Suppl. </w:t>
                  </w:r>
                  <w:r w:rsidR="00916060">
                    <w:rPr>
                      <w:rFonts w:ascii="Arial" w:hAnsi="Arial" w:cs="Arial"/>
                      <w:color w:val="000000"/>
                      <w:sz w:val="22"/>
                      <w:szCs w:val="22"/>
                    </w:rPr>
                    <w:t>B</w:t>
                  </w:r>
                  <w:r w:rsidRPr="00916060">
                    <w:rPr>
                      <w:rFonts w:ascii="Arial" w:hAnsi="Arial" w:cs="Arial"/>
                      <w:color w:val="000000"/>
                      <w:sz w:val="22"/>
                      <w:szCs w:val="22"/>
                    </w:rPr>
                    <w:t xml:space="preserve">ills </w:t>
                  </w:r>
                  <w:r w:rsidR="00916060">
                    <w:rPr>
                      <w:rFonts w:ascii="Arial" w:hAnsi="Arial" w:cs="Arial"/>
                      <w:color w:val="000000"/>
                      <w:sz w:val="22"/>
                      <w:szCs w:val="22"/>
                    </w:rPr>
                    <w:t xml:space="preserve">towards  revision of </w:t>
                  </w:r>
                  <w:r w:rsidRPr="00916060">
                    <w:rPr>
                      <w:rFonts w:ascii="Arial" w:hAnsi="Arial" w:cs="Arial"/>
                      <w:b/>
                      <w:bCs/>
                      <w:color w:val="000000"/>
                      <w:sz w:val="22"/>
                      <w:szCs w:val="22"/>
                    </w:rPr>
                    <w:t>FERV</w:t>
                  </w:r>
                </w:p>
              </w:tc>
              <w:tc>
                <w:tcPr>
                  <w:tcW w:w="1121" w:type="dxa"/>
                  <w:tcBorders>
                    <w:top w:val="nil"/>
                    <w:left w:val="nil"/>
                    <w:bottom w:val="single" w:sz="4" w:space="0" w:color="auto"/>
                    <w:right w:val="single" w:sz="4" w:space="0" w:color="auto"/>
                  </w:tcBorders>
                  <w:shd w:val="clear" w:color="auto" w:fill="auto"/>
                  <w:vAlign w:val="center"/>
                  <w:hideMark/>
                </w:tcPr>
                <w:p w:rsidR="00F040FB" w:rsidRPr="00916060" w:rsidRDefault="00F040FB" w:rsidP="005D398F">
                  <w:pPr>
                    <w:ind w:left="-108" w:right="-18"/>
                    <w:jc w:val="center"/>
                    <w:rPr>
                      <w:rFonts w:ascii="Arial" w:hAnsi="Arial" w:cs="Arial"/>
                      <w:b/>
                      <w:bCs/>
                      <w:color w:val="000000"/>
                      <w:sz w:val="22"/>
                      <w:szCs w:val="22"/>
                    </w:rPr>
                  </w:pPr>
                  <w:r w:rsidRPr="00916060">
                    <w:rPr>
                      <w:rFonts w:ascii="Arial" w:hAnsi="Arial" w:cs="Arial"/>
                      <w:b/>
                      <w:bCs/>
                      <w:color w:val="000000"/>
                      <w:sz w:val="22"/>
                      <w:szCs w:val="22"/>
                    </w:rPr>
                    <w:t>2014-15</w:t>
                  </w:r>
                </w:p>
              </w:tc>
              <w:tc>
                <w:tcPr>
                  <w:tcW w:w="917" w:type="dxa"/>
                  <w:tcBorders>
                    <w:top w:val="nil"/>
                    <w:left w:val="nil"/>
                    <w:bottom w:val="single" w:sz="4" w:space="0" w:color="auto"/>
                    <w:right w:val="single" w:sz="4" w:space="0" w:color="auto"/>
                  </w:tcBorders>
                  <w:shd w:val="clear" w:color="auto" w:fill="auto"/>
                  <w:vAlign w:val="center"/>
                  <w:hideMark/>
                </w:tcPr>
                <w:p w:rsidR="00F040FB" w:rsidRPr="00916060" w:rsidRDefault="00F040FB" w:rsidP="005D398F">
                  <w:pPr>
                    <w:ind w:left="-108" w:right="-125"/>
                    <w:jc w:val="center"/>
                    <w:rPr>
                      <w:rFonts w:ascii="Arial" w:hAnsi="Arial" w:cs="Arial"/>
                      <w:color w:val="000000"/>
                      <w:sz w:val="22"/>
                      <w:szCs w:val="22"/>
                    </w:rPr>
                  </w:pPr>
                  <w:r w:rsidRPr="00916060">
                    <w:rPr>
                      <w:rFonts w:ascii="Arial" w:hAnsi="Arial" w:cs="Arial"/>
                      <w:color w:val="000000"/>
                      <w:sz w:val="22"/>
                      <w:szCs w:val="22"/>
                    </w:rPr>
                    <w:t>8.231</w:t>
                  </w:r>
                </w:p>
              </w:tc>
            </w:tr>
            <w:tr w:rsidR="00F040FB" w:rsidRPr="00916060" w:rsidTr="005D398F">
              <w:trPr>
                <w:trHeight w:val="274"/>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F040FB" w:rsidRPr="00916060" w:rsidRDefault="00F040FB" w:rsidP="005D398F">
                  <w:pPr>
                    <w:ind w:left="-93" w:right="-125"/>
                    <w:jc w:val="center"/>
                    <w:rPr>
                      <w:rFonts w:ascii="Arial" w:hAnsi="Arial" w:cs="Arial"/>
                      <w:b/>
                      <w:bCs/>
                      <w:color w:val="000000"/>
                      <w:sz w:val="22"/>
                      <w:szCs w:val="22"/>
                    </w:rPr>
                  </w:pPr>
                  <w:r w:rsidRPr="00916060">
                    <w:rPr>
                      <w:rFonts w:ascii="Arial" w:hAnsi="Arial" w:cs="Arial"/>
                      <w:b/>
                      <w:bCs/>
                      <w:color w:val="000000"/>
                      <w:sz w:val="22"/>
                      <w:szCs w:val="22"/>
                    </w:rPr>
                    <w:t>2</w:t>
                  </w:r>
                </w:p>
              </w:tc>
              <w:tc>
                <w:tcPr>
                  <w:tcW w:w="2140" w:type="dxa"/>
                  <w:tcBorders>
                    <w:top w:val="nil"/>
                    <w:left w:val="nil"/>
                    <w:bottom w:val="single" w:sz="4" w:space="0" w:color="auto"/>
                    <w:right w:val="single" w:sz="4" w:space="0" w:color="auto"/>
                  </w:tcBorders>
                  <w:shd w:val="clear" w:color="auto" w:fill="auto"/>
                  <w:vAlign w:val="center"/>
                  <w:hideMark/>
                </w:tcPr>
                <w:p w:rsidR="00F040FB" w:rsidRPr="00916060" w:rsidRDefault="00F040FB" w:rsidP="005D398F">
                  <w:pPr>
                    <w:ind w:left="-93" w:right="-125"/>
                    <w:jc w:val="center"/>
                    <w:rPr>
                      <w:rFonts w:ascii="Arial" w:hAnsi="Arial" w:cs="Arial"/>
                      <w:sz w:val="22"/>
                      <w:szCs w:val="22"/>
                    </w:rPr>
                  </w:pPr>
                  <w:r w:rsidRPr="00916060">
                    <w:rPr>
                      <w:rFonts w:ascii="Arial" w:hAnsi="Arial" w:cs="Arial"/>
                      <w:sz w:val="22"/>
                      <w:szCs w:val="22"/>
                    </w:rPr>
                    <w:t>NH/GRIDCO/232 dtd</w:t>
                  </w:r>
                  <w:r w:rsidR="0081075C">
                    <w:rPr>
                      <w:rFonts w:ascii="Arial" w:hAnsi="Arial" w:cs="Arial"/>
                      <w:sz w:val="22"/>
                      <w:szCs w:val="22"/>
                    </w:rPr>
                    <w:t>.</w:t>
                  </w:r>
                  <w:r w:rsidRPr="00916060">
                    <w:rPr>
                      <w:rFonts w:ascii="Arial" w:hAnsi="Arial" w:cs="Arial"/>
                      <w:sz w:val="22"/>
                      <w:szCs w:val="22"/>
                    </w:rPr>
                    <w:t>. 16.10.2015</w:t>
                  </w:r>
                </w:p>
              </w:tc>
              <w:tc>
                <w:tcPr>
                  <w:tcW w:w="2955" w:type="dxa"/>
                  <w:tcBorders>
                    <w:top w:val="nil"/>
                    <w:left w:val="nil"/>
                    <w:bottom w:val="single" w:sz="4" w:space="0" w:color="auto"/>
                    <w:right w:val="single" w:sz="4" w:space="0" w:color="auto"/>
                  </w:tcBorders>
                  <w:shd w:val="clear" w:color="auto" w:fill="auto"/>
                  <w:hideMark/>
                </w:tcPr>
                <w:p w:rsidR="00F040FB" w:rsidRPr="00916060" w:rsidRDefault="00F040FB" w:rsidP="005D398F">
                  <w:pPr>
                    <w:ind w:left="-93" w:right="-125"/>
                    <w:rPr>
                      <w:rFonts w:ascii="Arial" w:hAnsi="Arial" w:cs="Arial"/>
                      <w:color w:val="000000"/>
                      <w:sz w:val="22"/>
                      <w:szCs w:val="22"/>
                    </w:rPr>
                  </w:pPr>
                  <w:r w:rsidRPr="00916060">
                    <w:rPr>
                      <w:rFonts w:ascii="Arial" w:hAnsi="Arial" w:cs="Arial"/>
                      <w:color w:val="000000"/>
                      <w:sz w:val="22"/>
                      <w:szCs w:val="22"/>
                    </w:rPr>
                    <w:t>Deferred Tax</w:t>
                  </w:r>
                  <w:r w:rsidR="00916060">
                    <w:rPr>
                      <w:rFonts w:ascii="Arial" w:hAnsi="Arial" w:cs="Arial"/>
                      <w:color w:val="000000"/>
                      <w:sz w:val="22"/>
                      <w:szCs w:val="22"/>
                    </w:rPr>
                    <w:t xml:space="preserve"> Revision</w:t>
                  </w:r>
                </w:p>
              </w:tc>
              <w:tc>
                <w:tcPr>
                  <w:tcW w:w="1121" w:type="dxa"/>
                  <w:tcBorders>
                    <w:top w:val="nil"/>
                    <w:left w:val="nil"/>
                    <w:bottom w:val="single" w:sz="4" w:space="0" w:color="auto"/>
                    <w:right w:val="single" w:sz="4" w:space="0" w:color="auto"/>
                  </w:tcBorders>
                  <w:shd w:val="clear" w:color="auto" w:fill="auto"/>
                  <w:vAlign w:val="center"/>
                  <w:hideMark/>
                </w:tcPr>
                <w:p w:rsidR="00F040FB" w:rsidRPr="00916060" w:rsidRDefault="00F040FB" w:rsidP="005D398F">
                  <w:pPr>
                    <w:ind w:left="-108" w:right="-18"/>
                    <w:jc w:val="center"/>
                    <w:rPr>
                      <w:rFonts w:ascii="Arial" w:hAnsi="Arial" w:cs="Arial"/>
                      <w:b/>
                      <w:bCs/>
                      <w:color w:val="000000"/>
                      <w:sz w:val="22"/>
                      <w:szCs w:val="22"/>
                    </w:rPr>
                  </w:pPr>
                  <w:r w:rsidRPr="00916060">
                    <w:rPr>
                      <w:rFonts w:ascii="Arial" w:hAnsi="Arial" w:cs="Arial"/>
                      <w:b/>
                      <w:bCs/>
                      <w:color w:val="000000"/>
                      <w:sz w:val="22"/>
                      <w:szCs w:val="22"/>
                    </w:rPr>
                    <w:t>2014-15</w:t>
                  </w:r>
                </w:p>
              </w:tc>
              <w:tc>
                <w:tcPr>
                  <w:tcW w:w="917" w:type="dxa"/>
                  <w:tcBorders>
                    <w:top w:val="nil"/>
                    <w:left w:val="nil"/>
                    <w:bottom w:val="single" w:sz="4" w:space="0" w:color="auto"/>
                    <w:right w:val="single" w:sz="4" w:space="0" w:color="auto"/>
                  </w:tcBorders>
                  <w:shd w:val="clear" w:color="auto" w:fill="auto"/>
                  <w:vAlign w:val="center"/>
                  <w:hideMark/>
                </w:tcPr>
                <w:p w:rsidR="00F040FB" w:rsidRPr="00916060" w:rsidRDefault="00F040FB" w:rsidP="005D398F">
                  <w:pPr>
                    <w:ind w:left="-108" w:right="-125"/>
                    <w:jc w:val="center"/>
                    <w:rPr>
                      <w:rFonts w:ascii="Arial" w:hAnsi="Arial" w:cs="Arial"/>
                      <w:color w:val="000000"/>
                      <w:sz w:val="22"/>
                      <w:szCs w:val="22"/>
                    </w:rPr>
                  </w:pPr>
                  <w:r w:rsidRPr="00916060">
                    <w:rPr>
                      <w:rFonts w:ascii="Arial" w:hAnsi="Arial" w:cs="Arial"/>
                      <w:color w:val="000000"/>
                      <w:sz w:val="22"/>
                      <w:szCs w:val="22"/>
                    </w:rPr>
                    <w:t>0.447</w:t>
                  </w:r>
                </w:p>
              </w:tc>
            </w:tr>
            <w:tr w:rsidR="00F040FB" w:rsidRPr="00916060" w:rsidTr="005D398F">
              <w:trPr>
                <w:trHeight w:val="274"/>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F040FB" w:rsidRPr="00916060" w:rsidRDefault="00F040FB" w:rsidP="005D398F">
                  <w:pPr>
                    <w:ind w:left="-93" w:right="-125"/>
                    <w:jc w:val="center"/>
                    <w:rPr>
                      <w:rFonts w:ascii="Arial" w:hAnsi="Arial" w:cs="Arial"/>
                      <w:b/>
                      <w:bCs/>
                      <w:color w:val="000000"/>
                      <w:sz w:val="22"/>
                      <w:szCs w:val="22"/>
                    </w:rPr>
                  </w:pPr>
                  <w:r w:rsidRPr="00916060">
                    <w:rPr>
                      <w:rFonts w:ascii="Arial" w:hAnsi="Arial" w:cs="Arial"/>
                      <w:b/>
                      <w:bCs/>
                      <w:color w:val="000000"/>
                      <w:sz w:val="22"/>
                      <w:szCs w:val="22"/>
                    </w:rPr>
                    <w:t>3</w:t>
                  </w:r>
                </w:p>
              </w:tc>
              <w:tc>
                <w:tcPr>
                  <w:tcW w:w="2140" w:type="dxa"/>
                  <w:tcBorders>
                    <w:top w:val="nil"/>
                    <w:left w:val="nil"/>
                    <w:bottom w:val="single" w:sz="4" w:space="0" w:color="auto"/>
                    <w:right w:val="single" w:sz="4" w:space="0" w:color="auto"/>
                  </w:tcBorders>
                  <w:shd w:val="clear" w:color="auto" w:fill="auto"/>
                  <w:vAlign w:val="center"/>
                  <w:hideMark/>
                </w:tcPr>
                <w:p w:rsidR="0081075C" w:rsidRDefault="00F040FB" w:rsidP="0081075C">
                  <w:pPr>
                    <w:ind w:left="-93" w:right="-125"/>
                    <w:jc w:val="center"/>
                    <w:rPr>
                      <w:rFonts w:ascii="Arial" w:hAnsi="Arial" w:cs="Arial"/>
                      <w:sz w:val="22"/>
                      <w:szCs w:val="22"/>
                    </w:rPr>
                  </w:pPr>
                  <w:r w:rsidRPr="00916060">
                    <w:rPr>
                      <w:rFonts w:ascii="Arial" w:hAnsi="Arial" w:cs="Arial"/>
                      <w:sz w:val="22"/>
                      <w:szCs w:val="22"/>
                    </w:rPr>
                    <w:t xml:space="preserve">NH/GRIDCO/233 </w:t>
                  </w:r>
                </w:p>
                <w:p w:rsidR="00F040FB" w:rsidRPr="00916060" w:rsidRDefault="00F040FB" w:rsidP="0081075C">
                  <w:pPr>
                    <w:ind w:left="-93" w:right="-125"/>
                    <w:jc w:val="center"/>
                    <w:rPr>
                      <w:rFonts w:ascii="Arial" w:hAnsi="Arial" w:cs="Arial"/>
                      <w:sz w:val="22"/>
                      <w:szCs w:val="22"/>
                    </w:rPr>
                  </w:pPr>
                  <w:r w:rsidRPr="00916060">
                    <w:rPr>
                      <w:rFonts w:ascii="Arial" w:hAnsi="Arial" w:cs="Arial"/>
                      <w:sz w:val="22"/>
                      <w:szCs w:val="22"/>
                    </w:rPr>
                    <w:t>dtd</w:t>
                  </w:r>
                  <w:r w:rsidR="0081075C">
                    <w:rPr>
                      <w:rFonts w:ascii="Arial" w:hAnsi="Arial" w:cs="Arial"/>
                      <w:sz w:val="22"/>
                      <w:szCs w:val="22"/>
                    </w:rPr>
                    <w:t>.</w:t>
                  </w:r>
                  <w:r w:rsidRPr="00916060">
                    <w:rPr>
                      <w:rFonts w:ascii="Arial" w:hAnsi="Arial" w:cs="Arial"/>
                      <w:sz w:val="22"/>
                      <w:szCs w:val="22"/>
                    </w:rPr>
                    <w:t xml:space="preserve"> 21.10.2015</w:t>
                  </w:r>
                </w:p>
              </w:tc>
              <w:tc>
                <w:tcPr>
                  <w:tcW w:w="2955" w:type="dxa"/>
                  <w:tcBorders>
                    <w:top w:val="nil"/>
                    <w:left w:val="nil"/>
                    <w:bottom w:val="single" w:sz="4" w:space="0" w:color="auto"/>
                    <w:right w:val="single" w:sz="4" w:space="0" w:color="auto"/>
                  </w:tcBorders>
                  <w:shd w:val="clear" w:color="auto" w:fill="auto"/>
                  <w:hideMark/>
                </w:tcPr>
                <w:p w:rsidR="00F040FB" w:rsidRPr="00916060" w:rsidRDefault="00F040FB" w:rsidP="005D398F">
                  <w:pPr>
                    <w:ind w:left="-93" w:right="-125"/>
                    <w:rPr>
                      <w:rFonts w:ascii="Arial" w:hAnsi="Arial" w:cs="Arial"/>
                      <w:color w:val="000000"/>
                      <w:sz w:val="22"/>
                      <w:szCs w:val="22"/>
                    </w:rPr>
                  </w:pPr>
                  <w:r w:rsidRPr="00916060">
                    <w:rPr>
                      <w:rFonts w:ascii="Arial" w:hAnsi="Arial" w:cs="Arial"/>
                      <w:color w:val="000000"/>
                      <w:sz w:val="22"/>
                      <w:szCs w:val="22"/>
                    </w:rPr>
                    <w:t>Charge in PAFY</w:t>
                  </w:r>
                </w:p>
              </w:tc>
              <w:tc>
                <w:tcPr>
                  <w:tcW w:w="1121" w:type="dxa"/>
                  <w:tcBorders>
                    <w:top w:val="nil"/>
                    <w:left w:val="nil"/>
                    <w:bottom w:val="single" w:sz="4" w:space="0" w:color="auto"/>
                    <w:right w:val="single" w:sz="4" w:space="0" w:color="auto"/>
                  </w:tcBorders>
                  <w:shd w:val="clear" w:color="auto" w:fill="auto"/>
                  <w:vAlign w:val="center"/>
                  <w:hideMark/>
                </w:tcPr>
                <w:p w:rsidR="00F040FB" w:rsidRPr="00916060" w:rsidRDefault="00F040FB" w:rsidP="005D398F">
                  <w:pPr>
                    <w:ind w:left="-108" w:right="-18"/>
                    <w:jc w:val="center"/>
                    <w:rPr>
                      <w:rFonts w:ascii="Arial" w:hAnsi="Arial" w:cs="Arial"/>
                      <w:b/>
                      <w:bCs/>
                      <w:color w:val="000000"/>
                      <w:sz w:val="22"/>
                      <w:szCs w:val="22"/>
                    </w:rPr>
                  </w:pPr>
                  <w:r w:rsidRPr="00916060">
                    <w:rPr>
                      <w:rFonts w:ascii="Arial" w:hAnsi="Arial" w:cs="Arial"/>
                      <w:b/>
                      <w:bCs/>
                      <w:color w:val="000000"/>
                      <w:sz w:val="22"/>
                      <w:szCs w:val="22"/>
                    </w:rPr>
                    <w:t>2014-15</w:t>
                  </w:r>
                </w:p>
              </w:tc>
              <w:tc>
                <w:tcPr>
                  <w:tcW w:w="917" w:type="dxa"/>
                  <w:tcBorders>
                    <w:top w:val="nil"/>
                    <w:left w:val="nil"/>
                    <w:bottom w:val="single" w:sz="4" w:space="0" w:color="auto"/>
                    <w:right w:val="single" w:sz="4" w:space="0" w:color="auto"/>
                  </w:tcBorders>
                  <w:shd w:val="clear" w:color="auto" w:fill="auto"/>
                  <w:vAlign w:val="center"/>
                  <w:hideMark/>
                </w:tcPr>
                <w:p w:rsidR="00F040FB" w:rsidRPr="00916060" w:rsidRDefault="00F040FB" w:rsidP="005D398F">
                  <w:pPr>
                    <w:ind w:left="-108" w:right="-125"/>
                    <w:jc w:val="center"/>
                    <w:rPr>
                      <w:rFonts w:ascii="Arial" w:hAnsi="Arial" w:cs="Arial"/>
                      <w:color w:val="000000"/>
                      <w:sz w:val="22"/>
                      <w:szCs w:val="22"/>
                    </w:rPr>
                  </w:pPr>
                  <w:r w:rsidRPr="00916060">
                    <w:rPr>
                      <w:rFonts w:ascii="Arial" w:hAnsi="Arial" w:cs="Arial"/>
                      <w:color w:val="000000"/>
                      <w:sz w:val="22"/>
                      <w:szCs w:val="22"/>
                    </w:rPr>
                    <w:t>0.203</w:t>
                  </w:r>
                </w:p>
              </w:tc>
            </w:tr>
            <w:tr w:rsidR="00F040FB" w:rsidRPr="00916060" w:rsidTr="005D398F">
              <w:trPr>
                <w:trHeight w:val="68"/>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F040FB" w:rsidRPr="00916060" w:rsidRDefault="00F040FB" w:rsidP="005D398F">
                  <w:pPr>
                    <w:ind w:left="-93" w:right="-125"/>
                    <w:jc w:val="center"/>
                    <w:rPr>
                      <w:rFonts w:ascii="Arial" w:hAnsi="Arial" w:cs="Arial"/>
                      <w:b/>
                      <w:bCs/>
                      <w:color w:val="000000"/>
                      <w:sz w:val="22"/>
                      <w:szCs w:val="22"/>
                    </w:rPr>
                  </w:pPr>
                </w:p>
              </w:tc>
              <w:tc>
                <w:tcPr>
                  <w:tcW w:w="5095" w:type="dxa"/>
                  <w:gridSpan w:val="2"/>
                  <w:tcBorders>
                    <w:top w:val="single" w:sz="4" w:space="0" w:color="auto"/>
                    <w:left w:val="nil"/>
                    <w:bottom w:val="single" w:sz="4" w:space="0" w:color="auto"/>
                    <w:right w:val="single" w:sz="4" w:space="0" w:color="000000"/>
                  </w:tcBorders>
                  <w:shd w:val="clear" w:color="auto" w:fill="auto"/>
                  <w:vAlign w:val="center"/>
                  <w:hideMark/>
                </w:tcPr>
                <w:p w:rsidR="00F040FB" w:rsidRPr="00916060" w:rsidRDefault="00763599" w:rsidP="00763599">
                  <w:pPr>
                    <w:ind w:left="-93"/>
                    <w:jc w:val="right"/>
                    <w:rPr>
                      <w:rFonts w:ascii="Arial" w:hAnsi="Arial" w:cs="Arial"/>
                      <w:b/>
                      <w:bCs/>
                      <w:color w:val="000000"/>
                      <w:sz w:val="22"/>
                      <w:szCs w:val="22"/>
                    </w:rPr>
                  </w:pPr>
                  <w:r w:rsidRPr="00916060">
                    <w:rPr>
                      <w:rFonts w:ascii="Arial" w:hAnsi="Arial" w:cs="Arial"/>
                      <w:b/>
                      <w:bCs/>
                      <w:color w:val="000000"/>
                      <w:sz w:val="22"/>
                      <w:szCs w:val="22"/>
                    </w:rPr>
                    <w:t>Tota</w:t>
                  </w:r>
                  <w:r>
                    <w:rPr>
                      <w:rFonts w:ascii="Arial" w:hAnsi="Arial" w:cs="Arial"/>
                      <w:b/>
                      <w:bCs/>
                      <w:color w:val="000000"/>
                      <w:sz w:val="22"/>
                      <w:szCs w:val="22"/>
                    </w:rPr>
                    <w:t>l</w:t>
                  </w:r>
                </w:p>
              </w:tc>
              <w:tc>
                <w:tcPr>
                  <w:tcW w:w="1121" w:type="dxa"/>
                  <w:tcBorders>
                    <w:top w:val="nil"/>
                    <w:left w:val="nil"/>
                    <w:bottom w:val="single" w:sz="4" w:space="0" w:color="auto"/>
                    <w:right w:val="single" w:sz="4" w:space="0" w:color="auto"/>
                  </w:tcBorders>
                  <w:shd w:val="clear" w:color="auto" w:fill="auto"/>
                  <w:vAlign w:val="center"/>
                  <w:hideMark/>
                </w:tcPr>
                <w:p w:rsidR="00F040FB" w:rsidRPr="00916060" w:rsidRDefault="00F040FB" w:rsidP="005D398F">
                  <w:pPr>
                    <w:ind w:left="-108" w:right="-125"/>
                    <w:jc w:val="center"/>
                    <w:rPr>
                      <w:rFonts w:ascii="Arial" w:hAnsi="Arial" w:cs="Arial"/>
                      <w:b/>
                      <w:bCs/>
                      <w:color w:val="000000"/>
                      <w:sz w:val="22"/>
                      <w:szCs w:val="22"/>
                    </w:rPr>
                  </w:pPr>
                </w:p>
              </w:tc>
              <w:tc>
                <w:tcPr>
                  <w:tcW w:w="917" w:type="dxa"/>
                  <w:tcBorders>
                    <w:top w:val="nil"/>
                    <w:left w:val="nil"/>
                    <w:bottom w:val="single" w:sz="4" w:space="0" w:color="auto"/>
                    <w:right w:val="single" w:sz="4" w:space="0" w:color="auto"/>
                  </w:tcBorders>
                  <w:shd w:val="clear" w:color="auto" w:fill="auto"/>
                  <w:vAlign w:val="center"/>
                  <w:hideMark/>
                </w:tcPr>
                <w:p w:rsidR="00F040FB" w:rsidRPr="00916060" w:rsidRDefault="00F040FB" w:rsidP="005D398F">
                  <w:pPr>
                    <w:ind w:left="-108" w:right="-125"/>
                    <w:jc w:val="center"/>
                    <w:rPr>
                      <w:rFonts w:ascii="Arial" w:hAnsi="Arial" w:cs="Arial"/>
                      <w:b/>
                      <w:bCs/>
                      <w:color w:val="000000"/>
                      <w:sz w:val="22"/>
                      <w:szCs w:val="22"/>
                    </w:rPr>
                  </w:pPr>
                  <w:r w:rsidRPr="00916060">
                    <w:rPr>
                      <w:rFonts w:ascii="Arial" w:hAnsi="Arial" w:cs="Arial"/>
                      <w:b/>
                      <w:bCs/>
                      <w:color w:val="000000"/>
                      <w:sz w:val="22"/>
                      <w:szCs w:val="22"/>
                    </w:rPr>
                    <w:t>8.881</w:t>
                  </w:r>
                </w:p>
              </w:tc>
            </w:tr>
          </w:tbl>
          <w:p w:rsidR="00F040FB" w:rsidRPr="00916060" w:rsidRDefault="00F040FB" w:rsidP="00F040FB">
            <w:pPr>
              <w:pStyle w:val="ListParagraph"/>
              <w:spacing w:line="360" w:lineRule="auto"/>
              <w:jc w:val="both"/>
              <w:rPr>
                <w:rFonts w:ascii="Arial" w:hAnsi="Arial" w:cs="Arial"/>
                <w:sz w:val="22"/>
                <w:szCs w:val="22"/>
              </w:rPr>
            </w:pPr>
          </w:p>
          <w:p w:rsidR="00F040FB" w:rsidRDefault="00F040FB" w:rsidP="00F267C4">
            <w:pPr>
              <w:spacing w:line="360" w:lineRule="auto"/>
              <w:ind w:left="162" w:right="-4"/>
              <w:jc w:val="both"/>
              <w:rPr>
                <w:rFonts w:ascii="Arial" w:hAnsi="Arial" w:cs="Arial"/>
                <w:sz w:val="22"/>
                <w:szCs w:val="22"/>
              </w:rPr>
            </w:pPr>
            <w:r w:rsidRPr="00916060">
              <w:rPr>
                <w:rFonts w:ascii="Arial" w:hAnsi="Arial" w:cs="Arial"/>
                <w:sz w:val="22"/>
                <w:szCs w:val="22"/>
              </w:rPr>
              <w:t xml:space="preserve">Accordingly, </w:t>
            </w:r>
            <w:r w:rsidR="00F267C4">
              <w:rPr>
                <w:rFonts w:ascii="Arial" w:hAnsi="Arial" w:cs="Arial"/>
                <w:sz w:val="22"/>
                <w:szCs w:val="22"/>
              </w:rPr>
              <w:t xml:space="preserve">GRIDCO prays the </w:t>
            </w:r>
            <w:r w:rsidR="00916060">
              <w:rPr>
                <w:rFonts w:ascii="Arial" w:hAnsi="Arial" w:cs="Arial"/>
                <w:sz w:val="22"/>
                <w:szCs w:val="22"/>
              </w:rPr>
              <w:t xml:space="preserve">Hon’ble Commission </w:t>
            </w:r>
            <w:r w:rsidR="00F267C4">
              <w:rPr>
                <w:rFonts w:ascii="Arial" w:hAnsi="Arial" w:cs="Arial"/>
                <w:sz w:val="22"/>
                <w:szCs w:val="22"/>
              </w:rPr>
              <w:t xml:space="preserve">to allow pass through of the </w:t>
            </w:r>
            <w:r w:rsidRPr="00916060">
              <w:rPr>
                <w:rFonts w:ascii="Arial" w:hAnsi="Arial" w:cs="Arial"/>
                <w:sz w:val="22"/>
                <w:szCs w:val="22"/>
              </w:rPr>
              <w:t xml:space="preserve">above amount of </w:t>
            </w:r>
            <w:r w:rsidRPr="00916060">
              <w:rPr>
                <w:rFonts w:ascii="Arial" w:hAnsi="Arial" w:cs="Arial"/>
                <w:b/>
                <w:sz w:val="22"/>
                <w:szCs w:val="22"/>
              </w:rPr>
              <w:t>Rs. 8.881 Crore</w:t>
            </w:r>
            <w:r w:rsidRPr="00916060">
              <w:rPr>
                <w:rFonts w:ascii="Arial" w:hAnsi="Arial" w:cs="Arial"/>
                <w:sz w:val="22"/>
                <w:szCs w:val="22"/>
              </w:rPr>
              <w:t xml:space="preserve"> in the ARR &amp; BSP for FY 2016-17.</w:t>
            </w:r>
          </w:p>
          <w:p w:rsidR="00B62163" w:rsidRPr="00916060" w:rsidRDefault="00B62163" w:rsidP="00F267C4">
            <w:pPr>
              <w:spacing w:line="360" w:lineRule="auto"/>
              <w:ind w:left="162" w:right="-4"/>
              <w:jc w:val="both"/>
              <w:rPr>
                <w:rFonts w:ascii="Arial" w:hAnsi="Arial" w:cs="Arial"/>
                <w:sz w:val="22"/>
                <w:szCs w:val="22"/>
              </w:rPr>
            </w:pPr>
          </w:p>
          <w:p w:rsidR="00B62163" w:rsidRPr="00AC3AD5" w:rsidRDefault="00B62163" w:rsidP="00B62163">
            <w:pPr>
              <w:spacing w:after="200" w:line="276" w:lineRule="auto"/>
              <w:contextualSpacing/>
              <w:rPr>
                <w:rFonts w:ascii="Arial" w:hAnsi="Arial" w:cs="Arial"/>
                <w:b/>
                <w:color w:val="FF0000"/>
              </w:rPr>
            </w:pPr>
            <w:r>
              <w:rPr>
                <w:rFonts w:ascii="Arial" w:hAnsi="Arial" w:cs="Arial"/>
                <w:b/>
                <w:bCs/>
                <w:sz w:val="22"/>
                <w:szCs w:val="22"/>
              </w:rPr>
              <w:t>11.4</w:t>
            </w:r>
            <w:r w:rsidRPr="00C328D4">
              <w:rPr>
                <w:rFonts w:ascii="Arial" w:hAnsi="Arial" w:cs="Arial"/>
                <w:b/>
                <w:bCs/>
                <w:sz w:val="22"/>
                <w:szCs w:val="22"/>
              </w:rPr>
              <w:t xml:space="preserve">.    Arrear </w:t>
            </w:r>
            <w:r w:rsidR="003D38DD">
              <w:rPr>
                <w:rFonts w:ascii="Arial" w:hAnsi="Arial" w:cs="Arial"/>
                <w:b/>
                <w:bCs/>
                <w:sz w:val="22"/>
                <w:szCs w:val="22"/>
              </w:rPr>
              <w:t xml:space="preserve">Payment </w:t>
            </w:r>
            <w:r w:rsidRPr="00C328D4">
              <w:rPr>
                <w:rFonts w:ascii="Arial" w:hAnsi="Arial" w:cs="Arial"/>
                <w:b/>
                <w:bCs/>
                <w:sz w:val="22"/>
                <w:szCs w:val="22"/>
              </w:rPr>
              <w:t>of Rs.</w:t>
            </w:r>
            <w:r w:rsidR="0026619E" w:rsidRPr="00C328D4">
              <w:rPr>
                <w:rFonts w:ascii="Arial" w:hAnsi="Arial" w:cs="Arial"/>
                <w:b/>
                <w:bCs/>
                <w:sz w:val="22"/>
                <w:szCs w:val="22"/>
              </w:rPr>
              <w:t>164.00</w:t>
            </w:r>
            <w:r w:rsidRPr="00C328D4">
              <w:rPr>
                <w:rFonts w:ascii="Arial" w:hAnsi="Arial" w:cs="Arial"/>
                <w:b/>
                <w:bCs/>
                <w:sz w:val="22"/>
                <w:szCs w:val="22"/>
              </w:rPr>
              <w:t xml:space="preserve"> Cr</w:t>
            </w:r>
            <w:r w:rsidR="003D38DD">
              <w:rPr>
                <w:rFonts w:ascii="Arial" w:hAnsi="Arial" w:cs="Arial"/>
                <w:b/>
                <w:bCs/>
                <w:sz w:val="22"/>
                <w:szCs w:val="22"/>
              </w:rPr>
              <w:t>.</w:t>
            </w:r>
            <w:r w:rsidRPr="00C328D4">
              <w:rPr>
                <w:rFonts w:ascii="Arial" w:hAnsi="Arial" w:cs="Arial"/>
                <w:b/>
                <w:bCs/>
                <w:sz w:val="22"/>
                <w:szCs w:val="22"/>
              </w:rPr>
              <w:t xml:space="preserve"> of </w:t>
            </w:r>
            <w:r w:rsidR="0026619E" w:rsidRPr="00C328D4">
              <w:rPr>
                <w:rFonts w:ascii="Arial" w:hAnsi="Arial" w:cs="Arial"/>
                <w:b/>
                <w:bCs/>
                <w:sz w:val="22"/>
                <w:szCs w:val="22"/>
              </w:rPr>
              <w:t>M/s. Vedanta Ltd.</w:t>
            </w:r>
            <w:r w:rsidR="00CA3552">
              <w:rPr>
                <w:rFonts w:ascii="Arial" w:hAnsi="Arial" w:cs="Arial"/>
                <w:b/>
                <w:bCs/>
                <w:sz w:val="22"/>
                <w:szCs w:val="22"/>
              </w:rPr>
              <w:t xml:space="preserve"> (erstwhile Sesa Sterlite Ltd)</w:t>
            </w:r>
            <w:r w:rsidR="003D38DD">
              <w:rPr>
                <w:rFonts w:ascii="Arial" w:hAnsi="Arial" w:cs="Arial"/>
                <w:b/>
              </w:rPr>
              <w:t>:</w:t>
            </w:r>
          </w:p>
          <w:p w:rsidR="00614FC6" w:rsidRPr="00AC3AD5" w:rsidRDefault="00614FC6" w:rsidP="00B62163">
            <w:pPr>
              <w:spacing w:after="200" w:line="276" w:lineRule="auto"/>
              <w:contextualSpacing/>
              <w:rPr>
                <w:rFonts w:ascii="Arial" w:hAnsi="Arial" w:cs="Arial"/>
                <w:b/>
                <w:color w:val="FF0000"/>
              </w:rPr>
            </w:pPr>
          </w:p>
          <w:p w:rsidR="00FF141C" w:rsidRDefault="00614FC6" w:rsidP="00A6435F">
            <w:pPr>
              <w:spacing w:after="200" w:line="360" w:lineRule="auto"/>
              <w:ind w:left="720" w:hanging="720"/>
              <w:contextualSpacing/>
              <w:jc w:val="both"/>
              <w:rPr>
                <w:rFonts w:ascii="Arial" w:hAnsi="Arial" w:cs="Arial"/>
                <w:sz w:val="22"/>
              </w:rPr>
            </w:pPr>
            <w:r w:rsidRPr="003D38DD">
              <w:rPr>
                <w:rFonts w:ascii="Arial" w:hAnsi="Arial" w:cs="Arial"/>
                <w:sz w:val="22"/>
              </w:rPr>
              <w:t xml:space="preserve">It is </w:t>
            </w:r>
            <w:r w:rsidR="0026619E" w:rsidRPr="003D38DD">
              <w:rPr>
                <w:rFonts w:ascii="Arial" w:hAnsi="Arial" w:cs="Arial"/>
                <w:sz w:val="22"/>
              </w:rPr>
              <w:t>submitted that GRIDCO has paid Rs.164 Crore towards power purchase dues of M/s. Vedanta Limited</w:t>
            </w:r>
            <w:r w:rsidR="00AC3AD5" w:rsidRPr="003D38DD">
              <w:rPr>
                <w:rFonts w:ascii="Arial" w:hAnsi="Arial" w:cs="Arial"/>
                <w:sz w:val="22"/>
              </w:rPr>
              <w:t xml:space="preserve">, Jharsuguda for the year 2010-11 to FY 2013-14 </w:t>
            </w:r>
            <w:r w:rsidR="00CA3552" w:rsidRPr="003D38DD">
              <w:rPr>
                <w:rFonts w:ascii="Arial" w:hAnsi="Arial" w:cs="Arial"/>
                <w:sz w:val="22"/>
              </w:rPr>
              <w:t xml:space="preserve">as per Interim Order Of Hon’ble APTEL dated </w:t>
            </w:r>
            <w:r w:rsidR="00850956">
              <w:rPr>
                <w:rFonts w:ascii="Arial" w:hAnsi="Arial" w:cs="Arial"/>
                <w:sz w:val="22"/>
              </w:rPr>
              <w:t>2</w:t>
            </w:r>
            <w:r w:rsidR="00CA3552" w:rsidRPr="003D38DD">
              <w:rPr>
                <w:rFonts w:ascii="Arial" w:hAnsi="Arial" w:cs="Arial"/>
                <w:sz w:val="22"/>
              </w:rPr>
              <w:t xml:space="preserve">8.03.2014 and 29.11.2014 in Appeal No. 25/2014 and </w:t>
            </w:r>
            <w:r w:rsidR="00763599">
              <w:rPr>
                <w:rFonts w:ascii="Arial" w:hAnsi="Arial" w:cs="Arial"/>
                <w:sz w:val="22"/>
              </w:rPr>
              <w:t>2</w:t>
            </w:r>
            <w:r w:rsidR="00CA3552" w:rsidRPr="003D38DD">
              <w:rPr>
                <w:rFonts w:ascii="Arial" w:hAnsi="Arial" w:cs="Arial"/>
                <w:sz w:val="22"/>
              </w:rPr>
              <w:t xml:space="preserve">79/2014, </w:t>
            </w:r>
            <w:r w:rsidR="00AC3AD5" w:rsidRPr="003D38DD">
              <w:rPr>
                <w:rFonts w:ascii="Arial" w:hAnsi="Arial" w:cs="Arial"/>
                <w:sz w:val="22"/>
              </w:rPr>
              <w:t xml:space="preserve">under protest. </w:t>
            </w:r>
            <w:r w:rsidR="00CA3552" w:rsidRPr="003D38DD">
              <w:rPr>
                <w:rFonts w:ascii="Arial" w:hAnsi="Arial" w:cs="Arial"/>
                <w:sz w:val="22"/>
              </w:rPr>
              <w:t xml:space="preserve">The matter continues to be sub-judice. </w:t>
            </w:r>
            <w:r w:rsidR="00C328D4" w:rsidRPr="003D38DD">
              <w:rPr>
                <w:rFonts w:ascii="Arial" w:hAnsi="Arial" w:cs="Arial"/>
                <w:sz w:val="22"/>
              </w:rPr>
              <w:t xml:space="preserve">The relevant </w:t>
            </w:r>
            <w:r w:rsidR="003D38DD" w:rsidRPr="003D38DD">
              <w:rPr>
                <w:rFonts w:ascii="Arial" w:hAnsi="Arial" w:cs="Arial"/>
                <w:sz w:val="22"/>
              </w:rPr>
              <w:t>Orders</w:t>
            </w:r>
            <w:r w:rsidR="00850956">
              <w:rPr>
                <w:rFonts w:ascii="Arial" w:hAnsi="Arial" w:cs="Arial"/>
                <w:sz w:val="22"/>
              </w:rPr>
              <w:t xml:space="preserve"> of the Hon’ble Tribunal dated 2</w:t>
            </w:r>
            <w:r w:rsidR="003D38DD" w:rsidRPr="003D38DD">
              <w:rPr>
                <w:rFonts w:ascii="Arial" w:hAnsi="Arial" w:cs="Arial"/>
                <w:sz w:val="22"/>
              </w:rPr>
              <w:t>8.03.2014 and 29.11.2014</w:t>
            </w:r>
            <w:r w:rsidR="00850956" w:rsidRPr="003D38DD">
              <w:rPr>
                <w:rFonts w:ascii="Arial" w:hAnsi="Arial" w:cs="Arial"/>
                <w:sz w:val="22"/>
              </w:rPr>
              <w:t>, to</w:t>
            </w:r>
            <w:r w:rsidR="00C328D4" w:rsidRPr="003D38DD">
              <w:rPr>
                <w:rFonts w:ascii="Arial" w:hAnsi="Arial" w:cs="Arial"/>
                <w:sz w:val="22"/>
              </w:rPr>
              <w:t xml:space="preserve"> this effect are enclosed as </w:t>
            </w:r>
            <w:r w:rsidR="00C328D4" w:rsidRPr="001F53C8">
              <w:rPr>
                <w:rFonts w:ascii="Arial" w:hAnsi="Arial" w:cs="Arial"/>
                <w:b/>
                <w:i/>
                <w:sz w:val="28"/>
                <w:highlight w:val="cyan"/>
              </w:rPr>
              <w:t>ED-</w:t>
            </w:r>
            <w:r w:rsidR="001F53C8" w:rsidRPr="001F53C8">
              <w:rPr>
                <w:rFonts w:ascii="Arial" w:hAnsi="Arial" w:cs="Arial"/>
                <w:b/>
                <w:i/>
                <w:sz w:val="28"/>
                <w:highlight w:val="cyan"/>
              </w:rPr>
              <w:t>XXXX</w:t>
            </w:r>
            <w:r w:rsidR="00CA3552" w:rsidRPr="003D38DD">
              <w:rPr>
                <w:rFonts w:ascii="Arial" w:hAnsi="Arial" w:cs="Arial"/>
                <w:b/>
                <w:i/>
                <w:sz w:val="28"/>
              </w:rPr>
              <w:t>&amp;</w:t>
            </w:r>
            <w:r w:rsidR="00CA3552" w:rsidRPr="001F53C8">
              <w:rPr>
                <w:rFonts w:ascii="Arial" w:hAnsi="Arial" w:cs="Arial"/>
                <w:b/>
                <w:i/>
                <w:sz w:val="28"/>
                <w:highlight w:val="cyan"/>
              </w:rPr>
              <w:t>ED-</w:t>
            </w:r>
            <w:r w:rsidR="001F53C8" w:rsidRPr="001F53C8">
              <w:rPr>
                <w:rFonts w:ascii="Arial" w:hAnsi="Arial" w:cs="Arial"/>
                <w:b/>
                <w:i/>
                <w:sz w:val="28"/>
                <w:highlight w:val="cyan"/>
              </w:rPr>
              <w:t>XXXXI</w:t>
            </w:r>
            <w:r w:rsidR="00CA3552" w:rsidRPr="003D38DD">
              <w:rPr>
                <w:rFonts w:ascii="Arial" w:hAnsi="Arial" w:cs="Arial"/>
                <w:b/>
                <w:i/>
                <w:sz w:val="28"/>
              </w:rPr>
              <w:t xml:space="preserve">, </w:t>
            </w:r>
            <w:r w:rsidR="00256213" w:rsidRPr="003D38DD">
              <w:rPr>
                <w:rFonts w:ascii="Arial" w:hAnsi="Arial" w:cs="Arial"/>
                <w:sz w:val="22"/>
              </w:rPr>
              <w:t>respectively. Since</w:t>
            </w:r>
            <w:r w:rsidR="00AC3AD5" w:rsidRPr="003D38DD">
              <w:rPr>
                <w:rFonts w:ascii="Arial" w:hAnsi="Arial" w:cs="Arial"/>
                <w:sz w:val="22"/>
              </w:rPr>
              <w:t xml:space="preserve"> the arrear has </w:t>
            </w:r>
            <w:r w:rsidR="00CA3552" w:rsidRPr="003D38DD">
              <w:rPr>
                <w:rFonts w:ascii="Arial" w:hAnsi="Arial" w:cs="Arial"/>
                <w:sz w:val="22"/>
              </w:rPr>
              <w:t xml:space="preserve">already </w:t>
            </w:r>
            <w:r w:rsidR="00AC3AD5" w:rsidRPr="003D38DD">
              <w:rPr>
                <w:rFonts w:ascii="Arial" w:hAnsi="Arial" w:cs="Arial"/>
                <w:sz w:val="22"/>
              </w:rPr>
              <w:t>been paid</w:t>
            </w:r>
            <w:r w:rsidR="00847188" w:rsidRPr="003D38DD">
              <w:rPr>
                <w:rFonts w:ascii="Arial" w:hAnsi="Arial" w:cs="Arial"/>
                <w:sz w:val="22"/>
              </w:rPr>
              <w:t xml:space="preserve"> by </w:t>
            </w:r>
            <w:r w:rsidR="00CA3552" w:rsidRPr="003D38DD">
              <w:rPr>
                <w:rFonts w:ascii="Arial" w:hAnsi="Arial" w:cs="Arial"/>
                <w:sz w:val="22"/>
              </w:rPr>
              <w:t xml:space="preserve">GRIDCO by </w:t>
            </w:r>
            <w:r w:rsidR="00847188" w:rsidRPr="003D38DD">
              <w:rPr>
                <w:rFonts w:ascii="Arial" w:hAnsi="Arial" w:cs="Arial"/>
                <w:sz w:val="22"/>
              </w:rPr>
              <w:t>07.11.2015</w:t>
            </w:r>
            <w:r w:rsidR="00CA3552" w:rsidRPr="003D38DD">
              <w:rPr>
                <w:rFonts w:ascii="Arial" w:hAnsi="Arial" w:cs="Arial"/>
                <w:sz w:val="22"/>
              </w:rPr>
              <w:t xml:space="preserve"> in six installments</w:t>
            </w:r>
            <w:r w:rsidR="00850956">
              <w:rPr>
                <w:rFonts w:ascii="Arial" w:hAnsi="Arial" w:cs="Arial"/>
                <w:sz w:val="22"/>
              </w:rPr>
              <w:t xml:space="preserve"> under protest &amp; without prejudice to the rights of GRIDCO</w:t>
            </w:r>
            <w:r w:rsidR="00AC3AD5" w:rsidRPr="003D38DD">
              <w:rPr>
                <w:rFonts w:ascii="Arial" w:hAnsi="Arial" w:cs="Arial"/>
                <w:sz w:val="22"/>
              </w:rPr>
              <w:t xml:space="preserve">, the amount </w:t>
            </w:r>
            <w:r w:rsidR="00CA3552" w:rsidRPr="003D38DD">
              <w:rPr>
                <w:rFonts w:ascii="Arial" w:hAnsi="Arial" w:cs="Arial"/>
                <w:sz w:val="22"/>
              </w:rPr>
              <w:t>is claimed as P</w:t>
            </w:r>
            <w:r w:rsidR="00AC3AD5" w:rsidRPr="003D38DD">
              <w:rPr>
                <w:rFonts w:ascii="Arial" w:hAnsi="Arial" w:cs="Arial"/>
                <w:sz w:val="22"/>
              </w:rPr>
              <w:t>ass</w:t>
            </w:r>
            <w:r w:rsidR="00CA3552" w:rsidRPr="003D38DD">
              <w:rPr>
                <w:rFonts w:ascii="Arial" w:hAnsi="Arial" w:cs="Arial"/>
                <w:sz w:val="22"/>
              </w:rPr>
              <w:t>T</w:t>
            </w:r>
            <w:r w:rsidR="00AC3AD5" w:rsidRPr="003D38DD">
              <w:rPr>
                <w:rFonts w:ascii="Arial" w:hAnsi="Arial" w:cs="Arial"/>
                <w:sz w:val="22"/>
              </w:rPr>
              <w:t xml:space="preserve">hrough in the proposed ARR </w:t>
            </w:r>
            <w:r w:rsidR="00C328D4" w:rsidRPr="003D38DD">
              <w:rPr>
                <w:rFonts w:ascii="Arial" w:hAnsi="Arial" w:cs="Arial"/>
                <w:sz w:val="22"/>
              </w:rPr>
              <w:t>&amp; BSP for FY 2016-17.</w:t>
            </w:r>
          </w:p>
          <w:p w:rsidR="00FF141C" w:rsidRDefault="00FF141C" w:rsidP="00A6435F">
            <w:pPr>
              <w:spacing w:after="200" w:line="360" w:lineRule="auto"/>
              <w:ind w:left="720" w:hanging="720"/>
              <w:contextualSpacing/>
              <w:jc w:val="both"/>
              <w:rPr>
                <w:rFonts w:ascii="Arial" w:hAnsi="Arial" w:cs="Arial"/>
                <w:sz w:val="22"/>
              </w:rPr>
            </w:pPr>
          </w:p>
          <w:p w:rsidR="00C328D4" w:rsidRDefault="00C328D4" w:rsidP="00C328D4">
            <w:pPr>
              <w:rPr>
                <w:rFonts w:ascii="Arial" w:hAnsi="Arial" w:cs="Arial"/>
                <w:bCs/>
                <w:sz w:val="22"/>
              </w:rPr>
            </w:pPr>
            <w:r>
              <w:rPr>
                <w:rFonts w:ascii="Arial" w:hAnsi="Arial" w:cs="Arial"/>
                <w:b/>
                <w:bCs/>
                <w:sz w:val="22"/>
                <w:szCs w:val="22"/>
              </w:rPr>
              <w:t>11.5</w:t>
            </w:r>
            <w:r w:rsidRPr="00C328D4">
              <w:rPr>
                <w:rFonts w:ascii="Arial" w:hAnsi="Arial" w:cs="Arial"/>
                <w:bCs/>
                <w:sz w:val="22"/>
                <w:szCs w:val="22"/>
              </w:rPr>
              <w:t xml:space="preserve">.    </w:t>
            </w:r>
            <w:r w:rsidRPr="00C328D4">
              <w:rPr>
                <w:rFonts w:ascii="Arial" w:hAnsi="Arial" w:cs="Arial"/>
                <w:b/>
                <w:sz w:val="22"/>
              </w:rPr>
              <w:t>Arrear  towards</w:t>
            </w:r>
            <w:r w:rsidRPr="00C328D4">
              <w:rPr>
                <w:rFonts w:ascii="Arial" w:hAnsi="Arial" w:cs="Arial"/>
                <w:b/>
                <w:bCs/>
                <w:sz w:val="22"/>
              </w:rPr>
              <w:t>Reactive Energy Charges</w:t>
            </w:r>
            <w:r>
              <w:rPr>
                <w:rFonts w:ascii="Arial" w:hAnsi="Arial" w:cs="Arial"/>
                <w:bCs/>
                <w:sz w:val="22"/>
              </w:rPr>
              <w:t>:</w:t>
            </w:r>
          </w:p>
          <w:p w:rsidR="00C328D4" w:rsidRDefault="00C328D4" w:rsidP="00C328D4">
            <w:pPr>
              <w:rPr>
                <w:rFonts w:ascii="Arial" w:hAnsi="Arial" w:cs="Arial"/>
                <w:bCs/>
                <w:sz w:val="22"/>
              </w:rPr>
            </w:pPr>
          </w:p>
          <w:p w:rsidR="00BA0E9D" w:rsidRDefault="00C328D4" w:rsidP="00C328D4">
            <w:pPr>
              <w:spacing w:line="360" w:lineRule="auto"/>
              <w:jc w:val="both"/>
              <w:rPr>
                <w:rFonts w:ascii="Arial" w:hAnsi="Arial" w:cs="Arial"/>
                <w:bCs/>
                <w:sz w:val="22"/>
              </w:rPr>
            </w:pPr>
            <w:r>
              <w:rPr>
                <w:rFonts w:ascii="Arial" w:hAnsi="Arial" w:cs="Arial"/>
                <w:bCs/>
                <w:sz w:val="22"/>
              </w:rPr>
              <w:t xml:space="preserve">GRIDCO has paid </w:t>
            </w:r>
            <w:r w:rsidRPr="00C328D4">
              <w:rPr>
                <w:rFonts w:ascii="Arial" w:hAnsi="Arial" w:cs="Arial"/>
                <w:b/>
                <w:bCs/>
                <w:sz w:val="22"/>
              </w:rPr>
              <w:t>Rs.0.87 Crore</w:t>
            </w:r>
            <w:r>
              <w:rPr>
                <w:rFonts w:ascii="Arial" w:hAnsi="Arial" w:cs="Arial"/>
                <w:bCs/>
                <w:sz w:val="22"/>
              </w:rPr>
              <w:t xml:space="preserve"> towards </w:t>
            </w:r>
            <w:r w:rsidRPr="00C328D4">
              <w:rPr>
                <w:rFonts w:ascii="Arial" w:hAnsi="Arial" w:cs="Arial"/>
                <w:b/>
                <w:bCs/>
                <w:sz w:val="22"/>
              </w:rPr>
              <w:t>Reactive Energy Charges</w:t>
            </w:r>
            <w:r>
              <w:rPr>
                <w:rFonts w:ascii="Arial" w:hAnsi="Arial" w:cs="Arial"/>
                <w:bCs/>
                <w:sz w:val="22"/>
              </w:rPr>
              <w:t xml:space="preserve"> for the period from </w:t>
            </w:r>
          </w:p>
          <w:p w:rsidR="00BA0E9D" w:rsidRDefault="00C328D4" w:rsidP="005762A3">
            <w:pPr>
              <w:spacing w:line="360" w:lineRule="auto"/>
              <w:jc w:val="both"/>
              <w:rPr>
                <w:rFonts w:ascii="Arial" w:hAnsi="Arial" w:cs="Arial"/>
                <w:sz w:val="22"/>
              </w:rPr>
            </w:pPr>
            <w:r>
              <w:rPr>
                <w:rFonts w:ascii="Arial" w:hAnsi="Arial" w:cs="Arial"/>
                <w:bCs/>
                <w:sz w:val="22"/>
              </w:rPr>
              <w:t xml:space="preserve">April’15 to November 08, 2015 </w:t>
            </w:r>
            <w:r w:rsidRPr="00C328D4">
              <w:rPr>
                <w:rFonts w:ascii="Arial" w:hAnsi="Arial" w:cs="Arial"/>
                <w:sz w:val="22"/>
              </w:rPr>
              <w:t>to ER Pool Account</w:t>
            </w:r>
            <w:r>
              <w:rPr>
                <w:rFonts w:ascii="Arial" w:hAnsi="Arial" w:cs="Arial"/>
                <w:sz w:val="22"/>
              </w:rPr>
              <w:t xml:space="preserve"> and accordingly, factored the same</w:t>
            </w:r>
          </w:p>
          <w:p w:rsidR="00C328D4" w:rsidRDefault="00C328D4" w:rsidP="00C328D4">
            <w:pPr>
              <w:spacing w:line="360" w:lineRule="auto"/>
              <w:jc w:val="both"/>
              <w:rPr>
                <w:rFonts w:ascii="Arial" w:hAnsi="Arial" w:cs="Arial"/>
                <w:sz w:val="22"/>
              </w:rPr>
            </w:pPr>
            <w:r>
              <w:rPr>
                <w:rFonts w:ascii="Arial" w:hAnsi="Arial" w:cs="Arial"/>
                <w:sz w:val="22"/>
              </w:rPr>
              <w:t xml:space="preserve">amount as </w:t>
            </w:r>
            <w:r w:rsidR="002559E1">
              <w:rPr>
                <w:rFonts w:ascii="Arial" w:hAnsi="Arial" w:cs="Arial"/>
                <w:sz w:val="22"/>
              </w:rPr>
              <w:t xml:space="preserve">a </w:t>
            </w:r>
            <w:r w:rsidR="002559E1" w:rsidRPr="00C328D4">
              <w:rPr>
                <w:rFonts w:ascii="Arial" w:hAnsi="Arial" w:cs="Arial"/>
                <w:sz w:val="22"/>
              </w:rPr>
              <w:t>Pass</w:t>
            </w:r>
            <w:r>
              <w:rPr>
                <w:rFonts w:ascii="Arial" w:hAnsi="Arial" w:cs="Arial"/>
                <w:sz w:val="22"/>
              </w:rPr>
              <w:t xml:space="preserve"> Through in the proposed ARR &amp; BSP for FY 2016-17.</w:t>
            </w:r>
          </w:p>
          <w:p w:rsidR="00C328D4" w:rsidRDefault="00C328D4" w:rsidP="00C328D4">
            <w:pPr>
              <w:spacing w:line="360" w:lineRule="auto"/>
              <w:jc w:val="both"/>
              <w:rPr>
                <w:rFonts w:ascii="Arial" w:hAnsi="Arial" w:cs="Arial"/>
                <w:sz w:val="22"/>
              </w:rPr>
            </w:pPr>
          </w:p>
          <w:p w:rsidR="0018655A" w:rsidRDefault="0018655A" w:rsidP="00C328D4">
            <w:pPr>
              <w:spacing w:line="360" w:lineRule="auto"/>
              <w:jc w:val="both"/>
              <w:rPr>
                <w:rFonts w:ascii="Arial" w:hAnsi="Arial" w:cs="Arial"/>
                <w:sz w:val="22"/>
              </w:rPr>
            </w:pPr>
          </w:p>
          <w:p w:rsidR="00C328D4" w:rsidRDefault="00C328D4" w:rsidP="00C328D4">
            <w:pPr>
              <w:rPr>
                <w:rFonts w:ascii="Arial" w:hAnsi="Arial" w:cs="Arial"/>
                <w:bCs/>
                <w:sz w:val="22"/>
              </w:rPr>
            </w:pPr>
            <w:r>
              <w:rPr>
                <w:rFonts w:ascii="Arial" w:hAnsi="Arial" w:cs="Arial"/>
                <w:b/>
                <w:bCs/>
                <w:sz w:val="22"/>
                <w:szCs w:val="22"/>
              </w:rPr>
              <w:lastRenderedPageBreak/>
              <w:t>11.6</w:t>
            </w:r>
            <w:r w:rsidRPr="00C328D4">
              <w:rPr>
                <w:rFonts w:ascii="Arial" w:hAnsi="Arial" w:cs="Arial"/>
                <w:bCs/>
                <w:sz w:val="22"/>
                <w:szCs w:val="22"/>
              </w:rPr>
              <w:t xml:space="preserve">.    </w:t>
            </w:r>
            <w:r>
              <w:rPr>
                <w:rFonts w:ascii="Arial" w:hAnsi="Arial" w:cs="Arial"/>
                <w:b/>
                <w:sz w:val="22"/>
              </w:rPr>
              <w:t xml:space="preserve">Reimbursement of Rs.44.60 Crore claimed </w:t>
            </w:r>
            <w:r w:rsidR="009E3B62">
              <w:rPr>
                <w:rFonts w:ascii="Arial" w:hAnsi="Arial" w:cs="Arial"/>
                <w:b/>
                <w:sz w:val="22"/>
              </w:rPr>
              <w:t>by</w:t>
            </w:r>
            <w:r>
              <w:rPr>
                <w:rFonts w:ascii="Arial" w:hAnsi="Arial" w:cs="Arial"/>
                <w:b/>
                <w:sz w:val="22"/>
              </w:rPr>
              <w:t xml:space="preserve"> OHPC towards components in Tariff </w:t>
            </w:r>
            <w:r>
              <w:rPr>
                <w:rFonts w:ascii="Arial" w:hAnsi="Arial" w:cs="Arial"/>
                <w:bCs/>
                <w:sz w:val="22"/>
              </w:rPr>
              <w:t>:</w:t>
            </w:r>
          </w:p>
          <w:p w:rsidR="00C328D4" w:rsidRDefault="00C328D4" w:rsidP="00C328D4">
            <w:pPr>
              <w:rPr>
                <w:rFonts w:ascii="Arial" w:hAnsi="Arial" w:cs="Arial"/>
                <w:bCs/>
                <w:sz w:val="22"/>
              </w:rPr>
            </w:pPr>
          </w:p>
          <w:p w:rsidR="00C328D4" w:rsidRDefault="00C328D4" w:rsidP="0058647C">
            <w:pPr>
              <w:spacing w:line="360" w:lineRule="auto"/>
              <w:ind w:left="720"/>
              <w:jc w:val="both"/>
              <w:rPr>
                <w:rFonts w:ascii="Arial" w:hAnsi="Arial" w:cs="Arial"/>
                <w:bCs/>
                <w:sz w:val="22"/>
              </w:rPr>
            </w:pPr>
            <w:r>
              <w:rPr>
                <w:rFonts w:ascii="Arial" w:hAnsi="Arial" w:cs="Arial"/>
                <w:bCs/>
                <w:sz w:val="22"/>
              </w:rPr>
              <w:t>OHPC, in its letter dated 19.11.2015</w:t>
            </w:r>
            <w:r w:rsidR="005173E2" w:rsidRPr="005173E2">
              <w:rPr>
                <w:rFonts w:ascii="Arial" w:hAnsi="Arial" w:cs="Arial"/>
                <w:b/>
                <w:bCs/>
                <w:i/>
                <w:sz w:val="28"/>
                <w:highlight w:val="cyan"/>
              </w:rPr>
              <w:t>(ED-V)</w:t>
            </w:r>
            <w:r w:rsidRPr="005173E2">
              <w:rPr>
                <w:rFonts w:ascii="Arial" w:hAnsi="Arial" w:cs="Arial"/>
                <w:b/>
                <w:bCs/>
                <w:i/>
                <w:sz w:val="28"/>
              </w:rPr>
              <w:t>,</w:t>
            </w:r>
            <w:r>
              <w:rPr>
                <w:rFonts w:ascii="Arial" w:hAnsi="Arial" w:cs="Arial"/>
                <w:bCs/>
                <w:sz w:val="22"/>
              </w:rPr>
              <w:t>has claimed reimbursement of Rs.44.</w:t>
            </w:r>
            <w:r w:rsidR="003C3C89">
              <w:rPr>
                <w:rFonts w:ascii="Arial" w:hAnsi="Arial" w:cs="Arial"/>
                <w:bCs/>
                <w:sz w:val="22"/>
              </w:rPr>
              <w:t>60</w:t>
            </w:r>
            <w:r>
              <w:rPr>
                <w:rFonts w:ascii="Arial" w:hAnsi="Arial" w:cs="Arial"/>
                <w:bCs/>
                <w:sz w:val="22"/>
              </w:rPr>
              <w:t xml:space="preserve"> Crore towards various components of Tariff viz., </w:t>
            </w:r>
            <w:r w:rsidRPr="00F55A2A">
              <w:rPr>
                <w:rFonts w:ascii="Arial" w:hAnsi="Arial" w:cs="Arial"/>
                <w:bCs/>
                <w:sz w:val="22"/>
              </w:rPr>
              <w:t>Water Cess, ED, SLDC Charges, Appl</w:t>
            </w:r>
            <w:r>
              <w:rPr>
                <w:rFonts w:ascii="Arial" w:hAnsi="Arial" w:cs="Arial"/>
                <w:bCs/>
                <w:sz w:val="22"/>
              </w:rPr>
              <w:t xml:space="preserve">ication </w:t>
            </w:r>
            <w:r w:rsidRPr="00F55A2A">
              <w:rPr>
                <w:rFonts w:ascii="Arial" w:hAnsi="Arial" w:cs="Arial"/>
                <w:bCs/>
                <w:sz w:val="22"/>
              </w:rPr>
              <w:t>Fees, ERPC  Charges, Income Tax, PFC Loan Differential etc.</w:t>
            </w:r>
            <w:r w:rsidR="00B97D83">
              <w:rPr>
                <w:rFonts w:ascii="Arial" w:hAnsi="Arial" w:cs="Arial"/>
                <w:bCs/>
                <w:sz w:val="22"/>
              </w:rPr>
              <w:t xml:space="preserve"> along with its revised p</w:t>
            </w:r>
            <w:r>
              <w:rPr>
                <w:rFonts w:ascii="Arial" w:hAnsi="Arial" w:cs="Arial"/>
                <w:bCs/>
                <w:sz w:val="22"/>
              </w:rPr>
              <w:t xml:space="preserve">rojection </w:t>
            </w:r>
            <w:r w:rsidR="00B97D83">
              <w:rPr>
                <w:rFonts w:ascii="Arial" w:hAnsi="Arial" w:cs="Arial"/>
                <w:bCs/>
                <w:sz w:val="22"/>
              </w:rPr>
              <w:t xml:space="preserve">of generation and </w:t>
            </w:r>
            <w:r>
              <w:rPr>
                <w:rFonts w:ascii="Arial" w:hAnsi="Arial" w:cs="Arial"/>
                <w:bCs/>
                <w:sz w:val="22"/>
              </w:rPr>
              <w:t xml:space="preserve">as well as </w:t>
            </w:r>
            <w:r w:rsidR="00B97D83">
              <w:rPr>
                <w:rFonts w:ascii="Arial" w:hAnsi="Arial" w:cs="Arial"/>
                <w:bCs/>
                <w:sz w:val="22"/>
              </w:rPr>
              <w:t xml:space="preserve">Tariff. In line with the claim of OHPC, GRIDCO proposes for pass through of the same amount of </w:t>
            </w:r>
            <w:r w:rsidR="00B97D83" w:rsidRPr="00D52CBA">
              <w:rPr>
                <w:rFonts w:ascii="Arial" w:hAnsi="Arial" w:cs="Arial"/>
                <w:b/>
                <w:bCs/>
                <w:sz w:val="22"/>
                <w:highlight w:val="cyan"/>
              </w:rPr>
              <w:t>Rs.44.60 Crore</w:t>
            </w:r>
            <w:r w:rsidR="00B97D83">
              <w:rPr>
                <w:rFonts w:ascii="Arial" w:hAnsi="Arial" w:cs="Arial"/>
                <w:bCs/>
                <w:sz w:val="22"/>
              </w:rPr>
              <w:t>in the proposed ARR &amp; BSP for FY 2016-17.</w:t>
            </w:r>
          </w:p>
          <w:p w:rsidR="00C328D4" w:rsidRDefault="00C328D4" w:rsidP="00C328D4">
            <w:pPr>
              <w:spacing w:line="360" w:lineRule="auto"/>
              <w:jc w:val="both"/>
              <w:rPr>
                <w:rFonts w:ascii="Arial" w:hAnsi="Arial" w:cs="Arial"/>
                <w:sz w:val="22"/>
              </w:rPr>
            </w:pPr>
          </w:p>
          <w:p w:rsidR="00955CE4" w:rsidRDefault="00955CE4" w:rsidP="00955CE4">
            <w:pPr>
              <w:ind w:left="162" w:right="484"/>
              <w:jc w:val="center"/>
              <w:rPr>
                <w:rFonts w:ascii="Arial" w:hAnsi="Arial" w:cs="Arial"/>
                <w:b/>
                <w:color w:val="000000"/>
                <w:sz w:val="22"/>
                <w:szCs w:val="22"/>
              </w:rPr>
            </w:pPr>
            <w:r w:rsidRPr="00ED20FD">
              <w:rPr>
                <w:rFonts w:ascii="Arial" w:hAnsi="Arial" w:cs="Arial"/>
                <w:b/>
                <w:color w:val="000000"/>
                <w:sz w:val="22"/>
                <w:szCs w:val="22"/>
              </w:rPr>
              <w:t xml:space="preserve">SUMMARY OF PROPOSED PASS THROUGH EXPENSES </w:t>
            </w:r>
          </w:p>
          <w:p w:rsidR="00955CE4" w:rsidRDefault="00955CE4" w:rsidP="00955CE4">
            <w:pPr>
              <w:ind w:left="162" w:right="484"/>
              <w:jc w:val="center"/>
              <w:rPr>
                <w:rFonts w:ascii="Arial" w:hAnsi="Arial" w:cs="Arial"/>
                <w:b/>
                <w:color w:val="000000"/>
                <w:sz w:val="22"/>
                <w:szCs w:val="22"/>
              </w:rPr>
            </w:pPr>
            <w:r w:rsidRPr="00ED20FD">
              <w:rPr>
                <w:rFonts w:ascii="Arial" w:hAnsi="Arial" w:cs="Arial"/>
                <w:b/>
                <w:color w:val="000000"/>
                <w:sz w:val="22"/>
                <w:szCs w:val="22"/>
              </w:rPr>
              <w:t xml:space="preserve">IN THE ARR &amp; BSP FOR FY </w:t>
            </w:r>
            <w:r>
              <w:rPr>
                <w:rFonts w:ascii="Arial" w:hAnsi="Arial" w:cs="Arial"/>
                <w:b/>
                <w:color w:val="000000"/>
                <w:sz w:val="22"/>
                <w:szCs w:val="22"/>
              </w:rPr>
              <w:t>2016-17</w:t>
            </w:r>
          </w:p>
          <w:p w:rsidR="00955CE4" w:rsidRPr="00ED20FD" w:rsidRDefault="00955CE4" w:rsidP="00955CE4">
            <w:pPr>
              <w:ind w:left="162" w:right="484"/>
              <w:jc w:val="center"/>
              <w:rPr>
                <w:rFonts w:ascii="Arial" w:hAnsi="Arial" w:cs="Arial"/>
                <w:b/>
                <w:color w:val="000000"/>
                <w:sz w:val="22"/>
                <w:szCs w:val="22"/>
              </w:rPr>
            </w:pPr>
          </w:p>
          <w:p w:rsidR="00955CE4" w:rsidRDefault="00955CE4" w:rsidP="00955CE4">
            <w:pPr>
              <w:tabs>
                <w:tab w:val="left" w:pos="9660"/>
              </w:tabs>
              <w:spacing w:line="360" w:lineRule="auto"/>
              <w:jc w:val="both"/>
              <w:rPr>
                <w:rFonts w:ascii="Arial" w:hAnsi="Arial" w:cs="Arial"/>
                <w:sz w:val="22"/>
                <w:lang w:eastAsia="ar-SA"/>
              </w:rPr>
            </w:pPr>
            <w:r w:rsidRPr="0028472A">
              <w:rPr>
                <w:rFonts w:ascii="Arial" w:hAnsi="Arial" w:cs="Arial"/>
                <w:sz w:val="22"/>
                <w:lang w:eastAsia="ar-SA"/>
              </w:rPr>
              <w:t>T</w:t>
            </w:r>
            <w:r w:rsidRPr="00C40FF6">
              <w:rPr>
                <w:rFonts w:ascii="Arial" w:hAnsi="Arial" w:cs="Arial"/>
                <w:sz w:val="22"/>
                <w:lang w:eastAsia="ar-SA"/>
              </w:rPr>
              <w:t xml:space="preserve">he total amount of </w:t>
            </w:r>
            <w:r w:rsidRPr="00C40FF6">
              <w:rPr>
                <w:rFonts w:ascii="Arial" w:hAnsi="Arial" w:cs="Arial"/>
                <w:b/>
                <w:bCs/>
                <w:sz w:val="22"/>
                <w:lang w:eastAsia="ar-SA"/>
              </w:rPr>
              <w:t>Rs.</w:t>
            </w:r>
            <w:r w:rsidR="00961B4A">
              <w:rPr>
                <w:rFonts w:ascii="Arial" w:hAnsi="Arial" w:cs="Arial"/>
                <w:b/>
                <w:bCs/>
                <w:sz w:val="22"/>
                <w:lang w:eastAsia="ar-SA"/>
              </w:rPr>
              <w:t>414.04</w:t>
            </w:r>
            <w:r w:rsidRPr="00C40FF6">
              <w:rPr>
                <w:rFonts w:ascii="Arial" w:hAnsi="Arial" w:cs="Arial"/>
                <w:b/>
                <w:bCs/>
                <w:sz w:val="22"/>
                <w:lang w:eastAsia="ar-SA"/>
              </w:rPr>
              <w:t xml:space="preserve"> Crore</w:t>
            </w:r>
            <w:r w:rsidRPr="00C40FF6">
              <w:rPr>
                <w:rFonts w:ascii="Arial" w:hAnsi="Arial" w:cs="Arial"/>
                <w:sz w:val="22"/>
                <w:lang w:eastAsia="ar-SA"/>
              </w:rPr>
              <w:t>as detailed above</w:t>
            </w:r>
            <w:r w:rsidRPr="00C40FF6">
              <w:rPr>
                <w:rFonts w:ascii="Arial" w:hAnsi="Arial" w:cs="Arial"/>
                <w:bCs/>
                <w:sz w:val="22"/>
                <w:lang w:eastAsia="ar-SA"/>
              </w:rPr>
              <w:t>,</w:t>
            </w:r>
            <w:r w:rsidRPr="00184ED9">
              <w:rPr>
                <w:rFonts w:ascii="Arial" w:hAnsi="Arial" w:cs="Arial"/>
                <w:sz w:val="22"/>
                <w:lang w:eastAsia="ar-SA"/>
              </w:rPr>
              <w:t xml:space="preserve"> have been proposed for Pass Through in the ARR &amp; BSP Application for FY </w:t>
            </w:r>
            <w:r>
              <w:rPr>
                <w:rFonts w:ascii="Arial" w:hAnsi="Arial" w:cs="Arial"/>
                <w:sz w:val="22"/>
                <w:lang w:eastAsia="ar-SA"/>
              </w:rPr>
              <w:t>2016-17</w:t>
            </w:r>
            <w:r w:rsidRPr="00184ED9">
              <w:rPr>
                <w:rFonts w:ascii="Arial" w:hAnsi="Arial" w:cs="Arial"/>
                <w:sz w:val="22"/>
                <w:lang w:eastAsia="ar-SA"/>
              </w:rPr>
              <w:t xml:space="preserve"> as per the particulars given below:</w:t>
            </w:r>
          </w:p>
          <w:p w:rsidR="00C80DFA" w:rsidRDefault="00C80DFA" w:rsidP="00955CE4">
            <w:pPr>
              <w:jc w:val="center"/>
              <w:rPr>
                <w:rFonts w:ascii="Arial" w:hAnsi="Arial" w:cs="Arial"/>
                <w:b/>
                <w:bCs/>
                <w:color w:val="000000"/>
                <w:sz w:val="22"/>
                <w:szCs w:val="22"/>
              </w:rPr>
            </w:pPr>
          </w:p>
          <w:p w:rsidR="00955CE4" w:rsidRDefault="00955CE4" w:rsidP="00955CE4">
            <w:pPr>
              <w:jc w:val="center"/>
              <w:rPr>
                <w:rFonts w:ascii="Arial" w:hAnsi="Arial" w:cs="Arial"/>
                <w:b/>
                <w:bCs/>
                <w:color w:val="000000"/>
                <w:sz w:val="22"/>
                <w:szCs w:val="22"/>
              </w:rPr>
            </w:pPr>
            <w:r w:rsidRPr="0001795F">
              <w:rPr>
                <w:rFonts w:ascii="Arial" w:hAnsi="Arial" w:cs="Arial"/>
                <w:b/>
                <w:bCs/>
                <w:color w:val="000000"/>
                <w:sz w:val="22"/>
                <w:szCs w:val="22"/>
              </w:rPr>
              <w:t>Summary of Proposed Pass Through Expenses</w:t>
            </w:r>
            <w:r>
              <w:rPr>
                <w:rFonts w:ascii="Arial" w:hAnsi="Arial" w:cs="Arial"/>
                <w:b/>
                <w:bCs/>
                <w:color w:val="000000"/>
                <w:sz w:val="22"/>
                <w:szCs w:val="22"/>
              </w:rPr>
              <w:t xml:space="preserve"> Relating to Power Purchase Cost </w:t>
            </w:r>
          </w:p>
          <w:p w:rsidR="00955CE4" w:rsidRDefault="00955CE4" w:rsidP="00955CE4">
            <w:pPr>
              <w:jc w:val="center"/>
              <w:rPr>
                <w:rFonts w:ascii="Arial" w:hAnsi="Arial" w:cs="Arial"/>
                <w:b/>
                <w:bCs/>
                <w:color w:val="000000"/>
                <w:sz w:val="22"/>
                <w:szCs w:val="22"/>
              </w:rPr>
            </w:pPr>
            <w:r w:rsidRPr="0001795F">
              <w:rPr>
                <w:rFonts w:ascii="Arial" w:hAnsi="Arial" w:cs="Arial"/>
                <w:b/>
                <w:bCs/>
                <w:color w:val="000000"/>
                <w:sz w:val="22"/>
                <w:szCs w:val="22"/>
              </w:rPr>
              <w:t xml:space="preserve">in ARR &amp; BSP for FY </w:t>
            </w:r>
            <w:r>
              <w:rPr>
                <w:rFonts w:ascii="Arial" w:hAnsi="Arial" w:cs="Arial"/>
                <w:b/>
                <w:bCs/>
                <w:color w:val="000000"/>
                <w:sz w:val="22"/>
                <w:szCs w:val="22"/>
              </w:rPr>
              <w:t>2016-17</w:t>
            </w:r>
          </w:p>
          <w:tbl>
            <w:tblPr>
              <w:tblW w:w="9593" w:type="dxa"/>
              <w:tblLook w:val="04A0"/>
            </w:tblPr>
            <w:tblGrid>
              <w:gridCol w:w="8342"/>
              <w:gridCol w:w="1251"/>
            </w:tblGrid>
            <w:tr w:rsidR="00955CE4" w:rsidRPr="00D54542" w:rsidTr="00B62163">
              <w:trPr>
                <w:trHeight w:val="457"/>
              </w:trPr>
              <w:tc>
                <w:tcPr>
                  <w:tcW w:w="8342" w:type="dxa"/>
                  <w:tcBorders>
                    <w:top w:val="single" w:sz="8" w:space="0" w:color="auto"/>
                    <w:left w:val="single" w:sz="8" w:space="0" w:color="auto"/>
                    <w:bottom w:val="single" w:sz="8" w:space="0" w:color="auto"/>
                    <w:right w:val="nil"/>
                  </w:tcBorders>
                  <w:shd w:val="clear" w:color="auto" w:fill="auto"/>
                  <w:noWrap/>
                  <w:vAlign w:val="center"/>
                  <w:hideMark/>
                </w:tcPr>
                <w:p w:rsidR="00955CE4" w:rsidRPr="00D54542" w:rsidRDefault="00955CE4" w:rsidP="00B62163">
                  <w:pPr>
                    <w:rPr>
                      <w:rFonts w:ascii="Arial" w:hAnsi="Arial" w:cs="Arial"/>
                      <w:b/>
                      <w:bCs/>
                      <w:color w:val="000000"/>
                      <w:sz w:val="22"/>
                      <w:szCs w:val="22"/>
                    </w:rPr>
                  </w:pPr>
                  <w:r w:rsidRPr="00D54542">
                    <w:rPr>
                      <w:rFonts w:ascii="Arial" w:hAnsi="Arial" w:cs="Arial"/>
                      <w:b/>
                      <w:bCs/>
                      <w:color w:val="000000"/>
                      <w:sz w:val="22"/>
                      <w:szCs w:val="22"/>
                    </w:rPr>
                    <w:t>Particulars</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5CE4" w:rsidRPr="00D54542" w:rsidRDefault="00955CE4" w:rsidP="00B62163">
                  <w:pPr>
                    <w:jc w:val="center"/>
                    <w:rPr>
                      <w:rFonts w:ascii="Arial" w:hAnsi="Arial" w:cs="Arial"/>
                      <w:b/>
                      <w:bCs/>
                      <w:color w:val="000000"/>
                    </w:rPr>
                  </w:pPr>
                  <w:r w:rsidRPr="00D54542">
                    <w:rPr>
                      <w:rFonts w:ascii="Arial" w:hAnsi="Arial" w:cs="Arial"/>
                      <w:b/>
                      <w:bCs/>
                      <w:color w:val="000000"/>
                    </w:rPr>
                    <w:t>Amount in Rs. Crore</w:t>
                  </w:r>
                </w:p>
              </w:tc>
            </w:tr>
            <w:tr w:rsidR="00955CE4" w:rsidRPr="00D54542" w:rsidTr="00614FC6">
              <w:trPr>
                <w:trHeight w:val="538"/>
              </w:trPr>
              <w:tc>
                <w:tcPr>
                  <w:tcW w:w="8342"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955CE4" w:rsidRPr="00916060" w:rsidRDefault="00955CE4" w:rsidP="00614FC6">
                  <w:pPr>
                    <w:ind w:left="332" w:hanging="332"/>
                    <w:rPr>
                      <w:rFonts w:ascii="Arial" w:hAnsi="Arial" w:cs="Arial"/>
                      <w:bCs/>
                      <w:color w:val="000000"/>
                      <w:sz w:val="22"/>
                      <w:szCs w:val="22"/>
                    </w:rPr>
                  </w:pPr>
                  <w:r w:rsidRPr="00F55A2A">
                    <w:rPr>
                      <w:rFonts w:ascii="Arial" w:hAnsi="Arial" w:cs="Arial"/>
                      <w:b/>
                      <w:bCs/>
                      <w:sz w:val="22"/>
                    </w:rPr>
                    <w:t>(i)</w:t>
                  </w:r>
                  <w:r w:rsidRPr="00916060">
                    <w:rPr>
                      <w:rFonts w:eastAsia="Arial"/>
                      <w:bCs/>
                      <w:color w:val="000000"/>
                      <w:sz w:val="14"/>
                      <w:szCs w:val="14"/>
                    </w:rPr>
                    <w:t>    </w:t>
                  </w:r>
                  <w:r w:rsidRPr="00916060">
                    <w:rPr>
                      <w:rFonts w:ascii="Arial" w:hAnsi="Arial" w:cs="Arial"/>
                      <w:sz w:val="22"/>
                      <w:szCs w:val="22"/>
                    </w:rPr>
                    <w:t xml:space="preserve">Arrear in respect of TTPS (Differential </w:t>
                  </w:r>
                  <w:r>
                    <w:rPr>
                      <w:rFonts w:ascii="Arial" w:hAnsi="Arial" w:cs="Arial"/>
                      <w:sz w:val="22"/>
                      <w:szCs w:val="22"/>
                    </w:rPr>
                    <w:t xml:space="preserve">AFC </w:t>
                  </w:r>
                  <w:r w:rsidRPr="00916060">
                    <w:rPr>
                      <w:rFonts w:ascii="Arial" w:hAnsi="Arial" w:cs="Arial"/>
                      <w:sz w:val="22"/>
                      <w:szCs w:val="22"/>
                    </w:rPr>
                    <w:t>to be paid by GRIDCO to NTPC)</w:t>
                  </w:r>
                  <w:r w:rsidR="00614FC6">
                    <w:rPr>
                      <w:rFonts w:ascii="Arial" w:eastAsia="Arial" w:hAnsi="Arial" w:cs="Arial"/>
                      <w:color w:val="000000"/>
                      <w:sz w:val="22"/>
                      <w:szCs w:val="22"/>
                    </w:rPr>
                    <w:t xml:space="preserve"> for </w:t>
                  </w:r>
                  <w:r w:rsidRPr="00916060">
                    <w:rPr>
                      <w:rFonts w:ascii="Arial" w:eastAsia="Arial" w:hAnsi="Arial" w:cs="Arial"/>
                      <w:color w:val="000000"/>
                      <w:sz w:val="22"/>
                      <w:szCs w:val="22"/>
                    </w:rPr>
                    <w:t>the period from FY 2014-15 to FY 2016-17</w:t>
                  </w:r>
                </w:p>
              </w:tc>
              <w:tc>
                <w:tcPr>
                  <w:tcW w:w="1251" w:type="dxa"/>
                  <w:tcBorders>
                    <w:top w:val="nil"/>
                    <w:left w:val="nil"/>
                    <w:bottom w:val="single" w:sz="8" w:space="0" w:color="auto"/>
                    <w:right w:val="single" w:sz="8" w:space="0" w:color="auto"/>
                  </w:tcBorders>
                  <w:shd w:val="clear" w:color="auto" w:fill="auto"/>
                  <w:noWrap/>
                  <w:vAlign w:val="center"/>
                  <w:hideMark/>
                </w:tcPr>
                <w:p w:rsidR="00955CE4" w:rsidRPr="00916060" w:rsidRDefault="003C3C89" w:rsidP="00B62163">
                  <w:pPr>
                    <w:jc w:val="right"/>
                    <w:rPr>
                      <w:rFonts w:ascii="Arial" w:hAnsi="Arial" w:cs="Arial"/>
                      <w:b/>
                      <w:bCs/>
                      <w:color w:val="000000"/>
                      <w:sz w:val="22"/>
                      <w:szCs w:val="22"/>
                    </w:rPr>
                  </w:pPr>
                  <w:r>
                    <w:rPr>
                      <w:rFonts w:ascii="Arial" w:hAnsi="Arial" w:cs="Arial"/>
                      <w:b/>
                      <w:bCs/>
                      <w:color w:val="000000"/>
                      <w:sz w:val="22"/>
                      <w:szCs w:val="22"/>
                    </w:rPr>
                    <w:t>28.55</w:t>
                  </w:r>
                </w:p>
              </w:tc>
            </w:tr>
            <w:tr w:rsidR="00955CE4" w:rsidRPr="00D54542" w:rsidTr="00614FC6">
              <w:trPr>
                <w:trHeight w:val="160"/>
              </w:trPr>
              <w:tc>
                <w:tcPr>
                  <w:tcW w:w="8342"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955CE4" w:rsidRPr="00916060" w:rsidRDefault="00955CE4" w:rsidP="00614FC6">
                  <w:pPr>
                    <w:ind w:left="422" w:hanging="422"/>
                    <w:jc w:val="both"/>
                    <w:rPr>
                      <w:rFonts w:ascii="Arial" w:hAnsi="Arial" w:cs="Arial"/>
                      <w:sz w:val="22"/>
                      <w:szCs w:val="22"/>
                    </w:rPr>
                  </w:pPr>
                  <w:r w:rsidRPr="00F55A2A">
                    <w:rPr>
                      <w:rFonts w:ascii="Arial" w:hAnsi="Arial" w:cs="Arial"/>
                      <w:b/>
                      <w:bCs/>
                      <w:sz w:val="22"/>
                    </w:rPr>
                    <w:t>(ii)</w:t>
                  </w:r>
                  <w:r w:rsidRPr="00916060">
                    <w:rPr>
                      <w:rFonts w:ascii="Arial" w:hAnsi="Arial" w:cs="Arial"/>
                      <w:sz w:val="22"/>
                      <w:szCs w:val="22"/>
                    </w:rPr>
                    <w:t>Arrear paid to NTPC Stations (Barh</w:t>
                  </w:r>
                  <w:r w:rsidR="00614FC6">
                    <w:rPr>
                      <w:rFonts w:ascii="Arial" w:hAnsi="Arial" w:cs="Arial"/>
                      <w:sz w:val="22"/>
                      <w:szCs w:val="22"/>
                    </w:rPr>
                    <w:t>-II</w:t>
                  </w:r>
                  <w:r w:rsidRPr="00916060">
                    <w:rPr>
                      <w:rFonts w:ascii="Arial" w:hAnsi="Arial" w:cs="Arial"/>
                      <w:sz w:val="22"/>
                      <w:szCs w:val="22"/>
                    </w:rPr>
                    <w:t>) for the period from Nov</w:t>
                  </w:r>
                  <w:r w:rsidR="00614FC6">
                    <w:rPr>
                      <w:rFonts w:ascii="Arial" w:hAnsi="Arial" w:cs="Arial"/>
                      <w:sz w:val="22"/>
                      <w:szCs w:val="22"/>
                    </w:rPr>
                    <w:t>.’</w:t>
                  </w:r>
                  <w:r w:rsidRPr="00916060">
                    <w:rPr>
                      <w:rFonts w:ascii="Arial" w:hAnsi="Arial" w:cs="Arial"/>
                      <w:sz w:val="22"/>
                      <w:szCs w:val="22"/>
                    </w:rPr>
                    <w:t xml:space="preserve">14 to Sept’15: </w:t>
                  </w:r>
                </w:p>
              </w:tc>
              <w:tc>
                <w:tcPr>
                  <w:tcW w:w="1251" w:type="dxa"/>
                  <w:tcBorders>
                    <w:top w:val="nil"/>
                    <w:left w:val="nil"/>
                    <w:bottom w:val="single" w:sz="8" w:space="0" w:color="auto"/>
                    <w:right w:val="single" w:sz="8" w:space="0" w:color="auto"/>
                  </w:tcBorders>
                  <w:shd w:val="clear" w:color="auto" w:fill="auto"/>
                  <w:noWrap/>
                  <w:vAlign w:val="center"/>
                </w:tcPr>
                <w:p w:rsidR="00955CE4" w:rsidRPr="00916060" w:rsidRDefault="00955CE4" w:rsidP="00B62163">
                  <w:pPr>
                    <w:jc w:val="right"/>
                    <w:rPr>
                      <w:rFonts w:ascii="Arial" w:hAnsi="Arial" w:cs="Arial"/>
                      <w:b/>
                      <w:bCs/>
                      <w:color w:val="000000"/>
                      <w:sz w:val="22"/>
                      <w:szCs w:val="22"/>
                    </w:rPr>
                  </w:pPr>
                  <w:r w:rsidRPr="00916060">
                    <w:rPr>
                      <w:rFonts w:ascii="Arial" w:hAnsi="Arial" w:cs="Arial"/>
                      <w:b/>
                      <w:bCs/>
                      <w:color w:val="000000"/>
                      <w:sz w:val="22"/>
                      <w:szCs w:val="22"/>
                    </w:rPr>
                    <w:t>167.14</w:t>
                  </w:r>
                </w:p>
              </w:tc>
            </w:tr>
            <w:tr w:rsidR="00955CE4" w:rsidRPr="00D54542" w:rsidTr="00614FC6">
              <w:trPr>
                <w:trHeight w:val="315"/>
              </w:trPr>
              <w:tc>
                <w:tcPr>
                  <w:tcW w:w="8342"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5CE4" w:rsidRPr="00916060" w:rsidRDefault="00955CE4" w:rsidP="00614FC6">
                  <w:pPr>
                    <w:ind w:left="422" w:hanging="422"/>
                    <w:rPr>
                      <w:rFonts w:ascii="Arial" w:hAnsi="Arial" w:cs="Arial"/>
                      <w:bCs/>
                      <w:color w:val="000000"/>
                      <w:sz w:val="22"/>
                      <w:szCs w:val="22"/>
                    </w:rPr>
                  </w:pPr>
                  <w:r w:rsidRPr="00F55A2A">
                    <w:rPr>
                      <w:rFonts w:ascii="Arial" w:hAnsi="Arial" w:cs="Arial"/>
                      <w:b/>
                      <w:bCs/>
                      <w:sz w:val="22"/>
                    </w:rPr>
                    <w:t>(iii)</w:t>
                  </w:r>
                  <w:r w:rsidRPr="00916060">
                    <w:rPr>
                      <w:rFonts w:ascii="Arial" w:hAnsi="Arial" w:cs="Arial"/>
                      <w:bCs/>
                      <w:color w:val="000000"/>
                      <w:sz w:val="22"/>
                      <w:szCs w:val="22"/>
                    </w:rPr>
                    <w:t xml:space="preserve">Arrear of Teesta-V </w:t>
                  </w:r>
                  <w:r w:rsidR="00614FC6">
                    <w:rPr>
                      <w:rFonts w:ascii="Arial" w:hAnsi="Arial" w:cs="Arial"/>
                      <w:bCs/>
                      <w:color w:val="000000"/>
                      <w:sz w:val="22"/>
                      <w:szCs w:val="22"/>
                    </w:rPr>
                    <w:t>towards</w:t>
                  </w:r>
                  <w:r w:rsidRPr="00916060">
                    <w:rPr>
                      <w:rFonts w:ascii="Arial" w:hAnsi="Arial" w:cs="Arial"/>
                      <w:bCs/>
                      <w:color w:val="000000"/>
                      <w:sz w:val="22"/>
                      <w:szCs w:val="22"/>
                    </w:rPr>
                    <w:t xml:space="preserve"> revision</w:t>
                  </w:r>
                  <w:r w:rsidR="00614FC6">
                    <w:rPr>
                      <w:rFonts w:ascii="Arial" w:hAnsi="Arial" w:cs="Arial"/>
                      <w:bCs/>
                      <w:color w:val="000000"/>
                      <w:sz w:val="22"/>
                      <w:szCs w:val="22"/>
                    </w:rPr>
                    <w:t xml:space="preserve"> of AFC, FERV, </w:t>
                  </w:r>
                  <w:r>
                    <w:rPr>
                      <w:rFonts w:ascii="Arial" w:hAnsi="Arial" w:cs="Arial"/>
                      <w:bCs/>
                      <w:color w:val="000000"/>
                      <w:sz w:val="22"/>
                      <w:szCs w:val="22"/>
                    </w:rPr>
                    <w:t>Tax &amp; Charge in P</w:t>
                  </w:r>
                  <w:r w:rsidRPr="00916060">
                    <w:rPr>
                      <w:rFonts w:ascii="Arial" w:hAnsi="Arial" w:cs="Arial"/>
                      <w:bCs/>
                      <w:color w:val="000000"/>
                      <w:sz w:val="22"/>
                      <w:szCs w:val="22"/>
                    </w:rPr>
                    <w:t>AFY for FY 2014-15</w:t>
                  </w:r>
                </w:p>
              </w:tc>
              <w:tc>
                <w:tcPr>
                  <w:tcW w:w="1251" w:type="dxa"/>
                  <w:tcBorders>
                    <w:top w:val="nil"/>
                    <w:left w:val="nil"/>
                    <w:bottom w:val="single" w:sz="8" w:space="0" w:color="auto"/>
                    <w:right w:val="single" w:sz="8" w:space="0" w:color="auto"/>
                  </w:tcBorders>
                  <w:shd w:val="clear" w:color="auto" w:fill="auto"/>
                  <w:noWrap/>
                  <w:vAlign w:val="center"/>
                  <w:hideMark/>
                </w:tcPr>
                <w:p w:rsidR="00955CE4" w:rsidRPr="00916060" w:rsidRDefault="00955CE4" w:rsidP="00B62163">
                  <w:pPr>
                    <w:jc w:val="right"/>
                    <w:rPr>
                      <w:rFonts w:ascii="Arial" w:hAnsi="Arial" w:cs="Arial"/>
                      <w:b/>
                      <w:bCs/>
                      <w:color w:val="000000"/>
                      <w:sz w:val="22"/>
                      <w:szCs w:val="22"/>
                    </w:rPr>
                  </w:pPr>
                  <w:r w:rsidRPr="00916060">
                    <w:rPr>
                      <w:rFonts w:ascii="Arial" w:hAnsi="Arial" w:cs="Arial"/>
                      <w:b/>
                      <w:bCs/>
                      <w:color w:val="000000"/>
                      <w:sz w:val="22"/>
                      <w:szCs w:val="22"/>
                    </w:rPr>
                    <w:t>8.88</w:t>
                  </w:r>
                </w:p>
              </w:tc>
            </w:tr>
            <w:tr w:rsidR="00955CE4" w:rsidRPr="00D54542" w:rsidTr="00614FC6">
              <w:trPr>
                <w:trHeight w:val="330"/>
              </w:trPr>
              <w:tc>
                <w:tcPr>
                  <w:tcW w:w="8342"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955CE4" w:rsidRDefault="00955CE4" w:rsidP="00B62163">
                  <w:pPr>
                    <w:rPr>
                      <w:rFonts w:ascii="Arial" w:hAnsi="Arial" w:cs="Arial"/>
                      <w:bCs/>
                      <w:color w:val="000000"/>
                      <w:sz w:val="22"/>
                      <w:szCs w:val="22"/>
                    </w:rPr>
                  </w:pPr>
                  <w:r w:rsidRPr="00F55A2A">
                    <w:rPr>
                      <w:rFonts w:ascii="Arial" w:hAnsi="Arial" w:cs="Arial"/>
                      <w:b/>
                      <w:bCs/>
                      <w:sz w:val="22"/>
                    </w:rPr>
                    <w:t>(iv)</w:t>
                  </w:r>
                  <w:r w:rsidRPr="00F55A2A">
                    <w:rPr>
                      <w:rFonts w:ascii="Arial" w:hAnsi="Arial" w:cs="Arial"/>
                      <w:bCs/>
                      <w:color w:val="000000"/>
                      <w:sz w:val="22"/>
                      <w:szCs w:val="22"/>
                    </w:rPr>
                    <w:t xml:space="preserve">  Arrear  </w:t>
                  </w:r>
                  <w:r>
                    <w:rPr>
                      <w:rFonts w:ascii="Arial" w:hAnsi="Arial" w:cs="Arial"/>
                      <w:bCs/>
                      <w:color w:val="000000"/>
                      <w:sz w:val="22"/>
                      <w:szCs w:val="22"/>
                    </w:rPr>
                    <w:t xml:space="preserve">Energy Charges </w:t>
                  </w:r>
                  <w:r w:rsidR="00614FC6">
                    <w:rPr>
                      <w:rFonts w:ascii="Arial" w:hAnsi="Arial" w:cs="Arial"/>
                      <w:bCs/>
                      <w:color w:val="000000"/>
                      <w:sz w:val="22"/>
                      <w:szCs w:val="22"/>
                    </w:rPr>
                    <w:t>towards</w:t>
                  </w:r>
                  <w:r w:rsidRPr="00F55A2A">
                    <w:rPr>
                      <w:rFonts w:ascii="Arial" w:hAnsi="Arial" w:cs="Arial"/>
                      <w:bCs/>
                      <w:color w:val="000000"/>
                      <w:sz w:val="22"/>
                      <w:szCs w:val="22"/>
                    </w:rPr>
                    <w:t xml:space="preserve"> M/s. Vedanta Ltd.</w:t>
                  </w:r>
                  <w:r>
                    <w:rPr>
                      <w:rFonts w:ascii="Arial" w:hAnsi="Arial" w:cs="Arial"/>
                      <w:bCs/>
                      <w:color w:val="000000"/>
                      <w:sz w:val="22"/>
                      <w:szCs w:val="22"/>
                    </w:rPr>
                    <w:t xml:space="preserve">from FY 2010-11 to FY </w:t>
                  </w:r>
                </w:p>
                <w:p w:rsidR="00955CE4" w:rsidRPr="00916060" w:rsidRDefault="00955CE4" w:rsidP="00B62163">
                  <w:pPr>
                    <w:rPr>
                      <w:rFonts w:ascii="Arial" w:hAnsi="Arial" w:cs="Arial"/>
                      <w:b/>
                      <w:bCs/>
                      <w:color w:val="000000"/>
                      <w:sz w:val="22"/>
                      <w:szCs w:val="22"/>
                    </w:rPr>
                  </w:pPr>
                  <w:r>
                    <w:rPr>
                      <w:rFonts w:ascii="Arial" w:hAnsi="Arial" w:cs="Arial"/>
                      <w:bCs/>
                      <w:color w:val="000000"/>
                      <w:sz w:val="22"/>
                      <w:szCs w:val="22"/>
                    </w:rPr>
                    <w:t xml:space="preserve">       2013-14</w:t>
                  </w:r>
                </w:p>
              </w:tc>
              <w:tc>
                <w:tcPr>
                  <w:tcW w:w="1251" w:type="dxa"/>
                  <w:tcBorders>
                    <w:top w:val="nil"/>
                    <w:left w:val="nil"/>
                    <w:bottom w:val="single" w:sz="8" w:space="0" w:color="auto"/>
                    <w:right w:val="single" w:sz="8" w:space="0" w:color="auto"/>
                  </w:tcBorders>
                  <w:shd w:val="clear" w:color="auto" w:fill="auto"/>
                  <w:noWrap/>
                  <w:vAlign w:val="center"/>
                </w:tcPr>
                <w:p w:rsidR="00955CE4" w:rsidRPr="00916060" w:rsidRDefault="00955CE4" w:rsidP="00B62163">
                  <w:pPr>
                    <w:jc w:val="right"/>
                    <w:rPr>
                      <w:rFonts w:ascii="Arial" w:hAnsi="Arial" w:cs="Arial"/>
                      <w:b/>
                      <w:bCs/>
                      <w:color w:val="000000"/>
                      <w:sz w:val="22"/>
                      <w:szCs w:val="22"/>
                    </w:rPr>
                  </w:pPr>
                  <w:r>
                    <w:rPr>
                      <w:rFonts w:ascii="Arial" w:hAnsi="Arial" w:cs="Arial"/>
                      <w:b/>
                      <w:bCs/>
                      <w:color w:val="000000"/>
                      <w:sz w:val="22"/>
                      <w:szCs w:val="22"/>
                    </w:rPr>
                    <w:t>164.00</w:t>
                  </w:r>
                </w:p>
              </w:tc>
            </w:tr>
            <w:tr w:rsidR="00955CE4" w:rsidRPr="00D54542" w:rsidTr="00614FC6">
              <w:trPr>
                <w:trHeight w:val="330"/>
              </w:trPr>
              <w:tc>
                <w:tcPr>
                  <w:tcW w:w="8342"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955CE4" w:rsidRDefault="00955CE4" w:rsidP="00B62163">
                  <w:pPr>
                    <w:rPr>
                      <w:rFonts w:ascii="Arial" w:hAnsi="Arial" w:cs="Arial"/>
                      <w:sz w:val="22"/>
                    </w:rPr>
                  </w:pPr>
                  <w:r w:rsidRPr="00F55A2A">
                    <w:rPr>
                      <w:rFonts w:ascii="Arial" w:hAnsi="Arial" w:cs="Arial"/>
                      <w:b/>
                      <w:bCs/>
                      <w:sz w:val="22"/>
                    </w:rPr>
                    <w:t>(v)</w:t>
                  </w:r>
                  <w:r w:rsidRPr="00F55A2A">
                    <w:rPr>
                      <w:rFonts w:ascii="Arial" w:hAnsi="Arial" w:cs="Arial"/>
                      <w:sz w:val="22"/>
                    </w:rPr>
                    <w:t xml:space="preserve">Arrear  towards </w:t>
                  </w:r>
                  <w:r w:rsidRPr="00F55A2A">
                    <w:rPr>
                      <w:rFonts w:ascii="Arial" w:hAnsi="Arial" w:cs="Arial"/>
                      <w:bCs/>
                      <w:sz w:val="22"/>
                    </w:rPr>
                    <w:t xml:space="preserve">Reactive Energy Charge </w:t>
                  </w:r>
                  <w:r w:rsidRPr="00F55A2A">
                    <w:rPr>
                      <w:rFonts w:ascii="Arial" w:hAnsi="Arial" w:cs="Arial"/>
                      <w:sz w:val="22"/>
                    </w:rPr>
                    <w:t>paid to ER Pool Account</w:t>
                  </w:r>
                  <w:r>
                    <w:rPr>
                      <w:rFonts w:ascii="Arial" w:hAnsi="Arial" w:cs="Arial"/>
                      <w:sz w:val="22"/>
                    </w:rPr>
                    <w:t xml:space="preserve"> from April, </w:t>
                  </w:r>
                </w:p>
                <w:p w:rsidR="00955CE4" w:rsidRPr="00F55A2A" w:rsidRDefault="00955CE4" w:rsidP="00614FC6">
                  <w:pPr>
                    <w:rPr>
                      <w:rFonts w:ascii="Arial" w:hAnsi="Arial" w:cs="Arial"/>
                      <w:bCs/>
                      <w:color w:val="000000"/>
                      <w:sz w:val="22"/>
                      <w:szCs w:val="22"/>
                    </w:rPr>
                  </w:pPr>
                  <w:r>
                    <w:rPr>
                      <w:rFonts w:ascii="Arial" w:hAnsi="Arial" w:cs="Arial"/>
                      <w:sz w:val="22"/>
                    </w:rPr>
                    <w:t xml:space="preserve">      2015 to Nov</w:t>
                  </w:r>
                  <w:r w:rsidR="00614FC6">
                    <w:rPr>
                      <w:rFonts w:ascii="Arial" w:hAnsi="Arial" w:cs="Arial"/>
                      <w:sz w:val="22"/>
                    </w:rPr>
                    <w:t>.’</w:t>
                  </w:r>
                  <w:r>
                    <w:rPr>
                      <w:rFonts w:ascii="Arial" w:hAnsi="Arial" w:cs="Arial"/>
                      <w:sz w:val="22"/>
                    </w:rPr>
                    <w:t>08, 2015</w:t>
                  </w:r>
                </w:p>
              </w:tc>
              <w:tc>
                <w:tcPr>
                  <w:tcW w:w="1251" w:type="dxa"/>
                  <w:tcBorders>
                    <w:top w:val="nil"/>
                    <w:left w:val="nil"/>
                    <w:bottom w:val="single" w:sz="8" w:space="0" w:color="auto"/>
                    <w:right w:val="single" w:sz="8" w:space="0" w:color="auto"/>
                  </w:tcBorders>
                  <w:shd w:val="clear" w:color="auto" w:fill="auto"/>
                  <w:noWrap/>
                  <w:vAlign w:val="center"/>
                </w:tcPr>
                <w:p w:rsidR="00955CE4" w:rsidRPr="00916060" w:rsidRDefault="00955CE4" w:rsidP="00B62163">
                  <w:pPr>
                    <w:jc w:val="right"/>
                    <w:rPr>
                      <w:rFonts w:ascii="Arial" w:hAnsi="Arial" w:cs="Arial"/>
                      <w:b/>
                      <w:bCs/>
                      <w:color w:val="000000"/>
                      <w:sz w:val="22"/>
                      <w:szCs w:val="22"/>
                    </w:rPr>
                  </w:pPr>
                  <w:r>
                    <w:rPr>
                      <w:rFonts w:ascii="Arial" w:hAnsi="Arial" w:cs="Arial"/>
                      <w:b/>
                      <w:bCs/>
                      <w:color w:val="000000"/>
                      <w:sz w:val="22"/>
                      <w:szCs w:val="22"/>
                    </w:rPr>
                    <w:t>0.87</w:t>
                  </w:r>
                </w:p>
              </w:tc>
            </w:tr>
            <w:tr w:rsidR="00955CE4" w:rsidRPr="00D54542" w:rsidTr="00614FC6">
              <w:trPr>
                <w:trHeight w:val="330"/>
              </w:trPr>
              <w:tc>
                <w:tcPr>
                  <w:tcW w:w="8342"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955CE4" w:rsidRDefault="00955CE4" w:rsidP="00B62163">
                  <w:pPr>
                    <w:rPr>
                      <w:rFonts w:ascii="Arial" w:hAnsi="Arial" w:cs="Arial"/>
                      <w:bCs/>
                      <w:sz w:val="22"/>
                    </w:rPr>
                  </w:pPr>
                  <w:r w:rsidRPr="00F55A2A">
                    <w:rPr>
                      <w:rFonts w:ascii="Arial" w:hAnsi="Arial" w:cs="Arial"/>
                      <w:b/>
                      <w:bCs/>
                      <w:sz w:val="22"/>
                    </w:rPr>
                    <w:t>(v</w:t>
                  </w:r>
                  <w:r>
                    <w:rPr>
                      <w:rFonts w:ascii="Arial" w:hAnsi="Arial" w:cs="Arial"/>
                      <w:b/>
                      <w:bCs/>
                      <w:sz w:val="22"/>
                    </w:rPr>
                    <w:t>i</w:t>
                  </w:r>
                  <w:r w:rsidRPr="00F55A2A">
                    <w:rPr>
                      <w:rFonts w:ascii="Arial" w:hAnsi="Arial" w:cs="Arial"/>
                      <w:b/>
                      <w:bCs/>
                      <w:sz w:val="22"/>
                    </w:rPr>
                    <w:t xml:space="preserve">) </w:t>
                  </w:r>
                  <w:r w:rsidRPr="00F55A2A">
                    <w:rPr>
                      <w:rFonts w:ascii="Arial" w:hAnsi="Arial" w:cs="Arial"/>
                      <w:bCs/>
                      <w:sz w:val="22"/>
                    </w:rPr>
                    <w:t xml:space="preserve">Reimbursement claimed by OHPC in Tariff towards Water Cess, ED, SLDC </w:t>
                  </w:r>
                </w:p>
                <w:p w:rsidR="00955CE4" w:rsidRPr="00F55A2A" w:rsidRDefault="00955CE4" w:rsidP="00B62163">
                  <w:pPr>
                    <w:rPr>
                      <w:rFonts w:ascii="Arial" w:hAnsi="Arial" w:cs="Arial"/>
                      <w:bCs/>
                      <w:sz w:val="22"/>
                    </w:rPr>
                  </w:pPr>
                  <w:r w:rsidRPr="00F55A2A">
                    <w:rPr>
                      <w:rFonts w:ascii="Arial" w:hAnsi="Arial" w:cs="Arial"/>
                      <w:bCs/>
                      <w:sz w:val="22"/>
                    </w:rPr>
                    <w:t>Charges, Appln. Fees, ERPC  Charges, Income Tax, PFC Loan Differential etc.</w:t>
                  </w:r>
                </w:p>
              </w:tc>
              <w:tc>
                <w:tcPr>
                  <w:tcW w:w="1251" w:type="dxa"/>
                  <w:tcBorders>
                    <w:top w:val="nil"/>
                    <w:left w:val="nil"/>
                    <w:bottom w:val="single" w:sz="8" w:space="0" w:color="auto"/>
                    <w:right w:val="single" w:sz="8" w:space="0" w:color="auto"/>
                  </w:tcBorders>
                  <w:shd w:val="clear" w:color="auto" w:fill="auto"/>
                  <w:noWrap/>
                  <w:vAlign w:val="center"/>
                </w:tcPr>
                <w:p w:rsidR="00955CE4" w:rsidRPr="00916060" w:rsidRDefault="00955CE4" w:rsidP="00B62163">
                  <w:pPr>
                    <w:jc w:val="right"/>
                    <w:rPr>
                      <w:rFonts w:ascii="Arial" w:hAnsi="Arial" w:cs="Arial"/>
                      <w:b/>
                      <w:bCs/>
                      <w:color w:val="000000"/>
                      <w:sz w:val="22"/>
                      <w:szCs w:val="22"/>
                    </w:rPr>
                  </w:pPr>
                  <w:r>
                    <w:rPr>
                      <w:rFonts w:ascii="Arial" w:hAnsi="Arial" w:cs="Arial"/>
                      <w:b/>
                      <w:bCs/>
                      <w:color w:val="000000"/>
                      <w:sz w:val="22"/>
                      <w:szCs w:val="22"/>
                    </w:rPr>
                    <w:t>44.60</w:t>
                  </w:r>
                </w:p>
              </w:tc>
            </w:tr>
            <w:tr w:rsidR="00955CE4" w:rsidRPr="00D54542" w:rsidTr="00614FC6">
              <w:trPr>
                <w:trHeight w:val="330"/>
              </w:trPr>
              <w:tc>
                <w:tcPr>
                  <w:tcW w:w="8342"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5CE4" w:rsidRPr="00916060" w:rsidRDefault="00955CE4" w:rsidP="00B62163">
                  <w:pPr>
                    <w:rPr>
                      <w:rFonts w:ascii="Arial" w:hAnsi="Arial" w:cs="Arial"/>
                      <w:b/>
                      <w:bCs/>
                      <w:color w:val="000000"/>
                      <w:sz w:val="22"/>
                      <w:szCs w:val="22"/>
                    </w:rPr>
                  </w:pPr>
                  <w:r w:rsidRPr="00916060">
                    <w:rPr>
                      <w:rFonts w:ascii="Arial" w:hAnsi="Arial" w:cs="Arial"/>
                      <w:b/>
                      <w:bCs/>
                      <w:color w:val="000000"/>
                      <w:sz w:val="22"/>
                      <w:szCs w:val="22"/>
                    </w:rPr>
                    <w:t>Total amount proposed for pass Through in the ARR &amp; BSP for FY 2016-17</w:t>
                  </w:r>
                </w:p>
              </w:tc>
              <w:tc>
                <w:tcPr>
                  <w:tcW w:w="1251" w:type="dxa"/>
                  <w:tcBorders>
                    <w:top w:val="nil"/>
                    <w:left w:val="nil"/>
                    <w:bottom w:val="single" w:sz="8" w:space="0" w:color="auto"/>
                    <w:right w:val="single" w:sz="8" w:space="0" w:color="auto"/>
                  </w:tcBorders>
                  <w:shd w:val="clear" w:color="auto" w:fill="auto"/>
                  <w:noWrap/>
                  <w:vAlign w:val="center"/>
                  <w:hideMark/>
                </w:tcPr>
                <w:p w:rsidR="00955CE4" w:rsidRPr="00916060" w:rsidRDefault="00BD5B44" w:rsidP="00B62163">
                  <w:pPr>
                    <w:jc w:val="right"/>
                    <w:rPr>
                      <w:rFonts w:ascii="Arial" w:hAnsi="Arial" w:cs="Arial"/>
                      <w:b/>
                      <w:bCs/>
                      <w:color w:val="000000"/>
                      <w:sz w:val="22"/>
                      <w:szCs w:val="22"/>
                    </w:rPr>
                  </w:pPr>
                  <w:r>
                    <w:rPr>
                      <w:rFonts w:ascii="Arial" w:hAnsi="Arial" w:cs="Arial"/>
                      <w:b/>
                      <w:bCs/>
                      <w:color w:val="000000"/>
                      <w:sz w:val="22"/>
                      <w:szCs w:val="22"/>
                    </w:rPr>
                    <w:t>414.04</w:t>
                  </w:r>
                </w:p>
              </w:tc>
            </w:tr>
          </w:tbl>
          <w:p w:rsidR="00955CE4" w:rsidRDefault="00955CE4" w:rsidP="007E4D43">
            <w:pPr>
              <w:ind w:left="162" w:right="484"/>
              <w:jc w:val="center"/>
              <w:rPr>
                <w:rFonts w:ascii="Arial" w:hAnsi="Arial" w:cs="Arial"/>
                <w:b/>
                <w:color w:val="000000"/>
                <w:sz w:val="22"/>
                <w:szCs w:val="22"/>
              </w:rPr>
            </w:pPr>
          </w:p>
          <w:p w:rsidR="002442D5" w:rsidRPr="00A34929" w:rsidRDefault="002442D5" w:rsidP="002442D5">
            <w:pPr>
              <w:ind w:left="162" w:right="484"/>
              <w:jc w:val="both"/>
              <w:rPr>
                <w:rFonts w:ascii="Arial" w:hAnsi="Arial" w:cs="Arial"/>
                <w:sz w:val="22"/>
                <w:szCs w:val="22"/>
              </w:rPr>
            </w:pPr>
          </w:p>
        </w:tc>
      </w:tr>
    </w:tbl>
    <w:p w:rsidR="00264F51" w:rsidRDefault="00264F51" w:rsidP="003E6C8A">
      <w:pPr>
        <w:pStyle w:val="Heading6"/>
        <w:jc w:val="both"/>
        <w:rPr>
          <w:rFonts w:ascii="Arial" w:hAnsi="Arial" w:cs="Arial"/>
          <w:sz w:val="16"/>
        </w:rPr>
      </w:pPr>
    </w:p>
    <w:p w:rsidR="00632FAE" w:rsidRDefault="00632FAE" w:rsidP="00632FAE"/>
    <w:p w:rsidR="00BD5B44" w:rsidRDefault="00BD5B44" w:rsidP="00632FAE"/>
    <w:p w:rsidR="00BD5B44" w:rsidRDefault="00BD5B44" w:rsidP="00632FAE"/>
    <w:p w:rsidR="00BD5B44" w:rsidRDefault="00BD5B44" w:rsidP="00632FAE"/>
    <w:p w:rsidR="00BD5B44" w:rsidRDefault="00BD5B44" w:rsidP="00632FAE"/>
    <w:p w:rsidR="00BD5B44" w:rsidRDefault="00BD5B44" w:rsidP="00632FAE"/>
    <w:p w:rsidR="00BD5B44" w:rsidRDefault="00BD5B44" w:rsidP="00632FAE"/>
    <w:p w:rsidR="00BD5B44" w:rsidRDefault="00BD5B44" w:rsidP="00632FAE"/>
    <w:p w:rsidR="00BD5B44" w:rsidRDefault="00BD5B44" w:rsidP="00632FAE"/>
    <w:p w:rsidR="00BD5B44" w:rsidRDefault="00BD5B44" w:rsidP="00632FAE"/>
    <w:p w:rsidR="00BD5B44" w:rsidRDefault="00BD5B44" w:rsidP="00632FAE"/>
    <w:p w:rsidR="00BD5B44" w:rsidRDefault="00BD5B44" w:rsidP="00632FAE"/>
    <w:p w:rsidR="007215E3" w:rsidRPr="00BD781E" w:rsidRDefault="007215E3" w:rsidP="007215E3">
      <w:pPr>
        <w:pStyle w:val="Heading6"/>
        <w:jc w:val="both"/>
        <w:rPr>
          <w:rFonts w:ascii="Arial" w:hAnsi="Arial" w:cs="Arial"/>
        </w:rPr>
      </w:pPr>
      <w:r w:rsidRPr="00BD781E">
        <w:rPr>
          <w:rFonts w:ascii="Arial" w:hAnsi="Arial" w:cs="Arial"/>
        </w:rPr>
        <w:lastRenderedPageBreak/>
        <w:t>12.00  SPEC</w:t>
      </w:r>
      <w:r w:rsidR="006A2283">
        <w:rPr>
          <w:rFonts w:ascii="Arial" w:hAnsi="Arial" w:cs="Arial"/>
        </w:rPr>
        <w:t>IAL APPROPRIATION FOR LOAN &amp; IN</w:t>
      </w:r>
      <w:r w:rsidRPr="00BD781E">
        <w:rPr>
          <w:rFonts w:ascii="Arial" w:hAnsi="Arial" w:cs="Arial"/>
        </w:rPr>
        <w:t>TEREST TOW</w:t>
      </w:r>
      <w:r w:rsidR="009E3B62">
        <w:rPr>
          <w:rFonts w:ascii="Arial" w:hAnsi="Arial" w:cs="Arial"/>
        </w:rPr>
        <w:t>A</w:t>
      </w:r>
      <w:r w:rsidRPr="00BD781E">
        <w:rPr>
          <w:rFonts w:ascii="Arial" w:hAnsi="Arial" w:cs="Arial"/>
        </w:rPr>
        <w:t xml:space="preserve">RDS PAST </w:t>
      </w:r>
    </w:p>
    <w:p w:rsidR="007215E3" w:rsidRPr="00BD781E" w:rsidRDefault="007215E3" w:rsidP="007215E3">
      <w:pPr>
        <w:pStyle w:val="BodyTextIndent2"/>
        <w:spacing w:line="480" w:lineRule="auto"/>
        <w:ind w:left="0" w:firstLine="720"/>
        <w:rPr>
          <w:rFonts w:cs="Arial"/>
          <w:bCs/>
          <w:sz w:val="24"/>
          <w:szCs w:val="23"/>
          <w:lang w:eastAsia="ar-SA"/>
        </w:rPr>
      </w:pPr>
      <w:r w:rsidRPr="00BD781E">
        <w:rPr>
          <w:rFonts w:cs="Arial"/>
          <w:bCs/>
          <w:sz w:val="24"/>
          <w:szCs w:val="23"/>
          <w:lang w:eastAsia="ar-SA"/>
        </w:rPr>
        <w:t>POWER PURCHASE LIABILITIES:</w:t>
      </w:r>
    </w:p>
    <w:p w:rsidR="007215E3" w:rsidRPr="00BD781E" w:rsidRDefault="007215E3" w:rsidP="007215E3">
      <w:pPr>
        <w:pStyle w:val="BodyTextIndent2"/>
        <w:spacing w:line="360" w:lineRule="auto"/>
        <w:ind w:left="450"/>
        <w:rPr>
          <w:rFonts w:cs="Arial"/>
          <w:b w:val="0"/>
          <w:lang w:eastAsia="ar-SA"/>
        </w:rPr>
      </w:pPr>
      <w:r w:rsidRPr="00BD781E">
        <w:rPr>
          <w:rFonts w:cs="Arial"/>
          <w:b w:val="0"/>
          <w:lang w:eastAsia="ar-SA"/>
        </w:rPr>
        <w:t>During past years, GRIDCO availed loans to meet the cash deficit arising mainly because of the following reasons:</w:t>
      </w:r>
    </w:p>
    <w:p w:rsidR="007215E3" w:rsidRPr="00BD781E" w:rsidRDefault="007215E3" w:rsidP="007215E3">
      <w:pPr>
        <w:pStyle w:val="BodyTextIndent2"/>
        <w:numPr>
          <w:ilvl w:val="0"/>
          <w:numId w:val="26"/>
        </w:numPr>
        <w:spacing w:line="360" w:lineRule="auto"/>
        <w:rPr>
          <w:rFonts w:cs="Arial"/>
          <w:b w:val="0"/>
          <w:lang w:eastAsia="ar-SA"/>
        </w:rPr>
      </w:pPr>
      <w:r w:rsidRPr="00BD781E">
        <w:rPr>
          <w:rFonts w:cs="Arial"/>
          <w:b w:val="0"/>
          <w:lang w:eastAsia="ar-SA"/>
        </w:rPr>
        <w:t>Huge revenue deficits being left by the Hon’ble Commission year after year in the ARR in the face of inadequate surplus power available for trading resulting in galloping deficits in the accounts of GRIDCO;</w:t>
      </w:r>
    </w:p>
    <w:p w:rsidR="007215E3" w:rsidRPr="00BD781E" w:rsidRDefault="007215E3" w:rsidP="007215E3">
      <w:pPr>
        <w:pStyle w:val="BodyTextIndent2"/>
        <w:numPr>
          <w:ilvl w:val="0"/>
          <w:numId w:val="26"/>
        </w:numPr>
        <w:spacing w:line="360" w:lineRule="auto"/>
        <w:rPr>
          <w:rFonts w:cs="Arial"/>
          <w:b w:val="0"/>
          <w:lang w:eastAsia="ar-SA"/>
        </w:rPr>
      </w:pPr>
      <w:r w:rsidRPr="00BD781E">
        <w:rPr>
          <w:rFonts w:cs="Arial"/>
          <w:b w:val="0"/>
          <w:lang w:eastAsia="ar-SA"/>
        </w:rPr>
        <w:t xml:space="preserve">Prevailing Low Rates for electricity in the Open Market / Power Exchanges in the current Depressed Electricity Market that has dented Trading Margin significantly, consequently affecting the earning of any surplus revenue; </w:t>
      </w:r>
    </w:p>
    <w:p w:rsidR="007215E3" w:rsidRPr="00BD781E" w:rsidRDefault="007215E3" w:rsidP="007215E3">
      <w:pPr>
        <w:pStyle w:val="BodyTextIndent2"/>
        <w:numPr>
          <w:ilvl w:val="0"/>
          <w:numId w:val="26"/>
        </w:numPr>
        <w:spacing w:line="360" w:lineRule="auto"/>
        <w:rPr>
          <w:rFonts w:cs="Arial"/>
          <w:b w:val="0"/>
          <w:lang w:eastAsia="ar-SA"/>
        </w:rPr>
      </w:pPr>
      <w:r w:rsidRPr="00BD781E">
        <w:rPr>
          <w:rFonts w:cs="Arial"/>
          <w:b w:val="0"/>
          <w:lang w:eastAsia="ar-SA"/>
        </w:rPr>
        <w:t>DISCOM Utilities failing to pay even the current BSP dues and also not clearing the outstanding dues including loans and securitized dues etc.</w:t>
      </w:r>
    </w:p>
    <w:p w:rsidR="007215E3" w:rsidRPr="00BD781E" w:rsidRDefault="007215E3" w:rsidP="007215E3">
      <w:pPr>
        <w:pStyle w:val="BodyTextIndent2"/>
        <w:numPr>
          <w:ilvl w:val="0"/>
          <w:numId w:val="26"/>
        </w:numPr>
        <w:spacing w:line="360" w:lineRule="auto"/>
        <w:rPr>
          <w:rFonts w:cs="Arial"/>
          <w:b w:val="0"/>
          <w:lang w:eastAsia="ar-SA"/>
        </w:rPr>
      </w:pPr>
      <w:r w:rsidRPr="00BD781E">
        <w:rPr>
          <w:rFonts w:cs="Arial"/>
          <w:b w:val="0"/>
          <w:lang w:eastAsia="ar-SA"/>
        </w:rPr>
        <w:t>All the above reasons seriously affect the Monthly Cash Flow position of GRIDCO which on an average is always negative after meeting the obligations towards the payables. The overall average negative Cash Flow stands at an average of Rs.425 Crore at any given point of time.</w:t>
      </w:r>
    </w:p>
    <w:p w:rsidR="007215E3" w:rsidRPr="00BD781E" w:rsidRDefault="007215E3" w:rsidP="007215E3">
      <w:pPr>
        <w:pStyle w:val="BodyTextIndent2"/>
        <w:spacing w:line="360" w:lineRule="auto"/>
        <w:jc w:val="right"/>
        <w:rPr>
          <w:rFonts w:cs="Arial"/>
          <w:b w:val="0"/>
          <w:bCs/>
          <w:szCs w:val="23"/>
          <w:lang w:eastAsia="ar-SA"/>
        </w:rPr>
      </w:pPr>
      <w:r w:rsidRPr="00BD781E">
        <w:rPr>
          <w:rFonts w:cs="Arial"/>
          <w:bCs/>
          <w:szCs w:val="23"/>
          <w:lang w:eastAsia="ar-SA"/>
        </w:rPr>
        <w:t>(Rs. Crore)</w:t>
      </w:r>
    </w:p>
    <w:tbl>
      <w:tblPr>
        <w:tblW w:w="9867" w:type="dxa"/>
        <w:jc w:val="center"/>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2"/>
        <w:gridCol w:w="1063"/>
        <w:gridCol w:w="872"/>
        <w:gridCol w:w="844"/>
        <w:gridCol w:w="1049"/>
        <w:gridCol w:w="1073"/>
        <w:gridCol w:w="1040"/>
        <w:gridCol w:w="1044"/>
        <w:gridCol w:w="1051"/>
        <w:gridCol w:w="939"/>
      </w:tblGrid>
      <w:tr w:rsidR="007215E3" w:rsidRPr="00BD781E" w:rsidTr="00596FA4">
        <w:trPr>
          <w:trHeight w:val="1014"/>
          <w:jc w:val="center"/>
        </w:trPr>
        <w:tc>
          <w:tcPr>
            <w:tcW w:w="904" w:type="dxa"/>
            <w:vAlign w:val="center"/>
          </w:tcPr>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FY</w:t>
            </w:r>
          </w:p>
        </w:tc>
        <w:tc>
          <w:tcPr>
            <w:tcW w:w="1107" w:type="dxa"/>
            <w:vAlign w:val="center"/>
          </w:tcPr>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 xml:space="preserve">Actual Power Pur. Cost </w:t>
            </w:r>
          </w:p>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(P/U)</w:t>
            </w:r>
          </w:p>
        </w:tc>
        <w:tc>
          <w:tcPr>
            <w:tcW w:w="900" w:type="dxa"/>
            <w:vAlign w:val="center"/>
          </w:tcPr>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 xml:space="preserve">Appd. Power Pur. Cost </w:t>
            </w:r>
          </w:p>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(P/U)</w:t>
            </w:r>
          </w:p>
        </w:tc>
        <w:tc>
          <w:tcPr>
            <w:tcW w:w="848" w:type="dxa"/>
            <w:vAlign w:val="center"/>
          </w:tcPr>
          <w:p w:rsidR="007215E3" w:rsidRPr="00BD781E" w:rsidRDefault="007215E3" w:rsidP="00596FA4">
            <w:pPr>
              <w:pStyle w:val="BodyTextIndent2"/>
              <w:ind w:left="-76" w:right="-112" w:hanging="67"/>
              <w:jc w:val="center"/>
              <w:rPr>
                <w:rFonts w:cs="Arial"/>
                <w:bCs/>
                <w:sz w:val="18"/>
                <w:szCs w:val="23"/>
                <w:lang w:eastAsia="ar-SA"/>
              </w:rPr>
            </w:pPr>
            <w:r w:rsidRPr="00BD781E">
              <w:rPr>
                <w:rFonts w:cs="Arial"/>
                <w:bCs/>
                <w:sz w:val="18"/>
                <w:szCs w:val="23"/>
                <w:lang w:eastAsia="ar-SA"/>
              </w:rPr>
              <w:t xml:space="preserve">Approved BSP </w:t>
            </w:r>
          </w:p>
          <w:p w:rsidR="007215E3" w:rsidRPr="00BD781E" w:rsidRDefault="007215E3" w:rsidP="00596FA4">
            <w:pPr>
              <w:pStyle w:val="BodyTextIndent2"/>
              <w:ind w:left="-76" w:right="-112" w:hanging="67"/>
              <w:jc w:val="center"/>
              <w:rPr>
                <w:rFonts w:cs="Arial"/>
                <w:bCs/>
                <w:sz w:val="18"/>
                <w:szCs w:val="23"/>
                <w:lang w:eastAsia="ar-SA"/>
              </w:rPr>
            </w:pPr>
            <w:r w:rsidRPr="00BD781E">
              <w:rPr>
                <w:rFonts w:cs="Arial"/>
                <w:bCs/>
                <w:sz w:val="18"/>
                <w:szCs w:val="23"/>
                <w:lang w:eastAsia="ar-SA"/>
              </w:rPr>
              <w:t>(P/U)</w:t>
            </w:r>
          </w:p>
        </w:tc>
        <w:tc>
          <w:tcPr>
            <w:tcW w:w="1059" w:type="dxa"/>
            <w:vAlign w:val="center"/>
          </w:tcPr>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Approved  Gap</w:t>
            </w:r>
          </w:p>
        </w:tc>
        <w:tc>
          <w:tcPr>
            <w:tcW w:w="1073" w:type="dxa"/>
            <w:vAlign w:val="center"/>
          </w:tcPr>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Profit/(loss) in P&amp;L Accounts</w:t>
            </w:r>
          </w:p>
        </w:tc>
        <w:tc>
          <w:tcPr>
            <w:tcW w:w="1044" w:type="dxa"/>
            <w:vAlign w:val="center"/>
          </w:tcPr>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Loan Repayment</w:t>
            </w:r>
          </w:p>
        </w:tc>
        <w:tc>
          <w:tcPr>
            <w:tcW w:w="1054" w:type="dxa"/>
            <w:vAlign w:val="center"/>
          </w:tcPr>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 xml:space="preserve">BSP Dues defaulted </w:t>
            </w:r>
          </w:p>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by DISCOMs</w:t>
            </w:r>
          </w:p>
        </w:tc>
        <w:tc>
          <w:tcPr>
            <w:tcW w:w="939" w:type="dxa"/>
            <w:vAlign w:val="center"/>
          </w:tcPr>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Total</w:t>
            </w:r>
          </w:p>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Cash Deficit</w:t>
            </w:r>
          </w:p>
        </w:tc>
        <w:tc>
          <w:tcPr>
            <w:tcW w:w="939" w:type="dxa"/>
            <w:vAlign w:val="center"/>
          </w:tcPr>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 xml:space="preserve">Loan availed to meet </w:t>
            </w:r>
          </w:p>
          <w:p w:rsidR="007215E3" w:rsidRPr="00BD781E" w:rsidRDefault="007215E3" w:rsidP="00596FA4">
            <w:pPr>
              <w:pStyle w:val="BodyTextIndent2"/>
              <w:ind w:left="-76" w:right="-112" w:firstLine="34"/>
              <w:jc w:val="center"/>
              <w:rPr>
                <w:rFonts w:cs="Arial"/>
                <w:bCs/>
                <w:sz w:val="18"/>
                <w:szCs w:val="23"/>
                <w:lang w:eastAsia="ar-SA"/>
              </w:rPr>
            </w:pPr>
            <w:r w:rsidRPr="00BD781E">
              <w:rPr>
                <w:rFonts w:cs="Arial"/>
                <w:bCs/>
                <w:sz w:val="18"/>
                <w:szCs w:val="23"/>
                <w:lang w:eastAsia="ar-SA"/>
              </w:rPr>
              <w:t>deficit</w:t>
            </w:r>
          </w:p>
        </w:tc>
      </w:tr>
      <w:tr w:rsidR="007215E3" w:rsidRPr="00BD781E" w:rsidTr="00596FA4">
        <w:trPr>
          <w:jc w:val="center"/>
        </w:trPr>
        <w:tc>
          <w:tcPr>
            <w:tcW w:w="904" w:type="dxa"/>
          </w:tcPr>
          <w:p w:rsidR="007215E3" w:rsidRPr="00BD781E" w:rsidRDefault="007215E3" w:rsidP="00596FA4">
            <w:pPr>
              <w:pStyle w:val="BodyTextIndent2"/>
              <w:ind w:left="-76" w:right="-132" w:hanging="56"/>
              <w:jc w:val="center"/>
              <w:rPr>
                <w:rFonts w:cs="Arial"/>
                <w:b w:val="0"/>
                <w:bCs/>
                <w:sz w:val="20"/>
                <w:lang w:eastAsia="ar-SA"/>
              </w:rPr>
            </w:pPr>
            <w:r w:rsidRPr="00BD781E">
              <w:rPr>
                <w:rFonts w:cs="Arial"/>
                <w:b w:val="0"/>
                <w:bCs/>
                <w:sz w:val="20"/>
                <w:lang w:eastAsia="ar-SA"/>
              </w:rPr>
              <w:t>2008-09</w:t>
            </w:r>
          </w:p>
        </w:tc>
        <w:tc>
          <w:tcPr>
            <w:tcW w:w="1107"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151</w:t>
            </w:r>
          </w:p>
        </w:tc>
        <w:tc>
          <w:tcPr>
            <w:tcW w:w="900"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127</w:t>
            </w:r>
          </w:p>
        </w:tc>
        <w:tc>
          <w:tcPr>
            <w:tcW w:w="848"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122</w:t>
            </w:r>
          </w:p>
        </w:tc>
        <w:tc>
          <w:tcPr>
            <w:tcW w:w="105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410.05</w:t>
            </w:r>
          </w:p>
        </w:tc>
        <w:tc>
          <w:tcPr>
            <w:tcW w:w="1073"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98.14</w:t>
            </w:r>
          </w:p>
        </w:tc>
        <w:tc>
          <w:tcPr>
            <w:tcW w:w="104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374.26</w:t>
            </w:r>
          </w:p>
        </w:tc>
        <w:tc>
          <w:tcPr>
            <w:tcW w:w="105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163.94</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440.06</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300.00</w:t>
            </w:r>
          </w:p>
        </w:tc>
      </w:tr>
      <w:tr w:rsidR="007215E3" w:rsidRPr="00BD781E" w:rsidTr="00596FA4">
        <w:trPr>
          <w:jc w:val="center"/>
        </w:trPr>
        <w:tc>
          <w:tcPr>
            <w:tcW w:w="904" w:type="dxa"/>
          </w:tcPr>
          <w:p w:rsidR="007215E3" w:rsidRPr="00BD781E" w:rsidRDefault="007215E3" w:rsidP="00596FA4">
            <w:pPr>
              <w:pStyle w:val="BodyTextIndent2"/>
              <w:ind w:left="-76" w:right="-132" w:hanging="56"/>
              <w:jc w:val="center"/>
              <w:rPr>
                <w:rFonts w:cs="Arial"/>
                <w:b w:val="0"/>
                <w:bCs/>
                <w:sz w:val="20"/>
                <w:lang w:eastAsia="ar-SA"/>
              </w:rPr>
            </w:pPr>
            <w:r w:rsidRPr="00BD781E">
              <w:rPr>
                <w:rFonts w:cs="Arial"/>
                <w:b w:val="0"/>
                <w:bCs/>
                <w:sz w:val="20"/>
                <w:lang w:eastAsia="ar-SA"/>
              </w:rPr>
              <w:t>2009-10</w:t>
            </w:r>
          </w:p>
        </w:tc>
        <w:tc>
          <w:tcPr>
            <w:tcW w:w="1107"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197</w:t>
            </w:r>
          </w:p>
        </w:tc>
        <w:tc>
          <w:tcPr>
            <w:tcW w:w="900"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148</w:t>
            </w:r>
          </w:p>
        </w:tc>
        <w:tc>
          <w:tcPr>
            <w:tcW w:w="848"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122</w:t>
            </w:r>
          </w:p>
        </w:tc>
        <w:tc>
          <w:tcPr>
            <w:tcW w:w="105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882.85</w:t>
            </w:r>
          </w:p>
        </w:tc>
        <w:tc>
          <w:tcPr>
            <w:tcW w:w="1073"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(1560.84)</w:t>
            </w:r>
          </w:p>
        </w:tc>
        <w:tc>
          <w:tcPr>
            <w:tcW w:w="104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205.06</w:t>
            </w:r>
          </w:p>
        </w:tc>
        <w:tc>
          <w:tcPr>
            <w:tcW w:w="105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164.22</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1,930.12</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1213.00</w:t>
            </w:r>
          </w:p>
        </w:tc>
      </w:tr>
      <w:tr w:rsidR="007215E3" w:rsidRPr="00BD781E" w:rsidTr="00596FA4">
        <w:trPr>
          <w:jc w:val="center"/>
        </w:trPr>
        <w:tc>
          <w:tcPr>
            <w:tcW w:w="904" w:type="dxa"/>
          </w:tcPr>
          <w:p w:rsidR="007215E3" w:rsidRPr="00BD781E" w:rsidRDefault="007215E3" w:rsidP="00596FA4">
            <w:pPr>
              <w:pStyle w:val="BodyTextIndent2"/>
              <w:ind w:left="-76" w:right="-132" w:hanging="56"/>
              <w:jc w:val="center"/>
              <w:rPr>
                <w:rFonts w:cs="Arial"/>
                <w:b w:val="0"/>
                <w:bCs/>
                <w:sz w:val="20"/>
                <w:lang w:eastAsia="ar-SA"/>
              </w:rPr>
            </w:pPr>
            <w:r w:rsidRPr="00BD781E">
              <w:rPr>
                <w:rFonts w:cs="Arial"/>
                <w:b w:val="0"/>
                <w:bCs/>
                <w:sz w:val="20"/>
                <w:lang w:eastAsia="ar-SA"/>
              </w:rPr>
              <w:t>2010-11</w:t>
            </w:r>
          </w:p>
        </w:tc>
        <w:tc>
          <w:tcPr>
            <w:tcW w:w="1107"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198</w:t>
            </w:r>
          </w:p>
        </w:tc>
        <w:tc>
          <w:tcPr>
            <w:tcW w:w="900"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175</w:t>
            </w:r>
          </w:p>
        </w:tc>
        <w:tc>
          <w:tcPr>
            <w:tcW w:w="848"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170</w:t>
            </w:r>
          </w:p>
        </w:tc>
        <w:tc>
          <w:tcPr>
            <w:tcW w:w="105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806.15</w:t>
            </w:r>
          </w:p>
        </w:tc>
        <w:tc>
          <w:tcPr>
            <w:tcW w:w="1073"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(587.86)</w:t>
            </w:r>
          </w:p>
        </w:tc>
        <w:tc>
          <w:tcPr>
            <w:tcW w:w="104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328.15</w:t>
            </w:r>
          </w:p>
        </w:tc>
        <w:tc>
          <w:tcPr>
            <w:tcW w:w="105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297.01</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1,213.02</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1640.71</w:t>
            </w:r>
          </w:p>
        </w:tc>
      </w:tr>
      <w:tr w:rsidR="007215E3" w:rsidRPr="00BD781E" w:rsidTr="00596FA4">
        <w:trPr>
          <w:jc w:val="center"/>
        </w:trPr>
        <w:tc>
          <w:tcPr>
            <w:tcW w:w="904" w:type="dxa"/>
          </w:tcPr>
          <w:p w:rsidR="007215E3" w:rsidRPr="00BD781E" w:rsidRDefault="007215E3" w:rsidP="00596FA4">
            <w:pPr>
              <w:pStyle w:val="BodyTextIndent2"/>
              <w:ind w:left="-76" w:right="-132" w:hanging="56"/>
              <w:jc w:val="center"/>
              <w:rPr>
                <w:rFonts w:cs="Arial"/>
                <w:b w:val="0"/>
                <w:bCs/>
                <w:sz w:val="20"/>
                <w:lang w:eastAsia="ar-SA"/>
              </w:rPr>
            </w:pPr>
            <w:r w:rsidRPr="00BD781E">
              <w:rPr>
                <w:rFonts w:cs="Arial"/>
                <w:b w:val="0"/>
                <w:bCs/>
                <w:sz w:val="20"/>
                <w:lang w:eastAsia="ar-SA"/>
              </w:rPr>
              <w:t>2011-12</w:t>
            </w:r>
          </w:p>
        </w:tc>
        <w:tc>
          <w:tcPr>
            <w:tcW w:w="1107"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228</w:t>
            </w:r>
          </w:p>
        </w:tc>
        <w:tc>
          <w:tcPr>
            <w:tcW w:w="900"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210</w:t>
            </w:r>
          </w:p>
        </w:tc>
        <w:tc>
          <w:tcPr>
            <w:tcW w:w="848"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232</w:t>
            </w:r>
          </w:p>
        </w:tc>
        <w:tc>
          <w:tcPr>
            <w:tcW w:w="105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746.05</w:t>
            </w:r>
          </w:p>
        </w:tc>
        <w:tc>
          <w:tcPr>
            <w:tcW w:w="1073"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(936.81)</w:t>
            </w:r>
          </w:p>
        </w:tc>
        <w:tc>
          <w:tcPr>
            <w:tcW w:w="104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382.40</w:t>
            </w:r>
          </w:p>
        </w:tc>
        <w:tc>
          <w:tcPr>
            <w:tcW w:w="105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269.74</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1,588.95</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864.16</w:t>
            </w:r>
          </w:p>
        </w:tc>
      </w:tr>
      <w:tr w:rsidR="007215E3" w:rsidRPr="00BD781E" w:rsidTr="00596FA4">
        <w:trPr>
          <w:jc w:val="center"/>
        </w:trPr>
        <w:tc>
          <w:tcPr>
            <w:tcW w:w="904" w:type="dxa"/>
          </w:tcPr>
          <w:p w:rsidR="007215E3" w:rsidRPr="00BD781E" w:rsidRDefault="007215E3" w:rsidP="00596FA4">
            <w:pPr>
              <w:pStyle w:val="BodyTextIndent2"/>
              <w:ind w:left="-76" w:right="-132" w:hanging="56"/>
              <w:jc w:val="center"/>
              <w:rPr>
                <w:rFonts w:cs="Arial"/>
                <w:b w:val="0"/>
                <w:bCs/>
                <w:sz w:val="20"/>
                <w:lang w:eastAsia="ar-SA"/>
              </w:rPr>
            </w:pPr>
            <w:r w:rsidRPr="00BD781E">
              <w:rPr>
                <w:rFonts w:cs="Arial"/>
                <w:b w:val="0"/>
                <w:bCs/>
                <w:sz w:val="20"/>
                <w:lang w:eastAsia="ar-SA"/>
              </w:rPr>
              <w:t>2012-13</w:t>
            </w:r>
          </w:p>
        </w:tc>
        <w:tc>
          <w:tcPr>
            <w:tcW w:w="1107"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237</w:t>
            </w:r>
          </w:p>
        </w:tc>
        <w:tc>
          <w:tcPr>
            <w:tcW w:w="900"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236</w:t>
            </w:r>
          </w:p>
        </w:tc>
        <w:tc>
          <w:tcPr>
            <w:tcW w:w="848"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271</w:t>
            </w:r>
          </w:p>
        </w:tc>
        <w:tc>
          <w:tcPr>
            <w:tcW w:w="105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700.58</w:t>
            </w:r>
          </w:p>
        </w:tc>
        <w:tc>
          <w:tcPr>
            <w:tcW w:w="1073"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31.79</w:t>
            </w:r>
          </w:p>
        </w:tc>
        <w:tc>
          <w:tcPr>
            <w:tcW w:w="104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777.69</w:t>
            </w:r>
          </w:p>
        </w:tc>
        <w:tc>
          <w:tcPr>
            <w:tcW w:w="105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590.01</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745.90</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943.83</w:t>
            </w:r>
          </w:p>
        </w:tc>
      </w:tr>
      <w:tr w:rsidR="007215E3" w:rsidRPr="00BD781E" w:rsidTr="00596FA4">
        <w:trPr>
          <w:jc w:val="center"/>
        </w:trPr>
        <w:tc>
          <w:tcPr>
            <w:tcW w:w="904" w:type="dxa"/>
          </w:tcPr>
          <w:p w:rsidR="007215E3" w:rsidRPr="00BD781E" w:rsidRDefault="007215E3" w:rsidP="00596FA4">
            <w:pPr>
              <w:pStyle w:val="BodyTextIndent2"/>
              <w:ind w:left="-76" w:right="-132" w:hanging="56"/>
              <w:jc w:val="center"/>
              <w:rPr>
                <w:rFonts w:cs="Arial"/>
                <w:b w:val="0"/>
                <w:bCs/>
                <w:sz w:val="20"/>
                <w:lang w:eastAsia="ar-SA"/>
              </w:rPr>
            </w:pPr>
            <w:r w:rsidRPr="00BD781E">
              <w:rPr>
                <w:rFonts w:cs="Arial"/>
                <w:b w:val="0"/>
                <w:bCs/>
                <w:sz w:val="20"/>
                <w:lang w:eastAsia="ar-SA"/>
              </w:rPr>
              <w:t>2013-14</w:t>
            </w:r>
          </w:p>
        </w:tc>
        <w:tc>
          <w:tcPr>
            <w:tcW w:w="1107"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214</w:t>
            </w:r>
          </w:p>
        </w:tc>
        <w:tc>
          <w:tcPr>
            <w:tcW w:w="900"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229</w:t>
            </w:r>
          </w:p>
        </w:tc>
        <w:tc>
          <w:tcPr>
            <w:tcW w:w="848"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265</w:t>
            </w:r>
          </w:p>
        </w:tc>
        <w:tc>
          <w:tcPr>
            <w:tcW w:w="105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707.60</w:t>
            </w:r>
          </w:p>
        </w:tc>
        <w:tc>
          <w:tcPr>
            <w:tcW w:w="1073" w:type="dxa"/>
            <w:vAlign w:val="bottom"/>
          </w:tcPr>
          <w:p w:rsidR="007215E3" w:rsidRPr="00BD781E" w:rsidRDefault="007215E3" w:rsidP="00596FA4">
            <w:pPr>
              <w:pStyle w:val="BodyTextIndent2"/>
              <w:ind w:left="-76" w:right="-132" w:firstLine="76"/>
              <w:jc w:val="center"/>
              <w:rPr>
                <w:rFonts w:cs="Arial"/>
                <w:b w:val="0"/>
                <w:bCs/>
                <w:sz w:val="20"/>
                <w:lang w:eastAsia="ar-SA"/>
              </w:rPr>
            </w:pPr>
            <w:r>
              <w:rPr>
                <w:rFonts w:cs="Arial"/>
                <w:b w:val="0"/>
                <w:bCs/>
                <w:sz w:val="20"/>
                <w:lang w:eastAsia="ar-SA"/>
              </w:rPr>
              <w:t>(1464.34)</w:t>
            </w:r>
          </w:p>
        </w:tc>
        <w:tc>
          <w:tcPr>
            <w:tcW w:w="104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1006.57</w:t>
            </w:r>
          </w:p>
        </w:tc>
        <w:tc>
          <w:tcPr>
            <w:tcW w:w="105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167.30</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Pr>
                <w:rFonts w:cs="Arial"/>
                <w:b w:val="0"/>
                <w:bCs/>
                <w:sz w:val="20"/>
                <w:lang w:eastAsia="ar-SA"/>
              </w:rPr>
              <w:t>2638.21</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483.50</w:t>
            </w:r>
          </w:p>
        </w:tc>
      </w:tr>
      <w:tr w:rsidR="007215E3" w:rsidRPr="00BD781E" w:rsidTr="00596FA4">
        <w:trPr>
          <w:jc w:val="center"/>
        </w:trPr>
        <w:tc>
          <w:tcPr>
            <w:tcW w:w="904" w:type="dxa"/>
          </w:tcPr>
          <w:p w:rsidR="007215E3" w:rsidRPr="00BD781E" w:rsidRDefault="007215E3" w:rsidP="00596FA4">
            <w:pPr>
              <w:pStyle w:val="BodyTextIndent2"/>
              <w:ind w:left="-76" w:right="-132" w:hanging="56"/>
              <w:jc w:val="center"/>
              <w:rPr>
                <w:rFonts w:cs="Arial"/>
                <w:b w:val="0"/>
                <w:bCs/>
                <w:sz w:val="20"/>
                <w:lang w:eastAsia="ar-SA"/>
              </w:rPr>
            </w:pPr>
            <w:r w:rsidRPr="00BD781E">
              <w:rPr>
                <w:rFonts w:cs="Arial"/>
                <w:b w:val="0"/>
                <w:bCs/>
                <w:sz w:val="20"/>
                <w:lang w:eastAsia="ar-SA"/>
              </w:rPr>
              <w:t>2014-15</w:t>
            </w:r>
          </w:p>
        </w:tc>
        <w:tc>
          <w:tcPr>
            <w:tcW w:w="1107"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214</w:t>
            </w:r>
          </w:p>
        </w:tc>
        <w:tc>
          <w:tcPr>
            <w:tcW w:w="900"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227</w:t>
            </w:r>
          </w:p>
        </w:tc>
        <w:tc>
          <w:tcPr>
            <w:tcW w:w="848"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263</w:t>
            </w:r>
          </w:p>
        </w:tc>
        <w:tc>
          <w:tcPr>
            <w:tcW w:w="1059"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884.18</w:t>
            </w:r>
          </w:p>
        </w:tc>
        <w:tc>
          <w:tcPr>
            <w:tcW w:w="1073"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(120.35)</w:t>
            </w:r>
          </w:p>
        </w:tc>
        <w:tc>
          <w:tcPr>
            <w:tcW w:w="104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868.31</w:t>
            </w:r>
          </w:p>
        </w:tc>
        <w:tc>
          <w:tcPr>
            <w:tcW w:w="1054" w:type="dxa"/>
            <w:vAlign w:val="bottom"/>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86.91</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Pr>
                <w:rFonts w:cs="Arial"/>
                <w:b w:val="0"/>
                <w:bCs/>
                <w:sz w:val="20"/>
                <w:lang w:eastAsia="ar-SA"/>
              </w:rPr>
              <w:t>1075.57</w:t>
            </w:r>
          </w:p>
        </w:tc>
        <w:tc>
          <w:tcPr>
            <w:tcW w:w="939" w:type="dxa"/>
            <w:vAlign w:val="bottom"/>
          </w:tcPr>
          <w:p w:rsidR="007215E3" w:rsidRPr="00BD781E" w:rsidRDefault="007215E3" w:rsidP="00596FA4">
            <w:pPr>
              <w:pStyle w:val="BodyTextIndent2"/>
              <w:ind w:left="-76" w:right="-132" w:firstLine="76"/>
              <w:jc w:val="center"/>
              <w:rPr>
                <w:rFonts w:cs="Arial"/>
                <w:b w:val="0"/>
                <w:bCs/>
                <w:sz w:val="20"/>
                <w:lang w:eastAsia="ar-SA"/>
              </w:rPr>
            </w:pPr>
            <w:r>
              <w:rPr>
                <w:rFonts w:cs="Arial"/>
                <w:b w:val="0"/>
                <w:bCs/>
                <w:sz w:val="20"/>
                <w:lang w:eastAsia="ar-SA"/>
              </w:rPr>
              <w:t>1609.49</w:t>
            </w:r>
          </w:p>
        </w:tc>
      </w:tr>
      <w:tr w:rsidR="007215E3" w:rsidRPr="00BD781E" w:rsidTr="00596FA4">
        <w:trPr>
          <w:trHeight w:val="62"/>
          <w:jc w:val="center"/>
        </w:trPr>
        <w:tc>
          <w:tcPr>
            <w:tcW w:w="904" w:type="dxa"/>
          </w:tcPr>
          <w:p w:rsidR="007215E3" w:rsidRPr="00BD781E" w:rsidRDefault="007215E3" w:rsidP="00596FA4">
            <w:pPr>
              <w:pStyle w:val="BodyTextIndent2"/>
              <w:ind w:left="-76" w:right="-132" w:hanging="56"/>
              <w:jc w:val="center"/>
              <w:rPr>
                <w:rFonts w:cs="Arial"/>
                <w:b w:val="0"/>
                <w:bCs/>
                <w:sz w:val="20"/>
                <w:lang w:eastAsia="ar-SA"/>
              </w:rPr>
            </w:pPr>
            <w:r w:rsidRPr="00BD781E">
              <w:rPr>
                <w:rFonts w:cs="Arial"/>
                <w:b w:val="0"/>
                <w:bCs/>
                <w:sz w:val="20"/>
                <w:lang w:eastAsia="ar-SA"/>
              </w:rPr>
              <w:t>2015-16 (Upto Sept.’15)</w:t>
            </w:r>
          </w:p>
        </w:tc>
        <w:tc>
          <w:tcPr>
            <w:tcW w:w="1107" w:type="dxa"/>
            <w:vAlign w:val="center"/>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223</w:t>
            </w:r>
          </w:p>
        </w:tc>
        <w:tc>
          <w:tcPr>
            <w:tcW w:w="900" w:type="dxa"/>
            <w:vAlign w:val="center"/>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230</w:t>
            </w:r>
          </w:p>
        </w:tc>
        <w:tc>
          <w:tcPr>
            <w:tcW w:w="848" w:type="dxa"/>
            <w:vAlign w:val="center"/>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284</w:t>
            </w:r>
          </w:p>
        </w:tc>
        <w:tc>
          <w:tcPr>
            <w:tcW w:w="1059" w:type="dxa"/>
            <w:vAlign w:val="center"/>
          </w:tcPr>
          <w:p w:rsidR="007215E3" w:rsidRPr="00BD781E" w:rsidRDefault="007215E3" w:rsidP="00596FA4">
            <w:pPr>
              <w:jc w:val="center"/>
              <w:rPr>
                <w:rFonts w:ascii="Arial" w:hAnsi="Arial" w:cs="Arial"/>
              </w:rPr>
            </w:pPr>
            <w:r w:rsidRPr="00BD781E">
              <w:rPr>
                <w:rFonts w:ascii="Arial" w:hAnsi="Arial" w:cs="Arial"/>
              </w:rPr>
              <w:t>882.06</w:t>
            </w:r>
          </w:p>
        </w:tc>
        <w:tc>
          <w:tcPr>
            <w:tcW w:w="1073" w:type="dxa"/>
            <w:vAlign w:val="center"/>
          </w:tcPr>
          <w:p w:rsidR="007215E3" w:rsidRPr="00BD781E" w:rsidRDefault="007215E3" w:rsidP="00596FA4">
            <w:pPr>
              <w:jc w:val="center"/>
              <w:rPr>
                <w:rFonts w:ascii="Arial" w:hAnsi="Arial" w:cs="Arial"/>
                <w:b/>
              </w:rPr>
            </w:pPr>
            <w:r w:rsidRPr="00BD781E">
              <w:rPr>
                <w:rFonts w:ascii="Arial" w:hAnsi="Arial" w:cs="Arial"/>
                <w:b/>
              </w:rPr>
              <w:t>115.56</w:t>
            </w:r>
          </w:p>
        </w:tc>
        <w:tc>
          <w:tcPr>
            <w:tcW w:w="1044" w:type="dxa"/>
            <w:vAlign w:val="center"/>
          </w:tcPr>
          <w:p w:rsidR="007215E3" w:rsidRPr="00BD781E" w:rsidRDefault="007215E3" w:rsidP="00596FA4">
            <w:pPr>
              <w:jc w:val="center"/>
              <w:rPr>
                <w:rFonts w:ascii="Arial" w:hAnsi="Arial" w:cs="Arial"/>
                <w:b/>
              </w:rPr>
            </w:pPr>
            <w:r w:rsidRPr="00BD781E">
              <w:rPr>
                <w:rFonts w:ascii="Arial" w:hAnsi="Arial" w:cs="Arial"/>
                <w:b/>
              </w:rPr>
              <w:t>413.19</w:t>
            </w:r>
          </w:p>
        </w:tc>
        <w:tc>
          <w:tcPr>
            <w:tcW w:w="1054" w:type="dxa"/>
            <w:vAlign w:val="center"/>
          </w:tcPr>
          <w:p w:rsidR="007215E3" w:rsidRPr="00BD781E" w:rsidRDefault="007215E3" w:rsidP="00596FA4">
            <w:pPr>
              <w:jc w:val="center"/>
              <w:rPr>
                <w:rFonts w:ascii="Arial" w:hAnsi="Arial" w:cs="Arial"/>
                <w:b/>
              </w:rPr>
            </w:pPr>
            <w:r w:rsidRPr="00BD781E">
              <w:rPr>
                <w:rFonts w:ascii="Arial" w:hAnsi="Arial" w:cs="Arial"/>
                <w:b/>
              </w:rPr>
              <w:t>140.78</w:t>
            </w:r>
          </w:p>
        </w:tc>
        <w:tc>
          <w:tcPr>
            <w:tcW w:w="939" w:type="dxa"/>
            <w:vAlign w:val="center"/>
          </w:tcPr>
          <w:p w:rsidR="007215E3" w:rsidRPr="00BD781E" w:rsidRDefault="007215E3" w:rsidP="00596FA4">
            <w:pPr>
              <w:jc w:val="center"/>
              <w:rPr>
                <w:rFonts w:ascii="Arial" w:hAnsi="Arial" w:cs="Arial"/>
                <w:b/>
              </w:rPr>
            </w:pPr>
            <w:r>
              <w:rPr>
                <w:rFonts w:ascii="Arial" w:hAnsi="Arial" w:cs="Arial"/>
                <w:b/>
              </w:rPr>
              <w:t>438</w:t>
            </w:r>
            <w:r w:rsidRPr="00BD781E">
              <w:rPr>
                <w:rFonts w:ascii="Arial" w:hAnsi="Arial" w:cs="Arial"/>
                <w:b/>
              </w:rPr>
              <w:t>.41</w:t>
            </w:r>
          </w:p>
        </w:tc>
        <w:tc>
          <w:tcPr>
            <w:tcW w:w="939" w:type="dxa"/>
            <w:vAlign w:val="center"/>
          </w:tcPr>
          <w:p w:rsidR="007215E3" w:rsidRPr="00BD781E" w:rsidRDefault="007215E3" w:rsidP="00596FA4">
            <w:pPr>
              <w:jc w:val="center"/>
              <w:rPr>
                <w:rFonts w:ascii="Arial" w:hAnsi="Arial" w:cs="Arial"/>
                <w:b/>
              </w:rPr>
            </w:pPr>
            <w:r w:rsidRPr="00BD781E">
              <w:rPr>
                <w:rFonts w:ascii="Arial" w:hAnsi="Arial" w:cs="Arial"/>
                <w:b/>
              </w:rPr>
              <w:t>800.00</w:t>
            </w:r>
          </w:p>
        </w:tc>
      </w:tr>
      <w:tr w:rsidR="007215E3" w:rsidRPr="00BD781E" w:rsidTr="00596FA4">
        <w:trPr>
          <w:trHeight w:val="62"/>
          <w:jc w:val="center"/>
        </w:trPr>
        <w:tc>
          <w:tcPr>
            <w:tcW w:w="904" w:type="dxa"/>
          </w:tcPr>
          <w:p w:rsidR="007215E3" w:rsidRPr="00BD781E" w:rsidRDefault="007215E3" w:rsidP="00596FA4">
            <w:pPr>
              <w:pStyle w:val="BodyTextIndent2"/>
              <w:ind w:left="-76" w:right="-132" w:firstLine="76"/>
              <w:jc w:val="center"/>
              <w:rPr>
                <w:rFonts w:cs="Arial"/>
                <w:b w:val="0"/>
                <w:bCs/>
                <w:sz w:val="20"/>
                <w:lang w:eastAsia="ar-SA"/>
              </w:rPr>
            </w:pPr>
          </w:p>
        </w:tc>
        <w:tc>
          <w:tcPr>
            <w:tcW w:w="1107" w:type="dxa"/>
            <w:vAlign w:val="center"/>
          </w:tcPr>
          <w:p w:rsidR="007215E3" w:rsidRPr="00BD781E" w:rsidRDefault="007215E3" w:rsidP="00596FA4">
            <w:pPr>
              <w:pStyle w:val="BodyTextIndent2"/>
              <w:ind w:right="-132"/>
              <w:jc w:val="center"/>
              <w:rPr>
                <w:rFonts w:cs="Arial"/>
                <w:b w:val="0"/>
                <w:bCs/>
                <w:sz w:val="20"/>
                <w:lang w:eastAsia="ar-SA"/>
              </w:rPr>
            </w:pPr>
          </w:p>
        </w:tc>
        <w:tc>
          <w:tcPr>
            <w:tcW w:w="900" w:type="dxa"/>
            <w:vAlign w:val="center"/>
          </w:tcPr>
          <w:p w:rsidR="007215E3" w:rsidRPr="00BD781E" w:rsidRDefault="007215E3" w:rsidP="00596FA4">
            <w:pPr>
              <w:pStyle w:val="BodyTextIndent2"/>
              <w:ind w:left="-76" w:right="-132" w:firstLine="76"/>
              <w:jc w:val="center"/>
              <w:rPr>
                <w:rFonts w:cs="Arial"/>
                <w:b w:val="0"/>
                <w:bCs/>
                <w:sz w:val="20"/>
                <w:lang w:eastAsia="ar-SA"/>
              </w:rPr>
            </w:pPr>
          </w:p>
        </w:tc>
        <w:tc>
          <w:tcPr>
            <w:tcW w:w="848" w:type="dxa"/>
            <w:vAlign w:val="center"/>
          </w:tcPr>
          <w:p w:rsidR="007215E3" w:rsidRPr="00BD781E" w:rsidRDefault="007215E3" w:rsidP="00596FA4">
            <w:pPr>
              <w:pStyle w:val="BodyTextIndent2"/>
              <w:ind w:left="-76" w:right="-132" w:firstLine="76"/>
              <w:jc w:val="center"/>
              <w:rPr>
                <w:rFonts w:cs="Arial"/>
                <w:b w:val="0"/>
                <w:bCs/>
                <w:sz w:val="20"/>
                <w:lang w:eastAsia="ar-SA"/>
              </w:rPr>
            </w:pPr>
          </w:p>
        </w:tc>
        <w:tc>
          <w:tcPr>
            <w:tcW w:w="1059" w:type="dxa"/>
            <w:vAlign w:val="center"/>
          </w:tcPr>
          <w:p w:rsidR="007215E3" w:rsidRPr="00BD781E" w:rsidRDefault="007215E3" w:rsidP="00596FA4">
            <w:pPr>
              <w:jc w:val="center"/>
              <w:rPr>
                <w:rFonts w:ascii="Arial" w:hAnsi="Arial" w:cs="Arial"/>
                <w:b/>
              </w:rPr>
            </w:pPr>
          </w:p>
        </w:tc>
        <w:tc>
          <w:tcPr>
            <w:tcW w:w="1073" w:type="dxa"/>
            <w:vAlign w:val="center"/>
          </w:tcPr>
          <w:p w:rsidR="007215E3" w:rsidRPr="00BD781E" w:rsidRDefault="007215E3" w:rsidP="00596FA4">
            <w:pPr>
              <w:jc w:val="center"/>
              <w:rPr>
                <w:rFonts w:ascii="Arial" w:hAnsi="Arial" w:cs="Arial"/>
                <w:b/>
              </w:rPr>
            </w:pPr>
          </w:p>
        </w:tc>
        <w:tc>
          <w:tcPr>
            <w:tcW w:w="1044" w:type="dxa"/>
            <w:vAlign w:val="center"/>
          </w:tcPr>
          <w:p w:rsidR="007215E3" w:rsidRPr="00BD781E" w:rsidRDefault="007215E3" w:rsidP="00596FA4">
            <w:pPr>
              <w:jc w:val="center"/>
              <w:rPr>
                <w:rFonts w:ascii="Arial" w:hAnsi="Arial" w:cs="Arial"/>
                <w:b/>
              </w:rPr>
            </w:pPr>
          </w:p>
        </w:tc>
        <w:tc>
          <w:tcPr>
            <w:tcW w:w="1054" w:type="dxa"/>
            <w:vAlign w:val="center"/>
          </w:tcPr>
          <w:p w:rsidR="007215E3" w:rsidRPr="00BD781E" w:rsidRDefault="007215E3" w:rsidP="00596FA4">
            <w:pPr>
              <w:jc w:val="center"/>
              <w:rPr>
                <w:rFonts w:ascii="Arial" w:hAnsi="Arial" w:cs="Arial"/>
                <w:b/>
              </w:rPr>
            </w:pPr>
          </w:p>
        </w:tc>
        <w:tc>
          <w:tcPr>
            <w:tcW w:w="939" w:type="dxa"/>
            <w:vAlign w:val="center"/>
          </w:tcPr>
          <w:p w:rsidR="007215E3" w:rsidRPr="00BD781E" w:rsidRDefault="007215E3" w:rsidP="00596FA4">
            <w:pPr>
              <w:jc w:val="center"/>
              <w:rPr>
                <w:rFonts w:ascii="Arial" w:hAnsi="Arial" w:cs="Arial"/>
                <w:b/>
              </w:rPr>
            </w:pPr>
          </w:p>
        </w:tc>
        <w:tc>
          <w:tcPr>
            <w:tcW w:w="939" w:type="dxa"/>
            <w:vAlign w:val="center"/>
          </w:tcPr>
          <w:p w:rsidR="007215E3" w:rsidRPr="00BD781E" w:rsidRDefault="007215E3" w:rsidP="00596FA4">
            <w:pPr>
              <w:jc w:val="center"/>
              <w:rPr>
                <w:rFonts w:ascii="Arial" w:hAnsi="Arial" w:cs="Arial"/>
                <w:b/>
              </w:rPr>
            </w:pPr>
          </w:p>
        </w:tc>
      </w:tr>
      <w:tr w:rsidR="007215E3" w:rsidRPr="00BD781E" w:rsidTr="00596FA4">
        <w:trPr>
          <w:trHeight w:val="62"/>
          <w:jc w:val="center"/>
        </w:trPr>
        <w:tc>
          <w:tcPr>
            <w:tcW w:w="904" w:type="dxa"/>
          </w:tcPr>
          <w:p w:rsidR="007215E3" w:rsidRPr="00BD781E" w:rsidRDefault="007215E3" w:rsidP="00596FA4">
            <w:pPr>
              <w:pStyle w:val="BodyTextIndent2"/>
              <w:ind w:left="-76" w:right="-132" w:firstLine="76"/>
              <w:jc w:val="center"/>
              <w:rPr>
                <w:rFonts w:cs="Arial"/>
                <w:b w:val="0"/>
                <w:bCs/>
                <w:sz w:val="20"/>
                <w:lang w:eastAsia="ar-SA"/>
              </w:rPr>
            </w:pPr>
            <w:r w:rsidRPr="00BD781E">
              <w:rPr>
                <w:rFonts w:cs="Arial"/>
                <w:b w:val="0"/>
                <w:bCs/>
                <w:sz w:val="20"/>
                <w:lang w:eastAsia="ar-SA"/>
              </w:rPr>
              <w:t>Total</w:t>
            </w:r>
          </w:p>
        </w:tc>
        <w:tc>
          <w:tcPr>
            <w:tcW w:w="1107" w:type="dxa"/>
            <w:vAlign w:val="center"/>
          </w:tcPr>
          <w:p w:rsidR="007215E3" w:rsidRPr="00BD781E" w:rsidRDefault="007215E3" w:rsidP="00596FA4">
            <w:pPr>
              <w:pStyle w:val="BodyTextIndent2"/>
              <w:ind w:right="-132"/>
              <w:jc w:val="center"/>
              <w:rPr>
                <w:rFonts w:cs="Arial"/>
                <w:b w:val="0"/>
                <w:bCs/>
                <w:sz w:val="20"/>
                <w:lang w:eastAsia="ar-SA"/>
              </w:rPr>
            </w:pPr>
          </w:p>
        </w:tc>
        <w:tc>
          <w:tcPr>
            <w:tcW w:w="900" w:type="dxa"/>
            <w:vAlign w:val="center"/>
          </w:tcPr>
          <w:p w:rsidR="007215E3" w:rsidRPr="00BD781E" w:rsidRDefault="007215E3" w:rsidP="00596FA4">
            <w:pPr>
              <w:pStyle w:val="BodyTextIndent2"/>
              <w:ind w:left="-76" w:right="-132" w:firstLine="76"/>
              <w:jc w:val="center"/>
              <w:rPr>
                <w:rFonts w:cs="Arial"/>
                <w:b w:val="0"/>
                <w:bCs/>
                <w:sz w:val="20"/>
                <w:lang w:eastAsia="ar-SA"/>
              </w:rPr>
            </w:pPr>
          </w:p>
        </w:tc>
        <w:tc>
          <w:tcPr>
            <w:tcW w:w="848" w:type="dxa"/>
            <w:vAlign w:val="center"/>
          </w:tcPr>
          <w:p w:rsidR="007215E3" w:rsidRPr="00BD781E" w:rsidRDefault="007215E3" w:rsidP="00596FA4">
            <w:pPr>
              <w:pStyle w:val="BodyTextIndent2"/>
              <w:ind w:left="-76" w:right="-132" w:firstLine="76"/>
              <w:jc w:val="center"/>
              <w:rPr>
                <w:rFonts w:cs="Arial"/>
                <w:b w:val="0"/>
                <w:bCs/>
                <w:sz w:val="20"/>
                <w:lang w:eastAsia="ar-SA"/>
              </w:rPr>
            </w:pPr>
          </w:p>
        </w:tc>
        <w:tc>
          <w:tcPr>
            <w:tcW w:w="1059" w:type="dxa"/>
            <w:vAlign w:val="center"/>
          </w:tcPr>
          <w:p w:rsidR="007215E3" w:rsidRPr="00BD781E" w:rsidRDefault="007215E3" w:rsidP="00596FA4">
            <w:pPr>
              <w:jc w:val="center"/>
              <w:rPr>
                <w:rFonts w:ascii="Arial" w:hAnsi="Arial" w:cs="Arial"/>
                <w:b/>
              </w:rPr>
            </w:pPr>
            <w:r w:rsidRPr="00BD781E">
              <w:rPr>
                <w:rFonts w:ascii="Arial" w:hAnsi="Arial" w:cs="Arial"/>
                <w:b/>
              </w:rPr>
              <w:t>6019.52</w:t>
            </w:r>
          </w:p>
        </w:tc>
        <w:tc>
          <w:tcPr>
            <w:tcW w:w="1073" w:type="dxa"/>
            <w:vAlign w:val="center"/>
          </w:tcPr>
          <w:p w:rsidR="007215E3" w:rsidRPr="00BD781E" w:rsidRDefault="007215E3" w:rsidP="00596FA4">
            <w:pPr>
              <w:jc w:val="center"/>
              <w:rPr>
                <w:rFonts w:ascii="Arial" w:hAnsi="Arial" w:cs="Arial"/>
                <w:b/>
              </w:rPr>
            </w:pPr>
            <w:r w:rsidRPr="00BD781E">
              <w:rPr>
                <w:rFonts w:ascii="Arial" w:hAnsi="Arial" w:cs="Arial"/>
                <w:b/>
              </w:rPr>
              <w:t>(</w:t>
            </w:r>
            <w:r>
              <w:rPr>
                <w:rFonts w:ascii="Arial" w:hAnsi="Arial" w:cs="Arial"/>
                <w:b/>
              </w:rPr>
              <w:t>4424.71</w:t>
            </w:r>
            <w:r w:rsidRPr="00BD781E">
              <w:rPr>
                <w:rFonts w:ascii="Arial" w:hAnsi="Arial" w:cs="Arial"/>
                <w:b/>
              </w:rPr>
              <w:t>)</w:t>
            </w:r>
          </w:p>
        </w:tc>
        <w:tc>
          <w:tcPr>
            <w:tcW w:w="1044" w:type="dxa"/>
            <w:vAlign w:val="center"/>
          </w:tcPr>
          <w:p w:rsidR="007215E3" w:rsidRPr="00BD781E" w:rsidRDefault="007215E3" w:rsidP="00596FA4">
            <w:pPr>
              <w:jc w:val="center"/>
              <w:rPr>
                <w:rFonts w:ascii="Arial" w:hAnsi="Arial" w:cs="Arial"/>
                <w:b/>
              </w:rPr>
            </w:pPr>
            <w:r>
              <w:rPr>
                <w:rFonts w:ascii="Arial" w:hAnsi="Arial" w:cs="Arial"/>
                <w:b/>
              </w:rPr>
              <w:t>4355</w:t>
            </w:r>
            <w:r w:rsidRPr="00BD781E">
              <w:rPr>
                <w:rFonts w:ascii="Arial" w:hAnsi="Arial" w:cs="Arial"/>
                <w:b/>
              </w:rPr>
              <w:t>.63</w:t>
            </w:r>
          </w:p>
        </w:tc>
        <w:tc>
          <w:tcPr>
            <w:tcW w:w="1054" w:type="dxa"/>
            <w:vAlign w:val="center"/>
          </w:tcPr>
          <w:p w:rsidR="007215E3" w:rsidRPr="00BD781E" w:rsidRDefault="007215E3" w:rsidP="00596FA4">
            <w:pPr>
              <w:jc w:val="center"/>
              <w:rPr>
                <w:rFonts w:ascii="Arial" w:hAnsi="Arial" w:cs="Arial"/>
                <w:b/>
              </w:rPr>
            </w:pPr>
            <w:r>
              <w:rPr>
                <w:rFonts w:ascii="Arial" w:hAnsi="Arial" w:cs="Arial"/>
                <w:b/>
              </w:rPr>
              <w:t>187</w:t>
            </w:r>
            <w:r w:rsidRPr="00BD781E">
              <w:rPr>
                <w:rFonts w:ascii="Arial" w:hAnsi="Arial" w:cs="Arial"/>
                <w:b/>
              </w:rPr>
              <w:t>9.</w:t>
            </w:r>
            <w:r>
              <w:rPr>
                <w:rFonts w:ascii="Arial" w:hAnsi="Arial" w:cs="Arial"/>
                <w:b/>
              </w:rPr>
              <w:t>91</w:t>
            </w:r>
          </w:p>
        </w:tc>
        <w:tc>
          <w:tcPr>
            <w:tcW w:w="939" w:type="dxa"/>
            <w:vAlign w:val="center"/>
          </w:tcPr>
          <w:p w:rsidR="007215E3" w:rsidRPr="00BD781E" w:rsidRDefault="007215E3" w:rsidP="00596FA4">
            <w:pPr>
              <w:jc w:val="center"/>
              <w:rPr>
                <w:rFonts w:ascii="Arial" w:hAnsi="Arial" w:cs="Arial"/>
                <w:b/>
              </w:rPr>
            </w:pPr>
            <w:r>
              <w:rPr>
                <w:rFonts w:ascii="Arial" w:hAnsi="Arial" w:cs="Arial"/>
                <w:b/>
              </w:rPr>
              <w:t>10070.24</w:t>
            </w:r>
          </w:p>
        </w:tc>
        <w:tc>
          <w:tcPr>
            <w:tcW w:w="939" w:type="dxa"/>
            <w:vAlign w:val="center"/>
          </w:tcPr>
          <w:p w:rsidR="007215E3" w:rsidRPr="00BD781E" w:rsidRDefault="007215E3" w:rsidP="00596FA4">
            <w:pPr>
              <w:jc w:val="center"/>
              <w:rPr>
                <w:rFonts w:ascii="Arial" w:hAnsi="Arial" w:cs="Arial"/>
                <w:b/>
              </w:rPr>
            </w:pPr>
            <w:r>
              <w:rPr>
                <w:rFonts w:ascii="Arial" w:hAnsi="Arial" w:cs="Arial"/>
                <w:b/>
              </w:rPr>
              <w:t>7854.69</w:t>
            </w:r>
          </w:p>
        </w:tc>
      </w:tr>
    </w:tbl>
    <w:p w:rsidR="007215E3" w:rsidRPr="00BD781E" w:rsidRDefault="007215E3" w:rsidP="007215E3">
      <w:pPr>
        <w:pStyle w:val="BodyTextIndent2"/>
        <w:spacing w:line="360" w:lineRule="auto"/>
        <w:ind w:left="0"/>
        <w:rPr>
          <w:rFonts w:cs="Arial"/>
          <w:b w:val="0"/>
          <w:bCs/>
          <w:sz w:val="16"/>
          <w:szCs w:val="23"/>
          <w:lang w:eastAsia="ar-SA"/>
        </w:rPr>
      </w:pPr>
    </w:p>
    <w:p w:rsidR="007215E3" w:rsidRPr="00BD781E" w:rsidRDefault="007215E3" w:rsidP="007215E3">
      <w:pPr>
        <w:pStyle w:val="BodyTextIndent2"/>
        <w:spacing w:line="360" w:lineRule="auto"/>
        <w:ind w:left="450"/>
        <w:rPr>
          <w:rFonts w:cs="Arial"/>
          <w:b w:val="0"/>
          <w:bCs/>
          <w:szCs w:val="23"/>
          <w:lang w:eastAsia="ar-SA"/>
        </w:rPr>
      </w:pPr>
    </w:p>
    <w:p w:rsidR="007215E3" w:rsidRPr="00BD781E" w:rsidRDefault="007215E3" w:rsidP="007215E3">
      <w:pPr>
        <w:pStyle w:val="BodyTextIndent2"/>
        <w:spacing w:line="360" w:lineRule="auto"/>
        <w:ind w:left="450"/>
        <w:rPr>
          <w:rFonts w:cs="Arial"/>
          <w:b w:val="0"/>
          <w:bCs/>
          <w:szCs w:val="23"/>
          <w:lang w:eastAsia="ar-SA"/>
        </w:rPr>
      </w:pPr>
      <w:r w:rsidRPr="00BD781E">
        <w:rPr>
          <w:rFonts w:cs="Arial"/>
          <w:b w:val="0"/>
          <w:bCs/>
          <w:szCs w:val="23"/>
          <w:lang w:eastAsia="ar-SA"/>
        </w:rPr>
        <w:t>It is for this reason that GRIDCO has been forced to resort to borrowing in the earlier years to meet the payment obligations in order to keep supplying power to the DISCOM Utilities to meet the consumers demand in greater public interest. However, GRIDCO,</w:t>
      </w:r>
      <w:r>
        <w:rPr>
          <w:rFonts w:cs="Arial"/>
          <w:b w:val="0"/>
          <w:bCs/>
          <w:szCs w:val="23"/>
          <w:lang w:eastAsia="ar-SA"/>
        </w:rPr>
        <w:t xml:space="preserve"> during the ensuing year FY 2016</w:t>
      </w:r>
      <w:r w:rsidRPr="00BD781E">
        <w:rPr>
          <w:rFonts w:cs="Arial"/>
          <w:b w:val="0"/>
          <w:bCs/>
          <w:szCs w:val="23"/>
          <w:lang w:eastAsia="ar-SA"/>
        </w:rPr>
        <w:t xml:space="preserve">-17, hopes to improve its financials and has therefore proposed not to go for any borrowing. However, as an obligated Entity, GRIDCO will have to pay the outstanding loan liabilities to the Lenders which comprise of the State Government, Banks </w:t>
      </w:r>
      <w:r w:rsidRPr="00BD781E">
        <w:rPr>
          <w:rFonts w:cs="Arial"/>
          <w:b w:val="0"/>
          <w:bCs/>
          <w:szCs w:val="23"/>
          <w:lang w:eastAsia="ar-SA"/>
        </w:rPr>
        <w:lastRenderedPageBreak/>
        <w:t>and FIs etc. Thus, the Special Ap</w:t>
      </w:r>
      <w:r>
        <w:rPr>
          <w:rFonts w:cs="Arial"/>
          <w:b w:val="0"/>
          <w:bCs/>
          <w:szCs w:val="23"/>
          <w:lang w:eastAsia="ar-SA"/>
        </w:rPr>
        <w:t xml:space="preserve">propriation amounting Rs. </w:t>
      </w:r>
      <w:r>
        <w:rPr>
          <w:rFonts w:cs="Arial"/>
          <w:b w:val="0"/>
          <w:bCs/>
          <w:color w:val="000000"/>
          <w:szCs w:val="22"/>
        </w:rPr>
        <w:t xml:space="preserve">2366.99 </w:t>
      </w:r>
      <w:r w:rsidRPr="00BD781E">
        <w:rPr>
          <w:rFonts w:cs="Arial"/>
          <w:b w:val="0"/>
          <w:bCs/>
          <w:szCs w:val="23"/>
          <w:lang w:eastAsia="ar-SA"/>
        </w:rPr>
        <w:t>Crore is proposed for recovery through the ARR &amp; BSP for FY 2016-17.</w:t>
      </w:r>
    </w:p>
    <w:p w:rsidR="007215E3" w:rsidRPr="00BD781E" w:rsidRDefault="007215E3" w:rsidP="007215E3">
      <w:pPr>
        <w:pStyle w:val="BodyTextIndent2"/>
        <w:spacing w:line="360" w:lineRule="auto"/>
        <w:ind w:left="450"/>
        <w:rPr>
          <w:rFonts w:cs="Arial"/>
          <w:bCs/>
          <w:sz w:val="24"/>
          <w:szCs w:val="23"/>
          <w:lang w:eastAsia="ar-SA"/>
        </w:rPr>
      </w:pPr>
    </w:p>
    <w:p w:rsidR="007215E3" w:rsidRPr="00BD781E" w:rsidRDefault="007215E3" w:rsidP="007215E3">
      <w:pPr>
        <w:pStyle w:val="BodyTextIndent2"/>
        <w:ind w:left="450"/>
        <w:jc w:val="center"/>
        <w:rPr>
          <w:rFonts w:cs="Arial"/>
          <w:bCs/>
          <w:szCs w:val="23"/>
          <w:lang w:eastAsia="ar-SA"/>
        </w:rPr>
      </w:pPr>
      <w:r w:rsidRPr="00BD781E">
        <w:rPr>
          <w:rFonts w:cs="Arial"/>
          <w:bCs/>
          <w:szCs w:val="23"/>
          <w:lang w:eastAsia="ar-SA"/>
        </w:rPr>
        <w:t>Special Appropriation claimed by GRIDCO</w:t>
      </w:r>
    </w:p>
    <w:p w:rsidR="007215E3" w:rsidRPr="00BD781E" w:rsidRDefault="007215E3" w:rsidP="007215E3">
      <w:pPr>
        <w:pStyle w:val="BodyTextIndent2"/>
        <w:spacing w:line="360" w:lineRule="auto"/>
        <w:ind w:left="450"/>
        <w:jc w:val="right"/>
        <w:rPr>
          <w:rFonts w:cs="Arial"/>
          <w:bCs/>
          <w:szCs w:val="23"/>
          <w:lang w:eastAsia="ar-SA"/>
        </w:rPr>
      </w:pPr>
      <w:r w:rsidRPr="00BD781E">
        <w:rPr>
          <w:rFonts w:cs="Arial"/>
          <w:bCs/>
          <w:szCs w:val="23"/>
          <w:lang w:eastAsia="ar-SA"/>
        </w:rPr>
        <w:t>(Amount in Rs. Crore)</w:t>
      </w:r>
    </w:p>
    <w:tbl>
      <w:tblPr>
        <w:tblW w:w="0" w:type="auto"/>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16"/>
        <w:gridCol w:w="1550"/>
        <w:gridCol w:w="1259"/>
        <w:gridCol w:w="1050"/>
      </w:tblGrid>
      <w:tr w:rsidR="007215E3" w:rsidRPr="00BD781E" w:rsidTr="00596FA4">
        <w:tc>
          <w:tcPr>
            <w:tcW w:w="5216" w:type="dxa"/>
            <w:vAlign w:val="center"/>
          </w:tcPr>
          <w:p w:rsidR="007215E3" w:rsidRPr="00BD781E" w:rsidRDefault="007215E3" w:rsidP="00596FA4">
            <w:pPr>
              <w:pStyle w:val="BodyTextIndent2"/>
              <w:ind w:left="0"/>
              <w:jc w:val="center"/>
              <w:rPr>
                <w:rFonts w:cs="Arial"/>
                <w:bCs/>
                <w:szCs w:val="23"/>
                <w:lang w:eastAsia="ar-SA"/>
              </w:rPr>
            </w:pPr>
            <w:r w:rsidRPr="00BD781E">
              <w:rPr>
                <w:rFonts w:cs="Arial"/>
                <w:bCs/>
                <w:szCs w:val="23"/>
                <w:lang w:eastAsia="ar-SA"/>
              </w:rPr>
              <w:t>Particulars</w:t>
            </w:r>
          </w:p>
        </w:tc>
        <w:tc>
          <w:tcPr>
            <w:tcW w:w="1550" w:type="dxa"/>
            <w:vAlign w:val="center"/>
          </w:tcPr>
          <w:p w:rsidR="007215E3" w:rsidRPr="00BD781E" w:rsidRDefault="007215E3" w:rsidP="00596FA4">
            <w:pPr>
              <w:pStyle w:val="BodyTextIndent2"/>
              <w:ind w:left="0"/>
              <w:jc w:val="center"/>
              <w:rPr>
                <w:rFonts w:cs="Arial"/>
                <w:bCs/>
                <w:szCs w:val="23"/>
                <w:lang w:eastAsia="ar-SA"/>
              </w:rPr>
            </w:pPr>
            <w:r w:rsidRPr="00BD781E">
              <w:rPr>
                <w:rFonts w:cs="Arial"/>
                <w:bCs/>
                <w:szCs w:val="23"/>
                <w:lang w:eastAsia="ar-SA"/>
              </w:rPr>
              <w:t>Loan Repayment Dues</w:t>
            </w:r>
          </w:p>
        </w:tc>
        <w:tc>
          <w:tcPr>
            <w:tcW w:w="1259" w:type="dxa"/>
            <w:vAlign w:val="center"/>
          </w:tcPr>
          <w:p w:rsidR="007215E3" w:rsidRPr="00BD781E" w:rsidRDefault="007215E3" w:rsidP="00596FA4">
            <w:pPr>
              <w:pStyle w:val="BodyTextIndent2"/>
              <w:ind w:left="0"/>
              <w:jc w:val="center"/>
              <w:rPr>
                <w:rFonts w:cs="Arial"/>
                <w:bCs/>
                <w:szCs w:val="23"/>
                <w:lang w:eastAsia="ar-SA"/>
              </w:rPr>
            </w:pPr>
            <w:r w:rsidRPr="00BD781E">
              <w:rPr>
                <w:rFonts w:cs="Arial"/>
                <w:bCs/>
                <w:szCs w:val="23"/>
                <w:lang w:eastAsia="ar-SA"/>
              </w:rPr>
              <w:t>Interest Dues</w:t>
            </w:r>
          </w:p>
        </w:tc>
        <w:tc>
          <w:tcPr>
            <w:tcW w:w="1050" w:type="dxa"/>
            <w:vAlign w:val="center"/>
          </w:tcPr>
          <w:p w:rsidR="007215E3" w:rsidRPr="00BD781E" w:rsidRDefault="007215E3" w:rsidP="00596FA4">
            <w:pPr>
              <w:pStyle w:val="BodyTextIndent2"/>
              <w:ind w:left="0"/>
              <w:jc w:val="center"/>
              <w:rPr>
                <w:rFonts w:cs="Arial"/>
                <w:bCs/>
                <w:szCs w:val="23"/>
                <w:lang w:eastAsia="ar-SA"/>
              </w:rPr>
            </w:pPr>
            <w:r w:rsidRPr="00BD781E">
              <w:rPr>
                <w:rFonts w:cs="Arial"/>
                <w:bCs/>
                <w:szCs w:val="23"/>
                <w:lang w:eastAsia="ar-SA"/>
              </w:rPr>
              <w:t>Total</w:t>
            </w:r>
          </w:p>
        </w:tc>
      </w:tr>
      <w:tr w:rsidR="007215E3" w:rsidRPr="00BD781E" w:rsidTr="00596FA4">
        <w:tc>
          <w:tcPr>
            <w:tcW w:w="5216" w:type="dxa"/>
            <w:vAlign w:val="center"/>
          </w:tcPr>
          <w:p w:rsidR="007215E3" w:rsidRPr="00BD781E" w:rsidRDefault="007215E3" w:rsidP="00596FA4">
            <w:pPr>
              <w:pStyle w:val="BodyTextIndent2"/>
              <w:ind w:left="0"/>
              <w:jc w:val="left"/>
              <w:rPr>
                <w:rFonts w:cs="Arial"/>
                <w:b w:val="0"/>
                <w:bCs/>
                <w:szCs w:val="23"/>
                <w:lang w:eastAsia="ar-SA"/>
              </w:rPr>
            </w:pPr>
            <w:r w:rsidRPr="00BD781E">
              <w:rPr>
                <w:rFonts w:cs="Arial"/>
                <w:b w:val="0"/>
                <w:bCs/>
                <w:szCs w:val="23"/>
                <w:lang w:eastAsia="ar-SA"/>
              </w:rPr>
              <w:t>State Govt. Loan</w:t>
            </w:r>
          </w:p>
        </w:tc>
        <w:tc>
          <w:tcPr>
            <w:tcW w:w="1550" w:type="dxa"/>
            <w:vAlign w:val="center"/>
          </w:tcPr>
          <w:p w:rsidR="007215E3" w:rsidRDefault="007215E3" w:rsidP="00596FA4">
            <w:pPr>
              <w:jc w:val="right"/>
              <w:rPr>
                <w:rFonts w:ascii="Arial" w:hAnsi="Arial" w:cs="Arial"/>
                <w:color w:val="000000"/>
                <w:sz w:val="22"/>
                <w:szCs w:val="22"/>
              </w:rPr>
            </w:pPr>
            <w:r>
              <w:rPr>
                <w:rFonts w:ascii="Arial" w:hAnsi="Arial" w:cs="Arial"/>
                <w:color w:val="000000"/>
                <w:sz w:val="22"/>
                <w:szCs w:val="22"/>
              </w:rPr>
              <w:t>162.54</w:t>
            </w:r>
          </w:p>
        </w:tc>
        <w:tc>
          <w:tcPr>
            <w:tcW w:w="1259" w:type="dxa"/>
            <w:vAlign w:val="center"/>
          </w:tcPr>
          <w:p w:rsidR="007215E3" w:rsidRDefault="007215E3" w:rsidP="00596FA4">
            <w:pPr>
              <w:jc w:val="right"/>
              <w:rPr>
                <w:rFonts w:ascii="Arial" w:hAnsi="Arial" w:cs="Arial"/>
                <w:color w:val="000000"/>
                <w:sz w:val="22"/>
                <w:szCs w:val="22"/>
              </w:rPr>
            </w:pPr>
            <w:r>
              <w:rPr>
                <w:rFonts w:ascii="Arial" w:hAnsi="Arial" w:cs="Arial"/>
                <w:color w:val="000000"/>
                <w:sz w:val="22"/>
                <w:szCs w:val="22"/>
              </w:rPr>
              <w:t>335.91</w:t>
            </w:r>
          </w:p>
        </w:tc>
        <w:tc>
          <w:tcPr>
            <w:tcW w:w="1050" w:type="dxa"/>
            <w:vAlign w:val="center"/>
          </w:tcPr>
          <w:p w:rsidR="007215E3" w:rsidRDefault="007215E3" w:rsidP="00596FA4">
            <w:pPr>
              <w:jc w:val="right"/>
              <w:rPr>
                <w:rFonts w:ascii="Arial" w:hAnsi="Arial" w:cs="Arial"/>
                <w:color w:val="000000"/>
                <w:sz w:val="22"/>
                <w:szCs w:val="22"/>
              </w:rPr>
            </w:pPr>
            <w:r>
              <w:rPr>
                <w:rFonts w:ascii="Arial" w:hAnsi="Arial" w:cs="Arial"/>
                <w:color w:val="000000"/>
                <w:sz w:val="22"/>
                <w:szCs w:val="22"/>
              </w:rPr>
              <w:t>498.45</w:t>
            </w:r>
          </w:p>
        </w:tc>
      </w:tr>
      <w:tr w:rsidR="007215E3" w:rsidRPr="00BD781E" w:rsidTr="00596FA4">
        <w:trPr>
          <w:trHeight w:val="229"/>
        </w:trPr>
        <w:tc>
          <w:tcPr>
            <w:tcW w:w="5216" w:type="dxa"/>
            <w:vAlign w:val="center"/>
          </w:tcPr>
          <w:p w:rsidR="007215E3" w:rsidRPr="00BD781E" w:rsidRDefault="007215E3" w:rsidP="00596FA4">
            <w:pPr>
              <w:pStyle w:val="BodyTextIndent2"/>
              <w:snapToGrid w:val="0"/>
              <w:ind w:hanging="720"/>
              <w:jc w:val="left"/>
              <w:rPr>
                <w:rFonts w:cs="Arial"/>
                <w:b w:val="0"/>
                <w:lang w:eastAsia="ar-SA"/>
              </w:rPr>
            </w:pPr>
            <w:r w:rsidRPr="00BD781E">
              <w:rPr>
                <w:rFonts w:cs="Arial"/>
                <w:b w:val="0"/>
                <w:szCs w:val="23"/>
                <w:lang w:eastAsia="ar-SA"/>
              </w:rPr>
              <w:t>NTPC-GoO Special Bonds (Rs.1102.87 Crore)</w:t>
            </w:r>
          </w:p>
        </w:tc>
        <w:tc>
          <w:tcPr>
            <w:tcW w:w="1550" w:type="dxa"/>
            <w:vAlign w:val="center"/>
          </w:tcPr>
          <w:p w:rsidR="007215E3" w:rsidRDefault="007215E3" w:rsidP="00596FA4">
            <w:pPr>
              <w:jc w:val="right"/>
              <w:rPr>
                <w:rFonts w:ascii="Arial" w:hAnsi="Arial" w:cs="Arial"/>
                <w:color w:val="000000"/>
                <w:sz w:val="22"/>
                <w:szCs w:val="22"/>
              </w:rPr>
            </w:pPr>
            <w:r>
              <w:rPr>
                <w:rFonts w:ascii="Arial" w:hAnsi="Arial" w:cs="Arial"/>
                <w:color w:val="000000"/>
                <w:sz w:val="22"/>
                <w:szCs w:val="22"/>
              </w:rPr>
              <w:t>818.81</w:t>
            </w:r>
          </w:p>
        </w:tc>
        <w:tc>
          <w:tcPr>
            <w:tcW w:w="1259" w:type="dxa"/>
            <w:vAlign w:val="center"/>
          </w:tcPr>
          <w:p w:rsidR="007215E3" w:rsidRDefault="007215E3" w:rsidP="00596FA4">
            <w:pPr>
              <w:jc w:val="right"/>
              <w:rPr>
                <w:rFonts w:ascii="Arial" w:hAnsi="Arial" w:cs="Arial"/>
                <w:color w:val="000000"/>
                <w:sz w:val="22"/>
                <w:szCs w:val="22"/>
              </w:rPr>
            </w:pPr>
            <w:r>
              <w:rPr>
                <w:rFonts w:ascii="Arial" w:hAnsi="Arial" w:cs="Arial"/>
                <w:color w:val="000000"/>
                <w:sz w:val="22"/>
                <w:szCs w:val="22"/>
              </w:rPr>
              <w:t>237.14</w:t>
            </w:r>
          </w:p>
        </w:tc>
        <w:tc>
          <w:tcPr>
            <w:tcW w:w="1050" w:type="dxa"/>
            <w:vAlign w:val="center"/>
          </w:tcPr>
          <w:p w:rsidR="007215E3" w:rsidRDefault="007215E3" w:rsidP="00596FA4">
            <w:pPr>
              <w:jc w:val="right"/>
              <w:rPr>
                <w:rFonts w:ascii="Arial" w:hAnsi="Arial" w:cs="Arial"/>
                <w:color w:val="000000"/>
                <w:sz w:val="22"/>
                <w:szCs w:val="22"/>
              </w:rPr>
            </w:pPr>
            <w:r>
              <w:rPr>
                <w:rFonts w:ascii="Arial" w:hAnsi="Arial" w:cs="Arial"/>
                <w:color w:val="000000"/>
                <w:sz w:val="22"/>
                <w:szCs w:val="22"/>
              </w:rPr>
              <w:t>1055.95</w:t>
            </w:r>
          </w:p>
        </w:tc>
      </w:tr>
      <w:tr w:rsidR="007215E3" w:rsidRPr="00BD781E" w:rsidTr="00596FA4">
        <w:tc>
          <w:tcPr>
            <w:tcW w:w="5216" w:type="dxa"/>
            <w:vAlign w:val="center"/>
          </w:tcPr>
          <w:p w:rsidR="007215E3" w:rsidRPr="00BD781E" w:rsidRDefault="007215E3" w:rsidP="00596FA4">
            <w:pPr>
              <w:pStyle w:val="BodyTextIndent2"/>
              <w:snapToGrid w:val="0"/>
              <w:ind w:hanging="720"/>
              <w:jc w:val="left"/>
              <w:rPr>
                <w:rFonts w:cs="Arial"/>
                <w:szCs w:val="23"/>
                <w:lang w:eastAsia="ar-SA"/>
              </w:rPr>
            </w:pPr>
            <w:r w:rsidRPr="00BD781E">
              <w:rPr>
                <w:rFonts w:cs="Arial"/>
                <w:szCs w:val="23"/>
                <w:lang w:eastAsia="ar-SA"/>
              </w:rPr>
              <w:t>Sub-total</w:t>
            </w:r>
          </w:p>
        </w:tc>
        <w:tc>
          <w:tcPr>
            <w:tcW w:w="1550" w:type="dxa"/>
            <w:vAlign w:val="center"/>
          </w:tcPr>
          <w:p w:rsidR="007215E3" w:rsidRDefault="007215E3" w:rsidP="00596FA4">
            <w:pPr>
              <w:jc w:val="right"/>
              <w:rPr>
                <w:rFonts w:ascii="Arial" w:hAnsi="Arial" w:cs="Arial"/>
                <w:b/>
                <w:bCs/>
                <w:color w:val="000000"/>
                <w:sz w:val="22"/>
                <w:szCs w:val="22"/>
              </w:rPr>
            </w:pPr>
            <w:r>
              <w:rPr>
                <w:rFonts w:ascii="Arial" w:hAnsi="Arial" w:cs="Arial"/>
                <w:b/>
                <w:bCs/>
                <w:color w:val="000000"/>
                <w:sz w:val="22"/>
                <w:szCs w:val="22"/>
              </w:rPr>
              <w:t>981.35</w:t>
            </w:r>
          </w:p>
        </w:tc>
        <w:tc>
          <w:tcPr>
            <w:tcW w:w="1259" w:type="dxa"/>
            <w:vAlign w:val="center"/>
          </w:tcPr>
          <w:p w:rsidR="007215E3" w:rsidRDefault="007215E3" w:rsidP="00596FA4">
            <w:pPr>
              <w:jc w:val="right"/>
              <w:rPr>
                <w:rFonts w:ascii="Arial" w:hAnsi="Arial" w:cs="Arial"/>
                <w:b/>
                <w:bCs/>
                <w:color w:val="000000"/>
                <w:sz w:val="22"/>
                <w:szCs w:val="22"/>
              </w:rPr>
            </w:pPr>
            <w:r>
              <w:rPr>
                <w:rFonts w:ascii="Arial" w:hAnsi="Arial" w:cs="Arial"/>
                <w:b/>
                <w:bCs/>
                <w:color w:val="000000"/>
                <w:sz w:val="22"/>
                <w:szCs w:val="22"/>
              </w:rPr>
              <w:t>573.05</w:t>
            </w:r>
          </w:p>
        </w:tc>
        <w:tc>
          <w:tcPr>
            <w:tcW w:w="1050" w:type="dxa"/>
            <w:vAlign w:val="center"/>
          </w:tcPr>
          <w:p w:rsidR="007215E3" w:rsidRDefault="007215E3" w:rsidP="00596FA4">
            <w:pPr>
              <w:jc w:val="right"/>
              <w:rPr>
                <w:rFonts w:ascii="Arial" w:hAnsi="Arial" w:cs="Arial"/>
                <w:b/>
                <w:bCs/>
                <w:color w:val="000000"/>
                <w:sz w:val="22"/>
                <w:szCs w:val="22"/>
              </w:rPr>
            </w:pPr>
            <w:r>
              <w:rPr>
                <w:rFonts w:ascii="Arial" w:hAnsi="Arial" w:cs="Arial"/>
                <w:b/>
                <w:bCs/>
                <w:color w:val="000000"/>
                <w:sz w:val="22"/>
                <w:szCs w:val="22"/>
              </w:rPr>
              <w:t>1554.4</w:t>
            </w:r>
            <w:r w:rsidR="000533EE">
              <w:rPr>
                <w:rFonts w:ascii="Arial" w:hAnsi="Arial" w:cs="Arial"/>
                <w:b/>
                <w:bCs/>
                <w:color w:val="000000"/>
                <w:sz w:val="22"/>
                <w:szCs w:val="22"/>
              </w:rPr>
              <w:t>0</w:t>
            </w:r>
          </w:p>
        </w:tc>
      </w:tr>
      <w:tr w:rsidR="007215E3" w:rsidRPr="00BD781E" w:rsidTr="00596FA4">
        <w:tc>
          <w:tcPr>
            <w:tcW w:w="5216" w:type="dxa"/>
            <w:vAlign w:val="center"/>
          </w:tcPr>
          <w:p w:rsidR="007215E3" w:rsidRPr="00BD781E" w:rsidRDefault="007215E3" w:rsidP="00596FA4">
            <w:pPr>
              <w:pStyle w:val="BodyTextIndent2"/>
              <w:snapToGrid w:val="0"/>
              <w:ind w:hanging="720"/>
              <w:jc w:val="left"/>
              <w:rPr>
                <w:rFonts w:cs="Arial"/>
                <w:b w:val="0"/>
                <w:lang w:eastAsia="ar-SA"/>
              </w:rPr>
            </w:pPr>
            <w:r w:rsidRPr="00BD781E">
              <w:rPr>
                <w:rFonts w:cs="Arial"/>
                <w:b w:val="0"/>
                <w:szCs w:val="23"/>
                <w:lang w:eastAsia="ar-SA"/>
              </w:rPr>
              <w:t>Bank Loans</w:t>
            </w:r>
          </w:p>
        </w:tc>
        <w:tc>
          <w:tcPr>
            <w:tcW w:w="1550" w:type="dxa"/>
            <w:vAlign w:val="center"/>
          </w:tcPr>
          <w:p w:rsidR="007215E3" w:rsidRDefault="007215E3" w:rsidP="00596FA4">
            <w:pPr>
              <w:jc w:val="right"/>
              <w:rPr>
                <w:rFonts w:ascii="Arial" w:hAnsi="Arial" w:cs="Arial"/>
                <w:color w:val="000000"/>
                <w:sz w:val="22"/>
                <w:szCs w:val="22"/>
              </w:rPr>
            </w:pPr>
            <w:r>
              <w:rPr>
                <w:rFonts w:ascii="Arial" w:hAnsi="Arial" w:cs="Arial"/>
                <w:color w:val="000000"/>
                <w:sz w:val="22"/>
                <w:szCs w:val="22"/>
              </w:rPr>
              <w:t>812.59</w:t>
            </w:r>
          </w:p>
        </w:tc>
        <w:tc>
          <w:tcPr>
            <w:tcW w:w="1259" w:type="dxa"/>
            <w:vAlign w:val="center"/>
          </w:tcPr>
          <w:p w:rsidR="007215E3" w:rsidRDefault="007215E3" w:rsidP="00596FA4">
            <w:pPr>
              <w:jc w:val="right"/>
              <w:rPr>
                <w:rFonts w:ascii="Arial" w:hAnsi="Arial" w:cs="Arial"/>
                <w:color w:val="000000"/>
                <w:sz w:val="22"/>
                <w:szCs w:val="22"/>
              </w:rPr>
            </w:pPr>
            <w:r>
              <w:rPr>
                <w:rFonts w:ascii="Arial" w:hAnsi="Arial" w:cs="Arial"/>
                <w:color w:val="000000"/>
                <w:sz w:val="22"/>
                <w:szCs w:val="22"/>
              </w:rPr>
              <w:t>-</w:t>
            </w:r>
          </w:p>
        </w:tc>
        <w:tc>
          <w:tcPr>
            <w:tcW w:w="1050" w:type="dxa"/>
            <w:vAlign w:val="center"/>
          </w:tcPr>
          <w:p w:rsidR="007215E3" w:rsidRDefault="007215E3" w:rsidP="00596FA4">
            <w:pPr>
              <w:jc w:val="right"/>
              <w:rPr>
                <w:rFonts w:ascii="Arial" w:hAnsi="Arial" w:cs="Arial"/>
                <w:color w:val="000000"/>
                <w:sz w:val="22"/>
                <w:szCs w:val="22"/>
              </w:rPr>
            </w:pPr>
            <w:r>
              <w:rPr>
                <w:rFonts w:ascii="Arial" w:hAnsi="Arial" w:cs="Arial"/>
                <w:color w:val="000000"/>
                <w:sz w:val="22"/>
                <w:szCs w:val="22"/>
              </w:rPr>
              <w:t>812.59</w:t>
            </w:r>
          </w:p>
        </w:tc>
      </w:tr>
      <w:tr w:rsidR="007215E3" w:rsidRPr="00BD781E" w:rsidTr="00596FA4">
        <w:tc>
          <w:tcPr>
            <w:tcW w:w="5216" w:type="dxa"/>
            <w:vAlign w:val="center"/>
          </w:tcPr>
          <w:p w:rsidR="007215E3" w:rsidRPr="00BD781E" w:rsidRDefault="007215E3" w:rsidP="00596FA4">
            <w:pPr>
              <w:pStyle w:val="BodyTextIndent2"/>
              <w:snapToGrid w:val="0"/>
              <w:ind w:hanging="720"/>
              <w:jc w:val="left"/>
              <w:rPr>
                <w:rFonts w:cs="Arial"/>
                <w:szCs w:val="23"/>
                <w:lang w:eastAsia="ar-SA"/>
              </w:rPr>
            </w:pPr>
            <w:r w:rsidRPr="00BD781E">
              <w:rPr>
                <w:rFonts w:cs="Arial"/>
                <w:szCs w:val="23"/>
                <w:lang w:eastAsia="ar-SA"/>
              </w:rPr>
              <w:t>Total</w:t>
            </w:r>
          </w:p>
        </w:tc>
        <w:tc>
          <w:tcPr>
            <w:tcW w:w="1550" w:type="dxa"/>
            <w:vAlign w:val="center"/>
          </w:tcPr>
          <w:p w:rsidR="007215E3" w:rsidRDefault="007215E3" w:rsidP="00596FA4">
            <w:pPr>
              <w:jc w:val="right"/>
              <w:rPr>
                <w:rFonts w:ascii="Arial" w:hAnsi="Arial" w:cs="Arial"/>
                <w:b/>
                <w:bCs/>
                <w:color w:val="000000"/>
                <w:sz w:val="22"/>
                <w:szCs w:val="22"/>
              </w:rPr>
            </w:pPr>
            <w:r>
              <w:rPr>
                <w:rFonts w:ascii="Arial" w:hAnsi="Arial" w:cs="Arial"/>
                <w:b/>
                <w:bCs/>
                <w:color w:val="000000"/>
                <w:sz w:val="22"/>
                <w:szCs w:val="22"/>
              </w:rPr>
              <w:t>1793.94</w:t>
            </w:r>
          </w:p>
        </w:tc>
        <w:tc>
          <w:tcPr>
            <w:tcW w:w="1259" w:type="dxa"/>
            <w:vAlign w:val="center"/>
          </w:tcPr>
          <w:p w:rsidR="007215E3" w:rsidRDefault="007215E3" w:rsidP="00596FA4">
            <w:pPr>
              <w:jc w:val="right"/>
              <w:rPr>
                <w:rFonts w:ascii="Arial" w:hAnsi="Arial" w:cs="Arial"/>
                <w:b/>
                <w:bCs/>
                <w:color w:val="000000"/>
                <w:sz w:val="22"/>
                <w:szCs w:val="22"/>
              </w:rPr>
            </w:pPr>
            <w:r>
              <w:rPr>
                <w:rFonts w:ascii="Arial" w:hAnsi="Arial" w:cs="Arial"/>
                <w:b/>
                <w:bCs/>
                <w:color w:val="000000"/>
                <w:sz w:val="22"/>
                <w:szCs w:val="22"/>
              </w:rPr>
              <w:t>573.05</w:t>
            </w:r>
          </w:p>
        </w:tc>
        <w:tc>
          <w:tcPr>
            <w:tcW w:w="1050" w:type="dxa"/>
            <w:vAlign w:val="center"/>
          </w:tcPr>
          <w:p w:rsidR="007215E3" w:rsidRDefault="007215E3" w:rsidP="00596FA4">
            <w:pPr>
              <w:jc w:val="right"/>
              <w:rPr>
                <w:rFonts w:ascii="Arial" w:hAnsi="Arial" w:cs="Arial"/>
                <w:b/>
                <w:bCs/>
                <w:color w:val="000000"/>
                <w:sz w:val="22"/>
                <w:szCs w:val="22"/>
              </w:rPr>
            </w:pPr>
            <w:r>
              <w:rPr>
                <w:rFonts w:ascii="Arial" w:hAnsi="Arial" w:cs="Arial"/>
                <w:b/>
                <w:bCs/>
                <w:color w:val="000000"/>
                <w:sz w:val="22"/>
                <w:szCs w:val="22"/>
              </w:rPr>
              <w:t>2366.99</w:t>
            </w:r>
          </w:p>
        </w:tc>
      </w:tr>
    </w:tbl>
    <w:p w:rsidR="007215E3" w:rsidRPr="00BD781E" w:rsidRDefault="007215E3" w:rsidP="007215E3">
      <w:pPr>
        <w:spacing w:line="480" w:lineRule="auto"/>
        <w:ind w:left="810"/>
        <w:jc w:val="both"/>
        <w:rPr>
          <w:rFonts w:ascii="Arial" w:hAnsi="Arial" w:cs="Arial"/>
          <w:bCs/>
          <w:sz w:val="22"/>
          <w:szCs w:val="24"/>
        </w:rPr>
      </w:pPr>
      <w:r w:rsidRPr="00BD781E">
        <w:rPr>
          <w:rFonts w:ascii="Arial" w:hAnsi="Arial" w:cs="Arial"/>
          <w:b/>
          <w:bCs/>
          <w:sz w:val="22"/>
          <w:szCs w:val="24"/>
        </w:rPr>
        <w:t>*</w:t>
      </w:r>
      <w:r w:rsidRPr="00BD781E">
        <w:rPr>
          <w:rFonts w:ascii="Arial" w:hAnsi="Arial" w:cs="Arial"/>
          <w:bCs/>
          <w:szCs w:val="24"/>
        </w:rPr>
        <w:t>Govt. Loan of Rs.</w:t>
      </w:r>
      <w:r w:rsidRPr="00FB35BA">
        <w:rPr>
          <w:rFonts w:ascii="Arial" w:hAnsi="Arial" w:cs="Arial"/>
          <w:bCs/>
          <w:color w:val="000000"/>
          <w:sz w:val="22"/>
          <w:szCs w:val="22"/>
        </w:rPr>
        <w:t>981.35</w:t>
      </w:r>
      <w:r w:rsidRPr="00BD781E">
        <w:rPr>
          <w:rFonts w:ascii="Arial" w:hAnsi="Arial" w:cs="Arial"/>
          <w:bCs/>
          <w:szCs w:val="24"/>
        </w:rPr>
        <w:t>Crore ha</w:t>
      </w:r>
      <w:r w:rsidR="002559E1">
        <w:rPr>
          <w:rFonts w:ascii="Arial" w:hAnsi="Arial" w:cs="Arial"/>
          <w:bCs/>
          <w:szCs w:val="24"/>
        </w:rPr>
        <w:t>s</w:t>
      </w:r>
      <w:r w:rsidRPr="00BD781E">
        <w:rPr>
          <w:rFonts w:ascii="Arial" w:hAnsi="Arial" w:cs="Arial"/>
          <w:bCs/>
          <w:szCs w:val="24"/>
        </w:rPr>
        <w:t xml:space="preserve"> been proposed to be deferred.</w:t>
      </w:r>
    </w:p>
    <w:p w:rsidR="00A146A6" w:rsidRDefault="00A146A6" w:rsidP="007215E3">
      <w:pPr>
        <w:pStyle w:val="BodyTextIndent2"/>
        <w:spacing w:line="360" w:lineRule="auto"/>
        <w:ind w:left="450"/>
        <w:rPr>
          <w:rFonts w:cs="Arial"/>
          <w:b w:val="0"/>
          <w:bCs/>
          <w:szCs w:val="23"/>
          <w:lang w:eastAsia="ar-SA"/>
        </w:rPr>
      </w:pPr>
    </w:p>
    <w:p w:rsidR="007215E3" w:rsidRPr="00BD781E" w:rsidRDefault="007215E3" w:rsidP="007215E3">
      <w:pPr>
        <w:pStyle w:val="BodyTextIndent2"/>
        <w:spacing w:line="360" w:lineRule="auto"/>
        <w:ind w:left="450"/>
        <w:rPr>
          <w:rFonts w:cs="Arial"/>
          <w:b w:val="0"/>
          <w:bCs/>
          <w:szCs w:val="23"/>
          <w:lang w:eastAsia="ar-SA"/>
        </w:rPr>
      </w:pPr>
      <w:r w:rsidRPr="00BD781E">
        <w:rPr>
          <w:rFonts w:cs="Arial"/>
          <w:b w:val="0"/>
          <w:bCs/>
          <w:szCs w:val="23"/>
          <w:lang w:eastAsia="ar-SA"/>
        </w:rPr>
        <w:t xml:space="preserve">It may be observed that in order to meet the cash deficit of </w:t>
      </w:r>
      <w:r>
        <w:rPr>
          <w:rFonts w:cs="Arial"/>
          <w:b w:val="0"/>
          <w:bCs/>
          <w:szCs w:val="23"/>
          <w:lang w:eastAsia="ar-SA"/>
        </w:rPr>
        <w:t>Rs</w:t>
      </w:r>
      <w:r w:rsidR="009A1C38">
        <w:rPr>
          <w:rFonts w:cs="Arial"/>
          <w:b w:val="0"/>
          <w:bCs/>
          <w:szCs w:val="23"/>
          <w:lang w:eastAsia="ar-SA"/>
        </w:rPr>
        <w:t>.</w:t>
      </w:r>
      <w:r>
        <w:rPr>
          <w:rFonts w:cs="Arial"/>
          <w:b w:val="0"/>
          <w:bCs/>
          <w:szCs w:val="23"/>
          <w:lang w:eastAsia="ar-SA"/>
        </w:rPr>
        <w:t xml:space="preserve"> 10,070.24 </w:t>
      </w:r>
      <w:r w:rsidR="000533EE">
        <w:rPr>
          <w:rFonts w:cs="Arial"/>
          <w:b w:val="0"/>
          <w:bCs/>
          <w:szCs w:val="23"/>
          <w:lang w:eastAsia="ar-SA"/>
        </w:rPr>
        <w:t>Crore</w:t>
      </w:r>
      <w:r w:rsidR="00C80DFA">
        <w:rPr>
          <w:rFonts w:cs="Arial"/>
          <w:b w:val="0"/>
          <w:bCs/>
          <w:szCs w:val="23"/>
          <w:lang w:eastAsia="ar-SA"/>
        </w:rPr>
        <w:t xml:space="preserve">, </w:t>
      </w:r>
      <w:r w:rsidRPr="00BD781E">
        <w:rPr>
          <w:rFonts w:cs="Arial"/>
          <w:b w:val="0"/>
          <w:bCs/>
          <w:szCs w:val="23"/>
          <w:lang w:eastAsia="ar-SA"/>
        </w:rPr>
        <w:t xml:space="preserve">GRIDCO has availed loans of about </w:t>
      </w:r>
      <w:r w:rsidRPr="00BD781E">
        <w:rPr>
          <w:rFonts w:cs="Arial"/>
          <w:bCs/>
          <w:szCs w:val="23"/>
          <w:lang w:eastAsia="ar-SA"/>
        </w:rPr>
        <w:t>Rs.</w:t>
      </w:r>
      <w:r w:rsidR="000533EE">
        <w:rPr>
          <w:rFonts w:cs="Arial"/>
          <w:bCs/>
          <w:szCs w:val="23"/>
          <w:lang w:eastAsia="ar-SA"/>
        </w:rPr>
        <w:t xml:space="preserve"> 7,854.69 Crore</w:t>
      </w:r>
      <w:r w:rsidRPr="00BD781E">
        <w:rPr>
          <w:rFonts w:cs="Arial"/>
          <w:b w:val="0"/>
          <w:bCs/>
          <w:szCs w:val="23"/>
          <w:lang w:eastAsia="ar-SA"/>
        </w:rPr>
        <w:t xml:space="preserve"> and the balance shortfall (about</w:t>
      </w:r>
      <w:r>
        <w:rPr>
          <w:rFonts w:cs="Arial"/>
          <w:b w:val="0"/>
          <w:bCs/>
          <w:szCs w:val="23"/>
          <w:lang w:eastAsia="ar-SA"/>
        </w:rPr>
        <w:t xml:space="preserve"> Rs 2,215.55 </w:t>
      </w:r>
      <w:r w:rsidR="000533EE">
        <w:rPr>
          <w:rFonts w:cs="Arial"/>
          <w:b w:val="0"/>
          <w:bCs/>
          <w:szCs w:val="23"/>
          <w:lang w:eastAsia="ar-SA"/>
        </w:rPr>
        <w:t>Crore</w:t>
      </w:r>
      <w:r w:rsidRPr="00BD781E">
        <w:rPr>
          <w:rFonts w:cs="Arial"/>
          <w:b w:val="0"/>
          <w:bCs/>
          <w:szCs w:val="23"/>
          <w:lang w:eastAsia="ar-SA"/>
        </w:rPr>
        <w:t>) was met by way of defaulting in the payment of interest on State Govt. loan, Govt. of Odisha (NTPC) Bond, and also by postponing the payment of power purchase dues to the generators and to some extent, from realization of securitized dues.</w:t>
      </w:r>
    </w:p>
    <w:p w:rsidR="007215E3" w:rsidRPr="00BD781E" w:rsidRDefault="007215E3" w:rsidP="007215E3">
      <w:pPr>
        <w:pStyle w:val="BodyTextIndent2"/>
        <w:spacing w:line="360" w:lineRule="auto"/>
        <w:ind w:left="450"/>
        <w:rPr>
          <w:rFonts w:cs="Arial"/>
          <w:b w:val="0"/>
          <w:bCs/>
          <w:sz w:val="16"/>
          <w:szCs w:val="23"/>
          <w:lang w:eastAsia="ar-SA"/>
        </w:rPr>
      </w:pPr>
    </w:p>
    <w:p w:rsidR="007215E3" w:rsidRPr="00BD781E" w:rsidRDefault="007215E3" w:rsidP="007215E3">
      <w:pPr>
        <w:pStyle w:val="BodyTextIndent2"/>
        <w:spacing w:line="360" w:lineRule="auto"/>
        <w:ind w:left="450"/>
        <w:rPr>
          <w:rFonts w:cs="Arial"/>
          <w:b w:val="0"/>
          <w:bCs/>
          <w:szCs w:val="23"/>
          <w:lang w:eastAsia="ar-SA"/>
        </w:rPr>
      </w:pPr>
      <w:r w:rsidRPr="00BD781E">
        <w:rPr>
          <w:rFonts w:cs="Arial"/>
          <w:b w:val="0"/>
          <w:bCs/>
          <w:szCs w:val="23"/>
          <w:lang w:eastAsia="ar-SA"/>
        </w:rPr>
        <w:t>As per the Tariff Policy, depreciation on Fixed Assets shall be utilized for repayment  of principal component of Loan. In case of GRIDCO, there is virtually no fixed assets and hence, no depreciation is available in the hands of GRIDCO to meet the cash deficit arising due to the afore-mentioned reasons.It has been almost a customary practice by the Hon’ble Commission during past years to leave huge deficits in the ARR of GRIDCO with a direction to recoup such deficits by way of sale of surplus power through Trading / UI and realization of outstanding securitized dues from the DISOMs. However, except for no / marginal fulfillment of such observations of the Commission, the general trend has been that GRIDCO is ending up with huge deficits at the end of each year as mentioned above. Faced with such critical financial crisis together with the responsibility of ensuring adequate power supply to the State as the Designated Entity, GRIDCO therefore has no other alternatives at its disposal other than to avail loans in order to keep supplying power in the greater interest of public at large in Odisha.</w:t>
      </w:r>
    </w:p>
    <w:p w:rsidR="007215E3" w:rsidRPr="00BD781E" w:rsidRDefault="007215E3" w:rsidP="007215E3">
      <w:pPr>
        <w:pStyle w:val="BodyTextIndent2"/>
        <w:spacing w:line="360" w:lineRule="auto"/>
        <w:ind w:left="450"/>
        <w:rPr>
          <w:rFonts w:cs="Arial"/>
          <w:b w:val="0"/>
          <w:bCs/>
          <w:szCs w:val="23"/>
          <w:lang w:eastAsia="ar-SA"/>
        </w:rPr>
      </w:pPr>
    </w:p>
    <w:p w:rsidR="007215E3" w:rsidRDefault="007215E3" w:rsidP="007215E3">
      <w:pPr>
        <w:pStyle w:val="BodyTextIndent2"/>
        <w:spacing w:line="360" w:lineRule="auto"/>
        <w:ind w:left="450"/>
        <w:rPr>
          <w:rFonts w:cs="Arial"/>
          <w:b w:val="0"/>
          <w:bCs/>
          <w:color w:val="000000"/>
          <w:szCs w:val="22"/>
        </w:rPr>
      </w:pPr>
      <w:r w:rsidRPr="00BD781E">
        <w:rPr>
          <w:rFonts w:cs="Arial"/>
          <w:b w:val="0"/>
          <w:bCs/>
          <w:szCs w:val="23"/>
          <w:lang w:eastAsia="ar-SA"/>
        </w:rPr>
        <w:t xml:space="preserve">Under the circumstances, GRIDCO submits that the loans as well as the interest of GRIDCO may be considered by the Hon’ble Commission for pass through of the same in the ARR &amp; BSP. GRIDCO therefore, proposes repayment of Principal (all the </w:t>
      </w:r>
      <w:r w:rsidRPr="00BD781E">
        <w:rPr>
          <w:rFonts w:cs="Arial"/>
          <w:b w:val="0"/>
          <w:bCs/>
          <w:szCs w:val="23"/>
          <w:lang w:eastAsia="ar-SA"/>
        </w:rPr>
        <w:lastRenderedPageBreak/>
        <w:t xml:space="preserve">Loans)amounting to </w:t>
      </w:r>
      <w:r w:rsidRPr="009A1C38">
        <w:rPr>
          <w:rFonts w:cs="Arial"/>
          <w:bCs/>
          <w:szCs w:val="23"/>
          <w:lang w:eastAsia="ar-SA"/>
        </w:rPr>
        <w:t>Rs.812.59 Cr</w:t>
      </w:r>
      <w:r w:rsidR="009A1C38" w:rsidRPr="009A1C38">
        <w:rPr>
          <w:rFonts w:cs="Arial"/>
          <w:bCs/>
          <w:szCs w:val="23"/>
          <w:lang w:eastAsia="ar-SA"/>
        </w:rPr>
        <w:t>ore</w:t>
      </w:r>
      <w:r w:rsidRPr="00BD781E">
        <w:rPr>
          <w:rFonts w:cs="Arial"/>
          <w:b w:val="0"/>
          <w:bCs/>
          <w:szCs w:val="23"/>
          <w:lang w:eastAsia="ar-SA"/>
        </w:rPr>
        <w:t xml:space="preserve">in the proposed ARR &amp; BSP Application for FY </w:t>
      </w:r>
      <w:r>
        <w:rPr>
          <w:rFonts w:cs="Arial"/>
          <w:b w:val="0"/>
          <w:bCs/>
          <w:szCs w:val="23"/>
          <w:lang w:eastAsia="ar-SA"/>
        </w:rPr>
        <w:t>2016-17</w:t>
      </w:r>
      <w:r w:rsidRPr="00BD781E">
        <w:rPr>
          <w:rFonts w:cs="Arial"/>
          <w:b w:val="0"/>
          <w:bCs/>
          <w:szCs w:val="23"/>
          <w:lang w:eastAsia="ar-SA"/>
        </w:rPr>
        <w:t xml:space="preserve"> for approval by the Hon’ble Commission, under the head </w:t>
      </w:r>
      <w:r w:rsidRPr="00BD781E">
        <w:rPr>
          <w:rFonts w:cs="Arial"/>
          <w:szCs w:val="23"/>
          <w:lang w:eastAsia="ar-SA"/>
        </w:rPr>
        <w:t>“Special Appropriation of Expenses”</w:t>
      </w:r>
      <w:r w:rsidR="000533EE">
        <w:rPr>
          <w:rFonts w:cs="Arial"/>
          <w:szCs w:val="23"/>
          <w:lang w:eastAsia="ar-SA"/>
        </w:rPr>
        <w:t>.</w:t>
      </w:r>
    </w:p>
    <w:p w:rsidR="000533EE" w:rsidRPr="00BD781E" w:rsidRDefault="000533EE" w:rsidP="007215E3">
      <w:pPr>
        <w:pStyle w:val="BodyTextIndent2"/>
        <w:spacing w:line="360" w:lineRule="auto"/>
        <w:ind w:left="450"/>
        <w:rPr>
          <w:rFonts w:cs="Arial"/>
          <w:bCs/>
          <w:szCs w:val="24"/>
        </w:rPr>
      </w:pPr>
    </w:p>
    <w:p w:rsidR="007215E3" w:rsidRPr="00BD781E" w:rsidRDefault="007215E3" w:rsidP="007215E3">
      <w:pPr>
        <w:spacing w:line="480" w:lineRule="auto"/>
        <w:jc w:val="both"/>
        <w:rPr>
          <w:rFonts w:ascii="Arial" w:hAnsi="Arial" w:cs="Arial"/>
          <w:b/>
          <w:bCs/>
          <w:sz w:val="22"/>
          <w:szCs w:val="24"/>
        </w:rPr>
      </w:pPr>
      <w:r w:rsidRPr="00BD781E">
        <w:rPr>
          <w:rFonts w:ascii="Arial" w:hAnsi="Arial" w:cs="Arial"/>
          <w:b/>
          <w:bCs/>
          <w:sz w:val="22"/>
          <w:szCs w:val="24"/>
        </w:rPr>
        <w:t>12.01 Bank Loan:</w:t>
      </w:r>
    </w:p>
    <w:p w:rsidR="007215E3" w:rsidRPr="00BD781E" w:rsidRDefault="007215E3" w:rsidP="007215E3">
      <w:pPr>
        <w:spacing w:line="360" w:lineRule="auto"/>
        <w:ind w:left="555" w:firstLine="12"/>
        <w:jc w:val="both"/>
        <w:rPr>
          <w:rFonts w:ascii="Arial" w:hAnsi="Arial" w:cs="Arial"/>
          <w:b/>
          <w:sz w:val="22"/>
          <w:lang w:eastAsia="ar-SA"/>
        </w:rPr>
      </w:pPr>
      <w:r w:rsidRPr="00BD781E">
        <w:rPr>
          <w:rFonts w:ascii="Arial" w:hAnsi="Arial" w:cs="Arial"/>
          <w:sz w:val="22"/>
          <w:lang w:eastAsia="ar-SA"/>
        </w:rPr>
        <w:t xml:space="preserve">As already explained in above, GRIDCO availed </w:t>
      </w:r>
      <w:r w:rsidRPr="00066658">
        <w:rPr>
          <w:rFonts w:ascii="Arial" w:hAnsi="Arial" w:cs="Arial"/>
          <w:b/>
          <w:sz w:val="22"/>
          <w:lang w:eastAsia="ar-SA"/>
        </w:rPr>
        <w:t>Rs</w:t>
      </w:r>
      <w:r w:rsidR="00066658" w:rsidRPr="00066658">
        <w:rPr>
          <w:rFonts w:ascii="Arial" w:hAnsi="Arial" w:cs="Arial"/>
          <w:b/>
          <w:sz w:val="22"/>
          <w:lang w:eastAsia="ar-SA"/>
        </w:rPr>
        <w:t>.</w:t>
      </w:r>
      <w:r w:rsidRPr="00066658">
        <w:rPr>
          <w:rFonts w:ascii="Arial" w:hAnsi="Arial" w:cs="Arial"/>
          <w:b/>
          <w:sz w:val="22"/>
          <w:lang w:eastAsia="ar-SA"/>
        </w:rPr>
        <w:t xml:space="preserve">7854.69 </w:t>
      </w:r>
      <w:r w:rsidR="000533EE" w:rsidRPr="00066658">
        <w:rPr>
          <w:rFonts w:ascii="Arial" w:hAnsi="Arial" w:cs="Arial"/>
          <w:b/>
          <w:sz w:val="22"/>
          <w:lang w:eastAsia="ar-SA"/>
        </w:rPr>
        <w:t>Crore</w:t>
      </w:r>
      <w:r w:rsidR="000533EE">
        <w:rPr>
          <w:rFonts w:ascii="Arial" w:hAnsi="Arial" w:cs="Arial"/>
          <w:sz w:val="22"/>
          <w:lang w:eastAsia="ar-SA"/>
        </w:rPr>
        <w:t xml:space="preserve"> as</w:t>
      </w:r>
      <w:r w:rsidRPr="00BD781E">
        <w:rPr>
          <w:rFonts w:ascii="Arial" w:hAnsi="Arial" w:cs="Arial"/>
          <w:sz w:val="22"/>
          <w:lang w:eastAsia="ar-SA"/>
        </w:rPr>
        <w:t xml:space="preserve"> term loans from various Sources to meet the revenue gap. In absence of any other alternatives, GRIDCO prays the Hon’ble Commission to allow repayment of such statutory dues to the banks / FIs amounting to </w:t>
      </w:r>
      <w:r w:rsidRPr="00BC2415">
        <w:rPr>
          <w:rFonts w:ascii="Arial" w:hAnsi="Arial" w:cs="Arial"/>
          <w:b/>
          <w:sz w:val="22"/>
          <w:lang w:eastAsia="ar-SA"/>
        </w:rPr>
        <w:t>Rs.812.59 Crore</w:t>
      </w:r>
      <w:r w:rsidRPr="00BD781E">
        <w:rPr>
          <w:rFonts w:ascii="Arial" w:hAnsi="Arial" w:cs="Arial"/>
          <w:sz w:val="22"/>
          <w:lang w:eastAsia="ar-SA"/>
        </w:rPr>
        <w:t xml:space="preserve"> in the BSP for 201</w:t>
      </w:r>
      <w:r>
        <w:rPr>
          <w:rFonts w:ascii="Arial" w:hAnsi="Arial" w:cs="Arial"/>
          <w:sz w:val="22"/>
          <w:lang w:eastAsia="ar-SA"/>
        </w:rPr>
        <w:t>6-17</w:t>
      </w:r>
      <w:r w:rsidRPr="00BD781E">
        <w:rPr>
          <w:rFonts w:ascii="Arial" w:hAnsi="Arial" w:cs="Arial"/>
          <w:sz w:val="22"/>
          <w:lang w:eastAsia="ar-SA"/>
        </w:rPr>
        <w:t xml:space="preserve"> towards Special Appropriation as detailed in </w:t>
      </w:r>
      <w:r w:rsidRPr="00BD781E">
        <w:rPr>
          <w:rFonts w:ascii="Arial" w:hAnsi="Arial" w:cs="Arial"/>
          <w:b/>
          <w:sz w:val="22"/>
          <w:lang w:eastAsia="ar-SA"/>
        </w:rPr>
        <w:t>OERC Form F-2.</w:t>
      </w:r>
    </w:p>
    <w:p w:rsidR="007215E3" w:rsidRPr="00BD781E" w:rsidRDefault="007215E3" w:rsidP="007215E3">
      <w:pPr>
        <w:ind w:left="555" w:firstLine="12"/>
        <w:jc w:val="both"/>
        <w:rPr>
          <w:rFonts w:ascii="Arial" w:hAnsi="Arial" w:cs="Arial"/>
          <w:sz w:val="24"/>
          <w:szCs w:val="24"/>
        </w:rPr>
      </w:pPr>
    </w:p>
    <w:p w:rsidR="007215E3" w:rsidRPr="00BD781E" w:rsidRDefault="007215E3" w:rsidP="007215E3">
      <w:pPr>
        <w:pStyle w:val="BodyTextIndent2"/>
        <w:spacing w:line="480" w:lineRule="auto"/>
        <w:ind w:left="0"/>
        <w:rPr>
          <w:rFonts w:cs="Arial"/>
          <w:bCs/>
          <w:lang w:eastAsia="ar-SA"/>
        </w:rPr>
      </w:pPr>
      <w:r w:rsidRPr="00BD781E">
        <w:rPr>
          <w:rFonts w:cs="Arial"/>
          <w:bCs/>
          <w:lang w:eastAsia="ar-SA"/>
        </w:rPr>
        <w:t>12</w:t>
      </w:r>
      <w:r w:rsidR="004345B5">
        <w:rPr>
          <w:rFonts w:cs="Arial"/>
          <w:bCs/>
          <w:lang w:eastAsia="ar-SA"/>
        </w:rPr>
        <w:t>.02</w:t>
      </w:r>
      <w:r w:rsidRPr="00BD781E">
        <w:rPr>
          <w:rFonts w:cs="Arial"/>
          <w:bCs/>
          <w:lang w:eastAsia="ar-SA"/>
        </w:rPr>
        <w:t xml:space="preserve"> State Govt. loan:</w:t>
      </w:r>
    </w:p>
    <w:p w:rsidR="00A146A6" w:rsidRDefault="00A146A6" w:rsidP="007215E3">
      <w:pPr>
        <w:pStyle w:val="BodyTextIndent"/>
        <w:tabs>
          <w:tab w:val="clear" w:pos="720"/>
        </w:tabs>
        <w:spacing w:before="0" w:after="0" w:line="360" w:lineRule="auto"/>
        <w:ind w:left="360"/>
        <w:jc w:val="both"/>
        <w:rPr>
          <w:rFonts w:ascii="Arial" w:hAnsi="Arial" w:cs="Arial"/>
          <w:bCs/>
          <w:sz w:val="22"/>
        </w:rPr>
      </w:pPr>
    </w:p>
    <w:p w:rsidR="007215E3" w:rsidRPr="00BD781E" w:rsidRDefault="007215E3" w:rsidP="007215E3">
      <w:pPr>
        <w:pStyle w:val="BodyTextIndent"/>
        <w:tabs>
          <w:tab w:val="clear" w:pos="720"/>
        </w:tabs>
        <w:spacing w:before="0" w:after="0" w:line="360" w:lineRule="auto"/>
        <w:ind w:left="360"/>
        <w:jc w:val="both"/>
        <w:rPr>
          <w:rFonts w:ascii="Arial" w:hAnsi="Arial" w:cs="Arial"/>
          <w:bCs/>
          <w:sz w:val="22"/>
        </w:rPr>
      </w:pPr>
      <w:r w:rsidRPr="00BD781E">
        <w:rPr>
          <w:rFonts w:ascii="Arial" w:hAnsi="Arial" w:cs="Arial"/>
          <w:bCs/>
          <w:sz w:val="22"/>
        </w:rPr>
        <w:t>The general trend during all the previous years has been that the Hon’ble Commission is not allowing the repayment of the State Govt. loans as well as the interest thereon as GRIDCO has not been able to service such loans because of its critical financials. Besides, GRIDO is also not able to service the securitized Govt. of India NTPC Bonds (Rs.1102.87 Crore) for the last six years due to similar reasons. The Govt. of Odisha in turn has been servicing the Go</w:t>
      </w:r>
      <w:r w:rsidR="000533EE">
        <w:rPr>
          <w:rFonts w:ascii="Arial" w:hAnsi="Arial" w:cs="Arial"/>
          <w:bCs/>
          <w:sz w:val="22"/>
        </w:rPr>
        <w:t>vt. of India</w:t>
      </w:r>
      <w:r w:rsidRPr="00BD781E">
        <w:rPr>
          <w:rFonts w:ascii="Arial" w:hAnsi="Arial" w:cs="Arial"/>
          <w:bCs/>
          <w:sz w:val="22"/>
        </w:rPr>
        <w:t xml:space="preserve"> Power Bonds in order to avoid deduction of equal amount from the Central Plan Assistance. </w:t>
      </w:r>
    </w:p>
    <w:p w:rsidR="007215E3" w:rsidRPr="00BD781E" w:rsidRDefault="007215E3" w:rsidP="007215E3">
      <w:pPr>
        <w:pStyle w:val="BodyTextIndent"/>
        <w:tabs>
          <w:tab w:val="clear" w:pos="720"/>
        </w:tabs>
        <w:spacing w:before="0" w:after="0" w:line="360" w:lineRule="auto"/>
        <w:ind w:left="360" w:hanging="360"/>
        <w:jc w:val="both"/>
        <w:rPr>
          <w:rFonts w:ascii="Arial" w:hAnsi="Arial" w:cs="Arial"/>
          <w:bCs/>
          <w:sz w:val="22"/>
        </w:rPr>
      </w:pPr>
      <w:r w:rsidRPr="00BD781E">
        <w:rPr>
          <w:rFonts w:ascii="Arial" w:hAnsi="Arial" w:cs="Arial"/>
          <w:bCs/>
          <w:sz w:val="22"/>
        </w:rPr>
        <w:tab/>
      </w:r>
    </w:p>
    <w:p w:rsidR="007215E3" w:rsidRPr="00BD781E" w:rsidRDefault="007215E3" w:rsidP="007215E3">
      <w:pPr>
        <w:pStyle w:val="BodyTextIndent"/>
        <w:tabs>
          <w:tab w:val="clear" w:pos="720"/>
        </w:tabs>
        <w:spacing w:before="0" w:after="0" w:line="360" w:lineRule="auto"/>
        <w:ind w:left="360"/>
        <w:jc w:val="both"/>
        <w:rPr>
          <w:rFonts w:ascii="Arial" w:hAnsi="Arial" w:cs="Arial"/>
          <w:bCs/>
          <w:sz w:val="22"/>
        </w:rPr>
      </w:pPr>
      <w:r w:rsidRPr="00BD781E">
        <w:rPr>
          <w:rFonts w:ascii="Arial" w:hAnsi="Arial" w:cs="Arial"/>
          <w:bCs/>
          <w:sz w:val="22"/>
        </w:rPr>
        <w:t xml:space="preserve">It may be relevant to mention here that based on the request to defer the servicing of loan dues of the Govt. owing to its bad financial position, Hon’ble Commission in the ARR &amp; BSP Order for FY 2014-15 dated 22.03.2014 at </w:t>
      </w:r>
      <w:r w:rsidRPr="00BD781E">
        <w:rPr>
          <w:rFonts w:ascii="Arial" w:hAnsi="Arial" w:cs="Arial"/>
          <w:b/>
          <w:bCs/>
          <w:sz w:val="22"/>
        </w:rPr>
        <w:t>Para 289</w:t>
      </w:r>
      <w:r w:rsidRPr="00BD781E">
        <w:rPr>
          <w:rFonts w:ascii="Arial" w:hAnsi="Arial" w:cs="Arial"/>
          <w:bCs/>
          <w:sz w:val="22"/>
        </w:rPr>
        <w:t xml:space="preserve"> has directed GRIDCO to defer the payment of the Govt. dues till the financial turnaround of GRIDCO. Keeping in line with such directions of the Hon’ble Commission and the Govt. of Odisha servicing the GoI Power Bonds, GRIDCO proposes the following in order to reduce its financial burden as well as to avoid tariff shock to the consumers of the State although Govt. of Odisha in their letter No.28966 dated 13.10.2014 has asked GRIDCO to pay the outstanding dues of Govt. of India NTPC Power Bonds at the earliest.</w:t>
      </w:r>
    </w:p>
    <w:p w:rsidR="007215E3" w:rsidRPr="00BD781E" w:rsidRDefault="007215E3" w:rsidP="007215E3">
      <w:pPr>
        <w:pStyle w:val="BodyTextIndent"/>
        <w:tabs>
          <w:tab w:val="clear" w:pos="720"/>
        </w:tabs>
        <w:spacing w:before="0" w:after="0" w:line="360" w:lineRule="auto"/>
        <w:ind w:left="360"/>
        <w:jc w:val="both"/>
        <w:rPr>
          <w:rFonts w:ascii="Arial" w:hAnsi="Arial" w:cs="Arial"/>
          <w:bCs/>
          <w:sz w:val="22"/>
        </w:rPr>
      </w:pPr>
    </w:p>
    <w:p w:rsidR="007215E3" w:rsidRPr="00BD781E" w:rsidRDefault="007215E3" w:rsidP="007215E3">
      <w:pPr>
        <w:pStyle w:val="BodyTextIndent"/>
        <w:numPr>
          <w:ilvl w:val="0"/>
          <w:numId w:val="16"/>
        </w:numPr>
        <w:tabs>
          <w:tab w:val="clear" w:pos="720"/>
        </w:tabs>
        <w:spacing w:before="0" w:after="0" w:line="360" w:lineRule="auto"/>
        <w:jc w:val="both"/>
        <w:rPr>
          <w:rFonts w:ascii="Arial" w:hAnsi="Arial" w:cs="Arial"/>
          <w:bCs/>
          <w:sz w:val="22"/>
        </w:rPr>
      </w:pPr>
      <w:r w:rsidRPr="00BD781E">
        <w:rPr>
          <w:rFonts w:ascii="Arial" w:hAnsi="Arial" w:cs="Arial"/>
          <w:bCs/>
          <w:sz w:val="22"/>
        </w:rPr>
        <w:t>Repayment of NTPC-GOI Bond dues will continue to be paid by the Govt. of Odisha;</w:t>
      </w:r>
    </w:p>
    <w:p w:rsidR="007215E3" w:rsidRPr="00BD781E" w:rsidRDefault="007215E3" w:rsidP="007215E3">
      <w:pPr>
        <w:pStyle w:val="BodyTextIndent"/>
        <w:numPr>
          <w:ilvl w:val="0"/>
          <w:numId w:val="16"/>
        </w:numPr>
        <w:tabs>
          <w:tab w:val="clear" w:pos="720"/>
        </w:tabs>
        <w:spacing w:before="0" w:after="0" w:line="360" w:lineRule="auto"/>
        <w:jc w:val="both"/>
        <w:rPr>
          <w:rFonts w:ascii="Arial" w:hAnsi="Arial" w:cs="Arial"/>
          <w:bCs/>
          <w:sz w:val="22"/>
        </w:rPr>
      </w:pPr>
      <w:r w:rsidRPr="00BD781E">
        <w:rPr>
          <w:rFonts w:ascii="Arial" w:hAnsi="Arial" w:cs="Arial"/>
          <w:bCs/>
          <w:sz w:val="22"/>
        </w:rPr>
        <w:t>Repayment of dues to Govt. of Odisha by GRIDCO will be kept in abeyance;</w:t>
      </w:r>
    </w:p>
    <w:p w:rsidR="007215E3" w:rsidRPr="00BD781E" w:rsidRDefault="007215E3" w:rsidP="007215E3">
      <w:pPr>
        <w:pStyle w:val="BodyTextIndent2"/>
        <w:spacing w:line="360" w:lineRule="auto"/>
        <w:rPr>
          <w:rFonts w:cs="Arial"/>
          <w:b w:val="0"/>
          <w:lang w:eastAsia="ar-SA"/>
        </w:rPr>
      </w:pPr>
    </w:p>
    <w:p w:rsidR="007215E3" w:rsidRPr="00E15499" w:rsidRDefault="007215E3" w:rsidP="007215E3">
      <w:pPr>
        <w:pStyle w:val="BodyTextIndent2"/>
        <w:spacing w:line="360" w:lineRule="auto"/>
        <w:ind w:left="360"/>
        <w:rPr>
          <w:rFonts w:cs="Arial"/>
          <w:b w:val="0"/>
          <w:lang w:eastAsia="ar-SA"/>
        </w:rPr>
      </w:pPr>
      <w:r w:rsidRPr="00BD781E">
        <w:rPr>
          <w:rFonts w:cs="Arial"/>
          <w:b w:val="0"/>
          <w:lang w:eastAsia="ar-SA"/>
        </w:rPr>
        <w:lastRenderedPageBreak/>
        <w:t xml:space="preserve">GRIDCO therefore proposes deferment of repayment of Govt. dues of </w:t>
      </w:r>
      <w:r w:rsidRPr="006F257D">
        <w:rPr>
          <w:rFonts w:cs="Arial"/>
          <w:lang w:eastAsia="ar-SA"/>
        </w:rPr>
        <w:t>Rs.</w:t>
      </w:r>
      <w:r w:rsidR="006A2283">
        <w:rPr>
          <w:rFonts w:cs="Arial"/>
          <w:lang w:eastAsia="ar-SA"/>
        </w:rPr>
        <w:t>1554.40</w:t>
      </w:r>
      <w:r w:rsidRPr="006F257D">
        <w:rPr>
          <w:rFonts w:cs="Arial"/>
          <w:lang w:eastAsia="ar-SA"/>
        </w:rPr>
        <w:t xml:space="preserve"> Crore</w:t>
      </w:r>
      <w:r w:rsidRPr="00BD781E">
        <w:rPr>
          <w:rFonts w:cs="Arial"/>
          <w:b w:val="0"/>
          <w:lang w:eastAsia="ar-SA"/>
        </w:rPr>
        <w:t xml:space="preserve">as indicated in the table above towards servicing of Govt. loans / Bonds. Further, the details are also furnished in </w:t>
      </w:r>
      <w:r w:rsidRPr="00BD781E">
        <w:rPr>
          <w:rFonts w:cs="Arial"/>
          <w:lang w:eastAsia="ar-SA"/>
        </w:rPr>
        <w:t>OERC Form F-2.</w:t>
      </w:r>
    </w:p>
    <w:p w:rsidR="007215E3" w:rsidRPr="00BD781E" w:rsidRDefault="007215E3" w:rsidP="007215E3">
      <w:pPr>
        <w:pStyle w:val="BodyTextIndent2"/>
        <w:spacing w:line="360" w:lineRule="auto"/>
        <w:rPr>
          <w:rFonts w:cs="Arial"/>
          <w:b w:val="0"/>
          <w:lang w:eastAsia="ar-SA"/>
        </w:rPr>
      </w:pPr>
    </w:p>
    <w:p w:rsidR="007215E3" w:rsidRPr="00BD781E" w:rsidRDefault="007215E3" w:rsidP="007215E3">
      <w:pPr>
        <w:pStyle w:val="BodyText3"/>
        <w:spacing w:line="480" w:lineRule="auto"/>
        <w:ind w:left="360" w:hanging="360"/>
        <w:rPr>
          <w:rFonts w:ascii="Arial" w:hAnsi="Arial" w:cs="Arial"/>
          <w:b/>
          <w:bCs/>
          <w:sz w:val="22"/>
          <w:szCs w:val="23"/>
          <w:lang w:eastAsia="ar-SA"/>
        </w:rPr>
      </w:pPr>
      <w:r w:rsidRPr="00BD781E">
        <w:rPr>
          <w:rFonts w:ascii="Arial" w:hAnsi="Arial" w:cs="Arial"/>
          <w:b/>
          <w:bCs/>
          <w:sz w:val="22"/>
          <w:szCs w:val="23"/>
          <w:lang w:eastAsia="ar-SA"/>
        </w:rPr>
        <w:t>13.00 Summary of Other Expenses:</w:t>
      </w:r>
    </w:p>
    <w:p w:rsidR="007215E3" w:rsidRPr="00BD781E" w:rsidRDefault="007215E3" w:rsidP="007215E3">
      <w:pPr>
        <w:spacing w:line="360" w:lineRule="auto"/>
        <w:ind w:left="360"/>
        <w:jc w:val="both"/>
        <w:rPr>
          <w:rFonts w:ascii="Arial" w:hAnsi="Arial" w:cs="Arial"/>
          <w:sz w:val="22"/>
          <w:szCs w:val="21"/>
          <w:lang w:eastAsia="ar-SA"/>
        </w:rPr>
      </w:pPr>
      <w:r w:rsidRPr="00BD781E">
        <w:rPr>
          <w:rFonts w:ascii="Arial" w:hAnsi="Arial" w:cs="Arial"/>
          <w:sz w:val="22"/>
          <w:szCs w:val="21"/>
          <w:lang w:eastAsia="ar-SA"/>
        </w:rPr>
        <w:t>The proposed expenditures under other components excluding the cost of power procurement are grouped as under:</w:t>
      </w:r>
    </w:p>
    <w:p w:rsidR="007215E3" w:rsidRPr="00BD781E" w:rsidRDefault="007215E3" w:rsidP="007215E3">
      <w:pPr>
        <w:pStyle w:val="Heading2"/>
        <w:numPr>
          <w:ilvl w:val="0"/>
          <w:numId w:val="0"/>
        </w:numPr>
        <w:spacing w:line="480" w:lineRule="auto"/>
        <w:rPr>
          <w:rFonts w:ascii="Arial" w:hAnsi="Arial" w:cs="Arial"/>
          <w:sz w:val="22"/>
          <w:szCs w:val="23"/>
          <w:lang w:eastAsia="ar-SA"/>
        </w:rPr>
      </w:pPr>
      <w:r w:rsidRPr="00BD781E">
        <w:rPr>
          <w:rFonts w:ascii="Arial" w:hAnsi="Arial" w:cs="Arial"/>
          <w:smallCaps w:val="0"/>
          <w:sz w:val="22"/>
          <w:szCs w:val="21"/>
          <w:lang w:eastAsia="ar-SA"/>
        </w:rPr>
        <w:t xml:space="preserve">13.01 </w:t>
      </w:r>
      <w:r w:rsidRPr="00BD781E">
        <w:rPr>
          <w:rFonts w:ascii="Arial" w:hAnsi="Arial" w:cs="Arial"/>
          <w:bCs/>
          <w:smallCaps w:val="0"/>
          <w:sz w:val="22"/>
          <w:szCs w:val="21"/>
          <w:lang w:val="en-US" w:eastAsia="ar-SA"/>
        </w:rPr>
        <w:t>Interest &amp; Financial Charges:</w:t>
      </w:r>
    </w:p>
    <w:p w:rsidR="007215E3" w:rsidRPr="008F3C1A" w:rsidRDefault="007215E3" w:rsidP="007215E3">
      <w:pPr>
        <w:pStyle w:val="BodyTextIndent2"/>
        <w:spacing w:line="360" w:lineRule="auto"/>
        <w:ind w:left="360"/>
        <w:rPr>
          <w:rFonts w:cs="Arial"/>
          <w:b w:val="0"/>
          <w:lang w:eastAsia="ar-SA"/>
        </w:rPr>
      </w:pPr>
      <w:r w:rsidRPr="008F3C1A">
        <w:rPr>
          <w:rFonts w:cs="Arial"/>
          <w:b w:val="0"/>
          <w:szCs w:val="21"/>
          <w:lang w:eastAsia="ar-SA"/>
        </w:rPr>
        <w:t xml:space="preserve">The total interest on loans and financial charges are related to Power Purchase is estimated to be </w:t>
      </w:r>
      <w:r w:rsidRPr="00066658">
        <w:rPr>
          <w:rFonts w:cs="Arial"/>
          <w:bCs/>
          <w:szCs w:val="21"/>
          <w:lang w:eastAsia="ar-SA"/>
        </w:rPr>
        <w:t>Rs.582.04 Crore</w:t>
      </w:r>
      <w:r w:rsidRPr="008F3C1A">
        <w:rPr>
          <w:rFonts w:cs="Arial"/>
          <w:b w:val="0"/>
          <w:bCs/>
          <w:szCs w:val="21"/>
          <w:lang w:eastAsia="ar-SA"/>
        </w:rPr>
        <w:t xml:space="preserve"> including </w:t>
      </w:r>
      <w:r w:rsidRPr="00755BBB">
        <w:rPr>
          <w:rFonts w:cs="Arial"/>
          <w:bCs/>
          <w:szCs w:val="21"/>
          <w:lang w:eastAsia="ar-SA"/>
        </w:rPr>
        <w:t>Rs.9.18 Crore</w:t>
      </w:r>
      <w:r>
        <w:rPr>
          <w:rFonts w:cs="Arial"/>
          <w:b w:val="0"/>
          <w:bCs/>
          <w:szCs w:val="21"/>
          <w:lang w:val="en-IN" w:eastAsia="ar-SA"/>
        </w:rPr>
        <w:t xml:space="preserve">towards </w:t>
      </w:r>
      <w:r w:rsidRPr="008F3C1A">
        <w:rPr>
          <w:rFonts w:cs="Arial"/>
          <w:b w:val="0"/>
          <w:bCs/>
          <w:szCs w:val="21"/>
          <w:lang w:eastAsia="ar-SA"/>
        </w:rPr>
        <w:t xml:space="preserve">Guarantee Commission </w:t>
      </w:r>
      <w:r>
        <w:rPr>
          <w:rFonts w:cs="Arial"/>
          <w:b w:val="0"/>
          <w:bCs/>
          <w:szCs w:val="21"/>
          <w:lang w:val="en-IN" w:eastAsia="ar-SA"/>
        </w:rPr>
        <w:t xml:space="preserve">and </w:t>
      </w:r>
      <w:r w:rsidRPr="00755BBB">
        <w:rPr>
          <w:rFonts w:cs="Arial"/>
          <w:bCs/>
          <w:szCs w:val="21"/>
          <w:lang w:val="en-IN" w:eastAsia="ar-SA"/>
        </w:rPr>
        <w:t>Rs</w:t>
      </w:r>
      <w:r w:rsidR="00066658" w:rsidRPr="00755BBB">
        <w:rPr>
          <w:rFonts w:cs="Arial"/>
          <w:bCs/>
          <w:szCs w:val="21"/>
          <w:lang w:val="en-IN" w:eastAsia="ar-SA"/>
        </w:rPr>
        <w:t>.</w:t>
      </w:r>
      <w:r w:rsidRPr="00755BBB">
        <w:rPr>
          <w:rFonts w:cs="Arial"/>
          <w:bCs/>
          <w:szCs w:val="21"/>
          <w:lang w:val="en-IN" w:eastAsia="ar-SA"/>
        </w:rPr>
        <w:t xml:space="preserve">100 </w:t>
      </w:r>
      <w:r w:rsidR="00066658" w:rsidRPr="00755BBB">
        <w:rPr>
          <w:rFonts w:cs="Arial"/>
          <w:bCs/>
          <w:szCs w:val="21"/>
          <w:lang w:val="en-IN" w:eastAsia="ar-SA"/>
        </w:rPr>
        <w:t>C</w:t>
      </w:r>
      <w:r w:rsidRPr="00755BBB">
        <w:rPr>
          <w:rFonts w:cs="Arial"/>
          <w:bCs/>
          <w:szCs w:val="21"/>
          <w:lang w:val="en-IN" w:eastAsia="ar-SA"/>
        </w:rPr>
        <w:t xml:space="preserve">rore </w:t>
      </w:r>
      <w:r w:rsidRPr="00DF58CB">
        <w:rPr>
          <w:rFonts w:cs="Arial"/>
          <w:b w:val="0"/>
          <w:bCs/>
          <w:szCs w:val="21"/>
          <w:lang w:val="en-IN" w:eastAsia="ar-SA"/>
        </w:rPr>
        <w:t>towards</w:t>
      </w:r>
      <w:r w:rsidRPr="00755BBB">
        <w:rPr>
          <w:rFonts w:cs="Arial"/>
          <w:bCs/>
          <w:szCs w:val="21"/>
          <w:lang w:val="en-IN" w:eastAsia="ar-SA"/>
        </w:rPr>
        <w:t xml:space="preserve"> proposed interest on bank loan</w:t>
      </w:r>
      <w:r w:rsidR="00066658">
        <w:rPr>
          <w:rFonts w:cs="Arial"/>
          <w:b w:val="0"/>
          <w:bCs/>
          <w:szCs w:val="21"/>
          <w:lang w:val="en-IN" w:eastAsia="ar-SA"/>
        </w:rPr>
        <w:t xml:space="preserve">. The </w:t>
      </w:r>
      <w:r w:rsidRPr="008F3C1A">
        <w:rPr>
          <w:rFonts w:cs="Arial"/>
          <w:b w:val="0"/>
          <w:lang w:eastAsia="ar-SA"/>
        </w:rPr>
        <w:t xml:space="preserve">details </w:t>
      </w:r>
      <w:r w:rsidR="00066658">
        <w:rPr>
          <w:rFonts w:cs="Arial"/>
          <w:b w:val="0"/>
          <w:lang w:eastAsia="ar-SA"/>
        </w:rPr>
        <w:t xml:space="preserve">of </w:t>
      </w:r>
      <w:r w:rsidR="00755BBB">
        <w:rPr>
          <w:rFonts w:cs="Arial"/>
          <w:b w:val="0"/>
          <w:lang w:eastAsia="ar-SA"/>
        </w:rPr>
        <w:t>the same are</w:t>
      </w:r>
      <w:r w:rsidR="00066658">
        <w:rPr>
          <w:rFonts w:cs="Arial"/>
          <w:b w:val="0"/>
          <w:lang w:eastAsia="ar-SA"/>
        </w:rPr>
        <w:t xml:space="preserve"> also </w:t>
      </w:r>
      <w:r w:rsidRPr="008F3C1A">
        <w:rPr>
          <w:rFonts w:cs="Arial"/>
          <w:b w:val="0"/>
          <w:lang w:eastAsia="ar-SA"/>
        </w:rPr>
        <w:t xml:space="preserve">furnished in </w:t>
      </w:r>
      <w:r w:rsidRPr="00066658">
        <w:rPr>
          <w:rFonts w:cs="Arial"/>
          <w:lang w:eastAsia="ar-SA"/>
        </w:rPr>
        <w:t>OERC Form F-2.</w:t>
      </w:r>
    </w:p>
    <w:p w:rsidR="007215E3" w:rsidRPr="00BD781E" w:rsidRDefault="007215E3" w:rsidP="007215E3">
      <w:pPr>
        <w:spacing w:line="360" w:lineRule="auto"/>
        <w:ind w:left="360"/>
        <w:jc w:val="both"/>
        <w:rPr>
          <w:rFonts w:ascii="Arial" w:hAnsi="Arial" w:cs="Arial"/>
          <w:sz w:val="22"/>
          <w:szCs w:val="21"/>
          <w:lang w:eastAsia="ar-SA"/>
        </w:rPr>
      </w:pPr>
    </w:p>
    <w:p w:rsidR="007215E3" w:rsidRPr="00BD781E" w:rsidRDefault="007215E3" w:rsidP="007215E3">
      <w:pPr>
        <w:spacing w:line="480" w:lineRule="auto"/>
        <w:jc w:val="both"/>
        <w:rPr>
          <w:rFonts w:ascii="Arial" w:hAnsi="Arial" w:cs="Arial"/>
          <w:b/>
          <w:bCs/>
          <w:sz w:val="22"/>
          <w:szCs w:val="21"/>
          <w:lang w:eastAsia="ar-SA"/>
        </w:rPr>
      </w:pPr>
      <w:r w:rsidRPr="00BD781E">
        <w:rPr>
          <w:rFonts w:ascii="Arial" w:hAnsi="Arial" w:cs="Arial"/>
          <w:b/>
          <w:bCs/>
          <w:sz w:val="22"/>
          <w:szCs w:val="21"/>
          <w:lang w:eastAsia="ar-SA"/>
        </w:rPr>
        <w:t>13.02 Employees Cost:</w:t>
      </w:r>
    </w:p>
    <w:p w:rsidR="007215E3" w:rsidRPr="00BD781E" w:rsidRDefault="007215E3" w:rsidP="007215E3">
      <w:pPr>
        <w:spacing w:line="360" w:lineRule="auto"/>
        <w:ind w:left="360"/>
        <w:jc w:val="both"/>
        <w:rPr>
          <w:rFonts w:ascii="Arial" w:hAnsi="Arial" w:cs="Arial"/>
          <w:sz w:val="22"/>
          <w:szCs w:val="21"/>
          <w:lang w:eastAsia="ar-SA"/>
        </w:rPr>
      </w:pPr>
      <w:r w:rsidRPr="00BD781E">
        <w:rPr>
          <w:rFonts w:ascii="Arial" w:hAnsi="Arial" w:cs="Arial"/>
          <w:sz w:val="22"/>
          <w:szCs w:val="21"/>
          <w:lang w:eastAsia="ar-SA"/>
        </w:rPr>
        <w:t xml:space="preserve">Taking into account the men in position, GRIDCO proposes </w:t>
      </w:r>
      <w:r w:rsidRPr="00066658">
        <w:rPr>
          <w:rFonts w:ascii="Arial" w:hAnsi="Arial" w:cs="Arial"/>
          <w:b/>
          <w:sz w:val="22"/>
          <w:szCs w:val="21"/>
          <w:lang w:eastAsia="ar-SA"/>
        </w:rPr>
        <w:t>Rs.</w:t>
      </w:r>
      <w:r w:rsidRPr="00066658">
        <w:rPr>
          <w:rFonts w:ascii="Arial" w:hAnsi="Arial" w:cs="Arial"/>
          <w:b/>
          <w:bCs/>
          <w:sz w:val="22"/>
          <w:szCs w:val="21"/>
          <w:lang w:eastAsia="ar-SA"/>
        </w:rPr>
        <w:t>10.7</w:t>
      </w:r>
      <w:r w:rsidR="00066658" w:rsidRPr="00066658">
        <w:rPr>
          <w:rFonts w:ascii="Arial" w:hAnsi="Arial" w:cs="Arial"/>
          <w:b/>
          <w:bCs/>
          <w:sz w:val="22"/>
          <w:szCs w:val="21"/>
          <w:lang w:eastAsia="ar-SA"/>
        </w:rPr>
        <w:t>2</w:t>
      </w:r>
      <w:r w:rsidRPr="00066658">
        <w:rPr>
          <w:rFonts w:ascii="Arial" w:hAnsi="Arial" w:cs="Arial"/>
          <w:b/>
          <w:bCs/>
          <w:sz w:val="22"/>
          <w:szCs w:val="21"/>
          <w:lang w:eastAsia="ar-SA"/>
        </w:rPr>
        <w:t xml:space="preserve"> Crore</w:t>
      </w:r>
      <w:r w:rsidRPr="00F94989">
        <w:rPr>
          <w:rFonts w:ascii="Arial" w:hAnsi="Arial" w:cs="Arial"/>
          <w:sz w:val="22"/>
          <w:szCs w:val="21"/>
          <w:lang w:eastAsia="ar-SA"/>
        </w:rPr>
        <w:t>towards employees cost for</w:t>
      </w:r>
      <w:r w:rsidRPr="00F94989">
        <w:rPr>
          <w:rFonts w:ascii="Arial" w:hAnsi="Arial" w:cs="Arial"/>
          <w:bCs/>
          <w:sz w:val="22"/>
          <w:szCs w:val="21"/>
          <w:lang w:eastAsia="ar-SA"/>
        </w:rPr>
        <w:t xml:space="preserve"> FY 2016-17 as furnished in </w:t>
      </w:r>
      <w:r w:rsidRPr="00066658">
        <w:rPr>
          <w:rFonts w:ascii="Arial" w:hAnsi="Arial" w:cs="Arial"/>
          <w:b/>
          <w:bCs/>
          <w:sz w:val="22"/>
          <w:szCs w:val="21"/>
          <w:lang w:eastAsia="ar-SA"/>
        </w:rPr>
        <w:t xml:space="preserve">OERC Form F-9 </w:t>
      </w:r>
      <w:r w:rsidRPr="00F94989">
        <w:rPr>
          <w:rFonts w:ascii="Arial" w:hAnsi="Arial" w:cs="Arial"/>
          <w:bCs/>
          <w:sz w:val="22"/>
          <w:szCs w:val="21"/>
          <w:lang w:eastAsia="ar-SA"/>
        </w:rPr>
        <w:t>after considering</w:t>
      </w:r>
      <w:r w:rsidRPr="00BD781E">
        <w:rPr>
          <w:rFonts w:ascii="Arial" w:hAnsi="Arial" w:cs="Arial"/>
          <w:bCs/>
          <w:sz w:val="22"/>
          <w:szCs w:val="21"/>
          <w:lang w:eastAsia="ar-SA"/>
        </w:rPr>
        <w:t xml:space="preserve"> the likely increased impact of around 23.55% as per the 7th Pay Commission Report. </w:t>
      </w:r>
    </w:p>
    <w:p w:rsidR="007215E3" w:rsidRPr="00BD781E" w:rsidRDefault="007215E3" w:rsidP="007215E3">
      <w:pPr>
        <w:spacing w:line="480" w:lineRule="auto"/>
        <w:jc w:val="both"/>
        <w:rPr>
          <w:rFonts w:ascii="Arial" w:hAnsi="Arial" w:cs="Arial"/>
          <w:b/>
          <w:bCs/>
          <w:sz w:val="8"/>
          <w:szCs w:val="21"/>
          <w:lang w:eastAsia="ar-SA"/>
        </w:rPr>
      </w:pPr>
    </w:p>
    <w:p w:rsidR="007215E3" w:rsidRPr="00BD781E" w:rsidRDefault="007215E3" w:rsidP="007215E3">
      <w:pPr>
        <w:spacing w:line="480" w:lineRule="auto"/>
        <w:jc w:val="both"/>
        <w:rPr>
          <w:rFonts w:ascii="Arial" w:hAnsi="Arial" w:cs="Arial"/>
          <w:b/>
          <w:bCs/>
          <w:sz w:val="22"/>
          <w:szCs w:val="21"/>
          <w:lang w:eastAsia="ar-SA"/>
        </w:rPr>
      </w:pPr>
      <w:r w:rsidRPr="00BD781E">
        <w:rPr>
          <w:rFonts w:ascii="Arial" w:hAnsi="Arial" w:cs="Arial"/>
          <w:b/>
          <w:bCs/>
          <w:sz w:val="22"/>
          <w:szCs w:val="21"/>
          <w:lang w:eastAsia="ar-SA"/>
        </w:rPr>
        <w:t xml:space="preserve">13.03 Repair &amp; Maintenance Expenses: </w:t>
      </w:r>
    </w:p>
    <w:p w:rsidR="007215E3" w:rsidRPr="00BD781E" w:rsidRDefault="007215E3" w:rsidP="007215E3">
      <w:pPr>
        <w:spacing w:line="360" w:lineRule="auto"/>
        <w:ind w:left="360"/>
        <w:jc w:val="both"/>
        <w:rPr>
          <w:rFonts w:ascii="Arial" w:hAnsi="Arial" w:cs="Arial"/>
          <w:sz w:val="22"/>
          <w:szCs w:val="21"/>
          <w:lang w:eastAsia="ar-SA"/>
        </w:rPr>
      </w:pPr>
      <w:r w:rsidRPr="00BD781E">
        <w:rPr>
          <w:rFonts w:ascii="Arial" w:hAnsi="Arial" w:cs="Arial"/>
          <w:sz w:val="22"/>
          <w:szCs w:val="21"/>
          <w:lang w:eastAsia="ar-SA"/>
        </w:rPr>
        <w:t xml:space="preserve">GRIDCO proposes </w:t>
      </w:r>
      <w:r w:rsidRPr="00066658">
        <w:rPr>
          <w:rFonts w:ascii="Arial" w:hAnsi="Arial" w:cs="Arial"/>
          <w:b/>
          <w:bCs/>
          <w:sz w:val="22"/>
          <w:szCs w:val="21"/>
          <w:lang w:eastAsia="ar-SA"/>
        </w:rPr>
        <w:t>Rs.0.25 Crore</w:t>
      </w:r>
      <w:r w:rsidRPr="00BD781E">
        <w:rPr>
          <w:rFonts w:ascii="Arial" w:hAnsi="Arial" w:cs="Arial"/>
          <w:sz w:val="22"/>
          <w:szCs w:val="21"/>
          <w:lang w:eastAsia="ar-SA"/>
        </w:rPr>
        <w:t xml:space="preserve"> towards the </w:t>
      </w:r>
      <w:r w:rsidR="00066658">
        <w:rPr>
          <w:rFonts w:ascii="Arial" w:hAnsi="Arial" w:cs="Arial"/>
          <w:b/>
          <w:sz w:val="22"/>
          <w:szCs w:val="21"/>
          <w:lang w:eastAsia="ar-SA"/>
        </w:rPr>
        <w:t>R</w:t>
      </w:r>
      <w:r w:rsidRPr="00066658">
        <w:rPr>
          <w:rFonts w:ascii="Arial" w:hAnsi="Arial" w:cs="Arial"/>
          <w:b/>
          <w:sz w:val="22"/>
          <w:szCs w:val="21"/>
          <w:lang w:eastAsia="ar-SA"/>
        </w:rPr>
        <w:t xml:space="preserve">epair </w:t>
      </w:r>
      <w:r w:rsidR="00066658">
        <w:rPr>
          <w:rFonts w:ascii="Arial" w:hAnsi="Arial" w:cs="Arial"/>
          <w:b/>
          <w:sz w:val="22"/>
          <w:szCs w:val="21"/>
          <w:lang w:eastAsia="ar-SA"/>
        </w:rPr>
        <w:t>&amp; M</w:t>
      </w:r>
      <w:r w:rsidRPr="00066658">
        <w:rPr>
          <w:rFonts w:ascii="Arial" w:hAnsi="Arial" w:cs="Arial"/>
          <w:b/>
          <w:sz w:val="22"/>
          <w:szCs w:val="21"/>
          <w:lang w:eastAsia="ar-SA"/>
        </w:rPr>
        <w:t xml:space="preserve">aintenance </w:t>
      </w:r>
      <w:r w:rsidR="00066658">
        <w:rPr>
          <w:rFonts w:ascii="Arial" w:hAnsi="Arial" w:cs="Arial"/>
          <w:b/>
          <w:sz w:val="22"/>
          <w:szCs w:val="21"/>
          <w:lang w:eastAsia="ar-SA"/>
        </w:rPr>
        <w:t>E</w:t>
      </w:r>
      <w:r w:rsidRPr="00066658">
        <w:rPr>
          <w:rFonts w:ascii="Arial" w:hAnsi="Arial" w:cs="Arial"/>
          <w:b/>
          <w:sz w:val="22"/>
          <w:szCs w:val="21"/>
          <w:lang w:eastAsia="ar-SA"/>
        </w:rPr>
        <w:t>xpenses</w:t>
      </w:r>
      <w:r w:rsidRPr="00BD781E">
        <w:rPr>
          <w:rFonts w:ascii="Arial" w:hAnsi="Arial" w:cs="Arial"/>
          <w:sz w:val="22"/>
          <w:szCs w:val="21"/>
          <w:lang w:eastAsia="ar-SA"/>
        </w:rPr>
        <w:t xml:space="preserve"> of vehicle, </w:t>
      </w:r>
      <w:r w:rsidR="00066658">
        <w:rPr>
          <w:rFonts w:ascii="Arial" w:hAnsi="Arial" w:cs="Arial"/>
          <w:sz w:val="22"/>
          <w:szCs w:val="21"/>
          <w:lang w:eastAsia="ar-SA"/>
        </w:rPr>
        <w:t>F</w:t>
      </w:r>
      <w:r w:rsidRPr="00BD781E">
        <w:rPr>
          <w:rFonts w:ascii="Arial" w:hAnsi="Arial" w:cs="Arial"/>
          <w:sz w:val="22"/>
          <w:szCs w:val="21"/>
          <w:lang w:eastAsia="ar-SA"/>
        </w:rPr>
        <w:t>u</w:t>
      </w:r>
      <w:r w:rsidR="00066658">
        <w:rPr>
          <w:rFonts w:ascii="Arial" w:hAnsi="Arial" w:cs="Arial"/>
          <w:sz w:val="22"/>
          <w:szCs w:val="21"/>
          <w:lang w:eastAsia="ar-SA"/>
        </w:rPr>
        <w:t>rniture &amp; Office Equipment and Annual M</w:t>
      </w:r>
      <w:r w:rsidRPr="00BD781E">
        <w:rPr>
          <w:rFonts w:ascii="Arial" w:hAnsi="Arial" w:cs="Arial"/>
          <w:sz w:val="22"/>
          <w:szCs w:val="21"/>
          <w:lang w:eastAsia="ar-SA"/>
        </w:rPr>
        <w:t xml:space="preserve">aintenance </w:t>
      </w:r>
      <w:r w:rsidR="00066658">
        <w:rPr>
          <w:rFonts w:ascii="Arial" w:hAnsi="Arial" w:cs="Arial"/>
          <w:sz w:val="22"/>
          <w:szCs w:val="21"/>
          <w:lang w:eastAsia="ar-SA"/>
        </w:rPr>
        <w:t>C</w:t>
      </w:r>
      <w:r w:rsidRPr="00BD781E">
        <w:rPr>
          <w:rFonts w:ascii="Arial" w:hAnsi="Arial" w:cs="Arial"/>
          <w:sz w:val="22"/>
          <w:szCs w:val="21"/>
          <w:lang w:eastAsia="ar-SA"/>
        </w:rPr>
        <w:t xml:space="preserve">harges (AMC) of computers for FY 2016-17. The details of such expenses are annexed in </w:t>
      </w:r>
      <w:r w:rsidRPr="00BD781E">
        <w:rPr>
          <w:rFonts w:ascii="Arial" w:hAnsi="Arial" w:cs="Arial"/>
          <w:b/>
          <w:bCs/>
          <w:sz w:val="22"/>
          <w:szCs w:val="21"/>
          <w:lang w:eastAsia="ar-SA"/>
        </w:rPr>
        <w:t>OERC Form F-10</w:t>
      </w:r>
      <w:r w:rsidRPr="00BD781E">
        <w:rPr>
          <w:rFonts w:ascii="Arial" w:hAnsi="Arial" w:cs="Arial"/>
          <w:sz w:val="22"/>
          <w:szCs w:val="21"/>
          <w:lang w:eastAsia="ar-SA"/>
        </w:rPr>
        <w:t>.</w:t>
      </w:r>
    </w:p>
    <w:p w:rsidR="007215E3" w:rsidRPr="00BD781E" w:rsidRDefault="007215E3" w:rsidP="007215E3">
      <w:pPr>
        <w:spacing w:line="360" w:lineRule="auto"/>
        <w:ind w:left="360"/>
        <w:jc w:val="both"/>
        <w:rPr>
          <w:rFonts w:ascii="Arial" w:hAnsi="Arial" w:cs="Arial"/>
          <w:sz w:val="8"/>
          <w:szCs w:val="21"/>
          <w:lang w:eastAsia="ar-SA"/>
        </w:rPr>
      </w:pPr>
    </w:p>
    <w:p w:rsidR="007215E3" w:rsidRPr="00BD781E" w:rsidRDefault="007215E3" w:rsidP="007215E3">
      <w:pPr>
        <w:spacing w:line="360" w:lineRule="auto"/>
        <w:ind w:left="360"/>
        <w:jc w:val="both"/>
        <w:rPr>
          <w:rFonts w:ascii="Arial" w:hAnsi="Arial" w:cs="Arial"/>
          <w:sz w:val="8"/>
          <w:szCs w:val="21"/>
          <w:lang w:eastAsia="ar-SA"/>
        </w:rPr>
      </w:pPr>
    </w:p>
    <w:p w:rsidR="007215E3" w:rsidRPr="00BD781E" w:rsidRDefault="007215E3" w:rsidP="007215E3">
      <w:pPr>
        <w:spacing w:line="360" w:lineRule="auto"/>
        <w:ind w:left="360"/>
        <w:jc w:val="both"/>
        <w:rPr>
          <w:rFonts w:ascii="Arial" w:hAnsi="Arial" w:cs="Arial"/>
          <w:sz w:val="8"/>
          <w:szCs w:val="21"/>
          <w:lang w:eastAsia="ar-SA"/>
        </w:rPr>
      </w:pPr>
    </w:p>
    <w:p w:rsidR="007215E3" w:rsidRPr="00BD781E" w:rsidRDefault="007215E3" w:rsidP="007215E3">
      <w:pPr>
        <w:pStyle w:val="Heading3"/>
        <w:numPr>
          <w:ilvl w:val="0"/>
          <w:numId w:val="0"/>
        </w:numPr>
        <w:spacing w:before="0" w:after="0" w:line="480" w:lineRule="auto"/>
        <w:jc w:val="both"/>
        <w:rPr>
          <w:rFonts w:ascii="Arial" w:hAnsi="Arial" w:cs="Arial"/>
          <w:szCs w:val="21"/>
          <w:lang w:eastAsia="ar-SA"/>
        </w:rPr>
      </w:pPr>
      <w:r w:rsidRPr="00BD781E">
        <w:rPr>
          <w:rFonts w:ascii="Arial" w:hAnsi="Arial" w:cs="Arial"/>
          <w:szCs w:val="21"/>
          <w:lang w:eastAsia="ar-SA"/>
        </w:rPr>
        <w:t xml:space="preserve">13.04 Administrative and General Expenses (A &amp; G Expenses): </w:t>
      </w:r>
    </w:p>
    <w:p w:rsidR="007215E3" w:rsidRPr="00BD781E" w:rsidRDefault="007215E3" w:rsidP="007215E3">
      <w:pPr>
        <w:spacing w:line="360" w:lineRule="auto"/>
        <w:ind w:left="360"/>
        <w:jc w:val="both"/>
        <w:rPr>
          <w:rFonts w:ascii="Arial" w:hAnsi="Arial" w:cs="Arial"/>
          <w:sz w:val="12"/>
          <w:szCs w:val="21"/>
          <w:lang w:eastAsia="ar-SA"/>
        </w:rPr>
      </w:pPr>
    </w:p>
    <w:p w:rsidR="007215E3" w:rsidRPr="00BD781E" w:rsidRDefault="007215E3" w:rsidP="007215E3">
      <w:pPr>
        <w:spacing w:line="360" w:lineRule="auto"/>
        <w:ind w:left="360"/>
        <w:jc w:val="both"/>
        <w:rPr>
          <w:rFonts w:ascii="Arial" w:hAnsi="Arial" w:cs="Arial"/>
          <w:sz w:val="22"/>
        </w:rPr>
      </w:pPr>
      <w:r w:rsidRPr="00BD781E">
        <w:rPr>
          <w:rFonts w:ascii="Arial" w:hAnsi="Arial" w:cs="Arial"/>
          <w:sz w:val="22"/>
          <w:szCs w:val="21"/>
          <w:lang w:eastAsia="ar-SA"/>
        </w:rPr>
        <w:t xml:space="preserve">For the FY 2016-17, GRIDCO proposes </w:t>
      </w:r>
      <w:r w:rsidRPr="00CA1133">
        <w:rPr>
          <w:rFonts w:ascii="Arial" w:hAnsi="Arial" w:cs="Arial"/>
          <w:b/>
          <w:sz w:val="22"/>
          <w:szCs w:val="21"/>
          <w:lang w:eastAsia="ar-SA"/>
        </w:rPr>
        <w:t>Rs. 11.33 Crore</w:t>
      </w:r>
      <w:r w:rsidRPr="00B01AB5">
        <w:rPr>
          <w:rFonts w:ascii="Arial" w:hAnsi="Arial" w:cs="Arial"/>
          <w:sz w:val="22"/>
          <w:szCs w:val="21"/>
          <w:lang w:eastAsia="ar-SA"/>
        </w:rPr>
        <w:t xml:space="preserve"> t</w:t>
      </w:r>
      <w:r w:rsidRPr="00BD781E">
        <w:rPr>
          <w:rFonts w:ascii="Arial" w:hAnsi="Arial" w:cs="Arial"/>
          <w:sz w:val="22"/>
          <w:szCs w:val="21"/>
          <w:lang w:eastAsia="ar-SA"/>
        </w:rPr>
        <w:t>owards A&amp;G Expense</w:t>
      </w:r>
      <w:r>
        <w:rPr>
          <w:rFonts w:ascii="Arial" w:hAnsi="Arial" w:cs="Arial"/>
          <w:sz w:val="22"/>
          <w:szCs w:val="21"/>
          <w:lang w:eastAsia="ar-SA"/>
        </w:rPr>
        <w:t>s</w:t>
      </w:r>
      <w:r w:rsidRPr="00BD781E">
        <w:rPr>
          <w:rFonts w:ascii="Arial" w:hAnsi="Arial" w:cs="Arial"/>
          <w:sz w:val="22"/>
          <w:szCs w:val="21"/>
          <w:lang w:eastAsia="ar-SA"/>
        </w:rPr>
        <w:t xml:space="preserve"> including </w:t>
      </w:r>
      <w:r w:rsidR="00CA1133">
        <w:rPr>
          <w:rFonts w:ascii="Arial" w:hAnsi="Arial" w:cs="Arial"/>
          <w:sz w:val="22"/>
          <w:szCs w:val="21"/>
          <w:lang w:eastAsia="ar-SA"/>
        </w:rPr>
        <w:t xml:space="preserve">Annual </w:t>
      </w:r>
      <w:r w:rsidRPr="00BD781E">
        <w:rPr>
          <w:rFonts w:ascii="Arial" w:hAnsi="Arial" w:cs="Arial"/>
          <w:sz w:val="22"/>
          <w:szCs w:val="21"/>
          <w:lang w:eastAsia="ar-SA"/>
        </w:rPr>
        <w:t>Li</w:t>
      </w:r>
      <w:r>
        <w:rPr>
          <w:rFonts w:ascii="Arial" w:hAnsi="Arial" w:cs="Arial"/>
          <w:sz w:val="22"/>
          <w:szCs w:val="21"/>
          <w:lang w:eastAsia="ar-SA"/>
        </w:rPr>
        <w:t xml:space="preserve">cense Fees of Rs.1.50 Crore, </w:t>
      </w:r>
      <w:r w:rsidR="00DF58CB">
        <w:rPr>
          <w:rFonts w:ascii="Arial" w:hAnsi="Arial" w:cs="Arial"/>
          <w:sz w:val="22"/>
          <w:szCs w:val="21"/>
          <w:lang w:eastAsia="ar-SA"/>
        </w:rPr>
        <w:t>ERPC M</w:t>
      </w:r>
      <w:r w:rsidRPr="00BD781E">
        <w:rPr>
          <w:rFonts w:ascii="Arial" w:hAnsi="Arial" w:cs="Arial"/>
          <w:sz w:val="22"/>
          <w:szCs w:val="21"/>
          <w:lang w:eastAsia="ar-SA"/>
        </w:rPr>
        <w:t>embership Fees of 15 Lakhs</w:t>
      </w:r>
      <w:r w:rsidR="006A2283">
        <w:rPr>
          <w:rFonts w:ascii="Arial" w:hAnsi="Arial" w:cs="Arial"/>
          <w:sz w:val="22"/>
          <w:szCs w:val="21"/>
          <w:lang w:eastAsia="ar-SA"/>
        </w:rPr>
        <w:t>, Escrow A</w:t>
      </w:r>
      <w:r>
        <w:rPr>
          <w:rFonts w:ascii="Arial" w:hAnsi="Arial" w:cs="Arial"/>
          <w:sz w:val="22"/>
          <w:szCs w:val="21"/>
          <w:lang w:eastAsia="ar-SA"/>
        </w:rPr>
        <w:t xml:space="preserve">udit </w:t>
      </w:r>
      <w:r w:rsidR="00DF58CB">
        <w:rPr>
          <w:rFonts w:ascii="Arial" w:hAnsi="Arial" w:cs="Arial"/>
          <w:sz w:val="22"/>
          <w:szCs w:val="21"/>
          <w:lang w:eastAsia="ar-SA"/>
        </w:rPr>
        <w:t>F</w:t>
      </w:r>
      <w:r>
        <w:rPr>
          <w:rFonts w:ascii="Arial" w:hAnsi="Arial" w:cs="Arial"/>
          <w:sz w:val="22"/>
          <w:szCs w:val="21"/>
          <w:lang w:eastAsia="ar-SA"/>
        </w:rPr>
        <w:t>ees</w:t>
      </w:r>
      <w:r w:rsidR="00CA1133">
        <w:rPr>
          <w:rFonts w:ascii="Arial" w:hAnsi="Arial" w:cs="Arial"/>
          <w:sz w:val="22"/>
          <w:szCs w:val="21"/>
          <w:lang w:eastAsia="ar-SA"/>
        </w:rPr>
        <w:t xml:space="preserve">of </w:t>
      </w:r>
      <w:r w:rsidRPr="00DF58CB">
        <w:rPr>
          <w:rFonts w:ascii="Arial" w:hAnsi="Arial" w:cs="Arial"/>
          <w:b/>
          <w:sz w:val="22"/>
          <w:szCs w:val="21"/>
          <w:lang w:eastAsia="ar-SA"/>
        </w:rPr>
        <w:t>Rs</w:t>
      </w:r>
      <w:r w:rsidR="00DF58CB" w:rsidRPr="00DF58CB">
        <w:rPr>
          <w:rFonts w:ascii="Arial" w:hAnsi="Arial" w:cs="Arial"/>
          <w:b/>
          <w:sz w:val="22"/>
          <w:szCs w:val="21"/>
          <w:lang w:eastAsia="ar-SA"/>
        </w:rPr>
        <w:t>.</w:t>
      </w:r>
      <w:r w:rsidRPr="00DF58CB">
        <w:rPr>
          <w:rFonts w:ascii="Arial" w:hAnsi="Arial" w:cs="Arial"/>
          <w:b/>
          <w:sz w:val="22"/>
          <w:szCs w:val="21"/>
          <w:lang w:eastAsia="ar-SA"/>
        </w:rPr>
        <w:t xml:space="preserve">3.50 </w:t>
      </w:r>
      <w:r w:rsidR="00CA1133" w:rsidRPr="00DF58CB">
        <w:rPr>
          <w:rFonts w:ascii="Arial" w:hAnsi="Arial" w:cs="Arial"/>
          <w:b/>
          <w:sz w:val="22"/>
          <w:szCs w:val="21"/>
          <w:lang w:eastAsia="ar-SA"/>
        </w:rPr>
        <w:t>Crore</w:t>
      </w:r>
      <w:r w:rsidR="00CA1133">
        <w:rPr>
          <w:rFonts w:ascii="Arial" w:hAnsi="Arial" w:cs="Arial"/>
          <w:sz w:val="22"/>
          <w:szCs w:val="21"/>
          <w:lang w:eastAsia="ar-SA"/>
        </w:rPr>
        <w:t xml:space="preserve"> a</w:t>
      </w:r>
      <w:r w:rsidRPr="00BD781E">
        <w:rPr>
          <w:rFonts w:ascii="Arial" w:hAnsi="Arial" w:cs="Arial"/>
          <w:sz w:val="22"/>
          <w:szCs w:val="21"/>
          <w:lang w:eastAsia="ar-SA"/>
        </w:rPr>
        <w:t xml:space="preserve">nd another </w:t>
      </w:r>
      <w:r w:rsidRPr="00DF58CB">
        <w:rPr>
          <w:rFonts w:ascii="Arial" w:hAnsi="Arial" w:cs="Arial"/>
          <w:b/>
          <w:sz w:val="22"/>
          <w:szCs w:val="21"/>
          <w:lang w:eastAsia="ar-SA"/>
        </w:rPr>
        <w:t>Rs.1 lakh</w:t>
      </w:r>
      <w:r w:rsidRPr="00BD781E">
        <w:rPr>
          <w:rFonts w:ascii="Arial" w:hAnsi="Arial" w:cs="Arial"/>
          <w:sz w:val="22"/>
          <w:szCs w:val="21"/>
          <w:lang w:eastAsia="ar-SA"/>
        </w:rPr>
        <w:t xml:space="preserve"> towards ERPC Fund. The details are annexed in </w:t>
      </w:r>
      <w:r w:rsidRPr="00BD781E">
        <w:rPr>
          <w:rFonts w:ascii="Arial" w:hAnsi="Arial" w:cs="Arial"/>
          <w:b/>
          <w:bCs/>
          <w:sz w:val="22"/>
          <w:szCs w:val="21"/>
          <w:lang w:eastAsia="ar-SA"/>
        </w:rPr>
        <w:t>OERC Form F-11.</w:t>
      </w:r>
    </w:p>
    <w:p w:rsidR="007215E3" w:rsidRPr="00BD781E" w:rsidRDefault="007215E3" w:rsidP="007215E3">
      <w:pPr>
        <w:spacing w:line="360" w:lineRule="auto"/>
        <w:ind w:left="360"/>
        <w:jc w:val="both"/>
        <w:rPr>
          <w:rFonts w:ascii="Arial" w:hAnsi="Arial" w:cs="Arial"/>
          <w:sz w:val="6"/>
        </w:rPr>
      </w:pPr>
    </w:p>
    <w:p w:rsidR="007215E3" w:rsidRPr="00BD781E" w:rsidRDefault="007215E3" w:rsidP="007215E3">
      <w:pPr>
        <w:spacing w:line="360" w:lineRule="auto"/>
        <w:ind w:left="360"/>
        <w:jc w:val="both"/>
        <w:rPr>
          <w:rFonts w:ascii="Arial" w:hAnsi="Arial" w:cs="Arial"/>
          <w:sz w:val="6"/>
        </w:rPr>
      </w:pPr>
    </w:p>
    <w:p w:rsidR="007215E3" w:rsidRPr="00BD781E" w:rsidRDefault="007215E3" w:rsidP="007215E3">
      <w:pPr>
        <w:tabs>
          <w:tab w:val="left" w:pos="-540"/>
        </w:tabs>
        <w:spacing w:line="480" w:lineRule="auto"/>
        <w:jc w:val="both"/>
        <w:rPr>
          <w:rFonts w:ascii="Arial" w:hAnsi="Arial" w:cs="Arial"/>
          <w:b/>
          <w:bCs/>
          <w:sz w:val="22"/>
          <w:szCs w:val="21"/>
          <w:lang w:eastAsia="ar-SA"/>
        </w:rPr>
      </w:pPr>
      <w:r w:rsidRPr="00BD781E">
        <w:rPr>
          <w:rFonts w:ascii="Arial" w:hAnsi="Arial" w:cs="Arial"/>
          <w:b/>
          <w:bCs/>
          <w:sz w:val="22"/>
          <w:szCs w:val="21"/>
          <w:lang w:eastAsia="ar-SA"/>
        </w:rPr>
        <w:t>13.05 Depreciation: (F-13):</w:t>
      </w:r>
    </w:p>
    <w:p w:rsidR="007215E3" w:rsidRPr="00BD781E" w:rsidRDefault="007215E3" w:rsidP="007215E3">
      <w:pPr>
        <w:tabs>
          <w:tab w:val="left" w:pos="-540"/>
        </w:tabs>
        <w:spacing w:line="360" w:lineRule="auto"/>
        <w:ind w:left="360"/>
        <w:jc w:val="both"/>
        <w:rPr>
          <w:rFonts w:ascii="Arial" w:hAnsi="Arial" w:cs="Arial"/>
          <w:b/>
          <w:bCs/>
          <w:sz w:val="22"/>
          <w:szCs w:val="21"/>
          <w:lang w:eastAsia="ar-SA"/>
        </w:rPr>
      </w:pPr>
      <w:r w:rsidRPr="00BD781E">
        <w:rPr>
          <w:rFonts w:ascii="Arial" w:hAnsi="Arial" w:cs="Arial"/>
          <w:sz w:val="22"/>
          <w:szCs w:val="21"/>
          <w:lang w:eastAsia="ar-SA"/>
        </w:rPr>
        <w:t xml:space="preserve">GRIDCO proposes </w:t>
      </w:r>
      <w:r w:rsidRPr="00BD781E">
        <w:rPr>
          <w:rFonts w:ascii="Arial" w:hAnsi="Arial" w:cs="Arial"/>
          <w:b/>
          <w:bCs/>
          <w:sz w:val="22"/>
          <w:szCs w:val="21"/>
          <w:lang w:eastAsia="ar-SA"/>
        </w:rPr>
        <w:t>Rs.0.72 Crore</w:t>
      </w:r>
      <w:r w:rsidRPr="00BD781E">
        <w:rPr>
          <w:rFonts w:ascii="Arial" w:hAnsi="Arial" w:cs="Arial"/>
          <w:sz w:val="22"/>
          <w:szCs w:val="21"/>
          <w:lang w:eastAsia="ar-SA"/>
        </w:rPr>
        <w:t xml:space="preserve"> towards the Depreciation on Fixed Assets (</w:t>
      </w:r>
      <w:r w:rsidR="00DF58CB">
        <w:rPr>
          <w:rFonts w:ascii="Arial" w:hAnsi="Arial" w:cs="Arial"/>
          <w:sz w:val="22"/>
          <w:szCs w:val="21"/>
          <w:lang w:eastAsia="ar-SA"/>
        </w:rPr>
        <w:t>Vehicle, F</w:t>
      </w:r>
      <w:r w:rsidRPr="00BD781E">
        <w:rPr>
          <w:rFonts w:ascii="Arial" w:hAnsi="Arial" w:cs="Arial"/>
          <w:sz w:val="22"/>
          <w:szCs w:val="21"/>
          <w:lang w:eastAsia="ar-SA"/>
        </w:rPr>
        <w:t xml:space="preserve">urniture and </w:t>
      </w:r>
      <w:r w:rsidR="00DF58CB">
        <w:rPr>
          <w:rFonts w:ascii="Arial" w:hAnsi="Arial" w:cs="Arial"/>
          <w:sz w:val="22"/>
          <w:szCs w:val="21"/>
          <w:lang w:eastAsia="ar-SA"/>
        </w:rPr>
        <w:t>O</w:t>
      </w:r>
      <w:r w:rsidRPr="00BD781E">
        <w:rPr>
          <w:rFonts w:ascii="Arial" w:hAnsi="Arial" w:cs="Arial"/>
          <w:sz w:val="22"/>
          <w:szCs w:val="21"/>
          <w:lang w:eastAsia="ar-SA"/>
        </w:rPr>
        <w:t xml:space="preserve">ffice </w:t>
      </w:r>
      <w:r w:rsidR="00DF58CB">
        <w:rPr>
          <w:rFonts w:ascii="Arial" w:hAnsi="Arial" w:cs="Arial"/>
          <w:sz w:val="22"/>
          <w:szCs w:val="21"/>
          <w:lang w:eastAsia="ar-SA"/>
        </w:rPr>
        <w:t>E</w:t>
      </w:r>
      <w:r w:rsidRPr="00BD781E">
        <w:rPr>
          <w:rFonts w:ascii="Arial" w:hAnsi="Arial" w:cs="Arial"/>
          <w:sz w:val="22"/>
          <w:szCs w:val="21"/>
          <w:lang w:eastAsia="ar-SA"/>
        </w:rPr>
        <w:t>quipment etc.) for FY 2016-1</w:t>
      </w:r>
      <w:r w:rsidR="00DF58CB">
        <w:rPr>
          <w:rFonts w:ascii="Arial" w:hAnsi="Arial" w:cs="Arial"/>
          <w:sz w:val="22"/>
          <w:szCs w:val="21"/>
          <w:lang w:eastAsia="ar-SA"/>
        </w:rPr>
        <w:t>7. The detailed calculation of D</w:t>
      </w:r>
      <w:r w:rsidRPr="00BD781E">
        <w:rPr>
          <w:rFonts w:ascii="Arial" w:hAnsi="Arial" w:cs="Arial"/>
          <w:sz w:val="22"/>
          <w:szCs w:val="21"/>
          <w:lang w:eastAsia="ar-SA"/>
        </w:rPr>
        <w:t xml:space="preserve">epreciation is annexed in </w:t>
      </w:r>
      <w:r w:rsidRPr="00BD781E">
        <w:rPr>
          <w:rFonts w:ascii="Arial" w:hAnsi="Arial" w:cs="Arial"/>
          <w:b/>
          <w:bCs/>
          <w:sz w:val="22"/>
          <w:szCs w:val="21"/>
          <w:lang w:eastAsia="ar-SA"/>
        </w:rPr>
        <w:t>OERC Form F-13.</w:t>
      </w:r>
    </w:p>
    <w:p w:rsidR="007215E3" w:rsidRPr="00BD781E" w:rsidRDefault="007215E3" w:rsidP="007215E3">
      <w:pPr>
        <w:spacing w:line="480" w:lineRule="auto"/>
        <w:ind w:firstLine="360"/>
        <w:jc w:val="both"/>
        <w:rPr>
          <w:rFonts w:ascii="Arial" w:hAnsi="Arial" w:cs="Arial"/>
          <w:b/>
          <w:bCs/>
          <w:sz w:val="22"/>
          <w:szCs w:val="21"/>
          <w:lang w:eastAsia="ar-SA"/>
        </w:rPr>
      </w:pPr>
      <w:r w:rsidRPr="00BD781E">
        <w:rPr>
          <w:rFonts w:ascii="Arial" w:hAnsi="Arial" w:cs="Arial"/>
          <w:b/>
          <w:bCs/>
          <w:sz w:val="22"/>
          <w:szCs w:val="21"/>
          <w:lang w:eastAsia="ar-SA"/>
        </w:rPr>
        <w:lastRenderedPageBreak/>
        <w:t>Summary of other Costs / Expenditures of GRIDCO:</w:t>
      </w:r>
    </w:p>
    <w:p w:rsidR="007215E3" w:rsidRPr="00BD781E" w:rsidRDefault="007215E3" w:rsidP="007215E3">
      <w:pPr>
        <w:spacing w:line="360" w:lineRule="auto"/>
        <w:ind w:left="360"/>
        <w:jc w:val="both"/>
        <w:rPr>
          <w:rFonts w:ascii="Arial" w:hAnsi="Arial" w:cs="Arial"/>
          <w:sz w:val="22"/>
          <w:szCs w:val="21"/>
          <w:lang w:eastAsia="ar-SA"/>
        </w:rPr>
      </w:pPr>
      <w:r w:rsidRPr="00BD781E">
        <w:rPr>
          <w:rFonts w:ascii="Arial" w:hAnsi="Arial" w:cs="Arial"/>
          <w:sz w:val="22"/>
          <w:szCs w:val="21"/>
          <w:lang w:eastAsia="ar-SA"/>
        </w:rPr>
        <w:t xml:space="preserve">Based on the above projections, GRIDCO proposes to incur </w:t>
      </w:r>
      <w:r w:rsidRPr="00C17871">
        <w:rPr>
          <w:rFonts w:ascii="Arial" w:hAnsi="Arial" w:cs="Arial"/>
          <w:sz w:val="22"/>
          <w:szCs w:val="21"/>
          <w:lang w:eastAsia="ar-SA"/>
        </w:rPr>
        <w:t xml:space="preserve">about </w:t>
      </w:r>
      <w:r>
        <w:rPr>
          <w:rFonts w:ascii="Arial" w:hAnsi="Arial" w:cs="Arial"/>
          <w:b/>
          <w:bCs/>
          <w:sz w:val="22"/>
          <w:szCs w:val="21"/>
          <w:lang w:eastAsia="ar-SA"/>
        </w:rPr>
        <w:t>Rs.605.06</w:t>
      </w:r>
      <w:r w:rsidR="00256213" w:rsidRPr="00C17871">
        <w:rPr>
          <w:rFonts w:ascii="Arial" w:hAnsi="Arial" w:cs="Arial"/>
          <w:b/>
          <w:bCs/>
          <w:sz w:val="22"/>
          <w:szCs w:val="21"/>
          <w:lang w:eastAsia="ar-SA"/>
        </w:rPr>
        <w:t>Crore</w:t>
      </w:r>
      <w:r w:rsidR="00256213">
        <w:rPr>
          <w:rFonts w:ascii="Arial" w:hAnsi="Arial" w:cs="Arial"/>
          <w:b/>
          <w:bCs/>
          <w:sz w:val="22"/>
          <w:szCs w:val="21"/>
          <w:lang w:eastAsia="ar-SA"/>
        </w:rPr>
        <w:t xml:space="preserve"> towards</w:t>
      </w:r>
      <w:r w:rsidR="00DF58CB">
        <w:rPr>
          <w:rFonts w:ascii="Arial" w:hAnsi="Arial" w:cs="Arial"/>
          <w:sz w:val="22"/>
          <w:szCs w:val="21"/>
          <w:lang w:eastAsia="ar-SA"/>
        </w:rPr>
        <w:t xml:space="preserve"> expenses on account of Interest, E</w:t>
      </w:r>
      <w:r w:rsidRPr="00BD781E">
        <w:rPr>
          <w:rFonts w:ascii="Arial" w:hAnsi="Arial" w:cs="Arial"/>
          <w:sz w:val="22"/>
          <w:szCs w:val="21"/>
          <w:lang w:eastAsia="ar-SA"/>
        </w:rPr>
        <w:t xml:space="preserve">mployees cost, A&amp;G </w:t>
      </w:r>
      <w:r w:rsidR="00DF58CB">
        <w:rPr>
          <w:rFonts w:ascii="Arial" w:hAnsi="Arial" w:cs="Arial"/>
          <w:sz w:val="22"/>
          <w:szCs w:val="21"/>
          <w:lang w:eastAsia="ar-SA"/>
        </w:rPr>
        <w:t>E</w:t>
      </w:r>
      <w:r w:rsidRPr="00BD781E">
        <w:rPr>
          <w:rFonts w:ascii="Arial" w:hAnsi="Arial" w:cs="Arial"/>
          <w:sz w:val="22"/>
          <w:szCs w:val="21"/>
          <w:lang w:eastAsia="ar-SA"/>
        </w:rPr>
        <w:t xml:space="preserve">xpenses etc.   </w:t>
      </w:r>
    </w:p>
    <w:p w:rsidR="007215E3" w:rsidRPr="00BD781E" w:rsidRDefault="007215E3" w:rsidP="007215E3">
      <w:pPr>
        <w:tabs>
          <w:tab w:val="left" w:pos="-540"/>
        </w:tabs>
        <w:ind w:left="720"/>
        <w:jc w:val="both"/>
        <w:rPr>
          <w:rFonts w:ascii="Arial" w:hAnsi="Arial" w:cs="Arial"/>
          <w:b/>
          <w:bCs/>
          <w:sz w:val="22"/>
          <w:szCs w:val="21"/>
          <w:lang w:eastAsia="ar-SA"/>
        </w:rPr>
      </w:pPr>
      <w:r w:rsidRPr="00BD781E">
        <w:rPr>
          <w:rFonts w:ascii="Arial" w:hAnsi="Arial" w:cs="Arial"/>
          <w:sz w:val="22"/>
          <w:szCs w:val="21"/>
          <w:lang w:eastAsia="ar-SA"/>
        </w:rPr>
        <w:tab/>
      </w:r>
      <w:r w:rsidRPr="00BD781E">
        <w:rPr>
          <w:rFonts w:ascii="Arial" w:hAnsi="Arial" w:cs="Arial"/>
          <w:sz w:val="22"/>
          <w:szCs w:val="21"/>
          <w:lang w:eastAsia="ar-SA"/>
        </w:rPr>
        <w:tab/>
      </w:r>
      <w:r w:rsidRPr="00BD781E">
        <w:rPr>
          <w:rFonts w:ascii="Arial" w:hAnsi="Arial" w:cs="Arial"/>
          <w:sz w:val="22"/>
          <w:szCs w:val="21"/>
          <w:lang w:eastAsia="ar-SA"/>
        </w:rPr>
        <w:tab/>
      </w:r>
      <w:r w:rsidRPr="00BD781E">
        <w:rPr>
          <w:rFonts w:ascii="Arial" w:hAnsi="Arial" w:cs="Arial"/>
          <w:sz w:val="22"/>
          <w:szCs w:val="21"/>
          <w:lang w:eastAsia="ar-SA"/>
        </w:rPr>
        <w:tab/>
      </w:r>
      <w:r w:rsidRPr="00BD781E">
        <w:rPr>
          <w:rFonts w:ascii="Arial" w:hAnsi="Arial" w:cs="Arial"/>
          <w:sz w:val="22"/>
          <w:szCs w:val="21"/>
          <w:lang w:eastAsia="ar-SA"/>
        </w:rPr>
        <w:tab/>
      </w:r>
      <w:r w:rsidRPr="00BD781E">
        <w:rPr>
          <w:rFonts w:ascii="Arial" w:hAnsi="Arial" w:cs="Arial"/>
          <w:sz w:val="22"/>
          <w:szCs w:val="21"/>
          <w:lang w:eastAsia="ar-SA"/>
        </w:rPr>
        <w:tab/>
      </w:r>
      <w:r w:rsidRPr="00BD781E">
        <w:rPr>
          <w:rFonts w:ascii="Arial" w:hAnsi="Arial" w:cs="Arial"/>
          <w:sz w:val="22"/>
          <w:szCs w:val="21"/>
          <w:lang w:eastAsia="ar-SA"/>
        </w:rPr>
        <w:tab/>
      </w:r>
      <w:r w:rsidRPr="00BD781E">
        <w:rPr>
          <w:rFonts w:ascii="Arial" w:hAnsi="Arial" w:cs="Arial"/>
          <w:sz w:val="22"/>
          <w:szCs w:val="21"/>
          <w:lang w:eastAsia="ar-SA"/>
        </w:rPr>
        <w:tab/>
      </w:r>
      <w:r w:rsidRPr="00BD781E">
        <w:rPr>
          <w:rFonts w:ascii="Arial" w:hAnsi="Arial" w:cs="Arial"/>
          <w:b/>
          <w:bCs/>
          <w:sz w:val="22"/>
          <w:szCs w:val="21"/>
          <w:lang w:eastAsia="ar-SA"/>
        </w:rPr>
        <w:t>(Rs. in Crore)</w:t>
      </w:r>
    </w:p>
    <w:tbl>
      <w:tblPr>
        <w:tblW w:w="84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8"/>
        <w:gridCol w:w="1443"/>
        <w:gridCol w:w="1304"/>
      </w:tblGrid>
      <w:tr w:rsidR="007215E3" w:rsidRPr="00BD781E" w:rsidTr="00596FA4">
        <w:trPr>
          <w:trHeight w:val="332"/>
        </w:trPr>
        <w:tc>
          <w:tcPr>
            <w:tcW w:w="5728" w:type="dxa"/>
            <w:shd w:val="clear" w:color="auto" w:fill="auto"/>
            <w:vAlign w:val="center"/>
            <w:hideMark/>
          </w:tcPr>
          <w:p w:rsidR="007215E3" w:rsidRPr="00BD781E" w:rsidRDefault="007215E3" w:rsidP="00596FA4">
            <w:pPr>
              <w:jc w:val="center"/>
              <w:rPr>
                <w:rFonts w:ascii="Arial" w:hAnsi="Arial" w:cs="Arial"/>
                <w:b/>
                <w:sz w:val="22"/>
                <w:szCs w:val="22"/>
              </w:rPr>
            </w:pPr>
            <w:r w:rsidRPr="00BD781E">
              <w:rPr>
                <w:rFonts w:ascii="Arial" w:hAnsi="Arial" w:cs="Arial"/>
                <w:b/>
                <w:sz w:val="22"/>
                <w:szCs w:val="22"/>
              </w:rPr>
              <w:t>Particulars</w:t>
            </w:r>
          </w:p>
        </w:tc>
        <w:tc>
          <w:tcPr>
            <w:tcW w:w="2747" w:type="dxa"/>
            <w:gridSpan w:val="2"/>
            <w:shd w:val="clear" w:color="auto" w:fill="auto"/>
            <w:noWrap/>
            <w:vAlign w:val="bottom"/>
            <w:hideMark/>
          </w:tcPr>
          <w:p w:rsidR="007215E3" w:rsidRPr="00BD781E" w:rsidRDefault="007215E3" w:rsidP="00596FA4">
            <w:pPr>
              <w:jc w:val="center"/>
              <w:rPr>
                <w:rFonts w:ascii="Arial" w:hAnsi="Arial" w:cs="Arial"/>
                <w:b/>
                <w:sz w:val="22"/>
                <w:szCs w:val="22"/>
              </w:rPr>
            </w:pPr>
            <w:r w:rsidRPr="00BD781E">
              <w:rPr>
                <w:rFonts w:ascii="Arial" w:hAnsi="Arial" w:cs="Arial"/>
                <w:b/>
                <w:sz w:val="22"/>
                <w:szCs w:val="22"/>
              </w:rPr>
              <w:t xml:space="preserve">GRIDCO proposal </w:t>
            </w:r>
          </w:p>
          <w:p w:rsidR="007215E3" w:rsidRPr="00BD781E" w:rsidRDefault="007215E3" w:rsidP="00596FA4">
            <w:pPr>
              <w:jc w:val="center"/>
              <w:rPr>
                <w:rFonts w:ascii="Arial" w:hAnsi="Arial" w:cs="Arial"/>
                <w:b/>
                <w:sz w:val="22"/>
                <w:szCs w:val="22"/>
              </w:rPr>
            </w:pPr>
            <w:r w:rsidRPr="00BD781E">
              <w:rPr>
                <w:rFonts w:ascii="Arial" w:hAnsi="Arial" w:cs="Arial"/>
                <w:b/>
                <w:sz w:val="22"/>
                <w:szCs w:val="22"/>
              </w:rPr>
              <w:t>for FY 2016-17</w:t>
            </w:r>
          </w:p>
        </w:tc>
      </w:tr>
      <w:tr w:rsidR="007215E3" w:rsidRPr="00BD781E" w:rsidTr="00596FA4">
        <w:trPr>
          <w:trHeight w:val="300"/>
        </w:trPr>
        <w:tc>
          <w:tcPr>
            <w:tcW w:w="5728" w:type="dxa"/>
            <w:shd w:val="clear" w:color="auto" w:fill="auto"/>
            <w:vAlign w:val="center"/>
            <w:hideMark/>
          </w:tcPr>
          <w:p w:rsidR="007215E3" w:rsidRPr="00BD781E" w:rsidRDefault="007215E3" w:rsidP="00596FA4">
            <w:pPr>
              <w:rPr>
                <w:rFonts w:ascii="Arial" w:hAnsi="Arial" w:cs="Arial"/>
                <w:sz w:val="22"/>
                <w:szCs w:val="22"/>
              </w:rPr>
            </w:pPr>
            <w:r w:rsidRPr="00BD781E">
              <w:rPr>
                <w:rFonts w:ascii="Arial" w:hAnsi="Arial" w:cs="Arial"/>
                <w:sz w:val="22"/>
                <w:szCs w:val="22"/>
              </w:rPr>
              <w:t>1. Interest &amp; Financial Charges (OERC Form F-2)</w:t>
            </w:r>
          </w:p>
        </w:tc>
        <w:tc>
          <w:tcPr>
            <w:tcW w:w="1443" w:type="dxa"/>
            <w:shd w:val="clear" w:color="auto" w:fill="auto"/>
            <w:vAlign w:val="center"/>
            <w:hideMark/>
          </w:tcPr>
          <w:p w:rsidR="007215E3" w:rsidRPr="00BD781E" w:rsidRDefault="007215E3" w:rsidP="00596FA4">
            <w:pPr>
              <w:jc w:val="right"/>
              <w:rPr>
                <w:rFonts w:ascii="Arial" w:hAnsi="Arial" w:cs="Arial"/>
                <w:sz w:val="22"/>
                <w:szCs w:val="22"/>
              </w:rPr>
            </w:pPr>
          </w:p>
        </w:tc>
        <w:tc>
          <w:tcPr>
            <w:tcW w:w="1304" w:type="dxa"/>
            <w:shd w:val="clear" w:color="auto" w:fill="auto"/>
            <w:vAlign w:val="center"/>
            <w:hideMark/>
          </w:tcPr>
          <w:p w:rsidR="007215E3" w:rsidRPr="00BD781E" w:rsidRDefault="007215E3" w:rsidP="00596FA4">
            <w:pPr>
              <w:jc w:val="right"/>
              <w:rPr>
                <w:rFonts w:ascii="Arial" w:hAnsi="Arial" w:cs="Arial"/>
                <w:b/>
                <w:sz w:val="22"/>
                <w:szCs w:val="22"/>
              </w:rPr>
            </w:pPr>
            <w:r w:rsidRPr="00BD781E">
              <w:rPr>
                <w:rFonts w:ascii="Arial" w:hAnsi="Arial" w:cs="Arial"/>
                <w:b/>
                <w:sz w:val="22"/>
                <w:szCs w:val="22"/>
              </w:rPr>
              <w:t>582.04</w:t>
            </w:r>
          </w:p>
        </w:tc>
      </w:tr>
      <w:tr w:rsidR="007215E3" w:rsidRPr="00BD781E" w:rsidTr="00596FA4">
        <w:trPr>
          <w:trHeight w:val="300"/>
        </w:trPr>
        <w:tc>
          <w:tcPr>
            <w:tcW w:w="5728" w:type="dxa"/>
            <w:shd w:val="clear" w:color="auto" w:fill="auto"/>
            <w:vAlign w:val="center"/>
            <w:hideMark/>
          </w:tcPr>
          <w:p w:rsidR="007215E3" w:rsidRPr="00BD781E" w:rsidRDefault="007215E3" w:rsidP="00596FA4">
            <w:pPr>
              <w:rPr>
                <w:rFonts w:ascii="Arial" w:hAnsi="Arial" w:cs="Arial"/>
                <w:sz w:val="22"/>
                <w:szCs w:val="22"/>
              </w:rPr>
            </w:pPr>
            <w:r w:rsidRPr="00BD781E">
              <w:rPr>
                <w:rFonts w:ascii="Arial" w:hAnsi="Arial" w:cs="Arial"/>
                <w:sz w:val="22"/>
                <w:szCs w:val="22"/>
              </w:rPr>
              <w:t>2. Other Costs:</w:t>
            </w:r>
          </w:p>
        </w:tc>
        <w:tc>
          <w:tcPr>
            <w:tcW w:w="1443" w:type="dxa"/>
            <w:shd w:val="clear" w:color="auto" w:fill="auto"/>
            <w:vAlign w:val="center"/>
            <w:hideMark/>
          </w:tcPr>
          <w:p w:rsidR="007215E3" w:rsidRPr="00BD781E" w:rsidRDefault="007215E3" w:rsidP="00596FA4">
            <w:pPr>
              <w:jc w:val="right"/>
              <w:rPr>
                <w:rFonts w:ascii="Arial" w:hAnsi="Arial" w:cs="Arial"/>
                <w:sz w:val="22"/>
                <w:szCs w:val="22"/>
              </w:rPr>
            </w:pPr>
          </w:p>
        </w:tc>
        <w:tc>
          <w:tcPr>
            <w:tcW w:w="1304" w:type="dxa"/>
            <w:shd w:val="clear" w:color="auto" w:fill="auto"/>
            <w:noWrap/>
            <w:vAlign w:val="bottom"/>
            <w:hideMark/>
          </w:tcPr>
          <w:p w:rsidR="007215E3" w:rsidRPr="00BD781E" w:rsidRDefault="007215E3" w:rsidP="00596FA4">
            <w:pPr>
              <w:rPr>
                <w:rFonts w:ascii="Arial" w:hAnsi="Arial" w:cs="Arial"/>
                <w:sz w:val="22"/>
                <w:szCs w:val="22"/>
              </w:rPr>
            </w:pPr>
          </w:p>
        </w:tc>
      </w:tr>
      <w:tr w:rsidR="007215E3" w:rsidRPr="00BD781E" w:rsidTr="00596FA4">
        <w:trPr>
          <w:trHeight w:val="300"/>
        </w:trPr>
        <w:tc>
          <w:tcPr>
            <w:tcW w:w="5728" w:type="dxa"/>
            <w:shd w:val="clear" w:color="auto" w:fill="auto"/>
            <w:vAlign w:val="center"/>
            <w:hideMark/>
          </w:tcPr>
          <w:p w:rsidR="007215E3" w:rsidRPr="00BD781E" w:rsidRDefault="007215E3" w:rsidP="00596FA4">
            <w:pPr>
              <w:ind w:firstLineChars="200" w:firstLine="440"/>
              <w:rPr>
                <w:rFonts w:ascii="Arial" w:hAnsi="Arial" w:cs="Arial"/>
                <w:sz w:val="22"/>
                <w:szCs w:val="22"/>
              </w:rPr>
            </w:pPr>
            <w:r w:rsidRPr="00BD781E">
              <w:rPr>
                <w:rFonts w:ascii="Arial" w:hAnsi="Arial" w:cs="Arial"/>
                <w:sz w:val="22"/>
                <w:szCs w:val="22"/>
              </w:rPr>
              <w:t>a. Employee Cost (OERC Form F-9)</w:t>
            </w:r>
          </w:p>
        </w:tc>
        <w:tc>
          <w:tcPr>
            <w:tcW w:w="1443" w:type="dxa"/>
            <w:shd w:val="clear" w:color="auto" w:fill="auto"/>
            <w:vAlign w:val="center"/>
            <w:hideMark/>
          </w:tcPr>
          <w:p w:rsidR="007215E3" w:rsidRPr="00BD781E" w:rsidRDefault="007215E3" w:rsidP="00596FA4">
            <w:pPr>
              <w:jc w:val="right"/>
              <w:rPr>
                <w:rFonts w:ascii="Arial" w:hAnsi="Arial" w:cs="Arial"/>
                <w:sz w:val="22"/>
                <w:szCs w:val="22"/>
              </w:rPr>
            </w:pPr>
            <w:r w:rsidRPr="00BD781E">
              <w:rPr>
                <w:rFonts w:ascii="Arial" w:hAnsi="Arial" w:cs="Arial"/>
                <w:sz w:val="22"/>
                <w:szCs w:val="22"/>
              </w:rPr>
              <w:t>10.72</w:t>
            </w:r>
          </w:p>
        </w:tc>
        <w:tc>
          <w:tcPr>
            <w:tcW w:w="1304" w:type="dxa"/>
            <w:shd w:val="clear" w:color="auto" w:fill="auto"/>
            <w:noWrap/>
            <w:vAlign w:val="bottom"/>
            <w:hideMark/>
          </w:tcPr>
          <w:p w:rsidR="007215E3" w:rsidRPr="00BD781E" w:rsidRDefault="007215E3" w:rsidP="00596FA4">
            <w:pPr>
              <w:rPr>
                <w:rFonts w:ascii="Arial" w:hAnsi="Arial" w:cs="Arial"/>
                <w:sz w:val="22"/>
                <w:szCs w:val="22"/>
              </w:rPr>
            </w:pPr>
          </w:p>
        </w:tc>
      </w:tr>
      <w:tr w:rsidR="007215E3" w:rsidRPr="00BD781E" w:rsidTr="00596FA4">
        <w:trPr>
          <w:trHeight w:val="300"/>
        </w:trPr>
        <w:tc>
          <w:tcPr>
            <w:tcW w:w="5728" w:type="dxa"/>
            <w:shd w:val="clear" w:color="auto" w:fill="auto"/>
            <w:vAlign w:val="center"/>
            <w:hideMark/>
          </w:tcPr>
          <w:p w:rsidR="007215E3" w:rsidRPr="00BD781E" w:rsidRDefault="007215E3" w:rsidP="00596FA4">
            <w:pPr>
              <w:ind w:firstLineChars="200" w:firstLine="440"/>
              <w:rPr>
                <w:rFonts w:ascii="Arial" w:hAnsi="Arial" w:cs="Arial"/>
                <w:sz w:val="22"/>
                <w:szCs w:val="22"/>
              </w:rPr>
            </w:pPr>
            <w:r w:rsidRPr="00BD781E">
              <w:rPr>
                <w:rFonts w:ascii="Arial" w:hAnsi="Arial" w:cs="Arial"/>
                <w:sz w:val="22"/>
                <w:szCs w:val="22"/>
              </w:rPr>
              <w:t>b. A&amp;G Cost (OERC Form F-11)</w:t>
            </w:r>
          </w:p>
        </w:tc>
        <w:tc>
          <w:tcPr>
            <w:tcW w:w="1443" w:type="dxa"/>
            <w:shd w:val="clear" w:color="auto" w:fill="auto"/>
            <w:vAlign w:val="center"/>
            <w:hideMark/>
          </w:tcPr>
          <w:p w:rsidR="007215E3" w:rsidRPr="00BD781E" w:rsidRDefault="007215E3" w:rsidP="00596FA4">
            <w:pPr>
              <w:jc w:val="right"/>
              <w:rPr>
                <w:rFonts w:ascii="Arial" w:hAnsi="Arial" w:cs="Arial"/>
                <w:sz w:val="22"/>
                <w:szCs w:val="22"/>
              </w:rPr>
            </w:pPr>
            <w:r w:rsidRPr="00BD781E">
              <w:rPr>
                <w:rFonts w:ascii="Arial" w:hAnsi="Arial" w:cs="Arial"/>
                <w:sz w:val="22"/>
                <w:szCs w:val="22"/>
              </w:rPr>
              <w:t>11.33</w:t>
            </w:r>
          </w:p>
        </w:tc>
        <w:tc>
          <w:tcPr>
            <w:tcW w:w="1304" w:type="dxa"/>
            <w:shd w:val="clear" w:color="auto" w:fill="auto"/>
            <w:noWrap/>
            <w:vAlign w:val="bottom"/>
            <w:hideMark/>
          </w:tcPr>
          <w:p w:rsidR="007215E3" w:rsidRPr="00BD781E" w:rsidRDefault="007215E3" w:rsidP="00596FA4">
            <w:pPr>
              <w:rPr>
                <w:rFonts w:ascii="Arial" w:hAnsi="Arial" w:cs="Arial"/>
                <w:sz w:val="22"/>
                <w:szCs w:val="22"/>
              </w:rPr>
            </w:pPr>
          </w:p>
        </w:tc>
      </w:tr>
      <w:tr w:rsidR="007215E3" w:rsidRPr="00BD781E" w:rsidTr="00596FA4">
        <w:trPr>
          <w:trHeight w:val="107"/>
        </w:trPr>
        <w:tc>
          <w:tcPr>
            <w:tcW w:w="5728" w:type="dxa"/>
            <w:shd w:val="clear" w:color="auto" w:fill="auto"/>
            <w:vAlign w:val="center"/>
            <w:hideMark/>
          </w:tcPr>
          <w:p w:rsidR="007215E3" w:rsidRPr="00BD781E" w:rsidRDefault="007215E3" w:rsidP="00596FA4">
            <w:pPr>
              <w:ind w:firstLineChars="200" w:firstLine="440"/>
              <w:rPr>
                <w:rFonts w:ascii="Arial" w:hAnsi="Arial" w:cs="Arial"/>
                <w:sz w:val="22"/>
                <w:szCs w:val="22"/>
              </w:rPr>
            </w:pPr>
            <w:r w:rsidRPr="00BD781E">
              <w:rPr>
                <w:rFonts w:ascii="Arial" w:hAnsi="Arial" w:cs="Arial"/>
                <w:sz w:val="22"/>
                <w:szCs w:val="22"/>
              </w:rPr>
              <w:t>c. Repair &amp; Maintenance Cost(OERC Form F-10)</w:t>
            </w:r>
          </w:p>
        </w:tc>
        <w:tc>
          <w:tcPr>
            <w:tcW w:w="1443" w:type="dxa"/>
            <w:shd w:val="clear" w:color="auto" w:fill="auto"/>
            <w:vAlign w:val="center"/>
            <w:hideMark/>
          </w:tcPr>
          <w:p w:rsidR="007215E3" w:rsidRPr="00BD781E" w:rsidRDefault="007215E3" w:rsidP="00596FA4">
            <w:pPr>
              <w:jc w:val="right"/>
              <w:rPr>
                <w:rFonts w:ascii="Arial" w:hAnsi="Arial" w:cs="Arial"/>
                <w:sz w:val="22"/>
                <w:szCs w:val="22"/>
              </w:rPr>
            </w:pPr>
            <w:r w:rsidRPr="00BD781E">
              <w:rPr>
                <w:rFonts w:ascii="Arial" w:hAnsi="Arial" w:cs="Arial"/>
                <w:sz w:val="22"/>
                <w:szCs w:val="22"/>
              </w:rPr>
              <w:t>0.25</w:t>
            </w:r>
          </w:p>
        </w:tc>
        <w:tc>
          <w:tcPr>
            <w:tcW w:w="1304" w:type="dxa"/>
            <w:shd w:val="clear" w:color="auto" w:fill="auto"/>
            <w:noWrap/>
            <w:vAlign w:val="bottom"/>
            <w:hideMark/>
          </w:tcPr>
          <w:p w:rsidR="007215E3" w:rsidRPr="00BD781E" w:rsidRDefault="007215E3" w:rsidP="00596FA4">
            <w:pPr>
              <w:rPr>
                <w:rFonts w:ascii="Arial" w:hAnsi="Arial" w:cs="Arial"/>
                <w:sz w:val="22"/>
                <w:szCs w:val="22"/>
              </w:rPr>
            </w:pPr>
          </w:p>
        </w:tc>
      </w:tr>
      <w:tr w:rsidR="007215E3" w:rsidRPr="00BD781E" w:rsidTr="00596FA4">
        <w:trPr>
          <w:trHeight w:val="125"/>
        </w:trPr>
        <w:tc>
          <w:tcPr>
            <w:tcW w:w="5728" w:type="dxa"/>
            <w:shd w:val="clear" w:color="auto" w:fill="auto"/>
            <w:vAlign w:val="center"/>
            <w:hideMark/>
          </w:tcPr>
          <w:p w:rsidR="007215E3" w:rsidRPr="00BD781E" w:rsidRDefault="007215E3" w:rsidP="00596FA4">
            <w:pPr>
              <w:jc w:val="right"/>
              <w:rPr>
                <w:rFonts w:ascii="Arial" w:hAnsi="Arial" w:cs="Arial"/>
                <w:b/>
                <w:sz w:val="22"/>
                <w:szCs w:val="22"/>
              </w:rPr>
            </w:pPr>
            <w:r w:rsidRPr="00BD781E">
              <w:rPr>
                <w:rFonts w:ascii="Arial" w:hAnsi="Arial" w:cs="Arial"/>
                <w:b/>
                <w:sz w:val="22"/>
                <w:szCs w:val="22"/>
              </w:rPr>
              <w:t>Sub-Total</w:t>
            </w:r>
          </w:p>
        </w:tc>
        <w:tc>
          <w:tcPr>
            <w:tcW w:w="1443" w:type="dxa"/>
            <w:shd w:val="clear" w:color="auto" w:fill="auto"/>
            <w:vAlign w:val="center"/>
            <w:hideMark/>
          </w:tcPr>
          <w:p w:rsidR="007215E3" w:rsidRPr="00BD781E" w:rsidRDefault="007215E3" w:rsidP="00596FA4">
            <w:pPr>
              <w:jc w:val="right"/>
              <w:rPr>
                <w:rFonts w:ascii="Arial" w:hAnsi="Arial" w:cs="Arial"/>
                <w:sz w:val="22"/>
                <w:szCs w:val="22"/>
              </w:rPr>
            </w:pPr>
          </w:p>
        </w:tc>
        <w:tc>
          <w:tcPr>
            <w:tcW w:w="1304" w:type="dxa"/>
            <w:shd w:val="clear" w:color="auto" w:fill="auto"/>
            <w:noWrap/>
            <w:vAlign w:val="bottom"/>
            <w:hideMark/>
          </w:tcPr>
          <w:p w:rsidR="007215E3" w:rsidRPr="00BD781E" w:rsidRDefault="007215E3" w:rsidP="00596FA4">
            <w:pPr>
              <w:jc w:val="right"/>
              <w:rPr>
                <w:rFonts w:ascii="Arial" w:hAnsi="Arial" w:cs="Arial"/>
                <w:b/>
                <w:sz w:val="22"/>
                <w:szCs w:val="22"/>
              </w:rPr>
            </w:pPr>
            <w:r>
              <w:rPr>
                <w:rFonts w:ascii="Arial" w:hAnsi="Arial" w:cs="Arial"/>
                <w:b/>
                <w:sz w:val="22"/>
                <w:szCs w:val="22"/>
              </w:rPr>
              <w:t>22.30</w:t>
            </w:r>
          </w:p>
        </w:tc>
      </w:tr>
      <w:tr w:rsidR="007215E3" w:rsidRPr="00BD781E" w:rsidTr="00596FA4">
        <w:trPr>
          <w:trHeight w:val="300"/>
        </w:trPr>
        <w:tc>
          <w:tcPr>
            <w:tcW w:w="5728" w:type="dxa"/>
            <w:shd w:val="clear" w:color="auto" w:fill="auto"/>
            <w:vAlign w:val="center"/>
            <w:hideMark/>
          </w:tcPr>
          <w:p w:rsidR="007215E3" w:rsidRPr="00BD781E" w:rsidRDefault="007215E3" w:rsidP="00596FA4">
            <w:pPr>
              <w:rPr>
                <w:rFonts w:ascii="Arial" w:hAnsi="Arial" w:cs="Arial"/>
                <w:sz w:val="22"/>
                <w:szCs w:val="22"/>
              </w:rPr>
            </w:pPr>
            <w:r w:rsidRPr="00BD781E">
              <w:rPr>
                <w:rFonts w:ascii="Arial" w:hAnsi="Arial" w:cs="Arial"/>
                <w:sz w:val="22"/>
                <w:szCs w:val="22"/>
              </w:rPr>
              <w:t>3.  Depreciation</w:t>
            </w:r>
          </w:p>
        </w:tc>
        <w:tc>
          <w:tcPr>
            <w:tcW w:w="1443" w:type="dxa"/>
            <w:shd w:val="clear" w:color="auto" w:fill="auto"/>
            <w:vAlign w:val="center"/>
            <w:hideMark/>
          </w:tcPr>
          <w:p w:rsidR="007215E3" w:rsidRPr="00BD781E" w:rsidRDefault="007215E3" w:rsidP="00596FA4">
            <w:pPr>
              <w:jc w:val="right"/>
              <w:rPr>
                <w:rFonts w:ascii="Arial" w:hAnsi="Arial" w:cs="Arial"/>
                <w:sz w:val="22"/>
                <w:szCs w:val="22"/>
              </w:rPr>
            </w:pPr>
          </w:p>
        </w:tc>
        <w:tc>
          <w:tcPr>
            <w:tcW w:w="1304" w:type="dxa"/>
            <w:shd w:val="clear" w:color="auto" w:fill="auto"/>
            <w:vAlign w:val="center"/>
            <w:hideMark/>
          </w:tcPr>
          <w:p w:rsidR="007215E3" w:rsidRPr="00BD781E" w:rsidRDefault="007215E3" w:rsidP="00596FA4">
            <w:pPr>
              <w:jc w:val="right"/>
              <w:rPr>
                <w:rFonts w:ascii="Arial" w:hAnsi="Arial" w:cs="Arial"/>
                <w:b/>
                <w:sz w:val="22"/>
                <w:szCs w:val="22"/>
              </w:rPr>
            </w:pPr>
            <w:r w:rsidRPr="00BD781E">
              <w:rPr>
                <w:rFonts w:ascii="Arial" w:hAnsi="Arial" w:cs="Arial"/>
                <w:b/>
                <w:sz w:val="22"/>
                <w:szCs w:val="22"/>
              </w:rPr>
              <w:t>0.72</w:t>
            </w:r>
          </w:p>
        </w:tc>
      </w:tr>
      <w:tr w:rsidR="007215E3" w:rsidRPr="00BD781E" w:rsidTr="00596FA4">
        <w:trPr>
          <w:trHeight w:val="125"/>
        </w:trPr>
        <w:tc>
          <w:tcPr>
            <w:tcW w:w="5728" w:type="dxa"/>
            <w:shd w:val="clear" w:color="auto" w:fill="auto"/>
            <w:vAlign w:val="center"/>
            <w:hideMark/>
          </w:tcPr>
          <w:p w:rsidR="007215E3" w:rsidRPr="00BD781E" w:rsidRDefault="007215E3" w:rsidP="00596FA4">
            <w:pPr>
              <w:jc w:val="right"/>
              <w:rPr>
                <w:rFonts w:ascii="Arial" w:hAnsi="Arial" w:cs="Arial"/>
                <w:b/>
                <w:sz w:val="22"/>
                <w:szCs w:val="22"/>
              </w:rPr>
            </w:pPr>
            <w:r w:rsidRPr="00BD781E">
              <w:rPr>
                <w:rFonts w:ascii="Arial" w:hAnsi="Arial" w:cs="Arial"/>
                <w:b/>
                <w:sz w:val="22"/>
                <w:szCs w:val="22"/>
              </w:rPr>
              <w:t xml:space="preserve">   Total (1+2+3)</w:t>
            </w:r>
          </w:p>
        </w:tc>
        <w:tc>
          <w:tcPr>
            <w:tcW w:w="1443" w:type="dxa"/>
            <w:shd w:val="clear" w:color="auto" w:fill="auto"/>
            <w:vAlign w:val="center"/>
            <w:hideMark/>
          </w:tcPr>
          <w:p w:rsidR="007215E3" w:rsidRPr="00BD781E" w:rsidRDefault="007215E3" w:rsidP="00596FA4">
            <w:pPr>
              <w:jc w:val="right"/>
              <w:rPr>
                <w:rFonts w:ascii="Arial" w:hAnsi="Arial" w:cs="Arial"/>
                <w:b/>
                <w:sz w:val="22"/>
                <w:szCs w:val="22"/>
              </w:rPr>
            </w:pPr>
          </w:p>
        </w:tc>
        <w:tc>
          <w:tcPr>
            <w:tcW w:w="1304" w:type="dxa"/>
            <w:shd w:val="clear" w:color="auto" w:fill="auto"/>
            <w:noWrap/>
            <w:vAlign w:val="bottom"/>
            <w:hideMark/>
          </w:tcPr>
          <w:p w:rsidR="007215E3" w:rsidRPr="00BD781E" w:rsidRDefault="007215E3" w:rsidP="00596FA4">
            <w:pPr>
              <w:jc w:val="right"/>
              <w:rPr>
                <w:rFonts w:ascii="Arial" w:hAnsi="Arial" w:cs="Arial"/>
                <w:b/>
                <w:sz w:val="22"/>
                <w:szCs w:val="22"/>
              </w:rPr>
            </w:pPr>
            <w:r>
              <w:rPr>
                <w:rFonts w:ascii="Arial" w:hAnsi="Arial" w:cs="Arial"/>
                <w:b/>
                <w:sz w:val="22"/>
                <w:szCs w:val="22"/>
              </w:rPr>
              <w:t>605.0</w:t>
            </w:r>
            <w:r w:rsidRPr="00BD781E">
              <w:rPr>
                <w:rFonts w:ascii="Arial" w:hAnsi="Arial" w:cs="Arial"/>
                <w:b/>
                <w:sz w:val="22"/>
                <w:szCs w:val="22"/>
              </w:rPr>
              <w:t>6</w:t>
            </w:r>
          </w:p>
        </w:tc>
      </w:tr>
    </w:tbl>
    <w:p w:rsidR="007215E3" w:rsidRPr="00BD781E" w:rsidRDefault="007215E3" w:rsidP="007215E3">
      <w:pPr>
        <w:pStyle w:val="BodyTextIndent2"/>
        <w:spacing w:line="480" w:lineRule="auto"/>
        <w:ind w:left="0"/>
        <w:rPr>
          <w:rFonts w:cs="Arial"/>
          <w:bCs/>
          <w:szCs w:val="23"/>
          <w:lang w:eastAsia="ar-SA"/>
        </w:rPr>
      </w:pPr>
    </w:p>
    <w:p w:rsidR="007215E3" w:rsidRPr="00BD781E" w:rsidRDefault="007215E3" w:rsidP="007215E3">
      <w:pPr>
        <w:pStyle w:val="BodyTextIndent2"/>
        <w:spacing w:line="480" w:lineRule="auto"/>
        <w:ind w:left="0"/>
        <w:rPr>
          <w:rFonts w:cs="Arial"/>
          <w:bCs/>
          <w:szCs w:val="23"/>
          <w:lang w:eastAsia="ar-SA"/>
        </w:rPr>
      </w:pPr>
      <w:r w:rsidRPr="00BD781E">
        <w:rPr>
          <w:rFonts w:cs="Arial"/>
          <w:bCs/>
          <w:szCs w:val="23"/>
          <w:lang w:eastAsia="ar-SA"/>
        </w:rPr>
        <w:t>14.00 Return on Equity:</w:t>
      </w:r>
    </w:p>
    <w:p w:rsidR="007215E3" w:rsidRPr="00BD781E" w:rsidRDefault="007215E3" w:rsidP="007215E3">
      <w:pPr>
        <w:pStyle w:val="BodyTextIndent2"/>
        <w:spacing w:line="360" w:lineRule="auto"/>
        <w:ind w:left="360"/>
        <w:rPr>
          <w:rFonts w:cs="Arial"/>
          <w:b w:val="0"/>
          <w:szCs w:val="23"/>
          <w:lang w:eastAsia="ar-SA"/>
        </w:rPr>
      </w:pPr>
      <w:r w:rsidRPr="00BD781E">
        <w:rPr>
          <w:rFonts w:cs="Arial"/>
          <w:b w:val="0"/>
          <w:szCs w:val="23"/>
          <w:lang w:eastAsia="ar-SA"/>
        </w:rPr>
        <w:t xml:space="preserve">It is submitted that the total paid-up equity of GRIDCO now stands at </w:t>
      </w:r>
      <w:r w:rsidRPr="00BD781E">
        <w:rPr>
          <w:rFonts w:cs="Arial"/>
          <w:szCs w:val="23"/>
          <w:lang w:eastAsia="ar-SA"/>
        </w:rPr>
        <w:t>Rs.576.71 Crore</w:t>
      </w:r>
      <w:r w:rsidRPr="00BD781E">
        <w:rPr>
          <w:rFonts w:cs="Arial"/>
          <w:b w:val="0"/>
          <w:szCs w:val="23"/>
          <w:lang w:eastAsia="ar-SA"/>
        </w:rPr>
        <w:t xml:space="preserve">. GRIDCO,therefore, proposes </w:t>
      </w:r>
      <w:r w:rsidRPr="00BD781E">
        <w:rPr>
          <w:rFonts w:cs="Arial"/>
          <w:bCs/>
          <w:szCs w:val="23"/>
          <w:lang w:eastAsia="ar-SA"/>
        </w:rPr>
        <w:t>Rs.92.27 Crore</w:t>
      </w:r>
      <w:r w:rsidRPr="00BD781E">
        <w:rPr>
          <w:rFonts w:cs="Arial"/>
          <w:b w:val="0"/>
          <w:szCs w:val="23"/>
          <w:lang w:eastAsia="ar-SA"/>
        </w:rPr>
        <w:t xml:space="preserve"> towards Return onEquity (</w:t>
      </w:r>
      <w:r w:rsidRPr="00BD781E">
        <w:rPr>
          <w:rFonts w:cs="Arial"/>
          <w:bCs/>
          <w:szCs w:val="23"/>
          <w:lang w:eastAsia="ar-SA"/>
        </w:rPr>
        <w:t>R-o-E</w:t>
      </w:r>
      <w:r w:rsidRPr="00BD781E">
        <w:rPr>
          <w:rFonts w:cs="Arial"/>
          <w:b w:val="0"/>
          <w:szCs w:val="23"/>
          <w:lang w:eastAsia="ar-SA"/>
        </w:rPr>
        <w:t xml:space="preserve">) </w:t>
      </w:r>
      <w:r w:rsidRPr="00BD781E">
        <w:rPr>
          <w:rFonts w:cs="Arial"/>
          <w:bCs/>
          <w:szCs w:val="23"/>
          <w:lang w:eastAsia="ar-SA"/>
        </w:rPr>
        <w:t>@16.00%</w:t>
      </w:r>
      <w:r w:rsidRPr="00BD781E">
        <w:rPr>
          <w:rFonts w:cs="Arial"/>
          <w:b w:val="0"/>
          <w:szCs w:val="23"/>
          <w:lang w:eastAsia="ar-SA"/>
        </w:rPr>
        <w:t xml:space="preserve">on the said </w:t>
      </w:r>
      <w:r w:rsidRPr="00BD781E">
        <w:rPr>
          <w:rFonts w:cs="Arial"/>
          <w:bCs/>
          <w:szCs w:val="23"/>
          <w:lang w:eastAsia="ar-SA"/>
        </w:rPr>
        <w:t xml:space="preserve">Equity Capital of Rs.576.71 Crore </w:t>
      </w:r>
      <w:r w:rsidRPr="00BD781E">
        <w:rPr>
          <w:rFonts w:cs="Arial"/>
          <w:b w:val="0"/>
          <w:bCs/>
          <w:szCs w:val="23"/>
          <w:lang w:eastAsia="ar-SA"/>
        </w:rPr>
        <w:t>in line with</w:t>
      </w:r>
      <w:r w:rsidRPr="00BD781E">
        <w:rPr>
          <w:rFonts w:cs="Arial"/>
          <w:b w:val="0"/>
          <w:szCs w:val="23"/>
          <w:lang w:eastAsia="ar-SA"/>
        </w:rPr>
        <w:t>Tariff Policy and OERC Tariff Regulations which will improve the long-term financial health of GRIDCO.</w:t>
      </w:r>
    </w:p>
    <w:p w:rsidR="007215E3" w:rsidRPr="00BD781E" w:rsidRDefault="007215E3" w:rsidP="007215E3">
      <w:pPr>
        <w:pStyle w:val="BodyTextIndent2"/>
        <w:ind w:left="0"/>
        <w:rPr>
          <w:rFonts w:cs="Arial"/>
          <w:bCs/>
          <w:sz w:val="4"/>
          <w:szCs w:val="23"/>
          <w:lang w:eastAsia="ar-SA"/>
        </w:rPr>
      </w:pPr>
    </w:p>
    <w:p w:rsidR="007215E3" w:rsidRPr="005E2042" w:rsidRDefault="007215E3" w:rsidP="007215E3">
      <w:pPr>
        <w:pStyle w:val="BodyTextIndent2"/>
        <w:ind w:left="0"/>
        <w:rPr>
          <w:rFonts w:cs="Arial"/>
          <w:bCs/>
          <w:szCs w:val="23"/>
          <w:lang w:eastAsia="ar-SA"/>
        </w:rPr>
      </w:pPr>
    </w:p>
    <w:p w:rsidR="007215E3" w:rsidRPr="00BD781E" w:rsidRDefault="007215E3" w:rsidP="007215E3">
      <w:pPr>
        <w:pStyle w:val="BodyTextIndent2"/>
        <w:spacing w:line="480" w:lineRule="auto"/>
        <w:ind w:left="0"/>
        <w:rPr>
          <w:rFonts w:cs="Arial"/>
          <w:bCs/>
          <w:szCs w:val="23"/>
          <w:lang w:eastAsia="ar-SA"/>
        </w:rPr>
      </w:pPr>
      <w:r w:rsidRPr="00BD781E">
        <w:rPr>
          <w:rFonts w:cs="Arial"/>
          <w:bCs/>
          <w:szCs w:val="23"/>
          <w:lang w:eastAsia="ar-SA"/>
        </w:rPr>
        <w:t>15.00 Other Income/ Miscellaneous Receipts:</w:t>
      </w:r>
    </w:p>
    <w:p w:rsidR="007215E3" w:rsidRPr="00BD781E" w:rsidRDefault="007215E3" w:rsidP="007215E3">
      <w:pPr>
        <w:pStyle w:val="BodyTextIndent2"/>
        <w:spacing w:line="360" w:lineRule="auto"/>
        <w:ind w:left="360"/>
        <w:rPr>
          <w:rFonts w:cs="Arial"/>
          <w:b w:val="0"/>
          <w:szCs w:val="23"/>
          <w:lang w:val="en-IN" w:eastAsia="ar-SA"/>
        </w:rPr>
      </w:pPr>
      <w:r w:rsidRPr="00BD781E">
        <w:rPr>
          <w:rFonts w:cs="Arial"/>
          <w:b w:val="0"/>
          <w:szCs w:val="23"/>
          <w:lang w:eastAsia="ar-SA"/>
        </w:rPr>
        <w:t xml:space="preserve">GRIDCO expects to earn an amount of </w:t>
      </w:r>
      <w:r w:rsidRPr="00BD781E">
        <w:rPr>
          <w:rFonts w:cs="Arial"/>
          <w:bCs/>
          <w:szCs w:val="23"/>
          <w:lang w:eastAsia="ar-SA"/>
        </w:rPr>
        <w:t>Rs.6.85 Crore</w:t>
      </w:r>
      <w:r w:rsidRPr="00BD781E">
        <w:rPr>
          <w:rFonts w:cs="Arial"/>
          <w:b w:val="0"/>
          <w:szCs w:val="23"/>
          <w:lang w:eastAsia="ar-SA"/>
        </w:rPr>
        <w:t xml:space="preserve"> (at existing approved tariff</w:t>
      </w:r>
      <w:r w:rsidR="00CA1133">
        <w:rPr>
          <w:rFonts w:cs="Arial"/>
          <w:b w:val="0"/>
          <w:szCs w:val="23"/>
          <w:lang w:eastAsia="ar-SA"/>
        </w:rPr>
        <w:t xml:space="preserve">@ 685 P/U </w:t>
      </w:r>
      <w:r w:rsidRPr="00BD781E">
        <w:rPr>
          <w:rFonts w:cs="Arial"/>
          <w:b w:val="0"/>
          <w:szCs w:val="23"/>
          <w:lang w:eastAsia="ar-SA"/>
        </w:rPr>
        <w:t xml:space="preserve">for FY 2015-16) from </w:t>
      </w:r>
      <w:r w:rsidR="00CA1133">
        <w:rPr>
          <w:rFonts w:cs="Arial"/>
          <w:b w:val="0"/>
          <w:szCs w:val="23"/>
          <w:lang w:eastAsia="ar-SA"/>
        </w:rPr>
        <w:t xml:space="preserve">the </w:t>
      </w:r>
      <w:r w:rsidRPr="00BD781E">
        <w:rPr>
          <w:rFonts w:cs="Arial"/>
          <w:b w:val="0"/>
          <w:szCs w:val="23"/>
          <w:lang w:eastAsia="ar-SA"/>
        </w:rPr>
        <w:t xml:space="preserve">proposed emergency sale of 10 MU to Long Term Customers like NALCO and IMFA as per the MOU signed with these entities. </w:t>
      </w:r>
    </w:p>
    <w:p w:rsidR="007215E3" w:rsidRPr="005E2042" w:rsidRDefault="007215E3" w:rsidP="007215E3">
      <w:pPr>
        <w:pStyle w:val="BodyTextIndent2"/>
        <w:spacing w:line="360" w:lineRule="auto"/>
        <w:ind w:left="360"/>
        <w:rPr>
          <w:rFonts w:cs="Arial"/>
          <w:b w:val="0"/>
          <w:szCs w:val="23"/>
          <w:lang w:val="en-IN" w:eastAsia="ar-SA"/>
        </w:rPr>
      </w:pPr>
    </w:p>
    <w:p w:rsidR="007215E3" w:rsidRPr="00BD781E" w:rsidRDefault="007215E3" w:rsidP="007215E3">
      <w:pPr>
        <w:pStyle w:val="BodyTextIndent2"/>
        <w:spacing w:line="480" w:lineRule="auto"/>
        <w:ind w:left="0"/>
        <w:rPr>
          <w:rFonts w:cs="Arial"/>
          <w:bCs/>
          <w:szCs w:val="23"/>
          <w:lang w:eastAsia="ar-SA"/>
        </w:rPr>
      </w:pPr>
      <w:r w:rsidRPr="00BD781E">
        <w:rPr>
          <w:rFonts w:cs="Arial"/>
          <w:bCs/>
          <w:szCs w:val="23"/>
          <w:lang w:eastAsia="ar-SA"/>
        </w:rPr>
        <w:t>16.00 Receivable from DISCOMs and Others:</w:t>
      </w:r>
      <w:r w:rsidRPr="00BD781E">
        <w:rPr>
          <w:rFonts w:cs="Arial"/>
          <w:bCs/>
          <w:szCs w:val="23"/>
          <w:lang w:eastAsia="ar-SA"/>
        </w:rPr>
        <w:tab/>
      </w:r>
    </w:p>
    <w:p w:rsidR="007215E3" w:rsidRPr="00E91E5E" w:rsidRDefault="007215E3" w:rsidP="007215E3">
      <w:pPr>
        <w:pStyle w:val="BodyTextIndent2"/>
        <w:numPr>
          <w:ilvl w:val="0"/>
          <w:numId w:val="22"/>
        </w:numPr>
        <w:spacing w:line="360" w:lineRule="auto"/>
        <w:ind w:left="360"/>
        <w:rPr>
          <w:rFonts w:cs="Arial"/>
          <w:b w:val="0"/>
          <w:bCs/>
          <w:szCs w:val="23"/>
          <w:lang w:eastAsia="ar-SA"/>
        </w:rPr>
      </w:pPr>
      <w:r w:rsidRPr="00E91E5E">
        <w:rPr>
          <w:rFonts w:cs="Arial"/>
          <w:szCs w:val="23"/>
          <w:lang w:eastAsia="ar-SA"/>
        </w:rPr>
        <w:t>Securitized dues</w:t>
      </w:r>
    </w:p>
    <w:p w:rsidR="007215E3" w:rsidRPr="00E91E5E" w:rsidRDefault="007215E3" w:rsidP="007215E3">
      <w:pPr>
        <w:pStyle w:val="BodyTextIndent2"/>
        <w:spacing w:line="360" w:lineRule="auto"/>
        <w:ind w:left="360"/>
        <w:rPr>
          <w:rFonts w:cs="Arial"/>
          <w:b w:val="0"/>
          <w:bCs/>
          <w:szCs w:val="23"/>
          <w:lang w:eastAsia="ar-SA"/>
        </w:rPr>
      </w:pPr>
      <w:r w:rsidRPr="00E91E5E">
        <w:rPr>
          <w:rFonts w:cs="Arial"/>
          <w:b w:val="0"/>
          <w:bCs/>
          <w:szCs w:val="23"/>
          <w:lang w:eastAsia="ar-SA"/>
        </w:rPr>
        <w:t>The details of the dues are furnished below for kind perusal of the Hon’ble Commission:</w:t>
      </w:r>
    </w:p>
    <w:p w:rsidR="007215E3" w:rsidRPr="00BD781E" w:rsidRDefault="007215E3" w:rsidP="007215E3">
      <w:pPr>
        <w:pStyle w:val="BodyTextIndent2"/>
        <w:spacing w:line="360" w:lineRule="auto"/>
        <w:ind w:left="360"/>
        <w:rPr>
          <w:rFonts w:cs="Arial"/>
          <w:b w:val="0"/>
          <w:bCs/>
          <w:sz w:val="10"/>
          <w:szCs w:val="23"/>
          <w:lang w:eastAsia="ar-SA"/>
        </w:rPr>
      </w:pPr>
    </w:p>
    <w:p w:rsidR="007215E3" w:rsidRPr="00BD781E" w:rsidRDefault="007215E3" w:rsidP="007215E3">
      <w:pPr>
        <w:pStyle w:val="BodyTextIndent2"/>
        <w:ind w:left="0"/>
        <w:jc w:val="center"/>
        <w:rPr>
          <w:rFonts w:cs="Arial"/>
          <w:bCs/>
          <w:szCs w:val="23"/>
          <w:lang w:eastAsia="ar-SA"/>
        </w:rPr>
      </w:pPr>
      <w:r w:rsidRPr="00BD781E">
        <w:rPr>
          <w:rFonts w:cs="Arial"/>
          <w:bCs/>
          <w:szCs w:val="23"/>
          <w:lang w:eastAsia="ar-SA"/>
        </w:rPr>
        <w:t xml:space="preserve"> Outstanding Securitized Dues payable by DISCOMs to GRIDCO</w:t>
      </w:r>
    </w:p>
    <w:p w:rsidR="007215E3" w:rsidRPr="00BD781E" w:rsidRDefault="007215E3" w:rsidP="00DF58CB">
      <w:pPr>
        <w:pStyle w:val="BodyTextIndent2"/>
        <w:jc w:val="center"/>
        <w:rPr>
          <w:rFonts w:cs="Arial"/>
          <w:bCs/>
          <w:szCs w:val="23"/>
          <w:lang w:eastAsia="ar-SA"/>
        </w:rPr>
      </w:pPr>
      <w:r w:rsidRPr="00BD781E">
        <w:rPr>
          <w:rFonts w:cs="Arial"/>
          <w:bCs/>
          <w:szCs w:val="23"/>
          <w:lang w:eastAsia="ar-SA"/>
        </w:rPr>
        <w:t>(Rs. in Crore)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98"/>
        <w:gridCol w:w="5310"/>
      </w:tblGrid>
      <w:tr w:rsidR="007215E3" w:rsidRPr="00BD781E" w:rsidTr="00DF58CB">
        <w:tc>
          <w:tcPr>
            <w:tcW w:w="2898" w:type="dxa"/>
            <w:vAlign w:val="center"/>
          </w:tcPr>
          <w:p w:rsidR="007215E3" w:rsidRPr="00BD781E" w:rsidRDefault="007215E3" w:rsidP="00596FA4">
            <w:pPr>
              <w:pStyle w:val="BodyTextIndent2"/>
              <w:ind w:left="0"/>
              <w:jc w:val="center"/>
              <w:rPr>
                <w:rFonts w:cs="Arial"/>
                <w:bCs/>
                <w:szCs w:val="23"/>
                <w:lang w:eastAsia="ar-SA"/>
              </w:rPr>
            </w:pPr>
            <w:r w:rsidRPr="00BD781E">
              <w:rPr>
                <w:rFonts w:cs="Arial"/>
                <w:bCs/>
                <w:szCs w:val="23"/>
                <w:lang w:eastAsia="ar-SA"/>
              </w:rPr>
              <w:t>Particulars</w:t>
            </w:r>
          </w:p>
        </w:tc>
        <w:tc>
          <w:tcPr>
            <w:tcW w:w="5310" w:type="dxa"/>
            <w:vAlign w:val="center"/>
          </w:tcPr>
          <w:p w:rsidR="007215E3" w:rsidRPr="00BD781E" w:rsidRDefault="007215E3" w:rsidP="00596FA4">
            <w:pPr>
              <w:pStyle w:val="BodyTextIndent2"/>
              <w:ind w:left="0"/>
              <w:jc w:val="center"/>
              <w:rPr>
                <w:rFonts w:cs="Arial"/>
                <w:bCs/>
                <w:szCs w:val="23"/>
                <w:lang w:eastAsia="ar-SA"/>
              </w:rPr>
            </w:pPr>
            <w:r w:rsidRPr="00BD781E">
              <w:rPr>
                <w:rFonts w:cs="Arial"/>
                <w:bCs/>
                <w:szCs w:val="23"/>
                <w:lang w:eastAsia="ar-SA"/>
              </w:rPr>
              <w:t xml:space="preserve">Unpaid  as on </w:t>
            </w:r>
          </w:p>
          <w:p w:rsidR="007215E3" w:rsidRPr="00BD781E" w:rsidRDefault="007215E3" w:rsidP="00596FA4">
            <w:pPr>
              <w:pStyle w:val="BodyTextIndent2"/>
              <w:ind w:left="0"/>
              <w:jc w:val="center"/>
              <w:rPr>
                <w:rFonts w:cs="Arial"/>
                <w:bCs/>
                <w:szCs w:val="23"/>
                <w:lang w:eastAsia="ar-SA"/>
              </w:rPr>
            </w:pPr>
            <w:r w:rsidRPr="00BD781E">
              <w:rPr>
                <w:rFonts w:cs="Arial"/>
                <w:bCs/>
                <w:szCs w:val="23"/>
                <w:lang w:eastAsia="ar-SA"/>
              </w:rPr>
              <w:t>31-03-201</w:t>
            </w:r>
            <w:r>
              <w:rPr>
                <w:rFonts w:cs="Arial"/>
                <w:bCs/>
                <w:szCs w:val="23"/>
                <w:lang w:eastAsia="ar-SA"/>
              </w:rPr>
              <w:t>5</w:t>
            </w:r>
          </w:p>
        </w:tc>
      </w:tr>
      <w:tr w:rsidR="007215E3" w:rsidRPr="00BD781E" w:rsidTr="00DF58CB">
        <w:tc>
          <w:tcPr>
            <w:tcW w:w="2898" w:type="dxa"/>
          </w:tcPr>
          <w:p w:rsidR="007215E3" w:rsidRPr="00BD781E" w:rsidRDefault="007215E3" w:rsidP="00596FA4">
            <w:pPr>
              <w:pStyle w:val="BodyTextIndent2"/>
              <w:ind w:left="0"/>
              <w:rPr>
                <w:rFonts w:cs="Arial"/>
                <w:b w:val="0"/>
                <w:szCs w:val="23"/>
                <w:lang w:eastAsia="ar-SA"/>
              </w:rPr>
            </w:pPr>
            <w:r w:rsidRPr="00BD781E">
              <w:rPr>
                <w:rFonts w:cs="Arial"/>
                <w:b w:val="0"/>
                <w:szCs w:val="23"/>
                <w:lang w:eastAsia="ar-SA"/>
              </w:rPr>
              <w:t>WESCO</w:t>
            </w:r>
          </w:p>
        </w:tc>
        <w:tc>
          <w:tcPr>
            <w:tcW w:w="5310" w:type="dxa"/>
            <w:vAlign w:val="center"/>
          </w:tcPr>
          <w:p w:rsidR="007215E3" w:rsidRDefault="007215E3" w:rsidP="00596FA4">
            <w:pPr>
              <w:jc w:val="right"/>
              <w:rPr>
                <w:rFonts w:ascii="Arial" w:hAnsi="Arial" w:cs="Arial"/>
                <w:sz w:val="22"/>
                <w:szCs w:val="22"/>
              </w:rPr>
            </w:pPr>
            <w:r>
              <w:rPr>
                <w:rFonts w:ascii="Arial" w:hAnsi="Arial" w:cs="Arial"/>
                <w:sz w:val="22"/>
                <w:szCs w:val="22"/>
              </w:rPr>
              <w:t xml:space="preserve">294.70 </w:t>
            </w:r>
          </w:p>
        </w:tc>
      </w:tr>
      <w:tr w:rsidR="007215E3" w:rsidRPr="00BD781E" w:rsidTr="00DF58CB">
        <w:tc>
          <w:tcPr>
            <w:tcW w:w="2898" w:type="dxa"/>
          </w:tcPr>
          <w:p w:rsidR="007215E3" w:rsidRPr="00BD781E" w:rsidRDefault="007215E3" w:rsidP="00596FA4">
            <w:pPr>
              <w:pStyle w:val="BodyTextIndent2"/>
              <w:ind w:left="0"/>
              <w:rPr>
                <w:rFonts w:cs="Arial"/>
                <w:b w:val="0"/>
                <w:szCs w:val="23"/>
                <w:lang w:eastAsia="ar-SA"/>
              </w:rPr>
            </w:pPr>
            <w:r w:rsidRPr="00BD781E">
              <w:rPr>
                <w:rFonts w:cs="Arial"/>
                <w:b w:val="0"/>
                <w:szCs w:val="23"/>
                <w:lang w:eastAsia="ar-SA"/>
              </w:rPr>
              <w:t>NESCO</w:t>
            </w:r>
          </w:p>
        </w:tc>
        <w:tc>
          <w:tcPr>
            <w:tcW w:w="5310" w:type="dxa"/>
            <w:vAlign w:val="center"/>
          </w:tcPr>
          <w:p w:rsidR="007215E3" w:rsidRDefault="007215E3" w:rsidP="00596FA4">
            <w:pPr>
              <w:jc w:val="right"/>
              <w:rPr>
                <w:rFonts w:ascii="Arial" w:hAnsi="Arial" w:cs="Arial"/>
                <w:sz w:val="22"/>
                <w:szCs w:val="22"/>
              </w:rPr>
            </w:pPr>
            <w:r>
              <w:rPr>
                <w:rFonts w:ascii="Arial" w:hAnsi="Arial" w:cs="Arial"/>
                <w:sz w:val="22"/>
                <w:szCs w:val="22"/>
              </w:rPr>
              <w:t xml:space="preserve">303.37       </w:t>
            </w:r>
          </w:p>
        </w:tc>
      </w:tr>
      <w:tr w:rsidR="007215E3" w:rsidRPr="00BD781E" w:rsidTr="00DF58CB">
        <w:tc>
          <w:tcPr>
            <w:tcW w:w="2898" w:type="dxa"/>
          </w:tcPr>
          <w:p w:rsidR="007215E3" w:rsidRPr="00BD781E" w:rsidRDefault="007215E3" w:rsidP="00596FA4">
            <w:pPr>
              <w:pStyle w:val="BodyTextIndent2"/>
              <w:ind w:left="0"/>
              <w:rPr>
                <w:rFonts w:cs="Arial"/>
                <w:b w:val="0"/>
                <w:szCs w:val="23"/>
                <w:lang w:eastAsia="ar-SA"/>
              </w:rPr>
            </w:pPr>
            <w:r w:rsidRPr="00BD781E">
              <w:rPr>
                <w:rFonts w:cs="Arial"/>
                <w:b w:val="0"/>
                <w:szCs w:val="23"/>
                <w:lang w:eastAsia="ar-SA"/>
              </w:rPr>
              <w:t>SOUTHCO</w:t>
            </w:r>
          </w:p>
        </w:tc>
        <w:tc>
          <w:tcPr>
            <w:tcW w:w="5310" w:type="dxa"/>
            <w:vAlign w:val="center"/>
          </w:tcPr>
          <w:p w:rsidR="007215E3" w:rsidRDefault="007215E3" w:rsidP="00596FA4">
            <w:pPr>
              <w:jc w:val="right"/>
              <w:rPr>
                <w:rFonts w:ascii="Arial" w:hAnsi="Arial" w:cs="Arial"/>
                <w:sz w:val="22"/>
                <w:szCs w:val="22"/>
              </w:rPr>
            </w:pPr>
            <w:r>
              <w:rPr>
                <w:rFonts w:ascii="Arial" w:hAnsi="Arial" w:cs="Arial"/>
                <w:sz w:val="22"/>
                <w:szCs w:val="22"/>
              </w:rPr>
              <w:t xml:space="preserve">      259.98 </w:t>
            </w:r>
          </w:p>
        </w:tc>
      </w:tr>
      <w:tr w:rsidR="007215E3" w:rsidRPr="00BD781E" w:rsidTr="00DF58CB">
        <w:tc>
          <w:tcPr>
            <w:tcW w:w="2898" w:type="dxa"/>
          </w:tcPr>
          <w:p w:rsidR="007215E3" w:rsidRPr="00BD781E" w:rsidRDefault="007215E3" w:rsidP="00596FA4">
            <w:pPr>
              <w:pStyle w:val="BodyTextIndent2"/>
              <w:ind w:left="0"/>
              <w:rPr>
                <w:rFonts w:cs="Arial"/>
                <w:b w:val="0"/>
                <w:szCs w:val="23"/>
                <w:lang w:eastAsia="ar-SA"/>
              </w:rPr>
            </w:pPr>
            <w:r w:rsidRPr="00BD781E">
              <w:rPr>
                <w:rFonts w:cs="Arial"/>
                <w:b w:val="0"/>
                <w:szCs w:val="23"/>
                <w:lang w:eastAsia="ar-SA"/>
              </w:rPr>
              <w:t>CESU</w:t>
            </w:r>
          </w:p>
        </w:tc>
        <w:tc>
          <w:tcPr>
            <w:tcW w:w="5310" w:type="dxa"/>
          </w:tcPr>
          <w:p w:rsidR="007215E3" w:rsidRPr="00BD781E" w:rsidRDefault="007215E3" w:rsidP="00596FA4">
            <w:pPr>
              <w:pStyle w:val="BodyTextIndent2"/>
              <w:ind w:left="0"/>
              <w:jc w:val="right"/>
              <w:rPr>
                <w:rFonts w:cs="Arial"/>
                <w:b w:val="0"/>
                <w:szCs w:val="23"/>
                <w:lang w:eastAsia="ar-SA"/>
              </w:rPr>
            </w:pPr>
            <w:r>
              <w:rPr>
                <w:rFonts w:cs="Arial"/>
                <w:b w:val="0"/>
                <w:szCs w:val="23"/>
                <w:lang w:eastAsia="ar-SA"/>
              </w:rPr>
              <w:t>1227.28</w:t>
            </w:r>
          </w:p>
        </w:tc>
      </w:tr>
      <w:tr w:rsidR="007215E3" w:rsidRPr="00BD781E" w:rsidTr="00DF58CB">
        <w:tc>
          <w:tcPr>
            <w:tcW w:w="2898" w:type="dxa"/>
          </w:tcPr>
          <w:p w:rsidR="007215E3" w:rsidRPr="00BD781E" w:rsidRDefault="007215E3" w:rsidP="00596FA4">
            <w:pPr>
              <w:pStyle w:val="BodyTextIndent2"/>
              <w:ind w:left="0"/>
              <w:rPr>
                <w:rFonts w:cs="Arial"/>
                <w:bCs/>
                <w:szCs w:val="23"/>
                <w:lang w:eastAsia="ar-SA"/>
              </w:rPr>
            </w:pPr>
            <w:r w:rsidRPr="00BD781E">
              <w:rPr>
                <w:rFonts w:cs="Arial"/>
                <w:bCs/>
                <w:szCs w:val="23"/>
                <w:lang w:eastAsia="ar-SA"/>
              </w:rPr>
              <w:t>Total</w:t>
            </w:r>
          </w:p>
        </w:tc>
        <w:tc>
          <w:tcPr>
            <w:tcW w:w="5310" w:type="dxa"/>
          </w:tcPr>
          <w:p w:rsidR="007215E3" w:rsidRPr="00BD781E" w:rsidRDefault="007215E3" w:rsidP="007E3CB4">
            <w:pPr>
              <w:pStyle w:val="BodyTextIndent2"/>
              <w:ind w:left="0"/>
              <w:jc w:val="right"/>
              <w:rPr>
                <w:rFonts w:cs="Arial"/>
                <w:bCs/>
                <w:szCs w:val="23"/>
                <w:lang w:eastAsia="ar-SA"/>
              </w:rPr>
            </w:pPr>
            <w:r>
              <w:rPr>
                <w:rFonts w:cs="Arial"/>
                <w:bCs/>
                <w:szCs w:val="23"/>
                <w:lang w:eastAsia="ar-SA"/>
              </w:rPr>
              <w:t>2085.3</w:t>
            </w:r>
            <w:r w:rsidR="007E3CB4">
              <w:rPr>
                <w:rFonts w:cs="Arial"/>
                <w:bCs/>
                <w:szCs w:val="23"/>
                <w:lang w:eastAsia="ar-SA"/>
              </w:rPr>
              <w:t>3</w:t>
            </w:r>
          </w:p>
        </w:tc>
      </w:tr>
    </w:tbl>
    <w:p w:rsidR="0018655A" w:rsidRDefault="0018655A" w:rsidP="007215E3">
      <w:pPr>
        <w:pStyle w:val="BodyTextIndent2"/>
        <w:spacing w:line="360" w:lineRule="auto"/>
        <w:ind w:left="360"/>
        <w:rPr>
          <w:rFonts w:cs="Arial"/>
          <w:szCs w:val="23"/>
          <w:lang w:eastAsia="ar-SA"/>
        </w:rPr>
      </w:pPr>
    </w:p>
    <w:p w:rsidR="007215E3" w:rsidRPr="00BD781E" w:rsidRDefault="007215E3" w:rsidP="007215E3">
      <w:pPr>
        <w:pStyle w:val="BodyTextIndent2"/>
        <w:spacing w:line="360" w:lineRule="auto"/>
        <w:ind w:left="360"/>
        <w:rPr>
          <w:rFonts w:cs="Arial"/>
          <w:b w:val="0"/>
          <w:bCs/>
          <w:szCs w:val="23"/>
          <w:lang w:eastAsia="ar-SA"/>
        </w:rPr>
      </w:pPr>
      <w:r w:rsidRPr="00BD781E">
        <w:rPr>
          <w:rFonts w:cs="Arial"/>
          <w:szCs w:val="23"/>
          <w:lang w:eastAsia="ar-SA"/>
        </w:rPr>
        <w:lastRenderedPageBreak/>
        <w:t>B.</w:t>
      </w:r>
      <w:r w:rsidRPr="00BD781E">
        <w:rPr>
          <w:rFonts w:cs="Arial"/>
          <w:szCs w:val="23"/>
          <w:lang w:eastAsia="ar-SA"/>
        </w:rPr>
        <w:tab/>
        <w:t>Rs. 400.00 Crore Bond Dues:</w:t>
      </w:r>
    </w:p>
    <w:p w:rsidR="007215E3" w:rsidRPr="00BD781E" w:rsidRDefault="007215E3" w:rsidP="007215E3">
      <w:pPr>
        <w:pStyle w:val="BodyTextIndent2"/>
        <w:spacing w:line="360" w:lineRule="auto"/>
        <w:ind w:left="360"/>
        <w:rPr>
          <w:rFonts w:cs="Arial"/>
          <w:b w:val="0"/>
          <w:bCs/>
          <w:sz w:val="10"/>
          <w:szCs w:val="23"/>
          <w:lang w:eastAsia="ar-SA"/>
        </w:rPr>
      </w:pPr>
    </w:p>
    <w:p w:rsidR="007215E3" w:rsidRPr="00BD781E" w:rsidRDefault="007215E3" w:rsidP="007215E3">
      <w:pPr>
        <w:pStyle w:val="BodyTextIndent2"/>
        <w:spacing w:line="360" w:lineRule="auto"/>
        <w:ind w:left="360"/>
        <w:rPr>
          <w:rFonts w:cs="Arial"/>
          <w:bCs/>
          <w:szCs w:val="23"/>
          <w:lang w:eastAsia="ar-SA"/>
        </w:rPr>
      </w:pPr>
      <w:r w:rsidRPr="00BD781E">
        <w:rPr>
          <w:rFonts w:cs="Arial"/>
          <w:b w:val="0"/>
          <w:bCs/>
          <w:szCs w:val="23"/>
          <w:lang w:eastAsia="ar-SA"/>
        </w:rPr>
        <w:t xml:space="preserve">Apart from </w:t>
      </w:r>
      <w:r w:rsidR="00CA1133">
        <w:rPr>
          <w:rFonts w:cs="Arial"/>
          <w:b w:val="0"/>
          <w:bCs/>
          <w:szCs w:val="23"/>
          <w:lang w:eastAsia="ar-SA"/>
        </w:rPr>
        <w:t>S</w:t>
      </w:r>
      <w:r w:rsidRPr="00BD781E">
        <w:rPr>
          <w:rFonts w:cs="Arial"/>
          <w:b w:val="0"/>
          <w:bCs/>
          <w:szCs w:val="23"/>
          <w:lang w:eastAsia="ar-SA"/>
        </w:rPr>
        <w:t xml:space="preserve">ecuritized </w:t>
      </w:r>
      <w:r w:rsidR="00CA1133">
        <w:rPr>
          <w:rFonts w:cs="Arial"/>
          <w:b w:val="0"/>
          <w:bCs/>
          <w:szCs w:val="23"/>
          <w:lang w:eastAsia="ar-SA"/>
        </w:rPr>
        <w:t>D</w:t>
      </w:r>
      <w:r w:rsidRPr="00BD781E">
        <w:rPr>
          <w:rFonts w:cs="Arial"/>
          <w:b w:val="0"/>
          <w:bCs/>
          <w:szCs w:val="23"/>
          <w:lang w:eastAsia="ar-SA"/>
        </w:rPr>
        <w:t xml:space="preserve">ues, the DISCOMs have failed to honour the OERC </w:t>
      </w:r>
      <w:r w:rsidR="00CA1133">
        <w:rPr>
          <w:rFonts w:cs="Arial"/>
          <w:b w:val="0"/>
          <w:bCs/>
          <w:szCs w:val="23"/>
          <w:lang w:eastAsia="ar-SA"/>
        </w:rPr>
        <w:t>O</w:t>
      </w:r>
      <w:r w:rsidRPr="00BD781E">
        <w:rPr>
          <w:rFonts w:cs="Arial"/>
          <w:b w:val="0"/>
          <w:bCs/>
          <w:szCs w:val="23"/>
          <w:lang w:eastAsia="ar-SA"/>
        </w:rPr>
        <w:t xml:space="preserve">rder dated 29-03-2012 read with corrigendum Order dated 30.03.2012 against the Bond dues of Rs.308.45 Crore. In the said order Hon’ble OERC had directed the </w:t>
      </w:r>
      <w:r w:rsidR="008114BC">
        <w:rPr>
          <w:rFonts w:cs="Arial"/>
          <w:b w:val="0"/>
          <w:bCs/>
          <w:szCs w:val="23"/>
          <w:lang w:eastAsia="ar-SA"/>
        </w:rPr>
        <w:t xml:space="preserve">erstwhile </w:t>
      </w:r>
      <w:r w:rsidRPr="00BD781E">
        <w:rPr>
          <w:rFonts w:cs="Arial"/>
          <w:b w:val="0"/>
          <w:bCs/>
          <w:szCs w:val="23"/>
          <w:lang w:eastAsia="ar-SA"/>
        </w:rPr>
        <w:t xml:space="preserve">REL managed  DISCOMs to pay Rs.50 Crore by the end of April 2012 and at least @Rs.10 Crore per month w.e.f. May 2012 so that the entire amount shall be cleared by the end of FY 2012-13 or else the </w:t>
      </w:r>
      <w:r w:rsidR="008114BC">
        <w:rPr>
          <w:rFonts w:cs="Arial"/>
          <w:b w:val="0"/>
          <w:bCs/>
          <w:szCs w:val="23"/>
          <w:lang w:eastAsia="ar-SA"/>
        </w:rPr>
        <w:t>O</w:t>
      </w:r>
      <w:r w:rsidRPr="00BD781E">
        <w:rPr>
          <w:rFonts w:cs="Arial"/>
          <w:b w:val="0"/>
          <w:bCs/>
          <w:szCs w:val="23"/>
          <w:lang w:eastAsia="ar-SA"/>
        </w:rPr>
        <w:t>rder will stand non-est.The R-Infra managed DISCOMs have paid Rs.6</w:t>
      </w:r>
      <w:r w:rsidRPr="00BD781E">
        <w:rPr>
          <w:rFonts w:cs="Arial"/>
          <w:b w:val="0"/>
          <w:bCs/>
          <w:szCs w:val="23"/>
          <w:lang w:val="en-IN" w:eastAsia="ar-SA"/>
        </w:rPr>
        <w:t>2</w:t>
      </w:r>
      <w:r w:rsidRPr="00BD781E">
        <w:rPr>
          <w:rFonts w:cs="Arial"/>
          <w:b w:val="0"/>
          <w:bCs/>
          <w:szCs w:val="23"/>
          <w:lang w:eastAsia="ar-SA"/>
        </w:rPr>
        <w:t xml:space="preserve"> Crore by 31-10-2014, besides payment of Rs.50 Crore in March 2012</w:t>
      </w:r>
      <w:r w:rsidR="008114BC">
        <w:rPr>
          <w:rFonts w:cs="Arial"/>
          <w:b w:val="0"/>
          <w:bCs/>
          <w:szCs w:val="23"/>
          <w:lang w:eastAsia="ar-SA"/>
        </w:rPr>
        <w:t>. Now the Outstanding B</w:t>
      </w:r>
      <w:r>
        <w:rPr>
          <w:rFonts w:cs="Arial"/>
          <w:b w:val="0"/>
          <w:bCs/>
          <w:szCs w:val="23"/>
          <w:lang w:eastAsia="ar-SA"/>
        </w:rPr>
        <w:t xml:space="preserve">alance as on 31-03.2015 is </w:t>
      </w:r>
      <w:r w:rsidRPr="00CA1133">
        <w:rPr>
          <w:rFonts w:cs="Arial"/>
          <w:bCs/>
          <w:szCs w:val="23"/>
          <w:lang w:eastAsia="ar-SA"/>
        </w:rPr>
        <w:t>Rs</w:t>
      </w:r>
      <w:r w:rsidR="008114BC">
        <w:rPr>
          <w:rFonts w:cs="Arial"/>
          <w:bCs/>
          <w:szCs w:val="23"/>
          <w:lang w:eastAsia="ar-SA"/>
        </w:rPr>
        <w:t>.</w:t>
      </w:r>
      <w:r w:rsidRPr="00CA1133">
        <w:rPr>
          <w:rFonts w:cs="Arial"/>
          <w:bCs/>
          <w:szCs w:val="23"/>
          <w:lang w:eastAsia="ar-SA"/>
        </w:rPr>
        <w:t>195.36</w:t>
      </w:r>
      <w:r w:rsidR="00CA1133" w:rsidRPr="00CA1133">
        <w:rPr>
          <w:rFonts w:cs="Arial"/>
          <w:bCs/>
          <w:szCs w:val="23"/>
          <w:lang w:eastAsia="ar-SA"/>
        </w:rPr>
        <w:t xml:space="preserve"> Crore</w:t>
      </w:r>
      <w:r w:rsidRPr="00CA1133">
        <w:rPr>
          <w:rFonts w:cs="Arial"/>
          <w:bCs/>
          <w:szCs w:val="23"/>
          <w:lang w:eastAsia="ar-SA"/>
        </w:rPr>
        <w:t>.</w:t>
      </w:r>
    </w:p>
    <w:p w:rsidR="007215E3" w:rsidRPr="00BD781E" w:rsidRDefault="007215E3" w:rsidP="007215E3">
      <w:pPr>
        <w:pStyle w:val="BodyTextIndent2"/>
        <w:spacing w:line="360" w:lineRule="auto"/>
        <w:ind w:left="0"/>
        <w:rPr>
          <w:rFonts w:cs="Arial"/>
          <w:bCs/>
          <w:sz w:val="16"/>
          <w:szCs w:val="23"/>
          <w:lang w:eastAsia="ar-SA"/>
        </w:rPr>
      </w:pPr>
    </w:p>
    <w:p w:rsidR="007215E3" w:rsidRPr="00BD781E" w:rsidRDefault="007215E3" w:rsidP="007215E3">
      <w:pPr>
        <w:pStyle w:val="BodyTextIndent2"/>
        <w:numPr>
          <w:ilvl w:val="0"/>
          <w:numId w:val="22"/>
        </w:numPr>
        <w:rPr>
          <w:rFonts w:cs="Arial"/>
          <w:bCs/>
          <w:szCs w:val="23"/>
          <w:lang w:eastAsia="ar-SA"/>
        </w:rPr>
      </w:pPr>
      <w:r w:rsidRPr="00BD781E">
        <w:rPr>
          <w:rFonts w:cs="Arial"/>
          <w:bCs/>
          <w:szCs w:val="23"/>
          <w:lang w:eastAsia="ar-SA"/>
        </w:rPr>
        <w:t>Non-Payment of BSP Dues and Year-end Adjustment Bills by the DISCOMs:</w:t>
      </w:r>
    </w:p>
    <w:p w:rsidR="007215E3" w:rsidRPr="00BD781E" w:rsidRDefault="007215E3" w:rsidP="007215E3">
      <w:pPr>
        <w:pStyle w:val="BodyTextIndent2"/>
        <w:ind w:left="450" w:hanging="450"/>
        <w:rPr>
          <w:rFonts w:cs="Arial"/>
          <w:bCs/>
          <w:szCs w:val="23"/>
          <w:lang w:eastAsia="ar-SA"/>
        </w:rPr>
      </w:pPr>
    </w:p>
    <w:p w:rsidR="007215E3" w:rsidRPr="00BD781E" w:rsidRDefault="007215E3" w:rsidP="007215E3">
      <w:pPr>
        <w:pStyle w:val="BodyTextIndent2"/>
        <w:spacing w:line="360" w:lineRule="auto"/>
        <w:ind w:left="450" w:hanging="450"/>
        <w:rPr>
          <w:rFonts w:cs="Arial"/>
          <w:b w:val="0"/>
          <w:bCs/>
          <w:szCs w:val="23"/>
          <w:lang w:eastAsia="ar-SA"/>
        </w:rPr>
      </w:pPr>
      <w:r w:rsidRPr="00BD781E">
        <w:rPr>
          <w:rFonts w:cs="Arial"/>
          <w:bCs/>
          <w:szCs w:val="23"/>
          <w:lang w:eastAsia="ar-SA"/>
        </w:rPr>
        <w:tab/>
      </w:r>
      <w:r w:rsidRPr="00BD781E">
        <w:rPr>
          <w:rFonts w:cs="Arial"/>
          <w:b w:val="0"/>
          <w:bCs/>
          <w:szCs w:val="23"/>
          <w:lang w:eastAsia="ar-SA"/>
        </w:rPr>
        <w:t xml:space="preserve">Since FY 2011-12, onwards, the DISCOMs </w:t>
      </w:r>
      <w:r w:rsidR="00CA1133">
        <w:rPr>
          <w:rFonts w:cs="Arial"/>
          <w:b w:val="0"/>
          <w:bCs/>
          <w:szCs w:val="23"/>
          <w:lang w:eastAsia="ar-SA"/>
        </w:rPr>
        <w:t xml:space="preserve">Utilities </w:t>
      </w:r>
      <w:r w:rsidRPr="00BD781E">
        <w:rPr>
          <w:rFonts w:cs="Arial"/>
          <w:b w:val="0"/>
          <w:bCs/>
          <w:szCs w:val="23"/>
          <w:lang w:eastAsia="ar-SA"/>
        </w:rPr>
        <w:t xml:space="preserve">have started defaulting in payment of current BSP Bills in addition to the year-end adjustment bills payable to GRIDCO. Because of such failure of DISCOMs, the revenue deficit faced by GRIDCO has widened to unmanageable levels leading to severe cash crunch. </w:t>
      </w:r>
    </w:p>
    <w:p w:rsidR="007215E3" w:rsidRPr="00BD781E" w:rsidRDefault="007215E3" w:rsidP="007215E3">
      <w:pPr>
        <w:pStyle w:val="BodyTextIndent2"/>
        <w:ind w:left="450" w:hanging="450"/>
        <w:rPr>
          <w:rFonts w:cs="Arial"/>
          <w:b w:val="0"/>
          <w:bCs/>
          <w:sz w:val="12"/>
          <w:szCs w:val="23"/>
          <w:lang w:eastAsia="ar-SA"/>
        </w:rPr>
      </w:pPr>
      <w:r w:rsidRPr="00BD781E">
        <w:rPr>
          <w:rFonts w:cs="Arial"/>
          <w:b w:val="0"/>
          <w:bCs/>
          <w:szCs w:val="23"/>
          <w:lang w:eastAsia="ar-SA"/>
        </w:rPr>
        <w:tab/>
      </w:r>
    </w:p>
    <w:p w:rsidR="007215E3" w:rsidRPr="00BD781E" w:rsidRDefault="007215E3" w:rsidP="007215E3">
      <w:pPr>
        <w:pStyle w:val="BodyTextIndent2"/>
        <w:spacing w:line="360" w:lineRule="auto"/>
        <w:ind w:left="450"/>
        <w:rPr>
          <w:rFonts w:cs="Arial"/>
          <w:b w:val="0"/>
          <w:bCs/>
          <w:szCs w:val="23"/>
          <w:lang w:eastAsia="ar-SA"/>
        </w:rPr>
      </w:pPr>
      <w:r w:rsidRPr="00BD781E">
        <w:rPr>
          <w:rFonts w:cs="Arial"/>
          <w:b w:val="0"/>
          <w:bCs/>
          <w:szCs w:val="23"/>
          <w:lang w:eastAsia="ar-SA"/>
        </w:rPr>
        <w:t>The outstanding BSP &amp;YEA dues payable by DISCOMs are as under:</w:t>
      </w:r>
    </w:p>
    <w:p w:rsidR="007215E3" w:rsidRPr="00BD781E" w:rsidRDefault="007215E3" w:rsidP="007215E3">
      <w:pPr>
        <w:pStyle w:val="BodyTextIndent2"/>
        <w:ind w:left="450" w:hanging="450"/>
        <w:jc w:val="center"/>
        <w:rPr>
          <w:rFonts w:cs="Arial"/>
          <w:bCs/>
          <w:szCs w:val="23"/>
          <w:lang w:eastAsia="ar-SA"/>
        </w:rPr>
      </w:pPr>
    </w:p>
    <w:p w:rsidR="007215E3" w:rsidRPr="00BD781E" w:rsidRDefault="007215E3" w:rsidP="007215E3">
      <w:pPr>
        <w:pStyle w:val="BodyTextIndent2"/>
        <w:ind w:left="450" w:hanging="450"/>
        <w:jc w:val="center"/>
        <w:rPr>
          <w:rFonts w:cs="Arial"/>
          <w:bCs/>
          <w:szCs w:val="23"/>
          <w:lang w:eastAsia="ar-SA"/>
        </w:rPr>
      </w:pPr>
      <w:r w:rsidRPr="00BD781E">
        <w:rPr>
          <w:rFonts w:cs="Arial"/>
          <w:bCs/>
          <w:szCs w:val="23"/>
          <w:lang w:eastAsia="ar-SA"/>
        </w:rPr>
        <w:t>Outstanding Dues relating to Current BSP and Year end Adjustment bills of DISCOMs payable to GRIDCO</w:t>
      </w:r>
    </w:p>
    <w:p w:rsidR="007215E3" w:rsidRPr="00BD781E" w:rsidRDefault="007215E3" w:rsidP="007215E3">
      <w:pPr>
        <w:pStyle w:val="BodyTextIndent2"/>
        <w:ind w:left="4770" w:firstLine="270"/>
        <w:jc w:val="right"/>
        <w:rPr>
          <w:rFonts w:cs="Arial"/>
          <w:bCs/>
          <w:szCs w:val="23"/>
          <w:lang w:eastAsia="ar-SA"/>
        </w:rPr>
      </w:pPr>
      <w:r w:rsidRPr="00BD781E">
        <w:rPr>
          <w:rFonts w:cs="Arial"/>
          <w:bCs/>
          <w:szCs w:val="23"/>
          <w:lang w:eastAsia="ar-SA"/>
        </w:rPr>
        <w:t>(Amount Rs. Crore)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33"/>
        <w:gridCol w:w="1134"/>
        <w:gridCol w:w="1367"/>
        <w:gridCol w:w="1416"/>
        <w:gridCol w:w="1260"/>
        <w:gridCol w:w="1052"/>
      </w:tblGrid>
      <w:tr w:rsidR="007215E3" w:rsidRPr="00BD781E" w:rsidTr="00596FA4">
        <w:tc>
          <w:tcPr>
            <w:tcW w:w="3436" w:type="dxa"/>
          </w:tcPr>
          <w:p w:rsidR="007215E3" w:rsidRPr="00BD781E" w:rsidRDefault="007215E3" w:rsidP="00596FA4">
            <w:pPr>
              <w:pStyle w:val="BodyTextIndent2"/>
              <w:ind w:left="0"/>
              <w:jc w:val="center"/>
              <w:rPr>
                <w:rFonts w:cs="Arial"/>
                <w:sz w:val="24"/>
              </w:rPr>
            </w:pPr>
            <w:r w:rsidRPr="00BD781E">
              <w:rPr>
                <w:rFonts w:cs="Arial"/>
                <w:sz w:val="24"/>
              </w:rPr>
              <w:t>Particulars</w:t>
            </w:r>
          </w:p>
        </w:tc>
        <w:tc>
          <w:tcPr>
            <w:tcW w:w="1134" w:type="dxa"/>
          </w:tcPr>
          <w:p w:rsidR="007215E3" w:rsidRPr="00BD781E" w:rsidRDefault="007215E3" w:rsidP="00596FA4">
            <w:pPr>
              <w:pStyle w:val="BodyTextIndent2"/>
              <w:ind w:left="0"/>
              <w:jc w:val="center"/>
              <w:rPr>
                <w:rFonts w:cs="Arial"/>
                <w:sz w:val="24"/>
              </w:rPr>
            </w:pPr>
            <w:r w:rsidRPr="00BD781E">
              <w:rPr>
                <w:rFonts w:cs="Arial"/>
                <w:sz w:val="24"/>
              </w:rPr>
              <w:t>WESCO</w:t>
            </w:r>
          </w:p>
        </w:tc>
        <w:tc>
          <w:tcPr>
            <w:tcW w:w="1367" w:type="dxa"/>
          </w:tcPr>
          <w:p w:rsidR="007215E3" w:rsidRPr="00BD781E" w:rsidRDefault="007215E3" w:rsidP="00596FA4">
            <w:pPr>
              <w:pStyle w:val="BodyTextIndent2"/>
              <w:ind w:left="0"/>
              <w:jc w:val="center"/>
              <w:rPr>
                <w:rFonts w:cs="Arial"/>
                <w:sz w:val="24"/>
              </w:rPr>
            </w:pPr>
            <w:r w:rsidRPr="00BD781E">
              <w:rPr>
                <w:rFonts w:cs="Arial"/>
                <w:sz w:val="24"/>
              </w:rPr>
              <w:t>NESCO</w:t>
            </w:r>
          </w:p>
        </w:tc>
        <w:tc>
          <w:tcPr>
            <w:tcW w:w="1416" w:type="dxa"/>
          </w:tcPr>
          <w:p w:rsidR="007215E3" w:rsidRPr="00BD781E" w:rsidRDefault="007215E3" w:rsidP="00596FA4">
            <w:pPr>
              <w:pStyle w:val="BodyTextIndent2"/>
              <w:ind w:left="0"/>
              <w:jc w:val="center"/>
              <w:rPr>
                <w:rFonts w:cs="Arial"/>
                <w:sz w:val="24"/>
              </w:rPr>
            </w:pPr>
            <w:r w:rsidRPr="00BD781E">
              <w:rPr>
                <w:rFonts w:cs="Arial"/>
                <w:sz w:val="24"/>
              </w:rPr>
              <w:t>SOUTHCO</w:t>
            </w:r>
          </w:p>
        </w:tc>
        <w:tc>
          <w:tcPr>
            <w:tcW w:w="1261" w:type="dxa"/>
          </w:tcPr>
          <w:p w:rsidR="007215E3" w:rsidRPr="00BD781E" w:rsidRDefault="007215E3" w:rsidP="00596FA4">
            <w:pPr>
              <w:pStyle w:val="BodyTextIndent2"/>
              <w:ind w:left="0"/>
              <w:jc w:val="center"/>
              <w:rPr>
                <w:rFonts w:cs="Arial"/>
                <w:sz w:val="24"/>
              </w:rPr>
            </w:pPr>
            <w:r w:rsidRPr="00BD781E">
              <w:rPr>
                <w:rFonts w:cs="Arial"/>
                <w:sz w:val="24"/>
              </w:rPr>
              <w:t>CESU</w:t>
            </w:r>
          </w:p>
        </w:tc>
        <w:tc>
          <w:tcPr>
            <w:tcW w:w="1052" w:type="dxa"/>
          </w:tcPr>
          <w:p w:rsidR="007215E3" w:rsidRPr="00BD781E" w:rsidRDefault="007215E3" w:rsidP="00596FA4">
            <w:pPr>
              <w:pStyle w:val="BodyTextIndent2"/>
              <w:ind w:left="0"/>
              <w:jc w:val="center"/>
              <w:rPr>
                <w:rFonts w:cs="Arial"/>
                <w:sz w:val="24"/>
              </w:rPr>
            </w:pPr>
            <w:r w:rsidRPr="00BD781E">
              <w:rPr>
                <w:rFonts w:cs="Arial"/>
                <w:sz w:val="24"/>
              </w:rPr>
              <w:t>TOTAL</w:t>
            </w:r>
          </w:p>
        </w:tc>
      </w:tr>
      <w:tr w:rsidR="007215E3" w:rsidRPr="00BD781E" w:rsidTr="00596FA4">
        <w:tc>
          <w:tcPr>
            <w:tcW w:w="3436" w:type="dxa"/>
          </w:tcPr>
          <w:p w:rsidR="007215E3" w:rsidRPr="00BD781E" w:rsidRDefault="007215E3" w:rsidP="00596FA4">
            <w:pPr>
              <w:pStyle w:val="BodyTextIndent2"/>
              <w:ind w:left="0"/>
              <w:rPr>
                <w:rFonts w:cs="Arial"/>
                <w:b w:val="0"/>
              </w:rPr>
            </w:pPr>
            <w:r w:rsidRPr="00BD781E">
              <w:rPr>
                <w:rFonts w:cs="Arial"/>
                <w:b w:val="0"/>
              </w:rPr>
              <w:t>BSP Bills- 2011-12</w:t>
            </w:r>
          </w:p>
        </w:tc>
        <w:tc>
          <w:tcPr>
            <w:tcW w:w="1134" w:type="dxa"/>
            <w:vAlign w:val="center"/>
          </w:tcPr>
          <w:p w:rsidR="007215E3" w:rsidRPr="0051601D" w:rsidRDefault="007215E3" w:rsidP="00596FA4">
            <w:pPr>
              <w:pStyle w:val="BodyTextIndent2"/>
              <w:ind w:left="0"/>
              <w:jc w:val="right"/>
              <w:rPr>
                <w:rFonts w:cs="Arial"/>
                <w:b w:val="0"/>
              </w:rPr>
            </w:pPr>
            <w:r w:rsidRPr="0051601D">
              <w:rPr>
                <w:rFonts w:cs="Arial"/>
                <w:b w:val="0"/>
              </w:rPr>
              <w:t>210.48</w:t>
            </w:r>
          </w:p>
        </w:tc>
        <w:tc>
          <w:tcPr>
            <w:tcW w:w="1367" w:type="dxa"/>
            <w:vAlign w:val="center"/>
          </w:tcPr>
          <w:p w:rsidR="007215E3" w:rsidRPr="0051601D" w:rsidRDefault="007215E3" w:rsidP="00596FA4">
            <w:pPr>
              <w:pStyle w:val="BodyTextIndent2"/>
              <w:ind w:left="0"/>
              <w:jc w:val="right"/>
              <w:rPr>
                <w:rFonts w:cs="Arial"/>
                <w:b w:val="0"/>
              </w:rPr>
            </w:pPr>
            <w:r w:rsidRPr="0051601D">
              <w:rPr>
                <w:rFonts w:cs="Arial"/>
                <w:b w:val="0"/>
              </w:rPr>
              <w:t>53.74</w:t>
            </w:r>
          </w:p>
        </w:tc>
        <w:tc>
          <w:tcPr>
            <w:tcW w:w="1416" w:type="dxa"/>
            <w:vAlign w:val="center"/>
          </w:tcPr>
          <w:p w:rsidR="007215E3" w:rsidRPr="0051601D" w:rsidRDefault="007215E3" w:rsidP="00596FA4">
            <w:pPr>
              <w:pStyle w:val="BodyTextIndent2"/>
              <w:ind w:left="0"/>
              <w:jc w:val="right"/>
              <w:rPr>
                <w:rFonts w:cs="Arial"/>
                <w:b w:val="0"/>
              </w:rPr>
            </w:pPr>
            <w:r w:rsidRPr="0051601D">
              <w:rPr>
                <w:rFonts w:cs="Arial"/>
                <w:b w:val="0"/>
              </w:rPr>
              <w:t>5.52</w:t>
            </w:r>
          </w:p>
        </w:tc>
        <w:tc>
          <w:tcPr>
            <w:tcW w:w="1261" w:type="dxa"/>
            <w:vAlign w:val="center"/>
          </w:tcPr>
          <w:p w:rsidR="007215E3" w:rsidRPr="0051601D" w:rsidRDefault="007215E3" w:rsidP="00596FA4">
            <w:pPr>
              <w:pStyle w:val="BodyTextIndent2"/>
              <w:ind w:left="0"/>
              <w:jc w:val="right"/>
              <w:rPr>
                <w:rFonts w:cs="Arial"/>
                <w:b w:val="0"/>
              </w:rPr>
            </w:pPr>
            <w:r>
              <w:rPr>
                <w:rFonts w:cs="Arial"/>
                <w:b w:val="0"/>
              </w:rPr>
              <w:t>-</w:t>
            </w:r>
          </w:p>
        </w:tc>
        <w:tc>
          <w:tcPr>
            <w:tcW w:w="1052" w:type="dxa"/>
            <w:vAlign w:val="bottom"/>
          </w:tcPr>
          <w:p w:rsidR="007215E3" w:rsidRPr="0051601D" w:rsidRDefault="007215E3" w:rsidP="00596FA4">
            <w:pPr>
              <w:pStyle w:val="BodyTextIndent2"/>
              <w:ind w:left="0"/>
              <w:jc w:val="right"/>
              <w:rPr>
                <w:rFonts w:cs="Arial"/>
                <w:b w:val="0"/>
              </w:rPr>
            </w:pPr>
            <w:r w:rsidRPr="0051601D">
              <w:rPr>
                <w:rFonts w:cs="Arial"/>
                <w:b w:val="0"/>
              </w:rPr>
              <w:t>269.74</w:t>
            </w:r>
          </w:p>
        </w:tc>
      </w:tr>
      <w:tr w:rsidR="007215E3" w:rsidRPr="00BD781E" w:rsidTr="00596FA4">
        <w:tc>
          <w:tcPr>
            <w:tcW w:w="3436" w:type="dxa"/>
          </w:tcPr>
          <w:p w:rsidR="007215E3" w:rsidRPr="00BD781E" w:rsidRDefault="007215E3" w:rsidP="00596FA4">
            <w:pPr>
              <w:pStyle w:val="BodyTextIndent2"/>
              <w:ind w:left="0"/>
              <w:rPr>
                <w:rFonts w:cs="Arial"/>
                <w:b w:val="0"/>
              </w:rPr>
            </w:pPr>
            <w:r w:rsidRPr="00BD781E">
              <w:rPr>
                <w:rFonts w:cs="Arial"/>
                <w:b w:val="0"/>
              </w:rPr>
              <w:t>BSP Bills- 2012-13</w:t>
            </w:r>
          </w:p>
        </w:tc>
        <w:tc>
          <w:tcPr>
            <w:tcW w:w="1134" w:type="dxa"/>
            <w:vAlign w:val="center"/>
          </w:tcPr>
          <w:p w:rsidR="007215E3" w:rsidRPr="0051601D" w:rsidRDefault="007215E3" w:rsidP="00596FA4">
            <w:pPr>
              <w:pStyle w:val="BodyTextIndent2"/>
              <w:ind w:left="0"/>
              <w:jc w:val="right"/>
              <w:rPr>
                <w:rFonts w:cs="Arial"/>
                <w:b w:val="0"/>
              </w:rPr>
            </w:pPr>
            <w:r w:rsidRPr="0051601D">
              <w:rPr>
                <w:rFonts w:cs="Arial"/>
                <w:b w:val="0"/>
              </w:rPr>
              <w:t>265.06</w:t>
            </w:r>
          </w:p>
        </w:tc>
        <w:tc>
          <w:tcPr>
            <w:tcW w:w="1367" w:type="dxa"/>
            <w:vAlign w:val="center"/>
          </w:tcPr>
          <w:p w:rsidR="007215E3" w:rsidRPr="0051601D" w:rsidRDefault="007215E3" w:rsidP="00596FA4">
            <w:pPr>
              <w:pStyle w:val="BodyTextIndent2"/>
              <w:ind w:left="0"/>
              <w:jc w:val="right"/>
              <w:rPr>
                <w:rFonts w:cs="Arial"/>
                <w:b w:val="0"/>
              </w:rPr>
            </w:pPr>
            <w:r w:rsidRPr="0051601D">
              <w:rPr>
                <w:rFonts w:cs="Arial"/>
                <w:b w:val="0"/>
              </w:rPr>
              <w:t>324.95</w:t>
            </w:r>
          </w:p>
        </w:tc>
        <w:tc>
          <w:tcPr>
            <w:tcW w:w="1416" w:type="dxa"/>
            <w:vAlign w:val="center"/>
          </w:tcPr>
          <w:p w:rsidR="007215E3" w:rsidRPr="0051601D" w:rsidRDefault="007215E3" w:rsidP="00596FA4">
            <w:pPr>
              <w:pStyle w:val="BodyTextIndent2"/>
              <w:ind w:left="0"/>
              <w:jc w:val="right"/>
              <w:rPr>
                <w:rFonts w:cs="Arial"/>
                <w:b w:val="0"/>
              </w:rPr>
            </w:pPr>
            <w:r>
              <w:rPr>
                <w:rFonts w:cs="Arial"/>
                <w:b w:val="0"/>
              </w:rPr>
              <w:t>-</w:t>
            </w:r>
          </w:p>
        </w:tc>
        <w:tc>
          <w:tcPr>
            <w:tcW w:w="1261" w:type="dxa"/>
            <w:vAlign w:val="center"/>
          </w:tcPr>
          <w:p w:rsidR="007215E3" w:rsidRPr="0051601D" w:rsidRDefault="007215E3" w:rsidP="00596FA4">
            <w:pPr>
              <w:pStyle w:val="BodyTextIndent2"/>
              <w:ind w:left="0"/>
              <w:jc w:val="right"/>
              <w:rPr>
                <w:rFonts w:cs="Arial"/>
                <w:b w:val="0"/>
              </w:rPr>
            </w:pPr>
            <w:r>
              <w:rPr>
                <w:rFonts w:cs="Arial"/>
                <w:b w:val="0"/>
              </w:rPr>
              <w:t>-</w:t>
            </w:r>
          </w:p>
        </w:tc>
        <w:tc>
          <w:tcPr>
            <w:tcW w:w="1052" w:type="dxa"/>
            <w:vAlign w:val="bottom"/>
          </w:tcPr>
          <w:p w:rsidR="007215E3" w:rsidRPr="0051601D" w:rsidRDefault="007215E3" w:rsidP="00596FA4">
            <w:pPr>
              <w:pStyle w:val="BodyTextIndent2"/>
              <w:ind w:left="0"/>
              <w:jc w:val="right"/>
              <w:rPr>
                <w:rFonts w:cs="Arial"/>
                <w:b w:val="0"/>
              </w:rPr>
            </w:pPr>
            <w:r w:rsidRPr="0051601D">
              <w:rPr>
                <w:rFonts w:cs="Arial"/>
                <w:b w:val="0"/>
              </w:rPr>
              <w:t>590.01</w:t>
            </w:r>
          </w:p>
        </w:tc>
      </w:tr>
      <w:tr w:rsidR="007215E3" w:rsidRPr="00BD781E" w:rsidTr="00596FA4">
        <w:tc>
          <w:tcPr>
            <w:tcW w:w="3436" w:type="dxa"/>
          </w:tcPr>
          <w:p w:rsidR="007215E3" w:rsidRPr="00BD781E" w:rsidRDefault="007215E3" w:rsidP="00596FA4">
            <w:pPr>
              <w:pStyle w:val="BodyTextIndent2"/>
              <w:ind w:left="0"/>
              <w:rPr>
                <w:rFonts w:cs="Arial"/>
                <w:b w:val="0"/>
              </w:rPr>
            </w:pPr>
            <w:r w:rsidRPr="00BD781E">
              <w:rPr>
                <w:rFonts w:cs="Arial"/>
                <w:b w:val="0"/>
              </w:rPr>
              <w:t>BSP Bills- 2013-14</w:t>
            </w:r>
          </w:p>
        </w:tc>
        <w:tc>
          <w:tcPr>
            <w:tcW w:w="1134" w:type="dxa"/>
            <w:vAlign w:val="center"/>
          </w:tcPr>
          <w:p w:rsidR="007215E3" w:rsidRPr="0051601D" w:rsidRDefault="007215E3" w:rsidP="00596FA4">
            <w:pPr>
              <w:pStyle w:val="BodyTextIndent2"/>
              <w:ind w:left="0"/>
              <w:jc w:val="right"/>
              <w:rPr>
                <w:rFonts w:cs="Arial"/>
                <w:b w:val="0"/>
              </w:rPr>
            </w:pPr>
            <w:r w:rsidRPr="0051601D">
              <w:rPr>
                <w:rFonts w:cs="Arial"/>
                <w:b w:val="0"/>
              </w:rPr>
              <w:t>22.43</w:t>
            </w:r>
          </w:p>
        </w:tc>
        <w:tc>
          <w:tcPr>
            <w:tcW w:w="1367" w:type="dxa"/>
            <w:vAlign w:val="center"/>
          </w:tcPr>
          <w:p w:rsidR="007215E3" w:rsidRPr="0051601D" w:rsidRDefault="007215E3" w:rsidP="00596FA4">
            <w:pPr>
              <w:pStyle w:val="BodyTextIndent2"/>
              <w:ind w:left="0"/>
              <w:jc w:val="right"/>
              <w:rPr>
                <w:rFonts w:cs="Arial"/>
                <w:b w:val="0"/>
              </w:rPr>
            </w:pPr>
            <w:r w:rsidRPr="0051601D">
              <w:rPr>
                <w:rFonts w:cs="Arial"/>
                <w:b w:val="0"/>
              </w:rPr>
              <w:t>57.87</w:t>
            </w:r>
          </w:p>
        </w:tc>
        <w:tc>
          <w:tcPr>
            <w:tcW w:w="1416" w:type="dxa"/>
            <w:vAlign w:val="center"/>
          </w:tcPr>
          <w:p w:rsidR="007215E3" w:rsidRPr="0051601D" w:rsidRDefault="007215E3" w:rsidP="00596FA4">
            <w:pPr>
              <w:pStyle w:val="BodyTextIndent2"/>
              <w:ind w:left="0"/>
              <w:jc w:val="right"/>
              <w:rPr>
                <w:rFonts w:cs="Arial"/>
                <w:b w:val="0"/>
              </w:rPr>
            </w:pPr>
            <w:r w:rsidRPr="0051601D">
              <w:rPr>
                <w:rFonts w:cs="Arial"/>
                <w:b w:val="0"/>
              </w:rPr>
              <w:t>40.01</w:t>
            </w:r>
          </w:p>
        </w:tc>
        <w:tc>
          <w:tcPr>
            <w:tcW w:w="1261" w:type="dxa"/>
            <w:vAlign w:val="center"/>
          </w:tcPr>
          <w:p w:rsidR="007215E3" w:rsidRPr="0051601D" w:rsidRDefault="007215E3" w:rsidP="00596FA4">
            <w:pPr>
              <w:pStyle w:val="BodyTextIndent2"/>
              <w:ind w:left="0"/>
              <w:jc w:val="right"/>
              <w:rPr>
                <w:rFonts w:cs="Arial"/>
                <w:b w:val="0"/>
              </w:rPr>
            </w:pPr>
            <w:r>
              <w:rPr>
                <w:rFonts w:cs="Arial"/>
                <w:b w:val="0"/>
              </w:rPr>
              <w:t>-</w:t>
            </w:r>
          </w:p>
        </w:tc>
        <w:tc>
          <w:tcPr>
            <w:tcW w:w="1052" w:type="dxa"/>
            <w:vAlign w:val="bottom"/>
          </w:tcPr>
          <w:p w:rsidR="007215E3" w:rsidRPr="0051601D" w:rsidRDefault="007215E3" w:rsidP="00596FA4">
            <w:pPr>
              <w:pStyle w:val="BodyTextIndent2"/>
              <w:ind w:left="0"/>
              <w:jc w:val="right"/>
              <w:rPr>
                <w:rFonts w:cs="Arial"/>
                <w:b w:val="0"/>
              </w:rPr>
            </w:pPr>
            <w:r w:rsidRPr="0051601D">
              <w:rPr>
                <w:rFonts w:cs="Arial"/>
                <w:b w:val="0"/>
              </w:rPr>
              <w:t>120.31</w:t>
            </w:r>
          </w:p>
        </w:tc>
      </w:tr>
      <w:tr w:rsidR="007215E3" w:rsidRPr="00BD781E" w:rsidTr="00596FA4">
        <w:tc>
          <w:tcPr>
            <w:tcW w:w="3436" w:type="dxa"/>
          </w:tcPr>
          <w:p w:rsidR="007215E3" w:rsidRPr="00BD781E" w:rsidRDefault="007215E3" w:rsidP="00596FA4">
            <w:pPr>
              <w:pStyle w:val="BodyTextIndent2"/>
              <w:ind w:left="0"/>
              <w:rPr>
                <w:rFonts w:cs="Arial"/>
                <w:b w:val="0"/>
              </w:rPr>
            </w:pPr>
            <w:r w:rsidRPr="00BD781E">
              <w:rPr>
                <w:rFonts w:cs="Arial"/>
                <w:b w:val="0"/>
              </w:rPr>
              <w:t xml:space="preserve">BSP Bills- 2014-15 </w:t>
            </w:r>
          </w:p>
        </w:tc>
        <w:tc>
          <w:tcPr>
            <w:tcW w:w="1134" w:type="dxa"/>
            <w:vAlign w:val="center"/>
          </w:tcPr>
          <w:p w:rsidR="007215E3" w:rsidRPr="0051601D" w:rsidRDefault="007215E3" w:rsidP="00596FA4">
            <w:pPr>
              <w:pStyle w:val="BodyTextIndent2"/>
              <w:ind w:left="0"/>
              <w:jc w:val="right"/>
              <w:rPr>
                <w:rFonts w:cs="Arial"/>
                <w:b w:val="0"/>
              </w:rPr>
            </w:pPr>
            <w:r w:rsidRPr="0051601D">
              <w:rPr>
                <w:rFonts w:cs="Arial"/>
                <w:b w:val="0"/>
              </w:rPr>
              <w:t>17.42</w:t>
            </w:r>
          </w:p>
        </w:tc>
        <w:tc>
          <w:tcPr>
            <w:tcW w:w="1367" w:type="dxa"/>
            <w:vAlign w:val="center"/>
          </w:tcPr>
          <w:p w:rsidR="007215E3" w:rsidRPr="0051601D" w:rsidRDefault="007215E3" w:rsidP="00596FA4">
            <w:pPr>
              <w:pStyle w:val="BodyTextIndent2"/>
              <w:ind w:left="0"/>
              <w:jc w:val="right"/>
              <w:rPr>
                <w:rFonts w:cs="Arial"/>
                <w:b w:val="0"/>
              </w:rPr>
            </w:pPr>
            <w:r w:rsidRPr="0051601D">
              <w:rPr>
                <w:rFonts w:cs="Arial"/>
                <w:b w:val="0"/>
              </w:rPr>
              <w:t>13.66</w:t>
            </w:r>
          </w:p>
        </w:tc>
        <w:tc>
          <w:tcPr>
            <w:tcW w:w="1416" w:type="dxa"/>
            <w:vAlign w:val="center"/>
          </w:tcPr>
          <w:p w:rsidR="007215E3" w:rsidRPr="0051601D" w:rsidRDefault="007215E3" w:rsidP="00596FA4">
            <w:pPr>
              <w:pStyle w:val="BodyTextIndent2"/>
              <w:ind w:left="0"/>
              <w:jc w:val="right"/>
              <w:rPr>
                <w:rFonts w:cs="Arial"/>
                <w:b w:val="0"/>
              </w:rPr>
            </w:pPr>
            <w:r w:rsidRPr="0051601D">
              <w:rPr>
                <w:rFonts w:cs="Arial"/>
                <w:b w:val="0"/>
              </w:rPr>
              <w:t>94.94</w:t>
            </w:r>
          </w:p>
        </w:tc>
        <w:tc>
          <w:tcPr>
            <w:tcW w:w="1261" w:type="dxa"/>
            <w:vAlign w:val="center"/>
          </w:tcPr>
          <w:p w:rsidR="007215E3" w:rsidRPr="0051601D" w:rsidRDefault="007215E3" w:rsidP="00596FA4">
            <w:pPr>
              <w:pStyle w:val="BodyTextIndent2"/>
              <w:ind w:left="0"/>
              <w:jc w:val="right"/>
              <w:rPr>
                <w:rFonts w:cs="Arial"/>
                <w:b w:val="0"/>
              </w:rPr>
            </w:pPr>
            <w:r>
              <w:rPr>
                <w:rFonts w:cs="Arial"/>
                <w:b w:val="0"/>
              </w:rPr>
              <w:t>-</w:t>
            </w:r>
          </w:p>
        </w:tc>
        <w:tc>
          <w:tcPr>
            <w:tcW w:w="1052" w:type="dxa"/>
            <w:vAlign w:val="bottom"/>
          </w:tcPr>
          <w:p w:rsidR="007215E3" w:rsidRPr="0051601D" w:rsidRDefault="007215E3" w:rsidP="00596FA4">
            <w:pPr>
              <w:pStyle w:val="BodyTextIndent2"/>
              <w:ind w:left="0"/>
              <w:jc w:val="right"/>
              <w:rPr>
                <w:rFonts w:cs="Arial"/>
                <w:b w:val="0"/>
              </w:rPr>
            </w:pPr>
            <w:r w:rsidRPr="0051601D">
              <w:rPr>
                <w:rFonts w:cs="Arial"/>
                <w:b w:val="0"/>
              </w:rPr>
              <w:t>126.02</w:t>
            </w:r>
          </w:p>
        </w:tc>
      </w:tr>
      <w:tr w:rsidR="007215E3" w:rsidRPr="00BD781E" w:rsidTr="00596FA4">
        <w:tc>
          <w:tcPr>
            <w:tcW w:w="3436" w:type="dxa"/>
          </w:tcPr>
          <w:p w:rsidR="007215E3" w:rsidRPr="00BD781E" w:rsidRDefault="007215E3" w:rsidP="00596FA4">
            <w:pPr>
              <w:pStyle w:val="BodyTextIndent2"/>
              <w:ind w:left="0"/>
              <w:rPr>
                <w:rFonts w:cs="Arial"/>
                <w:b w:val="0"/>
              </w:rPr>
            </w:pPr>
            <w:r w:rsidRPr="00BD781E">
              <w:rPr>
                <w:rFonts w:cs="Arial"/>
                <w:b w:val="0"/>
              </w:rPr>
              <w:t>BSP Bills- 201</w:t>
            </w:r>
            <w:r>
              <w:rPr>
                <w:rFonts w:cs="Arial"/>
                <w:b w:val="0"/>
              </w:rPr>
              <w:t>5-16</w:t>
            </w:r>
            <w:r>
              <w:rPr>
                <w:rFonts w:cs="Arial"/>
                <w:sz w:val="16"/>
              </w:rPr>
              <w:t>(upto Sept-15</w:t>
            </w:r>
            <w:r w:rsidRPr="00BD781E">
              <w:rPr>
                <w:rFonts w:cs="Arial"/>
                <w:sz w:val="16"/>
              </w:rPr>
              <w:t>)</w:t>
            </w:r>
          </w:p>
        </w:tc>
        <w:tc>
          <w:tcPr>
            <w:tcW w:w="1134" w:type="dxa"/>
            <w:vAlign w:val="center"/>
          </w:tcPr>
          <w:p w:rsidR="007215E3" w:rsidRPr="0051601D" w:rsidRDefault="007215E3" w:rsidP="00596FA4">
            <w:pPr>
              <w:pStyle w:val="BodyTextIndent2"/>
              <w:ind w:left="0"/>
              <w:jc w:val="right"/>
              <w:rPr>
                <w:rFonts w:cs="Arial"/>
                <w:b w:val="0"/>
              </w:rPr>
            </w:pPr>
            <w:r w:rsidRPr="0051601D">
              <w:rPr>
                <w:rFonts w:cs="Arial"/>
                <w:b w:val="0"/>
              </w:rPr>
              <w:t>-</w:t>
            </w:r>
          </w:p>
        </w:tc>
        <w:tc>
          <w:tcPr>
            <w:tcW w:w="1367" w:type="dxa"/>
            <w:vAlign w:val="center"/>
          </w:tcPr>
          <w:p w:rsidR="007215E3" w:rsidRPr="0051601D" w:rsidRDefault="007215E3" w:rsidP="00596FA4">
            <w:pPr>
              <w:pStyle w:val="BodyTextIndent2"/>
              <w:ind w:left="0"/>
              <w:jc w:val="right"/>
              <w:rPr>
                <w:rFonts w:cs="Arial"/>
                <w:b w:val="0"/>
              </w:rPr>
            </w:pPr>
            <w:r w:rsidRPr="0051601D">
              <w:rPr>
                <w:rFonts w:cs="Arial"/>
                <w:b w:val="0"/>
              </w:rPr>
              <w:t>-</w:t>
            </w:r>
          </w:p>
        </w:tc>
        <w:tc>
          <w:tcPr>
            <w:tcW w:w="1416" w:type="dxa"/>
            <w:vAlign w:val="center"/>
          </w:tcPr>
          <w:p w:rsidR="007215E3" w:rsidRPr="0051601D" w:rsidRDefault="007215E3" w:rsidP="00596FA4">
            <w:pPr>
              <w:pStyle w:val="BodyTextIndent2"/>
              <w:ind w:left="0"/>
              <w:jc w:val="right"/>
              <w:rPr>
                <w:rFonts w:cs="Arial"/>
                <w:b w:val="0"/>
              </w:rPr>
            </w:pPr>
            <w:r w:rsidRPr="0051601D">
              <w:rPr>
                <w:rFonts w:cs="Arial"/>
                <w:b w:val="0"/>
              </w:rPr>
              <w:t>82.6</w:t>
            </w:r>
          </w:p>
        </w:tc>
        <w:tc>
          <w:tcPr>
            <w:tcW w:w="1261" w:type="dxa"/>
            <w:vAlign w:val="center"/>
          </w:tcPr>
          <w:p w:rsidR="007215E3" w:rsidRPr="0051601D" w:rsidRDefault="007215E3" w:rsidP="00596FA4">
            <w:pPr>
              <w:pStyle w:val="BodyTextIndent2"/>
              <w:ind w:left="0"/>
              <w:jc w:val="right"/>
              <w:rPr>
                <w:rFonts w:cs="Arial"/>
                <w:b w:val="0"/>
              </w:rPr>
            </w:pPr>
            <w:r w:rsidRPr="0051601D">
              <w:rPr>
                <w:rFonts w:cs="Arial"/>
                <w:b w:val="0"/>
              </w:rPr>
              <w:t>58.18</w:t>
            </w:r>
          </w:p>
        </w:tc>
        <w:tc>
          <w:tcPr>
            <w:tcW w:w="1052" w:type="dxa"/>
            <w:vAlign w:val="bottom"/>
          </w:tcPr>
          <w:p w:rsidR="007215E3" w:rsidRPr="0051601D" w:rsidRDefault="007215E3" w:rsidP="00596FA4">
            <w:pPr>
              <w:pStyle w:val="BodyTextIndent2"/>
              <w:ind w:left="0"/>
              <w:jc w:val="right"/>
              <w:rPr>
                <w:rFonts w:cs="Arial"/>
                <w:b w:val="0"/>
              </w:rPr>
            </w:pPr>
            <w:r>
              <w:rPr>
                <w:rFonts w:cs="Arial"/>
                <w:b w:val="0"/>
              </w:rPr>
              <w:t>140.78</w:t>
            </w:r>
          </w:p>
        </w:tc>
      </w:tr>
      <w:tr w:rsidR="007215E3" w:rsidRPr="00BD781E" w:rsidTr="00596FA4">
        <w:tc>
          <w:tcPr>
            <w:tcW w:w="3436" w:type="dxa"/>
          </w:tcPr>
          <w:p w:rsidR="007215E3" w:rsidRPr="00BD781E" w:rsidRDefault="007215E3" w:rsidP="00596FA4">
            <w:pPr>
              <w:pStyle w:val="BodyTextIndent2"/>
              <w:ind w:left="0"/>
              <w:jc w:val="right"/>
              <w:rPr>
                <w:rFonts w:cs="Arial"/>
              </w:rPr>
            </w:pPr>
            <w:r w:rsidRPr="00BD781E">
              <w:rPr>
                <w:rFonts w:cs="Arial"/>
              </w:rPr>
              <w:t>Sub Total</w:t>
            </w:r>
          </w:p>
        </w:tc>
        <w:tc>
          <w:tcPr>
            <w:tcW w:w="1134" w:type="dxa"/>
            <w:vAlign w:val="bottom"/>
          </w:tcPr>
          <w:p w:rsidR="007215E3" w:rsidRPr="002854B8" w:rsidRDefault="007215E3" w:rsidP="00596FA4">
            <w:pPr>
              <w:pStyle w:val="BodyTextIndent2"/>
              <w:ind w:left="0"/>
              <w:jc w:val="right"/>
              <w:rPr>
                <w:rFonts w:cs="Arial"/>
              </w:rPr>
            </w:pPr>
            <w:r w:rsidRPr="002854B8">
              <w:rPr>
                <w:rFonts w:cs="Arial"/>
              </w:rPr>
              <w:t>515.39</w:t>
            </w:r>
          </w:p>
        </w:tc>
        <w:tc>
          <w:tcPr>
            <w:tcW w:w="1367" w:type="dxa"/>
            <w:vAlign w:val="bottom"/>
          </w:tcPr>
          <w:p w:rsidR="007215E3" w:rsidRPr="002854B8" w:rsidRDefault="007215E3" w:rsidP="00596FA4">
            <w:pPr>
              <w:pStyle w:val="BodyTextIndent2"/>
              <w:ind w:left="0"/>
              <w:jc w:val="right"/>
              <w:rPr>
                <w:rFonts w:cs="Arial"/>
              </w:rPr>
            </w:pPr>
            <w:r w:rsidRPr="002854B8">
              <w:rPr>
                <w:rFonts w:cs="Arial"/>
              </w:rPr>
              <w:t>450.22</w:t>
            </w:r>
          </w:p>
        </w:tc>
        <w:tc>
          <w:tcPr>
            <w:tcW w:w="1416" w:type="dxa"/>
            <w:vAlign w:val="bottom"/>
          </w:tcPr>
          <w:p w:rsidR="007215E3" w:rsidRPr="002854B8" w:rsidRDefault="007215E3" w:rsidP="00596FA4">
            <w:pPr>
              <w:pStyle w:val="BodyTextIndent2"/>
              <w:ind w:left="0"/>
              <w:jc w:val="right"/>
              <w:rPr>
                <w:rFonts w:cs="Arial"/>
              </w:rPr>
            </w:pPr>
            <w:r w:rsidRPr="002854B8">
              <w:rPr>
                <w:rFonts w:cs="Arial"/>
              </w:rPr>
              <w:t>223.07</w:t>
            </w:r>
          </w:p>
        </w:tc>
        <w:tc>
          <w:tcPr>
            <w:tcW w:w="1261" w:type="dxa"/>
            <w:vAlign w:val="bottom"/>
          </w:tcPr>
          <w:p w:rsidR="007215E3" w:rsidRPr="002854B8" w:rsidRDefault="007215E3" w:rsidP="00596FA4">
            <w:pPr>
              <w:pStyle w:val="BodyTextIndent2"/>
              <w:ind w:left="0"/>
              <w:jc w:val="right"/>
              <w:rPr>
                <w:rFonts w:cs="Arial"/>
              </w:rPr>
            </w:pPr>
            <w:r w:rsidRPr="002854B8">
              <w:rPr>
                <w:rFonts w:cs="Arial"/>
              </w:rPr>
              <w:t>58.18</w:t>
            </w:r>
          </w:p>
        </w:tc>
        <w:tc>
          <w:tcPr>
            <w:tcW w:w="1052" w:type="dxa"/>
            <w:vAlign w:val="bottom"/>
          </w:tcPr>
          <w:p w:rsidR="007215E3" w:rsidRPr="002854B8" w:rsidRDefault="007215E3" w:rsidP="00596FA4">
            <w:pPr>
              <w:pStyle w:val="BodyTextIndent2"/>
              <w:ind w:left="0"/>
              <w:jc w:val="right"/>
              <w:rPr>
                <w:rFonts w:cs="Arial"/>
              </w:rPr>
            </w:pPr>
            <w:r>
              <w:rPr>
                <w:rFonts w:cs="Arial"/>
              </w:rPr>
              <w:t>1246.86</w:t>
            </w:r>
          </w:p>
        </w:tc>
      </w:tr>
      <w:tr w:rsidR="007215E3" w:rsidRPr="00BD781E" w:rsidTr="00596FA4">
        <w:tc>
          <w:tcPr>
            <w:tcW w:w="3436" w:type="dxa"/>
          </w:tcPr>
          <w:p w:rsidR="007215E3" w:rsidRPr="00BD781E" w:rsidRDefault="007215E3" w:rsidP="00596FA4">
            <w:pPr>
              <w:pStyle w:val="BodyTextIndent2"/>
              <w:ind w:left="0"/>
              <w:rPr>
                <w:rFonts w:cs="Arial"/>
                <w:b w:val="0"/>
              </w:rPr>
            </w:pPr>
            <w:r w:rsidRPr="00BD781E">
              <w:rPr>
                <w:rFonts w:cs="Arial"/>
                <w:b w:val="0"/>
                <w:bCs/>
                <w:szCs w:val="23"/>
                <w:lang w:eastAsia="ar-SA"/>
              </w:rPr>
              <w:t>Year end Adj. Bills- 2008-09</w:t>
            </w:r>
          </w:p>
        </w:tc>
        <w:tc>
          <w:tcPr>
            <w:tcW w:w="1134" w:type="dxa"/>
          </w:tcPr>
          <w:p w:rsidR="007215E3" w:rsidRPr="00BD781E" w:rsidRDefault="007215E3" w:rsidP="00596FA4">
            <w:pPr>
              <w:pStyle w:val="BodyTextIndent2"/>
              <w:ind w:left="0"/>
              <w:jc w:val="right"/>
              <w:rPr>
                <w:rFonts w:cs="Arial"/>
                <w:b w:val="0"/>
              </w:rPr>
            </w:pPr>
            <w:r w:rsidRPr="00BD781E">
              <w:rPr>
                <w:rFonts w:cs="Arial"/>
                <w:b w:val="0"/>
              </w:rPr>
              <w:t>69.08</w:t>
            </w:r>
          </w:p>
        </w:tc>
        <w:tc>
          <w:tcPr>
            <w:tcW w:w="1367" w:type="dxa"/>
          </w:tcPr>
          <w:p w:rsidR="007215E3" w:rsidRPr="00BD781E" w:rsidRDefault="007215E3" w:rsidP="00596FA4">
            <w:pPr>
              <w:pStyle w:val="BodyTextIndent2"/>
              <w:ind w:left="0"/>
              <w:jc w:val="right"/>
              <w:rPr>
                <w:rFonts w:cs="Arial"/>
                <w:b w:val="0"/>
              </w:rPr>
            </w:pPr>
            <w:r w:rsidRPr="00BD781E">
              <w:rPr>
                <w:rFonts w:cs="Arial"/>
                <w:b w:val="0"/>
              </w:rPr>
              <w:t>-</w:t>
            </w:r>
          </w:p>
        </w:tc>
        <w:tc>
          <w:tcPr>
            <w:tcW w:w="1416" w:type="dxa"/>
          </w:tcPr>
          <w:p w:rsidR="007215E3" w:rsidRPr="00BD781E" w:rsidRDefault="007215E3" w:rsidP="00596FA4">
            <w:pPr>
              <w:pStyle w:val="BodyTextIndent2"/>
              <w:ind w:left="0"/>
              <w:jc w:val="right"/>
              <w:rPr>
                <w:rFonts w:cs="Arial"/>
                <w:b w:val="0"/>
              </w:rPr>
            </w:pPr>
            <w:r w:rsidRPr="00BD781E">
              <w:rPr>
                <w:rFonts w:cs="Arial"/>
                <w:b w:val="0"/>
              </w:rPr>
              <w:t>36.72</w:t>
            </w:r>
          </w:p>
        </w:tc>
        <w:tc>
          <w:tcPr>
            <w:tcW w:w="1261" w:type="dxa"/>
          </w:tcPr>
          <w:p w:rsidR="007215E3" w:rsidRPr="00BD781E" w:rsidRDefault="007215E3" w:rsidP="00596FA4">
            <w:pPr>
              <w:pStyle w:val="BodyTextIndent2"/>
              <w:ind w:left="0"/>
              <w:jc w:val="right"/>
              <w:rPr>
                <w:rFonts w:cs="Arial"/>
                <w:b w:val="0"/>
              </w:rPr>
            </w:pPr>
            <w:r w:rsidRPr="00BD781E">
              <w:rPr>
                <w:rFonts w:cs="Arial"/>
                <w:b w:val="0"/>
              </w:rPr>
              <w:t>58.14</w:t>
            </w:r>
          </w:p>
        </w:tc>
        <w:tc>
          <w:tcPr>
            <w:tcW w:w="1052" w:type="dxa"/>
          </w:tcPr>
          <w:p w:rsidR="007215E3" w:rsidRPr="00BD781E" w:rsidRDefault="007215E3" w:rsidP="00596FA4">
            <w:pPr>
              <w:pStyle w:val="BodyTextIndent2"/>
              <w:ind w:left="0"/>
              <w:jc w:val="right"/>
              <w:rPr>
                <w:rFonts w:cs="Arial"/>
                <w:b w:val="0"/>
              </w:rPr>
            </w:pPr>
            <w:r w:rsidRPr="00BD781E">
              <w:rPr>
                <w:rFonts w:cs="Arial"/>
                <w:b w:val="0"/>
              </w:rPr>
              <w:t>163.94</w:t>
            </w:r>
          </w:p>
        </w:tc>
      </w:tr>
      <w:tr w:rsidR="007215E3" w:rsidRPr="00BD781E" w:rsidTr="00596FA4">
        <w:tc>
          <w:tcPr>
            <w:tcW w:w="3436" w:type="dxa"/>
          </w:tcPr>
          <w:p w:rsidR="007215E3" w:rsidRPr="00BD781E" w:rsidRDefault="007215E3" w:rsidP="00596FA4">
            <w:pPr>
              <w:rPr>
                <w:rFonts w:ascii="Arial" w:hAnsi="Arial" w:cs="Arial"/>
                <w:bCs/>
                <w:sz w:val="22"/>
                <w:szCs w:val="23"/>
                <w:lang w:eastAsia="ar-SA"/>
              </w:rPr>
            </w:pPr>
            <w:r w:rsidRPr="00BD781E">
              <w:rPr>
                <w:rFonts w:ascii="Arial" w:hAnsi="Arial" w:cs="Arial"/>
                <w:bCs/>
                <w:sz w:val="22"/>
                <w:szCs w:val="23"/>
                <w:lang w:eastAsia="ar-SA"/>
              </w:rPr>
              <w:t>Year end Adj.Bills-2009-10</w:t>
            </w:r>
          </w:p>
        </w:tc>
        <w:tc>
          <w:tcPr>
            <w:tcW w:w="1134" w:type="dxa"/>
          </w:tcPr>
          <w:p w:rsidR="007215E3" w:rsidRPr="00BD781E" w:rsidRDefault="007215E3" w:rsidP="00596FA4">
            <w:pPr>
              <w:pStyle w:val="BodyTextIndent2"/>
              <w:ind w:left="0"/>
              <w:jc w:val="right"/>
              <w:rPr>
                <w:rFonts w:cs="Arial"/>
                <w:b w:val="0"/>
              </w:rPr>
            </w:pPr>
            <w:r w:rsidRPr="00BD781E">
              <w:rPr>
                <w:rFonts w:cs="Arial"/>
                <w:b w:val="0"/>
              </w:rPr>
              <w:t>-</w:t>
            </w:r>
          </w:p>
        </w:tc>
        <w:tc>
          <w:tcPr>
            <w:tcW w:w="1367" w:type="dxa"/>
          </w:tcPr>
          <w:p w:rsidR="007215E3" w:rsidRPr="00BD781E" w:rsidRDefault="007215E3" w:rsidP="00596FA4">
            <w:pPr>
              <w:pStyle w:val="BodyTextIndent2"/>
              <w:ind w:left="0"/>
              <w:jc w:val="right"/>
              <w:rPr>
                <w:rFonts w:cs="Arial"/>
                <w:b w:val="0"/>
              </w:rPr>
            </w:pPr>
            <w:r w:rsidRPr="00BD781E">
              <w:rPr>
                <w:rFonts w:cs="Arial"/>
                <w:b w:val="0"/>
              </w:rPr>
              <w:t>87.47</w:t>
            </w:r>
          </w:p>
        </w:tc>
        <w:tc>
          <w:tcPr>
            <w:tcW w:w="1416" w:type="dxa"/>
          </w:tcPr>
          <w:p w:rsidR="007215E3" w:rsidRPr="00BD781E" w:rsidRDefault="007215E3" w:rsidP="00596FA4">
            <w:pPr>
              <w:pStyle w:val="BodyTextIndent2"/>
              <w:ind w:left="0"/>
              <w:jc w:val="right"/>
              <w:rPr>
                <w:rFonts w:cs="Arial"/>
                <w:b w:val="0"/>
              </w:rPr>
            </w:pPr>
            <w:r w:rsidRPr="00BD781E">
              <w:rPr>
                <w:rFonts w:cs="Arial"/>
                <w:b w:val="0"/>
              </w:rPr>
              <w:t>32.81</w:t>
            </w:r>
          </w:p>
        </w:tc>
        <w:tc>
          <w:tcPr>
            <w:tcW w:w="1261" w:type="dxa"/>
          </w:tcPr>
          <w:p w:rsidR="007215E3" w:rsidRPr="00BD781E" w:rsidRDefault="007215E3" w:rsidP="00596FA4">
            <w:pPr>
              <w:pStyle w:val="BodyTextIndent2"/>
              <w:ind w:left="0"/>
              <w:jc w:val="right"/>
              <w:rPr>
                <w:rFonts w:cs="Arial"/>
                <w:b w:val="0"/>
              </w:rPr>
            </w:pPr>
            <w:r w:rsidRPr="00BD781E">
              <w:rPr>
                <w:rFonts w:cs="Arial"/>
                <w:b w:val="0"/>
              </w:rPr>
              <w:t>43.94</w:t>
            </w:r>
          </w:p>
        </w:tc>
        <w:tc>
          <w:tcPr>
            <w:tcW w:w="1052" w:type="dxa"/>
          </w:tcPr>
          <w:p w:rsidR="007215E3" w:rsidRPr="00BD781E" w:rsidRDefault="007215E3" w:rsidP="00596FA4">
            <w:pPr>
              <w:pStyle w:val="BodyTextIndent2"/>
              <w:ind w:left="0"/>
              <w:jc w:val="right"/>
              <w:rPr>
                <w:rFonts w:cs="Arial"/>
                <w:b w:val="0"/>
              </w:rPr>
            </w:pPr>
            <w:r w:rsidRPr="00BD781E">
              <w:rPr>
                <w:rFonts w:cs="Arial"/>
                <w:b w:val="0"/>
              </w:rPr>
              <w:t>164.22</w:t>
            </w:r>
          </w:p>
        </w:tc>
      </w:tr>
      <w:tr w:rsidR="007215E3" w:rsidRPr="00BD781E" w:rsidTr="00596FA4">
        <w:tc>
          <w:tcPr>
            <w:tcW w:w="3436" w:type="dxa"/>
          </w:tcPr>
          <w:p w:rsidR="007215E3" w:rsidRPr="00BD781E" w:rsidRDefault="007215E3" w:rsidP="00596FA4">
            <w:pPr>
              <w:rPr>
                <w:rFonts w:ascii="Arial" w:hAnsi="Arial" w:cs="Arial"/>
                <w:bCs/>
                <w:sz w:val="22"/>
                <w:szCs w:val="23"/>
                <w:lang w:eastAsia="ar-SA"/>
              </w:rPr>
            </w:pPr>
            <w:r w:rsidRPr="00BD781E">
              <w:rPr>
                <w:rFonts w:ascii="Arial" w:hAnsi="Arial" w:cs="Arial"/>
                <w:bCs/>
                <w:sz w:val="22"/>
                <w:szCs w:val="23"/>
                <w:lang w:eastAsia="ar-SA"/>
              </w:rPr>
              <w:t>Year end Adj.Bills-2010-11</w:t>
            </w:r>
          </w:p>
        </w:tc>
        <w:tc>
          <w:tcPr>
            <w:tcW w:w="1134" w:type="dxa"/>
          </w:tcPr>
          <w:p w:rsidR="007215E3" w:rsidRPr="00BD781E" w:rsidRDefault="007215E3" w:rsidP="00596FA4">
            <w:pPr>
              <w:pStyle w:val="BodyTextIndent2"/>
              <w:ind w:left="0"/>
              <w:jc w:val="right"/>
              <w:rPr>
                <w:rFonts w:cs="Arial"/>
                <w:b w:val="0"/>
              </w:rPr>
            </w:pPr>
            <w:r w:rsidRPr="00BD781E">
              <w:rPr>
                <w:rFonts w:cs="Arial"/>
                <w:b w:val="0"/>
              </w:rPr>
              <w:t>46.80</w:t>
            </w:r>
          </w:p>
        </w:tc>
        <w:tc>
          <w:tcPr>
            <w:tcW w:w="1367" w:type="dxa"/>
          </w:tcPr>
          <w:p w:rsidR="007215E3" w:rsidRPr="00BD781E" w:rsidRDefault="007215E3" w:rsidP="00596FA4">
            <w:pPr>
              <w:pStyle w:val="BodyTextIndent2"/>
              <w:ind w:left="0"/>
              <w:jc w:val="right"/>
              <w:rPr>
                <w:rFonts w:cs="Arial"/>
                <w:b w:val="0"/>
              </w:rPr>
            </w:pPr>
            <w:r w:rsidRPr="00BD781E">
              <w:rPr>
                <w:rFonts w:cs="Arial"/>
                <w:b w:val="0"/>
              </w:rPr>
              <w:t>22.65</w:t>
            </w:r>
          </w:p>
        </w:tc>
        <w:tc>
          <w:tcPr>
            <w:tcW w:w="1416" w:type="dxa"/>
          </w:tcPr>
          <w:p w:rsidR="007215E3" w:rsidRPr="00BD781E" w:rsidRDefault="007215E3" w:rsidP="00596FA4">
            <w:pPr>
              <w:pStyle w:val="BodyTextIndent2"/>
              <w:ind w:left="0"/>
              <w:jc w:val="right"/>
              <w:rPr>
                <w:rFonts w:cs="Arial"/>
                <w:b w:val="0"/>
              </w:rPr>
            </w:pPr>
            <w:r w:rsidRPr="00BD781E">
              <w:rPr>
                <w:rFonts w:cs="Arial"/>
                <w:b w:val="0"/>
              </w:rPr>
              <w:t>60.24</w:t>
            </w:r>
          </w:p>
        </w:tc>
        <w:tc>
          <w:tcPr>
            <w:tcW w:w="1261" w:type="dxa"/>
          </w:tcPr>
          <w:p w:rsidR="007215E3" w:rsidRPr="00BD781E" w:rsidRDefault="007215E3" w:rsidP="00596FA4">
            <w:pPr>
              <w:pStyle w:val="BodyTextIndent2"/>
              <w:ind w:left="0"/>
              <w:jc w:val="right"/>
              <w:rPr>
                <w:rFonts w:cs="Arial"/>
                <w:b w:val="0"/>
              </w:rPr>
            </w:pPr>
            <w:r w:rsidRPr="00BD781E">
              <w:rPr>
                <w:rFonts w:cs="Arial"/>
                <w:b w:val="0"/>
              </w:rPr>
              <w:t>167.32</w:t>
            </w:r>
          </w:p>
        </w:tc>
        <w:tc>
          <w:tcPr>
            <w:tcW w:w="1052" w:type="dxa"/>
          </w:tcPr>
          <w:p w:rsidR="007215E3" w:rsidRPr="00BD781E" w:rsidRDefault="007215E3" w:rsidP="00596FA4">
            <w:pPr>
              <w:pStyle w:val="BodyTextIndent2"/>
              <w:ind w:left="0"/>
              <w:jc w:val="right"/>
              <w:rPr>
                <w:rFonts w:cs="Arial"/>
                <w:b w:val="0"/>
              </w:rPr>
            </w:pPr>
            <w:r w:rsidRPr="00BD781E">
              <w:rPr>
                <w:rFonts w:cs="Arial"/>
                <w:b w:val="0"/>
              </w:rPr>
              <w:t>297.01</w:t>
            </w:r>
          </w:p>
        </w:tc>
      </w:tr>
      <w:tr w:rsidR="007215E3" w:rsidRPr="00BD781E" w:rsidTr="00596FA4">
        <w:tc>
          <w:tcPr>
            <w:tcW w:w="3436" w:type="dxa"/>
          </w:tcPr>
          <w:p w:rsidR="007215E3" w:rsidRPr="00BD781E" w:rsidRDefault="007215E3" w:rsidP="00596FA4">
            <w:pPr>
              <w:pStyle w:val="BodyTextIndent2"/>
              <w:ind w:left="0"/>
              <w:jc w:val="right"/>
              <w:rPr>
                <w:rFonts w:cs="Arial"/>
                <w:b w:val="0"/>
              </w:rPr>
            </w:pPr>
            <w:r w:rsidRPr="00BD781E">
              <w:rPr>
                <w:rFonts w:cs="Arial"/>
              </w:rPr>
              <w:t>Sub Total</w:t>
            </w:r>
          </w:p>
        </w:tc>
        <w:tc>
          <w:tcPr>
            <w:tcW w:w="1134" w:type="dxa"/>
          </w:tcPr>
          <w:p w:rsidR="007215E3" w:rsidRPr="00BD781E" w:rsidRDefault="007215E3" w:rsidP="00596FA4">
            <w:pPr>
              <w:pStyle w:val="BodyTextIndent2"/>
              <w:ind w:left="0"/>
              <w:jc w:val="right"/>
              <w:rPr>
                <w:rFonts w:cs="Arial"/>
              </w:rPr>
            </w:pPr>
            <w:r w:rsidRPr="00BD781E">
              <w:rPr>
                <w:rFonts w:cs="Arial"/>
              </w:rPr>
              <w:t>115.88</w:t>
            </w:r>
          </w:p>
        </w:tc>
        <w:tc>
          <w:tcPr>
            <w:tcW w:w="1367" w:type="dxa"/>
          </w:tcPr>
          <w:p w:rsidR="007215E3" w:rsidRPr="00BD781E" w:rsidRDefault="007215E3" w:rsidP="00596FA4">
            <w:pPr>
              <w:pStyle w:val="BodyTextIndent2"/>
              <w:ind w:left="0"/>
              <w:jc w:val="right"/>
              <w:rPr>
                <w:rFonts w:cs="Arial"/>
              </w:rPr>
            </w:pPr>
            <w:r w:rsidRPr="00BD781E">
              <w:rPr>
                <w:rFonts w:cs="Arial"/>
              </w:rPr>
              <w:t>110.12</w:t>
            </w:r>
          </w:p>
        </w:tc>
        <w:tc>
          <w:tcPr>
            <w:tcW w:w="1416" w:type="dxa"/>
          </w:tcPr>
          <w:p w:rsidR="007215E3" w:rsidRPr="00BD781E" w:rsidRDefault="007215E3" w:rsidP="00596FA4">
            <w:pPr>
              <w:pStyle w:val="BodyTextIndent2"/>
              <w:ind w:left="0"/>
              <w:jc w:val="right"/>
              <w:rPr>
                <w:rFonts w:cs="Arial"/>
              </w:rPr>
            </w:pPr>
            <w:r w:rsidRPr="00BD781E">
              <w:rPr>
                <w:rFonts w:cs="Arial"/>
              </w:rPr>
              <w:t>129.77</w:t>
            </w:r>
          </w:p>
        </w:tc>
        <w:tc>
          <w:tcPr>
            <w:tcW w:w="1261" w:type="dxa"/>
          </w:tcPr>
          <w:p w:rsidR="007215E3" w:rsidRPr="00BD781E" w:rsidRDefault="007215E3" w:rsidP="00596FA4">
            <w:pPr>
              <w:pStyle w:val="BodyTextIndent2"/>
              <w:ind w:left="0"/>
              <w:jc w:val="right"/>
              <w:rPr>
                <w:rFonts w:cs="Arial"/>
              </w:rPr>
            </w:pPr>
            <w:r w:rsidRPr="00BD781E">
              <w:rPr>
                <w:rFonts w:cs="Arial"/>
              </w:rPr>
              <w:t>269.40</w:t>
            </w:r>
          </w:p>
        </w:tc>
        <w:tc>
          <w:tcPr>
            <w:tcW w:w="1052" w:type="dxa"/>
          </w:tcPr>
          <w:p w:rsidR="007215E3" w:rsidRPr="00BD781E" w:rsidRDefault="007215E3" w:rsidP="00596FA4">
            <w:pPr>
              <w:pStyle w:val="BodyTextIndent2"/>
              <w:ind w:left="0"/>
              <w:jc w:val="right"/>
              <w:rPr>
                <w:rFonts w:cs="Arial"/>
              </w:rPr>
            </w:pPr>
            <w:r w:rsidRPr="00BD781E">
              <w:rPr>
                <w:rFonts w:cs="Arial"/>
              </w:rPr>
              <w:t>625.17</w:t>
            </w:r>
          </w:p>
        </w:tc>
      </w:tr>
      <w:tr w:rsidR="007215E3" w:rsidRPr="00BD781E" w:rsidTr="00596FA4">
        <w:tc>
          <w:tcPr>
            <w:tcW w:w="3436" w:type="dxa"/>
          </w:tcPr>
          <w:p w:rsidR="007215E3" w:rsidRPr="00BD781E" w:rsidRDefault="007215E3" w:rsidP="00596FA4">
            <w:pPr>
              <w:pStyle w:val="BodyTextIndent2"/>
              <w:ind w:left="0"/>
              <w:jc w:val="right"/>
              <w:rPr>
                <w:rFonts w:cs="Arial"/>
              </w:rPr>
            </w:pPr>
            <w:r w:rsidRPr="00BD781E">
              <w:rPr>
                <w:rFonts w:cs="Arial"/>
              </w:rPr>
              <w:t>Grand Total</w:t>
            </w:r>
          </w:p>
        </w:tc>
        <w:tc>
          <w:tcPr>
            <w:tcW w:w="1134" w:type="dxa"/>
          </w:tcPr>
          <w:p w:rsidR="007215E3" w:rsidRPr="00BD781E" w:rsidRDefault="007215E3" w:rsidP="00596FA4">
            <w:pPr>
              <w:pStyle w:val="BodyTextIndent2"/>
              <w:ind w:left="0"/>
              <w:jc w:val="right"/>
              <w:rPr>
                <w:rFonts w:cs="Arial"/>
              </w:rPr>
            </w:pPr>
            <w:r>
              <w:rPr>
                <w:rFonts w:cs="Arial"/>
              </w:rPr>
              <w:t>631.27</w:t>
            </w:r>
          </w:p>
        </w:tc>
        <w:tc>
          <w:tcPr>
            <w:tcW w:w="1367" w:type="dxa"/>
          </w:tcPr>
          <w:p w:rsidR="007215E3" w:rsidRPr="00BD781E" w:rsidRDefault="007215E3" w:rsidP="00596FA4">
            <w:pPr>
              <w:pStyle w:val="BodyTextIndent2"/>
              <w:ind w:left="0"/>
              <w:jc w:val="right"/>
              <w:rPr>
                <w:rFonts w:cs="Arial"/>
              </w:rPr>
            </w:pPr>
            <w:r>
              <w:rPr>
                <w:rFonts w:cs="Arial"/>
              </w:rPr>
              <w:t>560.34</w:t>
            </w:r>
          </w:p>
        </w:tc>
        <w:tc>
          <w:tcPr>
            <w:tcW w:w="1416" w:type="dxa"/>
          </w:tcPr>
          <w:p w:rsidR="007215E3" w:rsidRPr="00BD781E" w:rsidRDefault="007215E3" w:rsidP="00596FA4">
            <w:pPr>
              <w:pStyle w:val="BodyTextIndent2"/>
              <w:ind w:left="0"/>
              <w:jc w:val="right"/>
              <w:rPr>
                <w:rFonts w:cs="Arial"/>
              </w:rPr>
            </w:pPr>
            <w:r>
              <w:rPr>
                <w:rFonts w:cs="Arial"/>
              </w:rPr>
              <w:t>352.84</w:t>
            </w:r>
          </w:p>
        </w:tc>
        <w:tc>
          <w:tcPr>
            <w:tcW w:w="1261" w:type="dxa"/>
          </w:tcPr>
          <w:p w:rsidR="007215E3" w:rsidRPr="00BD781E" w:rsidRDefault="007215E3" w:rsidP="00596FA4">
            <w:pPr>
              <w:pStyle w:val="BodyTextIndent2"/>
              <w:ind w:left="0"/>
              <w:jc w:val="right"/>
              <w:rPr>
                <w:rFonts w:cs="Arial"/>
              </w:rPr>
            </w:pPr>
            <w:r>
              <w:rPr>
                <w:rFonts w:cs="Arial"/>
              </w:rPr>
              <w:t>327.58</w:t>
            </w:r>
          </w:p>
        </w:tc>
        <w:tc>
          <w:tcPr>
            <w:tcW w:w="1052" w:type="dxa"/>
          </w:tcPr>
          <w:p w:rsidR="007215E3" w:rsidRPr="00BD781E" w:rsidRDefault="007215E3" w:rsidP="00596FA4">
            <w:pPr>
              <w:pStyle w:val="BodyTextIndent2"/>
              <w:ind w:left="0"/>
              <w:jc w:val="right"/>
              <w:rPr>
                <w:rFonts w:cs="Arial"/>
              </w:rPr>
            </w:pPr>
            <w:r>
              <w:rPr>
                <w:rFonts w:cs="Arial"/>
              </w:rPr>
              <w:t>1872.03</w:t>
            </w:r>
          </w:p>
        </w:tc>
      </w:tr>
    </w:tbl>
    <w:p w:rsidR="007215E3" w:rsidRPr="00BD781E" w:rsidRDefault="007215E3" w:rsidP="007215E3">
      <w:pPr>
        <w:spacing w:line="360" w:lineRule="auto"/>
        <w:jc w:val="both"/>
        <w:rPr>
          <w:rFonts w:ascii="Arial" w:hAnsi="Arial" w:cs="Arial"/>
          <w:sz w:val="22"/>
          <w:szCs w:val="24"/>
        </w:rPr>
      </w:pPr>
    </w:p>
    <w:p w:rsidR="007215E3" w:rsidRDefault="007215E3" w:rsidP="007215E3">
      <w:pPr>
        <w:spacing w:line="360" w:lineRule="auto"/>
        <w:jc w:val="both"/>
        <w:rPr>
          <w:rFonts w:ascii="Arial" w:hAnsi="Arial" w:cs="Arial"/>
          <w:sz w:val="22"/>
          <w:szCs w:val="24"/>
        </w:rPr>
      </w:pPr>
      <w:r w:rsidRPr="00BD781E">
        <w:rPr>
          <w:rFonts w:ascii="Arial" w:hAnsi="Arial" w:cs="Arial"/>
          <w:sz w:val="22"/>
          <w:szCs w:val="24"/>
        </w:rPr>
        <w:t>From the above, it is observed that for the FY 2011-12 to FY 201</w:t>
      </w:r>
      <w:r>
        <w:rPr>
          <w:rFonts w:ascii="Arial" w:hAnsi="Arial" w:cs="Arial"/>
          <w:sz w:val="22"/>
          <w:szCs w:val="24"/>
        </w:rPr>
        <w:t>5</w:t>
      </w:r>
      <w:r w:rsidRPr="00BD781E">
        <w:rPr>
          <w:rFonts w:ascii="Arial" w:hAnsi="Arial" w:cs="Arial"/>
          <w:sz w:val="22"/>
          <w:szCs w:val="24"/>
        </w:rPr>
        <w:t>-1</w:t>
      </w:r>
      <w:r>
        <w:rPr>
          <w:rFonts w:ascii="Arial" w:hAnsi="Arial" w:cs="Arial"/>
          <w:sz w:val="22"/>
          <w:szCs w:val="24"/>
        </w:rPr>
        <w:t>6</w:t>
      </w:r>
      <w:r w:rsidRPr="00BD781E">
        <w:rPr>
          <w:rFonts w:ascii="Arial" w:hAnsi="Arial" w:cs="Arial"/>
          <w:sz w:val="22"/>
          <w:szCs w:val="24"/>
        </w:rPr>
        <w:t xml:space="preserve"> (upto September-1</w:t>
      </w:r>
      <w:r>
        <w:rPr>
          <w:rFonts w:ascii="Arial" w:hAnsi="Arial" w:cs="Arial"/>
          <w:sz w:val="22"/>
          <w:szCs w:val="24"/>
        </w:rPr>
        <w:t>5</w:t>
      </w:r>
      <w:r w:rsidRPr="00BD781E">
        <w:rPr>
          <w:rFonts w:ascii="Arial" w:hAnsi="Arial" w:cs="Arial"/>
          <w:sz w:val="22"/>
          <w:szCs w:val="24"/>
        </w:rPr>
        <w:t>), DISCOMs are yet to pay Rs.</w:t>
      </w:r>
      <w:r>
        <w:rPr>
          <w:rFonts w:ascii="Arial" w:hAnsi="Arial" w:cs="Arial"/>
          <w:sz w:val="22"/>
          <w:szCs w:val="24"/>
        </w:rPr>
        <w:t>1246.86</w:t>
      </w:r>
      <w:r w:rsidRPr="00BD781E">
        <w:rPr>
          <w:rFonts w:ascii="Arial" w:hAnsi="Arial" w:cs="Arial"/>
          <w:sz w:val="22"/>
          <w:szCs w:val="24"/>
        </w:rPr>
        <w:t xml:space="preserve"> Crore. In order to bridge the gap arising from non</w:t>
      </w:r>
      <w:r>
        <w:rPr>
          <w:rFonts w:ascii="Arial" w:hAnsi="Arial" w:cs="Arial"/>
          <w:sz w:val="22"/>
          <w:szCs w:val="24"/>
        </w:rPr>
        <w:t>-</w:t>
      </w:r>
      <w:r w:rsidRPr="00BD781E">
        <w:rPr>
          <w:rFonts w:ascii="Arial" w:hAnsi="Arial" w:cs="Arial"/>
          <w:sz w:val="22"/>
          <w:szCs w:val="24"/>
        </w:rPr>
        <w:t xml:space="preserve"> realization of dues from DISCOMs, GRIDCO has availed Rs.500 Crore term loan from OMC limited with due permission of Govt. of Odisha in order to meet the deficit. </w:t>
      </w:r>
      <w:r>
        <w:rPr>
          <w:rFonts w:ascii="Arial" w:hAnsi="Arial" w:cs="Arial"/>
          <w:sz w:val="22"/>
          <w:szCs w:val="24"/>
        </w:rPr>
        <w:t>GRIDCO has also borrowed another Rs.300 Crore during FY 2015-16 from Banks / FIs in order to cope up with cash deficit towards un-controllable power purchase expenses.</w:t>
      </w:r>
    </w:p>
    <w:p w:rsidR="000641F1" w:rsidRDefault="000641F1" w:rsidP="007215E3">
      <w:pPr>
        <w:spacing w:line="360" w:lineRule="auto"/>
        <w:jc w:val="both"/>
        <w:rPr>
          <w:rFonts w:ascii="Arial" w:hAnsi="Arial" w:cs="Arial"/>
          <w:sz w:val="22"/>
          <w:szCs w:val="24"/>
        </w:rPr>
      </w:pPr>
    </w:p>
    <w:p w:rsidR="0018655A" w:rsidRDefault="0018655A" w:rsidP="007215E3">
      <w:pPr>
        <w:spacing w:line="360" w:lineRule="auto"/>
        <w:jc w:val="both"/>
        <w:rPr>
          <w:rFonts w:ascii="Arial" w:hAnsi="Arial" w:cs="Arial"/>
          <w:b/>
          <w:sz w:val="22"/>
          <w:szCs w:val="24"/>
        </w:rPr>
      </w:pPr>
    </w:p>
    <w:p w:rsidR="000641F1" w:rsidRDefault="000641F1" w:rsidP="007215E3">
      <w:pPr>
        <w:spacing w:line="360" w:lineRule="auto"/>
        <w:jc w:val="both"/>
        <w:rPr>
          <w:rFonts w:ascii="Arial" w:hAnsi="Arial" w:cs="Arial"/>
          <w:b/>
          <w:sz w:val="22"/>
          <w:szCs w:val="24"/>
        </w:rPr>
      </w:pPr>
      <w:r w:rsidRPr="000641F1">
        <w:rPr>
          <w:rFonts w:ascii="Arial" w:hAnsi="Arial" w:cs="Arial"/>
          <w:b/>
          <w:sz w:val="22"/>
          <w:szCs w:val="24"/>
        </w:rPr>
        <w:t>17.</w:t>
      </w:r>
      <w:r>
        <w:rPr>
          <w:rFonts w:ascii="Arial" w:hAnsi="Arial" w:cs="Arial"/>
          <w:b/>
          <w:sz w:val="22"/>
          <w:szCs w:val="24"/>
        </w:rPr>
        <w:t>0</w:t>
      </w:r>
      <w:r w:rsidRPr="000641F1">
        <w:rPr>
          <w:rFonts w:ascii="Arial" w:hAnsi="Arial" w:cs="Arial"/>
          <w:b/>
          <w:sz w:val="22"/>
          <w:szCs w:val="24"/>
        </w:rPr>
        <w:t xml:space="preserve"> Truing-up of GRIDCO’s Expenses</w:t>
      </w:r>
      <w:r>
        <w:rPr>
          <w:rFonts w:ascii="Arial" w:hAnsi="Arial" w:cs="Arial"/>
          <w:b/>
          <w:sz w:val="22"/>
          <w:szCs w:val="24"/>
        </w:rPr>
        <w:t>:</w:t>
      </w:r>
    </w:p>
    <w:p w:rsidR="000641F1" w:rsidRPr="000641F1" w:rsidRDefault="000641F1" w:rsidP="0018655A">
      <w:pPr>
        <w:spacing w:line="360" w:lineRule="auto"/>
        <w:ind w:left="540" w:hanging="540"/>
        <w:jc w:val="both"/>
        <w:rPr>
          <w:rFonts w:ascii="Arial" w:hAnsi="Arial" w:cs="Arial"/>
          <w:sz w:val="22"/>
          <w:szCs w:val="24"/>
        </w:rPr>
      </w:pPr>
      <w:r>
        <w:rPr>
          <w:rFonts w:ascii="Arial" w:hAnsi="Arial" w:cs="Arial"/>
          <w:b/>
          <w:sz w:val="22"/>
          <w:szCs w:val="24"/>
        </w:rPr>
        <w:tab/>
      </w:r>
      <w:r>
        <w:rPr>
          <w:rFonts w:ascii="Arial" w:hAnsi="Arial" w:cs="Arial"/>
          <w:sz w:val="22"/>
          <w:szCs w:val="24"/>
        </w:rPr>
        <w:t xml:space="preserve">GRIDCO has finalized the Audited Accounts </w:t>
      </w:r>
      <w:r w:rsidR="00BE5034">
        <w:rPr>
          <w:rFonts w:ascii="Arial" w:hAnsi="Arial" w:cs="Arial"/>
          <w:sz w:val="22"/>
          <w:szCs w:val="24"/>
        </w:rPr>
        <w:t>up to</w:t>
      </w:r>
      <w:r>
        <w:rPr>
          <w:rFonts w:ascii="Arial" w:hAnsi="Arial" w:cs="Arial"/>
          <w:sz w:val="22"/>
          <w:szCs w:val="24"/>
        </w:rPr>
        <w:t xml:space="preserve"> FY 2013-14. Accordingly, GRIDCO prays the Hon’ble Commission to kindly undertake the truing-up of GRIDCO’s Expenses till 31.03.2014 which earlier has been trued up till 31.03.2013.</w:t>
      </w:r>
    </w:p>
    <w:p w:rsidR="007215E3" w:rsidRDefault="000641F1" w:rsidP="000641F1">
      <w:pPr>
        <w:spacing w:line="360" w:lineRule="auto"/>
        <w:jc w:val="both"/>
        <w:rPr>
          <w:rFonts w:ascii="Arial" w:hAnsi="Arial" w:cs="Arial"/>
          <w:i/>
          <w:color w:val="FF0000"/>
        </w:rPr>
      </w:pPr>
      <w:r>
        <w:rPr>
          <w:rFonts w:ascii="Arial" w:hAnsi="Arial" w:cs="Arial"/>
          <w:sz w:val="22"/>
          <w:szCs w:val="24"/>
        </w:rPr>
        <w:tab/>
      </w:r>
      <w:r>
        <w:rPr>
          <w:rFonts w:ascii="Arial" w:hAnsi="Arial" w:cs="Arial"/>
          <w:b/>
          <w:sz w:val="22"/>
          <w:szCs w:val="24"/>
        </w:rPr>
        <w:tab/>
      </w:r>
    </w:p>
    <w:p w:rsidR="00964F90" w:rsidRPr="00184ED9" w:rsidRDefault="00964F90" w:rsidP="00964F90">
      <w:pPr>
        <w:pStyle w:val="BodyTextIndent2"/>
        <w:ind w:left="0"/>
        <w:rPr>
          <w:rFonts w:cs="Arial"/>
        </w:rPr>
      </w:pPr>
      <w:r w:rsidRPr="00184ED9">
        <w:rPr>
          <w:rFonts w:cs="Arial"/>
        </w:rPr>
        <w:t>1</w:t>
      </w:r>
      <w:r w:rsidR="000641F1">
        <w:rPr>
          <w:rFonts w:cs="Arial"/>
        </w:rPr>
        <w:t>8</w:t>
      </w:r>
      <w:r w:rsidRPr="00184ED9">
        <w:rPr>
          <w:rFonts w:cs="Arial"/>
        </w:rPr>
        <w:t>.0 A</w:t>
      </w:r>
      <w:r w:rsidR="00281B58">
        <w:rPr>
          <w:rFonts w:cs="Arial"/>
        </w:rPr>
        <w:t xml:space="preserve">ggregate </w:t>
      </w:r>
      <w:r w:rsidRPr="00184ED9">
        <w:rPr>
          <w:rFonts w:cs="Arial"/>
        </w:rPr>
        <w:t>Revenue Requirement of GRIDCO for FY 201</w:t>
      </w:r>
      <w:r w:rsidR="00B81D61">
        <w:rPr>
          <w:rFonts w:cs="Arial"/>
        </w:rPr>
        <w:t>6</w:t>
      </w:r>
      <w:r>
        <w:rPr>
          <w:rFonts w:cs="Arial"/>
        </w:rPr>
        <w:t>-1</w:t>
      </w:r>
      <w:r w:rsidR="00B81D61">
        <w:rPr>
          <w:rFonts w:cs="Arial"/>
        </w:rPr>
        <w:t>7</w:t>
      </w:r>
      <w:r w:rsidRPr="00184ED9">
        <w:rPr>
          <w:rFonts w:cs="Arial"/>
        </w:rPr>
        <w:t>:</w:t>
      </w:r>
    </w:p>
    <w:p w:rsidR="00964F90" w:rsidRPr="00184ED9" w:rsidRDefault="00964F90" w:rsidP="00964F90">
      <w:pPr>
        <w:pStyle w:val="BodyTextIndent"/>
        <w:tabs>
          <w:tab w:val="clear" w:pos="720"/>
        </w:tabs>
        <w:spacing w:before="0" w:after="0"/>
        <w:ind w:left="0"/>
        <w:rPr>
          <w:rFonts w:ascii="Arial" w:hAnsi="Arial" w:cs="Arial"/>
          <w:b/>
          <w:bCs/>
          <w:sz w:val="10"/>
          <w:szCs w:val="23"/>
          <w:lang w:val="en-US"/>
        </w:rPr>
      </w:pPr>
    </w:p>
    <w:p w:rsidR="00964F90" w:rsidRDefault="00281B58" w:rsidP="00964F90">
      <w:pPr>
        <w:pStyle w:val="BodyTextIndent"/>
        <w:tabs>
          <w:tab w:val="clear" w:pos="720"/>
        </w:tabs>
        <w:spacing w:line="360" w:lineRule="auto"/>
        <w:ind w:left="360"/>
        <w:jc w:val="both"/>
        <w:rPr>
          <w:rFonts w:ascii="Arial" w:hAnsi="Arial" w:cs="Arial"/>
          <w:sz w:val="22"/>
          <w:szCs w:val="21"/>
          <w:lang w:val="en-US"/>
        </w:rPr>
      </w:pPr>
      <w:r>
        <w:rPr>
          <w:rFonts w:ascii="Arial" w:hAnsi="Arial" w:cs="Arial"/>
          <w:sz w:val="22"/>
          <w:szCs w:val="21"/>
          <w:lang w:val="en-US"/>
        </w:rPr>
        <w:t xml:space="preserve">The </w:t>
      </w:r>
      <w:r w:rsidR="00964F90" w:rsidRPr="00184ED9">
        <w:rPr>
          <w:rFonts w:ascii="Arial" w:hAnsi="Arial" w:cs="Arial"/>
          <w:sz w:val="22"/>
          <w:szCs w:val="21"/>
          <w:lang w:val="en-US"/>
        </w:rPr>
        <w:t>Net A</w:t>
      </w:r>
      <w:r>
        <w:rPr>
          <w:rFonts w:ascii="Arial" w:hAnsi="Arial" w:cs="Arial"/>
          <w:sz w:val="22"/>
          <w:szCs w:val="21"/>
          <w:lang w:val="en-US"/>
        </w:rPr>
        <w:t>ggregate</w:t>
      </w:r>
      <w:r w:rsidR="00964F90" w:rsidRPr="00184ED9">
        <w:rPr>
          <w:rFonts w:ascii="Arial" w:hAnsi="Arial" w:cs="Arial"/>
          <w:sz w:val="22"/>
          <w:szCs w:val="21"/>
          <w:lang w:val="en-US"/>
        </w:rPr>
        <w:t xml:space="preserve"> Revenue Requirement of GRIDCO for the FY </w:t>
      </w:r>
      <w:r w:rsidR="00361584">
        <w:rPr>
          <w:rFonts w:ascii="Arial" w:hAnsi="Arial" w:cs="Arial"/>
          <w:sz w:val="22"/>
          <w:szCs w:val="21"/>
          <w:lang w:val="en-US"/>
        </w:rPr>
        <w:t>201</w:t>
      </w:r>
      <w:r w:rsidR="00B81D61">
        <w:rPr>
          <w:rFonts w:ascii="Arial" w:hAnsi="Arial" w:cs="Arial"/>
          <w:sz w:val="22"/>
          <w:szCs w:val="21"/>
          <w:lang w:val="en-US"/>
        </w:rPr>
        <w:t>6</w:t>
      </w:r>
      <w:r w:rsidR="00361584">
        <w:rPr>
          <w:rFonts w:ascii="Arial" w:hAnsi="Arial" w:cs="Arial"/>
          <w:sz w:val="22"/>
          <w:szCs w:val="21"/>
          <w:lang w:val="en-US"/>
        </w:rPr>
        <w:t>-1</w:t>
      </w:r>
      <w:r w:rsidR="00B81D61">
        <w:rPr>
          <w:rFonts w:ascii="Arial" w:hAnsi="Arial" w:cs="Arial"/>
          <w:sz w:val="22"/>
          <w:szCs w:val="21"/>
          <w:lang w:val="en-US"/>
        </w:rPr>
        <w:t>7</w:t>
      </w:r>
      <w:r w:rsidR="00964F90" w:rsidRPr="00184ED9">
        <w:rPr>
          <w:rFonts w:ascii="Arial" w:hAnsi="Arial" w:cs="Arial"/>
          <w:sz w:val="22"/>
          <w:szCs w:val="21"/>
          <w:lang w:val="en-US"/>
        </w:rPr>
        <w:t xml:space="preserve">is estimated as </w:t>
      </w:r>
      <w:r w:rsidR="00F74201" w:rsidRPr="003701DD">
        <w:rPr>
          <w:rFonts w:ascii="Arial" w:hAnsi="Arial" w:cs="Arial"/>
          <w:b/>
          <w:sz w:val="22"/>
          <w:szCs w:val="21"/>
          <w:lang w:val="en-US"/>
        </w:rPr>
        <w:t>Rs.</w:t>
      </w:r>
      <w:r w:rsidR="003E20B6">
        <w:rPr>
          <w:rFonts w:ascii="Arial" w:hAnsi="Arial" w:cs="Arial"/>
          <w:b/>
          <w:bCs/>
          <w:sz w:val="22"/>
          <w:szCs w:val="21"/>
          <w:lang w:val="en-US"/>
        </w:rPr>
        <w:t>9097.94</w:t>
      </w:r>
      <w:r w:rsidR="00F74201">
        <w:rPr>
          <w:rFonts w:ascii="Arial" w:hAnsi="Arial" w:cs="Arial"/>
          <w:b/>
          <w:bCs/>
          <w:sz w:val="22"/>
          <w:szCs w:val="21"/>
          <w:lang w:val="en-US"/>
        </w:rPr>
        <w:t xml:space="preserve"> Crore</w:t>
      </w:r>
      <w:r w:rsidR="00964F90" w:rsidRPr="00184ED9">
        <w:rPr>
          <w:rFonts w:ascii="Arial" w:hAnsi="Arial" w:cs="Arial"/>
          <w:sz w:val="22"/>
          <w:szCs w:val="21"/>
          <w:lang w:val="en-US"/>
        </w:rPr>
        <w:t xml:space="preserve"> based on the following Costs as given in the Table below:</w:t>
      </w:r>
    </w:p>
    <w:tbl>
      <w:tblPr>
        <w:tblW w:w="9460" w:type="dxa"/>
        <w:tblInd w:w="93" w:type="dxa"/>
        <w:tblLook w:val="04A0"/>
      </w:tblPr>
      <w:tblGrid>
        <w:gridCol w:w="6765"/>
        <w:gridCol w:w="810"/>
        <w:gridCol w:w="1885"/>
      </w:tblGrid>
      <w:tr w:rsidR="003E20B6" w:rsidRPr="003E20B6" w:rsidTr="003E20B6">
        <w:trPr>
          <w:trHeight w:val="330"/>
        </w:trPr>
        <w:tc>
          <w:tcPr>
            <w:tcW w:w="946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E20B6" w:rsidRPr="003E20B6" w:rsidRDefault="003E20B6" w:rsidP="003E20B6">
            <w:pPr>
              <w:jc w:val="center"/>
              <w:rPr>
                <w:rFonts w:ascii="Arial" w:hAnsi="Arial" w:cs="Arial"/>
                <w:b/>
                <w:bCs/>
                <w:color w:val="000000"/>
                <w:sz w:val="24"/>
                <w:szCs w:val="24"/>
              </w:rPr>
            </w:pPr>
            <w:r w:rsidRPr="003E20B6">
              <w:rPr>
                <w:rFonts w:ascii="Arial" w:hAnsi="Arial" w:cs="Arial"/>
                <w:b/>
                <w:bCs/>
                <w:color w:val="000000"/>
                <w:sz w:val="24"/>
                <w:szCs w:val="24"/>
                <w:lang w:val="en-IN"/>
              </w:rPr>
              <w:t>Proposed Aggregate Revenue Requirement of GRIDCO for FY 2016-17</w:t>
            </w:r>
          </w:p>
        </w:tc>
      </w:tr>
      <w:tr w:rsidR="003E20B6" w:rsidRPr="003E20B6" w:rsidTr="0018655A">
        <w:trPr>
          <w:trHeight w:val="510"/>
        </w:trPr>
        <w:tc>
          <w:tcPr>
            <w:tcW w:w="6765" w:type="dxa"/>
            <w:vMerge w:val="restart"/>
            <w:tcBorders>
              <w:top w:val="nil"/>
              <w:left w:val="single" w:sz="8" w:space="0" w:color="auto"/>
              <w:bottom w:val="single" w:sz="8" w:space="0" w:color="000000"/>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lang w:val="en-IN"/>
              </w:rPr>
              <w:t>Particulars</w:t>
            </w: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rPr>
              <w:t> </w:t>
            </w:r>
          </w:p>
        </w:tc>
        <w:tc>
          <w:tcPr>
            <w:tcW w:w="1885" w:type="dxa"/>
            <w:tcBorders>
              <w:top w:val="nil"/>
              <w:left w:val="nil"/>
              <w:bottom w:val="nil"/>
              <w:right w:val="single" w:sz="8" w:space="0" w:color="auto"/>
            </w:tcBorders>
            <w:shd w:val="clear" w:color="auto" w:fill="auto"/>
            <w:vAlign w:val="center"/>
            <w:hideMark/>
          </w:tcPr>
          <w:p w:rsidR="0018655A" w:rsidRDefault="003E20B6" w:rsidP="0018655A">
            <w:pPr>
              <w:ind w:right="-108"/>
              <w:jc w:val="center"/>
              <w:rPr>
                <w:rFonts w:ascii="Arial" w:hAnsi="Arial" w:cs="Arial"/>
                <w:b/>
                <w:bCs/>
                <w:color w:val="000000"/>
                <w:szCs w:val="22"/>
              </w:rPr>
            </w:pPr>
            <w:r w:rsidRPr="003E20B6">
              <w:rPr>
                <w:rFonts w:ascii="Arial" w:hAnsi="Arial" w:cs="Arial"/>
                <w:b/>
                <w:bCs/>
                <w:color w:val="000000"/>
                <w:szCs w:val="22"/>
              </w:rPr>
              <w:t>GRIDCO Projection for FY 2016-17</w:t>
            </w:r>
          </w:p>
          <w:p w:rsidR="003E20B6" w:rsidRPr="003E20B6" w:rsidRDefault="0018655A" w:rsidP="0018655A">
            <w:pPr>
              <w:ind w:right="-108"/>
              <w:jc w:val="center"/>
              <w:rPr>
                <w:rFonts w:ascii="Arial" w:hAnsi="Arial" w:cs="Arial"/>
                <w:b/>
                <w:bCs/>
                <w:color w:val="000000"/>
              </w:rPr>
            </w:pPr>
            <w:r w:rsidRPr="003E20B6">
              <w:rPr>
                <w:rFonts w:ascii="Arial" w:hAnsi="Arial" w:cs="Arial"/>
                <w:b/>
                <w:bCs/>
                <w:color w:val="000000"/>
                <w:szCs w:val="22"/>
              </w:rPr>
              <w:t>(Rs. Crore)</w:t>
            </w:r>
          </w:p>
        </w:tc>
      </w:tr>
      <w:tr w:rsidR="003E20B6" w:rsidRPr="003E20B6" w:rsidTr="0018655A">
        <w:trPr>
          <w:trHeight w:val="60"/>
        </w:trPr>
        <w:tc>
          <w:tcPr>
            <w:tcW w:w="6765" w:type="dxa"/>
            <w:vMerge/>
            <w:tcBorders>
              <w:top w:val="nil"/>
              <w:left w:val="single" w:sz="8" w:space="0" w:color="auto"/>
              <w:bottom w:val="single" w:sz="8" w:space="0" w:color="000000"/>
              <w:right w:val="single" w:sz="8" w:space="0" w:color="auto"/>
            </w:tcBorders>
            <w:vAlign w:val="center"/>
            <w:hideMark/>
          </w:tcPr>
          <w:p w:rsidR="003E20B6" w:rsidRPr="003E20B6" w:rsidRDefault="003E20B6" w:rsidP="0018655A">
            <w:pPr>
              <w:ind w:right="-108"/>
              <w:rPr>
                <w:rFonts w:ascii="Arial" w:hAnsi="Arial" w:cs="Arial"/>
                <w:b/>
                <w:b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3E20B6" w:rsidRPr="003E20B6" w:rsidRDefault="003E20B6" w:rsidP="0018655A">
            <w:pPr>
              <w:ind w:right="-108"/>
              <w:rPr>
                <w:rFonts w:ascii="Arial" w:hAnsi="Arial" w:cs="Arial"/>
                <w:b/>
                <w:bCs/>
                <w:color w:val="000000"/>
                <w:sz w:val="22"/>
                <w:szCs w:val="22"/>
              </w:rPr>
            </w:pP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Calibri" w:hAnsi="Calibri" w:cs="Calibri"/>
                <w:color w:val="000000"/>
                <w:sz w:val="22"/>
                <w:szCs w:val="22"/>
              </w:rPr>
            </w:pP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lang w:val="en-IN"/>
              </w:rPr>
              <w:t>Power Purchase cost</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sz w:val="22"/>
                <w:szCs w:val="22"/>
              </w:rPr>
            </w:pPr>
            <w:r w:rsidRPr="003E20B6">
              <w:rPr>
                <w:rFonts w:ascii="Arial" w:hAnsi="Arial" w:cs="Arial"/>
                <w:color w:val="000000"/>
                <w:sz w:val="22"/>
                <w:szCs w:val="22"/>
              </w:rPr>
              <w:t>7920.72</w:t>
            </w: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lang w:val="en-IN"/>
              </w:rPr>
              <w:t>The Interest &amp; Financing Charges,</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sz w:val="22"/>
                <w:szCs w:val="22"/>
              </w:rPr>
            </w:pPr>
            <w:r w:rsidRPr="003E20B6">
              <w:rPr>
                <w:rFonts w:ascii="Arial" w:hAnsi="Arial" w:cs="Arial"/>
                <w:color w:val="000000"/>
                <w:sz w:val="22"/>
                <w:szCs w:val="22"/>
              </w:rPr>
              <w:t>582.04</w:t>
            </w: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lang w:val="en-IN"/>
              </w:rPr>
              <w:t>Employees Cost</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sz w:val="22"/>
                <w:szCs w:val="22"/>
              </w:rPr>
            </w:pPr>
            <w:r w:rsidRPr="003E20B6">
              <w:rPr>
                <w:rFonts w:ascii="Arial" w:hAnsi="Arial" w:cs="Arial"/>
                <w:color w:val="000000"/>
                <w:sz w:val="22"/>
                <w:szCs w:val="22"/>
              </w:rPr>
              <w:t>10.72</w:t>
            </w: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lang w:val="en-IN"/>
              </w:rPr>
              <w:t>A&amp;G and R&amp;M Expenses</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sz w:val="22"/>
                <w:szCs w:val="22"/>
              </w:rPr>
            </w:pPr>
            <w:r w:rsidRPr="003E20B6">
              <w:rPr>
                <w:rFonts w:ascii="Arial" w:hAnsi="Arial" w:cs="Arial"/>
                <w:color w:val="000000"/>
                <w:sz w:val="22"/>
                <w:szCs w:val="22"/>
              </w:rPr>
              <w:t>11.33</w:t>
            </w: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lang w:val="en-IN"/>
              </w:rPr>
              <w:t>R &amp; M  Expenses</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sz w:val="22"/>
                <w:szCs w:val="22"/>
              </w:rPr>
            </w:pPr>
            <w:r w:rsidRPr="003E20B6">
              <w:rPr>
                <w:rFonts w:ascii="Arial" w:hAnsi="Arial" w:cs="Arial"/>
                <w:color w:val="000000"/>
                <w:sz w:val="22"/>
                <w:szCs w:val="22"/>
              </w:rPr>
              <w:t>0.25</w:t>
            </w: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lang w:val="en-IN"/>
              </w:rPr>
              <w:t>Depreciation</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sz w:val="22"/>
                <w:szCs w:val="22"/>
              </w:rPr>
            </w:pPr>
            <w:r w:rsidRPr="003E20B6">
              <w:rPr>
                <w:rFonts w:ascii="Arial" w:hAnsi="Arial" w:cs="Arial"/>
                <w:color w:val="000000"/>
                <w:sz w:val="22"/>
                <w:szCs w:val="22"/>
              </w:rPr>
              <w:t>0.72</w:t>
            </w: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lang w:val="en-IN"/>
              </w:rPr>
              <w:t>Return on Equity</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sz w:val="22"/>
                <w:szCs w:val="22"/>
              </w:rPr>
            </w:pPr>
            <w:r w:rsidRPr="003E20B6">
              <w:rPr>
                <w:rFonts w:ascii="Arial" w:hAnsi="Arial" w:cs="Arial"/>
                <w:color w:val="000000"/>
                <w:sz w:val="22"/>
                <w:szCs w:val="22"/>
              </w:rPr>
              <w:t>92.27</w:t>
            </w: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lang w:val="en-IN"/>
              </w:rPr>
              <w:t>Sub Total</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b/>
                <w:bCs/>
                <w:color w:val="000000"/>
                <w:sz w:val="22"/>
                <w:szCs w:val="22"/>
              </w:rPr>
            </w:pPr>
            <w:r w:rsidRPr="003E20B6">
              <w:rPr>
                <w:rFonts w:ascii="Arial" w:hAnsi="Arial" w:cs="Arial"/>
                <w:b/>
                <w:bCs/>
                <w:color w:val="000000"/>
                <w:sz w:val="22"/>
                <w:szCs w:val="22"/>
              </w:rPr>
              <w:t>8618.05</w:t>
            </w:r>
          </w:p>
        </w:tc>
      </w:tr>
      <w:tr w:rsidR="003E20B6" w:rsidRPr="003E20B6" w:rsidTr="0018655A">
        <w:trPr>
          <w:trHeight w:val="315"/>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lang w:val="en-IN"/>
              </w:rPr>
              <w:t xml:space="preserve">Proposed Pass Through Expenses </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rPr>
              <w:t> </w:t>
            </w:r>
          </w:p>
        </w:tc>
        <w:tc>
          <w:tcPr>
            <w:tcW w:w="1885" w:type="dxa"/>
            <w:tcBorders>
              <w:top w:val="nil"/>
              <w:left w:val="nil"/>
              <w:bottom w:val="nil"/>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rPr>
            </w:pPr>
            <w:r w:rsidRPr="003E20B6">
              <w:rPr>
                <w:rFonts w:ascii="Arial" w:hAnsi="Arial" w:cs="Arial"/>
                <w:color w:val="000000"/>
              </w:rPr>
              <w:t> </w:t>
            </w:r>
          </w:p>
        </w:tc>
      </w:tr>
      <w:tr w:rsidR="003E20B6" w:rsidRPr="003E20B6" w:rsidTr="0018655A">
        <w:trPr>
          <w:trHeight w:val="315"/>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lang w:val="en-IN"/>
              </w:rPr>
              <w:t xml:space="preserve">(I)  Arrears in respect of TTPS </w:t>
            </w:r>
          </w:p>
        </w:tc>
        <w:tc>
          <w:tcPr>
            <w:tcW w:w="810" w:type="dxa"/>
            <w:tcBorders>
              <w:top w:val="nil"/>
              <w:left w:val="nil"/>
              <w:bottom w:val="single" w:sz="8" w:space="0" w:color="auto"/>
              <w:right w:val="nil"/>
            </w:tcBorders>
            <w:shd w:val="clear" w:color="auto" w:fill="auto"/>
            <w:vAlign w:val="center"/>
            <w:hideMark/>
          </w:tcPr>
          <w:p w:rsidR="003E20B6" w:rsidRPr="003E20B6" w:rsidRDefault="003E20B6" w:rsidP="0018655A">
            <w:pPr>
              <w:ind w:right="-108"/>
              <w:jc w:val="right"/>
              <w:rPr>
                <w:rFonts w:ascii="Arial" w:hAnsi="Arial" w:cs="Arial"/>
                <w:color w:val="000000"/>
              </w:rPr>
            </w:pPr>
            <w:r w:rsidRPr="003E20B6">
              <w:rPr>
                <w:rFonts w:ascii="Arial" w:hAnsi="Arial" w:cs="Arial"/>
                <w:color w:val="000000"/>
              </w:rPr>
              <w:t>28.55</w:t>
            </w:r>
          </w:p>
        </w:tc>
        <w:tc>
          <w:tcPr>
            <w:tcW w:w="1885" w:type="dxa"/>
            <w:tcBorders>
              <w:top w:val="single" w:sz="8" w:space="0" w:color="auto"/>
              <w:left w:val="single" w:sz="8" w:space="0" w:color="auto"/>
              <w:bottom w:val="nil"/>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rPr>
            </w:pPr>
            <w:r w:rsidRPr="003E20B6">
              <w:rPr>
                <w:rFonts w:ascii="Arial" w:hAnsi="Arial" w:cs="Arial"/>
                <w:color w:val="000000"/>
              </w:rPr>
              <w:t> </w:t>
            </w:r>
          </w:p>
        </w:tc>
      </w:tr>
      <w:tr w:rsidR="003E20B6" w:rsidRPr="003E20B6" w:rsidTr="0018655A">
        <w:trPr>
          <w:trHeight w:val="315"/>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lang w:val="en-IN"/>
              </w:rPr>
              <w:t xml:space="preserve">(ii) Arrear in respect of Barh-II Energy </w:t>
            </w:r>
          </w:p>
        </w:tc>
        <w:tc>
          <w:tcPr>
            <w:tcW w:w="810" w:type="dxa"/>
            <w:tcBorders>
              <w:top w:val="nil"/>
              <w:left w:val="nil"/>
              <w:bottom w:val="single" w:sz="8" w:space="0" w:color="auto"/>
              <w:right w:val="nil"/>
            </w:tcBorders>
            <w:shd w:val="clear" w:color="auto" w:fill="auto"/>
            <w:vAlign w:val="center"/>
            <w:hideMark/>
          </w:tcPr>
          <w:p w:rsidR="003E20B6" w:rsidRPr="003E20B6" w:rsidRDefault="003E20B6" w:rsidP="0018655A">
            <w:pPr>
              <w:ind w:right="-108"/>
              <w:jc w:val="right"/>
              <w:rPr>
                <w:rFonts w:ascii="Arial" w:hAnsi="Arial" w:cs="Arial"/>
                <w:color w:val="000000"/>
              </w:rPr>
            </w:pPr>
            <w:r w:rsidRPr="003E20B6">
              <w:rPr>
                <w:rFonts w:ascii="Arial" w:hAnsi="Arial" w:cs="Arial"/>
                <w:color w:val="000000"/>
              </w:rPr>
              <w:t>167.14</w:t>
            </w:r>
          </w:p>
        </w:tc>
        <w:tc>
          <w:tcPr>
            <w:tcW w:w="1885" w:type="dxa"/>
            <w:tcBorders>
              <w:top w:val="nil"/>
              <w:left w:val="single" w:sz="8" w:space="0" w:color="auto"/>
              <w:bottom w:val="nil"/>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rPr>
            </w:pPr>
            <w:r w:rsidRPr="003E20B6">
              <w:rPr>
                <w:rFonts w:ascii="Arial" w:hAnsi="Arial" w:cs="Arial"/>
                <w:color w:val="000000"/>
              </w:rPr>
              <w:t> </w:t>
            </w:r>
          </w:p>
        </w:tc>
      </w:tr>
      <w:tr w:rsidR="003E20B6" w:rsidRPr="003E20B6" w:rsidTr="0018655A">
        <w:trPr>
          <w:trHeight w:val="205"/>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lang w:val="en-IN"/>
              </w:rPr>
              <w:t>(III) Arrear towards Teesta V (Tax &amp; FERV etc.)</w:t>
            </w:r>
          </w:p>
        </w:tc>
        <w:tc>
          <w:tcPr>
            <w:tcW w:w="810" w:type="dxa"/>
            <w:tcBorders>
              <w:top w:val="nil"/>
              <w:left w:val="nil"/>
              <w:bottom w:val="single" w:sz="8" w:space="0" w:color="auto"/>
              <w:right w:val="nil"/>
            </w:tcBorders>
            <w:shd w:val="clear" w:color="auto" w:fill="auto"/>
            <w:vAlign w:val="center"/>
            <w:hideMark/>
          </w:tcPr>
          <w:p w:rsidR="003E20B6" w:rsidRPr="003E20B6" w:rsidRDefault="003E20B6" w:rsidP="0018655A">
            <w:pPr>
              <w:ind w:right="-108"/>
              <w:jc w:val="right"/>
              <w:rPr>
                <w:rFonts w:ascii="Arial" w:hAnsi="Arial" w:cs="Arial"/>
                <w:color w:val="000000"/>
              </w:rPr>
            </w:pPr>
            <w:r w:rsidRPr="003E20B6">
              <w:rPr>
                <w:rFonts w:ascii="Arial" w:hAnsi="Arial" w:cs="Arial"/>
                <w:color w:val="000000"/>
              </w:rPr>
              <w:t>8.88</w:t>
            </w:r>
          </w:p>
        </w:tc>
        <w:tc>
          <w:tcPr>
            <w:tcW w:w="1885" w:type="dxa"/>
            <w:tcBorders>
              <w:top w:val="nil"/>
              <w:left w:val="single" w:sz="8" w:space="0" w:color="auto"/>
              <w:bottom w:val="nil"/>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rPr>
            </w:pPr>
            <w:r w:rsidRPr="003E20B6">
              <w:rPr>
                <w:rFonts w:ascii="Arial" w:hAnsi="Arial" w:cs="Arial"/>
                <w:color w:val="000000"/>
              </w:rPr>
              <w:t> </w:t>
            </w: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(IV) Arrear relating to Vedanta Ltd. from FY 2010-11 to 2013-14</w:t>
            </w:r>
          </w:p>
        </w:tc>
        <w:tc>
          <w:tcPr>
            <w:tcW w:w="810" w:type="dxa"/>
            <w:tcBorders>
              <w:top w:val="nil"/>
              <w:left w:val="nil"/>
              <w:bottom w:val="single" w:sz="8" w:space="0" w:color="auto"/>
              <w:right w:val="nil"/>
            </w:tcBorders>
            <w:shd w:val="clear" w:color="auto" w:fill="auto"/>
            <w:vAlign w:val="center"/>
            <w:hideMark/>
          </w:tcPr>
          <w:p w:rsidR="003E20B6" w:rsidRPr="003E20B6" w:rsidRDefault="003E20B6" w:rsidP="0018655A">
            <w:pPr>
              <w:ind w:right="-108"/>
              <w:jc w:val="right"/>
              <w:rPr>
                <w:rFonts w:ascii="Arial" w:hAnsi="Arial" w:cs="Arial"/>
                <w:color w:val="000000"/>
              </w:rPr>
            </w:pPr>
            <w:r w:rsidRPr="003E20B6">
              <w:rPr>
                <w:rFonts w:ascii="Arial" w:hAnsi="Arial" w:cs="Arial"/>
                <w:color w:val="000000"/>
              </w:rPr>
              <w:t>164.00</w:t>
            </w:r>
          </w:p>
        </w:tc>
        <w:tc>
          <w:tcPr>
            <w:tcW w:w="1885" w:type="dxa"/>
            <w:tcBorders>
              <w:top w:val="nil"/>
              <w:left w:val="single" w:sz="8" w:space="0" w:color="auto"/>
              <w:bottom w:val="single" w:sz="8" w:space="0" w:color="000000"/>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rPr>
            </w:pPr>
            <w:r w:rsidRPr="003E20B6">
              <w:rPr>
                <w:rFonts w:ascii="Arial" w:hAnsi="Arial" w:cs="Arial"/>
                <w:color w:val="000000"/>
              </w:rPr>
              <w:t> </w:t>
            </w:r>
          </w:p>
        </w:tc>
      </w:tr>
      <w:tr w:rsidR="003E20B6" w:rsidRPr="003E20B6" w:rsidTr="0018655A">
        <w:trPr>
          <w:trHeight w:val="34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(v) Arrear towards Reactive Energy Charges paid to ER Pool Account</w:t>
            </w:r>
          </w:p>
        </w:tc>
        <w:tc>
          <w:tcPr>
            <w:tcW w:w="810" w:type="dxa"/>
            <w:tcBorders>
              <w:top w:val="nil"/>
              <w:left w:val="nil"/>
              <w:bottom w:val="single" w:sz="8" w:space="0" w:color="auto"/>
              <w:right w:val="nil"/>
            </w:tcBorders>
            <w:shd w:val="clear" w:color="auto" w:fill="auto"/>
            <w:vAlign w:val="center"/>
            <w:hideMark/>
          </w:tcPr>
          <w:p w:rsidR="003E20B6" w:rsidRPr="003E20B6" w:rsidRDefault="003E20B6" w:rsidP="0018655A">
            <w:pPr>
              <w:ind w:right="-108"/>
              <w:jc w:val="right"/>
              <w:rPr>
                <w:rFonts w:ascii="Arial" w:hAnsi="Arial" w:cs="Arial"/>
                <w:color w:val="000000"/>
              </w:rPr>
            </w:pPr>
            <w:r w:rsidRPr="003E20B6">
              <w:rPr>
                <w:rFonts w:ascii="Arial" w:hAnsi="Arial" w:cs="Arial"/>
                <w:color w:val="000000"/>
              </w:rPr>
              <w:t>0.87</w:t>
            </w:r>
          </w:p>
        </w:tc>
        <w:tc>
          <w:tcPr>
            <w:tcW w:w="1885" w:type="dxa"/>
            <w:tcBorders>
              <w:top w:val="nil"/>
              <w:left w:val="single" w:sz="8" w:space="0" w:color="auto"/>
              <w:bottom w:val="nil"/>
              <w:right w:val="single" w:sz="8" w:space="0" w:color="auto"/>
            </w:tcBorders>
            <w:shd w:val="clear" w:color="auto" w:fill="auto"/>
            <w:vAlign w:val="center"/>
            <w:hideMark/>
          </w:tcPr>
          <w:p w:rsidR="003E20B6" w:rsidRPr="003E20B6" w:rsidRDefault="003E20B6" w:rsidP="0018655A">
            <w:pPr>
              <w:ind w:right="-108"/>
              <w:jc w:val="center"/>
              <w:rPr>
                <w:rFonts w:ascii="Arial" w:hAnsi="Arial" w:cs="Arial"/>
                <w:color w:val="000000"/>
              </w:rPr>
            </w:pPr>
            <w:r w:rsidRPr="003E20B6">
              <w:rPr>
                <w:rFonts w:ascii="Arial" w:hAnsi="Arial" w:cs="Arial"/>
                <w:color w:val="000000"/>
              </w:rPr>
              <w:t> </w:t>
            </w:r>
          </w:p>
        </w:tc>
      </w:tr>
      <w:tr w:rsidR="003E20B6" w:rsidRPr="003E20B6" w:rsidTr="0018655A">
        <w:trPr>
          <w:trHeight w:val="403"/>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(VI) Reimbursement claimed by OHPC towards Water Cess, ED, SLDC Charges, IT, PFC Loan Differentials, ERPC Charges etc.</w:t>
            </w:r>
          </w:p>
        </w:tc>
        <w:tc>
          <w:tcPr>
            <w:tcW w:w="810" w:type="dxa"/>
            <w:tcBorders>
              <w:top w:val="nil"/>
              <w:left w:val="nil"/>
              <w:bottom w:val="single" w:sz="8" w:space="0" w:color="auto"/>
              <w:right w:val="nil"/>
            </w:tcBorders>
            <w:shd w:val="clear" w:color="auto" w:fill="auto"/>
            <w:vAlign w:val="center"/>
            <w:hideMark/>
          </w:tcPr>
          <w:p w:rsidR="003E20B6" w:rsidRPr="003E20B6" w:rsidRDefault="003E20B6" w:rsidP="0018655A">
            <w:pPr>
              <w:ind w:right="-108"/>
              <w:jc w:val="right"/>
              <w:rPr>
                <w:rFonts w:ascii="Arial" w:hAnsi="Arial" w:cs="Arial"/>
                <w:color w:val="000000"/>
              </w:rPr>
            </w:pPr>
            <w:r w:rsidRPr="003E20B6">
              <w:rPr>
                <w:rFonts w:ascii="Arial" w:hAnsi="Arial" w:cs="Arial"/>
                <w:color w:val="000000"/>
              </w:rPr>
              <w:t>44.60</w:t>
            </w:r>
          </w:p>
        </w:tc>
        <w:tc>
          <w:tcPr>
            <w:tcW w:w="188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jc w:val="center"/>
              <w:rPr>
                <w:rFonts w:ascii="Arial" w:hAnsi="Arial" w:cs="Arial"/>
                <w:color w:val="000000"/>
              </w:rPr>
            </w:pPr>
            <w:r w:rsidRPr="003E20B6">
              <w:rPr>
                <w:rFonts w:ascii="Arial" w:hAnsi="Arial" w:cs="Arial"/>
                <w:color w:val="000000"/>
              </w:rPr>
              <w:t> </w:t>
            </w:r>
          </w:p>
        </w:tc>
      </w:tr>
      <w:tr w:rsidR="003E20B6" w:rsidRPr="003E20B6" w:rsidTr="0018655A">
        <w:trPr>
          <w:trHeight w:val="115"/>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lang w:val="en-IN"/>
              </w:rPr>
              <w:t>Total Amount proposed for pass Through in the ARR &amp; BSP for FY 2015-16</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b/>
                <w:bCs/>
                <w:color w:val="000000"/>
                <w:sz w:val="22"/>
                <w:szCs w:val="22"/>
              </w:rPr>
            </w:pPr>
            <w:r w:rsidRPr="003E20B6">
              <w:rPr>
                <w:rFonts w:ascii="Arial" w:hAnsi="Arial" w:cs="Arial"/>
                <w:b/>
                <w:bCs/>
                <w:color w:val="000000"/>
                <w:sz w:val="22"/>
                <w:szCs w:val="22"/>
              </w:rPr>
              <w:t>414.04</w:t>
            </w: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lang w:val="en-IN"/>
              </w:rPr>
              <w:t xml:space="preserve">Special Appropriation </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rPr>
            </w:pPr>
            <w:r w:rsidRPr="003E20B6">
              <w:rPr>
                <w:rFonts w:ascii="Arial" w:hAnsi="Arial" w:cs="Arial"/>
                <w:color w:val="000000"/>
              </w:rPr>
              <w:t> </w:t>
            </w:r>
          </w:p>
        </w:tc>
      </w:tr>
      <w:tr w:rsidR="003E20B6" w:rsidRPr="003E20B6" w:rsidTr="0018655A">
        <w:trPr>
          <w:trHeight w:val="232"/>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 xml:space="preserve">State Govt. Loans </w:t>
            </w:r>
            <w:r w:rsidR="0018655A">
              <w:rPr>
                <w:rFonts w:ascii="Arial" w:hAnsi="Arial" w:cs="Arial"/>
                <w:b/>
                <w:bCs/>
                <w:color w:val="000000"/>
                <w:sz w:val="22"/>
                <w:szCs w:val="22"/>
              </w:rPr>
              <w:t>(</w:t>
            </w:r>
            <w:r w:rsidRPr="003E20B6">
              <w:rPr>
                <w:rFonts w:ascii="Arial" w:hAnsi="Arial" w:cs="Arial"/>
                <w:b/>
                <w:bCs/>
                <w:color w:val="000000"/>
                <w:sz w:val="22"/>
                <w:szCs w:val="22"/>
              </w:rPr>
              <w:t>Deferred)</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sz w:val="22"/>
                <w:szCs w:val="22"/>
              </w:rPr>
            </w:pPr>
            <w:r w:rsidRPr="003E20B6">
              <w:rPr>
                <w:rFonts w:ascii="Arial" w:hAnsi="Arial" w:cs="Arial"/>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rPr>
            </w:pPr>
            <w:r w:rsidRPr="003E20B6">
              <w:rPr>
                <w:rFonts w:ascii="Arial" w:hAnsi="Arial" w:cs="Arial"/>
                <w:color w:val="000000"/>
              </w:rPr>
              <w:t> </w:t>
            </w: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lang w:val="en-IN"/>
              </w:rPr>
              <w:t xml:space="preserve">NTPC-GoO Special Bonds  </w:t>
            </w:r>
            <w:r w:rsidRPr="003E20B6">
              <w:rPr>
                <w:rFonts w:ascii="Arial" w:hAnsi="Arial" w:cs="Arial"/>
                <w:b/>
                <w:bCs/>
                <w:color w:val="000000"/>
                <w:sz w:val="22"/>
                <w:szCs w:val="22"/>
                <w:lang w:val="en-IN"/>
              </w:rPr>
              <w:t>(Deferred)</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sz w:val="22"/>
                <w:szCs w:val="22"/>
              </w:rPr>
            </w:pPr>
            <w:r w:rsidRPr="003E20B6">
              <w:rPr>
                <w:rFonts w:ascii="Arial" w:hAnsi="Arial" w:cs="Arial"/>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rPr>
            </w:pPr>
            <w:r w:rsidRPr="003E20B6">
              <w:rPr>
                <w:rFonts w:ascii="Arial" w:hAnsi="Arial" w:cs="Arial"/>
                <w:color w:val="000000"/>
              </w:rPr>
              <w:t> </w:t>
            </w: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 xml:space="preserve">Bank / Commercial Loans                        </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color w:val="000000"/>
                <w:sz w:val="22"/>
                <w:szCs w:val="22"/>
              </w:rPr>
            </w:pPr>
            <w:r w:rsidRPr="003E20B6">
              <w:rPr>
                <w:rFonts w:ascii="Arial" w:hAnsi="Arial" w:cs="Arial"/>
                <w:color w:val="000000"/>
                <w:sz w:val="22"/>
                <w:szCs w:val="22"/>
              </w:rPr>
              <w:t>812.59</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color w:val="000000"/>
              </w:rPr>
            </w:pPr>
            <w:r w:rsidRPr="003E20B6">
              <w:rPr>
                <w:color w:val="000000"/>
              </w:rPr>
              <w:t> </w:t>
            </w: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lang w:val="en-IN"/>
              </w:rPr>
              <w:t>Sub Total :Special Appropriation</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b/>
                <w:bCs/>
                <w:color w:val="000000"/>
                <w:sz w:val="22"/>
                <w:szCs w:val="22"/>
              </w:rPr>
            </w:pPr>
            <w:r w:rsidRPr="003E20B6">
              <w:rPr>
                <w:rFonts w:ascii="Arial" w:hAnsi="Arial" w:cs="Arial"/>
                <w:b/>
                <w:bCs/>
                <w:color w:val="000000"/>
                <w:sz w:val="22"/>
                <w:szCs w:val="22"/>
              </w:rPr>
              <w:t>812.59</w:t>
            </w:r>
          </w:p>
        </w:tc>
      </w:tr>
      <w:tr w:rsidR="003E20B6" w:rsidRPr="003E20B6" w:rsidTr="0018655A">
        <w:trPr>
          <w:trHeight w:val="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lang w:val="en-IN"/>
              </w:rPr>
              <w:t>Gross Revenue Requirement</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b/>
                <w:bCs/>
                <w:color w:val="000000"/>
                <w:sz w:val="22"/>
                <w:szCs w:val="22"/>
              </w:rPr>
            </w:pPr>
            <w:r w:rsidRPr="003E20B6">
              <w:rPr>
                <w:rFonts w:ascii="Arial" w:hAnsi="Arial" w:cs="Arial"/>
                <w:b/>
                <w:bCs/>
                <w:color w:val="000000"/>
                <w:sz w:val="22"/>
                <w:szCs w:val="22"/>
              </w:rPr>
              <w:t>9844.68</w:t>
            </w:r>
          </w:p>
        </w:tc>
      </w:tr>
      <w:tr w:rsidR="003E20B6" w:rsidRPr="003E20B6" w:rsidTr="0018655A">
        <w:trPr>
          <w:trHeight w:val="142"/>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lang w:val="en-IN"/>
              </w:rPr>
              <w:t xml:space="preserve">Less: </w:t>
            </w:r>
            <w:r w:rsidRPr="003E20B6">
              <w:rPr>
                <w:rFonts w:ascii="Arial" w:hAnsi="Arial" w:cs="Arial"/>
                <w:b/>
                <w:bCs/>
                <w:color w:val="000000"/>
                <w:sz w:val="22"/>
                <w:szCs w:val="22"/>
                <w:lang w:val="en-IN"/>
              </w:rPr>
              <w:t>(i)</w:t>
            </w:r>
            <w:r w:rsidRPr="003E20B6">
              <w:rPr>
                <w:rFonts w:ascii="Arial" w:hAnsi="Arial" w:cs="Arial"/>
                <w:color w:val="000000"/>
                <w:sz w:val="22"/>
                <w:szCs w:val="22"/>
                <w:lang w:val="en-IN"/>
              </w:rPr>
              <w:t xml:space="preserve"> Miscellaneous Receipts from Emergency &amp; Back-up Power Sale to NALCO &amp; IMFA</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b/>
                <w:bCs/>
                <w:color w:val="000000"/>
                <w:sz w:val="22"/>
                <w:szCs w:val="22"/>
              </w:rPr>
            </w:pPr>
            <w:r w:rsidRPr="003E20B6">
              <w:rPr>
                <w:rFonts w:ascii="Arial" w:hAnsi="Arial" w:cs="Arial"/>
                <w:b/>
                <w:bCs/>
                <w:color w:val="000000"/>
                <w:sz w:val="22"/>
                <w:szCs w:val="22"/>
              </w:rPr>
              <w:t>6.85</w:t>
            </w:r>
          </w:p>
        </w:tc>
      </w:tr>
      <w:tr w:rsidR="003E20B6" w:rsidRPr="003E20B6" w:rsidTr="0018655A">
        <w:trPr>
          <w:trHeight w:val="160"/>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 xml:space="preserve">Less: </w:t>
            </w:r>
            <w:r w:rsidRPr="003E20B6">
              <w:rPr>
                <w:rFonts w:ascii="Arial" w:hAnsi="Arial" w:cs="Arial"/>
                <w:b/>
                <w:bCs/>
                <w:color w:val="000000"/>
                <w:sz w:val="22"/>
                <w:szCs w:val="22"/>
              </w:rPr>
              <w:t>(ii)</w:t>
            </w:r>
            <w:r w:rsidRPr="003E20B6">
              <w:rPr>
                <w:rFonts w:ascii="Arial" w:hAnsi="Arial" w:cs="Arial"/>
                <w:color w:val="000000"/>
                <w:sz w:val="22"/>
                <w:szCs w:val="22"/>
              </w:rPr>
              <w:t xml:space="preserve"> Revenue from proposed Trading of Surplus Power of 2690.52 MU @ 275 P/kWh</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color w:val="000000"/>
                <w:sz w:val="22"/>
                <w:szCs w:val="22"/>
              </w:rPr>
            </w:pPr>
            <w:r w:rsidRPr="003E20B6">
              <w:rPr>
                <w:rFonts w:ascii="Arial" w:hAnsi="Arial" w:cs="Arial"/>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b/>
                <w:bCs/>
                <w:color w:val="000000"/>
                <w:sz w:val="22"/>
                <w:szCs w:val="22"/>
              </w:rPr>
            </w:pPr>
            <w:r w:rsidRPr="003E20B6">
              <w:rPr>
                <w:rFonts w:ascii="Arial" w:hAnsi="Arial" w:cs="Arial"/>
                <w:b/>
                <w:bCs/>
                <w:color w:val="000000"/>
                <w:sz w:val="22"/>
                <w:szCs w:val="22"/>
              </w:rPr>
              <w:t>739.89</w:t>
            </w:r>
          </w:p>
        </w:tc>
      </w:tr>
      <w:tr w:rsidR="003E20B6" w:rsidRPr="003E20B6" w:rsidTr="0018655A">
        <w:trPr>
          <w:trHeight w:val="313"/>
        </w:trPr>
        <w:tc>
          <w:tcPr>
            <w:tcW w:w="6765" w:type="dxa"/>
            <w:tcBorders>
              <w:top w:val="nil"/>
              <w:left w:val="single" w:sz="8" w:space="0" w:color="auto"/>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lang w:val="en-IN"/>
              </w:rPr>
              <w:t>Net Revenue Requirement to be recovered from DISCOMs</w:t>
            </w:r>
          </w:p>
        </w:tc>
        <w:tc>
          <w:tcPr>
            <w:tcW w:w="810"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rPr>
                <w:rFonts w:ascii="Arial" w:hAnsi="Arial" w:cs="Arial"/>
                <w:b/>
                <w:bCs/>
                <w:color w:val="000000"/>
                <w:sz w:val="22"/>
                <w:szCs w:val="22"/>
              </w:rPr>
            </w:pPr>
            <w:r w:rsidRPr="003E20B6">
              <w:rPr>
                <w:rFonts w:ascii="Arial" w:hAnsi="Arial" w:cs="Arial"/>
                <w:b/>
                <w:bCs/>
                <w:color w:val="000000"/>
                <w:sz w:val="22"/>
                <w:szCs w:val="22"/>
              </w:rPr>
              <w:t> </w:t>
            </w:r>
          </w:p>
        </w:tc>
        <w:tc>
          <w:tcPr>
            <w:tcW w:w="1885" w:type="dxa"/>
            <w:tcBorders>
              <w:top w:val="nil"/>
              <w:left w:val="nil"/>
              <w:bottom w:val="single" w:sz="8" w:space="0" w:color="auto"/>
              <w:right w:val="single" w:sz="8" w:space="0" w:color="auto"/>
            </w:tcBorders>
            <w:shd w:val="clear" w:color="auto" w:fill="auto"/>
            <w:vAlign w:val="center"/>
            <w:hideMark/>
          </w:tcPr>
          <w:p w:rsidR="003E20B6" w:rsidRPr="003E20B6" w:rsidRDefault="003E20B6" w:rsidP="0018655A">
            <w:pPr>
              <w:ind w:right="-108"/>
              <w:jc w:val="right"/>
              <w:rPr>
                <w:rFonts w:ascii="Arial" w:hAnsi="Arial" w:cs="Arial"/>
                <w:b/>
                <w:bCs/>
                <w:color w:val="000000"/>
                <w:sz w:val="22"/>
                <w:szCs w:val="22"/>
              </w:rPr>
            </w:pPr>
            <w:r w:rsidRPr="003E20B6">
              <w:rPr>
                <w:rFonts w:ascii="Arial" w:hAnsi="Arial" w:cs="Arial"/>
                <w:b/>
                <w:bCs/>
                <w:color w:val="000000"/>
                <w:sz w:val="22"/>
                <w:szCs w:val="22"/>
              </w:rPr>
              <w:t>9097.94</w:t>
            </w:r>
          </w:p>
        </w:tc>
      </w:tr>
    </w:tbl>
    <w:p w:rsidR="00964F90" w:rsidRPr="00184ED9" w:rsidRDefault="00964F90" w:rsidP="00964F90">
      <w:pPr>
        <w:pStyle w:val="BodyTextIndent"/>
        <w:tabs>
          <w:tab w:val="clear" w:pos="720"/>
        </w:tabs>
        <w:spacing w:before="0" w:after="0"/>
        <w:ind w:left="0"/>
        <w:jc w:val="center"/>
        <w:rPr>
          <w:rFonts w:ascii="Arial" w:hAnsi="Arial" w:cs="Arial"/>
          <w:b/>
          <w:bCs/>
          <w:color w:val="FF0000"/>
          <w:sz w:val="2"/>
        </w:rPr>
      </w:pPr>
    </w:p>
    <w:p w:rsidR="00964F90" w:rsidRDefault="00964F90" w:rsidP="00964F90">
      <w:pPr>
        <w:pStyle w:val="Heading2"/>
        <w:numPr>
          <w:ilvl w:val="0"/>
          <w:numId w:val="0"/>
        </w:numPr>
        <w:spacing w:before="0" w:after="0" w:line="360" w:lineRule="auto"/>
        <w:ind w:left="540" w:hanging="540"/>
        <w:jc w:val="both"/>
        <w:rPr>
          <w:rFonts w:ascii="Arial" w:hAnsi="Arial" w:cs="Arial"/>
          <w:b w:val="0"/>
          <w:bCs/>
          <w:smallCaps w:val="0"/>
          <w:sz w:val="22"/>
          <w:szCs w:val="21"/>
          <w:lang w:val="en-US"/>
        </w:rPr>
      </w:pPr>
      <w:r w:rsidRPr="00184ED9">
        <w:rPr>
          <w:rFonts w:ascii="Arial" w:hAnsi="Arial" w:cs="Arial"/>
          <w:bCs/>
          <w:smallCaps w:val="0"/>
          <w:sz w:val="22"/>
          <w:szCs w:val="21"/>
          <w:lang w:val="en-US"/>
        </w:rPr>
        <w:lastRenderedPageBreak/>
        <w:t>1</w:t>
      </w:r>
      <w:r w:rsidR="0018655A">
        <w:rPr>
          <w:rFonts w:ascii="Arial" w:hAnsi="Arial" w:cs="Arial"/>
          <w:bCs/>
          <w:smallCaps w:val="0"/>
          <w:sz w:val="22"/>
          <w:szCs w:val="21"/>
          <w:lang w:val="en-US"/>
        </w:rPr>
        <w:t>9</w:t>
      </w:r>
      <w:r w:rsidRPr="00184ED9">
        <w:rPr>
          <w:rFonts w:ascii="Arial" w:hAnsi="Arial" w:cs="Arial"/>
          <w:bCs/>
          <w:smallCaps w:val="0"/>
          <w:sz w:val="22"/>
          <w:szCs w:val="21"/>
          <w:lang w:val="en-US"/>
        </w:rPr>
        <w:t>.0</w:t>
      </w:r>
      <w:r w:rsidRPr="00184ED9">
        <w:rPr>
          <w:rFonts w:ascii="Arial" w:hAnsi="Arial" w:cs="Arial"/>
          <w:b w:val="0"/>
          <w:bCs/>
          <w:smallCaps w:val="0"/>
          <w:sz w:val="22"/>
          <w:szCs w:val="21"/>
          <w:lang w:val="en-US"/>
        </w:rPr>
        <w:tab/>
        <w:t xml:space="preserve">Revenue of </w:t>
      </w:r>
      <w:r w:rsidRPr="00184ED9">
        <w:rPr>
          <w:rFonts w:ascii="Arial" w:hAnsi="Arial" w:cs="Arial"/>
          <w:bCs/>
          <w:smallCaps w:val="0"/>
          <w:sz w:val="22"/>
          <w:szCs w:val="21"/>
          <w:lang w:val="en-US"/>
        </w:rPr>
        <w:t>Rs.</w:t>
      </w:r>
      <w:r w:rsidR="003701DD">
        <w:rPr>
          <w:rFonts w:ascii="Arial" w:hAnsi="Arial" w:cs="Arial"/>
          <w:bCs/>
          <w:smallCaps w:val="0"/>
          <w:sz w:val="22"/>
          <w:szCs w:val="21"/>
          <w:lang w:val="en-US"/>
        </w:rPr>
        <w:t>7239.49</w:t>
      </w:r>
      <w:r w:rsidRPr="00184ED9">
        <w:rPr>
          <w:rFonts w:ascii="Arial" w:hAnsi="Arial" w:cs="Arial"/>
          <w:smallCaps w:val="0"/>
          <w:sz w:val="22"/>
          <w:szCs w:val="21"/>
          <w:lang w:val="en-US"/>
        </w:rPr>
        <w:t>Crore</w:t>
      </w:r>
      <w:r w:rsidRPr="00184ED9">
        <w:rPr>
          <w:rFonts w:ascii="Arial" w:hAnsi="Arial" w:cs="Arial"/>
          <w:b w:val="0"/>
          <w:bCs/>
          <w:smallCaps w:val="0"/>
          <w:sz w:val="22"/>
          <w:szCs w:val="21"/>
          <w:lang w:val="en-US"/>
        </w:rPr>
        <w:t xml:space="preserve"> will be earned by GRIDCO from sale of proposed energy of </w:t>
      </w:r>
      <w:r w:rsidR="003701DD">
        <w:rPr>
          <w:rFonts w:ascii="Arial" w:hAnsi="Arial" w:cs="Arial"/>
          <w:smallCaps w:val="0"/>
          <w:sz w:val="22"/>
          <w:szCs w:val="21"/>
          <w:lang w:val="en-US"/>
        </w:rPr>
        <w:t>25,468</w:t>
      </w:r>
      <w:r w:rsidR="00530E8A">
        <w:rPr>
          <w:rFonts w:ascii="Arial" w:hAnsi="Arial" w:cs="Arial"/>
          <w:smallCaps w:val="0"/>
          <w:sz w:val="22"/>
          <w:szCs w:val="21"/>
          <w:lang w:val="en-US"/>
        </w:rPr>
        <w:t>.00</w:t>
      </w:r>
      <w:r w:rsidRPr="00184ED9">
        <w:rPr>
          <w:rFonts w:ascii="Arial" w:hAnsi="Arial" w:cs="Arial"/>
          <w:b w:val="0"/>
          <w:bCs/>
          <w:smallCaps w:val="0"/>
          <w:sz w:val="22"/>
          <w:szCs w:val="21"/>
          <w:lang w:val="en-US"/>
        </w:rPr>
        <w:t xml:space="preserve"> MU to DISCOMs </w:t>
      </w:r>
      <w:r w:rsidR="00530E8A">
        <w:rPr>
          <w:rFonts w:ascii="Arial" w:hAnsi="Arial" w:cs="Arial"/>
          <w:b w:val="0"/>
          <w:bCs/>
          <w:smallCaps w:val="0"/>
          <w:sz w:val="22"/>
          <w:szCs w:val="21"/>
          <w:lang w:val="en-US"/>
        </w:rPr>
        <w:t>during</w:t>
      </w:r>
      <w:r w:rsidRPr="00184ED9">
        <w:rPr>
          <w:rFonts w:ascii="Arial" w:hAnsi="Arial" w:cs="Arial"/>
          <w:b w:val="0"/>
          <w:bCs/>
          <w:smallCaps w:val="0"/>
          <w:sz w:val="22"/>
          <w:szCs w:val="21"/>
          <w:lang w:val="en-US"/>
        </w:rPr>
        <w:t xml:space="preserve"> FY 201</w:t>
      </w:r>
      <w:r w:rsidR="003C0629">
        <w:rPr>
          <w:rFonts w:ascii="Arial" w:hAnsi="Arial" w:cs="Arial"/>
          <w:b w:val="0"/>
          <w:bCs/>
          <w:smallCaps w:val="0"/>
          <w:sz w:val="22"/>
          <w:szCs w:val="21"/>
          <w:lang w:val="en-US"/>
        </w:rPr>
        <w:t>6</w:t>
      </w:r>
      <w:r>
        <w:rPr>
          <w:rFonts w:ascii="Arial" w:hAnsi="Arial" w:cs="Arial"/>
          <w:b w:val="0"/>
          <w:bCs/>
          <w:smallCaps w:val="0"/>
          <w:sz w:val="22"/>
          <w:szCs w:val="21"/>
          <w:lang w:val="en-US"/>
        </w:rPr>
        <w:t>-1</w:t>
      </w:r>
      <w:r w:rsidR="003C0629">
        <w:rPr>
          <w:rFonts w:ascii="Arial" w:hAnsi="Arial" w:cs="Arial"/>
          <w:b w:val="0"/>
          <w:bCs/>
          <w:smallCaps w:val="0"/>
          <w:sz w:val="22"/>
          <w:szCs w:val="21"/>
          <w:lang w:val="en-US"/>
        </w:rPr>
        <w:t>7</w:t>
      </w:r>
      <w:r w:rsidRPr="00184ED9">
        <w:rPr>
          <w:rFonts w:ascii="Arial" w:hAnsi="Arial" w:cs="Arial"/>
          <w:b w:val="0"/>
          <w:bCs/>
          <w:smallCaps w:val="0"/>
          <w:sz w:val="22"/>
          <w:szCs w:val="21"/>
          <w:lang w:val="en-US"/>
        </w:rPr>
        <w:t xml:space="preserve"> at the existing BSP Rate for FY 201</w:t>
      </w:r>
      <w:r w:rsidR="003C0629">
        <w:rPr>
          <w:rFonts w:ascii="Arial" w:hAnsi="Arial" w:cs="Arial"/>
          <w:b w:val="0"/>
          <w:bCs/>
          <w:smallCaps w:val="0"/>
          <w:sz w:val="22"/>
          <w:szCs w:val="21"/>
          <w:lang w:val="en-US"/>
        </w:rPr>
        <w:t>5</w:t>
      </w:r>
      <w:r>
        <w:rPr>
          <w:rFonts w:ascii="Arial" w:hAnsi="Arial" w:cs="Arial"/>
          <w:b w:val="0"/>
          <w:bCs/>
          <w:smallCaps w:val="0"/>
          <w:sz w:val="22"/>
          <w:szCs w:val="21"/>
          <w:lang w:val="en-US"/>
        </w:rPr>
        <w:t>-1</w:t>
      </w:r>
      <w:r w:rsidR="003C0629">
        <w:rPr>
          <w:rFonts w:ascii="Arial" w:hAnsi="Arial" w:cs="Arial"/>
          <w:b w:val="0"/>
          <w:bCs/>
          <w:smallCaps w:val="0"/>
          <w:sz w:val="22"/>
          <w:szCs w:val="21"/>
          <w:lang w:val="en-US"/>
        </w:rPr>
        <w:t>6</w:t>
      </w:r>
      <w:r w:rsidRPr="00184ED9">
        <w:rPr>
          <w:rFonts w:ascii="Arial" w:hAnsi="Arial" w:cs="Arial"/>
          <w:b w:val="0"/>
          <w:bCs/>
          <w:smallCaps w:val="0"/>
          <w:sz w:val="22"/>
          <w:szCs w:val="21"/>
          <w:lang w:val="en-US"/>
        </w:rPr>
        <w:t>.The detail</w:t>
      </w:r>
      <w:r w:rsidR="003C0629">
        <w:rPr>
          <w:rFonts w:ascii="Arial" w:hAnsi="Arial" w:cs="Arial"/>
          <w:b w:val="0"/>
          <w:bCs/>
          <w:smallCaps w:val="0"/>
          <w:sz w:val="22"/>
          <w:szCs w:val="21"/>
          <w:lang w:val="en-US"/>
        </w:rPr>
        <w:t>sare</w:t>
      </w:r>
      <w:r w:rsidRPr="00184ED9">
        <w:rPr>
          <w:rFonts w:ascii="Arial" w:hAnsi="Arial" w:cs="Arial"/>
          <w:b w:val="0"/>
          <w:bCs/>
          <w:smallCaps w:val="0"/>
          <w:sz w:val="22"/>
          <w:szCs w:val="21"/>
          <w:lang w:val="en-US"/>
        </w:rPr>
        <w:t xml:space="preserve"> shown in table below: </w:t>
      </w:r>
    </w:p>
    <w:p w:rsidR="00530E8A" w:rsidRDefault="00530E8A" w:rsidP="00530E8A"/>
    <w:p w:rsidR="00964F90" w:rsidRPr="00184ED9" w:rsidRDefault="00964F90" w:rsidP="00964F90">
      <w:pPr>
        <w:jc w:val="center"/>
        <w:rPr>
          <w:rFonts w:ascii="Arial" w:hAnsi="Arial" w:cs="Arial"/>
        </w:rPr>
      </w:pPr>
      <w:r>
        <w:rPr>
          <w:rFonts w:ascii="Arial" w:hAnsi="Arial" w:cs="Arial"/>
          <w:b/>
          <w:bCs/>
          <w:color w:val="000000"/>
          <w:sz w:val="22"/>
          <w:szCs w:val="22"/>
        </w:rPr>
        <w:t xml:space="preserve">Estimated </w:t>
      </w:r>
      <w:r w:rsidRPr="00184ED9">
        <w:rPr>
          <w:rFonts w:ascii="Arial" w:hAnsi="Arial" w:cs="Arial"/>
          <w:b/>
          <w:bCs/>
          <w:color w:val="000000"/>
          <w:sz w:val="22"/>
          <w:szCs w:val="22"/>
        </w:rPr>
        <w:t xml:space="preserve">Revenue </w:t>
      </w:r>
      <w:r w:rsidR="00E003C6">
        <w:rPr>
          <w:rFonts w:ascii="Arial" w:hAnsi="Arial" w:cs="Arial"/>
          <w:b/>
          <w:bCs/>
          <w:color w:val="000000"/>
          <w:sz w:val="22"/>
          <w:szCs w:val="22"/>
        </w:rPr>
        <w:t>during FY 201</w:t>
      </w:r>
      <w:r w:rsidR="003C0629">
        <w:rPr>
          <w:rFonts w:ascii="Arial" w:hAnsi="Arial" w:cs="Arial"/>
          <w:b/>
          <w:bCs/>
          <w:color w:val="000000"/>
          <w:sz w:val="22"/>
          <w:szCs w:val="22"/>
        </w:rPr>
        <w:t>6</w:t>
      </w:r>
      <w:r w:rsidR="00E003C6">
        <w:rPr>
          <w:rFonts w:ascii="Arial" w:hAnsi="Arial" w:cs="Arial"/>
          <w:b/>
          <w:bCs/>
          <w:color w:val="000000"/>
          <w:sz w:val="22"/>
          <w:szCs w:val="22"/>
        </w:rPr>
        <w:t>-1</w:t>
      </w:r>
      <w:r w:rsidR="003C0629">
        <w:rPr>
          <w:rFonts w:ascii="Arial" w:hAnsi="Arial" w:cs="Arial"/>
          <w:b/>
          <w:bCs/>
          <w:color w:val="000000"/>
          <w:sz w:val="22"/>
          <w:szCs w:val="22"/>
        </w:rPr>
        <w:t>7</w:t>
      </w:r>
      <w:r w:rsidRPr="00184ED9">
        <w:rPr>
          <w:rFonts w:ascii="Arial" w:hAnsi="Arial" w:cs="Arial"/>
          <w:b/>
          <w:bCs/>
          <w:color w:val="000000"/>
          <w:sz w:val="22"/>
          <w:szCs w:val="22"/>
        </w:rPr>
        <w:t>at</w:t>
      </w:r>
      <w:r>
        <w:rPr>
          <w:rFonts w:ascii="Arial" w:hAnsi="Arial" w:cs="Arial"/>
          <w:b/>
          <w:bCs/>
          <w:color w:val="000000"/>
          <w:sz w:val="22"/>
          <w:szCs w:val="22"/>
        </w:rPr>
        <w:t xml:space="preserve"> the</w:t>
      </w:r>
      <w:r w:rsidRPr="00184ED9">
        <w:rPr>
          <w:rFonts w:ascii="Arial" w:hAnsi="Arial" w:cs="Arial"/>
          <w:b/>
          <w:bCs/>
          <w:color w:val="000000"/>
          <w:sz w:val="22"/>
          <w:szCs w:val="22"/>
        </w:rPr>
        <w:t xml:space="preserve"> Existing BSP</w:t>
      </w:r>
      <w:r>
        <w:rPr>
          <w:rFonts w:ascii="Arial" w:hAnsi="Arial" w:cs="Arial"/>
          <w:b/>
          <w:bCs/>
          <w:color w:val="000000"/>
          <w:sz w:val="22"/>
          <w:szCs w:val="22"/>
        </w:rPr>
        <w:t xml:space="preserve"> for FY 201</w:t>
      </w:r>
      <w:r w:rsidR="003C0629">
        <w:rPr>
          <w:rFonts w:ascii="Arial" w:hAnsi="Arial" w:cs="Arial"/>
          <w:b/>
          <w:bCs/>
          <w:color w:val="000000"/>
          <w:sz w:val="22"/>
          <w:szCs w:val="22"/>
        </w:rPr>
        <w:t>5</w:t>
      </w:r>
      <w:r w:rsidR="00C91142">
        <w:rPr>
          <w:rFonts w:ascii="Arial" w:hAnsi="Arial" w:cs="Arial"/>
          <w:b/>
          <w:bCs/>
          <w:color w:val="000000"/>
          <w:sz w:val="22"/>
          <w:szCs w:val="22"/>
        </w:rPr>
        <w:t>-1</w:t>
      </w:r>
      <w:r w:rsidR="003C0629">
        <w:rPr>
          <w:rFonts w:ascii="Arial" w:hAnsi="Arial" w:cs="Arial"/>
          <w:b/>
          <w:bCs/>
          <w:color w:val="000000"/>
          <w:sz w:val="22"/>
          <w:szCs w:val="22"/>
        </w:rPr>
        <w:t>6</w:t>
      </w:r>
    </w:p>
    <w:tbl>
      <w:tblPr>
        <w:tblW w:w="8636" w:type="dxa"/>
        <w:tblInd w:w="832" w:type="dxa"/>
        <w:tblLook w:val="04A0"/>
      </w:tblPr>
      <w:tblGrid>
        <w:gridCol w:w="2606"/>
        <w:gridCol w:w="1890"/>
        <w:gridCol w:w="2250"/>
        <w:gridCol w:w="1890"/>
      </w:tblGrid>
      <w:tr w:rsidR="00964F90" w:rsidRPr="00184ED9" w:rsidTr="00530E8A">
        <w:trPr>
          <w:trHeight w:val="585"/>
        </w:trPr>
        <w:tc>
          <w:tcPr>
            <w:tcW w:w="26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64F90" w:rsidRPr="00184ED9" w:rsidRDefault="00964F90" w:rsidP="007E4D43">
            <w:pPr>
              <w:jc w:val="center"/>
              <w:rPr>
                <w:rFonts w:ascii="Arial" w:hAnsi="Arial" w:cs="Arial"/>
                <w:b/>
                <w:bCs/>
                <w:sz w:val="22"/>
                <w:szCs w:val="22"/>
              </w:rPr>
            </w:pPr>
            <w:r w:rsidRPr="00184ED9">
              <w:rPr>
                <w:rFonts w:ascii="Arial" w:hAnsi="Arial" w:cs="Arial"/>
                <w:b/>
                <w:bCs/>
                <w:sz w:val="22"/>
                <w:szCs w:val="22"/>
              </w:rPr>
              <w:t>DISCOMs</w:t>
            </w:r>
          </w:p>
        </w:tc>
        <w:tc>
          <w:tcPr>
            <w:tcW w:w="1890" w:type="dxa"/>
            <w:tcBorders>
              <w:top w:val="single" w:sz="8" w:space="0" w:color="auto"/>
              <w:left w:val="nil"/>
              <w:bottom w:val="nil"/>
              <w:right w:val="single" w:sz="8" w:space="0" w:color="auto"/>
            </w:tcBorders>
            <w:shd w:val="clear" w:color="auto" w:fill="auto"/>
            <w:vAlign w:val="center"/>
            <w:hideMark/>
          </w:tcPr>
          <w:p w:rsidR="00964F90" w:rsidRPr="00184ED9" w:rsidRDefault="00964F90" w:rsidP="007E4D43">
            <w:pPr>
              <w:jc w:val="center"/>
              <w:rPr>
                <w:rFonts w:ascii="Arial" w:hAnsi="Arial" w:cs="Arial"/>
                <w:b/>
                <w:bCs/>
                <w:sz w:val="22"/>
                <w:szCs w:val="22"/>
              </w:rPr>
            </w:pPr>
            <w:r w:rsidRPr="00184ED9">
              <w:rPr>
                <w:rFonts w:ascii="Arial" w:hAnsi="Arial" w:cs="Arial"/>
                <w:b/>
                <w:bCs/>
                <w:sz w:val="22"/>
                <w:szCs w:val="22"/>
              </w:rPr>
              <w:t>Energy (MU)</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64F90" w:rsidRPr="00184ED9" w:rsidRDefault="00964F90" w:rsidP="007E4D43">
            <w:pPr>
              <w:jc w:val="center"/>
              <w:rPr>
                <w:rFonts w:ascii="Arial" w:hAnsi="Arial" w:cs="Arial"/>
                <w:b/>
                <w:bCs/>
                <w:sz w:val="22"/>
                <w:szCs w:val="22"/>
              </w:rPr>
            </w:pPr>
            <w:r w:rsidRPr="00184ED9">
              <w:rPr>
                <w:rFonts w:ascii="Arial" w:hAnsi="Arial" w:cs="Arial"/>
                <w:b/>
                <w:bCs/>
                <w:sz w:val="22"/>
                <w:szCs w:val="22"/>
              </w:rPr>
              <w:t>Existing BSP Rate (P/U)</w:t>
            </w:r>
          </w:p>
        </w:tc>
        <w:tc>
          <w:tcPr>
            <w:tcW w:w="1890" w:type="dxa"/>
            <w:tcBorders>
              <w:top w:val="single" w:sz="8" w:space="0" w:color="auto"/>
              <w:left w:val="nil"/>
              <w:bottom w:val="nil"/>
              <w:right w:val="single" w:sz="8" w:space="0" w:color="auto"/>
            </w:tcBorders>
            <w:shd w:val="clear" w:color="auto" w:fill="auto"/>
            <w:vAlign w:val="center"/>
            <w:hideMark/>
          </w:tcPr>
          <w:p w:rsidR="00964F90" w:rsidRPr="00184ED9" w:rsidRDefault="00964F90" w:rsidP="007E4D43">
            <w:pPr>
              <w:jc w:val="center"/>
              <w:rPr>
                <w:rFonts w:ascii="Arial" w:hAnsi="Arial" w:cs="Arial"/>
                <w:b/>
                <w:bCs/>
                <w:sz w:val="22"/>
                <w:szCs w:val="22"/>
              </w:rPr>
            </w:pPr>
            <w:r w:rsidRPr="00184ED9">
              <w:rPr>
                <w:rFonts w:ascii="Arial" w:hAnsi="Arial" w:cs="Arial"/>
                <w:b/>
                <w:bCs/>
                <w:sz w:val="22"/>
                <w:szCs w:val="22"/>
              </w:rPr>
              <w:t>Amount</w:t>
            </w:r>
          </w:p>
          <w:p w:rsidR="00964F90" w:rsidRPr="00184ED9" w:rsidRDefault="00964F90" w:rsidP="007E4D43">
            <w:pPr>
              <w:jc w:val="center"/>
              <w:rPr>
                <w:rFonts w:ascii="Arial" w:hAnsi="Arial" w:cs="Arial"/>
                <w:b/>
                <w:bCs/>
                <w:sz w:val="22"/>
                <w:szCs w:val="22"/>
              </w:rPr>
            </w:pPr>
            <w:r w:rsidRPr="00184ED9">
              <w:rPr>
                <w:rFonts w:ascii="Arial" w:hAnsi="Arial" w:cs="Arial"/>
                <w:b/>
                <w:bCs/>
                <w:sz w:val="22"/>
                <w:szCs w:val="22"/>
              </w:rPr>
              <w:t>(Rs. Crore)</w:t>
            </w:r>
          </w:p>
        </w:tc>
      </w:tr>
      <w:tr w:rsidR="00964F90" w:rsidRPr="00184ED9" w:rsidTr="00530E8A">
        <w:trPr>
          <w:trHeight w:val="60"/>
        </w:trPr>
        <w:tc>
          <w:tcPr>
            <w:tcW w:w="2606" w:type="dxa"/>
            <w:vMerge/>
            <w:tcBorders>
              <w:top w:val="single" w:sz="8" w:space="0" w:color="auto"/>
              <w:left w:val="single" w:sz="8" w:space="0" w:color="auto"/>
              <w:bottom w:val="single" w:sz="8" w:space="0" w:color="000000"/>
              <w:right w:val="single" w:sz="8" w:space="0" w:color="auto"/>
            </w:tcBorders>
            <w:vAlign w:val="center"/>
            <w:hideMark/>
          </w:tcPr>
          <w:p w:rsidR="00964F90" w:rsidRPr="00184ED9" w:rsidRDefault="00964F90" w:rsidP="007E4D43">
            <w:pPr>
              <w:jc w:val="center"/>
              <w:rPr>
                <w:rFonts w:ascii="Arial" w:hAnsi="Arial" w:cs="Arial"/>
                <w:b/>
                <w:bCs/>
                <w:sz w:val="22"/>
                <w:szCs w:val="22"/>
              </w:rPr>
            </w:pPr>
          </w:p>
        </w:tc>
        <w:tc>
          <w:tcPr>
            <w:tcW w:w="1890" w:type="dxa"/>
            <w:tcBorders>
              <w:top w:val="nil"/>
              <w:left w:val="nil"/>
              <w:bottom w:val="single" w:sz="8" w:space="0" w:color="auto"/>
              <w:right w:val="single" w:sz="8" w:space="0" w:color="auto"/>
            </w:tcBorders>
            <w:shd w:val="clear" w:color="auto" w:fill="auto"/>
            <w:vAlign w:val="center"/>
            <w:hideMark/>
          </w:tcPr>
          <w:p w:rsidR="00964F90" w:rsidRPr="00184ED9" w:rsidRDefault="00964F90" w:rsidP="007E4D43">
            <w:pPr>
              <w:jc w:val="center"/>
              <w:rPr>
                <w:rFonts w:ascii="Arial" w:hAnsi="Arial" w:cs="Arial"/>
                <w:b/>
                <w:bCs/>
                <w:sz w:val="22"/>
                <w:szCs w:val="22"/>
              </w:rPr>
            </w:pPr>
          </w:p>
        </w:tc>
        <w:tc>
          <w:tcPr>
            <w:tcW w:w="2250" w:type="dxa"/>
            <w:vMerge/>
            <w:tcBorders>
              <w:top w:val="single" w:sz="8" w:space="0" w:color="auto"/>
              <w:left w:val="single" w:sz="8" w:space="0" w:color="auto"/>
              <w:bottom w:val="single" w:sz="8" w:space="0" w:color="000000"/>
              <w:right w:val="single" w:sz="8" w:space="0" w:color="auto"/>
            </w:tcBorders>
            <w:vAlign w:val="center"/>
            <w:hideMark/>
          </w:tcPr>
          <w:p w:rsidR="00964F90" w:rsidRPr="00184ED9" w:rsidRDefault="00964F90" w:rsidP="007E4D43">
            <w:pPr>
              <w:jc w:val="center"/>
              <w:rPr>
                <w:rFonts w:ascii="Arial" w:hAnsi="Arial" w:cs="Arial"/>
                <w:b/>
                <w:bCs/>
                <w:sz w:val="22"/>
                <w:szCs w:val="22"/>
              </w:rPr>
            </w:pPr>
          </w:p>
        </w:tc>
        <w:tc>
          <w:tcPr>
            <w:tcW w:w="1890" w:type="dxa"/>
            <w:tcBorders>
              <w:top w:val="nil"/>
              <w:left w:val="nil"/>
              <w:bottom w:val="single" w:sz="8" w:space="0" w:color="auto"/>
              <w:right w:val="single" w:sz="8" w:space="0" w:color="auto"/>
            </w:tcBorders>
            <w:shd w:val="clear" w:color="auto" w:fill="auto"/>
            <w:vAlign w:val="center"/>
            <w:hideMark/>
          </w:tcPr>
          <w:p w:rsidR="00964F90" w:rsidRPr="00184ED9" w:rsidRDefault="00964F90" w:rsidP="007E4D43">
            <w:pPr>
              <w:jc w:val="center"/>
              <w:rPr>
                <w:rFonts w:ascii="Arial" w:hAnsi="Arial" w:cs="Arial"/>
                <w:b/>
                <w:bCs/>
                <w:sz w:val="22"/>
                <w:szCs w:val="22"/>
              </w:rPr>
            </w:pPr>
          </w:p>
        </w:tc>
      </w:tr>
      <w:tr w:rsidR="003701DD" w:rsidRPr="00184ED9" w:rsidTr="003701DD">
        <w:trPr>
          <w:trHeight w:val="60"/>
        </w:trPr>
        <w:tc>
          <w:tcPr>
            <w:tcW w:w="2606" w:type="dxa"/>
            <w:tcBorders>
              <w:top w:val="nil"/>
              <w:left w:val="single" w:sz="8" w:space="0" w:color="auto"/>
              <w:bottom w:val="single" w:sz="8" w:space="0" w:color="auto"/>
              <w:right w:val="single" w:sz="8" w:space="0" w:color="auto"/>
            </w:tcBorders>
            <w:shd w:val="clear" w:color="auto" w:fill="auto"/>
            <w:vAlign w:val="center"/>
            <w:hideMark/>
          </w:tcPr>
          <w:p w:rsidR="003701DD" w:rsidRPr="00D351C2" w:rsidRDefault="003701DD" w:rsidP="007E4D43">
            <w:pPr>
              <w:rPr>
                <w:rFonts w:ascii="Arial" w:hAnsi="Arial" w:cs="Arial"/>
                <w:bCs/>
                <w:sz w:val="22"/>
                <w:szCs w:val="22"/>
              </w:rPr>
            </w:pPr>
            <w:r w:rsidRPr="00D351C2">
              <w:rPr>
                <w:rFonts w:ascii="Arial" w:hAnsi="Arial" w:cs="Arial"/>
                <w:bCs/>
                <w:sz w:val="22"/>
                <w:szCs w:val="22"/>
              </w:rPr>
              <w:t>CESU</w:t>
            </w:r>
          </w:p>
        </w:tc>
        <w:tc>
          <w:tcPr>
            <w:tcW w:w="1890" w:type="dxa"/>
            <w:tcBorders>
              <w:top w:val="nil"/>
              <w:left w:val="nil"/>
              <w:bottom w:val="single" w:sz="8" w:space="0" w:color="auto"/>
              <w:right w:val="single" w:sz="8" w:space="0" w:color="auto"/>
            </w:tcBorders>
            <w:shd w:val="clear" w:color="auto" w:fill="auto"/>
            <w:vAlign w:val="center"/>
            <w:hideMark/>
          </w:tcPr>
          <w:p w:rsidR="003701DD" w:rsidRPr="003701DD" w:rsidRDefault="003701DD">
            <w:pPr>
              <w:jc w:val="right"/>
              <w:rPr>
                <w:rFonts w:ascii="Arial" w:hAnsi="Arial" w:cs="Arial"/>
                <w:b/>
                <w:color w:val="000000"/>
                <w:sz w:val="22"/>
                <w:szCs w:val="22"/>
              </w:rPr>
            </w:pPr>
            <w:r w:rsidRPr="003701DD">
              <w:rPr>
                <w:rFonts w:ascii="Arial" w:hAnsi="Arial" w:cs="Arial"/>
                <w:b/>
                <w:bCs/>
                <w:color w:val="000000"/>
                <w:sz w:val="22"/>
                <w:szCs w:val="22"/>
              </w:rPr>
              <w:t>8905.00</w:t>
            </w:r>
          </w:p>
        </w:tc>
        <w:tc>
          <w:tcPr>
            <w:tcW w:w="2250" w:type="dxa"/>
            <w:tcBorders>
              <w:top w:val="nil"/>
              <w:left w:val="nil"/>
              <w:bottom w:val="single" w:sz="8" w:space="0" w:color="auto"/>
              <w:right w:val="single" w:sz="8" w:space="0" w:color="auto"/>
            </w:tcBorders>
            <w:shd w:val="clear" w:color="auto" w:fill="auto"/>
            <w:vAlign w:val="center"/>
            <w:hideMark/>
          </w:tcPr>
          <w:p w:rsidR="003701DD" w:rsidRPr="003701DD" w:rsidRDefault="003701DD">
            <w:pPr>
              <w:jc w:val="center"/>
              <w:rPr>
                <w:rFonts w:ascii="Arial" w:hAnsi="Arial" w:cs="Arial"/>
                <w:b/>
                <w:color w:val="000000"/>
                <w:sz w:val="22"/>
                <w:szCs w:val="22"/>
              </w:rPr>
            </w:pPr>
            <w:r w:rsidRPr="003701DD">
              <w:rPr>
                <w:rFonts w:ascii="Arial" w:hAnsi="Arial" w:cs="Arial"/>
                <w:b/>
                <w:bCs/>
                <w:color w:val="000000"/>
                <w:sz w:val="22"/>
                <w:szCs w:val="22"/>
              </w:rPr>
              <w:t>285.00</w:t>
            </w:r>
          </w:p>
        </w:tc>
        <w:tc>
          <w:tcPr>
            <w:tcW w:w="1890" w:type="dxa"/>
            <w:tcBorders>
              <w:top w:val="nil"/>
              <w:left w:val="nil"/>
              <w:bottom w:val="single" w:sz="8" w:space="0" w:color="auto"/>
              <w:right w:val="single" w:sz="8" w:space="0" w:color="auto"/>
            </w:tcBorders>
            <w:shd w:val="clear" w:color="auto" w:fill="auto"/>
            <w:vAlign w:val="center"/>
          </w:tcPr>
          <w:p w:rsidR="003701DD" w:rsidRPr="003701DD" w:rsidRDefault="003701DD">
            <w:pPr>
              <w:jc w:val="right"/>
              <w:rPr>
                <w:rFonts w:ascii="Arial" w:hAnsi="Arial" w:cs="Arial"/>
                <w:b/>
                <w:color w:val="000000"/>
                <w:sz w:val="22"/>
                <w:szCs w:val="22"/>
              </w:rPr>
            </w:pPr>
            <w:r w:rsidRPr="003701DD">
              <w:rPr>
                <w:rFonts w:ascii="Arial" w:hAnsi="Arial" w:cs="Arial"/>
                <w:b/>
                <w:color w:val="000000"/>
                <w:sz w:val="22"/>
                <w:szCs w:val="22"/>
              </w:rPr>
              <w:t>2537.93</w:t>
            </w:r>
          </w:p>
        </w:tc>
      </w:tr>
      <w:tr w:rsidR="003701DD" w:rsidRPr="00184ED9" w:rsidTr="003701DD">
        <w:trPr>
          <w:trHeight w:val="60"/>
        </w:trPr>
        <w:tc>
          <w:tcPr>
            <w:tcW w:w="2606" w:type="dxa"/>
            <w:tcBorders>
              <w:top w:val="nil"/>
              <w:left w:val="single" w:sz="8" w:space="0" w:color="auto"/>
              <w:bottom w:val="single" w:sz="8" w:space="0" w:color="auto"/>
              <w:right w:val="single" w:sz="8" w:space="0" w:color="auto"/>
            </w:tcBorders>
            <w:shd w:val="clear" w:color="auto" w:fill="auto"/>
            <w:vAlign w:val="center"/>
            <w:hideMark/>
          </w:tcPr>
          <w:p w:rsidR="003701DD" w:rsidRPr="00D351C2" w:rsidRDefault="003701DD" w:rsidP="007E4D43">
            <w:pPr>
              <w:rPr>
                <w:rFonts w:ascii="Arial" w:hAnsi="Arial" w:cs="Arial"/>
                <w:bCs/>
                <w:sz w:val="22"/>
                <w:szCs w:val="22"/>
              </w:rPr>
            </w:pPr>
            <w:r w:rsidRPr="00D351C2">
              <w:rPr>
                <w:rFonts w:ascii="Arial" w:hAnsi="Arial" w:cs="Arial"/>
                <w:bCs/>
                <w:sz w:val="22"/>
                <w:szCs w:val="22"/>
              </w:rPr>
              <w:t>NESCO</w:t>
            </w:r>
          </w:p>
        </w:tc>
        <w:tc>
          <w:tcPr>
            <w:tcW w:w="1890" w:type="dxa"/>
            <w:tcBorders>
              <w:top w:val="nil"/>
              <w:left w:val="nil"/>
              <w:bottom w:val="single" w:sz="8" w:space="0" w:color="auto"/>
              <w:right w:val="single" w:sz="8" w:space="0" w:color="auto"/>
            </w:tcBorders>
            <w:shd w:val="clear" w:color="auto" w:fill="auto"/>
            <w:vAlign w:val="center"/>
            <w:hideMark/>
          </w:tcPr>
          <w:p w:rsidR="003701DD" w:rsidRPr="003701DD" w:rsidRDefault="003701DD">
            <w:pPr>
              <w:jc w:val="right"/>
              <w:rPr>
                <w:rFonts w:ascii="Arial" w:hAnsi="Arial" w:cs="Arial"/>
                <w:b/>
                <w:color w:val="000000"/>
                <w:sz w:val="22"/>
                <w:szCs w:val="22"/>
              </w:rPr>
            </w:pPr>
            <w:r w:rsidRPr="003701DD">
              <w:rPr>
                <w:rFonts w:ascii="Arial" w:hAnsi="Arial" w:cs="Arial"/>
                <w:b/>
                <w:bCs/>
                <w:color w:val="000000"/>
                <w:sz w:val="22"/>
                <w:szCs w:val="22"/>
              </w:rPr>
              <w:t>5583.00</w:t>
            </w:r>
          </w:p>
        </w:tc>
        <w:tc>
          <w:tcPr>
            <w:tcW w:w="2250" w:type="dxa"/>
            <w:tcBorders>
              <w:top w:val="nil"/>
              <w:left w:val="nil"/>
              <w:bottom w:val="single" w:sz="8" w:space="0" w:color="auto"/>
              <w:right w:val="single" w:sz="8" w:space="0" w:color="auto"/>
            </w:tcBorders>
            <w:shd w:val="clear" w:color="auto" w:fill="auto"/>
            <w:vAlign w:val="center"/>
            <w:hideMark/>
          </w:tcPr>
          <w:p w:rsidR="003701DD" w:rsidRPr="003701DD" w:rsidRDefault="003701DD">
            <w:pPr>
              <w:jc w:val="center"/>
              <w:rPr>
                <w:rFonts w:ascii="Arial" w:hAnsi="Arial" w:cs="Arial"/>
                <w:b/>
                <w:color w:val="000000"/>
                <w:sz w:val="22"/>
                <w:szCs w:val="22"/>
              </w:rPr>
            </w:pPr>
            <w:r w:rsidRPr="003701DD">
              <w:rPr>
                <w:rFonts w:ascii="Arial" w:hAnsi="Arial" w:cs="Arial"/>
                <w:b/>
                <w:bCs/>
                <w:color w:val="000000"/>
                <w:sz w:val="22"/>
                <w:szCs w:val="22"/>
              </w:rPr>
              <w:t>302.00</w:t>
            </w:r>
          </w:p>
        </w:tc>
        <w:tc>
          <w:tcPr>
            <w:tcW w:w="1890" w:type="dxa"/>
            <w:tcBorders>
              <w:top w:val="nil"/>
              <w:left w:val="nil"/>
              <w:bottom w:val="single" w:sz="8" w:space="0" w:color="auto"/>
              <w:right w:val="single" w:sz="8" w:space="0" w:color="auto"/>
            </w:tcBorders>
            <w:shd w:val="clear" w:color="auto" w:fill="auto"/>
            <w:vAlign w:val="center"/>
          </w:tcPr>
          <w:p w:rsidR="003701DD" w:rsidRPr="003701DD" w:rsidRDefault="003701DD">
            <w:pPr>
              <w:jc w:val="right"/>
              <w:rPr>
                <w:rFonts w:ascii="Arial" w:hAnsi="Arial" w:cs="Arial"/>
                <w:b/>
                <w:color w:val="000000"/>
                <w:sz w:val="22"/>
                <w:szCs w:val="22"/>
              </w:rPr>
            </w:pPr>
            <w:r w:rsidRPr="003701DD">
              <w:rPr>
                <w:rFonts w:ascii="Arial" w:hAnsi="Arial" w:cs="Arial"/>
                <w:b/>
                <w:color w:val="000000"/>
                <w:sz w:val="22"/>
                <w:szCs w:val="22"/>
              </w:rPr>
              <w:t>1686.07</w:t>
            </w:r>
          </w:p>
        </w:tc>
      </w:tr>
      <w:tr w:rsidR="003701DD" w:rsidRPr="00184ED9" w:rsidTr="003701DD">
        <w:trPr>
          <w:trHeight w:val="315"/>
        </w:trPr>
        <w:tc>
          <w:tcPr>
            <w:tcW w:w="2606" w:type="dxa"/>
            <w:tcBorders>
              <w:top w:val="nil"/>
              <w:left w:val="single" w:sz="8" w:space="0" w:color="auto"/>
              <w:bottom w:val="single" w:sz="8" w:space="0" w:color="auto"/>
              <w:right w:val="single" w:sz="8" w:space="0" w:color="auto"/>
            </w:tcBorders>
            <w:shd w:val="clear" w:color="auto" w:fill="auto"/>
            <w:vAlign w:val="center"/>
            <w:hideMark/>
          </w:tcPr>
          <w:p w:rsidR="003701DD" w:rsidRPr="00D351C2" w:rsidRDefault="003701DD" w:rsidP="007E4D43">
            <w:pPr>
              <w:rPr>
                <w:rFonts w:ascii="Arial" w:hAnsi="Arial" w:cs="Arial"/>
                <w:bCs/>
                <w:sz w:val="22"/>
                <w:szCs w:val="22"/>
              </w:rPr>
            </w:pPr>
            <w:r w:rsidRPr="00D351C2">
              <w:rPr>
                <w:rFonts w:ascii="Arial" w:hAnsi="Arial" w:cs="Arial"/>
                <w:bCs/>
                <w:sz w:val="22"/>
                <w:szCs w:val="22"/>
              </w:rPr>
              <w:t>WESCO</w:t>
            </w:r>
          </w:p>
        </w:tc>
        <w:tc>
          <w:tcPr>
            <w:tcW w:w="1890" w:type="dxa"/>
            <w:tcBorders>
              <w:top w:val="nil"/>
              <w:left w:val="nil"/>
              <w:bottom w:val="single" w:sz="8" w:space="0" w:color="auto"/>
              <w:right w:val="single" w:sz="8" w:space="0" w:color="auto"/>
            </w:tcBorders>
            <w:shd w:val="clear" w:color="auto" w:fill="auto"/>
            <w:vAlign w:val="center"/>
            <w:hideMark/>
          </w:tcPr>
          <w:p w:rsidR="003701DD" w:rsidRPr="003701DD" w:rsidRDefault="003701DD">
            <w:pPr>
              <w:jc w:val="right"/>
              <w:rPr>
                <w:rFonts w:ascii="Arial" w:hAnsi="Arial" w:cs="Arial"/>
                <w:b/>
                <w:color w:val="000000"/>
                <w:sz w:val="22"/>
                <w:szCs w:val="22"/>
              </w:rPr>
            </w:pPr>
            <w:r w:rsidRPr="003701DD">
              <w:rPr>
                <w:rFonts w:ascii="Arial" w:hAnsi="Arial" w:cs="Arial"/>
                <w:b/>
                <w:bCs/>
                <w:color w:val="000000"/>
                <w:sz w:val="22"/>
                <w:szCs w:val="22"/>
              </w:rPr>
              <w:t>7450.00</w:t>
            </w:r>
          </w:p>
        </w:tc>
        <w:tc>
          <w:tcPr>
            <w:tcW w:w="2250" w:type="dxa"/>
            <w:tcBorders>
              <w:top w:val="nil"/>
              <w:left w:val="nil"/>
              <w:bottom w:val="single" w:sz="8" w:space="0" w:color="auto"/>
              <w:right w:val="single" w:sz="8" w:space="0" w:color="auto"/>
            </w:tcBorders>
            <w:shd w:val="clear" w:color="auto" w:fill="auto"/>
            <w:vAlign w:val="center"/>
            <w:hideMark/>
          </w:tcPr>
          <w:p w:rsidR="003701DD" w:rsidRPr="003701DD" w:rsidRDefault="003701DD">
            <w:pPr>
              <w:jc w:val="center"/>
              <w:rPr>
                <w:rFonts w:ascii="Arial" w:hAnsi="Arial" w:cs="Arial"/>
                <w:b/>
                <w:color w:val="000000"/>
                <w:sz w:val="22"/>
                <w:szCs w:val="22"/>
              </w:rPr>
            </w:pPr>
            <w:r w:rsidRPr="003701DD">
              <w:rPr>
                <w:rFonts w:ascii="Arial" w:hAnsi="Arial" w:cs="Arial"/>
                <w:b/>
                <w:bCs/>
                <w:color w:val="000000"/>
                <w:sz w:val="22"/>
                <w:szCs w:val="22"/>
              </w:rPr>
              <w:t>310.00</w:t>
            </w:r>
          </w:p>
        </w:tc>
        <w:tc>
          <w:tcPr>
            <w:tcW w:w="1890" w:type="dxa"/>
            <w:tcBorders>
              <w:top w:val="nil"/>
              <w:left w:val="nil"/>
              <w:bottom w:val="single" w:sz="8" w:space="0" w:color="auto"/>
              <w:right w:val="single" w:sz="8" w:space="0" w:color="auto"/>
            </w:tcBorders>
            <w:shd w:val="clear" w:color="auto" w:fill="auto"/>
            <w:vAlign w:val="center"/>
          </w:tcPr>
          <w:p w:rsidR="003701DD" w:rsidRPr="003701DD" w:rsidRDefault="003701DD">
            <w:pPr>
              <w:jc w:val="right"/>
              <w:rPr>
                <w:rFonts w:ascii="Arial" w:hAnsi="Arial" w:cs="Arial"/>
                <w:b/>
                <w:color w:val="000000"/>
                <w:sz w:val="22"/>
                <w:szCs w:val="22"/>
              </w:rPr>
            </w:pPr>
            <w:r w:rsidRPr="003701DD">
              <w:rPr>
                <w:rFonts w:ascii="Arial" w:hAnsi="Arial" w:cs="Arial"/>
                <w:b/>
                <w:color w:val="000000"/>
                <w:sz w:val="22"/>
                <w:szCs w:val="22"/>
              </w:rPr>
              <w:t>2309.50</w:t>
            </w:r>
          </w:p>
        </w:tc>
      </w:tr>
      <w:tr w:rsidR="003701DD" w:rsidRPr="00184ED9" w:rsidTr="003701DD">
        <w:trPr>
          <w:trHeight w:val="315"/>
        </w:trPr>
        <w:tc>
          <w:tcPr>
            <w:tcW w:w="2606" w:type="dxa"/>
            <w:tcBorders>
              <w:top w:val="nil"/>
              <w:left w:val="single" w:sz="8" w:space="0" w:color="auto"/>
              <w:bottom w:val="single" w:sz="8" w:space="0" w:color="auto"/>
              <w:right w:val="single" w:sz="8" w:space="0" w:color="auto"/>
            </w:tcBorders>
            <w:shd w:val="clear" w:color="auto" w:fill="auto"/>
            <w:vAlign w:val="center"/>
            <w:hideMark/>
          </w:tcPr>
          <w:p w:rsidR="003701DD" w:rsidRPr="00D351C2" w:rsidRDefault="003701DD" w:rsidP="007E4D43">
            <w:pPr>
              <w:rPr>
                <w:rFonts w:ascii="Arial" w:hAnsi="Arial" w:cs="Arial"/>
                <w:bCs/>
                <w:sz w:val="22"/>
                <w:szCs w:val="22"/>
              </w:rPr>
            </w:pPr>
            <w:r w:rsidRPr="00D351C2">
              <w:rPr>
                <w:rFonts w:ascii="Arial" w:hAnsi="Arial" w:cs="Arial"/>
                <w:bCs/>
                <w:sz w:val="22"/>
                <w:szCs w:val="22"/>
              </w:rPr>
              <w:t>SOUTHCO</w:t>
            </w:r>
          </w:p>
        </w:tc>
        <w:tc>
          <w:tcPr>
            <w:tcW w:w="1890" w:type="dxa"/>
            <w:tcBorders>
              <w:top w:val="nil"/>
              <w:left w:val="nil"/>
              <w:bottom w:val="single" w:sz="8" w:space="0" w:color="auto"/>
              <w:right w:val="single" w:sz="8" w:space="0" w:color="auto"/>
            </w:tcBorders>
            <w:shd w:val="clear" w:color="auto" w:fill="auto"/>
            <w:vAlign w:val="center"/>
            <w:hideMark/>
          </w:tcPr>
          <w:p w:rsidR="003701DD" w:rsidRPr="003701DD" w:rsidRDefault="003701DD">
            <w:pPr>
              <w:jc w:val="right"/>
              <w:rPr>
                <w:rFonts w:ascii="Arial" w:hAnsi="Arial" w:cs="Arial"/>
                <w:b/>
                <w:color w:val="000000"/>
                <w:sz w:val="22"/>
                <w:szCs w:val="22"/>
              </w:rPr>
            </w:pPr>
            <w:r w:rsidRPr="003701DD">
              <w:rPr>
                <w:rFonts w:ascii="Arial" w:hAnsi="Arial" w:cs="Arial"/>
                <w:b/>
                <w:bCs/>
                <w:color w:val="000000"/>
                <w:sz w:val="22"/>
                <w:szCs w:val="22"/>
              </w:rPr>
              <w:t>3530.00</w:t>
            </w:r>
          </w:p>
        </w:tc>
        <w:tc>
          <w:tcPr>
            <w:tcW w:w="2250" w:type="dxa"/>
            <w:tcBorders>
              <w:top w:val="nil"/>
              <w:left w:val="nil"/>
              <w:bottom w:val="single" w:sz="8" w:space="0" w:color="auto"/>
              <w:right w:val="single" w:sz="8" w:space="0" w:color="auto"/>
            </w:tcBorders>
            <w:shd w:val="clear" w:color="auto" w:fill="auto"/>
            <w:vAlign w:val="center"/>
            <w:hideMark/>
          </w:tcPr>
          <w:p w:rsidR="003701DD" w:rsidRPr="003701DD" w:rsidRDefault="003701DD">
            <w:pPr>
              <w:jc w:val="center"/>
              <w:rPr>
                <w:rFonts w:ascii="Arial" w:hAnsi="Arial" w:cs="Arial"/>
                <w:b/>
                <w:color w:val="000000"/>
                <w:sz w:val="22"/>
                <w:szCs w:val="22"/>
              </w:rPr>
            </w:pPr>
            <w:r w:rsidRPr="003701DD">
              <w:rPr>
                <w:rFonts w:ascii="Arial" w:hAnsi="Arial" w:cs="Arial"/>
                <w:b/>
                <w:bCs/>
                <w:color w:val="000000"/>
                <w:sz w:val="22"/>
                <w:szCs w:val="22"/>
              </w:rPr>
              <w:t>200.00</w:t>
            </w:r>
          </w:p>
        </w:tc>
        <w:tc>
          <w:tcPr>
            <w:tcW w:w="1890" w:type="dxa"/>
            <w:tcBorders>
              <w:top w:val="nil"/>
              <w:left w:val="nil"/>
              <w:bottom w:val="single" w:sz="8" w:space="0" w:color="auto"/>
              <w:right w:val="single" w:sz="8" w:space="0" w:color="auto"/>
            </w:tcBorders>
            <w:shd w:val="clear" w:color="auto" w:fill="auto"/>
            <w:vAlign w:val="center"/>
          </w:tcPr>
          <w:p w:rsidR="003701DD" w:rsidRPr="003701DD" w:rsidRDefault="003701DD">
            <w:pPr>
              <w:jc w:val="right"/>
              <w:rPr>
                <w:rFonts w:ascii="Arial" w:hAnsi="Arial" w:cs="Arial"/>
                <w:b/>
                <w:color w:val="000000"/>
                <w:sz w:val="22"/>
                <w:szCs w:val="22"/>
              </w:rPr>
            </w:pPr>
            <w:r w:rsidRPr="003701DD">
              <w:rPr>
                <w:rFonts w:ascii="Arial" w:hAnsi="Arial" w:cs="Arial"/>
                <w:b/>
                <w:color w:val="000000"/>
                <w:sz w:val="22"/>
                <w:szCs w:val="22"/>
              </w:rPr>
              <w:t>706.00</w:t>
            </w:r>
          </w:p>
        </w:tc>
      </w:tr>
      <w:tr w:rsidR="003701DD" w:rsidRPr="00184ED9" w:rsidTr="00530E8A">
        <w:trPr>
          <w:trHeight w:val="315"/>
        </w:trPr>
        <w:tc>
          <w:tcPr>
            <w:tcW w:w="2606" w:type="dxa"/>
            <w:tcBorders>
              <w:top w:val="nil"/>
              <w:left w:val="single" w:sz="8" w:space="0" w:color="auto"/>
              <w:bottom w:val="single" w:sz="8" w:space="0" w:color="auto"/>
              <w:right w:val="single" w:sz="8" w:space="0" w:color="auto"/>
            </w:tcBorders>
            <w:shd w:val="clear" w:color="auto" w:fill="auto"/>
            <w:vAlign w:val="center"/>
            <w:hideMark/>
          </w:tcPr>
          <w:p w:rsidR="003701DD" w:rsidRPr="00184ED9" w:rsidRDefault="003701DD" w:rsidP="007E4D43">
            <w:pPr>
              <w:rPr>
                <w:rFonts w:ascii="Arial" w:hAnsi="Arial" w:cs="Arial"/>
                <w:b/>
                <w:bCs/>
                <w:sz w:val="22"/>
                <w:szCs w:val="22"/>
              </w:rPr>
            </w:pPr>
            <w:r w:rsidRPr="00184ED9">
              <w:rPr>
                <w:rFonts w:ascii="Arial" w:hAnsi="Arial" w:cs="Arial"/>
                <w:b/>
                <w:bCs/>
                <w:sz w:val="22"/>
                <w:szCs w:val="22"/>
              </w:rPr>
              <w:t>TOTAL</w:t>
            </w:r>
          </w:p>
        </w:tc>
        <w:tc>
          <w:tcPr>
            <w:tcW w:w="1890" w:type="dxa"/>
            <w:tcBorders>
              <w:top w:val="nil"/>
              <w:left w:val="nil"/>
              <w:bottom w:val="single" w:sz="8" w:space="0" w:color="auto"/>
              <w:right w:val="single" w:sz="8" w:space="0" w:color="auto"/>
            </w:tcBorders>
            <w:shd w:val="clear" w:color="auto" w:fill="auto"/>
            <w:vAlign w:val="center"/>
            <w:hideMark/>
          </w:tcPr>
          <w:p w:rsidR="003701DD" w:rsidRPr="003701DD" w:rsidRDefault="003701DD">
            <w:pPr>
              <w:jc w:val="right"/>
              <w:rPr>
                <w:rFonts w:ascii="Arial" w:hAnsi="Arial" w:cs="Arial"/>
                <w:b/>
                <w:color w:val="000000"/>
                <w:sz w:val="22"/>
                <w:szCs w:val="22"/>
              </w:rPr>
            </w:pPr>
            <w:r w:rsidRPr="003701DD">
              <w:rPr>
                <w:rFonts w:ascii="Arial" w:hAnsi="Arial" w:cs="Arial"/>
                <w:b/>
                <w:color w:val="000000"/>
                <w:sz w:val="24"/>
                <w:szCs w:val="22"/>
              </w:rPr>
              <w:t>25468.00</w:t>
            </w:r>
          </w:p>
        </w:tc>
        <w:tc>
          <w:tcPr>
            <w:tcW w:w="2250" w:type="dxa"/>
            <w:tcBorders>
              <w:top w:val="nil"/>
              <w:left w:val="nil"/>
              <w:bottom w:val="single" w:sz="8" w:space="0" w:color="auto"/>
              <w:right w:val="single" w:sz="8" w:space="0" w:color="auto"/>
            </w:tcBorders>
            <w:shd w:val="clear" w:color="auto" w:fill="auto"/>
            <w:vAlign w:val="center"/>
            <w:hideMark/>
          </w:tcPr>
          <w:p w:rsidR="003701DD" w:rsidRPr="003701DD" w:rsidRDefault="003701DD">
            <w:pPr>
              <w:rPr>
                <w:rFonts w:ascii="Arial" w:hAnsi="Arial" w:cs="Arial"/>
                <w:b/>
                <w:color w:val="000000"/>
                <w:sz w:val="22"/>
                <w:szCs w:val="22"/>
              </w:rPr>
            </w:pPr>
            <w:r w:rsidRPr="003701DD">
              <w:rPr>
                <w:rFonts w:ascii="Arial" w:hAnsi="Arial" w:cs="Arial"/>
                <w:b/>
                <w:color w:val="000000"/>
                <w:sz w:val="22"/>
                <w:szCs w:val="22"/>
              </w:rPr>
              <w:t> </w:t>
            </w:r>
          </w:p>
        </w:tc>
        <w:tc>
          <w:tcPr>
            <w:tcW w:w="1890" w:type="dxa"/>
            <w:tcBorders>
              <w:top w:val="nil"/>
              <w:left w:val="nil"/>
              <w:bottom w:val="single" w:sz="8" w:space="0" w:color="auto"/>
              <w:right w:val="single" w:sz="8" w:space="0" w:color="auto"/>
            </w:tcBorders>
            <w:shd w:val="clear" w:color="auto" w:fill="auto"/>
            <w:vAlign w:val="center"/>
          </w:tcPr>
          <w:p w:rsidR="003701DD" w:rsidRPr="003701DD" w:rsidRDefault="003701DD" w:rsidP="006F1A89">
            <w:pPr>
              <w:jc w:val="right"/>
              <w:rPr>
                <w:rFonts w:ascii="Arial" w:hAnsi="Arial" w:cs="Arial"/>
                <w:b/>
                <w:color w:val="000000"/>
                <w:sz w:val="22"/>
                <w:szCs w:val="22"/>
              </w:rPr>
            </w:pPr>
            <w:r w:rsidRPr="003701DD">
              <w:rPr>
                <w:rFonts w:ascii="Arial" w:hAnsi="Arial" w:cs="Arial"/>
                <w:b/>
                <w:color w:val="000000"/>
                <w:sz w:val="24"/>
                <w:szCs w:val="22"/>
              </w:rPr>
              <w:t>7239.</w:t>
            </w:r>
            <w:r w:rsidR="006F1A89">
              <w:rPr>
                <w:rFonts w:ascii="Arial" w:hAnsi="Arial" w:cs="Arial"/>
                <w:b/>
                <w:color w:val="000000"/>
                <w:sz w:val="24"/>
                <w:szCs w:val="22"/>
              </w:rPr>
              <w:t>50</w:t>
            </w:r>
          </w:p>
        </w:tc>
      </w:tr>
    </w:tbl>
    <w:p w:rsidR="00964F90" w:rsidRPr="00184ED9" w:rsidRDefault="00964F90" w:rsidP="00964F90">
      <w:pPr>
        <w:rPr>
          <w:rFonts w:ascii="Arial" w:hAnsi="Arial" w:cs="Arial"/>
        </w:rPr>
      </w:pPr>
    </w:p>
    <w:p w:rsidR="00964F90" w:rsidRDefault="00964F90" w:rsidP="00964F90">
      <w:pPr>
        <w:pStyle w:val="HeadingBase"/>
        <w:keepLines w:val="0"/>
        <w:tabs>
          <w:tab w:val="clear" w:pos="567"/>
        </w:tabs>
        <w:spacing w:before="0" w:after="0" w:line="240" w:lineRule="auto"/>
        <w:rPr>
          <w:rFonts w:ascii="Arial" w:hAnsi="Arial" w:cs="Arial"/>
          <w:bCs/>
          <w:szCs w:val="21"/>
          <w:lang w:val="en-US" w:eastAsia="ar-SA"/>
        </w:rPr>
      </w:pPr>
    </w:p>
    <w:p w:rsidR="00964F90" w:rsidRPr="00184ED9" w:rsidRDefault="0018655A" w:rsidP="00964F90">
      <w:pPr>
        <w:pStyle w:val="HeadingBase"/>
        <w:keepLines w:val="0"/>
        <w:tabs>
          <w:tab w:val="clear" w:pos="567"/>
        </w:tabs>
        <w:spacing w:before="0" w:after="0" w:line="240" w:lineRule="auto"/>
        <w:rPr>
          <w:rFonts w:ascii="Arial" w:hAnsi="Arial" w:cs="Arial"/>
          <w:bCs/>
          <w:szCs w:val="21"/>
          <w:lang w:val="en-US" w:eastAsia="ar-SA"/>
        </w:rPr>
      </w:pPr>
      <w:r>
        <w:rPr>
          <w:rFonts w:ascii="Arial" w:hAnsi="Arial" w:cs="Arial"/>
          <w:bCs/>
          <w:szCs w:val="21"/>
          <w:lang w:val="en-US" w:eastAsia="ar-SA"/>
        </w:rPr>
        <w:t>20</w:t>
      </w:r>
      <w:r w:rsidR="00964F90">
        <w:rPr>
          <w:rFonts w:ascii="Arial" w:hAnsi="Arial" w:cs="Arial"/>
          <w:bCs/>
          <w:szCs w:val="21"/>
          <w:lang w:val="en-US" w:eastAsia="ar-SA"/>
        </w:rPr>
        <w:t>.</w:t>
      </w:r>
      <w:r w:rsidR="006F1A89">
        <w:rPr>
          <w:rFonts w:ascii="Arial" w:hAnsi="Arial" w:cs="Arial"/>
          <w:bCs/>
          <w:szCs w:val="21"/>
          <w:lang w:val="en-US"/>
        </w:rPr>
        <w:t xml:space="preserve">0 </w:t>
      </w:r>
      <w:r w:rsidR="00964F90" w:rsidRPr="00184ED9">
        <w:rPr>
          <w:rFonts w:ascii="Arial" w:hAnsi="Arial" w:cs="Arial"/>
          <w:bCs/>
          <w:szCs w:val="21"/>
          <w:lang w:val="en-US" w:eastAsia="ar-SA"/>
        </w:rPr>
        <w:t>Revenue Requirement (Excess / Deficit) with the existing BSP:</w:t>
      </w:r>
    </w:p>
    <w:p w:rsidR="00964F90" w:rsidRPr="00FC3244" w:rsidRDefault="00964F90" w:rsidP="00964F90">
      <w:pPr>
        <w:pStyle w:val="BodyText"/>
        <w:ind w:left="360" w:hanging="360"/>
        <w:rPr>
          <w:rFonts w:ascii="Arial" w:hAnsi="Arial" w:cs="Arial"/>
          <w:sz w:val="10"/>
          <w:lang w:val="en-US"/>
        </w:rPr>
      </w:pPr>
    </w:p>
    <w:p w:rsidR="00964F90" w:rsidRDefault="00964F90" w:rsidP="00964F90">
      <w:pPr>
        <w:pStyle w:val="BodyTextIndent"/>
        <w:tabs>
          <w:tab w:val="clear" w:pos="720"/>
        </w:tabs>
        <w:spacing w:before="0" w:after="0" w:line="360" w:lineRule="auto"/>
        <w:ind w:left="540"/>
        <w:jc w:val="both"/>
        <w:rPr>
          <w:rFonts w:ascii="Arial" w:hAnsi="Arial" w:cs="Arial"/>
          <w:bCs/>
          <w:sz w:val="22"/>
          <w:szCs w:val="21"/>
          <w:lang w:val="en-US" w:eastAsia="ar-SA"/>
        </w:rPr>
      </w:pPr>
      <w:r w:rsidRPr="00184ED9">
        <w:rPr>
          <w:rFonts w:ascii="Arial" w:hAnsi="Arial" w:cs="Arial"/>
          <w:bCs/>
          <w:sz w:val="22"/>
          <w:szCs w:val="21"/>
          <w:lang w:val="en-US" w:eastAsia="ar-SA"/>
        </w:rPr>
        <w:t xml:space="preserve">It is submitted that GRIDCO will suffer Revenue Deficit of </w:t>
      </w:r>
      <w:r w:rsidRPr="007E3CB4">
        <w:rPr>
          <w:rFonts w:ascii="Arial" w:hAnsi="Arial" w:cs="Arial"/>
          <w:b/>
          <w:sz w:val="22"/>
          <w:szCs w:val="21"/>
          <w:lang w:val="en-US" w:eastAsia="ar-SA"/>
        </w:rPr>
        <w:t>Rs.</w:t>
      </w:r>
      <w:r w:rsidR="003701DD" w:rsidRPr="007E3CB4">
        <w:rPr>
          <w:rFonts w:ascii="Arial" w:hAnsi="Arial" w:cs="Arial"/>
          <w:b/>
          <w:sz w:val="22"/>
          <w:szCs w:val="21"/>
          <w:lang w:val="en-US" w:eastAsia="ar-SA"/>
        </w:rPr>
        <w:t>18</w:t>
      </w:r>
      <w:r w:rsidR="003E20B6">
        <w:rPr>
          <w:rFonts w:ascii="Arial" w:hAnsi="Arial" w:cs="Arial"/>
          <w:b/>
          <w:sz w:val="22"/>
          <w:szCs w:val="21"/>
          <w:lang w:val="en-US" w:eastAsia="ar-SA"/>
        </w:rPr>
        <w:t>5</w:t>
      </w:r>
      <w:r w:rsidR="003701DD" w:rsidRPr="007E3CB4">
        <w:rPr>
          <w:rFonts w:ascii="Arial" w:hAnsi="Arial" w:cs="Arial"/>
          <w:b/>
          <w:sz w:val="22"/>
          <w:szCs w:val="21"/>
          <w:lang w:val="en-US" w:eastAsia="ar-SA"/>
        </w:rPr>
        <w:t>8.</w:t>
      </w:r>
      <w:r w:rsidR="003E20B6">
        <w:rPr>
          <w:rFonts w:ascii="Arial" w:hAnsi="Arial" w:cs="Arial"/>
          <w:b/>
          <w:sz w:val="22"/>
          <w:szCs w:val="21"/>
          <w:lang w:val="en-US" w:eastAsia="ar-SA"/>
        </w:rPr>
        <w:t>44</w:t>
      </w:r>
      <w:r w:rsidRPr="007E3CB4">
        <w:rPr>
          <w:rFonts w:ascii="Arial" w:hAnsi="Arial" w:cs="Arial"/>
          <w:b/>
          <w:sz w:val="22"/>
          <w:szCs w:val="21"/>
          <w:lang w:val="en-US" w:eastAsia="ar-SA"/>
        </w:rPr>
        <w:t xml:space="preserve"> Crore</w:t>
      </w:r>
      <w:r w:rsidRPr="00184ED9">
        <w:rPr>
          <w:rFonts w:ascii="Arial" w:hAnsi="Arial" w:cs="Arial"/>
          <w:bCs/>
          <w:sz w:val="22"/>
          <w:szCs w:val="21"/>
          <w:lang w:val="en-US" w:eastAsia="ar-SA"/>
        </w:rPr>
        <w:t xml:space="preserve"> considering the proposed net ARR of </w:t>
      </w:r>
      <w:r w:rsidRPr="00D351C2">
        <w:rPr>
          <w:rFonts w:ascii="Arial" w:hAnsi="Arial" w:cs="Arial"/>
          <w:b/>
          <w:bCs/>
          <w:sz w:val="22"/>
          <w:szCs w:val="21"/>
          <w:lang w:val="en-US" w:eastAsia="ar-SA"/>
        </w:rPr>
        <w:t>Rs.</w:t>
      </w:r>
      <w:r w:rsidR="003E20B6">
        <w:rPr>
          <w:rFonts w:ascii="Arial" w:hAnsi="Arial" w:cs="Arial"/>
          <w:b/>
          <w:bCs/>
          <w:sz w:val="22"/>
          <w:szCs w:val="21"/>
          <w:lang w:val="en-US" w:eastAsia="ar-SA"/>
        </w:rPr>
        <w:t>9097.94</w:t>
      </w:r>
      <w:r w:rsidRPr="00D351C2">
        <w:rPr>
          <w:rFonts w:ascii="Arial" w:hAnsi="Arial" w:cs="Arial"/>
          <w:b/>
          <w:bCs/>
          <w:sz w:val="22"/>
          <w:szCs w:val="21"/>
          <w:lang w:val="en-US" w:eastAsia="ar-SA"/>
        </w:rPr>
        <w:t>Crore</w:t>
      </w:r>
      <w:r w:rsidRPr="00184ED9">
        <w:rPr>
          <w:rFonts w:ascii="Arial" w:hAnsi="Arial" w:cs="Arial"/>
          <w:bCs/>
          <w:sz w:val="22"/>
          <w:szCs w:val="21"/>
          <w:lang w:val="en-US" w:eastAsia="ar-SA"/>
        </w:rPr>
        <w:t xml:space="preserve"> and the revenue of </w:t>
      </w:r>
      <w:r w:rsidR="00E003C6" w:rsidRPr="00E003C6">
        <w:rPr>
          <w:rFonts w:ascii="Arial" w:hAnsi="Arial" w:cs="Arial"/>
          <w:b/>
          <w:bCs/>
          <w:sz w:val="22"/>
          <w:szCs w:val="21"/>
          <w:lang w:val="en-US" w:eastAsia="ar-SA"/>
        </w:rPr>
        <w:t>Rs.</w:t>
      </w:r>
      <w:r w:rsidR="003701DD">
        <w:rPr>
          <w:rFonts w:ascii="Arial" w:hAnsi="Arial" w:cs="Arial"/>
          <w:b/>
          <w:bCs/>
          <w:sz w:val="22"/>
          <w:szCs w:val="21"/>
          <w:lang w:val="en-US" w:eastAsia="ar-SA"/>
        </w:rPr>
        <w:t>7239.</w:t>
      </w:r>
      <w:r w:rsidR="006F1A89">
        <w:rPr>
          <w:rFonts w:ascii="Arial" w:hAnsi="Arial" w:cs="Arial"/>
          <w:b/>
          <w:bCs/>
          <w:sz w:val="22"/>
          <w:szCs w:val="21"/>
          <w:lang w:val="en-US" w:eastAsia="ar-SA"/>
        </w:rPr>
        <w:t>50</w:t>
      </w:r>
      <w:r w:rsidRPr="00D351C2">
        <w:rPr>
          <w:rFonts w:ascii="Arial" w:hAnsi="Arial" w:cs="Arial"/>
          <w:b/>
          <w:bCs/>
          <w:sz w:val="22"/>
          <w:szCs w:val="21"/>
          <w:lang w:val="en-US" w:eastAsia="ar-SA"/>
        </w:rPr>
        <w:t>Crore</w:t>
      </w:r>
      <w:r w:rsidRPr="00184ED9">
        <w:rPr>
          <w:rFonts w:ascii="Arial" w:hAnsi="Arial" w:cs="Arial"/>
          <w:bCs/>
          <w:sz w:val="22"/>
          <w:szCs w:val="21"/>
          <w:lang w:val="en-US" w:eastAsia="ar-SA"/>
        </w:rPr>
        <w:t xml:space="preserve"> to be earned by GRIDCO from sale of the proposed energy of </w:t>
      </w:r>
      <w:r w:rsidR="00E003C6">
        <w:rPr>
          <w:rFonts w:ascii="Arial" w:hAnsi="Arial" w:cs="Arial"/>
          <w:b/>
          <w:sz w:val="22"/>
          <w:szCs w:val="21"/>
          <w:lang w:val="en-US" w:eastAsia="ar-SA"/>
        </w:rPr>
        <w:t>2</w:t>
      </w:r>
      <w:r w:rsidR="003701DD">
        <w:rPr>
          <w:rFonts w:ascii="Arial" w:hAnsi="Arial" w:cs="Arial"/>
          <w:b/>
          <w:sz w:val="22"/>
          <w:szCs w:val="21"/>
          <w:lang w:val="en-US" w:eastAsia="ar-SA"/>
        </w:rPr>
        <w:t>5,468</w:t>
      </w:r>
      <w:r w:rsidR="00E003C6">
        <w:rPr>
          <w:rFonts w:ascii="Arial" w:hAnsi="Arial" w:cs="Arial"/>
          <w:b/>
          <w:sz w:val="22"/>
          <w:szCs w:val="21"/>
          <w:lang w:val="en-US" w:eastAsia="ar-SA"/>
        </w:rPr>
        <w:t>.00</w:t>
      </w:r>
      <w:r w:rsidRPr="00184ED9">
        <w:rPr>
          <w:rFonts w:ascii="Arial" w:hAnsi="Arial" w:cs="Arial"/>
          <w:b/>
          <w:sz w:val="22"/>
          <w:szCs w:val="21"/>
          <w:lang w:val="en-US" w:eastAsia="ar-SA"/>
        </w:rPr>
        <w:t xml:space="preserve"> MU</w:t>
      </w:r>
      <w:r>
        <w:rPr>
          <w:rFonts w:ascii="Arial" w:hAnsi="Arial" w:cs="Arial"/>
          <w:bCs/>
          <w:sz w:val="22"/>
          <w:szCs w:val="21"/>
          <w:lang w:val="en-US" w:eastAsia="ar-SA"/>
        </w:rPr>
        <w:t xml:space="preserve">to </w:t>
      </w:r>
      <w:r w:rsidRPr="00184ED9">
        <w:rPr>
          <w:rFonts w:ascii="Arial" w:hAnsi="Arial" w:cs="Arial"/>
          <w:bCs/>
          <w:sz w:val="22"/>
          <w:szCs w:val="21"/>
          <w:lang w:val="en-US" w:eastAsia="ar-SA"/>
        </w:rPr>
        <w:t>DISCOM</w:t>
      </w:r>
      <w:r w:rsidR="003701DD">
        <w:rPr>
          <w:rFonts w:ascii="Arial" w:hAnsi="Arial" w:cs="Arial"/>
          <w:bCs/>
          <w:sz w:val="22"/>
          <w:szCs w:val="21"/>
          <w:lang w:val="en-US" w:eastAsia="ar-SA"/>
        </w:rPr>
        <w:t xml:space="preserve"> Utilities</w:t>
      </w:r>
      <w:r w:rsidRPr="00184ED9">
        <w:rPr>
          <w:rFonts w:ascii="Arial" w:hAnsi="Arial" w:cs="Arial"/>
          <w:bCs/>
          <w:sz w:val="22"/>
          <w:szCs w:val="21"/>
          <w:lang w:val="en-US" w:eastAsia="ar-SA"/>
        </w:rPr>
        <w:t xml:space="preserve"> for FY 201</w:t>
      </w:r>
      <w:r w:rsidR="003C0629">
        <w:rPr>
          <w:rFonts w:ascii="Arial" w:hAnsi="Arial" w:cs="Arial"/>
          <w:bCs/>
          <w:sz w:val="22"/>
          <w:szCs w:val="21"/>
          <w:lang w:val="en-US" w:eastAsia="ar-SA"/>
        </w:rPr>
        <w:t>6</w:t>
      </w:r>
      <w:r w:rsidR="00E003C6">
        <w:rPr>
          <w:rFonts w:ascii="Arial" w:hAnsi="Arial" w:cs="Arial"/>
          <w:bCs/>
          <w:sz w:val="22"/>
          <w:szCs w:val="21"/>
          <w:lang w:val="en-US" w:eastAsia="ar-SA"/>
        </w:rPr>
        <w:t>-1</w:t>
      </w:r>
      <w:r w:rsidR="003C0629">
        <w:rPr>
          <w:rFonts w:ascii="Arial" w:hAnsi="Arial" w:cs="Arial"/>
          <w:bCs/>
          <w:sz w:val="22"/>
          <w:szCs w:val="21"/>
          <w:lang w:val="en-US" w:eastAsia="ar-SA"/>
        </w:rPr>
        <w:t>7</w:t>
      </w:r>
      <w:r w:rsidRPr="00184ED9">
        <w:rPr>
          <w:rFonts w:ascii="Arial" w:hAnsi="Arial" w:cs="Arial"/>
          <w:bCs/>
          <w:sz w:val="22"/>
          <w:szCs w:val="21"/>
          <w:lang w:val="en-US" w:eastAsia="ar-SA"/>
        </w:rPr>
        <w:t xml:space="preserve"> at the existing BSP Rate for FY 201</w:t>
      </w:r>
      <w:r w:rsidR="003C0629">
        <w:rPr>
          <w:rFonts w:ascii="Arial" w:hAnsi="Arial" w:cs="Arial"/>
          <w:bCs/>
          <w:sz w:val="22"/>
          <w:szCs w:val="21"/>
          <w:lang w:val="en-US" w:eastAsia="ar-SA"/>
        </w:rPr>
        <w:t>5</w:t>
      </w:r>
      <w:r w:rsidR="00E003C6">
        <w:rPr>
          <w:rFonts w:ascii="Arial" w:hAnsi="Arial" w:cs="Arial"/>
          <w:bCs/>
          <w:sz w:val="22"/>
          <w:szCs w:val="21"/>
          <w:lang w:val="en-US" w:eastAsia="ar-SA"/>
        </w:rPr>
        <w:t>-1</w:t>
      </w:r>
      <w:r w:rsidR="003C0629">
        <w:rPr>
          <w:rFonts w:ascii="Arial" w:hAnsi="Arial" w:cs="Arial"/>
          <w:bCs/>
          <w:sz w:val="22"/>
          <w:szCs w:val="21"/>
          <w:lang w:val="en-US" w:eastAsia="ar-SA"/>
        </w:rPr>
        <w:t>6</w:t>
      </w:r>
      <w:r w:rsidRPr="00184ED9">
        <w:rPr>
          <w:rFonts w:ascii="Arial" w:hAnsi="Arial" w:cs="Arial"/>
          <w:bCs/>
          <w:sz w:val="22"/>
          <w:szCs w:val="21"/>
          <w:lang w:val="en-US" w:eastAsia="ar-SA"/>
        </w:rPr>
        <w:t xml:space="preserve">, the details of which are shown in the Table below: </w:t>
      </w:r>
    </w:p>
    <w:tbl>
      <w:tblPr>
        <w:tblW w:w="9311" w:type="dxa"/>
        <w:tblInd w:w="577" w:type="dxa"/>
        <w:tblLook w:val="04A0"/>
      </w:tblPr>
      <w:tblGrid>
        <w:gridCol w:w="9311"/>
      </w:tblGrid>
      <w:tr w:rsidR="00964F90" w:rsidRPr="00184ED9" w:rsidTr="0018655A">
        <w:trPr>
          <w:trHeight w:val="2925"/>
        </w:trPr>
        <w:tc>
          <w:tcPr>
            <w:tcW w:w="9311" w:type="dxa"/>
            <w:tcBorders>
              <w:top w:val="nil"/>
              <w:left w:val="nil"/>
              <w:bottom w:val="single" w:sz="4" w:space="0" w:color="auto"/>
              <w:right w:val="nil"/>
            </w:tcBorders>
            <w:shd w:val="clear" w:color="auto" w:fill="auto"/>
            <w:noWrap/>
            <w:vAlign w:val="center"/>
            <w:hideMark/>
          </w:tcPr>
          <w:tbl>
            <w:tblPr>
              <w:tblW w:w="9095" w:type="dxa"/>
              <w:tblLook w:val="04A0"/>
            </w:tblPr>
            <w:tblGrid>
              <w:gridCol w:w="7253"/>
              <w:gridCol w:w="1842"/>
            </w:tblGrid>
            <w:tr w:rsidR="00964F90" w:rsidRPr="00DB2165" w:rsidTr="007E4D43">
              <w:trPr>
                <w:trHeight w:val="75"/>
              </w:trPr>
              <w:tc>
                <w:tcPr>
                  <w:tcW w:w="9095" w:type="dxa"/>
                  <w:gridSpan w:val="2"/>
                  <w:tcBorders>
                    <w:top w:val="nil"/>
                    <w:left w:val="nil"/>
                    <w:bottom w:val="single" w:sz="8" w:space="0" w:color="auto"/>
                    <w:right w:val="nil"/>
                  </w:tcBorders>
                  <w:shd w:val="clear" w:color="auto" w:fill="auto"/>
                  <w:noWrap/>
                  <w:vAlign w:val="center"/>
                  <w:hideMark/>
                </w:tcPr>
                <w:p w:rsidR="00964F90" w:rsidRPr="00DB2165" w:rsidRDefault="00964F90" w:rsidP="007E4D43">
                  <w:pPr>
                    <w:jc w:val="center"/>
                    <w:rPr>
                      <w:rFonts w:ascii="Arial" w:hAnsi="Arial" w:cs="Arial"/>
                      <w:b/>
                      <w:bCs/>
                      <w:sz w:val="22"/>
                      <w:szCs w:val="22"/>
                    </w:rPr>
                  </w:pPr>
                  <w:r w:rsidRPr="00DB2165">
                    <w:rPr>
                      <w:rFonts w:ascii="Arial" w:hAnsi="Arial" w:cs="Arial"/>
                      <w:b/>
                      <w:bCs/>
                      <w:sz w:val="22"/>
                      <w:szCs w:val="22"/>
                    </w:rPr>
                    <w:t>Revenue Requirement (Excess / Deficit) with the existing BSP</w:t>
                  </w:r>
                </w:p>
              </w:tc>
            </w:tr>
            <w:tr w:rsidR="00964F90" w:rsidRPr="00DB2165" w:rsidTr="00E003C6">
              <w:trPr>
                <w:trHeight w:val="555"/>
              </w:trPr>
              <w:tc>
                <w:tcPr>
                  <w:tcW w:w="7253" w:type="dxa"/>
                  <w:vMerge w:val="restart"/>
                  <w:tcBorders>
                    <w:top w:val="nil"/>
                    <w:left w:val="single" w:sz="8" w:space="0" w:color="auto"/>
                    <w:bottom w:val="single" w:sz="8" w:space="0" w:color="000000"/>
                    <w:right w:val="single" w:sz="8" w:space="0" w:color="auto"/>
                  </w:tcBorders>
                  <w:shd w:val="clear" w:color="auto" w:fill="auto"/>
                  <w:vAlign w:val="center"/>
                  <w:hideMark/>
                </w:tcPr>
                <w:p w:rsidR="00964F90" w:rsidRPr="00DB2165" w:rsidRDefault="00964F90" w:rsidP="007E4D43">
                  <w:pPr>
                    <w:jc w:val="center"/>
                    <w:rPr>
                      <w:rFonts w:ascii="Arial" w:hAnsi="Arial" w:cs="Arial"/>
                      <w:b/>
                      <w:bCs/>
                      <w:sz w:val="22"/>
                      <w:szCs w:val="22"/>
                    </w:rPr>
                  </w:pPr>
                  <w:r w:rsidRPr="00DB2165">
                    <w:rPr>
                      <w:rFonts w:ascii="Arial" w:hAnsi="Arial" w:cs="Arial"/>
                      <w:b/>
                      <w:bCs/>
                      <w:sz w:val="22"/>
                      <w:szCs w:val="22"/>
                    </w:rPr>
                    <w:t>ITEM</w:t>
                  </w:r>
                </w:p>
              </w:tc>
              <w:tc>
                <w:tcPr>
                  <w:tcW w:w="1842" w:type="dxa"/>
                  <w:tcBorders>
                    <w:top w:val="nil"/>
                    <w:left w:val="nil"/>
                    <w:bottom w:val="nil"/>
                    <w:right w:val="single" w:sz="8" w:space="0" w:color="auto"/>
                  </w:tcBorders>
                  <w:shd w:val="clear" w:color="auto" w:fill="auto"/>
                  <w:vAlign w:val="center"/>
                  <w:hideMark/>
                </w:tcPr>
                <w:p w:rsidR="00964F90" w:rsidRPr="00DB2165" w:rsidRDefault="00964F90" w:rsidP="007E4D43">
                  <w:pPr>
                    <w:jc w:val="center"/>
                    <w:rPr>
                      <w:rFonts w:ascii="Arial" w:hAnsi="Arial" w:cs="Arial"/>
                      <w:b/>
                      <w:bCs/>
                      <w:sz w:val="22"/>
                      <w:szCs w:val="22"/>
                    </w:rPr>
                  </w:pPr>
                  <w:r w:rsidRPr="00DB2165">
                    <w:rPr>
                      <w:rFonts w:ascii="Arial" w:hAnsi="Arial" w:cs="Arial"/>
                      <w:b/>
                      <w:bCs/>
                      <w:sz w:val="22"/>
                      <w:szCs w:val="22"/>
                    </w:rPr>
                    <w:t xml:space="preserve">GRIDCO projection for </w:t>
                  </w:r>
                </w:p>
              </w:tc>
            </w:tr>
            <w:tr w:rsidR="00964F90" w:rsidRPr="00DB2165" w:rsidTr="00E003C6">
              <w:trPr>
                <w:trHeight w:val="278"/>
              </w:trPr>
              <w:tc>
                <w:tcPr>
                  <w:tcW w:w="7253" w:type="dxa"/>
                  <w:vMerge/>
                  <w:tcBorders>
                    <w:top w:val="nil"/>
                    <w:left w:val="single" w:sz="8" w:space="0" w:color="auto"/>
                    <w:bottom w:val="single" w:sz="8" w:space="0" w:color="000000"/>
                    <w:right w:val="single" w:sz="8" w:space="0" w:color="auto"/>
                  </w:tcBorders>
                  <w:vAlign w:val="center"/>
                  <w:hideMark/>
                </w:tcPr>
                <w:p w:rsidR="00964F90" w:rsidRPr="00DB2165" w:rsidRDefault="00964F90" w:rsidP="007E4D43">
                  <w:pPr>
                    <w:rPr>
                      <w:rFonts w:ascii="Arial" w:hAnsi="Arial" w:cs="Arial"/>
                      <w:b/>
                      <w:bCs/>
                      <w:sz w:val="22"/>
                      <w:szCs w:val="22"/>
                    </w:rPr>
                  </w:pPr>
                </w:p>
              </w:tc>
              <w:tc>
                <w:tcPr>
                  <w:tcW w:w="1842" w:type="dxa"/>
                  <w:tcBorders>
                    <w:top w:val="nil"/>
                    <w:left w:val="nil"/>
                    <w:bottom w:val="nil"/>
                    <w:right w:val="single" w:sz="8" w:space="0" w:color="auto"/>
                  </w:tcBorders>
                  <w:shd w:val="clear" w:color="auto" w:fill="auto"/>
                  <w:vAlign w:val="center"/>
                  <w:hideMark/>
                </w:tcPr>
                <w:p w:rsidR="00964F90" w:rsidRPr="00DB2165" w:rsidRDefault="00964F90" w:rsidP="003701DD">
                  <w:pPr>
                    <w:jc w:val="center"/>
                    <w:rPr>
                      <w:rFonts w:ascii="Arial" w:hAnsi="Arial" w:cs="Arial"/>
                      <w:b/>
                      <w:bCs/>
                      <w:sz w:val="22"/>
                      <w:szCs w:val="22"/>
                    </w:rPr>
                  </w:pPr>
                  <w:r w:rsidRPr="00DB2165">
                    <w:rPr>
                      <w:rFonts w:ascii="Arial" w:hAnsi="Arial" w:cs="Arial"/>
                      <w:b/>
                      <w:bCs/>
                      <w:sz w:val="22"/>
                      <w:szCs w:val="22"/>
                    </w:rPr>
                    <w:t xml:space="preserve">FY </w:t>
                  </w:r>
                  <w:r w:rsidR="00C91142">
                    <w:rPr>
                      <w:rFonts w:ascii="Arial" w:hAnsi="Arial" w:cs="Arial"/>
                      <w:b/>
                      <w:bCs/>
                      <w:sz w:val="22"/>
                      <w:szCs w:val="22"/>
                    </w:rPr>
                    <w:t>201</w:t>
                  </w:r>
                  <w:r w:rsidR="003701DD">
                    <w:rPr>
                      <w:rFonts w:ascii="Arial" w:hAnsi="Arial" w:cs="Arial"/>
                      <w:b/>
                      <w:bCs/>
                      <w:sz w:val="22"/>
                      <w:szCs w:val="22"/>
                    </w:rPr>
                    <w:t>6</w:t>
                  </w:r>
                  <w:r w:rsidR="00C91142">
                    <w:rPr>
                      <w:rFonts w:ascii="Arial" w:hAnsi="Arial" w:cs="Arial"/>
                      <w:b/>
                      <w:bCs/>
                      <w:sz w:val="22"/>
                      <w:szCs w:val="22"/>
                    </w:rPr>
                    <w:t>-1</w:t>
                  </w:r>
                  <w:r w:rsidR="003701DD">
                    <w:rPr>
                      <w:rFonts w:ascii="Arial" w:hAnsi="Arial" w:cs="Arial"/>
                      <w:b/>
                      <w:bCs/>
                      <w:sz w:val="22"/>
                      <w:szCs w:val="22"/>
                    </w:rPr>
                    <w:t>7</w:t>
                  </w:r>
                </w:p>
              </w:tc>
            </w:tr>
            <w:tr w:rsidR="00964F90" w:rsidRPr="00DB2165" w:rsidTr="00E003C6">
              <w:trPr>
                <w:trHeight w:val="292"/>
              </w:trPr>
              <w:tc>
                <w:tcPr>
                  <w:tcW w:w="7253" w:type="dxa"/>
                  <w:vMerge/>
                  <w:tcBorders>
                    <w:top w:val="nil"/>
                    <w:left w:val="single" w:sz="8" w:space="0" w:color="auto"/>
                    <w:bottom w:val="single" w:sz="8" w:space="0" w:color="000000"/>
                    <w:right w:val="single" w:sz="8" w:space="0" w:color="auto"/>
                  </w:tcBorders>
                  <w:vAlign w:val="center"/>
                  <w:hideMark/>
                </w:tcPr>
                <w:p w:rsidR="00964F90" w:rsidRPr="00DB2165" w:rsidRDefault="00964F90" w:rsidP="007E4D43">
                  <w:pPr>
                    <w:rPr>
                      <w:rFonts w:ascii="Arial" w:hAnsi="Arial" w:cs="Arial"/>
                      <w:b/>
                      <w:bCs/>
                      <w:sz w:val="22"/>
                      <w:szCs w:val="22"/>
                    </w:rPr>
                  </w:pPr>
                </w:p>
              </w:tc>
              <w:tc>
                <w:tcPr>
                  <w:tcW w:w="1842" w:type="dxa"/>
                  <w:tcBorders>
                    <w:top w:val="nil"/>
                    <w:left w:val="nil"/>
                    <w:bottom w:val="single" w:sz="8" w:space="0" w:color="auto"/>
                    <w:right w:val="single" w:sz="8" w:space="0" w:color="auto"/>
                  </w:tcBorders>
                  <w:shd w:val="clear" w:color="auto" w:fill="auto"/>
                  <w:vAlign w:val="center"/>
                  <w:hideMark/>
                </w:tcPr>
                <w:p w:rsidR="00964F90" w:rsidRPr="00DB2165" w:rsidRDefault="00964F90" w:rsidP="007E4D43">
                  <w:pPr>
                    <w:jc w:val="center"/>
                    <w:rPr>
                      <w:rFonts w:ascii="Arial" w:hAnsi="Arial" w:cs="Arial"/>
                      <w:b/>
                      <w:bCs/>
                      <w:sz w:val="22"/>
                      <w:szCs w:val="22"/>
                    </w:rPr>
                  </w:pPr>
                  <w:r w:rsidRPr="00DB2165">
                    <w:rPr>
                      <w:rFonts w:ascii="Arial" w:hAnsi="Arial" w:cs="Arial"/>
                      <w:b/>
                      <w:bCs/>
                      <w:sz w:val="22"/>
                      <w:szCs w:val="22"/>
                    </w:rPr>
                    <w:t>(Rs. Crore)</w:t>
                  </w:r>
                </w:p>
              </w:tc>
            </w:tr>
            <w:tr w:rsidR="003E20B6" w:rsidRPr="00DB2165" w:rsidTr="00E003C6">
              <w:trPr>
                <w:trHeight w:val="292"/>
              </w:trPr>
              <w:tc>
                <w:tcPr>
                  <w:tcW w:w="7253" w:type="dxa"/>
                  <w:tcBorders>
                    <w:top w:val="nil"/>
                    <w:left w:val="single" w:sz="8" w:space="0" w:color="auto"/>
                    <w:bottom w:val="single" w:sz="8" w:space="0" w:color="auto"/>
                    <w:right w:val="single" w:sz="8" w:space="0" w:color="auto"/>
                  </w:tcBorders>
                  <w:shd w:val="clear" w:color="auto" w:fill="auto"/>
                  <w:vAlign w:val="center"/>
                  <w:hideMark/>
                </w:tcPr>
                <w:p w:rsidR="003E20B6" w:rsidRDefault="003E20B6">
                  <w:pPr>
                    <w:rPr>
                      <w:rFonts w:ascii="Arial" w:hAnsi="Arial" w:cs="Arial"/>
                      <w:color w:val="000000"/>
                      <w:sz w:val="22"/>
                      <w:szCs w:val="22"/>
                    </w:rPr>
                  </w:pPr>
                  <w:r>
                    <w:rPr>
                      <w:rFonts w:ascii="Arial" w:hAnsi="Arial" w:cs="Arial"/>
                      <w:color w:val="000000"/>
                      <w:sz w:val="22"/>
                      <w:szCs w:val="22"/>
                    </w:rPr>
                    <w:t>Total Revenue Requirement</w:t>
                  </w:r>
                </w:p>
              </w:tc>
              <w:tc>
                <w:tcPr>
                  <w:tcW w:w="1842" w:type="dxa"/>
                  <w:tcBorders>
                    <w:top w:val="nil"/>
                    <w:left w:val="nil"/>
                    <w:bottom w:val="single" w:sz="8" w:space="0" w:color="auto"/>
                    <w:right w:val="single" w:sz="8" w:space="0" w:color="auto"/>
                  </w:tcBorders>
                  <w:shd w:val="clear" w:color="auto" w:fill="auto"/>
                  <w:vAlign w:val="center"/>
                  <w:hideMark/>
                </w:tcPr>
                <w:p w:rsidR="003E20B6" w:rsidRDefault="003E20B6">
                  <w:pPr>
                    <w:jc w:val="right"/>
                    <w:rPr>
                      <w:rFonts w:ascii="Arial" w:hAnsi="Arial" w:cs="Arial"/>
                      <w:b/>
                      <w:bCs/>
                      <w:color w:val="000000"/>
                      <w:sz w:val="22"/>
                      <w:szCs w:val="22"/>
                    </w:rPr>
                  </w:pPr>
                  <w:r>
                    <w:rPr>
                      <w:rFonts w:ascii="Arial" w:hAnsi="Arial" w:cs="Arial"/>
                      <w:b/>
                      <w:bCs/>
                      <w:color w:val="000000"/>
                      <w:sz w:val="22"/>
                      <w:szCs w:val="22"/>
                    </w:rPr>
                    <w:t>9844.68</w:t>
                  </w:r>
                </w:p>
              </w:tc>
            </w:tr>
            <w:tr w:rsidR="003E20B6" w:rsidRPr="00DB2165" w:rsidTr="00E003C6">
              <w:trPr>
                <w:trHeight w:val="292"/>
              </w:trPr>
              <w:tc>
                <w:tcPr>
                  <w:tcW w:w="7253" w:type="dxa"/>
                  <w:tcBorders>
                    <w:top w:val="nil"/>
                    <w:left w:val="single" w:sz="8" w:space="0" w:color="auto"/>
                    <w:bottom w:val="single" w:sz="8" w:space="0" w:color="auto"/>
                    <w:right w:val="single" w:sz="8" w:space="0" w:color="auto"/>
                  </w:tcBorders>
                  <w:shd w:val="clear" w:color="auto" w:fill="auto"/>
                  <w:vAlign w:val="center"/>
                  <w:hideMark/>
                </w:tcPr>
                <w:p w:rsidR="003E20B6" w:rsidRDefault="003E20B6">
                  <w:pPr>
                    <w:rPr>
                      <w:rFonts w:ascii="Arial" w:hAnsi="Arial" w:cs="Arial"/>
                      <w:color w:val="000000"/>
                      <w:sz w:val="22"/>
                      <w:szCs w:val="22"/>
                    </w:rPr>
                  </w:pPr>
                  <w:r>
                    <w:rPr>
                      <w:rFonts w:ascii="Arial" w:hAnsi="Arial" w:cs="Arial"/>
                      <w:color w:val="000000"/>
                      <w:sz w:val="22"/>
                      <w:szCs w:val="22"/>
                    </w:rPr>
                    <w:t>Less (i) Misc. Receipt from Emergency sale of Power to NALCO &amp; IMFA</w:t>
                  </w:r>
                </w:p>
              </w:tc>
              <w:tc>
                <w:tcPr>
                  <w:tcW w:w="1842" w:type="dxa"/>
                  <w:tcBorders>
                    <w:top w:val="nil"/>
                    <w:left w:val="nil"/>
                    <w:bottom w:val="single" w:sz="8" w:space="0" w:color="auto"/>
                    <w:right w:val="single" w:sz="8" w:space="0" w:color="auto"/>
                  </w:tcBorders>
                  <w:shd w:val="clear" w:color="auto" w:fill="auto"/>
                  <w:vAlign w:val="center"/>
                  <w:hideMark/>
                </w:tcPr>
                <w:p w:rsidR="003E20B6" w:rsidRDefault="003E20B6">
                  <w:pPr>
                    <w:jc w:val="right"/>
                    <w:rPr>
                      <w:rFonts w:ascii="Arial" w:hAnsi="Arial" w:cs="Arial"/>
                      <w:b/>
                      <w:bCs/>
                      <w:color w:val="000000"/>
                      <w:sz w:val="22"/>
                      <w:szCs w:val="22"/>
                    </w:rPr>
                  </w:pPr>
                  <w:r>
                    <w:rPr>
                      <w:rFonts w:ascii="Arial" w:hAnsi="Arial" w:cs="Arial"/>
                      <w:b/>
                      <w:bCs/>
                      <w:color w:val="000000"/>
                      <w:sz w:val="22"/>
                      <w:szCs w:val="22"/>
                    </w:rPr>
                    <w:t>6.85</w:t>
                  </w:r>
                </w:p>
              </w:tc>
            </w:tr>
            <w:tr w:rsidR="003E20B6" w:rsidRPr="00DB2165" w:rsidTr="00E003C6">
              <w:trPr>
                <w:trHeight w:val="292"/>
              </w:trPr>
              <w:tc>
                <w:tcPr>
                  <w:tcW w:w="7253" w:type="dxa"/>
                  <w:tcBorders>
                    <w:top w:val="nil"/>
                    <w:left w:val="single" w:sz="8" w:space="0" w:color="auto"/>
                    <w:bottom w:val="single" w:sz="8" w:space="0" w:color="auto"/>
                    <w:right w:val="single" w:sz="8" w:space="0" w:color="auto"/>
                  </w:tcBorders>
                  <w:shd w:val="clear" w:color="auto" w:fill="auto"/>
                  <w:vAlign w:val="center"/>
                </w:tcPr>
                <w:p w:rsidR="003E20B6" w:rsidRDefault="003E20B6">
                  <w:pPr>
                    <w:rPr>
                      <w:rFonts w:ascii="Arial" w:hAnsi="Arial" w:cs="Arial"/>
                      <w:b/>
                      <w:bCs/>
                      <w:color w:val="000000"/>
                      <w:sz w:val="22"/>
                      <w:szCs w:val="22"/>
                    </w:rPr>
                  </w:pPr>
                  <w:r>
                    <w:rPr>
                      <w:rFonts w:ascii="Arial" w:hAnsi="Arial" w:cs="Arial"/>
                      <w:b/>
                      <w:bCs/>
                      <w:color w:val="000000"/>
                      <w:sz w:val="22"/>
                      <w:szCs w:val="22"/>
                    </w:rPr>
                    <w:t>Less: (ii)</w:t>
                  </w:r>
                  <w:r>
                    <w:rPr>
                      <w:rFonts w:ascii="Arial" w:hAnsi="Arial" w:cs="Arial"/>
                      <w:color w:val="000000"/>
                      <w:sz w:val="22"/>
                      <w:szCs w:val="22"/>
                    </w:rPr>
                    <w:t xml:space="preserve"> Revenue from proposed Trading of Surplus Power of 2690.52 MU @ 275 P/kWh</w:t>
                  </w:r>
                </w:p>
              </w:tc>
              <w:tc>
                <w:tcPr>
                  <w:tcW w:w="1842" w:type="dxa"/>
                  <w:tcBorders>
                    <w:top w:val="nil"/>
                    <w:left w:val="nil"/>
                    <w:bottom w:val="single" w:sz="8" w:space="0" w:color="auto"/>
                    <w:right w:val="single" w:sz="8" w:space="0" w:color="auto"/>
                  </w:tcBorders>
                  <w:shd w:val="clear" w:color="auto" w:fill="auto"/>
                  <w:vAlign w:val="center"/>
                </w:tcPr>
                <w:p w:rsidR="003E20B6" w:rsidRDefault="003E20B6">
                  <w:pPr>
                    <w:jc w:val="right"/>
                    <w:rPr>
                      <w:rFonts w:ascii="Arial" w:hAnsi="Arial" w:cs="Arial"/>
                      <w:b/>
                      <w:bCs/>
                      <w:color w:val="000000"/>
                      <w:sz w:val="22"/>
                      <w:szCs w:val="22"/>
                    </w:rPr>
                  </w:pPr>
                  <w:r>
                    <w:rPr>
                      <w:rFonts w:ascii="Arial" w:hAnsi="Arial" w:cs="Arial"/>
                      <w:b/>
                      <w:bCs/>
                      <w:color w:val="000000"/>
                      <w:sz w:val="22"/>
                      <w:szCs w:val="22"/>
                    </w:rPr>
                    <w:t>739.89</w:t>
                  </w:r>
                </w:p>
              </w:tc>
            </w:tr>
            <w:tr w:rsidR="003E20B6" w:rsidRPr="00DB2165" w:rsidTr="00E003C6">
              <w:trPr>
                <w:trHeight w:val="292"/>
              </w:trPr>
              <w:tc>
                <w:tcPr>
                  <w:tcW w:w="7253" w:type="dxa"/>
                  <w:tcBorders>
                    <w:top w:val="nil"/>
                    <w:left w:val="single" w:sz="8" w:space="0" w:color="auto"/>
                    <w:bottom w:val="single" w:sz="8" w:space="0" w:color="auto"/>
                    <w:right w:val="single" w:sz="8" w:space="0" w:color="auto"/>
                  </w:tcBorders>
                  <w:shd w:val="clear" w:color="auto" w:fill="auto"/>
                  <w:vAlign w:val="center"/>
                  <w:hideMark/>
                </w:tcPr>
                <w:p w:rsidR="003E20B6" w:rsidRDefault="003E20B6">
                  <w:pPr>
                    <w:rPr>
                      <w:rFonts w:ascii="Arial" w:hAnsi="Arial" w:cs="Arial"/>
                      <w:b/>
                      <w:bCs/>
                      <w:color w:val="000000"/>
                      <w:sz w:val="22"/>
                      <w:szCs w:val="22"/>
                    </w:rPr>
                  </w:pPr>
                  <w:r>
                    <w:rPr>
                      <w:rFonts w:ascii="Arial" w:hAnsi="Arial" w:cs="Arial"/>
                      <w:b/>
                      <w:bCs/>
                      <w:color w:val="000000"/>
                      <w:sz w:val="22"/>
                      <w:szCs w:val="22"/>
                    </w:rPr>
                    <w:t>Net Revenue Requirement to be recovered from DISCOMs</w:t>
                  </w:r>
                </w:p>
              </w:tc>
              <w:tc>
                <w:tcPr>
                  <w:tcW w:w="1842" w:type="dxa"/>
                  <w:tcBorders>
                    <w:top w:val="nil"/>
                    <w:left w:val="nil"/>
                    <w:bottom w:val="single" w:sz="8" w:space="0" w:color="auto"/>
                    <w:right w:val="single" w:sz="8" w:space="0" w:color="auto"/>
                  </w:tcBorders>
                  <w:shd w:val="clear" w:color="auto" w:fill="auto"/>
                  <w:vAlign w:val="center"/>
                  <w:hideMark/>
                </w:tcPr>
                <w:p w:rsidR="003E20B6" w:rsidRDefault="003E20B6">
                  <w:pPr>
                    <w:jc w:val="right"/>
                    <w:rPr>
                      <w:rFonts w:ascii="Arial" w:hAnsi="Arial" w:cs="Arial"/>
                      <w:b/>
                      <w:bCs/>
                      <w:color w:val="000000"/>
                      <w:sz w:val="22"/>
                      <w:szCs w:val="22"/>
                    </w:rPr>
                  </w:pPr>
                  <w:r>
                    <w:rPr>
                      <w:rFonts w:ascii="Arial" w:hAnsi="Arial" w:cs="Arial"/>
                      <w:b/>
                      <w:bCs/>
                      <w:color w:val="000000"/>
                      <w:sz w:val="22"/>
                      <w:szCs w:val="22"/>
                    </w:rPr>
                    <w:t>9097.94</w:t>
                  </w:r>
                </w:p>
              </w:tc>
            </w:tr>
            <w:tr w:rsidR="003E20B6" w:rsidRPr="00DB2165" w:rsidTr="00E003C6">
              <w:trPr>
                <w:trHeight w:val="278"/>
              </w:trPr>
              <w:tc>
                <w:tcPr>
                  <w:tcW w:w="7253" w:type="dxa"/>
                  <w:tcBorders>
                    <w:top w:val="nil"/>
                    <w:left w:val="single" w:sz="8" w:space="0" w:color="auto"/>
                    <w:bottom w:val="single" w:sz="8" w:space="0" w:color="auto"/>
                    <w:right w:val="single" w:sz="8" w:space="0" w:color="auto"/>
                  </w:tcBorders>
                  <w:shd w:val="clear" w:color="auto" w:fill="auto"/>
                  <w:vAlign w:val="center"/>
                  <w:hideMark/>
                </w:tcPr>
                <w:p w:rsidR="003E20B6" w:rsidRDefault="003E20B6">
                  <w:pPr>
                    <w:rPr>
                      <w:rFonts w:ascii="Arial" w:hAnsi="Arial" w:cs="Arial"/>
                      <w:color w:val="000000"/>
                      <w:sz w:val="22"/>
                      <w:szCs w:val="22"/>
                    </w:rPr>
                  </w:pPr>
                  <w:r>
                    <w:rPr>
                      <w:rFonts w:ascii="Arial" w:hAnsi="Arial" w:cs="Arial"/>
                      <w:color w:val="000000"/>
                      <w:sz w:val="22"/>
                      <w:szCs w:val="22"/>
                    </w:rPr>
                    <w:t>Revenue Receipt from DISCOMs at the existing BSP</w:t>
                  </w:r>
                </w:p>
              </w:tc>
              <w:tc>
                <w:tcPr>
                  <w:tcW w:w="1842" w:type="dxa"/>
                  <w:tcBorders>
                    <w:top w:val="nil"/>
                    <w:left w:val="nil"/>
                    <w:bottom w:val="single" w:sz="8" w:space="0" w:color="auto"/>
                    <w:right w:val="single" w:sz="8" w:space="0" w:color="auto"/>
                  </w:tcBorders>
                  <w:shd w:val="clear" w:color="auto" w:fill="auto"/>
                  <w:vAlign w:val="center"/>
                  <w:hideMark/>
                </w:tcPr>
                <w:p w:rsidR="003E20B6" w:rsidRDefault="003E20B6">
                  <w:pPr>
                    <w:jc w:val="right"/>
                    <w:rPr>
                      <w:rFonts w:ascii="Arial" w:hAnsi="Arial" w:cs="Arial"/>
                      <w:color w:val="000000"/>
                      <w:sz w:val="22"/>
                      <w:szCs w:val="22"/>
                    </w:rPr>
                  </w:pPr>
                  <w:r>
                    <w:rPr>
                      <w:rFonts w:ascii="Arial" w:hAnsi="Arial" w:cs="Arial"/>
                      <w:color w:val="000000"/>
                      <w:sz w:val="22"/>
                      <w:szCs w:val="22"/>
                    </w:rPr>
                    <w:t>7239.50</w:t>
                  </w:r>
                </w:p>
              </w:tc>
            </w:tr>
            <w:tr w:rsidR="003E20B6" w:rsidRPr="00DB2165" w:rsidTr="00E003C6">
              <w:trPr>
                <w:trHeight w:val="292"/>
              </w:trPr>
              <w:tc>
                <w:tcPr>
                  <w:tcW w:w="7253" w:type="dxa"/>
                  <w:tcBorders>
                    <w:top w:val="nil"/>
                    <w:left w:val="single" w:sz="8" w:space="0" w:color="auto"/>
                    <w:bottom w:val="single" w:sz="8" w:space="0" w:color="auto"/>
                    <w:right w:val="single" w:sz="8" w:space="0" w:color="auto"/>
                  </w:tcBorders>
                  <w:shd w:val="clear" w:color="auto" w:fill="auto"/>
                  <w:vAlign w:val="center"/>
                  <w:hideMark/>
                </w:tcPr>
                <w:p w:rsidR="003E20B6" w:rsidRDefault="003E20B6">
                  <w:pPr>
                    <w:rPr>
                      <w:rFonts w:ascii="Arial" w:hAnsi="Arial" w:cs="Arial"/>
                      <w:b/>
                      <w:bCs/>
                      <w:color w:val="000000"/>
                      <w:sz w:val="22"/>
                      <w:szCs w:val="22"/>
                    </w:rPr>
                  </w:pPr>
                  <w:r>
                    <w:rPr>
                      <w:rFonts w:ascii="Arial" w:hAnsi="Arial" w:cs="Arial"/>
                      <w:b/>
                      <w:bCs/>
                      <w:color w:val="000000"/>
                      <w:sz w:val="22"/>
                      <w:szCs w:val="22"/>
                    </w:rPr>
                    <w:t>Gap i.e. Surplus / Deficit (-)</w:t>
                  </w:r>
                </w:p>
              </w:tc>
              <w:tc>
                <w:tcPr>
                  <w:tcW w:w="1842" w:type="dxa"/>
                  <w:tcBorders>
                    <w:top w:val="nil"/>
                    <w:left w:val="nil"/>
                    <w:bottom w:val="single" w:sz="8" w:space="0" w:color="auto"/>
                    <w:right w:val="single" w:sz="8" w:space="0" w:color="auto"/>
                  </w:tcBorders>
                  <w:shd w:val="clear" w:color="auto" w:fill="auto"/>
                  <w:vAlign w:val="center"/>
                  <w:hideMark/>
                </w:tcPr>
                <w:p w:rsidR="003E20B6" w:rsidRDefault="003E20B6">
                  <w:pPr>
                    <w:jc w:val="right"/>
                    <w:rPr>
                      <w:rFonts w:ascii="Arial" w:hAnsi="Arial" w:cs="Arial"/>
                      <w:b/>
                      <w:bCs/>
                      <w:color w:val="000000"/>
                      <w:sz w:val="22"/>
                      <w:szCs w:val="22"/>
                    </w:rPr>
                  </w:pPr>
                  <w:r>
                    <w:rPr>
                      <w:rFonts w:ascii="Arial" w:hAnsi="Arial" w:cs="Arial"/>
                      <w:b/>
                      <w:bCs/>
                      <w:color w:val="000000"/>
                      <w:sz w:val="22"/>
                      <w:szCs w:val="22"/>
                    </w:rPr>
                    <w:t>-1858.44</w:t>
                  </w:r>
                </w:p>
              </w:tc>
            </w:tr>
          </w:tbl>
          <w:p w:rsidR="00964F90" w:rsidRPr="00DB2165" w:rsidRDefault="00964F90" w:rsidP="007E4D43">
            <w:pPr>
              <w:jc w:val="center"/>
              <w:rPr>
                <w:rFonts w:ascii="Arial" w:hAnsi="Arial" w:cs="Arial"/>
                <w:b/>
                <w:bCs/>
                <w:sz w:val="2"/>
                <w:szCs w:val="22"/>
              </w:rPr>
            </w:pPr>
          </w:p>
        </w:tc>
      </w:tr>
    </w:tbl>
    <w:p w:rsidR="00964F90" w:rsidRDefault="00964F90" w:rsidP="00964F90">
      <w:pPr>
        <w:pStyle w:val="BodyTextIndent"/>
        <w:tabs>
          <w:tab w:val="clear" w:pos="720"/>
        </w:tabs>
        <w:spacing w:before="0" w:after="0"/>
        <w:ind w:left="0"/>
        <w:jc w:val="center"/>
        <w:rPr>
          <w:rFonts w:ascii="Arial" w:hAnsi="Arial" w:cs="Arial"/>
          <w:b/>
          <w:bCs/>
          <w:szCs w:val="23"/>
          <w:u w:val="single"/>
          <w:lang w:val="en-US" w:eastAsia="ar-SA"/>
        </w:rPr>
      </w:pPr>
    </w:p>
    <w:p w:rsidR="0018655A" w:rsidRDefault="0018655A" w:rsidP="00964F90">
      <w:pPr>
        <w:pStyle w:val="BodyTextIndent"/>
        <w:tabs>
          <w:tab w:val="clear" w:pos="720"/>
        </w:tabs>
        <w:spacing w:before="0" w:after="0"/>
        <w:ind w:left="0"/>
        <w:jc w:val="center"/>
        <w:rPr>
          <w:rFonts w:ascii="Arial" w:hAnsi="Arial" w:cs="Arial"/>
          <w:b/>
          <w:bCs/>
          <w:szCs w:val="23"/>
          <w:u w:val="single"/>
          <w:lang w:val="en-US" w:eastAsia="ar-SA"/>
        </w:rPr>
      </w:pPr>
    </w:p>
    <w:p w:rsidR="00964F90" w:rsidRPr="00184ED9" w:rsidRDefault="00964F90" w:rsidP="00964F90">
      <w:pPr>
        <w:pStyle w:val="BodyTextIndent"/>
        <w:tabs>
          <w:tab w:val="clear" w:pos="720"/>
        </w:tabs>
        <w:spacing w:before="0" w:after="0"/>
        <w:ind w:left="0"/>
        <w:jc w:val="center"/>
        <w:rPr>
          <w:rFonts w:ascii="Arial" w:hAnsi="Arial" w:cs="Arial"/>
          <w:b/>
          <w:bCs/>
          <w:szCs w:val="23"/>
          <w:u w:val="single"/>
          <w:lang w:val="en-US" w:eastAsia="ar-SA"/>
        </w:rPr>
      </w:pPr>
      <w:r w:rsidRPr="00184ED9">
        <w:rPr>
          <w:rFonts w:ascii="Arial" w:hAnsi="Arial" w:cs="Arial"/>
          <w:b/>
          <w:bCs/>
          <w:szCs w:val="23"/>
          <w:u w:val="single"/>
          <w:lang w:val="en-US" w:eastAsia="ar-SA"/>
        </w:rPr>
        <w:t>Proposal for Revision of Bulk Supply Price</w:t>
      </w:r>
    </w:p>
    <w:p w:rsidR="00964F90" w:rsidRPr="00184ED9" w:rsidRDefault="00964F90" w:rsidP="00964F90">
      <w:pPr>
        <w:pStyle w:val="BodyTextIndent"/>
        <w:tabs>
          <w:tab w:val="clear" w:pos="720"/>
        </w:tabs>
        <w:spacing w:before="0" w:after="0"/>
        <w:ind w:left="634"/>
        <w:jc w:val="center"/>
        <w:rPr>
          <w:rFonts w:ascii="Arial" w:hAnsi="Arial" w:cs="Arial"/>
          <w:b/>
          <w:bCs/>
          <w:sz w:val="22"/>
          <w:szCs w:val="23"/>
          <w:u w:val="single"/>
          <w:lang w:val="en-US" w:eastAsia="ar-SA"/>
        </w:rPr>
      </w:pPr>
    </w:p>
    <w:p w:rsidR="00964F90" w:rsidRPr="00184ED9" w:rsidRDefault="00964F90" w:rsidP="00964F90">
      <w:pPr>
        <w:pStyle w:val="BodyTextIndent"/>
        <w:tabs>
          <w:tab w:val="clear" w:pos="720"/>
        </w:tabs>
        <w:spacing w:before="0" w:after="0" w:line="360" w:lineRule="auto"/>
        <w:ind w:left="360"/>
        <w:jc w:val="both"/>
        <w:rPr>
          <w:rFonts w:ascii="Arial" w:hAnsi="Arial" w:cs="Arial"/>
          <w:sz w:val="22"/>
          <w:szCs w:val="21"/>
          <w:lang w:val="en-US" w:eastAsia="ar-SA"/>
        </w:rPr>
      </w:pPr>
      <w:r w:rsidRPr="00184ED9">
        <w:rPr>
          <w:rFonts w:ascii="Arial" w:hAnsi="Arial" w:cs="Arial"/>
          <w:sz w:val="22"/>
          <w:szCs w:val="21"/>
          <w:lang w:val="en-US" w:eastAsia="ar-SA"/>
        </w:rPr>
        <w:t xml:space="preserve">GRIDCO, with its present Bulk Supply Price Structure, </w:t>
      </w:r>
      <w:r w:rsidR="00256213" w:rsidRPr="00184ED9">
        <w:rPr>
          <w:rFonts w:ascii="Arial" w:hAnsi="Arial" w:cs="Arial"/>
          <w:sz w:val="22"/>
          <w:szCs w:val="21"/>
          <w:lang w:val="en-US" w:eastAsia="ar-SA"/>
        </w:rPr>
        <w:t>can</w:t>
      </w:r>
      <w:r w:rsidR="00256213">
        <w:rPr>
          <w:rFonts w:ascii="Arial" w:hAnsi="Arial" w:cs="Arial"/>
          <w:sz w:val="22"/>
          <w:szCs w:val="21"/>
          <w:lang w:val="en-US" w:eastAsia="ar-SA"/>
        </w:rPr>
        <w:t>n</w:t>
      </w:r>
      <w:r w:rsidR="00256213" w:rsidRPr="00184ED9">
        <w:rPr>
          <w:rFonts w:ascii="Arial" w:hAnsi="Arial" w:cs="Arial"/>
          <w:sz w:val="22"/>
          <w:szCs w:val="21"/>
          <w:lang w:val="en-US" w:eastAsia="ar-SA"/>
        </w:rPr>
        <w:t>ot</w:t>
      </w:r>
      <w:r w:rsidRPr="00184ED9">
        <w:rPr>
          <w:rFonts w:ascii="Arial" w:hAnsi="Arial" w:cs="Arial"/>
          <w:sz w:val="22"/>
          <w:szCs w:val="21"/>
          <w:lang w:val="en-US" w:eastAsia="ar-SA"/>
        </w:rPr>
        <w:t xml:space="preserve"> meet its current costs as it results in deficit of </w:t>
      </w:r>
      <w:r w:rsidRPr="00184ED9">
        <w:rPr>
          <w:rFonts w:ascii="Arial" w:hAnsi="Arial" w:cs="Arial"/>
          <w:b/>
          <w:bCs/>
          <w:sz w:val="22"/>
          <w:szCs w:val="21"/>
          <w:lang w:val="en-US" w:eastAsia="ar-SA"/>
        </w:rPr>
        <w:t>Rs.</w:t>
      </w:r>
      <w:r w:rsidR="003E20B6">
        <w:rPr>
          <w:rFonts w:ascii="Arial" w:hAnsi="Arial" w:cs="Arial"/>
          <w:b/>
          <w:bCs/>
          <w:sz w:val="22"/>
          <w:szCs w:val="21"/>
          <w:lang w:val="en-US" w:eastAsia="ar-SA"/>
        </w:rPr>
        <w:t>1858.44</w:t>
      </w:r>
      <w:r w:rsidRPr="00184ED9">
        <w:rPr>
          <w:rFonts w:ascii="Arial" w:hAnsi="Arial" w:cs="Arial"/>
          <w:b/>
          <w:bCs/>
          <w:sz w:val="22"/>
          <w:szCs w:val="21"/>
          <w:lang w:val="en-US" w:eastAsia="ar-SA"/>
        </w:rPr>
        <w:t>Crore.</w:t>
      </w:r>
      <w:r w:rsidRPr="00184ED9">
        <w:rPr>
          <w:rFonts w:ascii="Arial" w:hAnsi="Arial" w:cs="Arial"/>
          <w:sz w:val="22"/>
          <w:szCs w:val="21"/>
          <w:lang w:val="en-US" w:eastAsia="ar-SA"/>
        </w:rPr>
        <w:t xml:space="preserve"> In order to meet this deficit, GRIDCO humbly submits the present ARR &amp; BSP Application before Hon’ble Commission praying for revision of Bulk Supply Price to be effected from </w:t>
      </w:r>
      <w:r w:rsidRPr="00184ED9">
        <w:rPr>
          <w:rFonts w:ascii="Arial" w:hAnsi="Arial" w:cs="Arial"/>
          <w:b/>
          <w:bCs/>
          <w:sz w:val="22"/>
          <w:szCs w:val="21"/>
          <w:lang w:val="en-US" w:eastAsia="ar-SA"/>
        </w:rPr>
        <w:t>1st April, 201</w:t>
      </w:r>
      <w:r w:rsidR="003C0629">
        <w:rPr>
          <w:rFonts w:ascii="Arial" w:hAnsi="Arial" w:cs="Arial"/>
          <w:b/>
          <w:bCs/>
          <w:sz w:val="22"/>
          <w:szCs w:val="21"/>
          <w:lang w:val="en-US" w:eastAsia="ar-SA"/>
        </w:rPr>
        <w:t>6</w:t>
      </w:r>
      <w:r w:rsidRPr="00184ED9">
        <w:rPr>
          <w:rFonts w:ascii="Arial" w:hAnsi="Arial" w:cs="Arial"/>
          <w:sz w:val="22"/>
          <w:szCs w:val="21"/>
          <w:lang w:val="en-US" w:eastAsia="ar-SA"/>
        </w:rPr>
        <w:t>.</w:t>
      </w:r>
    </w:p>
    <w:p w:rsidR="00964F90" w:rsidRPr="0011016C" w:rsidRDefault="00964F90" w:rsidP="00964F90">
      <w:pPr>
        <w:pStyle w:val="BodyTextIndent"/>
        <w:tabs>
          <w:tab w:val="clear" w:pos="720"/>
        </w:tabs>
        <w:spacing w:before="0" w:after="0"/>
        <w:ind w:left="360"/>
        <w:jc w:val="center"/>
        <w:rPr>
          <w:rFonts w:ascii="Arial" w:hAnsi="Arial" w:cs="Arial"/>
          <w:b/>
          <w:bCs/>
          <w:sz w:val="14"/>
          <w:szCs w:val="23"/>
          <w:lang w:val="en-US" w:eastAsia="ar-SA"/>
        </w:rPr>
      </w:pPr>
    </w:p>
    <w:p w:rsidR="0018655A" w:rsidRDefault="0018655A" w:rsidP="00964F90">
      <w:pPr>
        <w:pStyle w:val="BodyTextIndent"/>
        <w:tabs>
          <w:tab w:val="clear" w:pos="720"/>
        </w:tabs>
        <w:spacing w:before="0" w:after="0"/>
        <w:ind w:left="360"/>
        <w:jc w:val="center"/>
        <w:rPr>
          <w:rFonts w:ascii="Arial" w:hAnsi="Arial" w:cs="Arial"/>
          <w:b/>
          <w:bCs/>
          <w:szCs w:val="23"/>
          <w:lang w:val="en-US" w:eastAsia="ar-SA"/>
        </w:rPr>
      </w:pPr>
    </w:p>
    <w:p w:rsidR="0018655A" w:rsidRDefault="0018655A" w:rsidP="00964F90">
      <w:pPr>
        <w:pStyle w:val="BodyTextIndent"/>
        <w:tabs>
          <w:tab w:val="clear" w:pos="720"/>
        </w:tabs>
        <w:spacing w:before="0" w:after="0"/>
        <w:ind w:left="360"/>
        <w:jc w:val="center"/>
        <w:rPr>
          <w:rFonts w:ascii="Arial" w:hAnsi="Arial" w:cs="Arial"/>
          <w:b/>
          <w:bCs/>
          <w:szCs w:val="23"/>
          <w:lang w:val="en-US" w:eastAsia="ar-SA"/>
        </w:rPr>
      </w:pPr>
    </w:p>
    <w:p w:rsidR="0018655A" w:rsidRDefault="0018655A" w:rsidP="00964F90">
      <w:pPr>
        <w:pStyle w:val="BodyTextIndent"/>
        <w:tabs>
          <w:tab w:val="clear" w:pos="720"/>
        </w:tabs>
        <w:spacing w:before="0" w:after="0"/>
        <w:ind w:left="360"/>
        <w:jc w:val="center"/>
        <w:rPr>
          <w:rFonts w:ascii="Arial" w:hAnsi="Arial" w:cs="Arial"/>
          <w:b/>
          <w:bCs/>
          <w:szCs w:val="23"/>
          <w:lang w:val="en-US" w:eastAsia="ar-SA"/>
        </w:rPr>
      </w:pPr>
    </w:p>
    <w:p w:rsidR="00FD3337" w:rsidRDefault="00964F90" w:rsidP="00964F90">
      <w:pPr>
        <w:pStyle w:val="BodyTextIndent"/>
        <w:tabs>
          <w:tab w:val="clear" w:pos="720"/>
        </w:tabs>
        <w:spacing w:before="0" w:after="0"/>
        <w:ind w:left="360"/>
        <w:jc w:val="center"/>
        <w:rPr>
          <w:rFonts w:ascii="Arial" w:hAnsi="Arial" w:cs="Arial"/>
          <w:b/>
          <w:bCs/>
          <w:szCs w:val="23"/>
          <w:lang w:val="en-US" w:eastAsia="ar-SA"/>
        </w:rPr>
      </w:pPr>
      <w:r w:rsidRPr="00184ED9">
        <w:rPr>
          <w:rFonts w:ascii="Arial" w:hAnsi="Arial" w:cs="Arial"/>
          <w:b/>
          <w:bCs/>
          <w:szCs w:val="23"/>
          <w:lang w:val="en-US" w:eastAsia="ar-SA"/>
        </w:rPr>
        <w:t xml:space="preserve">Design of Bulk Supply Price to meet the proposed </w:t>
      </w:r>
    </w:p>
    <w:p w:rsidR="00964F90" w:rsidRPr="00184ED9" w:rsidRDefault="00FD3337" w:rsidP="00964F90">
      <w:pPr>
        <w:pStyle w:val="BodyTextIndent"/>
        <w:tabs>
          <w:tab w:val="clear" w:pos="720"/>
        </w:tabs>
        <w:spacing w:before="0" w:after="0"/>
        <w:ind w:left="360"/>
        <w:jc w:val="center"/>
        <w:rPr>
          <w:rFonts w:ascii="Arial" w:hAnsi="Arial" w:cs="Arial"/>
          <w:b/>
          <w:bCs/>
          <w:szCs w:val="23"/>
          <w:lang w:val="en-US" w:eastAsia="ar-SA"/>
        </w:rPr>
      </w:pPr>
      <w:r w:rsidRPr="00FD3337">
        <w:rPr>
          <w:rFonts w:ascii="Arial" w:hAnsi="Arial" w:cs="Arial"/>
          <w:b/>
          <w:bCs/>
          <w:szCs w:val="23"/>
          <w:lang w:val="en-US" w:eastAsia="ar-SA"/>
        </w:rPr>
        <w:t xml:space="preserve">Aggregate </w:t>
      </w:r>
      <w:r w:rsidR="00964F90" w:rsidRPr="00184ED9">
        <w:rPr>
          <w:rFonts w:ascii="Arial" w:hAnsi="Arial" w:cs="Arial"/>
          <w:b/>
          <w:bCs/>
          <w:szCs w:val="23"/>
          <w:lang w:val="en-US" w:eastAsia="ar-SA"/>
        </w:rPr>
        <w:t>Revenue Requirement for FY 201</w:t>
      </w:r>
      <w:r w:rsidR="003C0629">
        <w:rPr>
          <w:rFonts w:ascii="Arial" w:hAnsi="Arial" w:cs="Arial"/>
          <w:b/>
          <w:bCs/>
          <w:szCs w:val="23"/>
          <w:lang w:val="en-US" w:eastAsia="ar-SA"/>
        </w:rPr>
        <w:t>6</w:t>
      </w:r>
      <w:r w:rsidR="00E003C6">
        <w:rPr>
          <w:rFonts w:ascii="Arial" w:hAnsi="Arial" w:cs="Arial"/>
          <w:b/>
          <w:bCs/>
          <w:szCs w:val="23"/>
          <w:lang w:val="en-US" w:eastAsia="ar-SA"/>
        </w:rPr>
        <w:t>-1</w:t>
      </w:r>
      <w:r w:rsidR="003C0629">
        <w:rPr>
          <w:rFonts w:ascii="Arial" w:hAnsi="Arial" w:cs="Arial"/>
          <w:b/>
          <w:bCs/>
          <w:szCs w:val="23"/>
          <w:lang w:val="en-US" w:eastAsia="ar-SA"/>
        </w:rPr>
        <w:t>7</w:t>
      </w:r>
    </w:p>
    <w:p w:rsidR="00964F90" w:rsidRPr="00184ED9" w:rsidRDefault="00964F90" w:rsidP="00964F90">
      <w:pPr>
        <w:pStyle w:val="BodyTextIndent"/>
        <w:tabs>
          <w:tab w:val="clear" w:pos="720"/>
        </w:tabs>
        <w:spacing w:before="0" w:after="0"/>
        <w:ind w:left="360"/>
        <w:jc w:val="center"/>
        <w:rPr>
          <w:rFonts w:ascii="Arial" w:hAnsi="Arial" w:cs="Arial"/>
          <w:b/>
          <w:bCs/>
          <w:szCs w:val="23"/>
          <w:lang w:val="en-US" w:eastAsia="ar-SA"/>
        </w:rPr>
      </w:pPr>
    </w:p>
    <w:p w:rsidR="00964F90" w:rsidRPr="00184ED9" w:rsidRDefault="00964F90" w:rsidP="00964F90">
      <w:pPr>
        <w:pStyle w:val="BodyTextIndent"/>
        <w:tabs>
          <w:tab w:val="clear" w:pos="720"/>
        </w:tabs>
        <w:spacing w:before="0" w:after="0"/>
        <w:ind w:left="0"/>
        <w:rPr>
          <w:rFonts w:ascii="Arial" w:hAnsi="Arial" w:cs="Arial"/>
          <w:b/>
          <w:bCs/>
          <w:sz w:val="22"/>
          <w:szCs w:val="21"/>
          <w:lang w:eastAsia="ar-SA"/>
        </w:rPr>
      </w:pPr>
      <w:r w:rsidRPr="00184ED9">
        <w:rPr>
          <w:rFonts w:ascii="Arial" w:hAnsi="Arial" w:cs="Arial"/>
          <w:b/>
          <w:bCs/>
          <w:sz w:val="22"/>
          <w:szCs w:val="21"/>
          <w:lang w:eastAsia="ar-SA"/>
        </w:rPr>
        <w:t>1)</w:t>
      </w:r>
      <w:r w:rsidRPr="00184ED9">
        <w:rPr>
          <w:rFonts w:ascii="Arial" w:hAnsi="Arial" w:cs="Arial"/>
          <w:b/>
          <w:bCs/>
          <w:sz w:val="22"/>
          <w:szCs w:val="21"/>
          <w:lang w:eastAsia="ar-SA"/>
        </w:rPr>
        <w:tab/>
        <w:t>Energy Charge:</w:t>
      </w:r>
    </w:p>
    <w:p w:rsidR="00964F90" w:rsidRPr="00184ED9" w:rsidRDefault="00964F90" w:rsidP="00964F90">
      <w:pPr>
        <w:pStyle w:val="BodyTextIndent"/>
        <w:tabs>
          <w:tab w:val="clear" w:pos="720"/>
        </w:tabs>
        <w:spacing w:before="0" w:after="0"/>
        <w:ind w:left="0"/>
        <w:jc w:val="center"/>
        <w:rPr>
          <w:rFonts w:ascii="Arial" w:hAnsi="Arial" w:cs="Arial"/>
          <w:b/>
          <w:bCs/>
          <w:sz w:val="22"/>
          <w:szCs w:val="23"/>
          <w:lang w:val="en-US" w:eastAsia="ar-SA"/>
        </w:rPr>
      </w:pPr>
    </w:p>
    <w:p w:rsidR="00964F90" w:rsidRDefault="00964F90" w:rsidP="00964F90">
      <w:pPr>
        <w:spacing w:line="360" w:lineRule="auto"/>
        <w:ind w:left="720"/>
        <w:jc w:val="both"/>
        <w:rPr>
          <w:rFonts w:ascii="Arial" w:hAnsi="Arial" w:cs="Arial"/>
          <w:sz w:val="22"/>
          <w:szCs w:val="21"/>
          <w:lang w:eastAsia="ar-SA"/>
        </w:rPr>
      </w:pPr>
      <w:r w:rsidRPr="00184ED9">
        <w:rPr>
          <w:rFonts w:ascii="Arial" w:hAnsi="Arial" w:cs="Arial"/>
          <w:sz w:val="22"/>
          <w:szCs w:val="21"/>
          <w:lang w:eastAsia="ar-SA"/>
        </w:rPr>
        <w:t xml:space="preserve">GRIDCO proposes to recover the </w:t>
      </w:r>
      <w:r w:rsidR="003C0629">
        <w:rPr>
          <w:rFonts w:ascii="Arial" w:hAnsi="Arial" w:cs="Arial"/>
          <w:sz w:val="22"/>
          <w:szCs w:val="21"/>
          <w:lang w:eastAsia="ar-SA"/>
        </w:rPr>
        <w:t>N</w:t>
      </w:r>
      <w:r w:rsidRPr="00184ED9">
        <w:rPr>
          <w:rFonts w:ascii="Arial" w:hAnsi="Arial" w:cs="Arial"/>
          <w:sz w:val="22"/>
          <w:szCs w:val="21"/>
          <w:lang w:eastAsia="ar-SA"/>
        </w:rPr>
        <w:t xml:space="preserve">et Revenue Requirement of </w:t>
      </w:r>
      <w:r w:rsidRPr="00184ED9">
        <w:rPr>
          <w:rFonts w:ascii="Arial" w:hAnsi="Arial" w:cs="Arial"/>
          <w:b/>
          <w:bCs/>
          <w:sz w:val="22"/>
          <w:szCs w:val="21"/>
          <w:lang w:eastAsia="ar-SA"/>
        </w:rPr>
        <w:t>Rs.</w:t>
      </w:r>
      <w:r w:rsidR="003E20B6">
        <w:rPr>
          <w:rFonts w:ascii="Arial" w:hAnsi="Arial" w:cs="Arial"/>
          <w:b/>
          <w:bCs/>
          <w:sz w:val="22"/>
          <w:szCs w:val="21"/>
          <w:lang w:eastAsia="ar-SA"/>
        </w:rPr>
        <w:t>9097.94</w:t>
      </w:r>
      <w:r w:rsidRPr="00184ED9">
        <w:rPr>
          <w:rFonts w:ascii="Arial" w:hAnsi="Arial" w:cs="Arial"/>
          <w:b/>
          <w:bCs/>
          <w:sz w:val="22"/>
          <w:szCs w:val="21"/>
          <w:lang w:eastAsia="ar-SA"/>
        </w:rPr>
        <w:t xml:space="preserve"> Crore</w:t>
      </w:r>
      <w:r w:rsidRPr="00184ED9">
        <w:rPr>
          <w:rFonts w:ascii="Arial" w:hAnsi="Arial" w:cs="Arial"/>
          <w:sz w:val="22"/>
          <w:szCs w:val="21"/>
          <w:lang w:eastAsia="ar-SA"/>
        </w:rPr>
        <w:t xml:space="preserve"> through Energy Charge only from the DISCOMs</w:t>
      </w:r>
      <w:r>
        <w:rPr>
          <w:rFonts w:ascii="Arial" w:hAnsi="Arial" w:cs="Arial"/>
          <w:sz w:val="22"/>
          <w:szCs w:val="21"/>
          <w:lang w:eastAsia="ar-SA"/>
        </w:rPr>
        <w:t>.</w:t>
      </w:r>
      <w:r w:rsidR="00BA1DBC">
        <w:rPr>
          <w:rFonts w:ascii="Arial" w:hAnsi="Arial" w:cs="Arial"/>
          <w:sz w:val="22"/>
          <w:szCs w:val="21"/>
          <w:lang w:eastAsia="ar-SA"/>
        </w:rPr>
        <w:t>The proposed Uniform BSP for recovery of the above proposed Net ARR (after deducting the Miscellaneous Receipts of Rs.</w:t>
      </w:r>
      <w:r w:rsidR="002D5FA8">
        <w:rPr>
          <w:rFonts w:ascii="Arial" w:hAnsi="Arial" w:cs="Arial"/>
          <w:sz w:val="22"/>
          <w:szCs w:val="21"/>
          <w:lang w:eastAsia="ar-SA"/>
        </w:rPr>
        <w:t>746.74</w:t>
      </w:r>
      <w:r w:rsidR="00BA1DBC">
        <w:rPr>
          <w:rFonts w:ascii="Arial" w:hAnsi="Arial" w:cs="Arial"/>
          <w:sz w:val="22"/>
          <w:szCs w:val="21"/>
          <w:lang w:eastAsia="ar-SA"/>
        </w:rPr>
        <w:t xml:space="preserve"> Crore) is derived as </w:t>
      </w:r>
      <w:r w:rsidR="002D5FA8">
        <w:rPr>
          <w:rFonts w:ascii="Arial" w:hAnsi="Arial" w:cs="Arial"/>
          <w:b/>
          <w:sz w:val="22"/>
          <w:szCs w:val="21"/>
          <w:lang w:eastAsia="ar-SA"/>
        </w:rPr>
        <w:t>357.</w:t>
      </w:r>
      <w:r w:rsidR="00232B39">
        <w:rPr>
          <w:rFonts w:ascii="Arial" w:hAnsi="Arial" w:cs="Arial"/>
          <w:b/>
          <w:sz w:val="22"/>
          <w:szCs w:val="21"/>
          <w:lang w:eastAsia="ar-SA"/>
        </w:rPr>
        <w:t>23</w:t>
      </w:r>
      <w:r w:rsidR="00BA1DBC" w:rsidRPr="00BA1DBC">
        <w:rPr>
          <w:rFonts w:ascii="Arial" w:hAnsi="Arial" w:cs="Arial"/>
          <w:b/>
          <w:sz w:val="22"/>
          <w:szCs w:val="21"/>
          <w:lang w:eastAsia="ar-SA"/>
        </w:rPr>
        <w:t xml:space="preserve"> P/U.</w:t>
      </w:r>
    </w:p>
    <w:p w:rsidR="001D0DC1" w:rsidRPr="001E474B" w:rsidRDefault="001D0DC1" w:rsidP="00964F90">
      <w:pPr>
        <w:spacing w:line="360" w:lineRule="auto"/>
        <w:ind w:left="720"/>
        <w:jc w:val="both"/>
        <w:rPr>
          <w:rFonts w:ascii="Arial" w:hAnsi="Arial" w:cs="Arial"/>
          <w:sz w:val="12"/>
          <w:szCs w:val="21"/>
          <w:lang w:eastAsia="ar-SA"/>
        </w:rPr>
      </w:pPr>
    </w:p>
    <w:p w:rsidR="00964F90" w:rsidRPr="00184ED9" w:rsidRDefault="00964F90" w:rsidP="00964F90">
      <w:pPr>
        <w:spacing w:line="360" w:lineRule="auto"/>
        <w:jc w:val="both"/>
        <w:rPr>
          <w:rFonts w:ascii="Arial" w:hAnsi="Arial" w:cs="Arial"/>
          <w:b/>
          <w:bCs/>
          <w:sz w:val="22"/>
          <w:szCs w:val="21"/>
          <w:lang w:eastAsia="ar-SA"/>
        </w:rPr>
      </w:pPr>
      <w:r w:rsidRPr="00184ED9">
        <w:rPr>
          <w:rFonts w:ascii="Arial" w:hAnsi="Arial" w:cs="Arial"/>
          <w:b/>
          <w:bCs/>
          <w:sz w:val="22"/>
          <w:szCs w:val="21"/>
          <w:lang w:eastAsia="ar-SA"/>
        </w:rPr>
        <w:t>2)</w:t>
      </w:r>
      <w:r w:rsidRPr="00184ED9">
        <w:rPr>
          <w:rFonts w:ascii="Arial" w:hAnsi="Arial" w:cs="Arial"/>
          <w:b/>
          <w:bCs/>
          <w:sz w:val="22"/>
          <w:szCs w:val="21"/>
          <w:lang w:eastAsia="ar-SA"/>
        </w:rPr>
        <w:tab/>
        <w:t xml:space="preserve">Demand Charge: </w:t>
      </w:r>
    </w:p>
    <w:p w:rsidR="00601479" w:rsidRPr="00601479" w:rsidRDefault="00601479" w:rsidP="00964F90">
      <w:pPr>
        <w:pStyle w:val="TOC1"/>
        <w:rPr>
          <w:sz w:val="16"/>
        </w:rPr>
      </w:pPr>
    </w:p>
    <w:p w:rsidR="00964F90" w:rsidRPr="00184ED9" w:rsidRDefault="00964F90" w:rsidP="00964F90">
      <w:pPr>
        <w:pStyle w:val="TOC1"/>
      </w:pPr>
      <w:r w:rsidRPr="00184ED9">
        <w:t>GRIDCO proposes that the Demand Charge</w:t>
      </w:r>
      <w:r w:rsidR="00E003C6">
        <w:t>s may be levied @ Rs.25</w:t>
      </w:r>
      <w:r w:rsidRPr="00184ED9">
        <w:t>0/KVA/Month from DISCOM</w:t>
      </w:r>
      <w:r w:rsidR="001D0DC1">
        <w:t xml:space="preserve"> Utilities</w:t>
      </w:r>
      <w:r w:rsidRPr="00184ED9">
        <w:t>. When the actual SMDs of DISCOMs in a month exceeds the permitted Monthly SMDs (110% of the approved SMD), the DISCOM</w:t>
      </w:r>
      <w:r w:rsidR="001D0DC1">
        <w:t xml:space="preserve"> Utilities</w:t>
      </w:r>
      <w:r w:rsidRPr="00184ED9">
        <w:t xml:space="preserve"> will be billed by GRIDCO and paid by DISCOMs on provisional basis towards the excess SMD to take care of monthly variations. However, such Charges will be adjusted at the end of the year if the actual Annual SMD remains within the Permitted Annual SMD i.e. 110% of the approved Annual SMD. If not, the Demand Charges for the excess SMDs may be levied at the above proposed rate.</w:t>
      </w:r>
    </w:p>
    <w:p w:rsidR="00964F90" w:rsidRPr="00184ED9" w:rsidRDefault="00964F90" w:rsidP="00964F90">
      <w:pPr>
        <w:rPr>
          <w:rFonts w:ascii="Arial" w:hAnsi="Arial" w:cs="Arial"/>
          <w:color w:val="FF0000"/>
        </w:rPr>
      </w:pPr>
    </w:p>
    <w:p w:rsidR="00964F90" w:rsidRPr="00BB0496" w:rsidRDefault="00964F90" w:rsidP="00964F90">
      <w:pPr>
        <w:pStyle w:val="BodyTextIndent2"/>
        <w:spacing w:line="360" w:lineRule="auto"/>
        <w:ind w:left="0"/>
        <w:rPr>
          <w:rFonts w:cs="Arial"/>
          <w:bCs/>
          <w:szCs w:val="23"/>
          <w:lang w:eastAsia="ar-SA"/>
        </w:rPr>
      </w:pPr>
      <w:r w:rsidRPr="00BB0496">
        <w:rPr>
          <w:rFonts w:cs="Arial"/>
          <w:bCs/>
          <w:szCs w:val="23"/>
          <w:lang w:eastAsia="ar-SA"/>
        </w:rPr>
        <w:t>3)</w:t>
      </w:r>
      <w:r w:rsidRPr="00BB0496">
        <w:rPr>
          <w:rFonts w:cs="Arial"/>
          <w:bCs/>
          <w:szCs w:val="23"/>
          <w:lang w:eastAsia="ar-SA"/>
        </w:rPr>
        <w:tab/>
        <w:t>Rebate for Timely Payment:</w:t>
      </w:r>
    </w:p>
    <w:p w:rsidR="00964F90" w:rsidRDefault="00964F90" w:rsidP="00964F90">
      <w:pPr>
        <w:pStyle w:val="BodyTextIndent2"/>
        <w:ind w:left="0"/>
        <w:rPr>
          <w:rFonts w:cs="Arial"/>
          <w:bCs/>
          <w:szCs w:val="23"/>
          <w:lang w:eastAsia="ar-SA"/>
        </w:rPr>
      </w:pPr>
      <w:r>
        <w:rPr>
          <w:rFonts w:cs="Arial"/>
          <w:bCs/>
          <w:szCs w:val="23"/>
          <w:lang w:eastAsia="ar-SA"/>
        </w:rPr>
        <w:tab/>
      </w:r>
    </w:p>
    <w:p w:rsidR="00232B39" w:rsidRDefault="00232B39" w:rsidP="009A1C38">
      <w:pPr>
        <w:spacing w:line="360" w:lineRule="auto"/>
        <w:ind w:left="720"/>
        <w:jc w:val="both"/>
        <w:rPr>
          <w:rFonts w:ascii="Arial" w:hAnsi="Arial" w:cs="Arial"/>
          <w:bCs/>
          <w:sz w:val="22"/>
          <w:szCs w:val="23"/>
          <w:lang w:eastAsia="ar-SA"/>
        </w:rPr>
      </w:pPr>
      <w:r w:rsidRPr="00232B39">
        <w:rPr>
          <w:rFonts w:ascii="Arial" w:hAnsi="Arial" w:cs="Arial"/>
          <w:bCs/>
          <w:sz w:val="22"/>
          <w:szCs w:val="23"/>
          <w:lang w:eastAsia="ar-SA"/>
        </w:rPr>
        <w:t>Hon’ble Commission in its ARR &amp; BSP Order of FY 2015-16 has directed that any payment made within the specified period by DISCOMs shall be first adjusted against current month’s dues raised in the bill. In line with the above order of Hon’ble Commission, GRIDCO proposes the following reb</w:t>
      </w:r>
      <w:r>
        <w:rPr>
          <w:rFonts w:ascii="Arial" w:hAnsi="Arial" w:cs="Arial"/>
          <w:bCs/>
          <w:sz w:val="22"/>
          <w:szCs w:val="23"/>
          <w:lang w:eastAsia="ar-SA"/>
        </w:rPr>
        <w:t>ate for payment of current dues:</w:t>
      </w:r>
    </w:p>
    <w:p w:rsidR="00232B39" w:rsidRPr="00232B39" w:rsidRDefault="00232B39" w:rsidP="00232B39">
      <w:pPr>
        <w:pStyle w:val="ListParagraph"/>
        <w:numPr>
          <w:ilvl w:val="0"/>
          <w:numId w:val="47"/>
        </w:numPr>
        <w:spacing w:line="360" w:lineRule="auto"/>
        <w:contextualSpacing/>
        <w:jc w:val="both"/>
        <w:rPr>
          <w:rFonts w:ascii="Arial" w:hAnsi="Arial" w:cs="Arial"/>
          <w:bCs/>
          <w:sz w:val="22"/>
          <w:szCs w:val="23"/>
          <w:lang w:eastAsia="ar-SA"/>
        </w:rPr>
      </w:pPr>
      <w:r w:rsidRPr="00232B39">
        <w:rPr>
          <w:rFonts w:ascii="Arial" w:hAnsi="Arial" w:cs="Arial"/>
          <w:bCs/>
          <w:sz w:val="22"/>
          <w:szCs w:val="23"/>
          <w:lang w:eastAsia="ar-SA"/>
        </w:rPr>
        <w:t>For payment of full current month’s BSP within 2 working days of raising of BSP invoice (ex</w:t>
      </w:r>
      <w:r w:rsidR="009A1C38">
        <w:rPr>
          <w:rFonts w:ascii="Arial" w:hAnsi="Arial" w:cs="Arial"/>
          <w:bCs/>
          <w:sz w:val="22"/>
          <w:szCs w:val="23"/>
          <w:lang w:eastAsia="ar-SA"/>
        </w:rPr>
        <w:t>cluding holidays under NI Act):</w:t>
      </w:r>
      <w:r w:rsidRPr="00232B39">
        <w:rPr>
          <w:rFonts w:ascii="Arial" w:hAnsi="Arial" w:cs="Arial"/>
          <w:bCs/>
          <w:sz w:val="22"/>
          <w:szCs w:val="23"/>
          <w:lang w:eastAsia="ar-SA"/>
        </w:rPr>
        <w:t xml:space="preserve"> 2% rebate.</w:t>
      </w:r>
    </w:p>
    <w:p w:rsidR="00232B39" w:rsidRPr="00232B39" w:rsidRDefault="00232B39" w:rsidP="00232B39">
      <w:pPr>
        <w:pStyle w:val="ListParagraph"/>
        <w:numPr>
          <w:ilvl w:val="0"/>
          <w:numId w:val="47"/>
        </w:numPr>
        <w:spacing w:line="360" w:lineRule="auto"/>
        <w:contextualSpacing/>
        <w:jc w:val="both"/>
        <w:rPr>
          <w:rFonts w:ascii="Arial" w:hAnsi="Arial" w:cs="Arial"/>
          <w:bCs/>
          <w:sz w:val="22"/>
          <w:szCs w:val="23"/>
          <w:lang w:eastAsia="ar-SA"/>
        </w:rPr>
      </w:pPr>
      <w:r w:rsidRPr="00232B39">
        <w:rPr>
          <w:rFonts w:ascii="Arial" w:hAnsi="Arial" w:cs="Arial"/>
          <w:bCs/>
          <w:sz w:val="22"/>
          <w:szCs w:val="23"/>
          <w:lang w:eastAsia="ar-SA"/>
        </w:rPr>
        <w:t xml:space="preserve">For payment of part of current BSP within two working days and balance current BSP dues within 30days </w:t>
      </w:r>
      <w:r w:rsidR="009A1C38">
        <w:rPr>
          <w:rFonts w:ascii="Arial" w:hAnsi="Arial" w:cs="Arial"/>
          <w:bCs/>
          <w:sz w:val="22"/>
          <w:szCs w:val="23"/>
          <w:lang w:eastAsia="ar-SA"/>
        </w:rPr>
        <w:t>of raising of BSP invoice</w:t>
      </w:r>
      <w:r w:rsidRPr="00232B39">
        <w:rPr>
          <w:rFonts w:ascii="Arial" w:hAnsi="Arial" w:cs="Arial"/>
          <w:bCs/>
          <w:sz w:val="22"/>
          <w:szCs w:val="23"/>
          <w:lang w:eastAsia="ar-SA"/>
        </w:rPr>
        <w:t>: 2% rebate for payment of bill within two working days and 1% rebate for payment of balance current BSP beyond two working days and within thirty days.</w:t>
      </w:r>
    </w:p>
    <w:p w:rsidR="00232B39" w:rsidRPr="00232B39" w:rsidRDefault="00232B39" w:rsidP="00232B39">
      <w:pPr>
        <w:pStyle w:val="ListParagraph"/>
        <w:numPr>
          <w:ilvl w:val="0"/>
          <w:numId w:val="47"/>
        </w:numPr>
        <w:spacing w:line="360" w:lineRule="auto"/>
        <w:contextualSpacing/>
        <w:jc w:val="both"/>
        <w:rPr>
          <w:rFonts w:ascii="Arial" w:hAnsi="Arial" w:cs="Arial"/>
          <w:bCs/>
          <w:sz w:val="22"/>
          <w:szCs w:val="23"/>
          <w:lang w:eastAsia="ar-SA"/>
        </w:rPr>
      </w:pPr>
      <w:r w:rsidRPr="00232B39">
        <w:rPr>
          <w:rFonts w:ascii="Arial" w:hAnsi="Arial" w:cs="Arial"/>
          <w:bCs/>
          <w:sz w:val="22"/>
          <w:szCs w:val="23"/>
          <w:lang w:eastAsia="ar-SA"/>
        </w:rPr>
        <w:t>For payment of full BSP dues within 30 days: 1% rebate</w:t>
      </w:r>
    </w:p>
    <w:p w:rsidR="00232B39" w:rsidRPr="009A1C38" w:rsidRDefault="00232B39" w:rsidP="00232B39">
      <w:pPr>
        <w:pStyle w:val="BodyTextIndent2"/>
        <w:spacing w:line="360" w:lineRule="auto"/>
        <w:rPr>
          <w:rFonts w:cs="Arial"/>
          <w:b w:val="0"/>
          <w:bCs/>
          <w:sz w:val="10"/>
          <w:szCs w:val="23"/>
          <w:lang w:eastAsia="ar-SA"/>
        </w:rPr>
      </w:pPr>
    </w:p>
    <w:p w:rsidR="00232B39" w:rsidRPr="00232B39" w:rsidRDefault="00232B39" w:rsidP="00232B39">
      <w:pPr>
        <w:pStyle w:val="BodyTextIndent2"/>
        <w:spacing w:line="360" w:lineRule="auto"/>
        <w:rPr>
          <w:rFonts w:cs="Arial"/>
          <w:b w:val="0"/>
          <w:bCs/>
          <w:szCs w:val="23"/>
          <w:lang w:eastAsia="ar-SA"/>
        </w:rPr>
      </w:pPr>
      <w:r w:rsidRPr="00232B39">
        <w:rPr>
          <w:rFonts w:cs="Arial"/>
          <w:b w:val="0"/>
          <w:bCs/>
          <w:szCs w:val="23"/>
          <w:lang w:eastAsia="ar-SA"/>
        </w:rPr>
        <w:t>No rebate shall be paid if full BSP is not paid within thirty days.</w:t>
      </w:r>
    </w:p>
    <w:p w:rsidR="00232B39" w:rsidRDefault="00232B39" w:rsidP="00964F90">
      <w:pPr>
        <w:pStyle w:val="BodyTextIndent2"/>
        <w:spacing w:line="360" w:lineRule="auto"/>
        <w:rPr>
          <w:rFonts w:cs="Arial"/>
          <w:b w:val="0"/>
          <w:bCs/>
          <w:szCs w:val="23"/>
          <w:lang w:eastAsia="ar-SA"/>
        </w:rPr>
      </w:pPr>
    </w:p>
    <w:p w:rsidR="0018655A" w:rsidRDefault="0018655A" w:rsidP="00964F90">
      <w:pPr>
        <w:pStyle w:val="BodyTextIndent2"/>
        <w:spacing w:line="360" w:lineRule="auto"/>
        <w:rPr>
          <w:rFonts w:cs="Arial"/>
          <w:b w:val="0"/>
          <w:bCs/>
          <w:szCs w:val="23"/>
          <w:lang w:eastAsia="ar-SA"/>
        </w:rPr>
      </w:pPr>
    </w:p>
    <w:p w:rsidR="0018655A" w:rsidRDefault="0018655A" w:rsidP="00964F90">
      <w:pPr>
        <w:pStyle w:val="BodyTextIndent2"/>
        <w:spacing w:line="360" w:lineRule="auto"/>
        <w:rPr>
          <w:rFonts w:cs="Arial"/>
          <w:b w:val="0"/>
          <w:bCs/>
          <w:szCs w:val="23"/>
          <w:lang w:eastAsia="ar-SA"/>
        </w:rPr>
      </w:pPr>
    </w:p>
    <w:p w:rsidR="00964F90" w:rsidRPr="00C47A3F" w:rsidRDefault="00964F90" w:rsidP="00964F90">
      <w:pPr>
        <w:pStyle w:val="BodyTextIndent2"/>
        <w:spacing w:line="360" w:lineRule="auto"/>
        <w:ind w:left="-90"/>
        <w:rPr>
          <w:rFonts w:cs="Arial"/>
          <w:bCs/>
          <w:szCs w:val="23"/>
          <w:lang w:eastAsia="ar-SA"/>
        </w:rPr>
      </w:pPr>
      <w:r w:rsidRPr="00C47A3F">
        <w:rPr>
          <w:rFonts w:cs="Arial"/>
          <w:bCs/>
          <w:szCs w:val="23"/>
          <w:lang w:eastAsia="ar-SA"/>
        </w:rPr>
        <w:lastRenderedPageBreak/>
        <w:t xml:space="preserve">5) </w:t>
      </w:r>
      <w:r w:rsidRPr="00C47A3F">
        <w:rPr>
          <w:rFonts w:cs="Arial"/>
          <w:bCs/>
          <w:szCs w:val="23"/>
          <w:lang w:eastAsia="ar-SA"/>
        </w:rPr>
        <w:tab/>
        <w:t xml:space="preserve">Escrow Arrangement: </w:t>
      </w:r>
    </w:p>
    <w:p w:rsidR="00964F90" w:rsidRPr="00C47A3F" w:rsidRDefault="00964F90" w:rsidP="00964F90">
      <w:pPr>
        <w:pStyle w:val="BodyTextIndent2"/>
        <w:ind w:left="-90"/>
        <w:rPr>
          <w:rFonts w:cs="Arial"/>
          <w:bCs/>
          <w:sz w:val="10"/>
          <w:szCs w:val="23"/>
          <w:lang w:eastAsia="ar-SA"/>
        </w:rPr>
      </w:pPr>
    </w:p>
    <w:p w:rsidR="00964F90" w:rsidRDefault="00232B39" w:rsidP="00232B39">
      <w:pPr>
        <w:pStyle w:val="BodyTextIndent2"/>
        <w:spacing w:line="360" w:lineRule="auto"/>
        <w:rPr>
          <w:rFonts w:cs="Arial"/>
          <w:b w:val="0"/>
          <w:szCs w:val="23"/>
          <w:lang w:eastAsia="ar-SA"/>
        </w:rPr>
      </w:pPr>
      <w:r w:rsidRPr="00232B39">
        <w:rPr>
          <w:rFonts w:cs="Arial"/>
          <w:b w:val="0"/>
          <w:szCs w:val="23"/>
          <w:lang w:eastAsia="ar-SA"/>
        </w:rPr>
        <w:t xml:space="preserve">DISCOMs are approaching </w:t>
      </w:r>
      <w:r>
        <w:rPr>
          <w:rFonts w:cs="Arial"/>
          <w:b w:val="0"/>
          <w:szCs w:val="23"/>
          <w:lang w:eastAsia="ar-SA"/>
        </w:rPr>
        <w:t>GRIDCO to allow escrow relaxation towards employee cost and R&amp;M expenses in each month. Since there is no specific direction in the ARR 2015-16 to allow escrow relaxation, GRIDCO is facing inconvenience</w:t>
      </w:r>
      <w:r w:rsidR="000C4CC4">
        <w:rPr>
          <w:rFonts w:cs="Arial"/>
          <w:b w:val="0"/>
          <w:szCs w:val="23"/>
          <w:lang w:eastAsia="ar-SA"/>
        </w:rPr>
        <w:t>.K</w:t>
      </w:r>
      <w:r>
        <w:rPr>
          <w:rFonts w:cs="Arial"/>
          <w:b w:val="0"/>
          <w:szCs w:val="23"/>
          <w:lang w:eastAsia="ar-SA"/>
        </w:rPr>
        <w:t>eeping in view the overall interest of the Sector</w:t>
      </w:r>
      <w:r w:rsidR="000C4CC4">
        <w:rPr>
          <w:rFonts w:cs="Arial"/>
          <w:b w:val="0"/>
          <w:szCs w:val="23"/>
          <w:lang w:eastAsia="ar-SA"/>
        </w:rPr>
        <w:t>,</w:t>
      </w:r>
      <w:r>
        <w:rPr>
          <w:rFonts w:cs="Arial"/>
          <w:b w:val="0"/>
          <w:szCs w:val="23"/>
          <w:lang w:eastAsia="ar-SA"/>
        </w:rPr>
        <w:t xml:space="preserve"> Hon’ble Commission may kindly pass suitable direction as may be deemed necessary without affecting interest of GRIDCO.</w:t>
      </w:r>
    </w:p>
    <w:p w:rsidR="00232B39" w:rsidRPr="00232B39" w:rsidRDefault="00232B39" w:rsidP="00232B39">
      <w:pPr>
        <w:pStyle w:val="BodyTextIndent2"/>
        <w:spacing w:line="360" w:lineRule="auto"/>
        <w:rPr>
          <w:rFonts w:cs="Arial"/>
          <w:b w:val="0"/>
          <w:szCs w:val="23"/>
          <w:lang w:eastAsia="ar-SA"/>
        </w:rPr>
      </w:pPr>
    </w:p>
    <w:p w:rsidR="00964F90" w:rsidRPr="00184ED9" w:rsidRDefault="00964F90" w:rsidP="00964F90">
      <w:pPr>
        <w:pStyle w:val="HeadingBase"/>
        <w:keepLines w:val="0"/>
        <w:tabs>
          <w:tab w:val="clear" w:pos="567"/>
        </w:tabs>
        <w:spacing w:before="0" w:after="0" w:line="240" w:lineRule="auto"/>
        <w:ind w:left="360" w:hanging="360"/>
        <w:rPr>
          <w:rFonts w:ascii="Arial" w:hAnsi="Arial" w:cs="Arial"/>
          <w:szCs w:val="21"/>
          <w:lang w:eastAsia="ar-SA"/>
        </w:rPr>
      </w:pPr>
      <w:r w:rsidRPr="00184ED9">
        <w:rPr>
          <w:rFonts w:ascii="Arial" w:hAnsi="Arial" w:cs="Arial"/>
          <w:szCs w:val="21"/>
          <w:lang w:eastAsia="ar-SA"/>
        </w:rPr>
        <w:t>6)</w:t>
      </w:r>
      <w:r w:rsidRPr="00184ED9">
        <w:rPr>
          <w:rFonts w:ascii="Arial" w:hAnsi="Arial" w:cs="Arial"/>
          <w:szCs w:val="21"/>
          <w:lang w:eastAsia="ar-SA"/>
        </w:rPr>
        <w:tab/>
        <w:t xml:space="preserve">     Surcharges for Late Payment:</w:t>
      </w:r>
    </w:p>
    <w:p w:rsidR="00964F90" w:rsidRPr="00184ED9" w:rsidRDefault="00964F90" w:rsidP="00964F90">
      <w:pPr>
        <w:spacing w:line="360" w:lineRule="auto"/>
        <w:ind w:left="360"/>
        <w:jc w:val="both"/>
        <w:rPr>
          <w:rFonts w:ascii="Arial" w:hAnsi="Arial" w:cs="Arial"/>
          <w:sz w:val="12"/>
          <w:szCs w:val="21"/>
          <w:lang w:eastAsia="ar-SA"/>
        </w:rPr>
      </w:pPr>
      <w:bookmarkStart w:id="1" w:name="_GoBack"/>
      <w:bookmarkEnd w:id="1"/>
    </w:p>
    <w:p w:rsidR="00964F90" w:rsidRDefault="00964F90" w:rsidP="00964F90">
      <w:pPr>
        <w:spacing w:line="360" w:lineRule="auto"/>
        <w:ind w:left="720" w:hanging="360"/>
        <w:jc w:val="both"/>
        <w:rPr>
          <w:rFonts w:ascii="Arial" w:hAnsi="Arial" w:cs="Arial"/>
          <w:sz w:val="22"/>
          <w:szCs w:val="21"/>
          <w:lang w:eastAsia="ar-SA"/>
        </w:rPr>
      </w:pPr>
      <w:r w:rsidRPr="00184ED9">
        <w:rPr>
          <w:rFonts w:ascii="Arial" w:hAnsi="Arial" w:cs="Arial"/>
          <w:sz w:val="22"/>
          <w:szCs w:val="21"/>
          <w:lang w:eastAsia="ar-SA"/>
        </w:rPr>
        <w:t xml:space="preserve">    The Surcharge for delayed payment of bulk power supplies bills i.e., payment after the periods of 30 days from the date of submission of bills, may be retained at </w:t>
      </w:r>
      <w:r w:rsidR="009A1C38">
        <w:rPr>
          <w:rFonts w:ascii="Arial" w:hAnsi="Arial" w:cs="Arial"/>
          <w:sz w:val="22"/>
          <w:szCs w:val="21"/>
          <w:lang w:eastAsia="ar-SA"/>
        </w:rPr>
        <w:t>1.50</w:t>
      </w:r>
      <w:r w:rsidRPr="00184ED9">
        <w:rPr>
          <w:rFonts w:ascii="Arial" w:hAnsi="Arial" w:cs="Arial"/>
          <w:sz w:val="22"/>
          <w:szCs w:val="21"/>
          <w:lang w:eastAsia="ar-SA"/>
        </w:rPr>
        <w:t>% per month.</w:t>
      </w:r>
    </w:p>
    <w:p w:rsidR="00232B39" w:rsidRDefault="00232B39" w:rsidP="00964F90">
      <w:pPr>
        <w:spacing w:line="360" w:lineRule="auto"/>
        <w:ind w:left="720" w:hanging="360"/>
        <w:jc w:val="both"/>
        <w:rPr>
          <w:rFonts w:ascii="Arial" w:hAnsi="Arial" w:cs="Arial"/>
          <w:sz w:val="22"/>
          <w:szCs w:val="21"/>
          <w:lang w:eastAsia="ar-SA"/>
        </w:rPr>
      </w:pPr>
    </w:p>
    <w:p w:rsidR="00964F90" w:rsidRPr="00184ED9" w:rsidRDefault="00964F90" w:rsidP="00964F90">
      <w:pPr>
        <w:jc w:val="both"/>
        <w:rPr>
          <w:rFonts w:ascii="Arial" w:hAnsi="Arial" w:cs="Arial"/>
          <w:b/>
          <w:bCs/>
          <w:sz w:val="22"/>
          <w:szCs w:val="21"/>
          <w:lang w:eastAsia="ar-SA"/>
        </w:rPr>
      </w:pPr>
      <w:r w:rsidRPr="00184ED9">
        <w:rPr>
          <w:rFonts w:ascii="Arial" w:hAnsi="Arial" w:cs="Arial"/>
          <w:b/>
          <w:bCs/>
          <w:sz w:val="22"/>
          <w:szCs w:val="21"/>
          <w:lang w:eastAsia="ar-SA"/>
        </w:rPr>
        <w:t xml:space="preserve">7)   </w:t>
      </w:r>
      <w:r w:rsidRPr="00184ED9">
        <w:rPr>
          <w:rFonts w:ascii="Arial" w:hAnsi="Arial" w:cs="Arial"/>
          <w:b/>
          <w:bCs/>
          <w:sz w:val="22"/>
          <w:szCs w:val="21"/>
          <w:lang w:eastAsia="ar-SA"/>
        </w:rPr>
        <w:tab/>
        <w:t>Carry forward of Revenue gap:</w:t>
      </w:r>
    </w:p>
    <w:p w:rsidR="00964F90" w:rsidRPr="00184ED9" w:rsidRDefault="00964F90" w:rsidP="00964F90">
      <w:pPr>
        <w:jc w:val="both"/>
        <w:rPr>
          <w:rFonts w:ascii="Arial" w:hAnsi="Arial" w:cs="Arial"/>
          <w:b/>
          <w:bCs/>
          <w:sz w:val="22"/>
          <w:szCs w:val="21"/>
          <w:lang w:eastAsia="ar-SA"/>
        </w:rPr>
      </w:pPr>
    </w:p>
    <w:p w:rsidR="00964F90" w:rsidRPr="00184ED9" w:rsidRDefault="00964F90" w:rsidP="00964F90">
      <w:pPr>
        <w:spacing w:line="360" w:lineRule="auto"/>
        <w:ind w:left="720"/>
        <w:jc w:val="both"/>
        <w:rPr>
          <w:rFonts w:ascii="Arial" w:hAnsi="Arial" w:cs="Arial"/>
          <w:sz w:val="22"/>
          <w:szCs w:val="21"/>
          <w:lang w:eastAsia="ar-SA"/>
        </w:rPr>
      </w:pPr>
      <w:r w:rsidRPr="00184ED9">
        <w:rPr>
          <w:rFonts w:ascii="Arial" w:hAnsi="Arial" w:cs="Arial"/>
          <w:sz w:val="22"/>
          <w:szCs w:val="21"/>
          <w:lang w:eastAsia="ar-SA"/>
        </w:rPr>
        <w:t xml:space="preserve">GRIDCO prays that the proposed </w:t>
      </w:r>
      <w:r>
        <w:rPr>
          <w:rFonts w:ascii="Arial" w:hAnsi="Arial" w:cs="Arial"/>
          <w:sz w:val="22"/>
          <w:szCs w:val="21"/>
          <w:lang w:eastAsia="ar-SA"/>
        </w:rPr>
        <w:t>Annual Revenue Requirement &amp;</w:t>
      </w:r>
      <w:r w:rsidRPr="00184ED9">
        <w:rPr>
          <w:rFonts w:ascii="Arial" w:hAnsi="Arial" w:cs="Arial"/>
          <w:sz w:val="22"/>
          <w:szCs w:val="21"/>
          <w:lang w:eastAsia="ar-SA"/>
        </w:rPr>
        <w:t>Bulk Supply Price be made applicable from 1st April 201</w:t>
      </w:r>
      <w:r w:rsidR="003C0629">
        <w:rPr>
          <w:rFonts w:ascii="Arial" w:hAnsi="Arial" w:cs="Arial"/>
          <w:sz w:val="22"/>
          <w:szCs w:val="21"/>
          <w:lang w:eastAsia="ar-SA"/>
        </w:rPr>
        <w:t>6</w:t>
      </w:r>
      <w:r w:rsidRPr="00184ED9">
        <w:rPr>
          <w:rFonts w:ascii="Arial" w:hAnsi="Arial" w:cs="Arial"/>
          <w:sz w:val="22"/>
          <w:szCs w:val="21"/>
          <w:lang w:eastAsia="ar-SA"/>
        </w:rPr>
        <w:t>. However, in case of a gap between the approved revenue requirements for FY 201</w:t>
      </w:r>
      <w:r w:rsidR="003C0629">
        <w:rPr>
          <w:rFonts w:ascii="Arial" w:hAnsi="Arial" w:cs="Arial"/>
          <w:sz w:val="22"/>
          <w:szCs w:val="21"/>
          <w:lang w:eastAsia="ar-SA"/>
        </w:rPr>
        <w:t>6</w:t>
      </w:r>
      <w:r>
        <w:rPr>
          <w:rFonts w:ascii="Arial" w:hAnsi="Arial" w:cs="Arial"/>
          <w:sz w:val="22"/>
          <w:szCs w:val="21"/>
          <w:lang w:eastAsia="ar-SA"/>
        </w:rPr>
        <w:t>-1</w:t>
      </w:r>
      <w:r w:rsidR="003C0629">
        <w:rPr>
          <w:rFonts w:ascii="Arial" w:hAnsi="Arial" w:cs="Arial"/>
          <w:sz w:val="22"/>
          <w:szCs w:val="21"/>
          <w:lang w:eastAsia="ar-SA"/>
        </w:rPr>
        <w:t>7</w:t>
      </w:r>
      <w:r w:rsidRPr="00184ED9">
        <w:rPr>
          <w:rFonts w:ascii="Arial" w:hAnsi="Arial" w:cs="Arial"/>
          <w:sz w:val="22"/>
          <w:szCs w:val="21"/>
          <w:lang w:eastAsia="ar-SA"/>
        </w:rPr>
        <w:t xml:space="preserve"> and the revenue realized, the Commission may kindly approve to carry forward the gap for adjustment during the future years. </w:t>
      </w:r>
    </w:p>
    <w:p w:rsidR="00964F90" w:rsidRDefault="00964F90"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18655A" w:rsidRDefault="0018655A" w:rsidP="00964F90">
      <w:pPr>
        <w:jc w:val="center"/>
        <w:rPr>
          <w:rFonts w:ascii="Arial" w:hAnsi="Arial" w:cs="Arial"/>
          <w:b/>
          <w:bCs/>
          <w:sz w:val="28"/>
          <w:szCs w:val="27"/>
          <w:lang w:eastAsia="ar-SA"/>
        </w:rPr>
      </w:pPr>
    </w:p>
    <w:p w:rsidR="00964F90" w:rsidRPr="0011016C" w:rsidRDefault="00964F90" w:rsidP="00964F90">
      <w:pPr>
        <w:jc w:val="center"/>
        <w:rPr>
          <w:rFonts w:ascii="Arial" w:hAnsi="Arial" w:cs="Arial"/>
          <w:b/>
          <w:bCs/>
          <w:sz w:val="28"/>
          <w:szCs w:val="27"/>
          <w:lang w:eastAsia="ar-SA"/>
        </w:rPr>
      </w:pPr>
      <w:r w:rsidRPr="0011016C">
        <w:rPr>
          <w:rFonts w:ascii="Arial" w:hAnsi="Arial" w:cs="Arial"/>
          <w:b/>
          <w:bCs/>
          <w:sz w:val="28"/>
          <w:szCs w:val="27"/>
          <w:lang w:eastAsia="ar-SA"/>
        </w:rPr>
        <w:t>Prayer</w:t>
      </w:r>
    </w:p>
    <w:p w:rsidR="00964F90" w:rsidRPr="00DB2165" w:rsidRDefault="00964F90" w:rsidP="00964F90">
      <w:pPr>
        <w:jc w:val="center"/>
        <w:rPr>
          <w:rFonts w:ascii="Arial" w:hAnsi="Arial" w:cs="Arial"/>
          <w:b/>
          <w:bCs/>
          <w:sz w:val="8"/>
          <w:szCs w:val="27"/>
          <w:u w:val="single"/>
          <w:lang w:eastAsia="ar-SA"/>
        </w:rPr>
      </w:pPr>
    </w:p>
    <w:p w:rsidR="00964F90" w:rsidRPr="00184ED9" w:rsidRDefault="00964F90" w:rsidP="00964F90">
      <w:pPr>
        <w:ind w:left="360"/>
        <w:jc w:val="both"/>
        <w:rPr>
          <w:rFonts w:ascii="Arial" w:hAnsi="Arial" w:cs="Arial"/>
          <w:sz w:val="8"/>
          <w:szCs w:val="21"/>
          <w:lang w:eastAsia="ar-SA"/>
        </w:rPr>
      </w:pPr>
    </w:p>
    <w:p w:rsidR="00964F90" w:rsidRPr="00184ED9" w:rsidRDefault="00964F90" w:rsidP="00964F90">
      <w:pPr>
        <w:spacing w:after="120"/>
        <w:ind w:left="360"/>
        <w:jc w:val="both"/>
        <w:rPr>
          <w:rFonts w:ascii="Arial" w:hAnsi="Arial" w:cs="Arial"/>
          <w:b/>
          <w:bCs/>
          <w:sz w:val="22"/>
          <w:szCs w:val="21"/>
          <w:lang w:eastAsia="ar-SA"/>
        </w:rPr>
      </w:pPr>
      <w:r w:rsidRPr="00184ED9">
        <w:rPr>
          <w:rFonts w:ascii="Arial" w:hAnsi="Arial" w:cs="Arial"/>
          <w:b/>
          <w:bCs/>
          <w:sz w:val="22"/>
          <w:szCs w:val="21"/>
          <w:lang w:eastAsia="ar-SA"/>
        </w:rPr>
        <w:t>Under the circumstances, GRIDCO humbly prays the Hon’ble Commission:</w:t>
      </w:r>
    </w:p>
    <w:p w:rsidR="00964F90" w:rsidRPr="00184ED9" w:rsidRDefault="00964F90" w:rsidP="00964F90">
      <w:pPr>
        <w:spacing w:after="120"/>
        <w:ind w:left="360"/>
        <w:jc w:val="both"/>
        <w:rPr>
          <w:rFonts w:ascii="Arial" w:hAnsi="Arial" w:cs="Arial"/>
          <w:sz w:val="2"/>
          <w:szCs w:val="21"/>
          <w:lang w:eastAsia="ar-SA"/>
        </w:rPr>
      </w:pPr>
    </w:p>
    <w:p w:rsidR="00964F90" w:rsidRPr="00184ED9" w:rsidRDefault="00964F90" w:rsidP="00964F90">
      <w:pPr>
        <w:spacing w:line="360" w:lineRule="auto"/>
        <w:ind w:left="806" w:hanging="446"/>
        <w:jc w:val="both"/>
        <w:rPr>
          <w:rFonts w:ascii="Arial" w:hAnsi="Arial" w:cs="Arial"/>
          <w:sz w:val="22"/>
          <w:szCs w:val="21"/>
          <w:lang w:eastAsia="ar-SA"/>
        </w:rPr>
      </w:pPr>
      <w:r w:rsidRPr="00184ED9">
        <w:rPr>
          <w:rFonts w:ascii="Arial" w:hAnsi="Arial" w:cs="Arial"/>
          <w:sz w:val="22"/>
          <w:szCs w:val="21"/>
          <w:lang w:eastAsia="ar-SA"/>
        </w:rPr>
        <w:t xml:space="preserve">(I) </w:t>
      </w:r>
      <w:r w:rsidRPr="00184ED9">
        <w:rPr>
          <w:rFonts w:ascii="Arial" w:hAnsi="Arial" w:cs="Arial"/>
          <w:sz w:val="22"/>
          <w:szCs w:val="21"/>
          <w:lang w:eastAsia="ar-SA"/>
        </w:rPr>
        <w:tab/>
        <w:t xml:space="preserve">to consider Pass Through amount </w:t>
      </w:r>
      <w:r>
        <w:rPr>
          <w:rFonts w:ascii="Arial" w:hAnsi="Arial" w:cs="Arial"/>
          <w:sz w:val="22"/>
          <w:szCs w:val="21"/>
          <w:lang w:eastAsia="ar-SA"/>
        </w:rPr>
        <w:t xml:space="preserve">of </w:t>
      </w:r>
      <w:r>
        <w:rPr>
          <w:rFonts w:ascii="Arial" w:hAnsi="Arial" w:cs="Arial"/>
          <w:b/>
          <w:sz w:val="22"/>
          <w:szCs w:val="21"/>
          <w:lang w:eastAsia="ar-SA"/>
        </w:rPr>
        <w:t>Rs.</w:t>
      </w:r>
      <w:r w:rsidR="00232B39">
        <w:rPr>
          <w:rFonts w:ascii="Arial" w:hAnsi="Arial" w:cs="Arial"/>
          <w:b/>
          <w:sz w:val="22"/>
          <w:szCs w:val="21"/>
          <w:lang w:eastAsia="ar-SA"/>
        </w:rPr>
        <w:t>414.04</w:t>
      </w:r>
      <w:r w:rsidRPr="00AF46FD">
        <w:rPr>
          <w:rFonts w:ascii="Arial" w:hAnsi="Arial" w:cs="Arial"/>
          <w:b/>
          <w:sz w:val="22"/>
          <w:szCs w:val="21"/>
          <w:lang w:eastAsia="ar-SA"/>
        </w:rPr>
        <w:t xml:space="preserve"> Crore</w:t>
      </w:r>
      <w:r>
        <w:rPr>
          <w:rFonts w:ascii="Arial" w:hAnsi="Arial" w:cs="Arial"/>
          <w:sz w:val="22"/>
          <w:szCs w:val="21"/>
          <w:lang w:eastAsia="ar-SA"/>
        </w:rPr>
        <w:t xml:space="preserve"> as </w:t>
      </w:r>
      <w:r w:rsidRPr="00184ED9">
        <w:rPr>
          <w:rFonts w:ascii="Arial" w:hAnsi="Arial" w:cs="Arial"/>
          <w:sz w:val="22"/>
          <w:szCs w:val="21"/>
          <w:lang w:eastAsia="ar-SA"/>
        </w:rPr>
        <w:t xml:space="preserve">requested </w:t>
      </w:r>
      <w:r w:rsidR="00E003C6">
        <w:rPr>
          <w:rFonts w:ascii="Arial" w:hAnsi="Arial" w:cs="Arial"/>
          <w:sz w:val="22"/>
          <w:szCs w:val="21"/>
          <w:lang w:eastAsia="ar-SA"/>
        </w:rPr>
        <w:t>(since all the arrears are payable during FY 201</w:t>
      </w:r>
      <w:r w:rsidR="003C0629">
        <w:rPr>
          <w:rFonts w:ascii="Arial" w:hAnsi="Arial" w:cs="Arial"/>
          <w:sz w:val="22"/>
          <w:szCs w:val="21"/>
          <w:lang w:eastAsia="ar-SA"/>
        </w:rPr>
        <w:t>6</w:t>
      </w:r>
      <w:r w:rsidR="00E003C6">
        <w:rPr>
          <w:rFonts w:ascii="Arial" w:hAnsi="Arial" w:cs="Arial"/>
          <w:sz w:val="22"/>
          <w:szCs w:val="21"/>
          <w:lang w:eastAsia="ar-SA"/>
        </w:rPr>
        <w:t>-1</w:t>
      </w:r>
      <w:r w:rsidR="003C0629">
        <w:rPr>
          <w:rFonts w:ascii="Arial" w:hAnsi="Arial" w:cs="Arial"/>
          <w:sz w:val="22"/>
          <w:szCs w:val="21"/>
          <w:lang w:eastAsia="ar-SA"/>
        </w:rPr>
        <w:t>7</w:t>
      </w:r>
      <w:r w:rsidR="00E003C6">
        <w:rPr>
          <w:rFonts w:ascii="Arial" w:hAnsi="Arial" w:cs="Arial"/>
          <w:sz w:val="22"/>
          <w:szCs w:val="21"/>
          <w:lang w:eastAsia="ar-SA"/>
        </w:rPr>
        <w:t xml:space="preserve">) </w:t>
      </w:r>
      <w:r w:rsidRPr="00184ED9">
        <w:rPr>
          <w:rFonts w:ascii="Arial" w:hAnsi="Arial" w:cs="Arial"/>
          <w:sz w:val="22"/>
          <w:szCs w:val="21"/>
          <w:lang w:eastAsia="ar-SA"/>
        </w:rPr>
        <w:t>and accordingly</w:t>
      </w:r>
      <w:r>
        <w:rPr>
          <w:rFonts w:ascii="Arial" w:hAnsi="Arial" w:cs="Arial"/>
          <w:sz w:val="22"/>
          <w:szCs w:val="21"/>
          <w:lang w:eastAsia="ar-SA"/>
        </w:rPr>
        <w:t>,</w:t>
      </w:r>
      <w:r w:rsidRPr="00184ED9">
        <w:rPr>
          <w:rFonts w:ascii="Arial" w:hAnsi="Arial" w:cs="Arial"/>
          <w:sz w:val="22"/>
          <w:szCs w:val="21"/>
          <w:lang w:eastAsia="ar-SA"/>
        </w:rPr>
        <w:t xml:space="preserve"> approve the ARR and Bulk Supply Price (BSP) for FY 201</w:t>
      </w:r>
      <w:r w:rsidR="003C0629">
        <w:rPr>
          <w:rFonts w:ascii="Arial" w:hAnsi="Arial" w:cs="Arial"/>
          <w:sz w:val="22"/>
          <w:szCs w:val="21"/>
          <w:lang w:eastAsia="ar-SA"/>
        </w:rPr>
        <w:t>6</w:t>
      </w:r>
      <w:r w:rsidRPr="00184ED9">
        <w:rPr>
          <w:rFonts w:ascii="Arial" w:hAnsi="Arial" w:cs="Arial"/>
          <w:sz w:val="22"/>
          <w:szCs w:val="21"/>
          <w:lang w:eastAsia="ar-SA"/>
        </w:rPr>
        <w:t>-1</w:t>
      </w:r>
      <w:r w:rsidR="003C0629">
        <w:rPr>
          <w:rFonts w:ascii="Arial" w:hAnsi="Arial" w:cs="Arial"/>
          <w:sz w:val="22"/>
          <w:szCs w:val="21"/>
          <w:lang w:eastAsia="ar-SA"/>
        </w:rPr>
        <w:t>7</w:t>
      </w:r>
      <w:r w:rsidRPr="00184ED9">
        <w:rPr>
          <w:rFonts w:ascii="Arial" w:hAnsi="Arial" w:cs="Arial"/>
          <w:sz w:val="22"/>
          <w:szCs w:val="21"/>
          <w:lang w:eastAsia="ar-SA"/>
        </w:rPr>
        <w:t xml:space="preserve"> as proposed in this Application and make the same effective from </w:t>
      </w:r>
      <w:r w:rsidR="00E003C6">
        <w:rPr>
          <w:rFonts w:ascii="Arial" w:hAnsi="Arial" w:cs="Arial"/>
          <w:b/>
          <w:bCs/>
          <w:sz w:val="22"/>
          <w:szCs w:val="21"/>
          <w:lang w:eastAsia="ar-SA"/>
        </w:rPr>
        <w:t>1st April 201</w:t>
      </w:r>
      <w:r w:rsidR="003C0629">
        <w:rPr>
          <w:rFonts w:ascii="Arial" w:hAnsi="Arial" w:cs="Arial"/>
          <w:b/>
          <w:bCs/>
          <w:sz w:val="22"/>
          <w:szCs w:val="21"/>
          <w:lang w:eastAsia="ar-SA"/>
        </w:rPr>
        <w:t>6</w:t>
      </w:r>
      <w:r w:rsidR="00E003C6">
        <w:rPr>
          <w:rFonts w:ascii="Arial" w:hAnsi="Arial" w:cs="Arial"/>
          <w:bCs/>
          <w:sz w:val="22"/>
          <w:szCs w:val="21"/>
          <w:lang w:eastAsia="ar-SA"/>
        </w:rPr>
        <w:t>;</w:t>
      </w:r>
    </w:p>
    <w:p w:rsidR="00964F90" w:rsidRPr="00184ED9" w:rsidRDefault="00964F90" w:rsidP="00964F90">
      <w:pPr>
        <w:ind w:left="806" w:hanging="446"/>
        <w:jc w:val="both"/>
        <w:rPr>
          <w:rFonts w:ascii="Arial" w:hAnsi="Arial" w:cs="Arial"/>
          <w:sz w:val="14"/>
          <w:szCs w:val="21"/>
          <w:lang w:eastAsia="ar-SA"/>
        </w:rPr>
      </w:pPr>
    </w:p>
    <w:p w:rsidR="00964F90" w:rsidRPr="00184ED9" w:rsidRDefault="00964F90" w:rsidP="00A50705">
      <w:pPr>
        <w:numPr>
          <w:ilvl w:val="0"/>
          <w:numId w:val="5"/>
        </w:numPr>
        <w:tabs>
          <w:tab w:val="clear" w:pos="1440"/>
        </w:tabs>
        <w:spacing w:after="120"/>
        <w:ind w:left="810" w:hanging="450"/>
        <w:jc w:val="both"/>
        <w:rPr>
          <w:rFonts w:ascii="Arial" w:hAnsi="Arial" w:cs="Arial"/>
          <w:sz w:val="22"/>
          <w:szCs w:val="21"/>
          <w:lang w:eastAsia="ar-SA"/>
        </w:rPr>
      </w:pPr>
      <w:r w:rsidRPr="00184ED9">
        <w:rPr>
          <w:rFonts w:ascii="Arial" w:hAnsi="Arial" w:cs="Arial"/>
          <w:sz w:val="22"/>
          <w:szCs w:val="21"/>
          <w:lang w:eastAsia="ar-SA"/>
        </w:rPr>
        <w:t xml:space="preserve">  to allow carry forward of the additional cost, if any, for recovery in the future BSP;</w:t>
      </w:r>
    </w:p>
    <w:p w:rsidR="00964F90" w:rsidRPr="00184ED9" w:rsidRDefault="00964F90" w:rsidP="00964F90">
      <w:pPr>
        <w:ind w:left="360"/>
        <w:jc w:val="both"/>
        <w:rPr>
          <w:rFonts w:ascii="Arial" w:hAnsi="Arial" w:cs="Arial"/>
          <w:sz w:val="8"/>
          <w:szCs w:val="21"/>
          <w:lang w:eastAsia="ar-SA"/>
        </w:rPr>
      </w:pPr>
    </w:p>
    <w:p w:rsidR="00964F90" w:rsidRPr="00184ED9" w:rsidRDefault="00964F90" w:rsidP="00A50705">
      <w:pPr>
        <w:numPr>
          <w:ilvl w:val="0"/>
          <w:numId w:val="5"/>
        </w:numPr>
        <w:tabs>
          <w:tab w:val="clear" w:pos="1440"/>
        </w:tabs>
        <w:spacing w:after="120" w:line="360" w:lineRule="auto"/>
        <w:ind w:left="810" w:hanging="450"/>
        <w:jc w:val="both"/>
        <w:rPr>
          <w:rFonts w:ascii="Arial" w:hAnsi="Arial" w:cs="Arial"/>
          <w:sz w:val="22"/>
          <w:szCs w:val="21"/>
          <w:lang w:eastAsia="ar-SA"/>
        </w:rPr>
      </w:pPr>
      <w:r w:rsidRPr="00184ED9">
        <w:rPr>
          <w:rFonts w:ascii="Arial" w:hAnsi="Arial" w:cs="Arial"/>
          <w:sz w:val="22"/>
          <w:szCs w:val="21"/>
          <w:lang w:eastAsia="ar-SA"/>
        </w:rPr>
        <w:t>to allow recovery of the additional cost/s due to overdrawal of energy, Fuel Price Adjustment / Fuel Surcharge Adjustment etc. or on account of any other statutory increase/s, significant rise in the fuel cost etc. if any, be passed on to GRIDCO on account of the OERC / CERC / Tribunal / Court Orders, as surcharge during the year;</w:t>
      </w:r>
    </w:p>
    <w:p w:rsidR="00964F90" w:rsidRDefault="00964F90" w:rsidP="00A50705">
      <w:pPr>
        <w:numPr>
          <w:ilvl w:val="0"/>
          <w:numId w:val="5"/>
        </w:numPr>
        <w:tabs>
          <w:tab w:val="num" w:pos="810"/>
        </w:tabs>
        <w:spacing w:line="360" w:lineRule="auto"/>
        <w:ind w:left="810" w:hanging="450"/>
        <w:jc w:val="both"/>
        <w:rPr>
          <w:rFonts w:ascii="Arial" w:hAnsi="Arial" w:cs="Arial"/>
          <w:sz w:val="22"/>
          <w:szCs w:val="21"/>
          <w:lang w:eastAsia="ar-SA"/>
        </w:rPr>
      </w:pPr>
      <w:r w:rsidRPr="00184ED9">
        <w:rPr>
          <w:rFonts w:ascii="Arial" w:hAnsi="Arial" w:cs="Arial"/>
          <w:sz w:val="22"/>
          <w:szCs w:val="21"/>
          <w:lang w:eastAsia="ar-SA"/>
        </w:rPr>
        <w:t>to allow recovery of any cost/s due to the Electricity Duty/ Water Cess levied by the Government of Odisha and any other Statutory levy/ Duty/ Tax/ Cess / Toll etc. which shall be charged over and above the Bulk Supply Price, if any, be passed on to GRIDCO imposed under any relevant law from time to time, as surcharge during the year;</w:t>
      </w:r>
    </w:p>
    <w:p w:rsidR="0018655A" w:rsidRDefault="0018655A" w:rsidP="0018655A">
      <w:pPr>
        <w:spacing w:line="360" w:lineRule="auto"/>
        <w:ind w:left="810"/>
        <w:jc w:val="both"/>
        <w:rPr>
          <w:rFonts w:ascii="Arial" w:hAnsi="Arial" w:cs="Arial"/>
          <w:sz w:val="22"/>
          <w:szCs w:val="21"/>
          <w:lang w:eastAsia="ar-SA"/>
        </w:rPr>
      </w:pPr>
    </w:p>
    <w:p w:rsidR="00964F90" w:rsidRPr="00184ED9" w:rsidRDefault="00964F90" w:rsidP="00A50705">
      <w:pPr>
        <w:numPr>
          <w:ilvl w:val="0"/>
          <w:numId w:val="5"/>
        </w:numPr>
        <w:tabs>
          <w:tab w:val="clear" w:pos="1440"/>
        </w:tabs>
        <w:spacing w:line="360" w:lineRule="auto"/>
        <w:ind w:left="810" w:hanging="450"/>
        <w:jc w:val="both"/>
        <w:rPr>
          <w:rFonts w:ascii="Arial" w:hAnsi="Arial" w:cs="Arial"/>
          <w:sz w:val="22"/>
          <w:szCs w:val="21"/>
          <w:lang w:eastAsia="ar-SA"/>
        </w:rPr>
      </w:pPr>
      <w:r>
        <w:rPr>
          <w:rFonts w:ascii="Arial" w:hAnsi="Arial" w:cs="Arial"/>
          <w:sz w:val="22"/>
          <w:szCs w:val="21"/>
          <w:lang w:eastAsia="ar-SA"/>
        </w:rPr>
        <w:t xml:space="preserve">to </w:t>
      </w:r>
      <w:r w:rsidR="000B6271">
        <w:rPr>
          <w:rFonts w:ascii="Arial" w:hAnsi="Arial" w:cs="Arial"/>
          <w:sz w:val="22"/>
          <w:szCs w:val="21"/>
          <w:lang w:eastAsia="ar-SA"/>
        </w:rPr>
        <w:t>suitably</w:t>
      </w:r>
      <w:r w:rsidR="004B1FDD">
        <w:rPr>
          <w:rFonts w:ascii="Arial" w:hAnsi="Arial" w:cs="Arial"/>
          <w:sz w:val="22"/>
          <w:szCs w:val="21"/>
          <w:lang w:eastAsia="ar-SA"/>
        </w:rPr>
        <w:t xml:space="preserve"> frame and approve the Intra State UI / Deviation Settlement Mechanism </w:t>
      </w:r>
      <w:r w:rsidR="007E3CB4">
        <w:rPr>
          <w:rFonts w:ascii="Arial" w:hAnsi="Arial" w:cs="Arial"/>
          <w:sz w:val="22"/>
          <w:szCs w:val="21"/>
          <w:lang w:eastAsia="ar-SA"/>
        </w:rPr>
        <w:t>&amp;</w:t>
      </w:r>
      <w:r w:rsidR="004B1FDD">
        <w:rPr>
          <w:rFonts w:ascii="Arial" w:hAnsi="Arial" w:cs="Arial"/>
          <w:sz w:val="22"/>
          <w:szCs w:val="21"/>
          <w:lang w:eastAsia="ar-SA"/>
        </w:rPr>
        <w:t xml:space="preserve"> Rates in a manner by which GRIDCO will be in a position to recover its dues payable to the generators from the BSP Bills charged to the DISCOM</w:t>
      </w:r>
      <w:r w:rsidR="007E3CB4">
        <w:rPr>
          <w:rFonts w:ascii="Arial" w:hAnsi="Arial" w:cs="Arial"/>
          <w:sz w:val="22"/>
          <w:szCs w:val="21"/>
          <w:lang w:eastAsia="ar-SA"/>
        </w:rPr>
        <w:t>Utilities</w:t>
      </w:r>
      <w:r w:rsidR="004B1FDD">
        <w:rPr>
          <w:rFonts w:ascii="Arial" w:hAnsi="Arial" w:cs="Arial"/>
          <w:sz w:val="22"/>
          <w:szCs w:val="21"/>
          <w:lang w:eastAsia="ar-SA"/>
        </w:rPr>
        <w:t>;</w:t>
      </w:r>
    </w:p>
    <w:p w:rsidR="00964F90" w:rsidRDefault="00964F90" w:rsidP="00964F90">
      <w:pPr>
        <w:ind w:left="360"/>
        <w:jc w:val="both"/>
        <w:rPr>
          <w:rFonts w:ascii="Arial" w:hAnsi="Arial" w:cs="Arial"/>
          <w:sz w:val="22"/>
          <w:szCs w:val="21"/>
          <w:lang w:eastAsia="ar-SA"/>
        </w:rPr>
      </w:pPr>
    </w:p>
    <w:p w:rsidR="00964F90" w:rsidRPr="00184ED9" w:rsidRDefault="00964F90" w:rsidP="00964F90">
      <w:pPr>
        <w:ind w:left="360"/>
        <w:jc w:val="both"/>
        <w:rPr>
          <w:rFonts w:ascii="Arial" w:hAnsi="Arial" w:cs="Arial"/>
          <w:sz w:val="22"/>
          <w:szCs w:val="21"/>
          <w:lang w:eastAsia="ar-SA"/>
        </w:rPr>
      </w:pPr>
      <w:r w:rsidRPr="00184ED9">
        <w:rPr>
          <w:rFonts w:ascii="Arial" w:hAnsi="Arial" w:cs="Arial"/>
          <w:sz w:val="22"/>
          <w:szCs w:val="21"/>
          <w:lang w:eastAsia="ar-SA"/>
        </w:rPr>
        <w:t>for which, GRIDCO, as is duty bound, shall ever pray.</w:t>
      </w:r>
    </w:p>
    <w:p w:rsidR="00964F90" w:rsidRPr="00184ED9" w:rsidRDefault="00964F90" w:rsidP="00964F90">
      <w:pPr>
        <w:jc w:val="both"/>
        <w:rPr>
          <w:rFonts w:ascii="Arial" w:hAnsi="Arial" w:cs="Arial"/>
          <w:sz w:val="22"/>
          <w:szCs w:val="21"/>
          <w:lang w:eastAsia="ar-SA"/>
        </w:rPr>
      </w:pP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p>
    <w:p w:rsidR="00964F90" w:rsidRPr="00184ED9" w:rsidRDefault="00964F90" w:rsidP="00964F90">
      <w:pPr>
        <w:jc w:val="both"/>
        <w:rPr>
          <w:rFonts w:ascii="Arial" w:hAnsi="Arial" w:cs="Arial"/>
          <w:b/>
          <w:bCs/>
          <w:sz w:val="22"/>
          <w:szCs w:val="21"/>
          <w:lang w:eastAsia="ar-SA"/>
        </w:rPr>
      </w:pP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b/>
          <w:bCs/>
          <w:sz w:val="22"/>
          <w:szCs w:val="21"/>
          <w:lang w:eastAsia="ar-SA"/>
        </w:rPr>
        <w:t>BY THE APPLICANT</w:t>
      </w:r>
    </w:p>
    <w:p w:rsidR="00964F90" w:rsidRPr="00184ED9" w:rsidRDefault="00964F90" w:rsidP="00964F90">
      <w:pPr>
        <w:ind w:firstLine="720"/>
        <w:jc w:val="both"/>
        <w:rPr>
          <w:rFonts w:ascii="Arial" w:hAnsi="Arial" w:cs="Arial"/>
          <w:b/>
          <w:bCs/>
          <w:sz w:val="22"/>
          <w:szCs w:val="21"/>
          <w:lang w:eastAsia="ar-SA"/>
        </w:rPr>
      </w:pP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t xml:space="preserve">        THROUGH</w:t>
      </w:r>
    </w:p>
    <w:p w:rsidR="00964F90" w:rsidRPr="00184ED9" w:rsidRDefault="00964F90" w:rsidP="00964F90">
      <w:pPr>
        <w:ind w:firstLine="720"/>
        <w:jc w:val="both"/>
        <w:rPr>
          <w:rFonts w:ascii="Arial" w:hAnsi="Arial" w:cs="Arial"/>
          <w:b/>
          <w:bCs/>
          <w:sz w:val="22"/>
          <w:szCs w:val="21"/>
          <w:lang w:eastAsia="ar-SA"/>
        </w:rPr>
      </w:pP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p>
    <w:p w:rsidR="00964F90" w:rsidRDefault="00964F90" w:rsidP="00964F90">
      <w:pPr>
        <w:jc w:val="both"/>
        <w:rPr>
          <w:rFonts w:ascii="Arial" w:hAnsi="Arial" w:cs="Arial"/>
          <w:b/>
          <w:bCs/>
          <w:sz w:val="22"/>
          <w:szCs w:val="21"/>
          <w:lang w:eastAsia="ar-SA"/>
        </w:rPr>
      </w:pPr>
      <w:r w:rsidRPr="00184ED9">
        <w:rPr>
          <w:rFonts w:ascii="Arial" w:hAnsi="Arial" w:cs="Arial"/>
          <w:b/>
          <w:bCs/>
          <w:sz w:val="22"/>
          <w:szCs w:val="21"/>
          <w:lang w:eastAsia="ar-SA"/>
        </w:rPr>
        <w:t xml:space="preserve">Bhubaneswar </w:t>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p>
    <w:p w:rsidR="00964F90" w:rsidRPr="00184ED9" w:rsidRDefault="00964F90" w:rsidP="00964F90">
      <w:pPr>
        <w:ind w:left="5760" w:firstLine="720"/>
        <w:jc w:val="both"/>
        <w:rPr>
          <w:rFonts w:ascii="Arial" w:hAnsi="Arial" w:cs="Arial"/>
          <w:b/>
          <w:bCs/>
          <w:sz w:val="22"/>
          <w:szCs w:val="21"/>
          <w:lang w:eastAsia="ar-SA"/>
        </w:rPr>
      </w:pPr>
      <w:r w:rsidRPr="00184ED9">
        <w:rPr>
          <w:rFonts w:ascii="Arial" w:hAnsi="Arial" w:cs="Arial"/>
          <w:b/>
          <w:bCs/>
          <w:sz w:val="22"/>
          <w:szCs w:val="21"/>
          <w:lang w:eastAsia="ar-SA"/>
        </w:rPr>
        <w:t xml:space="preserve">  Director (F&amp;CA)</w:t>
      </w:r>
    </w:p>
    <w:p w:rsidR="00964F90" w:rsidRPr="00184ED9" w:rsidRDefault="00964F90" w:rsidP="004B1FDD">
      <w:pPr>
        <w:pStyle w:val="xl34"/>
        <w:spacing w:before="0" w:beforeAutospacing="0" w:after="0" w:afterAutospacing="0"/>
        <w:textAlignment w:val="auto"/>
        <w:rPr>
          <w:rFonts w:eastAsia="Times New Roman"/>
          <w:sz w:val="22"/>
          <w:szCs w:val="21"/>
          <w:lang w:eastAsia="ar-SA"/>
        </w:rPr>
      </w:pPr>
      <w:r>
        <w:rPr>
          <w:sz w:val="22"/>
          <w:szCs w:val="21"/>
          <w:lang w:eastAsia="ar-SA"/>
        </w:rPr>
        <w:t xml:space="preserve">November </w:t>
      </w:r>
      <w:r w:rsidR="003C0629">
        <w:rPr>
          <w:sz w:val="22"/>
          <w:szCs w:val="21"/>
          <w:lang w:eastAsia="ar-SA"/>
        </w:rPr>
        <w:t>30</w:t>
      </w:r>
      <w:r w:rsidRPr="004D0582">
        <w:rPr>
          <w:sz w:val="22"/>
          <w:szCs w:val="21"/>
          <w:lang w:eastAsia="ar-SA"/>
        </w:rPr>
        <w:t>, 201</w:t>
      </w:r>
      <w:r w:rsidR="003C0629">
        <w:rPr>
          <w:sz w:val="22"/>
          <w:szCs w:val="21"/>
          <w:lang w:eastAsia="ar-SA"/>
        </w:rPr>
        <w:t>5</w:t>
      </w:r>
      <w:r w:rsidRPr="00184ED9">
        <w:rPr>
          <w:rFonts w:eastAsia="Times New Roman"/>
          <w:color w:val="FF0000"/>
          <w:sz w:val="22"/>
          <w:szCs w:val="21"/>
          <w:lang w:eastAsia="ar-SA"/>
        </w:rPr>
        <w:tab/>
      </w:r>
      <w:r w:rsidRPr="00184ED9">
        <w:rPr>
          <w:rFonts w:eastAsia="Times New Roman"/>
          <w:color w:val="FF0000"/>
          <w:sz w:val="22"/>
          <w:szCs w:val="21"/>
          <w:lang w:eastAsia="ar-SA"/>
        </w:rPr>
        <w:tab/>
      </w:r>
      <w:r w:rsidRPr="00184ED9">
        <w:rPr>
          <w:rFonts w:eastAsia="Times New Roman"/>
          <w:color w:val="FF0000"/>
          <w:sz w:val="22"/>
          <w:szCs w:val="21"/>
          <w:lang w:eastAsia="ar-SA"/>
        </w:rPr>
        <w:tab/>
      </w:r>
      <w:r w:rsidRPr="00184ED9">
        <w:rPr>
          <w:rFonts w:eastAsia="Times New Roman"/>
          <w:color w:val="FF0000"/>
          <w:sz w:val="22"/>
          <w:szCs w:val="21"/>
          <w:lang w:eastAsia="ar-SA"/>
        </w:rPr>
        <w:tab/>
      </w:r>
      <w:r w:rsidRPr="00184ED9">
        <w:rPr>
          <w:rFonts w:eastAsia="Times New Roman"/>
          <w:color w:val="FF0000"/>
          <w:sz w:val="22"/>
          <w:szCs w:val="21"/>
          <w:lang w:eastAsia="ar-SA"/>
        </w:rPr>
        <w:tab/>
      </w:r>
      <w:r w:rsidRPr="00184ED9">
        <w:rPr>
          <w:rFonts w:eastAsia="Times New Roman"/>
          <w:color w:val="FF0000"/>
          <w:sz w:val="22"/>
          <w:szCs w:val="21"/>
          <w:lang w:eastAsia="ar-SA"/>
        </w:rPr>
        <w:tab/>
      </w:r>
      <w:r w:rsidR="00256213">
        <w:rPr>
          <w:rFonts w:eastAsia="Times New Roman"/>
          <w:sz w:val="22"/>
          <w:szCs w:val="21"/>
          <w:lang w:eastAsia="ar-SA"/>
        </w:rPr>
        <w:tab/>
      </w:r>
      <w:r w:rsidRPr="00184ED9">
        <w:rPr>
          <w:rFonts w:eastAsia="Times New Roman"/>
          <w:sz w:val="22"/>
          <w:szCs w:val="21"/>
          <w:lang w:eastAsia="ar-SA"/>
        </w:rPr>
        <w:t xml:space="preserve"> GRIDCO Limited </w:t>
      </w:r>
    </w:p>
    <w:p w:rsidR="00964F90" w:rsidRPr="00184ED9" w:rsidRDefault="00964F90" w:rsidP="00964F90">
      <w:pPr>
        <w:pStyle w:val="xl25"/>
        <w:spacing w:before="0" w:beforeAutospacing="0" w:after="0" w:afterAutospacing="0"/>
        <w:rPr>
          <w:rFonts w:eastAsia="Times New Roman"/>
          <w:bCs w:val="0"/>
          <w:color w:val="FF0000"/>
          <w:szCs w:val="27"/>
          <w:lang w:eastAsia="ar-SA"/>
        </w:rPr>
      </w:pPr>
      <w:r w:rsidRPr="00184ED9">
        <w:rPr>
          <w:rFonts w:eastAsia="Times New Roman"/>
          <w:bCs w:val="0"/>
          <w:color w:val="FF0000"/>
          <w:szCs w:val="27"/>
          <w:lang w:eastAsia="ar-SA"/>
        </w:rPr>
        <w:br w:type="page"/>
      </w:r>
    </w:p>
    <w:p w:rsidR="004E2617" w:rsidRDefault="004E2617" w:rsidP="004E2201">
      <w:pPr>
        <w:pStyle w:val="xl25"/>
        <w:spacing w:before="0" w:beforeAutospacing="0" w:after="0" w:afterAutospacing="0"/>
        <w:rPr>
          <w:rFonts w:eastAsia="Times New Roman"/>
          <w:bCs w:val="0"/>
          <w:sz w:val="24"/>
          <w:szCs w:val="27"/>
        </w:rPr>
      </w:pPr>
    </w:p>
    <w:p w:rsidR="004B1FDD" w:rsidRPr="00184ED9" w:rsidRDefault="004B1FDD" w:rsidP="004E2201">
      <w:pPr>
        <w:pStyle w:val="xl25"/>
        <w:spacing w:before="0" w:beforeAutospacing="0" w:after="0" w:afterAutospacing="0"/>
        <w:rPr>
          <w:rFonts w:eastAsia="Times New Roman"/>
          <w:bCs w:val="0"/>
          <w:sz w:val="24"/>
          <w:szCs w:val="27"/>
        </w:rPr>
      </w:pPr>
      <w:r w:rsidRPr="00184ED9">
        <w:rPr>
          <w:rFonts w:eastAsia="Times New Roman"/>
          <w:bCs w:val="0"/>
          <w:sz w:val="24"/>
          <w:szCs w:val="27"/>
        </w:rPr>
        <w:t>BEFORE THE ODISHA ELECTRICITY REGULATORY COMMISSION</w:t>
      </w:r>
    </w:p>
    <w:p w:rsidR="004B1FDD" w:rsidRPr="00184ED9" w:rsidRDefault="004B1FDD" w:rsidP="004E2201">
      <w:pPr>
        <w:pStyle w:val="xl25"/>
        <w:spacing w:before="0" w:beforeAutospacing="0" w:after="0" w:afterAutospacing="0"/>
        <w:rPr>
          <w:b w:val="0"/>
          <w:bCs w:val="0"/>
          <w:sz w:val="28"/>
          <w:szCs w:val="27"/>
        </w:rPr>
      </w:pPr>
      <w:r w:rsidRPr="00184ED9">
        <w:rPr>
          <w:sz w:val="24"/>
          <w:szCs w:val="27"/>
        </w:rPr>
        <w:t>BHUBANESWAR</w:t>
      </w:r>
    </w:p>
    <w:p w:rsidR="004B1FDD" w:rsidRPr="00184ED9" w:rsidRDefault="004B1FDD" w:rsidP="004B1FDD">
      <w:pPr>
        <w:jc w:val="both"/>
        <w:rPr>
          <w:rFonts w:ascii="Arial" w:hAnsi="Arial" w:cs="Arial"/>
          <w:b/>
          <w:bCs/>
          <w:sz w:val="22"/>
          <w:szCs w:val="23"/>
        </w:rPr>
      </w:pP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b/>
          <w:bCs/>
          <w:sz w:val="22"/>
          <w:szCs w:val="23"/>
        </w:rPr>
        <w:t xml:space="preserve">     Case No…………</w:t>
      </w:r>
    </w:p>
    <w:p w:rsidR="004B1FDD" w:rsidRPr="00184ED9" w:rsidRDefault="004B1FDD" w:rsidP="004B1FDD">
      <w:pPr>
        <w:spacing w:line="360" w:lineRule="auto"/>
        <w:ind w:left="5846"/>
        <w:jc w:val="center"/>
        <w:rPr>
          <w:rFonts w:ascii="Arial" w:hAnsi="Arial" w:cs="Arial"/>
          <w:b/>
          <w:bCs/>
          <w:sz w:val="22"/>
          <w:szCs w:val="21"/>
        </w:rPr>
      </w:pPr>
      <w:r w:rsidRPr="00184ED9">
        <w:rPr>
          <w:rFonts w:ascii="Arial" w:hAnsi="Arial" w:cs="Arial"/>
          <w:b/>
          <w:bCs/>
          <w:sz w:val="22"/>
          <w:szCs w:val="23"/>
        </w:rPr>
        <w:t xml:space="preserve">   Filing No…</w:t>
      </w:r>
      <w:r w:rsidRPr="00184ED9">
        <w:rPr>
          <w:rFonts w:ascii="Arial" w:hAnsi="Arial" w:cs="Arial"/>
          <w:sz w:val="22"/>
          <w:szCs w:val="23"/>
        </w:rPr>
        <w:t>…………</w:t>
      </w:r>
    </w:p>
    <w:p w:rsidR="00B339B5" w:rsidRPr="00184ED9" w:rsidRDefault="004B1FDD" w:rsidP="00B339B5">
      <w:pPr>
        <w:spacing w:line="360" w:lineRule="auto"/>
        <w:ind w:left="2246" w:hanging="2246"/>
        <w:jc w:val="both"/>
        <w:rPr>
          <w:rFonts w:ascii="Arial" w:hAnsi="Arial" w:cs="Arial"/>
          <w:sz w:val="22"/>
          <w:szCs w:val="21"/>
        </w:rPr>
      </w:pPr>
      <w:r w:rsidRPr="00184ED9">
        <w:rPr>
          <w:rFonts w:ascii="Arial" w:hAnsi="Arial" w:cs="Arial"/>
          <w:b/>
          <w:bCs/>
          <w:sz w:val="22"/>
          <w:szCs w:val="21"/>
        </w:rPr>
        <w:t>IN THE MATTER OF :</w:t>
      </w:r>
      <w:r w:rsidRPr="00184ED9">
        <w:rPr>
          <w:rFonts w:ascii="Arial" w:hAnsi="Arial" w:cs="Arial"/>
          <w:sz w:val="22"/>
          <w:szCs w:val="21"/>
        </w:rPr>
        <w:tab/>
      </w:r>
      <w:r w:rsidR="00B339B5" w:rsidRPr="00184ED9">
        <w:rPr>
          <w:rFonts w:ascii="Arial" w:hAnsi="Arial" w:cs="Arial"/>
          <w:sz w:val="22"/>
          <w:szCs w:val="21"/>
        </w:rPr>
        <w:t>An Application for approval of A</w:t>
      </w:r>
      <w:r w:rsidR="00B339B5">
        <w:rPr>
          <w:rFonts w:ascii="Arial" w:hAnsi="Arial" w:cs="Arial"/>
          <w:sz w:val="22"/>
          <w:szCs w:val="21"/>
        </w:rPr>
        <w:t>ggregate</w:t>
      </w:r>
      <w:r w:rsidR="00B339B5" w:rsidRPr="00184ED9">
        <w:rPr>
          <w:rFonts w:ascii="Arial" w:hAnsi="Arial" w:cs="Arial"/>
          <w:sz w:val="22"/>
          <w:szCs w:val="21"/>
        </w:rPr>
        <w:t xml:space="preserve"> Revenue Requirement (ARR) and determination of Bulk Supply Price (BSP) for the Financial Year 201</w:t>
      </w:r>
      <w:r w:rsidR="00B339B5">
        <w:rPr>
          <w:rFonts w:ascii="Arial" w:hAnsi="Arial" w:cs="Arial"/>
          <w:sz w:val="22"/>
          <w:szCs w:val="21"/>
        </w:rPr>
        <w:t>6</w:t>
      </w:r>
      <w:r w:rsidR="00B339B5" w:rsidRPr="00184ED9">
        <w:rPr>
          <w:rFonts w:ascii="Arial" w:hAnsi="Arial" w:cs="Arial"/>
          <w:sz w:val="22"/>
          <w:szCs w:val="21"/>
        </w:rPr>
        <w:t>-1</w:t>
      </w:r>
      <w:r w:rsidR="00B339B5">
        <w:rPr>
          <w:rFonts w:ascii="Arial" w:hAnsi="Arial" w:cs="Arial"/>
          <w:sz w:val="22"/>
          <w:szCs w:val="21"/>
        </w:rPr>
        <w:t>7</w:t>
      </w:r>
      <w:r w:rsidR="00B339B5" w:rsidRPr="00184ED9">
        <w:rPr>
          <w:rFonts w:ascii="Arial" w:hAnsi="Arial" w:cs="Arial"/>
          <w:sz w:val="22"/>
          <w:szCs w:val="21"/>
        </w:rPr>
        <w:t xml:space="preserve"> under Section 86 (1) (a) &amp; (b) and all other applicable provisions of the Electricity Act, 2003 read with relevant provisions of </w:t>
      </w:r>
      <w:r w:rsidR="00B339B5" w:rsidRPr="00EC70DB">
        <w:rPr>
          <w:rFonts w:ascii="Arial" w:hAnsi="Arial" w:cs="Arial"/>
          <w:sz w:val="22"/>
          <w:szCs w:val="21"/>
        </w:rPr>
        <w:t>OERC</w:t>
      </w:r>
      <w:r w:rsidR="00B339B5" w:rsidRPr="00EC70DB">
        <w:rPr>
          <w:rFonts w:ascii="Arial" w:hAnsi="Arial" w:cs="Arial"/>
          <w:i/>
          <w:sz w:val="22"/>
          <w:szCs w:val="21"/>
        </w:rPr>
        <w:t xml:space="preserve"> </w:t>
      </w:r>
      <w:r w:rsidR="00B339B5" w:rsidRPr="00184ED9">
        <w:rPr>
          <w:rFonts w:ascii="Arial" w:hAnsi="Arial" w:cs="Arial"/>
          <w:sz w:val="22"/>
          <w:szCs w:val="21"/>
        </w:rPr>
        <w:t>(Conduct of Business)</w:t>
      </w:r>
      <w:r w:rsidR="00EC70DB">
        <w:rPr>
          <w:rFonts w:ascii="Arial" w:hAnsi="Arial" w:cs="Arial"/>
          <w:sz w:val="22"/>
          <w:szCs w:val="21"/>
        </w:rPr>
        <w:t xml:space="preserve"> </w:t>
      </w:r>
      <w:r w:rsidR="00B339B5" w:rsidRPr="00184ED9">
        <w:rPr>
          <w:rFonts w:ascii="Arial" w:hAnsi="Arial" w:cs="Arial"/>
          <w:sz w:val="22"/>
          <w:szCs w:val="21"/>
        </w:rPr>
        <w:t xml:space="preserve">Regulations, 2004, and other related Rules and Regulations. </w:t>
      </w:r>
    </w:p>
    <w:p w:rsidR="004B1FDD" w:rsidRPr="00184ED9" w:rsidRDefault="004B1FDD" w:rsidP="004B1FDD">
      <w:pPr>
        <w:spacing w:line="360" w:lineRule="auto"/>
        <w:ind w:left="2246" w:hanging="2246"/>
        <w:jc w:val="both"/>
        <w:rPr>
          <w:rFonts w:ascii="Arial" w:hAnsi="Arial" w:cs="Arial"/>
          <w:sz w:val="22"/>
          <w:szCs w:val="21"/>
        </w:rPr>
      </w:pPr>
    </w:p>
    <w:p w:rsidR="004B1FDD" w:rsidRPr="00184ED9" w:rsidRDefault="004B1FDD" w:rsidP="004B1FDD">
      <w:pPr>
        <w:ind w:left="2246" w:hanging="2246"/>
        <w:jc w:val="center"/>
        <w:rPr>
          <w:rFonts w:ascii="Arial" w:hAnsi="Arial" w:cs="Arial"/>
          <w:b/>
          <w:bCs/>
          <w:sz w:val="22"/>
          <w:szCs w:val="21"/>
        </w:rPr>
      </w:pPr>
      <w:r w:rsidRPr="00184ED9">
        <w:rPr>
          <w:rFonts w:ascii="Arial" w:hAnsi="Arial" w:cs="Arial"/>
          <w:b/>
          <w:bCs/>
          <w:sz w:val="22"/>
          <w:szCs w:val="21"/>
        </w:rPr>
        <w:t>AND</w:t>
      </w:r>
    </w:p>
    <w:p w:rsidR="004B1FDD" w:rsidRPr="00184ED9" w:rsidRDefault="004B1FDD" w:rsidP="004B1FDD">
      <w:pPr>
        <w:pStyle w:val="Heading7"/>
        <w:numPr>
          <w:ilvl w:val="0"/>
          <w:numId w:val="0"/>
        </w:numPr>
        <w:tabs>
          <w:tab w:val="clear" w:pos="567"/>
          <w:tab w:val="left" w:pos="720"/>
        </w:tabs>
        <w:spacing w:before="0" w:after="0" w:line="240" w:lineRule="auto"/>
        <w:rPr>
          <w:rFonts w:ascii="Arial" w:hAnsi="Arial" w:cs="Arial"/>
          <w:b/>
          <w:bCs/>
          <w:szCs w:val="21"/>
        </w:rPr>
      </w:pPr>
    </w:p>
    <w:p w:rsidR="004B1FDD" w:rsidRPr="00184ED9" w:rsidRDefault="004B1FDD" w:rsidP="004B1FDD">
      <w:pPr>
        <w:pStyle w:val="Heading7"/>
        <w:numPr>
          <w:ilvl w:val="0"/>
          <w:numId w:val="0"/>
        </w:numPr>
        <w:tabs>
          <w:tab w:val="clear" w:pos="567"/>
          <w:tab w:val="left" w:pos="720"/>
        </w:tabs>
        <w:spacing w:before="0" w:line="240" w:lineRule="auto"/>
        <w:rPr>
          <w:rFonts w:ascii="Arial" w:hAnsi="Arial" w:cs="Arial"/>
          <w:szCs w:val="21"/>
        </w:rPr>
      </w:pPr>
      <w:r w:rsidRPr="00184ED9">
        <w:rPr>
          <w:rFonts w:ascii="Arial" w:hAnsi="Arial" w:cs="Arial"/>
          <w:b/>
          <w:bCs/>
          <w:szCs w:val="21"/>
        </w:rPr>
        <w:t xml:space="preserve">IN THE MATTER OF : </w:t>
      </w:r>
      <w:r w:rsidRPr="00184ED9">
        <w:rPr>
          <w:rFonts w:ascii="Arial" w:hAnsi="Arial" w:cs="Arial"/>
          <w:szCs w:val="21"/>
          <w:lang w:val="en-US"/>
        </w:rPr>
        <w:t>GRIDCO Ltd., Janpath, Bhubaneswar</w:t>
      </w:r>
    </w:p>
    <w:p w:rsidR="004B1FDD" w:rsidRDefault="004B1FDD" w:rsidP="004B1FDD">
      <w:pPr>
        <w:pStyle w:val="BodyTextIndent"/>
        <w:spacing w:line="360" w:lineRule="auto"/>
        <w:jc w:val="center"/>
        <w:rPr>
          <w:rFonts w:ascii="Arial" w:hAnsi="Arial" w:cs="Arial"/>
          <w:b/>
          <w:sz w:val="22"/>
          <w:szCs w:val="21"/>
        </w:rPr>
      </w:pP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t xml:space="preserve"> ….  ………</w:t>
      </w:r>
      <w:r w:rsidRPr="00184ED9">
        <w:rPr>
          <w:rFonts w:ascii="Arial" w:hAnsi="Arial" w:cs="Arial"/>
          <w:b/>
          <w:sz w:val="22"/>
          <w:szCs w:val="21"/>
        </w:rPr>
        <w:t>Applicant</w:t>
      </w:r>
    </w:p>
    <w:p w:rsidR="00964F90" w:rsidRPr="00184ED9" w:rsidRDefault="00964F90" w:rsidP="004B1FDD">
      <w:pPr>
        <w:pStyle w:val="BodyTextIndent"/>
        <w:spacing w:line="360" w:lineRule="auto"/>
        <w:jc w:val="center"/>
        <w:rPr>
          <w:rFonts w:ascii="Arial" w:hAnsi="Arial" w:cs="Arial"/>
          <w:b/>
          <w:sz w:val="22"/>
          <w:szCs w:val="21"/>
          <w:u w:val="single"/>
          <w:lang w:eastAsia="ar-SA"/>
        </w:rPr>
      </w:pPr>
      <w:r w:rsidRPr="00184ED9">
        <w:rPr>
          <w:rFonts w:ascii="Arial" w:hAnsi="Arial" w:cs="Arial"/>
          <w:b/>
          <w:sz w:val="22"/>
          <w:szCs w:val="21"/>
          <w:u w:val="single"/>
          <w:lang w:eastAsia="ar-SA"/>
        </w:rPr>
        <w:t>Affidavit verifying the Application</w:t>
      </w:r>
    </w:p>
    <w:p w:rsidR="00FD3337" w:rsidRDefault="00FD3337" w:rsidP="00FD3337">
      <w:pPr>
        <w:pStyle w:val="BodyTextIndent"/>
        <w:tabs>
          <w:tab w:val="clear" w:pos="720"/>
          <w:tab w:val="left" w:pos="-360"/>
        </w:tabs>
        <w:ind w:left="360"/>
        <w:jc w:val="both"/>
        <w:rPr>
          <w:rFonts w:ascii="Arial" w:hAnsi="Arial" w:cs="Arial"/>
          <w:sz w:val="22"/>
          <w:szCs w:val="21"/>
          <w:lang w:eastAsia="ar-SA"/>
        </w:rPr>
      </w:pPr>
    </w:p>
    <w:p w:rsidR="00964F90" w:rsidRPr="00184ED9" w:rsidRDefault="00964F90" w:rsidP="00964F90">
      <w:pPr>
        <w:pStyle w:val="BodyTextIndent"/>
        <w:tabs>
          <w:tab w:val="clear" w:pos="720"/>
          <w:tab w:val="left" w:pos="-360"/>
        </w:tabs>
        <w:spacing w:line="360" w:lineRule="auto"/>
        <w:ind w:left="360"/>
        <w:jc w:val="both"/>
        <w:rPr>
          <w:rFonts w:ascii="Arial" w:hAnsi="Arial" w:cs="Arial"/>
          <w:sz w:val="22"/>
          <w:szCs w:val="21"/>
          <w:lang w:eastAsia="ar-SA"/>
        </w:rPr>
      </w:pPr>
      <w:r w:rsidRPr="00184ED9">
        <w:rPr>
          <w:rFonts w:ascii="Arial" w:hAnsi="Arial" w:cs="Arial"/>
          <w:sz w:val="22"/>
          <w:szCs w:val="21"/>
          <w:lang w:eastAsia="ar-SA"/>
        </w:rPr>
        <w:t xml:space="preserve">I, Shri </w:t>
      </w:r>
      <w:r w:rsidR="003C0629">
        <w:rPr>
          <w:rFonts w:ascii="Arial" w:hAnsi="Arial" w:cs="Arial"/>
          <w:sz w:val="22"/>
          <w:szCs w:val="21"/>
          <w:lang w:eastAsia="ar-SA"/>
        </w:rPr>
        <w:t>Hara</w:t>
      </w:r>
      <w:r w:rsidRPr="00184ED9">
        <w:rPr>
          <w:rFonts w:ascii="Arial" w:hAnsi="Arial" w:cs="Arial"/>
          <w:sz w:val="22"/>
          <w:szCs w:val="21"/>
          <w:lang w:eastAsia="ar-SA"/>
        </w:rPr>
        <w:t xml:space="preserve"> Prasad </w:t>
      </w:r>
      <w:r w:rsidR="003C0629">
        <w:rPr>
          <w:rFonts w:ascii="Arial" w:hAnsi="Arial" w:cs="Arial"/>
          <w:sz w:val="22"/>
          <w:szCs w:val="21"/>
          <w:lang w:eastAsia="ar-SA"/>
        </w:rPr>
        <w:t>Nayak</w:t>
      </w:r>
      <w:r w:rsidRPr="00184ED9">
        <w:rPr>
          <w:rFonts w:ascii="Arial" w:hAnsi="Arial" w:cs="Arial"/>
          <w:sz w:val="22"/>
          <w:szCs w:val="21"/>
          <w:lang w:eastAsia="ar-SA"/>
        </w:rPr>
        <w:t xml:space="preserve">, aged about </w:t>
      </w:r>
      <w:r w:rsidR="003C0629">
        <w:rPr>
          <w:rFonts w:ascii="Arial" w:hAnsi="Arial" w:cs="Arial"/>
          <w:sz w:val="22"/>
          <w:szCs w:val="21"/>
          <w:lang w:eastAsia="ar-SA"/>
        </w:rPr>
        <w:t>4</w:t>
      </w:r>
      <w:r w:rsidR="00B339B5">
        <w:rPr>
          <w:rFonts w:ascii="Arial" w:hAnsi="Arial" w:cs="Arial"/>
          <w:sz w:val="22"/>
          <w:szCs w:val="21"/>
          <w:lang w:eastAsia="ar-SA"/>
        </w:rPr>
        <w:t>4</w:t>
      </w:r>
      <w:r w:rsidRPr="00184ED9">
        <w:rPr>
          <w:rFonts w:ascii="Arial" w:hAnsi="Arial" w:cs="Arial"/>
          <w:sz w:val="22"/>
          <w:szCs w:val="21"/>
          <w:lang w:eastAsia="ar-SA"/>
        </w:rPr>
        <w:t xml:space="preserve"> years, S/o </w:t>
      </w:r>
      <w:r w:rsidR="003C0629">
        <w:rPr>
          <w:rFonts w:ascii="Arial" w:hAnsi="Arial" w:cs="Arial"/>
          <w:sz w:val="22"/>
          <w:szCs w:val="21"/>
          <w:lang w:eastAsia="ar-SA"/>
        </w:rPr>
        <w:t>Late Dhuli Nayak</w:t>
      </w:r>
      <w:r w:rsidRPr="00184ED9">
        <w:rPr>
          <w:rFonts w:ascii="Arial" w:hAnsi="Arial" w:cs="Arial"/>
          <w:sz w:val="22"/>
          <w:szCs w:val="21"/>
          <w:lang w:eastAsia="ar-SA"/>
        </w:rPr>
        <w:t>, Director (Finance &amp; Corporate Affairs), GRIDCO do hereby solemnly affirm and say as follows:</w:t>
      </w:r>
    </w:p>
    <w:p w:rsidR="00964F90" w:rsidRPr="00184ED9" w:rsidRDefault="00964F90" w:rsidP="00964F90">
      <w:pPr>
        <w:pStyle w:val="BodyTextIndent"/>
        <w:tabs>
          <w:tab w:val="clear" w:pos="720"/>
          <w:tab w:val="left" w:pos="-360"/>
        </w:tabs>
        <w:spacing w:before="0" w:after="0"/>
        <w:ind w:left="360"/>
        <w:jc w:val="both"/>
        <w:rPr>
          <w:rFonts w:ascii="Arial" w:hAnsi="Arial" w:cs="Arial"/>
          <w:sz w:val="22"/>
          <w:szCs w:val="21"/>
          <w:lang w:eastAsia="ar-SA"/>
        </w:rPr>
      </w:pPr>
    </w:p>
    <w:p w:rsidR="00964F90" w:rsidRPr="00184ED9" w:rsidRDefault="00964F90" w:rsidP="00964F90">
      <w:pPr>
        <w:pStyle w:val="BodyTextIndent"/>
        <w:tabs>
          <w:tab w:val="clear" w:pos="720"/>
          <w:tab w:val="left" w:pos="-1260"/>
        </w:tabs>
        <w:spacing w:line="360" w:lineRule="auto"/>
        <w:ind w:left="360"/>
        <w:jc w:val="both"/>
        <w:rPr>
          <w:rFonts w:ascii="Arial" w:hAnsi="Arial" w:cs="Arial"/>
          <w:sz w:val="22"/>
          <w:szCs w:val="21"/>
          <w:lang w:eastAsia="ar-SA"/>
        </w:rPr>
      </w:pPr>
      <w:r w:rsidRPr="00184ED9">
        <w:rPr>
          <w:rFonts w:ascii="Arial" w:hAnsi="Arial" w:cs="Arial"/>
          <w:sz w:val="22"/>
          <w:szCs w:val="21"/>
          <w:lang w:eastAsia="ar-SA"/>
        </w:rPr>
        <w:t xml:space="preserve">I am the Director (Finance &amp; Corporate Affairs) of GRIDCO Ltd., the </w:t>
      </w:r>
      <w:r w:rsidR="00FD3337">
        <w:rPr>
          <w:rFonts w:ascii="Arial" w:hAnsi="Arial" w:cs="Arial"/>
          <w:sz w:val="22"/>
          <w:szCs w:val="21"/>
          <w:lang w:eastAsia="ar-SA"/>
        </w:rPr>
        <w:t>A</w:t>
      </w:r>
      <w:r w:rsidRPr="00184ED9">
        <w:rPr>
          <w:rFonts w:ascii="Arial" w:hAnsi="Arial" w:cs="Arial"/>
          <w:sz w:val="22"/>
          <w:szCs w:val="21"/>
          <w:lang w:eastAsia="ar-SA"/>
        </w:rPr>
        <w:t>pplicant in the above matter and am duly authorised to make this affidavit on its behalf.</w:t>
      </w:r>
    </w:p>
    <w:p w:rsidR="00964F90" w:rsidRPr="00184ED9" w:rsidRDefault="00964F90" w:rsidP="00964F90">
      <w:pPr>
        <w:pStyle w:val="BodyTextIndent"/>
        <w:tabs>
          <w:tab w:val="clear" w:pos="720"/>
          <w:tab w:val="left" w:pos="-1260"/>
        </w:tabs>
        <w:spacing w:before="0" w:after="0"/>
        <w:ind w:left="360"/>
        <w:jc w:val="both"/>
        <w:rPr>
          <w:rFonts w:ascii="Arial" w:hAnsi="Arial" w:cs="Arial"/>
          <w:sz w:val="22"/>
          <w:szCs w:val="21"/>
          <w:lang w:eastAsia="ar-SA"/>
        </w:rPr>
      </w:pPr>
    </w:p>
    <w:p w:rsidR="00964F90" w:rsidRPr="00184ED9" w:rsidRDefault="00964F90" w:rsidP="00964F90">
      <w:pPr>
        <w:pStyle w:val="BodyTextIndent"/>
        <w:tabs>
          <w:tab w:val="clear" w:pos="720"/>
          <w:tab w:val="left" w:pos="-270"/>
        </w:tabs>
        <w:spacing w:line="360" w:lineRule="auto"/>
        <w:ind w:left="360"/>
        <w:jc w:val="both"/>
        <w:rPr>
          <w:rFonts w:ascii="Arial" w:hAnsi="Arial" w:cs="Arial"/>
          <w:sz w:val="22"/>
          <w:szCs w:val="21"/>
          <w:lang w:eastAsia="ar-SA"/>
        </w:rPr>
      </w:pPr>
      <w:r w:rsidRPr="00184ED9">
        <w:rPr>
          <w:rFonts w:ascii="Arial" w:hAnsi="Arial" w:cs="Arial"/>
          <w:sz w:val="22"/>
          <w:szCs w:val="21"/>
          <w:lang w:eastAsia="ar-SA"/>
        </w:rPr>
        <w:t>The statements made in the foregoing Paragraphs of this ARR &amp; BSP Application herein are based on information and I believe them to be true.</w:t>
      </w:r>
    </w:p>
    <w:p w:rsidR="00964F90" w:rsidRPr="00184ED9" w:rsidRDefault="00964F90" w:rsidP="00964F90">
      <w:pPr>
        <w:pStyle w:val="BodyTextIndent"/>
        <w:tabs>
          <w:tab w:val="clear" w:pos="720"/>
          <w:tab w:val="left" w:pos="-270"/>
        </w:tabs>
        <w:spacing w:before="0" w:after="0"/>
        <w:ind w:left="360"/>
        <w:jc w:val="both"/>
        <w:rPr>
          <w:rFonts w:ascii="Arial" w:hAnsi="Arial" w:cs="Arial"/>
          <w:sz w:val="22"/>
          <w:szCs w:val="21"/>
          <w:lang w:eastAsia="ar-SA"/>
        </w:rPr>
      </w:pPr>
    </w:p>
    <w:p w:rsidR="00964F90" w:rsidRPr="00184ED9" w:rsidRDefault="00964F90" w:rsidP="00964F90">
      <w:pPr>
        <w:pStyle w:val="BodyTextIndent"/>
        <w:tabs>
          <w:tab w:val="clear" w:pos="720"/>
          <w:tab w:val="left" w:pos="-270"/>
        </w:tabs>
        <w:spacing w:before="0" w:after="0"/>
        <w:ind w:left="360"/>
        <w:jc w:val="both"/>
        <w:rPr>
          <w:rFonts w:ascii="Arial" w:hAnsi="Arial" w:cs="Arial"/>
          <w:sz w:val="22"/>
          <w:szCs w:val="21"/>
          <w:lang w:eastAsia="ar-SA"/>
        </w:rPr>
      </w:pPr>
    </w:p>
    <w:p w:rsidR="00964F90" w:rsidRPr="00184ED9" w:rsidRDefault="00964F90" w:rsidP="00964F90">
      <w:pPr>
        <w:pStyle w:val="BodyTextIndent"/>
        <w:tabs>
          <w:tab w:val="clear" w:pos="720"/>
        </w:tabs>
        <w:spacing w:before="100" w:after="100"/>
        <w:ind w:left="360"/>
        <w:jc w:val="both"/>
        <w:rPr>
          <w:rFonts w:ascii="Arial" w:hAnsi="Arial" w:cs="Arial"/>
          <w:b/>
          <w:bCs/>
          <w:sz w:val="22"/>
          <w:szCs w:val="21"/>
          <w:lang w:eastAsia="ar-SA"/>
        </w:rPr>
      </w:pPr>
      <w:r w:rsidRPr="00184ED9">
        <w:rPr>
          <w:rFonts w:ascii="Arial" w:hAnsi="Arial" w:cs="Arial"/>
          <w:b/>
          <w:bCs/>
          <w:sz w:val="22"/>
          <w:szCs w:val="21"/>
          <w:lang w:eastAsia="ar-SA"/>
        </w:rPr>
        <w:t>Bhubaneswar</w:t>
      </w:r>
    </w:p>
    <w:p w:rsidR="00964F90" w:rsidRPr="00184ED9" w:rsidRDefault="00964F90" w:rsidP="00964F90">
      <w:pPr>
        <w:pStyle w:val="BodyTextIndent"/>
        <w:tabs>
          <w:tab w:val="clear" w:pos="720"/>
        </w:tabs>
        <w:spacing w:before="100" w:after="100"/>
        <w:ind w:left="360"/>
        <w:jc w:val="both"/>
        <w:rPr>
          <w:rFonts w:ascii="Arial" w:hAnsi="Arial" w:cs="Arial"/>
          <w:b/>
          <w:bCs/>
          <w:sz w:val="22"/>
          <w:szCs w:val="21"/>
          <w:lang w:eastAsia="ar-SA"/>
        </w:rPr>
      </w:pPr>
      <w:r w:rsidRPr="00184ED9">
        <w:rPr>
          <w:rFonts w:ascii="Arial" w:hAnsi="Arial" w:cs="Arial"/>
          <w:b/>
          <w:bCs/>
          <w:sz w:val="22"/>
          <w:szCs w:val="21"/>
          <w:lang w:eastAsia="ar-SA"/>
        </w:rPr>
        <w:t xml:space="preserve">November </w:t>
      </w:r>
      <w:r w:rsidR="003C0629">
        <w:rPr>
          <w:rFonts w:ascii="Arial" w:hAnsi="Arial" w:cs="Arial"/>
          <w:b/>
          <w:bCs/>
          <w:sz w:val="22"/>
          <w:szCs w:val="21"/>
          <w:lang w:eastAsia="ar-SA"/>
        </w:rPr>
        <w:t>30</w:t>
      </w:r>
      <w:r w:rsidRPr="00184ED9">
        <w:rPr>
          <w:rFonts w:ascii="Arial" w:hAnsi="Arial" w:cs="Arial"/>
          <w:b/>
          <w:bCs/>
          <w:sz w:val="22"/>
          <w:szCs w:val="21"/>
          <w:lang w:eastAsia="ar-SA"/>
        </w:rPr>
        <w:t>, 201</w:t>
      </w:r>
      <w:r w:rsidR="003C0629">
        <w:rPr>
          <w:rFonts w:ascii="Arial" w:hAnsi="Arial" w:cs="Arial"/>
          <w:b/>
          <w:bCs/>
          <w:sz w:val="22"/>
          <w:szCs w:val="21"/>
          <w:lang w:eastAsia="ar-SA"/>
        </w:rPr>
        <w:t>5</w:t>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t>DEPONENT</w:t>
      </w:r>
    </w:p>
    <w:p w:rsidR="00964F90" w:rsidRPr="00184ED9" w:rsidRDefault="00964F90" w:rsidP="00964F90">
      <w:pPr>
        <w:pStyle w:val="BodyTextIndent2"/>
        <w:ind w:left="450" w:hanging="450"/>
        <w:rPr>
          <w:rFonts w:cs="Arial"/>
          <w:bCs/>
          <w:color w:val="FF0000"/>
          <w:szCs w:val="23"/>
          <w:lang w:eastAsia="ar-SA"/>
        </w:rPr>
      </w:pPr>
    </w:p>
    <w:p w:rsidR="00964F90" w:rsidRPr="00184ED9" w:rsidRDefault="00964F90" w:rsidP="00964F90">
      <w:pPr>
        <w:pStyle w:val="BodyTextIndent2"/>
        <w:ind w:left="450" w:hanging="450"/>
        <w:rPr>
          <w:rFonts w:cs="Arial"/>
          <w:bCs/>
          <w:color w:val="FF0000"/>
          <w:szCs w:val="23"/>
          <w:lang w:eastAsia="ar-SA"/>
        </w:rPr>
      </w:pPr>
    </w:p>
    <w:p w:rsidR="004E2201" w:rsidRDefault="004E2201" w:rsidP="00964F90">
      <w:pPr>
        <w:pStyle w:val="BodyTextIndent"/>
        <w:spacing w:before="0" w:after="0"/>
        <w:jc w:val="center"/>
        <w:rPr>
          <w:rFonts w:ascii="Arial" w:hAnsi="Arial" w:cs="Arial"/>
          <w:b/>
          <w:sz w:val="22"/>
          <w:szCs w:val="21"/>
          <w:lang w:val="en-US" w:eastAsia="ar-SA"/>
        </w:rPr>
      </w:pPr>
    </w:p>
    <w:p w:rsidR="004E2201" w:rsidRDefault="004E2201" w:rsidP="00964F90">
      <w:pPr>
        <w:pStyle w:val="BodyTextIndent"/>
        <w:spacing w:before="0" w:after="0"/>
        <w:jc w:val="center"/>
        <w:rPr>
          <w:rFonts w:ascii="Arial" w:hAnsi="Arial" w:cs="Arial"/>
          <w:b/>
          <w:sz w:val="22"/>
          <w:szCs w:val="21"/>
          <w:lang w:val="en-US" w:eastAsia="ar-SA"/>
        </w:rPr>
      </w:pPr>
    </w:p>
    <w:p w:rsidR="004E2201" w:rsidRDefault="004E2201" w:rsidP="00964F90">
      <w:pPr>
        <w:pStyle w:val="BodyTextIndent"/>
        <w:spacing w:before="0" w:after="0"/>
        <w:jc w:val="center"/>
        <w:rPr>
          <w:rFonts w:ascii="Arial" w:hAnsi="Arial" w:cs="Arial"/>
          <w:b/>
          <w:sz w:val="22"/>
          <w:szCs w:val="21"/>
          <w:lang w:val="en-US" w:eastAsia="ar-SA"/>
        </w:rPr>
      </w:pPr>
    </w:p>
    <w:p w:rsidR="00B63C2D" w:rsidRDefault="00B63C2D" w:rsidP="00964F90">
      <w:pPr>
        <w:pStyle w:val="BodyTextIndent"/>
        <w:spacing w:before="0" w:after="0"/>
        <w:jc w:val="center"/>
        <w:rPr>
          <w:rFonts w:ascii="Arial" w:hAnsi="Arial" w:cs="Arial"/>
          <w:b/>
          <w:sz w:val="22"/>
          <w:szCs w:val="21"/>
          <w:lang w:val="en-US" w:eastAsia="ar-SA"/>
        </w:rPr>
      </w:pPr>
    </w:p>
    <w:p w:rsidR="004E2617" w:rsidRDefault="004E2617" w:rsidP="00964F90">
      <w:pPr>
        <w:pStyle w:val="BodyTextIndent"/>
        <w:spacing w:before="0" w:after="0"/>
        <w:jc w:val="center"/>
        <w:rPr>
          <w:rFonts w:ascii="Arial" w:hAnsi="Arial" w:cs="Arial"/>
          <w:b/>
          <w:sz w:val="22"/>
          <w:szCs w:val="21"/>
          <w:lang w:val="en-US" w:eastAsia="ar-SA"/>
        </w:rPr>
      </w:pPr>
    </w:p>
    <w:p w:rsidR="004E2617" w:rsidRDefault="004E2617" w:rsidP="00964F90">
      <w:pPr>
        <w:pStyle w:val="BodyTextIndent"/>
        <w:spacing w:before="0" w:after="0"/>
        <w:jc w:val="center"/>
        <w:rPr>
          <w:rFonts w:ascii="Arial" w:hAnsi="Arial" w:cs="Arial"/>
          <w:b/>
          <w:sz w:val="22"/>
          <w:szCs w:val="21"/>
          <w:lang w:val="en-US" w:eastAsia="ar-SA"/>
        </w:rPr>
      </w:pPr>
    </w:p>
    <w:p w:rsidR="004E2617" w:rsidRDefault="004E2617" w:rsidP="00964F90">
      <w:pPr>
        <w:pStyle w:val="BodyTextIndent"/>
        <w:spacing w:before="0" w:after="0"/>
        <w:jc w:val="center"/>
        <w:rPr>
          <w:rFonts w:ascii="Arial" w:hAnsi="Arial" w:cs="Arial"/>
          <w:b/>
          <w:sz w:val="22"/>
          <w:szCs w:val="21"/>
          <w:lang w:val="en-US" w:eastAsia="ar-SA"/>
        </w:rPr>
      </w:pPr>
    </w:p>
    <w:p w:rsidR="00DC0E36" w:rsidRDefault="00DC0E36" w:rsidP="00964F90">
      <w:pPr>
        <w:pStyle w:val="BodyTextIndent"/>
        <w:spacing w:before="0" w:after="0"/>
        <w:jc w:val="center"/>
        <w:rPr>
          <w:rFonts w:ascii="Arial" w:hAnsi="Arial" w:cs="Arial"/>
          <w:b/>
          <w:sz w:val="22"/>
          <w:szCs w:val="21"/>
          <w:lang w:val="en-US" w:eastAsia="ar-SA"/>
        </w:rPr>
      </w:pPr>
    </w:p>
    <w:p w:rsidR="00964F90" w:rsidRPr="00184ED9" w:rsidRDefault="00964F90" w:rsidP="00964F90">
      <w:pPr>
        <w:pStyle w:val="BodyTextIndent"/>
        <w:spacing w:before="0" w:after="0"/>
        <w:jc w:val="center"/>
        <w:rPr>
          <w:rFonts w:ascii="Arial" w:hAnsi="Arial" w:cs="Arial"/>
          <w:b/>
          <w:sz w:val="22"/>
          <w:szCs w:val="21"/>
          <w:lang w:val="en-US" w:eastAsia="ar-SA"/>
        </w:rPr>
      </w:pPr>
      <w:r w:rsidRPr="00184ED9">
        <w:rPr>
          <w:rFonts w:ascii="Arial" w:hAnsi="Arial" w:cs="Arial"/>
          <w:b/>
          <w:sz w:val="22"/>
          <w:szCs w:val="21"/>
          <w:lang w:val="en-US" w:eastAsia="ar-SA"/>
        </w:rPr>
        <w:lastRenderedPageBreak/>
        <w:t xml:space="preserve">Proposed Bulk Supply Price Schedule of GRIDCO for carrying out </w:t>
      </w:r>
    </w:p>
    <w:p w:rsidR="00964F90" w:rsidRPr="00184ED9" w:rsidRDefault="00964F90" w:rsidP="00964F90">
      <w:pPr>
        <w:pStyle w:val="BodyTextIndent"/>
        <w:spacing w:before="0" w:after="0"/>
        <w:jc w:val="center"/>
        <w:rPr>
          <w:rFonts w:ascii="Arial" w:hAnsi="Arial" w:cs="Arial"/>
          <w:b/>
          <w:sz w:val="22"/>
          <w:szCs w:val="21"/>
          <w:lang w:val="en-US" w:eastAsia="ar-SA"/>
        </w:rPr>
      </w:pPr>
      <w:r w:rsidRPr="00184ED9">
        <w:rPr>
          <w:rFonts w:ascii="Arial" w:hAnsi="Arial" w:cs="Arial"/>
          <w:b/>
          <w:sz w:val="22"/>
          <w:szCs w:val="21"/>
          <w:lang w:val="en-US" w:eastAsia="ar-SA"/>
        </w:rPr>
        <w:t>Bulk Supply Activity for 201</w:t>
      </w:r>
      <w:r w:rsidR="003C0629">
        <w:rPr>
          <w:rFonts w:ascii="Arial" w:hAnsi="Arial" w:cs="Arial"/>
          <w:b/>
          <w:sz w:val="22"/>
          <w:szCs w:val="21"/>
          <w:lang w:val="en-US" w:eastAsia="ar-SA"/>
        </w:rPr>
        <w:t>6</w:t>
      </w:r>
      <w:r>
        <w:rPr>
          <w:rFonts w:ascii="Arial" w:hAnsi="Arial" w:cs="Arial"/>
          <w:b/>
          <w:sz w:val="22"/>
          <w:szCs w:val="21"/>
          <w:lang w:val="en-US" w:eastAsia="ar-SA"/>
        </w:rPr>
        <w:t>-1</w:t>
      </w:r>
      <w:r w:rsidR="003C0629">
        <w:rPr>
          <w:rFonts w:ascii="Arial" w:hAnsi="Arial" w:cs="Arial"/>
          <w:b/>
          <w:sz w:val="22"/>
          <w:szCs w:val="21"/>
          <w:lang w:val="en-US" w:eastAsia="ar-SA"/>
        </w:rPr>
        <w:t>7</w:t>
      </w:r>
    </w:p>
    <w:p w:rsidR="00964F90" w:rsidRPr="00184ED9" w:rsidRDefault="00964F90" w:rsidP="00964F90">
      <w:pPr>
        <w:pStyle w:val="BodyTextIndent"/>
        <w:tabs>
          <w:tab w:val="clear" w:pos="720"/>
        </w:tabs>
        <w:ind w:left="0"/>
        <w:rPr>
          <w:rFonts w:ascii="Arial" w:hAnsi="Arial" w:cs="Arial"/>
          <w:b/>
          <w:sz w:val="22"/>
          <w:szCs w:val="21"/>
          <w:lang w:val="en-US" w:eastAsia="ar-SA"/>
        </w:rPr>
      </w:pPr>
      <w:r w:rsidRPr="00184ED9">
        <w:rPr>
          <w:rFonts w:ascii="Arial" w:hAnsi="Arial" w:cs="Arial"/>
          <w:b/>
          <w:sz w:val="22"/>
          <w:szCs w:val="21"/>
          <w:lang w:val="en-US" w:eastAsia="ar-SA"/>
        </w:rPr>
        <w:t>Bulk Supply Price:</w:t>
      </w:r>
    </w:p>
    <w:p w:rsidR="00964F90" w:rsidRPr="00184ED9" w:rsidRDefault="00964F90" w:rsidP="00964F90">
      <w:pPr>
        <w:pStyle w:val="BodyTextIndent"/>
        <w:tabs>
          <w:tab w:val="clear" w:pos="720"/>
          <w:tab w:val="left" w:pos="-540"/>
        </w:tabs>
        <w:spacing w:line="360" w:lineRule="auto"/>
        <w:ind w:left="360"/>
        <w:jc w:val="both"/>
        <w:rPr>
          <w:rFonts w:ascii="Arial" w:hAnsi="Arial" w:cs="Arial"/>
          <w:sz w:val="22"/>
          <w:szCs w:val="21"/>
          <w:lang w:val="en-US" w:eastAsia="ar-SA"/>
        </w:rPr>
      </w:pPr>
      <w:r w:rsidRPr="00184ED9">
        <w:rPr>
          <w:rFonts w:ascii="Arial" w:hAnsi="Arial" w:cs="Arial"/>
          <w:sz w:val="22"/>
          <w:szCs w:val="21"/>
          <w:lang w:val="en-US" w:eastAsia="ar-SA"/>
        </w:rPr>
        <w:t xml:space="preserve">This Bulk Supply Price (BSP) is applicable for supply of power to Distribution and Retail Supply Licensees. The total charges shall be calculated by summation of following charges stated in Para </w:t>
      </w:r>
      <w:r w:rsidRPr="00184ED9">
        <w:rPr>
          <w:rFonts w:ascii="Arial" w:hAnsi="Arial" w:cs="Arial"/>
          <w:b/>
          <w:sz w:val="22"/>
          <w:szCs w:val="21"/>
          <w:lang w:val="en-US" w:eastAsia="ar-SA"/>
        </w:rPr>
        <w:t xml:space="preserve">(a) </w:t>
      </w:r>
      <w:r w:rsidRPr="00184ED9">
        <w:rPr>
          <w:rFonts w:ascii="Arial" w:hAnsi="Arial" w:cs="Arial"/>
          <w:sz w:val="22"/>
          <w:szCs w:val="21"/>
          <w:lang w:val="en-US" w:eastAsia="ar-SA"/>
        </w:rPr>
        <w:t>to</w:t>
      </w:r>
      <w:r w:rsidRPr="00184ED9">
        <w:rPr>
          <w:rFonts w:ascii="Arial" w:hAnsi="Arial" w:cs="Arial"/>
          <w:b/>
          <w:sz w:val="22"/>
          <w:szCs w:val="21"/>
          <w:lang w:val="en-US" w:eastAsia="ar-SA"/>
        </w:rPr>
        <w:t xml:space="preserve"> (g)</w:t>
      </w:r>
      <w:r w:rsidRPr="00184ED9">
        <w:rPr>
          <w:rFonts w:ascii="Arial" w:hAnsi="Arial" w:cs="Arial"/>
          <w:sz w:val="22"/>
          <w:szCs w:val="21"/>
          <w:lang w:val="en-US" w:eastAsia="ar-SA"/>
        </w:rPr>
        <w:t xml:space="preserve"> below as applicable:</w:t>
      </w:r>
    </w:p>
    <w:p w:rsidR="00964F90" w:rsidRPr="00184ED9" w:rsidRDefault="00964F90" w:rsidP="00A50705">
      <w:pPr>
        <w:numPr>
          <w:ilvl w:val="0"/>
          <w:numId w:val="14"/>
        </w:numPr>
        <w:tabs>
          <w:tab w:val="left" w:pos="630"/>
        </w:tabs>
        <w:spacing w:line="360" w:lineRule="auto"/>
        <w:jc w:val="both"/>
        <w:rPr>
          <w:rFonts w:ascii="Arial" w:hAnsi="Arial" w:cs="Arial"/>
          <w:b/>
          <w:bCs/>
          <w:sz w:val="22"/>
          <w:szCs w:val="21"/>
          <w:lang w:eastAsia="ar-SA"/>
        </w:rPr>
      </w:pPr>
      <w:r w:rsidRPr="00184ED9">
        <w:rPr>
          <w:rFonts w:ascii="Arial" w:hAnsi="Arial" w:cs="Arial"/>
          <w:b/>
          <w:bCs/>
          <w:sz w:val="22"/>
          <w:szCs w:val="21"/>
          <w:lang w:eastAsia="ar-SA"/>
        </w:rPr>
        <w:t>Energy Charge:</w:t>
      </w:r>
    </w:p>
    <w:p w:rsidR="00964F90" w:rsidRPr="00184ED9" w:rsidRDefault="00964F90" w:rsidP="00964F90">
      <w:pPr>
        <w:tabs>
          <w:tab w:val="left" w:pos="630"/>
        </w:tabs>
        <w:ind w:left="180"/>
        <w:jc w:val="both"/>
        <w:rPr>
          <w:rFonts w:ascii="Arial" w:hAnsi="Arial" w:cs="Arial"/>
          <w:bCs/>
          <w:sz w:val="22"/>
          <w:szCs w:val="21"/>
          <w:lang w:eastAsia="ar-SA"/>
        </w:rPr>
      </w:pPr>
    </w:p>
    <w:p w:rsidR="00964F90" w:rsidRPr="00184ED9" w:rsidRDefault="00964F90" w:rsidP="00964F90">
      <w:pPr>
        <w:spacing w:line="360" w:lineRule="auto"/>
        <w:ind w:left="720" w:hanging="450"/>
        <w:jc w:val="both"/>
        <w:rPr>
          <w:rFonts w:ascii="Arial" w:hAnsi="Arial" w:cs="Arial"/>
          <w:bCs/>
          <w:sz w:val="22"/>
          <w:szCs w:val="21"/>
          <w:lang w:eastAsia="ar-SA"/>
        </w:rPr>
      </w:pPr>
      <w:r w:rsidRPr="00184ED9">
        <w:rPr>
          <w:rFonts w:ascii="Arial" w:hAnsi="Arial" w:cs="Arial"/>
          <w:bCs/>
          <w:sz w:val="22"/>
          <w:szCs w:val="21"/>
          <w:lang w:eastAsia="ar-SA"/>
        </w:rPr>
        <w:tab/>
      </w:r>
      <w:r>
        <w:rPr>
          <w:rFonts w:ascii="Arial" w:hAnsi="Arial" w:cs="Arial"/>
          <w:bCs/>
          <w:sz w:val="22"/>
          <w:szCs w:val="21"/>
          <w:lang w:eastAsia="ar-SA"/>
        </w:rPr>
        <w:t>T</w:t>
      </w:r>
      <w:r w:rsidRPr="00184ED9">
        <w:rPr>
          <w:rFonts w:ascii="Arial" w:hAnsi="Arial" w:cs="Arial"/>
          <w:bCs/>
          <w:sz w:val="22"/>
          <w:szCs w:val="21"/>
          <w:lang w:eastAsia="ar-SA"/>
        </w:rPr>
        <w:t xml:space="preserve">he </w:t>
      </w:r>
      <w:r>
        <w:rPr>
          <w:rFonts w:ascii="Arial" w:hAnsi="Arial" w:cs="Arial"/>
          <w:bCs/>
          <w:sz w:val="22"/>
          <w:szCs w:val="21"/>
          <w:lang w:eastAsia="ar-SA"/>
        </w:rPr>
        <w:t xml:space="preserve">entire </w:t>
      </w:r>
      <w:r w:rsidRPr="00184ED9">
        <w:rPr>
          <w:rFonts w:ascii="Arial" w:hAnsi="Arial" w:cs="Arial"/>
          <w:bCs/>
          <w:sz w:val="22"/>
          <w:szCs w:val="21"/>
          <w:lang w:eastAsia="ar-SA"/>
        </w:rPr>
        <w:t>A</w:t>
      </w:r>
      <w:r w:rsidR="00FD3337">
        <w:rPr>
          <w:rFonts w:ascii="Arial" w:hAnsi="Arial" w:cs="Arial"/>
          <w:bCs/>
          <w:sz w:val="22"/>
          <w:szCs w:val="21"/>
          <w:lang w:eastAsia="ar-SA"/>
        </w:rPr>
        <w:t xml:space="preserve">ggregate </w:t>
      </w:r>
      <w:r w:rsidRPr="00184ED9">
        <w:rPr>
          <w:rFonts w:ascii="Arial" w:hAnsi="Arial" w:cs="Arial"/>
          <w:bCs/>
          <w:sz w:val="22"/>
          <w:szCs w:val="21"/>
          <w:lang w:eastAsia="ar-SA"/>
        </w:rPr>
        <w:t xml:space="preserve">Revenue Requirement </w:t>
      </w:r>
      <w:r>
        <w:rPr>
          <w:rFonts w:ascii="Arial" w:hAnsi="Arial" w:cs="Arial"/>
          <w:bCs/>
          <w:sz w:val="22"/>
          <w:szCs w:val="21"/>
          <w:lang w:eastAsia="ar-SA"/>
        </w:rPr>
        <w:t>for FY 201</w:t>
      </w:r>
      <w:r w:rsidR="003C0629">
        <w:rPr>
          <w:rFonts w:ascii="Arial" w:hAnsi="Arial" w:cs="Arial"/>
          <w:bCs/>
          <w:sz w:val="22"/>
          <w:szCs w:val="21"/>
          <w:lang w:eastAsia="ar-SA"/>
        </w:rPr>
        <w:t>6</w:t>
      </w:r>
      <w:r w:rsidR="004B1FDD">
        <w:rPr>
          <w:rFonts w:ascii="Arial" w:hAnsi="Arial" w:cs="Arial"/>
          <w:bCs/>
          <w:sz w:val="22"/>
          <w:szCs w:val="21"/>
          <w:lang w:eastAsia="ar-SA"/>
        </w:rPr>
        <w:t>-1</w:t>
      </w:r>
      <w:r w:rsidR="003C0629">
        <w:rPr>
          <w:rFonts w:ascii="Arial" w:hAnsi="Arial" w:cs="Arial"/>
          <w:bCs/>
          <w:sz w:val="22"/>
          <w:szCs w:val="21"/>
          <w:lang w:eastAsia="ar-SA"/>
        </w:rPr>
        <w:t>7</w:t>
      </w:r>
      <w:r>
        <w:rPr>
          <w:rFonts w:ascii="Arial" w:hAnsi="Arial" w:cs="Arial"/>
          <w:bCs/>
          <w:sz w:val="22"/>
          <w:szCs w:val="21"/>
          <w:lang w:eastAsia="ar-SA"/>
        </w:rPr>
        <w:t xml:space="preserve"> is proposed to be recovered through </w:t>
      </w:r>
      <w:r w:rsidR="001460C2">
        <w:rPr>
          <w:rFonts w:ascii="Arial" w:hAnsi="Arial" w:cs="Arial"/>
          <w:bCs/>
          <w:sz w:val="22"/>
          <w:szCs w:val="21"/>
          <w:lang w:eastAsia="ar-SA"/>
        </w:rPr>
        <w:t xml:space="preserve">proposed </w:t>
      </w:r>
      <w:r w:rsidRPr="00184ED9">
        <w:rPr>
          <w:rFonts w:ascii="Arial" w:hAnsi="Arial" w:cs="Arial"/>
          <w:bCs/>
          <w:sz w:val="22"/>
          <w:szCs w:val="21"/>
          <w:lang w:eastAsia="ar-SA"/>
        </w:rPr>
        <w:t xml:space="preserve">Energy Charge </w:t>
      </w:r>
      <w:r w:rsidR="001460C2" w:rsidRPr="001460C2">
        <w:rPr>
          <w:rFonts w:ascii="Arial" w:hAnsi="Arial" w:cs="Arial"/>
          <w:b/>
          <w:bCs/>
          <w:sz w:val="22"/>
          <w:szCs w:val="21"/>
          <w:lang w:eastAsia="ar-SA"/>
        </w:rPr>
        <w:t xml:space="preserve">@ </w:t>
      </w:r>
      <w:r w:rsidR="002D5FA8">
        <w:rPr>
          <w:rFonts w:ascii="Arial" w:hAnsi="Arial" w:cs="Arial"/>
          <w:b/>
          <w:bCs/>
          <w:sz w:val="22"/>
          <w:szCs w:val="21"/>
          <w:lang w:eastAsia="ar-SA"/>
        </w:rPr>
        <w:t>357.</w:t>
      </w:r>
      <w:r w:rsidR="000C4CC4">
        <w:rPr>
          <w:rFonts w:ascii="Arial" w:hAnsi="Arial" w:cs="Arial"/>
          <w:b/>
          <w:bCs/>
          <w:sz w:val="22"/>
          <w:szCs w:val="21"/>
          <w:lang w:eastAsia="ar-SA"/>
        </w:rPr>
        <w:t>23</w:t>
      </w:r>
      <w:r w:rsidR="001460C2" w:rsidRPr="001460C2">
        <w:rPr>
          <w:rFonts w:ascii="Arial" w:hAnsi="Arial" w:cs="Arial"/>
          <w:b/>
          <w:bCs/>
          <w:sz w:val="22"/>
          <w:szCs w:val="21"/>
          <w:lang w:eastAsia="ar-SA"/>
        </w:rPr>
        <w:t xml:space="preserve"> P/U</w:t>
      </w:r>
      <w:r>
        <w:rPr>
          <w:rFonts w:ascii="Arial" w:hAnsi="Arial" w:cs="Arial"/>
          <w:bCs/>
          <w:sz w:val="22"/>
          <w:szCs w:val="21"/>
          <w:lang w:eastAsia="ar-SA"/>
        </w:rPr>
        <w:t>o</w:t>
      </w:r>
      <w:r w:rsidRPr="00184ED9">
        <w:rPr>
          <w:rFonts w:ascii="Arial" w:hAnsi="Arial" w:cs="Arial"/>
          <w:bCs/>
          <w:sz w:val="22"/>
          <w:szCs w:val="21"/>
          <w:lang w:eastAsia="ar-SA"/>
        </w:rPr>
        <w:t>nly</w:t>
      </w:r>
      <w:r>
        <w:rPr>
          <w:rFonts w:ascii="Arial" w:hAnsi="Arial" w:cs="Arial"/>
          <w:bCs/>
          <w:sz w:val="22"/>
          <w:szCs w:val="21"/>
          <w:lang w:eastAsia="ar-SA"/>
        </w:rPr>
        <w:t>.</w:t>
      </w:r>
    </w:p>
    <w:p w:rsidR="00964F90" w:rsidRPr="00184ED9" w:rsidRDefault="00964F90" w:rsidP="00964F90">
      <w:pPr>
        <w:ind w:left="720" w:hanging="450"/>
        <w:jc w:val="both"/>
        <w:rPr>
          <w:rFonts w:ascii="Arial" w:hAnsi="Arial" w:cs="Arial"/>
          <w:bCs/>
          <w:sz w:val="22"/>
          <w:szCs w:val="21"/>
          <w:lang w:eastAsia="ar-SA"/>
        </w:rPr>
      </w:pPr>
    </w:p>
    <w:p w:rsidR="00964F90" w:rsidRPr="00184ED9" w:rsidRDefault="00964F90" w:rsidP="00A50705">
      <w:pPr>
        <w:numPr>
          <w:ilvl w:val="0"/>
          <w:numId w:val="4"/>
        </w:numPr>
        <w:tabs>
          <w:tab w:val="clear" w:pos="720"/>
        </w:tabs>
        <w:spacing w:line="360" w:lineRule="auto"/>
        <w:ind w:hanging="540"/>
        <w:jc w:val="both"/>
        <w:rPr>
          <w:rFonts w:ascii="Arial" w:hAnsi="Arial" w:cs="Arial"/>
          <w:b/>
          <w:bCs/>
          <w:sz w:val="22"/>
          <w:szCs w:val="21"/>
          <w:lang w:eastAsia="ar-SA"/>
        </w:rPr>
      </w:pPr>
      <w:r w:rsidRPr="00184ED9">
        <w:rPr>
          <w:rFonts w:ascii="Arial" w:hAnsi="Arial" w:cs="Arial"/>
          <w:b/>
          <w:bCs/>
          <w:sz w:val="22"/>
          <w:szCs w:val="21"/>
          <w:lang w:eastAsia="ar-SA"/>
        </w:rPr>
        <w:t xml:space="preserve">Demand Charge: </w:t>
      </w:r>
    </w:p>
    <w:p w:rsidR="00964F90" w:rsidRPr="00184ED9" w:rsidRDefault="00975874" w:rsidP="00964F90">
      <w:pPr>
        <w:spacing w:line="360" w:lineRule="auto"/>
        <w:ind w:left="720"/>
        <w:jc w:val="both"/>
        <w:rPr>
          <w:rFonts w:ascii="Arial" w:hAnsi="Arial" w:cs="Arial"/>
          <w:sz w:val="22"/>
        </w:rPr>
      </w:pPr>
      <w:r>
        <w:rPr>
          <w:rFonts w:ascii="Arial" w:hAnsi="Arial" w:cs="Arial"/>
          <w:sz w:val="22"/>
        </w:rPr>
        <w:t>The Demand Charges @ Rs.25</w:t>
      </w:r>
      <w:r w:rsidR="00964F90" w:rsidRPr="00184ED9">
        <w:rPr>
          <w:rFonts w:ascii="Arial" w:hAnsi="Arial" w:cs="Arial"/>
          <w:sz w:val="22"/>
        </w:rPr>
        <w:t>0/KVA/Month would be levied from DISCOMs only when the actual SMDs of DISCOMs in a month exceeds the permitted monthly SMDs (110% of the approved SMD), to take care of monthly variations subject to year-end adjustment (YEA) within the Permitted Annual SMD i.e. 110% of the approved Annual SMD.</w:t>
      </w:r>
    </w:p>
    <w:p w:rsidR="00964F90" w:rsidRPr="00184ED9" w:rsidRDefault="00964F90" w:rsidP="00964F90">
      <w:pPr>
        <w:ind w:left="720"/>
        <w:jc w:val="both"/>
        <w:rPr>
          <w:rFonts w:ascii="Arial" w:hAnsi="Arial" w:cs="Arial"/>
          <w:sz w:val="22"/>
        </w:rPr>
      </w:pPr>
    </w:p>
    <w:p w:rsidR="00964F90" w:rsidRPr="00184ED9" w:rsidRDefault="00964F90" w:rsidP="00A50705">
      <w:pPr>
        <w:pStyle w:val="BodyTextIndent2"/>
        <w:numPr>
          <w:ilvl w:val="0"/>
          <w:numId w:val="4"/>
        </w:numPr>
        <w:spacing w:line="360" w:lineRule="auto"/>
        <w:rPr>
          <w:rFonts w:cs="Arial"/>
          <w:szCs w:val="23"/>
          <w:lang w:eastAsia="ar-SA"/>
        </w:rPr>
      </w:pPr>
      <w:r w:rsidRPr="00184ED9">
        <w:rPr>
          <w:rFonts w:cs="Arial"/>
          <w:szCs w:val="23"/>
          <w:lang w:eastAsia="ar-SA"/>
        </w:rPr>
        <w:t>Over Drawal and Year End Charges:</w:t>
      </w:r>
    </w:p>
    <w:p w:rsidR="00964F90" w:rsidRPr="00184ED9" w:rsidRDefault="00964F90" w:rsidP="00964F90">
      <w:pPr>
        <w:pStyle w:val="BodyTextIndent"/>
        <w:tabs>
          <w:tab w:val="clear" w:pos="720"/>
        </w:tabs>
        <w:spacing w:before="0" w:after="0" w:line="360" w:lineRule="auto"/>
        <w:jc w:val="both"/>
        <w:rPr>
          <w:rFonts w:ascii="Arial" w:hAnsi="Arial" w:cs="Arial"/>
          <w:bCs/>
          <w:sz w:val="22"/>
          <w:szCs w:val="21"/>
          <w:lang w:val="en-US" w:eastAsia="ar-SA"/>
        </w:rPr>
      </w:pPr>
      <w:r w:rsidRPr="00184ED9">
        <w:rPr>
          <w:rFonts w:ascii="Arial" w:hAnsi="Arial" w:cs="Arial"/>
          <w:bCs/>
          <w:sz w:val="22"/>
          <w:szCs w:val="23"/>
          <w:lang w:eastAsia="ar-SA"/>
        </w:rPr>
        <w:t>Although the Over Drawal and Year End Charges payable by DISCOM</w:t>
      </w:r>
      <w:r w:rsidR="005E1B04">
        <w:rPr>
          <w:rFonts w:ascii="Arial" w:hAnsi="Arial" w:cs="Arial"/>
          <w:bCs/>
          <w:sz w:val="22"/>
          <w:szCs w:val="23"/>
          <w:lang w:eastAsia="ar-SA"/>
        </w:rPr>
        <w:t xml:space="preserve"> Utilities</w:t>
      </w:r>
      <w:r w:rsidRPr="00184ED9">
        <w:rPr>
          <w:rFonts w:ascii="Arial" w:hAnsi="Arial" w:cs="Arial"/>
          <w:bCs/>
          <w:sz w:val="22"/>
          <w:szCs w:val="23"/>
          <w:lang w:eastAsia="ar-SA"/>
        </w:rPr>
        <w:t xml:space="preserve"> are presently billed on month-to-month basis as per the Orders of the Hon’ble Commission, but the same remain unpaid by the DISCOMs</w:t>
      </w:r>
      <w:r w:rsidR="005E1B04">
        <w:rPr>
          <w:rFonts w:ascii="Arial" w:hAnsi="Arial" w:cs="Arial"/>
          <w:bCs/>
          <w:sz w:val="22"/>
          <w:szCs w:val="23"/>
          <w:lang w:eastAsia="ar-SA"/>
        </w:rPr>
        <w:t xml:space="preserve"> Utilities</w:t>
      </w:r>
      <w:r w:rsidRPr="00184ED9">
        <w:rPr>
          <w:rFonts w:ascii="Arial" w:hAnsi="Arial" w:cs="Arial"/>
          <w:bCs/>
          <w:sz w:val="22"/>
          <w:szCs w:val="23"/>
          <w:lang w:eastAsia="ar-SA"/>
        </w:rPr>
        <w:t xml:space="preserve">. </w:t>
      </w:r>
      <w:r w:rsidRPr="00184ED9">
        <w:rPr>
          <w:rFonts w:ascii="Arial" w:hAnsi="Arial" w:cs="Arial"/>
          <w:bCs/>
          <w:sz w:val="22"/>
          <w:szCs w:val="21"/>
          <w:lang w:val="en-US" w:eastAsia="ar-SA"/>
        </w:rPr>
        <w:t>GRIDCO proposes that any excess drawal of energy by a Distribution and Retail Supply License (DISCOM</w:t>
      </w:r>
      <w:r w:rsidR="002D5FA8">
        <w:rPr>
          <w:rFonts w:ascii="Arial" w:hAnsi="Arial" w:cs="Arial"/>
          <w:bCs/>
          <w:sz w:val="22"/>
          <w:szCs w:val="21"/>
          <w:lang w:val="en-US" w:eastAsia="ar-SA"/>
        </w:rPr>
        <w:t xml:space="preserve"> Utilities</w:t>
      </w:r>
      <w:r w:rsidRPr="00184ED9">
        <w:rPr>
          <w:rFonts w:ascii="Arial" w:hAnsi="Arial" w:cs="Arial"/>
          <w:bCs/>
          <w:sz w:val="22"/>
          <w:szCs w:val="21"/>
          <w:lang w:val="en-US" w:eastAsia="ar-SA"/>
        </w:rPr>
        <w:t xml:space="preserve">) during a </w:t>
      </w:r>
      <w:r w:rsidRPr="00184ED9">
        <w:rPr>
          <w:rFonts w:ascii="Arial" w:hAnsi="Arial" w:cs="Arial"/>
          <w:b/>
          <w:sz w:val="22"/>
          <w:szCs w:val="21"/>
          <w:lang w:val="en-US" w:eastAsia="ar-SA"/>
        </w:rPr>
        <w:t>month</w:t>
      </w:r>
      <w:r w:rsidRPr="00184ED9">
        <w:rPr>
          <w:rFonts w:ascii="Arial" w:hAnsi="Arial" w:cs="Arial"/>
          <w:bCs/>
          <w:sz w:val="22"/>
          <w:szCs w:val="21"/>
          <w:lang w:val="en-US" w:eastAsia="ar-SA"/>
        </w:rPr>
        <w:t xml:space="preserve"> over and above the approved energy quantum </w:t>
      </w:r>
      <w:r w:rsidRPr="00184ED9">
        <w:rPr>
          <w:rFonts w:ascii="Arial" w:hAnsi="Arial" w:cs="Arial"/>
          <w:b/>
          <w:sz w:val="22"/>
          <w:szCs w:val="21"/>
          <w:lang w:val="en-US" w:eastAsia="ar-SA"/>
        </w:rPr>
        <w:t>(Approved MU for FY 201</w:t>
      </w:r>
      <w:r w:rsidR="003C0629">
        <w:rPr>
          <w:rFonts w:ascii="Arial" w:hAnsi="Arial" w:cs="Arial"/>
          <w:b/>
          <w:sz w:val="22"/>
          <w:szCs w:val="21"/>
          <w:lang w:val="en-US" w:eastAsia="ar-SA"/>
        </w:rPr>
        <w:t>6</w:t>
      </w:r>
      <w:r w:rsidR="004B1FDD">
        <w:rPr>
          <w:rFonts w:ascii="Arial" w:hAnsi="Arial" w:cs="Arial"/>
          <w:b/>
          <w:sz w:val="22"/>
          <w:szCs w:val="21"/>
          <w:lang w:val="en-US" w:eastAsia="ar-SA"/>
        </w:rPr>
        <w:t>-1</w:t>
      </w:r>
      <w:r w:rsidR="003C0629">
        <w:rPr>
          <w:rFonts w:ascii="Arial" w:hAnsi="Arial" w:cs="Arial"/>
          <w:b/>
          <w:sz w:val="22"/>
          <w:szCs w:val="21"/>
          <w:lang w:val="en-US" w:eastAsia="ar-SA"/>
        </w:rPr>
        <w:t>7</w:t>
      </w:r>
      <w:r w:rsidRPr="00184ED9">
        <w:rPr>
          <w:rFonts w:ascii="Arial" w:hAnsi="Arial" w:cs="Arial"/>
          <w:b/>
          <w:sz w:val="22"/>
          <w:szCs w:val="21"/>
          <w:lang w:val="en-US" w:eastAsia="ar-SA"/>
        </w:rPr>
        <w:t xml:space="preserve"> X No. of days of the relevant month / 365 days)</w:t>
      </w:r>
      <w:r w:rsidRPr="00184ED9">
        <w:rPr>
          <w:rFonts w:ascii="Arial" w:hAnsi="Arial" w:cs="Arial"/>
          <w:bCs/>
          <w:sz w:val="22"/>
          <w:szCs w:val="21"/>
          <w:lang w:val="en-US" w:eastAsia="ar-SA"/>
        </w:rPr>
        <w:t xml:space="preserve"> would be payable on provisional basis at the highest OERC approved Power Purchases Rate fixed for a Station for FY 201</w:t>
      </w:r>
      <w:r w:rsidR="003C0629">
        <w:rPr>
          <w:rFonts w:ascii="Arial" w:hAnsi="Arial" w:cs="Arial"/>
          <w:bCs/>
          <w:sz w:val="22"/>
          <w:szCs w:val="21"/>
          <w:lang w:val="en-US" w:eastAsia="ar-SA"/>
        </w:rPr>
        <w:t>6</w:t>
      </w:r>
      <w:r>
        <w:rPr>
          <w:rFonts w:ascii="Arial" w:hAnsi="Arial" w:cs="Arial"/>
          <w:bCs/>
          <w:sz w:val="22"/>
          <w:szCs w:val="21"/>
          <w:lang w:val="en-US" w:eastAsia="ar-SA"/>
        </w:rPr>
        <w:t>-1</w:t>
      </w:r>
      <w:r w:rsidR="003C0629">
        <w:rPr>
          <w:rFonts w:ascii="Arial" w:hAnsi="Arial" w:cs="Arial"/>
          <w:bCs/>
          <w:sz w:val="22"/>
          <w:szCs w:val="21"/>
          <w:lang w:val="en-US" w:eastAsia="ar-SA"/>
        </w:rPr>
        <w:t>7</w:t>
      </w:r>
      <w:r w:rsidRPr="00184ED9">
        <w:rPr>
          <w:rFonts w:ascii="Arial" w:hAnsi="Arial" w:cs="Arial"/>
          <w:bCs/>
          <w:sz w:val="22"/>
          <w:szCs w:val="21"/>
          <w:lang w:val="en-US" w:eastAsia="ar-SA"/>
        </w:rPr>
        <w:t xml:space="preserve"> (which includes transmission charges and transmission loss) on a monthly basis instead of the normal differential BSP applicable to the respective DISCOMs subject to final Year End Adjustment (YEA) considering the highest Power Purchases rate/ cost including the rate/s of energy drawn through U.I. </w:t>
      </w:r>
      <w:r w:rsidR="004B1FDD">
        <w:rPr>
          <w:rFonts w:ascii="Arial" w:hAnsi="Arial" w:cs="Arial"/>
          <w:bCs/>
          <w:sz w:val="22"/>
          <w:szCs w:val="21"/>
          <w:lang w:val="en-US" w:eastAsia="ar-SA"/>
        </w:rPr>
        <w:t xml:space="preserve">/ Deviation Settlement </w:t>
      </w:r>
      <w:r w:rsidRPr="00184ED9">
        <w:rPr>
          <w:rFonts w:ascii="Arial" w:hAnsi="Arial" w:cs="Arial"/>
          <w:bCs/>
          <w:sz w:val="22"/>
          <w:szCs w:val="21"/>
          <w:lang w:val="en-US" w:eastAsia="ar-SA"/>
        </w:rPr>
        <w:t>of the month plus transmission charges and transmission loss.</w:t>
      </w:r>
    </w:p>
    <w:p w:rsidR="00964F90" w:rsidRDefault="00964F90" w:rsidP="00964F90">
      <w:pPr>
        <w:pStyle w:val="BodyTextIndent"/>
        <w:tabs>
          <w:tab w:val="clear" w:pos="720"/>
        </w:tabs>
        <w:spacing w:before="0" w:after="0"/>
        <w:jc w:val="both"/>
        <w:rPr>
          <w:rFonts w:ascii="Arial" w:hAnsi="Arial" w:cs="Arial"/>
          <w:bCs/>
          <w:i/>
          <w:color w:val="FF0000"/>
          <w:sz w:val="22"/>
          <w:szCs w:val="21"/>
          <w:lang w:val="en-US" w:eastAsia="ar-SA"/>
        </w:rPr>
      </w:pPr>
    </w:p>
    <w:p w:rsidR="00964F90" w:rsidRPr="00184ED9" w:rsidRDefault="002D5FA8" w:rsidP="00A50705">
      <w:pPr>
        <w:pStyle w:val="BodyTextIndent"/>
        <w:numPr>
          <w:ilvl w:val="0"/>
          <w:numId w:val="4"/>
        </w:numPr>
        <w:tabs>
          <w:tab w:val="left" w:pos="-540"/>
        </w:tabs>
        <w:spacing w:before="0" w:after="0" w:line="360" w:lineRule="auto"/>
        <w:jc w:val="both"/>
        <w:rPr>
          <w:rFonts w:ascii="Arial" w:hAnsi="Arial" w:cs="Arial"/>
          <w:b/>
          <w:bCs/>
          <w:sz w:val="22"/>
          <w:szCs w:val="21"/>
          <w:u w:val="single"/>
          <w:lang w:val="en-US" w:eastAsia="ar-SA"/>
        </w:rPr>
      </w:pPr>
      <w:r>
        <w:rPr>
          <w:rFonts w:ascii="Arial" w:hAnsi="Arial" w:cs="Arial"/>
          <w:b/>
          <w:bCs/>
          <w:sz w:val="22"/>
          <w:szCs w:val="21"/>
          <w:u w:val="single"/>
          <w:lang w:val="en-US" w:eastAsia="ar-SA"/>
        </w:rPr>
        <w:t xml:space="preserve">Fuel Price Adjustment </w:t>
      </w:r>
      <w:r w:rsidR="00964F90" w:rsidRPr="00184ED9">
        <w:rPr>
          <w:rFonts w:ascii="Arial" w:hAnsi="Arial" w:cs="Arial"/>
          <w:b/>
          <w:bCs/>
          <w:sz w:val="22"/>
          <w:szCs w:val="21"/>
          <w:u w:val="single"/>
          <w:lang w:val="en-US" w:eastAsia="ar-SA"/>
        </w:rPr>
        <w:t>:</w:t>
      </w:r>
    </w:p>
    <w:p w:rsidR="00964F90" w:rsidRPr="00184ED9" w:rsidRDefault="00964F90" w:rsidP="00964F90">
      <w:pPr>
        <w:pStyle w:val="BodyTextIndent"/>
        <w:tabs>
          <w:tab w:val="clear" w:pos="720"/>
          <w:tab w:val="left" w:pos="-540"/>
        </w:tabs>
        <w:spacing w:before="0" w:after="0"/>
        <w:jc w:val="both"/>
        <w:rPr>
          <w:rFonts w:ascii="Arial" w:hAnsi="Arial" w:cs="Arial"/>
          <w:sz w:val="22"/>
          <w:szCs w:val="21"/>
          <w:lang w:val="en-US" w:eastAsia="ar-SA"/>
        </w:rPr>
      </w:pPr>
    </w:p>
    <w:p w:rsidR="00964F90" w:rsidRPr="003A6AD9" w:rsidRDefault="00964F90" w:rsidP="00964F90">
      <w:pPr>
        <w:pStyle w:val="BodyTextIndent"/>
        <w:tabs>
          <w:tab w:val="clear" w:pos="720"/>
          <w:tab w:val="left" w:pos="-540"/>
        </w:tabs>
        <w:spacing w:before="0" w:after="0" w:line="360" w:lineRule="auto"/>
        <w:jc w:val="both"/>
        <w:rPr>
          <w:rFonts w:ascii="Arial" w:hAnsi="Arial" w:cs="Arial"/>
          <w:sz w:val="22"/>
          <w:szCs w:val="21"/>
          <w:lang w:val="en-US" w:eastAsia="ar-SA"/>
        </w:rPr>
      </w:pPr>
      <w:r w:rsidRPr="003A6AD9">
        <w:rPr>
          <w:rFonts w:ascii="Arial" w:hAnsi="Arial" w:cs="Arial"/>
          <w:sz w:val="22"/>
          <w:szCs w:val="21"/>
          <w:lang w:val="en-US" w:eastAsia="ar-SA"/>
        </w:rPr>
        <w:t xml:space="preserve">Any excess payment made by GRIDCO towards FPA for a particular / relevant month will be levied on DISCOMs in the succeeding month in proportion to their actual drawl during the preceding month along with the BSP bills if the Fuel Surcharge Price of the particular month paid by GRIDCO exceeds by more than 5% of the approved </w:t>
      </w:r>
      <w:r w:rsidRPr="003A6AD9">
        <w:rPr>
          <w:rFonts w:ascii="Arial" w:hAnsi="Arial" w:cs="Arial"/>
          <w:b/>
          <w:bCs/>
          <w:sz w:val="22"/>
          <w:szCs w:val="21"/>
          <w:lang w:val="en-US" w:eastAsia="ar-SA"/>
        </w:rPr>
        <w:t xml:space="preserve">AverageBulk Supply Price </w:t>
      </w:r>
      <w:r w:rsidRPr="003A6AD9">
        <w:rPr>
          <w:rFonts w:ascii="Arial" w:hAnsi="Arial" w:cs="Arial"/>
          <w:sz w:val="22"/>
          <w:szCs w:val="21"/>
          <w:lang w:val="en-US" w:eastAsia="ar-SA"/>
        </w:rPr>
        <w:t xml:space="preserve">subject to maximum of 25% of the approved </w:t>
      </w:r>
      <w:r w:rsidRPr="003A6AD9">
        <w:rPr>
          <w:rFonts w:ascii="Arial" w:hAnsi="Arial" w:cs="Arial"/>
          <w:b/>
          <w:bCs/>
          <w:sz w:val="22"/>
          <w:szCs w:val="21"/>
          <w:lang w:val="en-US" w:eastAsia="ar-SA"/>
        </w:rPr>
        <w:t xml:space="preserve">AverageBulk Supply Price </w:t>
      </w:r>
      <w:r w:rsidRPr="003A6AD9">
        <w:rPr>
          <w:rFonts w:ascii="Arial" w:hAnsi="Arial" w:cs="Arial"/>
          <w:sz w:val="22"/>
          <w:szCs w:val="21"/>
          <w:lang w:val="en-US" w:eastAsia="ar-SA"/>
        </w:rPr>
        <w:t xml:space="preserve">which will </w:t>
      </w:r>
      <w:r w:rsidRPr="003A6AD9">
        <w:rPr>
          <w:rFonts w:ascii="Arial" w:hAnsi="Arial" w:cs="Arial"/>
          <w:sz w:val="22"/>
          <w:szCs w:val="21"/>
          <w:lang w:val="en-US" w:eastAsia="ar-SA"/>
        </w:rPr>
        <w:lastRenderedPageBreak/>
        <w:t>be passed on to consumers in the same month along with their normal energy bills served to the consumers at a rate which will be arrived at by considering  their approved monthly sale quantum to the consumers (approved quantum for the financial year/12 months).</w:t>
      </w:r>
    </w:p>
    <w:p w:rsidR="00964F90" w:rsidRPr="00184ED9" w:rsidRDefault="00964F90" w:rsidP="00964F90">
      <w:pPr>
        <w:pStyle w:val="BodyTextIndent"/>
        <w:tabs>
          <w:tab w:val="clear" w:pos="720"/>
          <w:tab w:val="left" w:pos="-540"/>
        </w:tabs>
        <w:spacing w:before="0" w:after="0"/>
        <w:jc w:val="both"/>
        <w:rPr>
          <w:rFonts w:ascii="Arial" w:hAnsi="Arial" w:cs="Arial"/>
          <w:sz w:val="22"/>
          <w:szCs w:val="21"/>
          <w:lang w:val="en-US" w:eastAsia="ar-SA"/>
        </w:rPr>
      </w:pPr>
    </w:p>
    <w:p w:rsidR="00964F90" w:rsidRPr="00184ED9" w:rsidRDefault="00964F90" w:rsidP="00A50705">
      <w:pPr>
        <w:pStyle w:val="BodyTextIndent"/>
        <w:numPr>
          <w:ilvl w:val="0"/>
          <w:numId w:val="4"/>
        </w:numPr>
        <w:tabs>
          <w:tab w:val="left" w:pos="-540"/>
        </w:tabs>
        <w:spacing w:before="0" w:after="0" w:line="360" w:lineRule="auto"/>
        <w:jc w:val="both"/>
        <w:rPr>
          <w:rFonts w:ascii="Arial" w:hAnsi="Arial" w:cs="Arial"/>
          <w:b/>
          <w:sz w:val="22"/>
          <w:szCs w:val="21"/>
          <w:lang w:val="en-US" w:eastAsia="ar-SA"/>
        </w:rPr>
      </w:pPr>
      <w:r w:rsidRPr="00184ED9">
        <w:rPr>
          <w:rFonts w:ascii="Arial" w:hAnsi="Arial" w:cs="Arial"/>
          <w:b/>
          <w:sz w:val="22"/>
          <w:szCs w:val="21"/>
          <w:lang w:val="en-US" w:eastAsia="ar-SA"/>
        </w:rPr>
        <w:t>Rebate:</w:t>
      </w:r>
    </w:p>
    <w:p w:rsidR="00964F90" w:rsidRPr="00184ED9" w:rsidRDefault="00964F90" w:rsidP="00964F90">
      <w:pPr>
        <w:pStyle w:val="BodyTextIndent"/>
        <w:tabs>
          <w:tab w:val="clear" w:pos="720"/>
          <w:tab w:val="left" w:pos="-540"/>
        </w:tabs>
        <w:spacing w:before="0" w:after="0"/>
        <w:jc w:val="both"/>
        <w:rPr>
          <w:rFonts w:ascii="Arial" w:hAnsi="Arial" w:cs="Arial"/>
          <w:b/>
          <w:sz w:val="14"/>
          <w:szCs w:val="21"/>
          <w:lang w:val="en-US" w:eastAsia="ar-SA"/>
        </w:rPr>
      </w:pPr>
    </w:p>
    <w:p w:rsidR="006A2283" w:rsidRDefault="006A2283" w:rsidP="006A2283">
      <w:pPr>
        <w:spacing w:line="360" w:lineRule="auto"/>
        <w:ind w:left="720"/>
        <w:jc w:val="both"/>
        <w:rPr>
          <w:rFonts w:ascii="Arial" w:hAnsi="Arial" w:cs="Arial"/>
          <w:bCs/>
          <w:sz w:val="22"/>
          <w:szCs w:val="23"/>
          <w:lang w:eastAsia="ar-SA"/>
        </w:rPr>
      </w:pPr>
      <w:r w:rsidRPr="00232B39">
        <w:rPr>
          <w:rFonts w:ascii="Arial" w:hAnsi="Arial" w:cs="Arial"/>
          <w:bCs/>
          <w:sz w:val="22"/>
          <w:szCs w:val="23"/>
          <w:lang w:eastAsia="ar-SA"/>
        </w:rPr>
        <w:t>Hon’ble Commission in its ARR &amp; BSP Order of FY 2015-16 has directed that any payment made within the specified period by DISCOMs shall be first adjusted against current month’s dues raised in the bill. In line with the above order of Hon’ble Commission, GRIDCO proposes the following reb</w:t>
      </w:r>
      <w:r>
        <w:rPr>
          <w:rFonts w:ascii="Arial" w:hAnsi="Arial" w:cs="Arial"/>
          <w:bCs/>
          <w:sz w:val="22"/>
          <w:szCs w:val="23"/>
          <w:lang w:eastAsia="ar-SA"/>
        </w:rPr>
        <w:t>ate for payment of current dues:</w:t>
      </w:r>
    </w:p>
    <w:p w:rsidR="006A2283" w:rsidRDefault="006A2283" w:rsidP="006A2283">
      <w:pPr>
        <w:spacing w:line="360" w:lineRule="auto"/>
        <w:ind w:left="720"/>
        <w:jc w:val="both"/>
        <w:rPr>
          <w:rFonts w:ascii="Arial" w:hAnsi="Arial" w:cs="Arial"/>
          <w:bCs/>
          <w:sz w:val="22"/>
          <w:szCs w:val="23"/>
          <w:lang w:eastAsia="ar-SA"/>
        </w:rPr>
      </w:pPr>
    </w:p>
    <w:p w:rsidR="006A2283" w:rsidRPr="00232B39" w:rsidRDefault="006A2283" w:rsidP="006A2283">
      <w:pPr>
        <w:pStyle w:val="ListParagraph"/>
        <w:numPr>
          <w:ilvl w:val="0"/>
          <w:numId w:val="47"/>
        </w:numPr>
        <w:spacing w:line="360" w:lineRule="auto"/>
        <w:contextualSpacing/>
        <w:jc w:val="both"/>
        <w:rPr>
          <w:rFonts w:ascii="Arial" w:hAnsi="Arial" w:cs="Arial"/>
          <w:bCs/>
          <w:sz w:val="22"/>
          <w:szCs w:val="23"/>
          <w:lang w:eastAsia="ar-SA"/>
        </w:rPr>
      </w:pPr>
      <w:r w:rsidRPr="00232B39">
        <w:rPr>
          <w:rFonts w:ascii="Arial" w:hAnsi="Arial" w:cs="Arial"/>
          <w:bCs/>
          <w:sz w:val="22"/>
          <w:szCs w:val="23"/>
          <w:lang w:eastAsia="ar-SA"/>
        </w:rPr>
        <w:t>For payment of full current month’s BSP within 2 working days of raising of BSP invoice (ex</w:t>
      </w:r>
      <w:r>
        <w:rPr>
          <w:rFonts w:ascii="Arial" w:hAnsi="Arial" w:cs="Arial"/>
          <w:bCs/>
          <w:sz w:val="22"/>
          <w:szCs w:val="23"/>
          <w:lang w:eastAsia="ar-SA"/>
        </w:rPr>
        <w:t>cluding holidays under NI Act):</w:t>
      </w:r>
      <w:r w:rsidRPr="00232B39">
        <w:rPr>
          <w:rFonts w:ascii="Arial" w:hAnsi="Arial" w:cs="Arial"/>
          <w:bCs/>
          <w:sz w:val="22"/>
          <w:szCs w:val="23"/>
          <w:lang w:eastAsia="ar-SA"/>
        </w:rPr>
        <w:t xml:space="preserve"> 2% rebate.</w:t>
      </w:r>
    </w:p>
    <w:p w:rsidR="006A2283" w:rsidRPr="00232B39" w:rsidRDefault="006A2283" w:rsidP="006A2283">
      <w:pPr>
        <w:pStyle w:val="ListParagraph"/>
        <w:numPr>
          <w:ilvl w:val="0"/>
          <w:numId w:val="47"/>
        </w:numPr>
        <w:spacing w:line="360" w:lineRule="auto"/>
        <w:contextualSpacing/>
        <w:jc w:val="both"/>
        <w:rPr>
          <w:rFonts w:ascii="Arial" w:hAnsi="Arial" w:cs="Arial"/>
          <w:bCs/>
          <w:sz w:val="22"/>
          <w:szCs w:val="23"/>
          <w:lang w:eastAsia="ar-SA"/>
        </w:rPr>
      </w:pPr>
      <w:r w:rsidRPr="00232B39">
        <w:rPr>
          <w:rFonts w:ascii="Arial" w:hAnsi="Arial" w:cs="Arial"/>
          <w:bCs/>
          <w:sz w:val="22"/>
          <w:szCs w:val="23"/>
          <w:lang w:eastAsia="ar-SA"/>
        </w:rPr>
        <w:t xml:space="preserve">For payment of part of current BSP within two working days and balance current BSP dues within 30days </w:t>
      </w:r>
      <w:r>
        <w:rPr>
          <w:rFonts w:ascii="Arial" w:hAnsi="Arial" w:cs="Arial"/>
          <w:bCs/>
          <w:sz w:val="22"/>
          <w:szCs w:val="23"/>
          <w:lang w:eastAsia="ar-SA"/>
        </w:rPr>
        <w:t>of raising of BSP invoice</w:t>
      </w:r>
      <w:r w:rsidRPr="00232B39">
        <w:rPr>
          <w:rFonts w:ascii="Arial" w:hAnsi="Arial" w:cs="Arial"/>
          <w:bCs/>
          <w:sz w:val="22"/>
          <w:szCs w:val="23"/>
          <w:lang w:eastAsia="ar-SA"/>
        </w:rPr>
        <w:t>: 2% rebate for payment of bill within two working days and 1% rebate for payment of balance current BSP beyond two working days and within thirty days.</w:t>
      </w:r>
    </w:p>
    <w:p w:rsidR="006A2283" w:rsidRPr="00232B39" w:rsidRDefault="006A2283" w:rsidP="006A2283">
      <w:pPr>
        <w:pStyle w:val="ListParagraph"/>
        <w:numPr>
          <w:ilvl w:val="0"/>
          <w:numId w:val="47"/>
        </w:numPr>
        <w:spacing w:line="360" w:lineRule="auto"/>
        <w:contextualSpacing/>
        <w:jc w:val="both"/>
        <w:rPr>
          <w:rFonts w:ascii="Arial" w:hAnsi="Arial" w:cs="Arial"/>
          <w:bCs/>
          <w:sz w:val="22"/>
          <w:szCs w:val="23"/>
          <w:lang w:eastAsia="ar-SA"/>
        </w:rPr>
      </w:pPr>
      <w:r w:rsidRPr="00232B39">
        <w:rPr>
          <w:rFonts w:ascii="Arial" w:hAnsi="Arial" w:cs="Arial"/>
          <w:bCs/>
          <w:sz w:val="22"/>
          <w:szCs w:val="23"/>
          <w:lang w:eastAsia="ar-SA"/>
        </w:rPr>
        <w:t>For payment of full BSP dues within 30 days: 1% rebate</w:t>
      </w:r>
    </w:p>
    <w:p w:rsidR="006A2283" w:rsidRPr="009A1C38" w:rsidRDefault="006A2283" w:rsidP="006A2283">
      <w:pPr>
        <w:pStyle w:val="BodyTextIndent2"/>
        <w:spacing w:line="360" w:lineRule="auto"/>
        <w:rPr>
          <w:rFonts w:cs="Arial"/>
          <w:b w:val="0"/>
          <w:bCs/>
          <w:sz w:val="10"/>
          <w:szCs w:val="23"/>
          <w:lang w:eastAsia="ar-SA"/>
        </w:rPr>
      </w:pPr>
    </w:p>
    <w:p w:rsidR="006A2283" w:rsidRPr="00232B39" w:rsidRDefault="006A2283" w:rsidP="006A2283">
      <w:pPr>
        <w:pStyle w:val="BodyTextIndent2"/>
        <w:spacing w:line="360" w:lineRule="auto"/>
        <w:rPr>
          <w:rFonts w:cs="Arial"/>
          <w:b w:val="0"/>
          <w:bCs/>
          <w:szCs w:val="23"/>
          <w:lang w:eastAsia="ar-SA"/>
        </w:rPr>
      </w:pPr>
      <w:r w:rsidRPr="00232B39">
        <w:rPr>
          <w:rFonts w:cs="Arial"/>
          <w:b w:val="0"/>
          <w:bCs/>
          <w:szCs w:val="23"/>
          <w:lang w:eastAsia="ar-SA"/>
        </w:rPr>
        <w:t>No rebate shall be paid if full BSP is not paid within thirty days.</w:t>
      </w:r>
    </w:p>
    <w:p w:rsidR="006A2283" w:rsidRDefault="006A2283" w:rsidP="00964F90">
      <w:pPr>
        <w:pStyle w:val="BodyTextIndent"/>
        <w:tabs>
          <w:tab w:val="clear" w:pos="720"/>
        </w:tabs>
        <w:spacing w:before="0" w:after="0" w:line="360" w:lineRule="auto"/>
        <w:jc w:val="both"/>
        <w:rPr>
          <w:rFonts w:ascii="Arial" w:hAnsi="Arial" w:cs="Arial"/>
          <w:sz w:val="22"/>
          <w:szCs w:val="21"/>
          <w:lang w:val="en-US" w:eastAsia="ar-SA"/>
        </w:rPr>
      </w:pPr>
    </w:p>
    <w:p w:rsidR="00964F90" w:rsidRPr="00184ED9" w:rsidRDefault="00964F90" w:rsidP="00964F90">
      <w:pPr>
        <w:pStyle w:val="BodyTextIndent"/>
        <w:tabs>
          <w:tab w:val="clear" w:pos="720"/>
          <w:tab w:val="left" w:pos="-540"/>
        </w:tabs>
        <w:spacing w:before="0" w:after="0"/>
        <w:ind w:left="360"/>
        <w:jc w:val="both"/>
        <w:rPr>
          <w:rFonts w:ascii="Arial" w:hAnsi="Arial" w:cs="Arial"/>
          <w:b/>
          <w:sz w:val="22"/>
          <w:szCs w:val="21"/>
          <w:lang w:val="en-US" w:eastAsia="ar-SA"/>
        </w:rPr>
      </w:pPr>
      <w:r w:rsidRPr="00184ED9">
        <w:rPr>
          <w:rFonts w:ascii="Arial" w:hAnsi="Arial" w:cs="Arial"/>
          <w:b/>
          <w:sz w:val="22"/>
          <w:szCs w:val="21"/>
          <w:lang w:val="en-US" w:eastAsia="ar-SA"/>
        </w:rPr>
        <w:t>f)</w:t>
      </w:r>
      <w:r w:rsidRPr="00184ED9">
        <w:rPr>
          <w:rFonts w:ascii="Arial" w:hAnsi="Arial" w:cs="Arial"/>
          <w:bCs/>
          <w:sz w:val="22"/>
          <w:szCs w:val="21"/>
          <w:lang w:val="en-US" w:eastAsia="ar-SA"/>
        </w:rPr>
        <w:tab/>
      </w:r>
      <w:r w:rsidRPr="00184ED9">
        <w:rPr>
          <w:rFonts w:ascii="Arial" w:hAnsi="Arial" w:cs="Arial"/>
          <w:b/>
          <w:sz w:val="22"/>
          <w:szCs w:val="21"/>
          <w:lang w:val="en-US" w:eastAsia="ar-SA"/>
        </w:rPr>
        <w:t>Delayed Payment Surcharge:</w:t>
      </w:r>
    </w:p>
    <w:p w:rsidR="00964F90" w:rsidRPr="00184ED9" w:rsidRDefault="00964F90" w:rsidP="00964F90">
      <w:pPr>
        <w:pStyle w:val="BodyTextIndent"/>
        <w:tabs>
          <w:tab w:val="clear" w:pos="720"/>
          <w:tab w:val="left" w:pos="-540"/>
        </w:tabs>
        <w:spacing w:before="0" w:after="0"/>
        <w:ind w:left="360"/>
        <w:jc w:val="both"/>
        <w:rPr>
          <w:rFonts w:ascii="Arial" w:hAnsi="Arial" w:cs="Arial"/>
          <w:b/>
          <w:sz w:val="22"/>
          <w:szCs w:val="21"/>
          <w:lang w:val="en-US" w:eastAsia="ar-SA"/>
        </w:rPr>
      </w:pPr>
    </w:p>
    <w:p w:rsidR="00964F90" w:rsidRPr="00184ED9" w:rsidRDefault="00964F90" w:rsidP="00964F90">
      <w:pPr>
        <w:pStyle w:val="BodyTextIndent"/>
        <w:tabs>
          <w:tab w:val="clear" w:pos="720"/>
          <w:tab w:val="left" w:pos="1080"/>
        </w:tabs>
        <w:spacing w:before="0" w:after="0" w:line="360" w:lineRule="auto"/>
        <w:jc w:val="both"/>
        <w:rPr>
          <w:rFonts w:ascii="Arial" w:hAnsi="Arial" w:cs="Arial"/>
          <w:sz w:val="22"/>
          <w:szCs w:val="21"/>
          <w:lang w:val="en-US" w:eastAsia="ar-SA"/>
        </w:rPr>
      </w:pPr>
      <w:r w:rsidRPr="00184ED9">
        <w:rPr>
          <w:rFonts w:ascii="Arial" w:hAnsi="Arial" w:cs="Arial"/>
          <w:sz w:val="22"/>
          <w:szCs w:val="21"/>
          <w:lang w:val="en-US" w:eastAsia="ar-SA"/>
        </w:rPr>
        <w:t>The monthly charges as calculated above together with other charges and surcharge on account of delayed payments, if any, shall be payable within 30 days from the date of bill. If payment is not made within the said period of 30 days, delayed paym</w:t>
      </w:r>
      <w:r w:rsidR="008401C2">
        <w:rPr>
          <w:rFonts w:ascii="Arial" w:hAnsi="Arial" w:cs="Arial"/>
          <w:sz w:val="22"/>
          <w:szCs w:val="21"/>
          <w:lang w:val="en-US" w:eastAsia="ar-SA"/>
        </w:rPr>
        <w:t>ent surcharge at the rate of 1.</w:t>
      </w:r>
      <w:r w:rsidRPr="00184ED9">
        <w:rPr>
          <w:rFonts w:ascii="Arial" w:hAnsi="Arial" w:cs="Arial"/>
          <w:sz w:val="22"/>
          <w:szCs w:val="21"/>
          <w:lang w:val="en-US" w:eastAsia="ar-SA"/>
        </w:rPr>
        <w:t>5</w:t>
      </w:r>
      <w:r w:rsidR="008401C2">
        <w:rPr>
          <w:rFonts w:ascii="Arial" w:hAnsi="Arial" w:cs="Arial"/>
          <w:sz w:val="22"/>
          <w:szCs w:val="21"/>
          <w:lang w:val="en-US" w:eastAsia="ar-SA"/>
        </w:rPr>
        <w:t>0</w:t>
      </w:r>
      <w:r w:rsidRPr="00184ED9">
        <w:rPr>
          <w:rFonts w:ascii="Arial" w:hAnsi="Arial" w:cs="Arial"/>
          <w:sz w:val="22"/>
          <w:szCs w:val="21"/>
          <w:lang w:val="en-US" w:eastAsia="ar-SA"/>
        </w:rPr>
        <w:t>% (One point five percent) per month shall be levied pro-rata for the period of delay from the due date, i.e. from the 31st day of the bill, on the amount remaining unpaid (excluding arrears on account of delayed payment surcharge).</w:t>
      </w:r>
    </w:p>
    <w:p w:rsidR="00964F90" w:rsidRPr="00184ED9" w:rsidRDefault="00964F90" w:rsidP="00964F90">
      <w:pPr>
        <w:pStyle w:val="BodyTextIndent"/>
        <w:tabs>
          <w:tab w:val="clear" w:pos="720"/>
          <w:tab w:val="left" w:pos="1080"/>
        </w:tabs>
        <w:spacing w:before="0" w:after="0" w:line="360" w:lineRule="auto"/>
        <w:jc w:val="both"/>
        <w:rPr>
          <w:rFonts w:ascii="Arial" w:hAnsi="Arial" w:cs="Arial"/>
          <w:sz w:val="16"/>
          <w:szCs w:val="21"/>
          <w:lang w:val="en-US" w:eastAsia="ar-SA"/>
        </w:rPr>
      </w:pPr>
    </w:p>
    <w:p w:rsidR="00964F90" w:rsidRPr="00184ED9" w:rsidRDefault="00964F90" w:rsidP="00964F90">
      <w:pPr>
        <w:pStyle w:val="BodyTextIndent"/>
        <w:tabs>
          <w:tab w:val="clear" w:pos="720"/>
          <w:tab w:val="left" w:pos="-450"/>
        </w:tabs>
        <w:spacing w:before="0" w:after="0"/>
        <w:ind w:hanging="360"/>
        <w:jc w:val="both"/>
        <w:rPr>
          <w:rFonts w:ascii="Arial" w:hAnsi="Arial" w:cs="Arial"/>
          <w:b/>
          <w:bCs/>
          <w:sz w:val="22"/>
          <w:szCs w:val="21"/>
          <w:lang w:val="en-US" w:eastAsia="ar-SA"/>
        </w:rPr>
      </w:pPr>
      <w:r w:rsidRPr="00184ED9">
        <w:rPr>
          <w:rFonts w:ascii="Arial" w:hAnsi="Arial" w:cs="Arial"/>
          <w:b/>
          <w:sz w:val="22"/>
          <w:szCs w:val="21"/>
          <w:lang w:val="en-US" w:eastAsia="ar-SA"/>
        </w:rPr>
        <w:t xml:space="preserve">g) </w:t>
      </w:r>
      <w:r w:rsidRPr="00184ED9">
        <w:rPr>
          <w:rFonts w:ascii="Arial" w:hAnsi="Arial" w:cs="Arial"/>
          <w:b/>
          <w:sz w:val="22"/>
          <w:szCs w:val="21"/>
          <w:lang w:val="en-US" w:eastAsia="ar-SA"/>
        </w:rPr>
        <w:tab/>
        <w:t xml:space="preserve">Duty </w:t>
      </w:r>
      <w:r w:rsidRPr="00184ED9">
        <w:rPr>
          <w:rFonts w:ascii="Arial" w:hAnsi="Arial" w:cs="Arial"/>
          <w:b/>
          <w:bCs/>
          <w:sz w:val="22"/>
          <w:szCs w:val="21"/>
          <w:lang w:val="en-US" w:eastAsia="ar-SA"/>
        </w:rPr>
        <w:t>and Taxes:</w:t>
      </w:r>
    </w:p>
    <w:p w:rsidR="00964F90" w:rsidRPr="00184ED9" w:rsidRDefault="00964F90" w:rsidP="00964F90">
      <w:pPr>
        <w:pStyle w:val="BodyTextIndent"/>
        <w:tabs>
          <w:tab w:val="clear" w:pos="720"/>
          <w:tab w:val="left" w:pos="-450"/>
        </w:tabs>
        <w:spacing w:before="0" w:after="0"/>
        <w:ind w:hanging="360"/>
        <w:jc w:val="both"/>
        <w:rPr>
          <w:rFonts w:ascii="Arial" w:hAnsi="Arial" w:cs="Arial"/>
          <w:b/>
          <w:bCs/>
          <w:sz w:val="22"/>
          <w:szCs w:val="21"/>
          <w:lang w:val="en-US" w:eastAsia="ar-SA"/>
        </w:rPr>
      </w:pPr>
    </w:p>
    <w:p w:rsidR="00964F90" w:rsidRDefault="00964F90" w:rsidP="00964F90">
      <w:pPr>
        <w:pStyle w:val="BodyTextIndent"/>
        <w:tabs>
          <w:tab w:val="clear" w:pos="720"/>
          <w:tab w:val="left" w:pos="-450"/>
        </w:tabs>
        <w:spacing w:before="0" w:after="0" w:line="360" w:lineRule="auto"/>
        <w:ind w:hanging="360"/>
        <w:jc w:val="both"/>
        <w:rPr>
          <w:rFonts w:ascii="Arial" w:hAnsi="Arial" w:cs="Arial"/>
          <w:sz w:val="22"/>
          <w:szCs w:val="21"/>
          <w:lang w:val="en-US" w:eastAsia="ar-SA"/>
        </w:rPr>
      </w:pPr>
      <w:r w:rsidRPr="00184ED9">
        <w:rPr>
          <w:rFonts w:ascii="Arial" w:hAnsi="Arial" w:cs="Arial"/>
          <w:bCs/>
          <w:sz w:val="22"/>
          <w:szCs w:val="21"/>
          <w:lang w:val="en-US" w:eastAsia="ar-SA"/>
        </w:rPr>
        <w:tab/>
        <w:t>T</w:t>
      </w:r>
      <w:r w:rsidRPr="00184ED9">
        <w:rPr>
          <w:rFonts w:ascii="Arial" w:hAnsi="Arial" w:cs="Arial"/>
          <w:sz w:val="22"/>
          <w:szCs w:val="21"/>
          <w:lang w:val="en-US" w:eastAsia="ar-SA"/>
        </w:rPr>
        <w:t xml:space="preserve">he Electricity Duty levied by the Government of Odisha and any other Statutory levy/ Duty/ Tax/ Cess / Toll etc. imposed under any law from time to time shall be charged over and above the Bulk Supply Price. </w:t>
      </w:r>
    </w:p>
    <w:p w:rsidR="00D03DC5" w:rsidRPr="00DF0509" w:rsidRDefault="00DF0509" w:rsidP="00D03DC5">
      <w:pPr>
        <w:pStyle w:val="BodyTextIndent"/>
        <w:tabs>
          <w:tab w:val="clear" w:pos="720"/>
          <w:tab w:val="left" w:pos="-450"/>
        </w:tabs>
        <w:spacing w:before="0" w:after="0" w:line="360" w:lineRule="auto"/>
        <w:ind w:left="0"/>
        <w:jc w:val="both"/>
        <w:rPr>
          <w:rFonts w:ascii="Arial" w:hAnsi="Arial" w:cs="Arial"/>
          <w:b/>
          <w:sz w:val="16"/>
          <w:szCs w:val="21"/>
          <w:lang w:val="en-US" w:eastAsia="ar-SA"/>
        </w:rPr>
      </w:pPr>
      <w:r>
        <w:rPr>
          <w:rFonts w:ascii="Arial" w:hAnsi="Arial" w:cs="Arial"/>
          <w:b/>
          <w:i/>
          <w:sz w:val="22"/>
          <w:szCs w:val="21"/>
          <w:lang w:val="en-US" w:eastAsia="ar-SA"/>
        </w:rPr>
        <w:t>(</w:t>
      </w:r>
      <w:r w:rsidRPr="00DF0509">
        <w:rPr>
          <w:rFonts w:ascii="Arial" w:hAnsi="Arial" w:cs="Arial"/>
          <w:b/>
          <w:i/>
          <w:sz w:val="22"/>
          <w:szCs w:val="21"/>
          <w:lang w:val="en-US" w:eastAsia="ar-SA"/>
        </w:rPr>
        <w:t xml:space="preserve">NB: </w:t>
      </w:r>
      <w:r w:rsidRPr="00DF0509">
        <w:rPr>
          <w:rFonts w:ascii="Arial" w:hAnsi="Arial" w:cs="Arial"/>
          <w:b/>
          <w:sz w:val="16"/>
          <w:szCs w:val="21"/>
          <w:lang w:val="en-US" w:eastAsia="ar-SA"/>
        </w:rPr>
        <w:t xml:space="preserve">In this Application, </w:t>
      </w:r>
      <w:r w:rsidR="0098393A">
        <w:rPr>
          <w:rFonts w:ascii="Arial" w:hAnsi="Arial" w:cs="Arial"/>
          <w:b/>
          <w:sz w:val="16"/>
          <w:szCs w:val="21"/>
          <w:lang w:val="en-US" w:eastAsia="ar-SA"/>
        </w:rPr>
        <w:t>the words “</w:t>
      </w:r>
      <w:r w:rsidR="00D03DC5" w:rsidRPr="00DF0509">
        <w:rPr>
          <w:rFonts w:ascii="Arial" w:hAnsi="Arial" w:cs="Arial"/>
          <w:b/>
          <w:sz w:val="16"/>
          <w:szCs w:val="21"/>
          <w:lang w:val="en-US" w:eastAsia="ar-SA"/>
        </w:rPr>
        <w:t>DISCOMs</w:t>
      </w:r>
      <w:r w:rsidR="0098393A">
        <w:rPr>
          <w:rFonts w:ascii="Arial" w:hAnsi="Arial" w:cs="Arial"/>
          <w:b/>
          <w:sz w:val="16"/>
          <w:szCs w:val="21"/>
          <w:lang w:val="en-US" w:eastAsia="ar-SA"/>
        </w:rPr>
        <w:t>”</w:t>
      </w:r>
      <w:r w:rsidRPr="00DF0509">
        <w:rPr>
          <w:rFonts w:ascii="Arial" w:hAnsi="Arial" w:cs="Arial"/>
          <w:b/>
          <w:sz w:val="16"/>
          <w:szCs w:val="21"/>
          <w:lang w:val="en-US" w:eastAsia="ar-SA"/>
        </w:rPr>
        <w:t>and</w:t>
      </w:r>
      <w:r w:rsidR="0098393A">
        <w:rPr>
          <w:rFonts w:ascii="Arial" w:hAnsi="Arial" w:cs="Arial"/>
          <w:b/>
          <w:sz w:val="16"/>
          <w:szCs w:val="21"/>
          <w:lang w:val="en-US" w:eastAsia="ar-SA"/>
        </w:rPr>
        <w:t>“</w:t>
      </w:r>
      <w:r w:rsidR="00D03DC5" w:rsidRPr="00DF0509">
        <w:rPr>
          <w:rFonts w:ascii="Arial" w:hAnsi="Arial" w:cs="Arial"/>
          <w:b/>
          <w:sz w:val="16"/>
          <w:szCs w:val="21"/>
          <w:lang w:val="en-US" w:eastAsia="ar-SA"/>
        </w:rPr>
        <w:t>DISCOM Utilities</w:t>
      </w:r>
      <w:r w:rsidR="0098393A">
        <w:rPr>
          <w:rFonts w:ascii="Arial" w:hAnsi="Arial" w:cs="Arial"/>
          <w:b/>
          <w:sz w:val="16"/>
          <w:szCs w:val="21"/>
          <w:lang w:val="en-US" w:eastAsia="ar-SA"/>
        </w:rPr>
        <w:t>”</w:t>
      </w:r>
      <w:r w:rsidR="00D03DC5" w:rsidRPr="00DF0509">
        <w:rPr>
          <w:rFonts w:ascii="Arial" w:hAnsi="Arial" w:cs="Arial"/>
          <w:b/>
          <w:sz w:val="16"/>
          <w:szCs w:val="21"/>
          <w:lang w:val="en-US" w:eastAsia="ar-SA"/>
        </w:rPr>
        <w:t xml:space="preserve"> are used interchangeably</w:t>
      </w:r>
      <w:r>
        <w:rPr>
          <w:rFonts w:ascii="Arial" w:hAnsi="Arial" w:cs="Arial"/>
          <w:b/>
          <w:sz w:val="16"/>
          <w:szCs w:val="21"/>
          <w:lang w:val="en-US" w:eastAsia="ar-SA"/>
        </w:rPr>
        <w:t>)</w:t>
      </w:r>
      <w:r w:rsidRPr="00DF0509">
        <w:rPr>
          <w:rFonts w:ascii="Arial" w:hAnsi="Arial" w:cs="Arial"/>
          <w:b/>
          <w:sz w:val="16"/>
          <w:szCs w:val="21"/>
          <w:lang w:val="en-US" w:eastAsia="ar-SA"/>
        </w:rPr>
        <w:t xml:space="preserve">. </w:t>
      </w:r>
    </w:p>
    <w:sectPr w:rsidR="00D03DC5" w:rsidRPr="00DF0509" w:rsidSect="002E1D31">
      <w:headerReference w:type="default" r:id="rId8"/>
      <w:footerReference w:type="even" r:id="rId9"/>
      <w:footerReference w:type="default" r:id="rId10"/>
      <w:pgSz w:w="12240" w:h="15840" w:code="1"/>
      <w:pgMar w:top="810" w:right="994" w:bottom="0" w:left="1800" w:header="720" w:footer="10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E36" w:rsidRDefault="00DC0E36" w:rsidP="00964F90">
      <w:r>
        <w:separator/>
      </w:r>
    </w:p>
  </w:endnote>
  <w:endnote w:type="continuationSeparator" w:id="1">
    <w:p w:rsidR="00DC0E36" w:rsidRDefault="00DC0E36" w:rsidP="00964F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Univers Condensed">
    <w:altName w:val="Arial Narrow"/>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imbus Sans L">
    <w:altName w:val="Arial"/>
    <w:charset w:val="00"/>
    <w:family w:val="swiss"/>
    <w:pitch w:val="variable"/>
    <w:sig w:usb0="00000000" w:usb1="00000000" w:usb2="00000000" w:usb3="00000000" w:csb0="00000000" w:csb1="00000000"/>
  </w:font>
  <w:font w:name="DejaVu LGC Sans">
    <w:altName w:val="Times New Roman"/>
    <w:charset w:val="00"/>
    <w:family w:val="auto"/>
    <w:pitch w:val="variable"/>
    <w:sig w:usb0="00000000" w:usb1="00000000" w:usb2="00000000" w:usb3="00000000" w:csb0="00000000" w:csb1="00000000"/>
  </w:font>
  <w:font w:name="Nimbus Roman No9 L">
    <w:altName w:val="Times New Roman"/>
    <w:charset w:val="00"/>
    <w:family w:val="roman"/>
    <w:pitch w:val="variable"/>
    <w:sig w:usb0="00000000" w:usb1="00000000" w:usb2="00000000" w:usb3="00000000" w:csb0="00000000" w:csb1="00000000"/>
  </w:font>
  <w:font w:name="StarSymbol">
    <w:altName w:val="MS Mincho"/>
    <w:charset w:val="80"/>
    <w:family w:val="auto"/>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E36" w:rsidRDefault="00653DFA">
    <w:pPr>
      <w:pStyle w:val="Footer"/>
      <w:framePr w:wrap="around" w:vAnchor="text" w:hAnchor="margin" w:xAlign="right" w:y="1"/>
      <w:rPr>
        <w:rStyle w:val="PageNumber"/>
        <w:sz w:val="19"/>
        <w:szCs w:val="19"/>
      </w:rPr>
    </w:pPr>
    <w:r>
      <w:rPr>
        <w:rStyle w:val="PageNumber"/>
        <w:sz w:val="19"/>
        <w:szCs w:val="19"/>
      </w:rPr>
      <w:fldChar w:fldCharType="begin"/>
    </w:r>
    <w:r w:rsidR="00DC0E36">
      <w:rPr>
        <w:rStyle w:val="PageNumber"/>
        <w:sz w:val="19"/>
        <w:szCs w:val="19"/>
      </w:rPr>
      <w:instrText xml:space="preserve">PAGE  </w:instrText>
    </w:r>
    <w:r>
      <w:rPr>
        <w:rStyle w:val="PageNumber"/>
        <w:sz w:val="19"/>
        <w:szCs w:val="19"/>
      </w:rPr>
      <w:fldChar w:fldCharType="end"/>
    </w:r>
  </w:p>
  <w:p w:rsidR="00DC0E36" w:rsidRDefault="00DC0E36">
    <w:pPr>
      <w:pStyle w:val="Footer"/>
      <w:ind w:right="360"/>
      <w:rPr>
        <w:sz w:val="19"/>
        <w:szCs w:val="19"/>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sz w:val="10"/>
      </w:rPr>
      <w:id w:val="-1288199423"/>
      <w:docPartObj>
        <w:docPartGallery w:val="Page Numbers (Bottom of Page)"/>
        <w:docPartUnique/>
      </w:docPartObj>
    </w:sdtPr>
    <w:sdtEndPr>
      <w:rPr>
        <w:rFonts w:ascii="Times New Roman" w:hAnsi="Times New Roman" w:cs="Times New Roman"/>
        <w:color w:val="808080" w:themeColor="background1" w:themeShade="80"/>
        <w:spacing w:val="60"/>
        <w:sz w:val="20"/>
      </w:rPr>
    </w:sdtEndPr>
    <w:sdtContent>
      <w:p w:rsidR="00DC0E36" w:rsidRDefault="00DC0E36" w:rsidP="00EA4DB3">
        <w:pPr>
          <w:pStyle w:val="Footer"/>
          <w:framePr w:w="9902" w:h="365" w:hRule="exact" w:wrap="around" w:vAnchor="text" w:hAnchor="page" w:x="1312" w:y="407"/>
          <w:pBdr>
            <w:top w:val="single" w:sz="4" w:space="1" w:color="D9D9D9" w:themeColor="background1" w:themeShade="D9"/>
          </w:pBdr>
        </w:pPr>
        <w:r w:rsidRPr="007D7F09">
          <w:rPr>
            <w:rFonts w:asciiTheme="minorHAnsi" w:hAnsiTheme="minorHAnsi" w:cstheme="minorHAnsi"/>
            <w:sz w:val="4"/>
          </w:rPr>
          <w:t xml:space="preserve">F:\vvv\L&amp;R A-Econmst\F-198-ARR &amp; BSP Appln.-2015-16-12.09.2014\ARR &amp; BSP Application-GRIDCO-2015-16-29.11.2014-Final.docx                                                                                                                                                                                                                                                                                                               </w:t>
        </w:r>
        <w:r w:rsidR="00653DFA" w:rsidRPr="00653DFA">
          <w:rPr>
            <w:rFonts w:asciiTheme="minorHAnsi" w:hAnsiTheme="minorHAnsi" w:cstheme="minorHAnsi"/>
            <w:sz w:val="16"/>
          </w:rPr>
          <w:fldChar w:fldCharType="begin"/>
        </w:r>
        <w:r w:rsidRPr="00817354">
          <w:rPr>
            <w:rFonts w:asciiTheme="minorHAnsi" w:hAnsiTheme="minorHAnsi" w:cstheme="minorHAnsi"/>
            <w:sz w:val="16"/>
          </w:rPr>
          <w:instrText xml:space="preserve"> PAGE   \* MERGEFORMAT </w:instrText>
        </w:r>
        <w:r w:rsidR="00653DFA" w:rsidRPr="00653DFA">
          <w:rPr>
            <w:rFonts w:asciiTheme="minorHAnsi" w:hAnsiTheme="minorHAnsi" w:cstheme="minorHAnsi"/>
            <w:sz w:val="16"/>
          </w:rPr>
          <w:fldChar w:fldCharType="separate"/>
        </w:r>
        <w:r w:rsidR="0018538D" w:rsidRPr="0018538D">
          <w:rPr>
            <w:rFonts w:asciiTheme="minorHAnsi" w:hAnsiTheme="minorHAnsi" w:cstheme="minorHAnsi"/>
            <w:b/>
            <w:bCs/>
            <w:noProof/>
            <w:sz w:val="16"/>
          </w:rPr>
          <w:t>7</w:t>
        </w:r>
        <w:r w:rsidR="00653DFA" w:rsidRPr="00817354">
          <w:rPr>
            <w:rFonts w:asciiTheme="minorHAnsi" w:hAnsiTheme="minorHAnsi" w:cstheme="minorHAnsi"/>
            <w:b/>
            <w:bCs/>
            <w:noProof/>
            <w:sz w:val="16"/>
          </w:rPr>
          <w:fldChar w:fldCharType="end"/>
        </w:r>
        <w:r w:rsidRPr="00817354">
          <w:rPr>
            <w:rFonts w:asciiTheme="minorHAnsi" w:hAnsiTheme="minorHAnsi" w:cstheme="minorHAnsi"/>
            <w:sz w:val="16"/>
          </w:rPr>
          <w:t>|</w:t>
        </w:r>
        <w:r>
          <w:rPr>
            <w:rFonts w:asciiTheme="minorHAnsi" w:hAnsiTheme="minorHAnsi" w:cstheme="minorHAnsi"/>
            <w:color w:val="808080" w:themeColor="background1" w:themeShade="80"/>
            <w:spacing w:val="60"/>
            <w:sz w:val="16"/>
          </w:rPr>
          <w:t>Page</w:t>
        </w:r>
      </w:p>
    </w:sdtContent>
  </w:sdt>
  <w:p w:rsidR="00DC0E36" w:rsidRPr="00CF6841" w:rsidRDefault="00DC0E36" w:rsidP="00EA4DB3">
    <w:pPr>
      <w:pStyle w:val="Footer"/>
      <w:framePr w:w="9902" w:h="365" w:hRule="exact" w:wrap="around" w:vAnchor="text" w:hAnchor="page" w:x="1312" w:y="407"/>
      <w:jc w:val="center"/>
      <w:rPr>
        <w:rStyle w:val="PageNumber"/>
        <w:rFonts w:ascii="Arial" w:hAnsi="Arial" w:cs="Arial"/>
        <w:sz w:val="19"/>
        <w:szCs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E36" w:rsidRDefault="00DC0E36" w:rsidP="00964F90">
      <w:r>
        <w:separator/>
      </w:r>
    </w:p>
  </w:footnote>
  <w:footnote w:type="continuationSeparator" w:id="1">
    <w:p w:rsidR="00DC0E36" w:rsidRDefault="00DC0E36" w:rsidP="00964F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E36" w:rsidRPr="00964F90" w:rsidRDefault="00DC0E36" w:rsidP="007E4D43">
    <w:pPr>
      <w:pStyle w:val="Header"/>
      <w:jc w:val="center"/>
      <w:rPr>
        <w:rFonts w:ascii="Century Gothic" w:hAnsi="Century Gothic" w:cs="Arial"/>
        <w:i/>
        <w:iCs/>
        <w:sz w:val="16"/>
        <w:szCs w:val="17"/>
      </w:rPr>
    </w:pPr>
    <w:r w:rsidRPr="00964F90">
      <w:rPr>
        <w:rFonts w:ascii="Century Gothic" w:hAnsi="Century Gothic" w:cs="Arial"/>
        <w:i/>
        <w:iCs/>
        <w:sz w:val="16"/>
        <w:szCs w:val="17"/>
      </w:rPr>
      <w:t>GRID</w:t>
    </w:r>
    <w:r>
      <w:rPr>
        <w:rFonts w:ascii="Century Gothic" w:hAnsi="Century Gothic" w:cs="Arial"/>
        <w:i/>
        <w:iCs/>
        <w:sz w:val="16"/>
        <w:szCs w:val="17"/>
      </w:rPr>
      <w:t>CO ARR &amp; BSP APPLICATION FY 2016-17</w:t>
    </w:r>
  </w:p>
  <w:p w:rsidR="00DC0E36" w:rsidRDefault="00DC0E36">
    <w:pPr>
      <w:pStyle w:val="Header"/>
      <w:rPr>
        <w:b/>
        <w:bCs/>
        <w:sz w:val="23"/>
        <w:szCs w:val="23"/>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360"/>
        </w:tabs>
      </w:pPr>
    </w:lvl>
    <w:lvl w:ilvl="1">
      <w:start w:val="1"/>
      <w:numFmt w:val="none"/>
      <w:suff w:val="nothing"/>
      <w:lvlText w:val=""/>
      <w:lvlJc w:val="left"/>
      <w:pPr>
        <w:tabs>
          <w:tab w:val="num" w:pos="360"/>
        </w:tabs>
      </w:pPr>
    </w:lvl>
    <w:lvl w:ilvl="2">
      <w:start w:val="1"/>
      <w:numFmt w:val="none"/>
      <w:suff w:val="nothing"/>
      <w:lvlText w:val=""/>
      <w:lvlJc w:val="left"/>
      <w:pPr>
        <w:tabs>
          <w:tab w:val="num" w:pos="360"/>
        </w:tabs>
      </w:pPr>
    </w:lvl>
    <w:lvl w:ilvl="3">
      <w:start w:val="1"/>
      <w:numFmt w:val="none"/>
      <w:suff w:val="nothing"/>
      <w:lvlText w:val=""/>
      <w:lvlJc w:val="left"/>
      <w:pPr>
        <w:tabs>
          <w:tab w:val="num" w:pos="360"/>
        </w:tabs>
      </w:pPr>
    </w:lvl>
    <w:lvl w:ilvl="4">
      <w:start w:val="1"/>
      <w:numFmt w:val="none"/>
      <w:suff w:val="nothing"/>
      <w:lvlText w:val=""/>
      <w:lvlJc w:val="left"/>
      <w:pPr>
        <w:tabs>
          <w:tab w:val="num" w:pos="360"/>
        </w:tabs>
      </w:pPr>
    </w:lvl>
    <w:lvl w:ilvl="5">
      <w:start w:val="1"/>
      <w:numFmt w:val="none"/>
      <w:suff w:val="nothing"/>
      <w:lvlText w:val=""/>
      <w:lvlJc w:val="left"/>
      <w:pPr>
        <w:tabs>
          <w:tab w:val="num" w:pos="360"/>
        </w:tabs>
      </w:pPr>
    </w:lvl>
    <w:lvl w:ilvl="6">
      <w:start w:val="1"/>
      <w:numFmt w:val="none"/>
      <w:suff w:val="nothing"/>
      <w:lvlText w:val=""/>
      <w:lvlJc w:val="left"/>
      <w:pPr>
        <w:tabs>
          <w:tab w:val="num" w:pos="360"/>
        </w:tabs>
      </w:pPr>
    </w:lvl>
    <w:lvl w:ilvl="7">
      <w:start w:val="1"/>
      <w:numFmt w:val="none"/>
      <w:suff w:val="nothing"/>
      <w:lvlText w:val=""/>
      <w:lvlJc w:val="left"/>
      <w:pPr>
        <w:tabs>
          <w:tab w:val="num" w:pos="360"/>
        </w:tabs>
      </w:pPr>
    </w:lvl>
    <w:lvl w:ilvl="8">
      <w:start w:val="1"/>
      <w:numFmt w:val="none"/>
      <w:suff w:val="nothing"/>
      <w:lvlText w:val=""/>
      <w:lvlJc w:val="left"/>
      <w:pPr>
        <w:tabs>
          <w:tab w:val="num" w:pos="360"/>
        </w:tabs>
      </w:pPr>
    </w:lvl>
  </w:abstractNum>
  <w:abstractNum w:abstractNumId="1">
    <w:nsid w:val="00000004"/>
    <w:multiLevelType w:val="singleLevel"/>
    <w:tmpl w:val="00000004"/>
    <w:name w:val="WW8Num13"/>
    <w:lvl w:ilvl="0">
      <w:start w:val="1"/>
      <w:numFmt w:val="bullet"/>
      <w:lvlText w:val=""/>
      <w:lvlJc w:val="left"/>
      <w:pPr>
        <w:tabs>
          <w:tab w:val="num" w:pos="1440"/>
        </w:tabs>
      </w:pPr>
      <w:rPr>
        <w:rFonts w:ascii="Symbol" w:hAnsi="Symbol" w:cs="Arial"/>
        <w:b/>
      </w:rPr>
    </w:lvl>
  </w:abstractNum>
  <w:abstractNum w:abstractNumId="2">
    <w:nsid w:val="00000005"/>
    <w:multiLevelType w:val="singleLevel"/>
    <w:tmpl w:val="00000005"/>
    <w:name w:val="WW8Num9"/>
    <w:lvl w:ilvl="0">
      <w:start w:val="1"/>
      <w:numFmt w:val="bullet"/>
      <w:lvlText w:val=""/>
      <w:lvlJc w:val="left"/>
      <w:pPr>
        <w:tabs>
          <w:tab w:val="num" w:pos="1800"/>
        </w:tabs>
      </w:pPr>
      <w:rPr>
        <w:rFonts w:ascii="Symbol" w:hAnsi="Symbol"/>
        <w:b w:val="0"/>
        <w:i w:val="0"/>
        <w:caps w:val="0"/>
        <w:smallCaps w:val="0"/>
        <w:strike w:val="0"/>
        <w:dstrike w:val="0"/>
        <w:vanish w:val="0"/>
        <w:color w:val="auto"/>
        <w:position w:val="0"/>
        <w:sz w:val="22"/>
        <w:u w:val="none"/>
        <w:vertAlign w:val="baseline"/>
      </w:rPr>
    </w:lvl>
  </w:abstractNum>
  <w:abstractNum w:abstractNumId="3">
    <w:nsid w:val="00000006"/>
    <w:multiLevelType w:val="singleLevel"/>
    <w:tmpl w:val="00000006"/>
    <w:lvl w:ilvl="0">
      <w:start w:val="2"/>
      <w:numFmt w:val="bullet"/>
      <w:lvlText w:val=""/>
      <w:lvlJc w:val="left"/>
      <w:pPr>
        <w:tabs>
          <w:tab w:val="num" w:pos="1680"/>
        </w:tabs>
      </w:pPr>
      <w:rPr>
        <w:rFonts w:ascii="Symbol" w:hAnsi="Symbol" w:cs="Arial"/>
        <w:b/>
      </w:rPr>
    </w:lvl>
  </w:abstractNum>
  <w:abstractNum w:abstractNumId="4">
    <w:nsid w:val="0000000A"/>
    <w:multiLevelType w:val="singleLevel"/>
    <w:tmpl w:val="0000000A"/>
    <w:name w:val="WW8Num63"/>
    <w:lvl w:ilvl="0">
      <w:start w:val="1"/>
      <w:numFmt w:val="bullet"/>
      <w:lvlText w:val=""/>
      <w:lvlJc w:val="left"/>
      <w:pPr>
        <w:tabs>
          <w:tab w:val="num" w:pos="720"/>
        </w:tabs>
        <w:ind w:left="720" w:hanging="360"/>
      </w:pPr>
      <w:rPr>
        <w:rFonts w:ascii="Wingdings" w:hAnsi="Wingdings"/>
      </w:rPr>
    </w:lvl>
  </w:abstractNum>
  <w:abstractNum w:abstractNumId="5">
    <w:nsid w:val="032D7BA0"/>
    <w:multiLevelType w:val="hybridMultilevel"/>
    <w:tmpl w:val="7E0621E4"/>
    <w:lvl w:ilvl="0" w:tplc="1A70A910">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05012EDD"/>
    <w:multiLevelType w:val="hybridMultilevel"/>
    <w:tmpl w:val="AF6A1220"/>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51B05D2"/>
    <w:multiLevelType w:val="hybridMultilevel"/>
    <w:tmpl w:val="E41CBBE2"/>
    <w:lvl w:ilvl="0" w:tplc="40090001">
      <w:start w:val="1"/>
      <w:numFmt w:val="bullet"/>
      <w:lvlText w:val=""/>
      <w:lvlJc w:val="left"/>
      <w:pPr>
        <w:ind w:left="1170" w:hanging="360"/>
      </w:pPr>
      <w:rPr>
        <w:rFonts w:ascii="Symbol" w:hAnsi="Symbol"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8">
    <w:nsid w:val="0C4140D8"/>
    <w:multiLevelType w:val="hybridMultilevel"/>
    <w:tmpl w:val="FA4A7A22"/>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0C6F3406"/>
    <w:multiLevelType w:val="hybridMultilevel"/>
    <w:tmpl w:val="2AAA1EA2"/>
    <w:lvl w:ilvl="0" w:tplc="04090013">
      <w:start w:val="1"/>
      <w:numFmt w:val="upperRoman"/>
      <w:lvlText w:val="%1."/>
      <w:lvlJc w:val="righ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nsid w:val="0F9E5289"/>
    <w:multiLevelType w:val="multilevel"/>
    <w:tmpl w:val="263412C0"/>
    <w:lvl w:ilvl="0">
      <w:start w:val="7"/>
      <w:numFmt w:val="decimal"/>
      <w:lvlText w:val="%1"/>
      <w:lvlJc w:val="left"/>
      <w:pPr>
        <w:ind w:left="420" w:hanging="420"/>
      </w:pPr>
      <w:rPr>
        <w:rFonts w:hint="default"/>
      </w:rPr>
    </w:lvl>
    <w:lvl w:ilvl="1">
      <w:start w:val="7"/>
      <w:numFmt w:val="decimalZero"/>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17C7B55"/>
    <w:multiLevelType w:val="hybridMultilevel"/>
    <w:tmpl w:val="908CF596"/>
    <w:lvl w:ilvl="0" w:tplc="251AB178">
      <w:start w:val="1"/>
      <w:numFmt w:val="lowerLetter"/>
      <w:lvlText w:val="(%1)"/>
      <w:lvlJc w:val="left"/>
      <w:pPr>
        <w:ind w:left="720" w:hanging="360"/>
      </w:pPr>
      <w:rPr>
        <w:rFonts w:hint="default"/>
        <w:b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CE0761"/>
    <w:multiLevelType w:val="multilevel"/>
    <w:tmpl w:val="E4A646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hint="default"/>
        <w:b/>
        <w:i w:val="0"/>
        <w:sz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14D67F41"/>
    <w:multiLevelType w:val="hybridMultilevel"/>
    <w:tmpl w:val="646618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7F07D6"/>
    <w:multiLevelType w:val="hybridMultilevel"/>
    <w:tmpl w:val="99EEAB66"/>
    <w:lvl w:ilvl="0" w:tplc="4009000B">
      <w:start w:val="1"/>
      <w:numFmt w:val="bullet"/>
      <w:lvlText w:val=""/>
      <w:lvlJc w:val="left"/>
      <w:pPr>
        <w:ind w:left="1571" w:hanging="360"/>
      </w:pPr>
      <w:rPr>
        <w:rFonts w:ascii="Wingdings" w:hAnsi="Wingdings"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5">
    <w:nsid w:val="1CC90CF3"/>
    <w:multiLevelType w:val="multilevel"/>
    <w:tmpl w:val="12687B4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16">
    <w:nsid w:val="28421A0E"/>
    <w:multiLevelType w:val="hybridMultilevel"/>
    <w:tmpl w:val="CDB2B3F6"/>
    <w:lvl w:ilvl="0" w:tplc="B346F432">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nsid w:val="2B017C31"/>
    <w:multiLevelType w:val="hybridMultilevel"/>
    <w:tmpl w:val="696AA01E"/>
    <w:lvl w:ilvl="0" w:tplc="8FEE2414">
      <w:start w:val="1"/>
      <w:numFmt w:val="lowerRoman"/>
      <w:lvlText w:val="(%1)"/>
      <w:lvlJc w:val="left"/>
      <w:pPr>
        <w:ind w:left="1440" w:hanging="720"/>
      </w:pPr>
      <w:rPr>
        <w:rFonts w:hint="default"/>
        <w:b/>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nsid w:val="2C77152C"/>
    <w:multiLevelType w:val="hybridMultilevel"/>
    <w:tmpl w:val="5E124DA4"/>
    <w:lvl w:ilvl="0" w:tplc="16D2D094">
      <w:start w:val="1"/>
      <w:numFmt w:val="upperLetter"/>
      <w:lvlText w:val="(%1)"/>
      <w:lvlJc w:val="left"/>
      <w:pPr>
        <w:ind w:left="1080" w:hanging="360"/>
      </w:pPr>
      <w:rPr>
        <w:rFonts w:hint="default"/>
      </w:rPr>
    </w:lvl>
    <w:lvl w:ilvl="1" w:tplc="0409000B">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ind w:left="2520" w:hanging="180"/>
      </w:pPr>
    </w:lvl>
    <w:lvl w:ilvl="3" w:tplc="DDA6D89A">
      <w:start w:val="1"/>
      <w:numFmt w:val="lowerRoman"/>
      <w:lvlText w:val="%4.)"/>
      <w:lvlJc w:val="left"/>
      <w:pPr>
        <w:tabs>
          <w:tab w:val="num" w:pos="3600"/>
        </w:tabs>
        <w:ind w:left="3600" w:hanging="720"/>
      </w:pPr>
      <w:rPr>
        <w:rFonts w:hint="default"/>
      </w:rPr>
    </w:lvl>
    <w:lvl w:ilvl="4" w:tplc="0409000F">
      <w:start w:val="1"/>
      <w:numFmt w:val="decimal"/>
      <w:lvlText w:val="%5."/>
      <w:lvlJc w:val="left"/>
      <w:pPr>
        <w:tabs>
          <w:tab w:val="num" w:pos="3960"/>
        </w:tabs>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FDC4A3E"/>
    <w:multiLevelType w:val="hybridMultilevel"/>
    <w:tmpl w:val="514E8E4C"/>
    <w:lvl w:ilvl="0" w:tplc="92E03DD4">
      <w:start w:val="1"/>
      <w:numFmt w:val="lowerLetter"/>
      <w:lvlText w:val="%1)"/>
      <w:lvlJc w:val="left"/>
      <w:pPr>
        <w:tabs>
          <w:tab w:val="num" w:pos="690"/>
        </w:tabs>
        <w:ind w:left="690" w:hanging="51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0">
    <w:nsid w:val="319E4933"/>
    <w:multiLevelType w:val="hybridMultilevel"/>
    <w:tmpl w:val="B55E8A78"/>
    <w:lvl w:ilvl="0" w:tplc="40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3FB6505"/>
    <w:multiLevelType w:val="hybridMultilevel"/>
    <w:tmpl w:val="5E9E3DF2"/>
    <w:lvl w:ilvl="0" w:tplc="2EEECB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C14CB"/>
    <w:multiLevelType w:val="hybridMultilevel"/>
    <w:tmpl w:val="179E6EA6"/>
    <w:lvl w:ilvl="0" w:tplc="946C7F6E">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nsid w:val="3B794311"/>
    <w:multiLevelType w:val="hybridMultilevel"/>
    <w:tmpl w:val="7EBEA0B4"/>
    <w:lvl w:ilvl="0" w:tplc="0409000B">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BAF708E"/>
    <w:multiLevelType w:val="hybridMultilevel"/>
    <w:tmpl w:val="6EF05B16"/>
    <w:lvl w:ilvl="0" w:tplc="0409000D">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3BBD0D44"/>
    <w:multiLevelType w:val="hybridMultilevel"/>
    <w:tmpl w:val="31B2C5BA"/>
    <w:lvl w:ilvl="0" w:tplc="D65AEF8A">
      <w:start w:val="2"/>
      <w:numFmt w:val="upp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3BC2463C"/>
    <w:multiLevelType w:val="hybridMultilevel"/>
    <w:tmpl w:val="7E0621E4"/>
    <w:lvl w:ilvl="0" w:tplc="1A70A91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nsid w:val="48E06CC9"/>
    <w:multiLevelType w:val="hybridMultilevel"/>
    <w:tmpl w:val="38E61AFC"/>
    <w:lvl w:ilvl="0" w:tplc="2C90D68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BFE17A8"/>
    <w:multiLevelType w:val="hybridMultilevel"/>
    <w:tmpl w:val="573C1782"/>
    <w:lvl w:ilvl="0" w:tplc="0409000B">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CF35E58"/>
    <w:multiLevelType w:val="hybridMultilevel"/>
    <w:tmpl w:val="D6760564"/>
    <w:lvl w:ilvl="0" w:tplc="0409000F">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52F45C5"/>
    <w:multiLevelType w:val="multilevel"/>
    <w:tmpl w:val="BAE09B0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nsid w:val="56B06ACF"/>
    <w:multiLevelType w:val="hybridMultilevel"/>
    <w:tmpl w:val="A89A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240D3E"/>
    <w:multiLevelType w:val="hybridMultilevel"/>
    <w:tmpl w:val="880EE85E"/>
    <w:lvl w:ilvl="0" w:tplc="0409000B">
      <w:start w:val="1"/>
      <w:numFmt w:val="bullet"/>
      <w:lvlText w:val=""/>
      <w:lvlJc w:val="left"/>
      <w:pPr>
        <w:ind w:left="978" w:hanging="360"/>
      </w:pPr>
      <w:rPr>
        <w:rFonts w:ascii="Wingdings" w:hAnsi="Wingdings" w:hint="default"/>
      </w:rPr>
    </w:lvl>
    <w:lvl w:ilvl="1" w:tplc="04090003" w:tentative="1">
      <w:start w:val="1"/>
      <w:numFmt w:val="bullet"/>
      <w:lvlText w:val="o"/>
      <w:lvlJc w:val="left"/>
      <w:pPr>
        <w:ind w:left="1698" w:hanging="360"/>
      </w:pPr>
      <w:rPr>
        <w:rFonts w:ascii="Courier New" w:hAnsi="Courier New" w:cs="Courier New"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nsid w:val="5CBE3B9C"/>
    <w:multiLevelType w:val="hybridMultilevel"/>
    <w:tmpl w:val="425ADE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DA55CCE"/>
    <w:multiLevelType w:val="hybridMultilevel"/>
    <w:tmpl w:val="871E0E92"/>
    <w:lvl w:ilvl="0" w:tplc="349E0AB0">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5">
    <w:nsid w:val="5E3C7C21"/>
    <w:multiLevelType w:val="hybridMultilevel"/>
    <w:tmpl w:val="73EA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CC5403"/>
    <w:multiLevelType w:val="multilevel"/>
    <w:tmpl w:val="583445E0"/>
    <w:lvl w:ilvl="0">
      <w:start w:val="8"/>
      <w:numFmt w:val="decimal"/>
      <w:lvlText w:val="%1.0"/>
      <w:lvlJc w:val="left"/>
      <w:pPr>
        <w:ind w:left="465" w:hanging="465"/>
      </w:pPr>
      <w:rPr>
        <w:rFonts w:hint="default"/>
      </w:rPr>
    </w:lvl>
    <w:lvl w:ilvl="1">
      <w:start w:val="1"/>
      <w:numFmt w:val="decimalZero"/>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nsid w:val="65960979"/>
    <w:multiLevelType w:val="hybridMultilevel"/>
    <w:tmpl w:val="8624B068"/>
    <w:lvl w:ilvl="0" w:tplc="ED905A3E">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251F9C"/>
    <w:multiLevelType w:val="hybridMultilevel"/>
    <w:tmpl w:val="63644D9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8A3086E"/>
    <w:multiLevelType w:val="hybridMultilevel"/>
    <w:tmpl w:val="05A2542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27D6D05"/>
    <w:multiLevelType w:val="multilevel"/>
    <w:tmpl w:val="430CB02E"/>
    <w:lvl w:ilvl="0">
      <w:start w:val="7"/>
      <w:numFmt w:val="decimal"/>
      <w:lvlText w:val="%1"/>
      <w:lvlJc w:val="left"/>
      <w:pPr>
        <w:ind w:left="420" w:hanging="420"/>
      </w:pPr>
      <w:rPr>
        <w:rFonts w:hint="default"/>
      </w:rPr>
    </w:lvl>
    <w:lvl w:ilvl="1">
      <w:start w:val="4"/>
      <w:numFmt w:val="decimalZero"/>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39325DC"/>
    <w:multiLevelType w:val="hybridMultilevel"/>
    <w:tmpl w:val="191EE4AA"/>
    <w:lvl w:ilvl="0" w:tplc="EAC4F35E">
      <w:start w:val="2"/>
      <w:numFmt w:val="lowerLetter"/>
      <w:lvlText w:val="%1)"/>
      <w:lvlJc w:val="left"/>
      <w:pPr>
        <w:tabs>
          <w:tab w:val="num" w:pos="720"/>
        </w:tabs>
        <w:ind w:left="720" w:hanging="480"/>
      </w:pPr>
      <w:rPr>
        <w:rFonts w:hint="default"/>
        <w:u w:val="none"/>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42">
    <w:nsid w:val="78BB729B"/>
    <w:multiLevelType w:val="hybridMultilevel"/>
    <w:tmpl w:val="9DECDA02"/>
    <w:lvl w:ilvl="0" w:tplc="49CEB9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abstractNum w:abstractNumId="44">
    <w:nsid w:val="7CD85111"/>
    <w:multiLevelType w:val="hybridMultilevel"/>
    <w:tmpl w:val="4A7CCCC8"/>
    <w:lvl w:ilvl="0" w:tplc="4F1C36D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2"/>
  </w:num>
  <w:num w:numId="2">
    <w:abstractNumId w:val="43"/>
  </w:num>
  <w:num w:numId="3">
    <w:abstractNumId w:val="18"/>
  </w:num>
  <w:num w:numId="4">
    <w:abstractNumId w:val="41"/>
  </w:num>
  <w:num w:numId="5">
    <w:abstractNumId w:val="25"/>
  </w:num>
  <w:num w:numId="6">
    <w:abstractNumId w:val="28"/>
  </w:num>
  <w:num w:numId="7">
    <w:abstractNumId w:val="8"/>
  </w:num>
  <w:num w:numId="8">
    <w:abstractNumId w:val="23"/>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9"/>
  </w:num>
  <w:num w:numId="15">
    <w:abstractNumId w:val="3"/>
  </w:num>
  <w:num w:numId="16">
    <w:abstractNumId w:val="35"/>
  </w:num>
  <w:num w:numId="17">
    <w:abstractNumId w:val="22"/>
  </w:num>
  <w:num w:numId="18">
    <w:abstractNumId w:val="26"/>
  </w:num>
  <w:num w:numId="19">
    <w:abstractNumId w:val="31"/>
  </w:num>
  <w:num w:numId="20">
    <w:abstractNumId w:val="29"/>
  </w:num>
  <w:num w:numId="21">
    <w:abstractNumId w:val="10"/>
  </w:num>
  <w:num w:numId="22">
    <w:abstractNumId w:val="42"/>
  </w:num>
  <w:num w:numId="23">
    <w:abstractNumId w:val="40"/>
  </w:num>
  <w:num w:numId="24">
    <w:abstractNumId w:val="17"/>
  </w:num>
  <w:num w:numId="25">
    <w:abstractNumId w:val="21"/>
  </w:num>
  <w:num w:numId="26">
    <w:abstractNumId w:val="7"/>
  </w:num>
  <w:num w:numId="27">
    <w:abstractNumId w:val="6"/>
  </w:num>
  <w:num w:numId="28">
    <w:abstractNumId w:val="9"/>
  </w:num>
  <w:num w:numId="29">
    <w:abstractNumId w:val="2"/>
  </w:num>
  <w:num w:numId="30">
    <w:abstractNumId w:val="44"/>
  </w:num>
  <w:num w:numId="31">
    <w:abstractNumId w:val="0"/>
  </w:num>
  <w:num w:numId="32">
    <w:abstractNumId w:val="11"/>
  </w:num>
  <w:num w:numId="33">
    <w:abstractNumId w:val="36"/>
  </w:num>
  <w:num w:numId="34">
    <w:abstractNumId w:val="3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32"/>
  </w:num>
  <w:num w:numId="38">
    <w:abstractNumId w:val="33"/>
  </w:num>
  <w:num w:numId="39">
    <w:abstractNumId w:val="39"/>
  </w:num>
  <w:num w:numId="40">
    <w:abstractNumId w:val="13"/>
  </w:num>
  <w:num w:numId="41">
    <w:abstractNumId w:val="20"/>
  </w:num>
  <w:num w:numId="42">
    <w:abstractNumId w:val="27"/>
  </w:num>
  <w:num w:numId="4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5"/>
  </w:num>
  <w:num w:numId="46">
    <w:abstractNumId w:val="38"/>
  </w:num>
  <w:num w:numId="47">
    <w:abstractNumId w:val="14"/>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6145"/>
  </w:hdrShapeDefaults>
  <w:footnotePr>
    <w:footnote w:id="0"/>
    <w:footnote w:id="1"/>
  </w:footnotePr>
  <w:endnotePr>
    <w:endnote w:id="0"/>
    <w:endnote w:id="1"/>
  </w:endnotePr>
  <w:compat/>
  <w:rsids>
    <w:rsidRoot w:val="00964F90"/>
    <w:rsid w:val="00003392"/>
    <w:rsid w:val="00004B02"/>
    <w:rsid w:val="00007B50"/>
    <w:rsid w:val="00010234"/>
    <w:rsid w:val="00010FFC"/>
    <w:rsid w:val="00012F82"/>
    <w:rsid w:val="000138F3"/>
    <w:rsid w:val="000152DE"/>
    <w:rsid w:val="00016160"/>
    <w:rsid w:val="00016FD6"/>
    <w:rsid w:val="00021548"/>
    <w:rsid w:val="00021D18"/>
    <w:rsid w:val="000222C1"/>
    <w:rsid w:val="00026C8A"/>
    <w:rsid w:val="00030B31"/>
    <w:rsid w:val="000360DE"/>
    <w:rsid w:val="00041518"/>
    <w:rsid w:val="0005339B"/>
    <w:rsid w:val="000533EE"/>
    <w:rsid w:val="00053D0B"/>
    <w:rsid w:val="00057292"/>
    <w:rsid w:val="00060A4F"/>
    <w:rsid w:val="00060DAE"/>
    <w:rsid w:val="00062224"/>
    <w:rsid w:val="00063625"/>
    <w:rsid w:val="000641F1"/>
    <w:rsid w:val="00064A30"/>
    <w:rsid w:val="00066658"/>
    <w:rsid w:val="0006748A"/>
    <w:rsid w:val="00075C6F"/>
    <w:rsid w:val="000847D4"/>
    <w:rsid w:val="00084F0E"/>
    <w:rsid w:val="00091F0B"/>
    <w:rsid w:val="00092E8C"/>
    <w:rsid w:val="0009372F"/>
    <w:rsid w:val="00096B0B"/>
    <w:rsid w:val="00097202"/>
    <w:rsid w:val="000A0673"/>
    <w:rsid w:val="000A472C"/>
    <w:rsid w:val="000A4E83"/>
    <w:rsid w:val="000B0ACE"/>
    <w:rsid w:val="000B4C5C"/>
    <w:rsid w:val="000B5180"/>
    <w:rsid w:val="000B622A"/>
    <w:rsid w:val="000B6271"/>
    <w:rsid w:val="000C04BF"/>
    <w:rsid w:val="000C1925"/>
    <w:rsid w:val="000C47A0"/>
    <w:rsid w:val="000C4859"/>
    <w:rsid w:val="000C4CC4"/>
    <w:rsid w:val="000C59EB"/>
    <w:rsid w:val="000C5C0B"/>
    <w:rsid w:val="000C5C67"/>
    <w:rsid w:val="000D7C01"/>
    <w:rsid w:val="001021EC"/>
    <w:rsid w:val="00102B26"/>
    <w:rsid w:val="00104C53"/>
    <w:rsid w:val="00105E33"/>
    <w:rsid w:val="00111F41"/>
    <w:rsid w:val="00112934"/>
    <w:rsid w:val="00112B36"/>
    <w:rsid w:val="00112C63"/>
    <w:rsid w:val="00113108"/>
    <w:rsid w:val="0011709D"/>
    <w:rsid w:val="00120F82"/>
    <w:rsid w:val="001215FA"/>
    <w:rsid w:val="00122A5B"/>
    <w:rsid w:val="00122DE5"/>
    <w:rsid w:val="00131E6A"/>
    <w:rsid w:val="00133694"/>
    <w:rsid w:val="00133DC0"/>
    <w:rsid w:val="001459D3"/>
    <w:rsid w:val="001460C2"/>
    <w:rsid w:val="001536DE"/>
    <w:rsid w:val="00153CB2"/>
    <w:rsid w:val="00157AFE"/>
    <w:rsid w:val="00164593"/>
    <w:rsid w:val="001662AD"/>
    <w:rsid w:val="001678AA"/>
    <w:rsid w:val="001678CC"/>
    <w:rsid w:val="00167A7A"/>
    <w:rsid w:val="00170003"/>
    <w:rsid w:val="0017207A"/>
    <w:rsid w:val="00174703"/>
    <w:rsid w:val="00174F2F"/>
    <w:rsid w:val="00181D0F"/>
    <w:rsid w:val="00183653"/>
    <w:rsid w:val="00183741"/>
    <w:rsid w:val="0018488A"/>
    <w:rsid w:val="0018538D"/>
    <w:rsid w:val="0018655A"/>
    <w:rsid w:val="001877C7"/>
    <w:rsid w:val="001878F5"/>
    <w:rsid w:val="0018793B"/>
    <w:rsid w:val="001911B3"/>
    <w:rsid w:val="001920FC"/>
    <w:rsid w:val="001921BC"/>
    <w:rsid w:val="00192C7F"/>
    <w:rsid w:val="0019392B"/>
    <w:rsid w:val="00194C0D"/>
    <w:rsid w:val="00195211"/>
    <w:rsid w:val="00195E08"/>
    <w:rsid w:val="00196ECE"/>
    <w:rsid w:val="001A2633"/>
    <w:rsid w:val="001A2D8B"/>
    <w:rsid w:val="001A5C96"/>
    <w:rsid w:val="001A5F9F"/>
    <w:rsid w:val="001A7A13"/>
    <w:rsid w:val="001B07AA"/>
    <w:rsid w:val="001B2202"/>
    <w:rsid w:val="001B28C4"/>
    <w:rsid w:val="001B295C"/>
    <w:rsid w:val="001B46D9"/>
    <w:rsid w:val="001B53E5"/>
    <w:rsid w:val="001B71D1"/>
    <w:rsid w:val="001D0DC1"/>
    <w:rsid w:val="001D5440"/>
    <w:rsid w:val="001D5EF4"/>
    <w:rsid w:val="001E24DC"/>
    <w:rsid w:val="001E2518"/>
    <w:rsid w:val="001E5790"/>
    <w:rsid w:val="001F53C8"/>
    <w:rsid w:val="001F5D84"/>
    <w:rsid w:val="0021057E"/>
    <w:rsid w:val="00215F5F"/>
    <w:rsid w:val="00216F09"/>
    <w:rsid w:val="00221814"/>
    <w:rsid w:val="00221C4E"/>
    <w:rsid w:val="00224C26"/>
    <w:rsid w:val="00226678"/>
    <w:rsid w:val="002279A9"/>
    <w:rsid w:val="002300D5"/>
    <w:rsid w:val="00231F0A"/>
    <w:rsid w:val="00232B39"/>
    <w:rsid w:val="00232D9D"/>
    <w:rsid w:val="0023353C"/>
    <w:rsid w:val="002417A0"/>
    <w:rsid w:val="00242304"/>
    <w:rsid w:val="002442D5"/>
    <w:rsid w:val="00245646"/>
    <w:rsid w:val="00252261"/>
    <w:rsid w:val="00252F5D"/>
    <w:rsid w:val="002537B1"/>
    <w:rsid w:val="00253F51"/>
    <w:rsid w:val="0025570C"/>
    <w:rsid w:val="002559E1"/>
    <w:rsid w:val="00256213"/>
    <w:rsid w:val="00256813"/>
    <w:rsid w:val="00260B57"/>
    <w:rsid w:val="00260E43"/>
    <w:rsid w:val="0026162D"/>
    <w:rsid w:val="00264F51"/>
    <w:rsid w:val="00264FD0"/>
    <w:rsid w:val="0026619E"/>
    <w:rsid w:val="00270F7B"/>
    <w:rsid w:val="00274DED"/>
    <w:rsid w:val="002768AB"/>
    <w:rsid w:val="002779DE"/>
    <w:rsid w:val="00280E01"/>
    <w:rsid w:val="00281B58"/>
    <w:rsid w:val="00284DB5"/>
    <w:rsid w:val="00290A2A"/>
    <w:rsid w:val="00291C21"/>
    <w:rsid w:val="002933C8"/>
    <w:rsid w:val="002970BB"/>
    <w:rsid w:val="002A28F6"/>
    <w:rsid w:val="002A2B54"/>
    <w:rsid w:val="002A3D05"/>
    <w:rsid w:val="002A3DB4"/>
    <w:rsid w:val="002A4489"/>
    <w:rsid w:val="002A7EC1"/>
    <w:rsid w:val="002B06E4"/>
    <w:rsid w:val="002B0EBF"/>
    <w:rsid w:val="002B4C86"/>
    <w:rsid w:val="002B57ED"/>
    <w:rsid w:val="002C265E"/>
    <w:rsid w:val="002C3F49"/>
    <w:rsid w:val="002C421F"/>
    <w:rsid w:val="002C7D1B"/>
    <w:rsid w:val="002D284C"/>
    <w:rsid w:val="002D5FA8"/>
    <w:rsid w:val="002D639B"/>
    <w:rsid w:val="002D797A"/>
    <w:rsid w:val="002E1D31"/>
    <w:rsid w:val="002E4F3B"/>
    <w:rsid w:val="002F1EAF"/>
    <w:rsid w:val="002F6B9C"/>
    <w:rsid w:val="00300F96"/>
    <w:rsid w:val="00304960"/>
    <w:rsid w:val="0031136B"/>
    <w:rsid w:val="00320C67"/>
    <w:rsid w:val="00323DB2"/>
    <w:rsid w:val="00324E7D"/>
    <w:rsid w:val="003263F0"/>
    <w:rsid w:val="00326BC4"/>
    <w:rsid w:val="00330158"/>
    <w:rsid w:val="00330D5B"/>
    <w:rsid w:val="00334733"/>
    <w:rsid w:val="00337285"/>
    <w:rsid w:val="00342087"/>
    <w:rsid w:val="003452D9"/>
    <w:rsid w:val="00346E15"/>
    <w:rsid w:val="003500F6"/>
    <w:rsid w:val="00350FAF"/>
    <w:rsid w:val="00351CC1"/>
    <w:rsid w:val="00354638"/>
    <w:rsid w:val="0036151D"/>
    <w:rsid w:val="00361584"/>
    <w:rsid w:val="00363B6D"/>
    <w:rsid w:val="00364FA4"/>
    <w:rsid w:val="00365683"/>
    <w:rsid w:val="003701DD"/>
    <w:rsid w:val="00370DA9"/>
    <w:rsid w:val="00371E03"/>
    <w:rsid w:val="00373FF0"/>
    <w:rsid w:val="00375627"/>
    <w:rsid w:val="00376A6B"/>
    <w:rsid w:val="00377542"/>
    <w:rsid w:val="00377D78"/>
    <w:rsid w:val="00381A20"/>
    <w:rsid w:val="00381C09"/>
    <w:rsid w:val="003833DA"/>
    <w:rsid w:val="00385546"/>
    <w:rsid w:val="00392D65"/>
    <w:rsid w:val="00393A27"/>
    <w:rsid w:val="003964A7"/>
    <w:rsid w:val="00397EB2"/>
    <w:rsid w:val="003A2C9A"/>
    <w:rsid w:val="003A32D4"/>
    <w:rsid w:val="003A4731"/>
    <w:rsid w:val="003B0E5F"/>
    <w:rsid w:val="003B12A1"/>
    <w:rsid w:val="003B14B9"/>
    <w:rsid w:val="003B2188"/>
    <w:rsid w:val="003B6788"/>
    <w:rsid w:val="003C0629"/>
    <w:rsid w:val="003C2840"/>
    <w:rsid w:val="003C3569"/>
    <w:rsid w:val="003C3C89"/>
    <w:rsid w:val="003D285B"/>
    <w:rsid w:val="003D2F78"/>
    <w:rsid w:val="003D38DD"/>
    <w:rsid w:val="003D4FCD"/>
    <w:rsid w:val="003D58F1"/>
    <w:rsid w:val="003D6D37"/>
    <w:rsid w:val="003E1215"/>
    <w:rsid w:val="003E1540"/>
    <w:rsid w:val="003E20B6"/>
    <w:rsid w:val="003E3E31"/>
    <w:rsid w:val="003E6C8A"/>
    <w:rsid w:val="003E7154"/>
    <w:rsid w:val="003F1606"/>
    <w:rsid w:val="003F2B08"/>
    <w:rsid w:val="003F2E1F"/>
    <w:rsid w:val="003F4881"/>
    <w:rsid w:val="003F743F"/>
    <w:rsid w:val="003F7893"/>
    <w:rsid w:val="004011F5"/>
    <w:rsid w:val="004028F6"/>
    <w:rsid w:val="00404A5E"/>
    <w:rsid w:val="00405785"/>
    <w:rsid w:val="00406652"/>
    <w:rsid w:val="00406EB9"/>
    <w:rsid w:val="00407065"/>
    <w:rsid w:val="00410112"/>
    <w:rsid w:val="00413793"/>
    <w:rsid w:val="0041707A"/>
    <w:rsid w:val="004175D4"/>
    <w:rsid w:val="00417D14"/>
    <w:rsid w:val="004203B0"/>
    <w:rsid w:val="00424B5E"/>
    <w:rsid w:val="00425F95"/>
    <w:rsid w:val="00426C93"/>
    <w:rsid w:val="00432E14"/>
    <w:rsid w:val="00433CC0"/>
    <w:rsid w:val="004345B5"/>
    <w:rsid w:val="00435B7C"/>
    <w:rsid w:val="00446BB4"/>
    <w:rsid w:val="0045182E"/>
    <w:rsid w:val="004555A4"/>
    <w:rsid w:val="0045768D"/>
    <w:rsid w:val="00460D92"/>
    <w:rsid w:val="004614ED"/>
    <w:rsid w:val="0046386C"/>
    <w:rsid w:val="00465305"/>
    <w:rsid w:val="004662B4"/>
    <w:rsid w:val="004702B6"/>
    <w:rsid w:val="0047507C"/>
    <w:rsid w:val="004757C8"/>
    <w:rsid w:val="004813C7"/>
    <w:rsid w:val="00481B00"/>
    <w:rsid w:val="00481BD1"/>
    <w:rsid w:val="0048481B"/>
    <w:rsid w:val="004851D9"/>
    <w:rsid w:val="00486591"/>
    <w:rsid w:val="0049389D"/>
    <w:rsid w:val="00496003"/>
    <w:rsid w:val="004A0ADC"/>
    <w:rsid w:val="004A5091"/>
    <w:rsid w:val="004A539C"/>
    <w:rsid w:val="004A6C80"/>
    <w:rsid w:val="004B1FDD"/>
    <w:rsid w:val="004B2C18"/>
    <w:rsid w:val="004B2E75"/>
    <w:rsid w:val="004B3667"/>
    <w:rsid w:val="004C0B74"/>
    <w:rsid w:val="004C0F90"/>
    <w:rsid w:val="004C4E44"/>
    <w:rsid w:val="004D197E"/>
    <w:rsid w:val="004D34D4"/>
    <w:rsid w:val="004D35CE"/>
    <w:rsid w:val="004D3E72"/>
    <w:rsid w:val="004D4ACD"/>
    <w:rsid w:val="004E1B05"/>
    <w:rsid w:val="004E2201"/>
    <w:rsid w:val="004E2617"/>
    <w:rsid w:val="004E3503"/>
    <w:rsid w:val="004E655A"/>
    <w:rsid w:val="004E7A12"/>
    <w:rsid w:val="004F13A3"/>
    <w:rsid w:val="004F1655"/>
    <w:rsid w:val="005044AD"/>
    <w:rsid w:val="0050518F"/>
    <w:rsid w:val="00510AFE"/>
    <w:rsid w:val="00512027"/>
    <w:rsid w:val="00514C81"/>
    <w:rsid w:val="00516A31"/>
    <w:rsid w:val="005173E2"/>
    <w:rsid w:val="00517864"/>
    <w:rsid w:val="005237B1"/>
    <w:rsid w:val="005250EF"/>
    <w:rsid w:val="00530517"/>
    <w:rsid w:val="00530E8A"/>
    <w:rsid w:val="00530EDB"/>
    <w:rsid w:val="00533A67"/>
    <w:rsid w:val="00535BF2"/>
    <w:rsid w:val="00536891"/>
    <w:rsid w:val="00540994"/>
    <w:rsid w:val="00544203"/>
    <w:rsid w:val="00545E3C"/>
    <w:rsid w:val="00551ED1"/>
    <w:rsid w:val="005555F3"/>
    <w:rsid w:val="00555C0A"/>
    <w:rsid w:val="005630AF"/>
    <w:rsid w:val="00566D2D"/>
    <w:rsid w:val="00567E7C"/>
    <w:rsid w:val="005701B5"/>
    <w:rsid w:val="005725F5"/>
    <w:rsid w:val="005742A8"/>
    <w:rsid w:val="005762A3"/>
    <w:rsid w:val="00577E06"/>
    <w:rsid w:val="005800F3"/>
    <w:rsid w:val="00582452"/>
    <w:rsid w:val="0058440B"/>
    <w:rsid w:val="0058647C"/>
    <w:rsid w:val="00586D06"/>
    <w:rsid w:val="00590BF3"/>
    <w:rsid w:val="005955EA"/>
    <w:rsid w:val="0059585B"/>
    <w:rsid w:val="00596FA4"/>
    <w:rsid w:val="005A15B2"/>
    <w:rsid w:val="005A18E1"/>
    <w:rsid w:val="005A2647"/>
    <w:rsid w:val="005A4E08"/>
    <w:rsid w:val="005A6942"/>
    <w:rsid w:val="005B03F7"/>
    <w:rsid w:val="005B15F2"/>
    <w:rsid w:val="005B56BC"/>
    <w:rsid w:val="005B56FB"/>
    <w:rsid w:val="005C3C84"/>
    <w:rsid w:val="005C6819"/>
    <w:rsid w:val="005D09BD"/>
    <w:rsid w:val="005D2282"/>
    <w:rsid w:val="005D398F"/>
    <w:rsid w:val="005D41A0"/>
    <w:rsid w:val="005D7854"/>
    <w:rsid w:val="005E0829"/>
    <w:rsid w:val="005E1893"/>
    <w:rsid w:val="005E1A09"/>
    <w:rsid w:val="005E1B04"/>
    <w:rsid w:val="005E2042"/>
    <w:rsid w:val="005E2312"/>
    <w:rsid w:val="005E24CD"/>
    <w:rsid w:val="005E3001"/>
    <w:rsid w:val="005E5552"/>
    <w:rsid w:val="005E5FCA"/>
    <w:rsid w:val="005E7F3D"/>
    <w:rsid w:val="005F118C"/>
    <w:rsid w:val="005F170B"/>
    <w:rsid w:val="005F225B"/>
    <w:rsid w:val="005F3761"/>
    <w:rsid w:val="00601479"/>
    <w:rsid w:val="006016E0"/>
    <w:rsid w:val="00602490"/>
    <w:rsid w:val="0060380F"/>
    <w:rsid w:val="00606E7B"/>
    <w:rsid w:val="00607583"/>
    <w:rsid w:val="00607FA3"/>
    <w:rsid w:val="00611C8D"/>
    <w:rsid w:val="00614F97"/>
    <w:rsid w:val="00614FC6"/>
    <w:rsid w:val="00615022"/>
    <w:rsid w:val="00616711"/>
    <w:rsid w:val="00617466"/>
    <w:rsid w:val="00621598"/>
    <w:rsid w:val="00622390"/>
    <w:rsid w:val="006242D8"/>
    <w:rsid w:val="006246AA"/>
    <w:rsid w:val="00624F23"/>
    <w:rsid w:val="00631DF7"/>
    <w:rsid w:val="00632FAE"/>
    <w:rsid w:val="00634562"/>
    <w:rsid w:val="00634C24"/>
    <w:rsid w:val="00636BC1"/>
    <w:rsid w:val="00637647"/>
    <w:rsid w:val="00637A8A"/>
    <w:rsid w:val="006428A8"/>
    <w:rsid w:val="0064646A"/>
    <w:rsid w:val="00646B16"/>
    <w:rsid w:val="006472F4"/>
    <w:rsid w:val="00647767"/>
    <w:rsid w:val="0064797E"/>
    <w:rsid w:val="00650DBE"/>
    <w:rsid w:val="00651739"/>
    <w:rsid w:val="00653DFA"/>
    <w:rsid w:val="00655C38"/>
    <w:rsid w:val="00657436"/>
    <w:rsid w:val="006610E7"/>
    <w:rsid w:val="006645CA"/>
    <w:rsid w:val="00665EA3"/>
    <w:rsid w:val="006678D9"/>
    <w:rsid w:val="00670331"/>
    <w:rsid w:val="00671147"/>
    <w:rsid w:val="006720D8"/>
    <w:rsid w:val="00673033"/>
    <w:rsid w:val="00675677"/>
    <w:rsid w:val="0068291E"/>
    <w:rsid w:val="00683480"/>
    <w:rsid w:val="0068439D"/>
    <w:rsid w:val="006851AB"/>
    <w:rsid w:val="00686AE6"/>
    <w:rsid w:val="006913DE"/>
    <w:rsid w:val="006913F6"/>
    <w:rsid w:val="006967BF"/>
    <w:rsid w:val="006A0E61"/>
    <w:rsid w:val="006A2283"/>
    <w:rsid w:val="006A2331"/>
    <w:rsid w:val="006A6986"/>
    <w:rsid w:val="006A702E"/>
    <w:rsid w:val="006A7893"/>
    <w:rsid w:val="006B4FE9"/>
    <w:rsid w:val="006B61CE"/>
    <w:rsid w:val="006B73E5"/>
    <w:rsid w:val="006B797A"/>
    <w:rsid w:val="006C0159"/>
    <w:rsid w:val="006C2176"/>
    <w:rsid w:val="006C279A"/>
    <w:rsid w:val="006C5C6B"/>
    <w:rsid w:val="006C5C95"/>
    <w:rsid w:val="006C7F94"/>
    <w:rsid w:val="006D23A2"/>
    <w:rsid w:val="006D3C77"/>
    <w:rsid w:val="006D5075"/>
    <w:rsid w:val="006D6E4A"/>
    <w:rsid w:val="006D6F15"/>
    <w:rsid w:val="006E0593"/>
    <w:rsid w:val="006E1362"/>
    <w:rsid w:val="006E3F8D"/>
    <w:rsid w:val="006E43C9"/>
    <w:rsid w:val="006E4E8B"/>
    <w:rsid w:val="006F1A08"/>
    <w:rsid w:val="006F1A89"/>
    <w:rsid w:val="006F44A0"/>
    <w:rsid w:val="006F4B58"/>
    <w:rsid w:val="006F5FD4"/>
    <w:rsid w:val="006F6475"/>
    <w:rsid w:val="006F7857"/>
    <w:rsid w:val="007023D9"/>
    <w:rsid w:val="0070322A"/>
    <w:rsid w:val="007053F1"/>
    <w:rsid w:val="00707B75"/>
    <w:rsid w:val="007215E3"/>
    <w:rsid w:val="0072439B"/>
    <w:rsid w:val="00725134"/>
    <w:rsid w:val="007251EE"/>
    <w:rsid w:val="00730E8B"/>
    <w:rsid w:val="007334DE"/>
    <w:rsid w:val="007374C8"/>
    <w:rsid w:val="0074182E"/>
    <w:rsid w:val="00745C02"/>
    <w:rsid w:val="00747533"/>
    <w:rsid w:val="00754C15"/>
    <w:rsid w:val="00755BBB"/>
    <w:rsid w:val="007562B8"/>
    <w:rsid w:val="00761A2A"/>
    <w:rsid w:val="00761DA2"/>
    <w:rsid w:val="00763599"/>
    <w:rsid w:val="007665DE"/>
    <w:rsid w:val="00770A07"/>
    <w:rsid w:val="0077225B"/>
    <w:rsid w:val="007723F9"/>
    <w:rsid w:val="00774600"/>
    <w:rsid w:val="007755DE"/>
    <w:rsid w:val="00776466"/>
    <w:rsid w:val="007776E4"/>
    <w:rsid w:val="007809A5"/>
    <w:rsid w:val="007827B3"/>
    <w:rsid w:val="00783C56"/>
    <w:rsid w:val="0079124C"/>
    <w:rsid w:val="0079331B"/>
    <w:rsid w:val="00797FC3"/>
    <w:rsid w:val="007A29AD"/>
    <w:rsid w:val="007A6970"/>
    <w:rsid w:val="007B16F5"/>
    <w:rsid w:val="007B3E18"/>
    <w:rsid w:val="007B46F8"/>
    <w:rsid w:val="007B51F1"/>
    <w:rsid w:val="007B5C3C"/>
    <w:rsid w:val="007B7AE5"/>
    <w:rsid w:val="007C1E35"/>
    <w:rsid w:val="007C3B1B"/>
    <w:rsid w:val="007D3A9F"/>
    <w:rsid w:val="007D5100"/>
    <w:rsid w:val="007D51BD"/>
    <w:rsid w:val="007D607C"/>
    <w:rsid w:val="007D7F09"/>
    <w:rsid w:val="007E018C"/>
    <w:rsid w:val="007E0743"/>
    <w:rsid w:val="007E3CB4"/>
    <w:rsid w:val="007E4D43"/>
    <w:rsid w:val="007E50B5"/>
    <w:rsid w:val="007E537C"/>
    <w:rsid w:val="007E552B"/>
    <w:rsid w:val="007E771F"/>
    <w:rsid w:val="007E7F4D"/>
    <w:rsid w:val="007F067F"/>
    <w:rsid w:val="007F403F"/>
    <w:rsid w:val="007F6D44"/>
    <w:rsid w:val="00803388"/>
    <w:rsid w:val="008079BF"/>
    <w:rsid w:val="00807F32"/>
    <w:rsid w:val="0081075C"/>
    <w:rsid w:val="008114BC"/>
    <w:rsid w:val="00817354"/>
    <w:rsid w:val="008173C5"/>
    <w:rsid w:val="00822019"/>
    <w:rsid w:val="0082208D"/>
    <w:rsid w:val="00823AC3"/>
    <w:rsid w:val="00826C07"/>
    <w:rsid w:val="00827016"/>
    <w:rsid w:val="00832B38"/>
    <w:rsid w:val="00834F50"/>
    <w:rsid w:val="008401C2"/>
    <w:rsid w:val="00840830"/>
    <w:rsid w:val="00842E16"/>
    <w:rsid w:val="00843705"/>
    <w:rsid w:val="00844AB8"/>
    <w:rsid w:val="00847188"/>
    <w:rsid w:val="0084724F"/>
    <w:rsid w:val="00850956"/>
    <w:rsid w:val="00850B5E"/>
    <w:rsid w:val="0085159E"/>
    <w:rsid w:val="00852D8B"/>
    <w:rsid w:val="00854E98"/>
    <w:rsid w:val="00855254"/>
    <w:rsid w:val="0085699C"/>
    <w:rsid w:val="0086650B"/>
    <w:rsid w:val="00870CAE"/>
    <w:rsid w:val="00872E4C"/>
    <w:rsid w:val="00873760"/>
    <w:rsid w:val="00874AE2"/>
    <w:rsid w:val="00875D12"/>
    <w:rsid w:val="00876A97"/>
    <w:rsid w:val="008809D2"/>
    <w:rsid w:val="008837EE"/>
    <w:rsid w:val="00887999"/>
    <w:rsid w:val="00891358"/>
    <w:rsid w:val="00895276"/>
    <w:rsid w:val="0089778B"/>
    <w:rsid w:val="008A0F5F"/>
    <w:rsid w:val="008A1A63"/>
    <w:rsid w:val="008A2EAF"/>
    <w:rsid w:val="008A734E"/>
    <w:rsid w:val="008B3A95"/>
    <w:rsid w:val="008B4288"/>
    <w:rsid w:val="008B7080"/>
    <w:rsid w:val="008C16A9"/>
    <w:rsid w:val="008C4A22"/>
    <w:rsid w:val="008C54B9"/>
    <w:rsid w:val="008C5643"/>
    <w:rsid w:val="008C60BD"/>
    <w:rsid w:val="008D0584"/>
    <w:rsid w:val="008D1044"/>
    <w:rsid w:val="008D230A"/>
    <w:rsid w:val="008D3E0F"/>
    <w:rsid w:val="008D721B"/>
    <w:rsid w:val="008D7B67"/>
    <w:rsid w:val="008E07C3"/>
    <w:rsid w:val="008E2383"/>
    <w:rsid w:val="008E2519"/>
    <w:rsid w:val="008E2C99"/>
    <w:rsid w:val="008E4416"/>
    <w:rsid w:val="008E4EAD"/>
    <w:rsid w:val="008E4F98"/>
    <w:rsid w:val="008E5E49"/>
    <w:rsid w:val="008E6926"/>
    <w:rsid w:val="008F0B74"/>
    <w:rsid w:val="00900FFF"/>
    <w:rsid w:val="0090363E"/>
    <w:rsid w:val="00903767"/>
    <w:rsid w:val="009068F3"/>
    <w:rsid w:val="0091053F"/>
    <w:rsid w:val="0091120A"/>
    <w:rsid w:val="00912B12"/>
    <w:rsid w:val="00912C3C"/>
    <w:rsid w:val="00914DFE"/>
    <w:rsid w:val="00915014"/>
    <w:rsid w:val="00916060"/>
    <w:rsid w:val="00920E0B"/>
    <w:rsid w:val="00922204"/>
    <w:rsid w:val="00922582"/>
    <w:rsid w:val="00922CF2"/>
    <w:rsid w:val="00923888"/>
    <w:rsid w:val="00924456"/>
    <w:rsid w:val="00936F8B"/>
    <w:rsid w:val="00941FF0"/>
    <w:rsid w:val="00946371"/>
    <w:rsid w:val="00952683"/>
    <w:rsid w:val="00954458"/>
    <w:rsid w:val="00955CE4"/>
    <w:rsid w:val="00956564"/>
    <w:rsid w:val="00961B4A"/>
    <w:rsid w:val="00962260"/>
    <w:rsid w:val="00964F90"/>
    <w:rsid w:val="0097026F"/>
    <w:rsid w:val="009704D3"/>
    <w:rsid w:val="00971761"/>
    <w:rsid w:val="00972016"/>
    <w:rsid w:val="00974722"/>
    <w:rsid w:val="00974FD5"/>
    <w:rsid w:val="00975874"/>
    <w:rsid w:val="00975D45"/>
    <w:rsid w:val="00976776"/>
    <w:rsid w:val="00980191"/>
    <w:rsid w:val="00981C8E"/>
    <w:rsid w:val="00982298"/>
    <w:rsid w:val="009826C2"/>
    <w:rsid w:val="00982834"/>
    <w:rsid w:val="0098393A"/>
    <w:rsid w:val="009842D0"/>
    <w:rsid w:val="0098483C"/>
    <w:rsid w:val="00984EA1"/>
    <w:rsid w:val="00985A40"/>
    <w:rsid w:val="00990827"/>
    <w:rsid w:val="00990CAA"/>
    <w:rsid w:val="00993DDD"/>
    <w:rsid w:val="00997667"/>
    <w:rsid w:val="009A1C38"/>
    <w:rsid w:val="009A3F31"/>
    <w:rsid w:val="009A4042"/>
    <w:rsid w:val="009A456F"/>
    <w:rsid w:val="009A49AB"/>
    <w:rsid w:val="009A64C5"/>
    <w:rsid w:val="009B2E17"/>
    <w:rsid w:val="009C4F95"/>
    <w:rsid w:val="009C7133"/>
    <w:rsid w:val="009D112B"/>
    <w:rsid w:val="009D2153"/>
    <w:rsid w:val="009D3D20"/>
    <w:rsid w:val="009D654F"/>
    <w:rsid w:val="009E00C9"/>
    <w:rsid w:val="009E158D"/>
    <w:rsid w:val="009E3B62"/>
    <w:rsid w:val="009E40E9"/>
    <w:rsid w:val="009E4472"/>
    <w:rsid w:val="009E4BEF"/>
    <w:rsid w:val="009E4E2E"/>
    <w:rsid w:val="009F1133"/>
    <w:rsid w:val="009F1492"/>
    <w:rsid w:val="009F1905"/>
    <w:rsid w:val="009F2734"/>
    <w:rsid w:val="009F5FEC"/>
    <w:rsid w:val="009F65DC"/>
    <w:rsid w:val="009F7B35"/>
    <w:rsid w:val="00A018EF"/>
    <w:rsid w:val="00A04030"/>
    <w:rsid w:val="00A050A4"/>
    <w:rsid w:val="00A057B6"/>
    <w:rsid w:val="00A07DCA"/>
    <w:rsid w:val="00A109C6"/>
    <w:rsid w:val="00A146A6"/>
    <w:rsid w:val="00A24D1A"/>
    <w:rsid w:val="00A317AB"/>
    <w:rsid w:val="00A34929"/>
    <w:rsid w:val="00A35DFF"/>
    <w:rsid w:val="00A374DB"/>
    <w:rsid w:val="00A4302B"/>
    <w:rsid w:val="00A43CBF"/>
    <w:rsid w:val="00A43EC2"/>
    <w:rsid w:val="00A4541D"/>
    <w:rsid w:val="00A50705"/>
    <w:rsid w:val="00A5396D"/>
    <w:rsid w:val="00A6015C"/>
    <w:rsid w:val="00A63E2A"/>
    <w:rsid w:val="00A6435F"/>
    <w:rsid w:val="00A647D1"/>
    <w:rsid w:val="00A64A8F"/>
    <w:rsid w:val="00A6678E"/>
    <w:rsid w:val="00A66A88"/>
    <w:rsid w:val="00A73C95"/>
    <w:rsid w:val="00A74222"/>
    <w:rsid w:val="00A74989"/>
    <w:rsid w:val="00A766FA"/>
    <w:rsid w:val="00A771C0"/>
    <w:rsid w:val="00A80C9F"/>
    <w:rsid w:val="00A81168"/>
    <w:rsid w:val="00A8215F"/>
    <w:rsid w:val="00A91B01"/>
    <w:rsid w:val="00A94118"/>
    <w:rsid w:val="00A97007"/>
    <w:rsid w:val="00A97DE8"/>
    <w:rsid w:val="00AB236C"/>
    <w:rsid w:val="00AB519C"/>
    <w:rsid w:val="00AC0B47"/>
    <w:rsid w:val="00AC3AD5"/>
    <w:rsid w:val="00AC794A"/>
    <w:rsid w:val="00AD21E5"/>
    <w:rsid w:val="00AD6911"/>
    <w:rsid w:val="00AE2955"/>
    <w:rsid w:val="00AE5535"/>
    <w:rsid w:val="00AF402B"/>
    <w:rsid w:val="00B0159B"/>
    <w:rsid w:val="00B04A19"/>
    <w:rsid w:val="00B06638"/>
    <w:rsid w:val="00B12EB4"/>
    <w:rsid w:val="00B13DC8"/>
    <w:rsid w:val="00B15D99"/>
    <w:rsid w:val="00B1640C"/>
    <w:rsid w:val="00B17B0C"/>
    <w:rsid w:val="00B17E68"/>
    <w:rsid w:val="00B20ACE"/>
    <w:rsid w:val="00B223B6"/>
    <w:rsid w:val="00B25527"/>
    <w:rsid w:val="00B30639"/>
    <w:rsid w:val="00B33261"/>
    <w:rsid w:val="00B339B5"/>
    <w:rsid w:val="00B34313"/>
    <w:rsid w:val="00B373FC"/>
    <w:rsid w:val="00B4009F"/>
    <w:rsid w:val="00B44086"/>
    <w:rsid w:val="00B443E3"/>
    <w:rsid w:val="00B53844"/>
    <w:rsid w:val="00B546AA"/>
    <w:rsid w:val="00B556EA"/>
    <w:rsid w:val="00B55B7E"/>
    <w:rsid w:val="00B60728"/>
    <w:rsid w:val="00B60C36"/>
    <w:rsid w:val="00B61DE5"/>
    <w:rsid w:val="00B62163"/>
    <w:rsid w:val="00B62795"/>
    <w:rsid w:val="00B6296B"/>
    <w:rsid w:val="00B630CD"/>
    <w:rsid w:val="00B63C2D"/>
    <w:rsid w:val="00B6494A"/>
    <w:rsid w:val="00B64E88"/>
    <w:rsid w:val="00B654DD"/>
    <w:rsid w:val="00B664BB"/>
    <w:rsid w:val="00B66687"/>
    <w:rsid w:val="00B67864"/>
    <w:rsid w:val="00B71651"/>
    <w:rsid w:val="00B73C40"/>
    <w:rsid w:val="00B80BA7"/>
    <w:rsid w:val="00B81CE9"/>
    <w:rsid w:val="00B81D61"/>
    <w:rsid w:val="00B825E4"/>
    <w:rsid w:val="00B82984"/>
    <w:rsid w:val="00B845FB"/>
    <w:rsid w:val="00B84A95"/>
    <w:rsid w:val="00B86201"/>
    <w:rsid w:val="00B8687F"/>
    <w:rsid w:val="00B90CDE"/>
    <w:rsid w:val="00B92A21"/>
    <w:rsid w:val="00B93E53"/>
    <w:rsid w:val="00B93F46"/>
    <w:rsid w:val="00B94CC0"/>
    <w:rsid w:val="00B951CF"/>
    <w:rsid w:val="00B95A38"/>
    <w:rsid w:val="00B97D83"/>
    <w:rsid w:val="00BA0E9D"/>
    <w:rsid w:val="00BA1DBC"/>
    <w:rsid w:val="00BA419D"/>
    <w:rsid w:val="00BA556A"/>
    <w:rsid w:val="00BB1AAD"/>
    <w:rsid w:val="00BB4E40"/>
    <w:rsid w:val="00BB6617"/>
    <w:rsid w:val="00BC03EE"/>
    <w:rsid w:val="00BC0DF0"/>
    <w:rsid w:val="00BC5813"/>
    <w:rsid w:val="00BC6DA2"/>
    <w:rsid w:val="00BC7283"/>
    <w:rsid w:val="00BD109B"/>
    <w:rsid w:val="00BD2656"/>
    <w:rsid w:val="00BD3327"/>
    <w:rsid w:val="00BD5B44"/>
    <w:rsid w:val="00BD614B"/>
    <w:rsid w:val="00BE10F5"/>
    <w:rsid w:val="00BE3AFF"/>
    <w:rsid w:val="00BE4C3F"/>
    <w:rsid w:val="00BE5034"/>
    <w:rsid w:val="00BE6EE0"/>
    <w:rsid w:val="00BF0CC3"/>
    <w:rsid w:val="00BF12AB"/>
    <w:rsid w:val="00BF2A8A"/>
    <w:rsid w:val="00BF59D7"/>
    <w:rsid w:val="00C00906"/>
    <w:rsid w:val="00C01439"/>
    <w:rsid w:val="00C016F3"/>
    <w:rsid w:val="00C01F53"/>
    <w:rsid w:val="00C02563"/>
    <w:rsid w:val="00C054C3"/>
    <w:rsid w:val="00C07214"/>
    <w:rsid w:val="00C07932"/>
    <w:rsid w:val="00C10196"/>
    <w:rsid w:val="00C105AB"/>
    <w:rsid w:val="00C11CF9"/>
    <w:rsid w:val="00C12BA4"/>
    <w:rsid w:val="00C15346"/>
    <w:rsid w:val="00C26E9E"/>
    <w:rsid w:val="00C2700D"/>
    <w:rsid w:val="00C328D4"/>
    <w:rsid w:val="00C34F00"/>
    <w:rsid w:val="00C3525B"/>
    <w:rsid w:val="00C364D6"/>
    <w:rsid w:val="00C40A9F"/>
    <w:rsid w:val="00C460C1"/>
    <w:rsid w:val="00C47A3F"/>
    <w:rsid w:val="00C52252"/>
    <w:rsid w:val="00C5249D"/>
    <w:rsid w:val="00C547FA"/>
    <w:rsid w:val="00C55A04"/>
    <w:rsid w:val="00C55E49"/>
    <w:rsid w:val="00C574D1"/>
    <w:rsid w:val="00C63E8E"/>
    <w:rsid w:val="00C66111"/>
    <w:rsid w:val="00C72456"/>
    <w:rsid w:val="00C72858"/>
    <w:rsid w:val="00C7402A"/>
    <w:rsid w:val="00C74B5A"/>
    <w:rsid w:val="00C776EF"/>
    <w:rsid w:val="00C77730"/>
    <w:rsid w:val="00C80DFA"/>
    <w:rsid w:val="00C824AD"/>
    <w:rsid w:val="00C84C16"/>
    <w:rsid w:val="00C856FA"/>
    <w:rsid w:val="00C87375"/>
    <w:rsid w:val="00C8738D"/>
    <w:rsid w:val="00C90E70"/>
    <w:rsid w:val="00C91142"/>
    <w:rsid w:val="00C958A8"/>
    <w:rsid w:val="00C97541"/>
    <w:rsid w:val="00CA04D6"/>
    <w:rsid w:val="00CA1133"/>
    <w:rsid w:val="00CA1EAB"/>
    <w:rsid w:val="00CA20CB"/>
    <w:rsid w:val="00CA2184"/>
    <w:rsid w:val="00CA3552"/>
    <w:rsid w:val="00CA4993"/>
    <w:rsid w:val="00CA5AD6"/>
    <w:rsid w:val="00CA69A5"/>
    <w:rsid w:val="00CB51FE"/>
    <w:rsid w:val="00CC3B72"/>
    <w:rsid w:val="00CC3B94"/>
    <w:rsid w:val="00CD00CD"/>
    <w:rsid w:val="00CD233D"/>
    <w:rsid w:val="00CD7D0C"/>
    <w:rsid w:val="00CE138D"/>
    <w:rsid w:val="00CE169F"/>
    <w:rsid w:val="00CE1701"/>
    <w:rsid w:val="00CE3BB4"/>
    <w:rsid w:val="00CE62A4"/>
    <w:rsid w:val="00CE7429"/>
    <w:rsid w:val="00CE7AF6"/>
    <w:rsid w:val="00CF0632"/>
    <w:rsid w:val="00CF10A3"/>
    <w:rsid w:val="00CF2AB0"/>
    <w:rsid w:val="00CF2E74"/>
    <w:rsid w:val="00CF3EB6"/>
    <w:rsid w:val="00D00A25"/>
    <w:rsid w:val="00D00B9E"/>
    <w:rsid w:val="00D03DC5"/>
    <w:rsid w:val="00D04AE3"/>
    <w:rsid w:val="00D0686C"/>
    <w:rsid w:val="00D154F9"/>
    <w:rsid w:val="00D34258"/>
    <w:rsid w:val="00D36D4B"/>
    <w:rsid w:val="00D415A5"/>
    <w:rsid w:val="00D41CA3"/>
    <w:rsid w:val="00D43EE5"/>
    <w:rsid w:val="00D46926"/>
    <w:rsid w:val="00D474C0"/>
    <w:rsid w:val="00D479E8"/>
    <w:rsid w:val="00D50608"/>
    <w:rsid w:val="00D517B8"/>
    <w:rsid w:val="00D52CBA"/>
    <w:rsid w:val="00D53DC5"/>
    <w:rsid w:val="00D54542"/>
    <w:rsid w:val="00D569F5"/>
    <w:rsid w:val="00D60446"/>
    <w:rsid w:val="00D63229"/>
    <w:rsid w:val="00D63936"/>
    <w:rsid w:val="00D63AE5"/>
    <w:rsid w:val="00D640C2"/>
    <w:rsid w:val="00D70309"/>
    <w:rsid w:val="00D802BF"/>
    <w:rsid w:val="00D8104D"/>
    <w:rsid w:val="00D82E65"/>
    <w:rsid w:val="00D87EEB"/>
    <w:rsid w:val="00D90C45"/>
    <w:rsid w:val="00D917D8"/>
    <w:rsid w:val="00D9391A"/>
    <w:rsid w:val="00D94053"/>
    <w:rsid w:val="00D941F8"/>
    <w:rsid w:val="00D95EB0"/>
    <w:rsid w:val="00DA04B0"/>
    <w:rsid w:val="00DA073C"/>
    <w:rsid w:val="00DA441E"/>
    <w:rsid w:val="00DA49D7"/>
    <w:rsid w:val="00DA764A"/>
    <w:rsid w:val="00DB2358"/>
    <w:rsid w:val="00DB422A"/>
    <w:rsid w:val="00DB7879"/>
    <w:rsid w:val="00DB7B90"/>
    <w:rsid w:val="00DC0E36"/>
    <w:rsid w:val="00DC3BDD"/>
    <w:rsid w:val="00DC45AB"/>
    <w:rsid w:val="00DC73EF"/>
    <w:rsid w:val="00DC77BF"/>
    <w:rsid w:val="00DD1E47"/>
    <w:rsid w:val="00DD3461"/>
    <w:rsid w:val="00DD7826"/>
    <w:rsid w:val="00DE0C64"/>
    <w:rsid w:val="00DE1927"/>
    <w:rsid w:val="00DE1B10"/>
    <w:rsid w:val="00DE375B"/>
    <w:rsid w:val="00DE49E4"/>
    <w:rsid w:val="00DE6572"/>
    <w:rsid w:val="00DE7361"/>
    <w:rsid w:val="00DF0509"/>
    <w:rsid w:val="00DF31F9"/>
    <w:rsid w:val="00DF3EC5"/>
    <w:rsid w:val="00DF4C5C"/>
    <w:rsid w:val="00DF58CB"/>
    <w:rsid w:val="00DF7A6C"/>
    <w:rsid w:val="00E001ED"/>
    <w:rsid w:val="00E003C6"/>
    <w:rsid w:val="00E02599"/>
    <w:rsid w:val="00E036F1"/>
    <w:rsid w:val="00E04484"/>
    <w:rsid w:val="00E046EC"/>
    <w:rsid w:val="00E0571F"/>
    <w:rsid w:val="00E071F6"/>
    <w:rsid w:val="00E108A2"/>
    <w:rsid w:val="00E126F7"/>
    <w:rsid w:val="00E12D73"/>
    <w:rsid w:val="00E13DEE"/>
    <w:rsid w:val="00E16FCD"/>
    <w:rsid w:val="00E212D1"/>
    <w:rsid w:val="00E21622"/>
    <w:rsid w:val="00E26339"/>
    <w:rsid w:val="00E26AEE"/>
    <w:rsid w:val="00E27976"/>
    <w:rsid w:val="00E3036B"/>
    <w:rsid w:val="00E37E72"/>
    <w:rsid w:val="00E40831"/>
    <w:rsid w:val="00E43816"/>
    <w:rsid w:val="00E467B5"/>
    <w:rsid w:val="00E4720F"/>
    <w:rsid w:val="00E53451"/>
    <w:rsid w:val="00E54B05"/>
    <w:rsid w:val="00E560B9"/>
    <w:rsid w:val="00E6406D"/>
    <w:rsid w:val="00E65CDD"/>
    <w:rsid w:val="00E72FF9"/>
    <w:rsid w:val="00E73153"/>
    <w:rsid w:val="00E764A1"/>
    <w:rsid w:val="00E871CA"/>
    <w:rsid w:val="00E90E18"/>
    <w:rsid w:val="00E90FC6"/>
    <w:rsid w:val="00E91592"/>
    <w:rsid w:val="00E93284"/>
    <w:rsid w:val="00E956C2"/>
    <w:rsid w:val="00E95B07"/>
    <w:rsid w:val="00E95E59"/>
    <w:rsid w:val="00E96350"/>
    <w:rsid w:val="00E97B1A"/>
    <w:rsid w:val="00EA13B5"/>
    <w:rsid w:val="00EA4DB3"/>
    <w:rsid w:val="00EA5D1E"/>
    <w:rsid w:val="00EA681E"/>
    <w:rsid w:val="00EA7C75"/>
    <w:rsid w:val="00EB1C64"/>
    <w:rsid w:val="00EB2F8A"/>
    <w:rsid w:val="00EC3E51"/>
    <w:rsid w:val="00EC5792"/>
    <w:rsid w:val="00EC70DB"/>
    <w:rsid w:val="00EC7C51"/>
    <w:rsid w:val="00ED6156"/>
    <w:rsid w:val="00EE0D6C"/>
    <w:rsid w:val="00EE34BA"/>
    <w:rsid w:val="00EE5BAF"/>
    <w:rsid w:val="00EF10AE"/>
    <w:rsid w:val="00EF189D"/>
    <w:rsid w:val="00EF19DD"/>
    <w:rsid w:val="00EF235F"/>
    <w:rsid w:val="00EF6538"/>
    <w:rsid w:val="00EF672E"/>
    <w:rsid w:val="00F00166"/>
    <w:rsid w:val="00F040FB"/>
    <w:rsid w:val="00F04B13"/>
    <w:rsid w:val="00F07C5D"/>
    <w:rsid w:val="00F12E29"/>
    <w:rsid w:val="00F13B9E"/>
    <w:rsid w:val="00F208DC"/>
    <w:rsid w:val="00F21F7C"/>
    <w:rsid w:val="00F22179"/>
    <w:rsid w:val="00F22753"/>
    <w:rsid w:val="00F24774"/>
    <w:rsid w:val="00F2603C"/>
    <w:rsid w:val="00F267C4"/>
    <w:rsid w:val="00F273A2"/>
    <w:rsid w:val="00F27E6A"/>
    <w:rsid w:val="00F32537"/>
    <w:rsid w:val="00F3426E"/>
    <w:rsid w:val="00F3427F"/>
    <w:rsid w:val="00F370B7"/>
    <w:rsid w:val="00F400C5"/>
    <w:rsid w:val="00F4101F"/>
    <w:rsid w:val="00F415AE"/>
    <w:rsid w:val="00F51A95"/>
    <w:rsid w:val="00F52473"/>
    <w:rsid w:val="00F5276D"/>
    <w:rsid w:val="00F542AD"/>
    <w:rsid w:val="00F624F8"/>
    <w:rsid w:val="00F6381F"/>
    <w:rsid w:val="00F63E82"/>
    <w:rsid w:val="00F63F3F"/>
    <w:rsid w:val="00F64C4D"/>
    <w:rsid w:val="00F66BF2"/>
    <w:rsid w:val="00F671A2"/>
    <w:rsid w:val="00F70ADC"/>
    <w:rsid w:val="00F738AA"/>
    <w:rsid w:val="00F74201"/>
    <w:rsid w:val="00F75790"/>
    <w:rsid w:val="00F75C97"/>
    <w:rsid w:val="00F75CA3"/>
    <w:rsid w:val="00F80C1C"/>
    <w:rsid w:val="00F8212A"/>
    <w:rsid w:val="00F83618"/>
    <w:rsid w:val="00F840C5"/>
    <w:rsid w:val="00F84262"/>
    <w:rsid w:val="00F86B97"/>
    <w:rsid w:val="00F90959"/>
    <w:rsid w:val="00F92839"/>
    <w:rsid w:val="00F93944"/>
    <w:rsid w:val="00F9623C"/>
    <w:rsid w:val="00F97597"/>
    <w:rsid w:val="00FA048F"/>
    <w:rsid w:val="00FA30DF"/>
    <w:rsid w:val="00FA3563"/>
    <w:rsid w:val="00FB1566"/>
    <w:rsid w:val="00FB1721"/>
    <w:rsid w:val="00FB4D23"/>
    <w:rsid w:val="00FB6BCD"/>
    <w:rsid w:val="00FB7F06"/>
    <w:rsid w:val="00FC02A8"/>
    <w:rsid w:val="00FC0DFD"/>
    <w:rsid w:val="00FC0F60"/>
    <w:rsid w:val="00FC284B"/>
    <w:rsid w:val="00FC2B18"/>
    <w:rsid w:val="00FC3CCD"/>
    <w:rsid w:val="00FC55B5"/>
    <w:rsid w:val="00FC5843"/>
    <w:rsid w:val="00FC5CF5"/>
    <w:rsid w:val="00FD2B02"/>
    <w:rsid w:val="00FD2F0B"/>
    <w:rsid w:val="00FD3337"/>
    <w:rsid w:val="00FD3436"/>
    <w:rsid w:val="00FD4D90"/>
    <w:rsid w:val="00FD5158"/>
    <w:rsid w:val="00FD5D9B"/>
    <w:rsid w:val="00FD615A"/>
    <w:rsid w:val="00FE150D"/>
    <w:rsid w:val="00FE2780"/>
    <w:rsid w:val="00FE5234"/>
    <w:rsid w:val="00FE6DA8"/>
    <w:rsid w:val="00FF141C"/>
    <w:rsid w:val="00FF4617"/>
    <w:rsid w:val="00FF52F2"/>
    <w:rsid w:val="00FF5991"/>
    <w:rsid w:val="00FF7559"/>
    <w:rsid w:val="00FF76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F90"/>
    <w:pPr>
      <w:spacing w:after="0" w:line="240" w:lineRule="auto"/>
    </w:pPr>
    <w:rPr>
      <w:rFonts w:ascii="Times New Roman" w:eastAsia="Times New Roman" w:hAnsi="Times New Roman" w:cs="Times New Roman"/>
      <w:sz w:val="20"/>
      <w:szCs w:val="20"/>
    </w:rPr>
  </w:style>
  <w:style w:type="paragraph" w:styleId="Heading1">
    <w:name w:val="heading 1"/>
    <w:aliases w:val="Section,ARR - Heading 1"/>
    <w:basedOn w:val="Normal"/>
    <w:next w:val="Normal"/>
    <w:link w:val="Heading1Char"/>
    <w:qFormat/>
    <w:rsid w:val="00964F90"/>
    <w:pPr>
      <w:keepNext/>
      <w:numPr>
        <w:numId w:val="1"/>
      </w:numPr>
      <w:spacing w:before="180" w:after="120"/>
      <w:outlineLvl w:val="0"/>
    </w:pPr>
    <w:rPr>
      <w:rFonts w:ascii="Arial" w:hAnsi="Arial"/>
      <w:b/>
      <w:kern w:val="28"/>
      <w:sz w:val="24"/>
      <w:lang w:val="en-GB"/>
    </w:rPr>
  </w:style>
  <w:style w:type="paragraph" w:styleId="Heading2">
    <w:name w:val="heading 2"/>
    <w:aliases w:val="Major,ARR - Heading 2"/>
    <w:basedOn w:val="Normal"/>
    <w:next w:val="Normal"/>
    <w:link w:val="Heading2Char"/>
    <w:qFormat/>
    <w:rsid w:val="00964F90"/>
    <w:pPr>
      <w:keepNext/>
      <w:numPr>
        <w:ilvl w:val="1"/>
        <w:numId w:val="1"/>
      </w:numPr>
      <w:spacing w:before="180" w:after="120"/>
      <w:outlineLvl w:val="1"/>
    </w:pPr>
    <w:rPr>
      <w:b/>
      <w:smallCaps/>
      <w:sz w:val="24"/>
      <w:lang w:val="en-GB"/>
    </w:rPr>
  </w:style>
  <w:style w:type="paragraph" w:styleId="Heading3">
    <w:name w:val="heading 3"/>
    <w:aliases w:val="Minor,ARR- Heading 3"/>
    <w:basedOn w:val="Normal"/>
    <w:next w:val="Normal"/>
    <w:link w:val="Heading3Char"/>
    <w:qFormat/>
    <w:rsid w:val="00964F90"/>
    <w:pPr>
      <w:keepNext/>
      <w:numPr>
        <w:ilvl w:val="2"/>
        <w:numId w:val="1"/>
      </w:numPr>
      <w:spacing w:before="180" w:after="120"/>
      <w:outlineLvl w:val="2"/>
    </w:pPr>
    <w:rPr>
      <w:b/>
      <w:sz w:val="22"/>
      <w:lang w:val="en-GB"/>
    </w:rPr>
  </w:style>
  <w:style w:type="paragraph" w:styleId="Heading4">
    <w:name w:val="heading 4"/>
    <w:aliases w:val="Sub-Minor,ARR-Heading 4"/>
    <w:basedOn w:val="Normal"/>
    <w:next w:val="Normal"/>
    <w:link w:val="Heading4Char"/>
    <w:qFormat/>
    <w:rsid w:val="00964F90"/>
    <w:pPr>
      <w:keepNext/>
      <w:numPr>
        <w:ilvl w:val="3"/>
        <w:numId w:val="1"/>
      </w:numPr>
      <w:spacing w:before="120"/>
      <w:outlineLvl w:val="3"/>
    </w:pPr>
    <w:rPr>
      <w:b/>
      <w:sz w:val="22"/>
    </w:rPr>
  </w:style>
  <w:style w:type="paragraph" w:styleId="Heading5">
    <w:name w:val="heading 5"/>
    <w:aliases w:val="ARR-Heading 5"/>
    <w:basedOn w:val="Normal"/>
    <w:next w:val="Normal"/>
    <w:link w:val="Heading5Char"/>
    <w:qFormat/>
    <w:rsid w:val="00964F90"/>
    <w:pPr>
      <w:keepNext/>
      <w:numPr>
        <w:ilvl w:val="4"/>
        <w:numId w:val="1"/>
      </w:numPr>
      <w:outlineLvl w:val="4"/>
    </w:pPr>
    <w:rPr>
      <w:b/>
      <w:sz w:val="24"/>
    </w:rPr>
  </w:style>
  <w:style w:type="paragraph" w:styleId="Heading6">
    <w:name w:val="heading 6"/>
    <w:basedOn w:val="Normal"/>
    <w:next w:val="Normal"/>
    <w:link w:val="Heading6Char"/>
    <w:qFormat/>
    <w:rsid w:val="00964F90"/>
    <w:pPr>
      <w:keepNext/>
      <w:outlineLvl w:val="5"/>
    </w:pPr>
    <w:rPr>
      <w:b/>
      <w:sz w:val="24"/>
    </w:rPr>
  </w:style>
  <w:style w:type="paragraph" w:styleId="Heading7">
    <w:name w:val="heading 7"/>
    <w:basedOn w:val="HeadingBase"/>
    <w:next w:val="BodyText"/>
    <w:link w:val="Heading7Char"/>
    <w:qFormat/>
    <w:rsid w:val="00964F90"/>
    <w:pPr>
      <w:numPr>
        <w:ilvl w:val="6"/>
        <w:numId w:val="1"/>
      </w:numPr>
      <w:spacing w:before="240" w:line="280" w:lineRule="exact"/>
      <w:outlineLvl w:val="6"/>
    </w:pPr>
    <w:rPr>
      <w:b w:val="0"/>
    </w:rPr>
  </w:style>
  <w:style w:type="paragraph" w:styleId="Heading8">
    <w:name w:val="heading 8"/>
    <w:basedOn w:val="HeadingBase"/>
    <w:next w:val="BodyText"/>
    <w:link w:val="Heading8Char"/>
    <w:qFormat/>
    <w:rsid w:val="00964F90"/>
    <w:pPr>
      <w:numPr>
        <w:ilvl w:val="7"/>
        <w:numId w:val="1"/>
      </w:numPr>
      <w:spacing w:before="240" w:line="280" w:lineRule="exact"/>
      <w:outlineLvl w:val="7"/>
    </w:pPr>
    <w:rPr>
      <w:b w:val="0"/>
      <w:i/>
    </w:rPr>
  </w:style>
  <w:style w:type="paragraph" w:styleId="Heading9">
    <w:name w:val="heading 9"/>
    <w:basedOn w:val="HeadingBase"/>
    <w:next w:val="BodyText"/>
    <w:link w:val="Heading9Char"/>
    <w:qFormat/>
    <w:rsid w:val="00964F90"/>
    <w:pPr>
      <w:numPr>
        <w:ilvl w:val="8"/>
        <w:numId w:val="1"/>
      </w:numPr>
      <w:spacing w:before="240" w:line="280" w:lineRule="exact"/>
      <w:outlineLvl w:val="8"/>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ARR - Heading 1 Char"/>
    <w:basedOn w:val="DefaultParagraphFont"/>
    <w:link w:val="Heading1"/>
    <w:rsid w:val="00964F90"/>
    <w:rPr>
      <w:rFonts w:ascii="Arial" w:eastAsia="Times New Roman" w:hAnsi="Arial" w:cs="Times New Roman"/>
      <w:b/>
      <w:kern w:val="28"/>
      <w:sz w:val="24"/>
      <w:szCs w:val="20"/>
      <w:lang w:val="en-GB"/>
    </w:rPr>
  </w:style>
  <w:style w:type="character" w:customStyle="1" w:styleId="Heading2Char">
    <w:name w:val="Heading 2 Char"/>
    <w:aliases w:val="Major Char,ARR - Heading 2 Char"/>
    <w:basedOn w:val="DefaultParagraphFont"/>
    <w:link w:val="Heading2"/>
    <w:rsid w:val="00964F90"/>
    <w:rPr>
      <w:rFonts w:ascii="Times New Roman" w:eastAsia="Times New Roman" w:hAnsi="Times New Roman" w:cs="Times New Roman"/>
      <w:b/>
      <w:smallCaps/>
      <w:sz w:val="24"/>
      <w:szCs w:val="20"/>
      <w:lang w:val="en-GB"/>
    </w:rPr>
  </w:style>
  <w:style w:type="character" w:customStyle="1" w:styleId="Heading3Char">
    <w:name w:val="Heading 3 Char"/>
    <w:aliases w:val="Minor Char,ARR- Heading 3 Char"/>
    <w:basedOn w:val="DefaultParagraphFont"/>
    <w:link w:val="Heading3"/>
    <w:rsid w:val="00964F90"/>
    <w:rPr>
      <w:rFonts w:ascii="Times New Roman" w:eastAsia="Times New Roman" w:hAnsi="Times New Roman" w:cs="Times New Roman"/>
      <w:b/>
      <w:szCs w:val="20"/>
      <w:lang w:val="en-GB"/>
    </w:rPr>
  </w:style>
  <w:style w:type="character" w:customStyle="1" w:styleId="Heading4Char">
    <w:name w:val="Heading 4 Char"/>
    <w:aliases w:val="Sub-Minor Char,ARR-Heading 4 Char"/>
    <w:basedOn w:val="DefaultParagraphFont"/>
    <w:link w:val="Heading4"/>
    <w:rsid w:val="00964F90"/>
    <w:rPr>
      <w:rFonts w:ascii="Times New Roman" w:eastAsia="Times New Roman" w:hAnsi="Times New Roman" w:cs="Times New Roman"/>
      <w:b/>
      <w:szCs w:val="20"/>
    </w:rPr>
  </w:style>
  <w:style w:type="character" w:customStyle="1" w:styleId="Heading5Char">
    <w:name w:val="Heading 5 Char"/>
    <w:aliases w:val="ARR-Heading 5 Char"/>
    <w:basedOn w:val="DefaultParagraphFont"/>
    <w:link w:val="Heading5"/>
    <w:rsid w:val="00964F90"/>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964F90"/>
    <w:rPr>
      <w:rFonts w:ascii="Times New Roman" w:eastAsia="Times New Roman" w:hAnsi="Times New Roman" w:cs="Times New Roman"/>
      <w:b/>
      <w:sz w:val="24"/>
      <w:szCs w:val="20"/>
    </w:rPr>
  </w:style>
  <w:style w:type="paragraph" w:customStyle="1" w:styleId="HeadingBase">
    <w:name w:val="Heading Base"/>
    <w:basedOn w:val="Normal"/>
    <w:next w:val="BodyText"/>
    <w:rsid w:val="00964F90"/>
    <w:pPr>
      <w:keepNext/>
      <w:keepLines/>
      <w:tabs>
        <w:tab w:val="left" w:pos="567"/>
      </w:tabs>
      <w:spacing w:before="360" w:after="120" w:line="360" w:lineRule="exact"/>
    </w:pPr>
    <w:rPr>
      <w:rFonts w:ascii="Univers Condensed" w:hAnsi="Univers Condensed"/>
      <w:b/>
      <w:sz w:val="22"/>
      <w:lang w:val="en-GB"/>
    </w:rPr>
  </w:style>
  <w:style w:type="paragraph" w:styleId="BodyText">
    <w:name w:val="Body Text"/>
    <w:aliases w:val="Body,OC Body Text,heading3"/>
    <w:basedOn w:val="Normal"/>
    <w:link w:val="BodyTextChar"/>
    <w:semiHidden/>
    <w:rsid w:val="00964F90"/>
    <w:pPr>
      <w:spacing w:after="120"/>
    </w:pPr>
    <w:rPr>
      <w:sz w:val="24"/>
      <w:lang w:val="en-GB"/>
    </w:rPr>
  </w:style>
  <w:style w:type="character" w:customStyle="1" w:styleId="BodyTextChar">
    <w:name w:val="Body Text Char"/>
    <w:aliases w:val="Body Char,OC Body Text Char,heading3 Char"/>
    <w:basedOn w:val="DefaultParagraphFont"/>
    <w:link w:val="BodyText"/>
    <w:semiHidden/>
    <w:rsid w:val="00964F90"/>
    <w:rPr>
      <w:rFonts w:ascii="Times New Roman" w:eastAsia="Times New Roman" w:hAnsi="Times New Roman" w:cs="Times New Roman"/>
      <w:sz w:val="24"/>
      <w:szCs w:val="20"/>
      <w:lang w:val="en-GB"/>
    </w:rPr>
  </w:style>
  <w:style w:type="character" w:customStyle="1" w:styleId="Heading7Char">
    <w:name w:val="Heading 7 Char"/>
    <w:basedOn w:val="DefaultParagraphFont"/>
    <w:link w:val="Heading7"/>
    <w:rsid w:val="00964F90"/>
    <w:rPr>
      <w:rFonts w:ascii="Univers Condensed" w:eastAsia="Times New Roman" w:hAnsi="Univers Condensed" w:cs="Times New Roman"/>
      <w:szCs w:val="20"/>
      <w:lang w:val="en-GB"/>
    </w:rPr>
  </w:style>
  <w:style w:type="character" w:customStyle="1" w:styleId="Heading8Char">
    <w:name w:val="Heading 8 Char"/>
    <w:basedOn w:val="DefaultParagraphFont"/>
    <w:link w:val="Heading8"/>
    <w:rsid w:val="00964F90"/>
    <w:rPr>
      <w:rFonts w:ascii="Univers Condensed" w:eastAsia="Times New Roman" w:hAnsi="Univers Condensed" w:cs="Times New Roman"/>
      <w:i/>
      <w:szCs w:val="20"/>
      <w:lang w:val="en-GB"/>
    </w:rPr>
  </w:style>
  <w:style w:type="character" w:customStyle="1" w:styleId="Heading9Char">
    <w:name w:val="Heading 9 Char"/>
    <w:basedOn w:val="DefaultParagraphFont"/>
    <w:link w:val="Heading9"/>
    <w:rsid w:val="00964F90"/>
    <w:rPr>
      <w:rFonts w:ascii="Univers Condensed" w:eastAsia="Times New Roman" w:hAnsi="Univers Condensed" w:cs="Times New Roman"/>
      <w:i/>
      <w:szCs w:val="20"/>
      <w:lang w:val="en-GB"/>
    </w:rPr>
  </w:style>
  <w:style w:type="paragraph" w:styleId="TOC1">
    <w:name w:val="toc 1"/>
    <w:basedOn w:val="Normal"/>
    <w:next w:val="Normal"/>
    <w:autoRedefine/>
    <w:semiHidden/>
    <w:rsid w:val="00964F90"/>
    <w:pPr>
      <w:spacing w:line="360" w:lineRule="auto"/>
      <w:ind w:left="720"/>
      <w:jc w:val="both"/>
    </w:pPr>
    <w:rPr>
      <w:rFonts w:ascii="Arial" w:hAnsi="Arial" w:cs="Arial"/>
      <w:sz w:val="22"/>
      <w:szCs w:val="23"/>
      <w:lang w:eastAsia="ar-SA"/>
    </w:rPr>
  </w:style>
  <w:style w:type="paragraph" w:styleId="BodyTextIndent">
    <w:name w:val="Body Text Indent"/>
    <w:basedOn w:val="Normal"/>
    <w:link w:val="BodyTextIndentChar"/>
    <w:semiHidden/>
    <w:rsid w:val="00964F90"/>
    <w:pPr>
      <w:tabs>
        <w:tab w:val="left" w:pos="720"/>
      </w:tabs>
      <w:spacing w:before="120" w:after="120"/>
      <w:ind w:left="720"/>
    </w:pPr>
    <w:rPr>
      <w:sz w:val="24"/>
      <w:lang w:val="en-GB"/>
    </w:rPr>
  </w:style>
  <w:style w:type="character" w:customStyle="1" w:styleId="BodyTextIndentChar">
    <w:name w:val="Body Text Indent Char"/>
    <w:basedOn w:val="DefaultParagraphFont"/>
    <w:link w:val="BodyTextIndent"/>
    <w:semiHidden/>
    <w:rsid w:val="00964F90"/>
    <w:rPr>
      <w:rFonts w:ascii="Times New Roman" w:eastAsia="Times New Roman" w:hAnsi="Times New Roman" w:cs="Times New Roman"/>
      <w:sz w:val="24"/>
      <w:szCs w:val="20"/>
      <w:lang w:val="en-GB"/>
    </w:rPr>
  </w:style>
  <w:style w:type="paragraph" w:styleId="Caption">
    <w:name w:val="caption"/>
    <w:basedOn w:val="Normal"/>
    <w:next w:val="Normal"/>
    <w:qFormat/>
    <w:rsid w:val="00964F90"/>
    <w:pPr>
      <w:spacing w:before="120" w:after="120"/>
      <w:ind w:firstLine="720"/>
    </w:pPr>
    <w:rPr>
      <w:b/>
      <w:sz w:val="22"/>
      <w:lang w:val="en-GB"/>
    </w:rPr>
  </w:style>
  <w:style w:type="paragraph" w:styleId="Header">
    <w:name w:val="header"/>
    <w:basedOn w:val="Normal"/>
    <w:link w:val="HeaderChar"/>
    <w:semiHidden/>
    <w:rsid w:val="00964F90"/>
    <w:pPr>
      <w:tabs>
        <w:tab w:val="center" w:pos="4320"/>
        <w:tab w:val="right" w:pos="8640"/>
      </w:tabs>
    </w:pPr>
    <w:rPr>
      <w:sz w:val="24"/>
      <w:lang w:val="en-GB"/>
    </w:rPr>
  </w:style>
  <w:style w:type="character" w:customStyle="1" w:styleId="HeaderChar">
    <w:name w:val="Header Char"/>
    <w:basedOn w:val="DefaultParagraphFont"/>
    <w:link w:val="Header"/>
    <w:semiHidden/>
    <w:rsid w:val="00964F90"/>
    <w:rPr>
      <w:rFonts w:ascii="Times New Roman" w:eastAsia="Times New Roman" w:hAnsi="Times New Roman" w:cs="Times New Roman"/>
      <w:sz w:val="24"/>
      <w:szCs w:val="20"/>
      <w:lang w:val="en-GB"/>
    </w:rPr>
  </w:style>
  <w:style w:type="paragraph" w:styleId="ListBullet">
    <w:name w:val="List Bullet"/>
    <w:basedOn w:val="Normal"/>
    <w:autoRedefine/>
    <w:semiHidden/>
    <w:rsid w:val="00964F90"/>
    <w:pPr>
      <w:numPr>
        <w:numId w:val="2"/>
      </w:numPr>
      <w:tabs>
        <w:tab w:val="clear" w:pos="360"/>
        <w:tab w:val="left" w:pos="720"/>
        <w:tab w:val="num" w:pos="1080"/>
      </w:tabs>
      <w:spacing w:after="180" w:line="360" w:lineRule="auto"/>
      <w:ind w:left="1080"/>
      <w:jc w:val="both"/>
    </w:pPr>
    <w:rPr>
      <w:rFonts w:ascii="Tahoma" w:hAnsi="Tahoma"/>
      <w:sz w:val="22"/>
    </w:rPr>
  </w:style>
  <w:style w:type="paragraph" w:styleId="BodyTextIndent2">
    <w:name w:val="Body Text Indent 2"/>
    <w:basedOn w:val="Normal"/>
    <w:link w:val="BodyTextIndent2Char"/>
    <w:semiHidden/>
    <w:rsid w:val="00964F90"/>
    <w:pPr>
      <w:ind w:left="720"/>
      <w:jc w:val="both"/>
    </w:pPr>
    <w:rPr>
      <w:rFonts w:ascii="Arial" w:hAnsi="Arial"/>
      <w:b/>
      <w:sz w:val="22"/>
    </w:rPr>
  </w:style>
  <w:style w:type="character" w:customStyle="1" w:styleId="BodyTextIndent2Char">
    <w:name w:val="Body Text Indent 2 Char"/>
    <w:basedOn w:val="DefaultParagraphFont"/>
    <w:link w:val="BodyTextIndent2"/>
    <w:semiHidden/>
    <w:rsid w:val="00964F90"/>
    <w:rPr>
      <w:rFonts w:ascii="Arial" w:eastAsia="Times New Roman" w:hAnsi="Arial" w:cs="Times New Roman"/>
      <w:b/>
      <w:szCs w:val="20"/>
    </w:rPr>
  </w:style>
  <w:style w:type="paragraph" w:styleId="Footer">
    <w:name w:val="footer"/>
    <w:basedOn w:val="Normal"/>
    <w:link w:val="FooterChar"/>
    <w:uiPriority w:val="99"/>
    <w:rsid w:val="00964F90"/>
    <w:pPr>
      <w:tabs>
        <w:tab w:val="center" w:pos="4320"/>
        <w:tab w:val="right" w:pos="8640"/>
      </w:tabs>
    </w:pPr>
  </w:style>
  <w:style w:type="character" w:customStyle="1" w:styleId="FooterChar">
    <w:name w:val="Footer Char"/>
    <w:basedOn w:val="DefaultParagraphFont"/>
    <w:link w:val="Footer"/>
    <w:uiPriority w:val="99"/>
    <w:rsid w:val="00964F90"/>
    <w:rPr>
      <w:rFonts w:ascii="Times New Roman" w:eastAsia="Times New Roman" w:hAnsi="Times New Roman" w:cs="Times New Roman"/>
      <w:sz w:val="20"/>
      <w:szCs w:val="20"/>
    </w:rPr>
  </w:style>
  <w:style w:type="paragraph" w:customStyle="1" w:styleId="SumForm">
    <w:name w:val="SumForm"/>
    <w:basedOn w:val="BodyTextIndent"/>
    <w:rsid w:val="00964F90"/>
    <w:rPr>
      <w:lang w:val="en-US"/>
    </w:rPr>
  </w:style>
  <w:style w:type="paragraph" w:styleId="BodyTextIndent3">
    <w:name w:val="Body Text Indent 3"/>
    <w:basedOn w:val="Normal"/>
    <w:link w:val="BodyTextIndent3Char"/>
    <w:semiHidden/>
    <w:rsid w:val="00964F90"/>
    <w:pPr>
      <w:ind w:left="475"/>
      <w:jc w:val="both"/>
    </w:pPr>
    <w:rPr>
      <w:rFonts w:ascii="Arial" w:hAnsi="Arial"/>
      <w:sz w:val="22"/>
    </w:rPr>
  </w:style>
  <w:style w:type="character" w:customStyle="1" w:styleId="BodyTextIndent3Char">
    <w:name w:val="Body Text Indent 3 Char"/>
    <w:basedOn w:val="DefaultParagraphFont"/>
    <w:link w:val="BodyTextIndent3"/>
    <w:semiHidden/>
    <w:rsid w:val="00964F90"/>
    <w:rPr>
      <w:rFonts w:ascii="Arial" w:eastAsia="Times New Roman" w:hAnsi="Arial" w:cs="Times New Roman"/>
      <w:szCs w:val="20"/>
    </w:rPr>
  </w:style>
  <w:style w:type="paragraph" w:styleId="TOC2">
    <w:name w:val="toc 2"/>
    <w:basedOn w:val="Normal"/>
    <w:next w:val="Normal"/>
    <w:autoRedefine/>
    <w:semiHidden/>
    <w:rsid w:val="00964F90"/>
    <w:pPr>
      <w:ind w:left="200"/>
    </w:pPr>
  </w:style>
  <w:style w:type="paragraph" w:styleId="TOC3">
    <w:name w:val="toc 3"/>
    <w:basedOn w:val="Normal"/>
    <w:next w:val="Normal"/>
    <w:autoRedefine/>
    <w:semiHidden/>
    <w:rsid w:val="00964F90"/>
    <w:pPr>
      <w:ind w:left="400"/>
    </w:pPr>
  </w:style>
  <w:style w:type="paragraph" w:styleId="TOC4">
    <w:name w:val="toc 4"/>
    <w:basedOn w:val="Normal"/>
    <w:next w:val="Normal"/>
    <w:autoRedefine/>
    <w:semiHidden/>
    <w:rsid w:val="00964F90"/>
    <w:pPr>
      <w:ind w:left="600"/>
    </w:pPr>
  </w:style>
  <w:style w:type="paragraph" w:styleId="TOC5">
    <w:name w:val="toc 5"/>
    <w:basedOn w:val="Normal"/>
    <w:next w:val="Normal"/>
    <w:autoRedefine/>
    <w:semiHidden/>
    <w:rsid w:val="00964F90"/>
    <w:pPr>
      <w:ind w:left="800"/>
    </w:pPr>
  </w:style>
  <w:style w:type="paragraph" w:styleId="TOC6">
    <w:name w:val="toc 6"/>
    <w:basedOn w:val="Normal"/>
    <w:next w:val="Normal"/>
    <w:autoRedefine/>
    <w:semiHidden/>
    <w:rsid w:val="00964F90"/>
    <w:pPr>
      <w:ind w:left="1000"/>
    </w:pPr>
  </w:style>
  <w:style w:type="paragraph" w:styleId="TOC7">
    <w:name w:val="toc 7"/>
    <w:basedOn w:val="Normal"/>
    <w:next w:val="Normal"/>
    <w:autoRedefine/>
    <w:semiHidden/>
    <w:rsid w:val="00964F90"/>
    <w:pPr>
      <w:ind w:left="1200"/>
    </w:pPr>
  </w:style>
  <w:style w:type="paragraph" w:styleId="TOC8">
    <w:name w:val="toc 8"/>
    <w:basedOn w:val="Normal"/>
    <w:next w:val="Normal"/>
    <w:autoRedefine/>
    <w:semiHidden/>
    <w:rsid w:val="00964F90"/>
    <w:pPr>
      <w:ind w:left="1400"/>
    </w:pPr>
  </w:style>
  <w:style w:type="paragraph" w:styleId="TOC9">
    <w:name w:val="toc 9"/>
    <w:basedOn w:val="Normal"/>
    <w:next w:val="Normal"/>
    <w:autoRedefine/>
    <w:semiHidden/>
    <w:rsid w:val="00964F90"/>
    <w:pPr>
      <w:ind w:left="1600"/>
    </w:pPr>
  </w:style>
  <w:style w:type="paragraph" w:customStyle="1" w:styleId="xl25">
    <w:name w:val="xl25"/>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6">
    <w:name w:val="xl26"/>
    <w:basedOn w:val="Normal"/>
    <w:rsid w:val="00964F90"/>
    <w:pP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7">
    <w:name w:val="xl27"/>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8">
    <w:name w:val="xl28"/>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9">
    <w:name w:val="xl29"/>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2">
    <w:name w:val="xl32"/>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3">
    <w:name w:val="xl33"/>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34">
    <w:name w:val="xl3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customStyle="1" w:styleId="xl35">
    <w:name w:val="xl35"/>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6">
    <w:name w:val="xl36"/>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7">
    <w:name w:val="xl37"/>
    <w:basedOn w:val="Normal"/>
    <w:rsid w:val="00964F90"/>
    <w:pPr>
      <w:spacing w:before="100" w:beforeAutospacing="1" w:after="100" w:afterAutospacing="1"/>
      <w:textAlignment w:val="center"/>
    </w:pPr>
    <w:rPr>
      <w:rFonts w:ascii="Arial" w:eastAsia="Arial Unicode MS" w:hAnsi="Arial" w:cs="Arial"/>
      <w:b/>
      <w:bCs/>
      <w:sz w:val="36"/>
      <w:szCs w:val="36"/>
    </w:rPr>
  </w:style>
  <w:style w:type="paragraph" w:customStyle="1" w:styleId="xl38">
    <w:name w:val="xl38"/>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9">
    <w:name w:val="xl39"/>
    <w:basedOn w:val="Normal"/>
    <w:rsid w:val="00964F90"/>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40">
    <w:name w:val="xl40"/>
    <w:basedOn w:val="Normal"/>
    <w:rsid w:val="00964F90"/>
    <w:pPr>
      <w:spacing w:before="100" w:beforeAutospacing="1" w:after="100" w:afterAutospacing="1"/>
      <w:textAlignment w:val="center"/>
    </w:pPr>
    <w:rPr>
      <w:rFonts w:ascii="Arial" w:eastAsia="Arial Unicode MS" w:hAnsi="Arial" w:cs="Arial"/>
      <w:sz w:val="28"/>
      <w:szCs w:val="28"/>
    </w:rPr>
  </w:style>
  <w:style w:type="paragraph" w:customStyle="1" w:styleId="xl41">
    <w:name w:val="xl41"/>
    <w:basedOn w:val="Normal"/>
    <w:rsid w:val="00964F90"/>
    <w:pPr>
      <w:spacing w:before="100" w:beforeAutospacing="1" w:after="100" w:afterAutospacing="1"/>
      <w:jc w:val="right"/>
      <w:textAlignment w:val="center"/>
    </w:pPr>
    <w:rPr>
      <w:rFonts w:ascii="Arial" w:eastAsia="Arial Unicode MS" w:hAnsi="Arial" w:cs="Arial"/>
      <w:sz w:val="28"/>
      <w:szCs w:val="28"/>
    </w:rPr>
  </w:style>
  <w:style w:type="paragraph" w:customStyle="1" w:styleId="xl42">
    <w:name w:val="xl42"/>
    <w:basedOn w:val="Normal"/>
    <w:rsid w:val="00964F90"/>
    <w:pPr>
      <w:shd w:val="clear" w:color="auto" w:fill="FFFF00"/>
      <w:spacing w:before="100" w:beforeAutospacing="1" w:after="100" w:afterAutospacing="1"/>
      <w:jc w:val="right"/>
      <w:textAlignment w:val="center"/>
    </w:pPr>
    <w:rPr>
      <w:rFonts w:ascii="Arial" w:eastAsia="Arial Unicode MS" w:hAnsi="Arial" w:cs="Arial"/>
      <w:b/>
      <w:bCs/>
      <w:sz w:val="40"/>
      <w:szCs w:val="40"/>
    </w:rPr>
  </w:style>
  <w:style w:type="paragraph" w:customStyle="1" w:styleId="xl43">
    <w:name w:val="xl43"/>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styleId="BodyText2">
    <w:name w:val="Body Text 2"/>
    <w:basedOn w:val="Normal"/>
    <w:link w:val="BodyText2Char"/>
    <w:semiHidden/>
    <w:rsid w:val="00964F90"/>
    <w:rPr>
      <w:rFonts w:ascii="Arial" w:hAnsi="Arial"/>
      <w:snapToGrid w:val="0"/>
      <w:color w:val="000000"/>
      <w:sz w:val="22"/>
    </w:rPr>
  </w:style>
  <w:style w:type="character" w:customStyle="1" w:styleId="BodyText2Char">
    <w:name w:val="Body Text 2 Char"/>
    <w:basedOn w:val="DefaultParagraphFont"/>
    <w:link w:val="BodyText2"/>
    <w:semiHidden/>
    <w:rsid w:val="00964F90"/>
    <w:rPr>
      <w:rFonts w:ascii="Arial" w:eastAsia="Times New Roman" w:hAnsi="Arial" w:cs="Times New Roman"/>
      <w:snapToGrid w:val="0"/>
      <w:color w:val="000000"/>
      <w:szCs w:val="20"/>
    </w:rPr>
  </w:style>
  <w:style w:type="paragraph" w:styleId="BodyText3">
    <w:name w:val="Body Text 3"/>
    <w:basedOn w:val="Normal"/>
    <w:link w:val="BodyText3Char"/>
    <w:semiHidden/>
    <w:rsid w:val="00964F90"/>
    <w:pPr>
      <w:spacing w:line="360" w:lineRule="auto"/>
      <w:jc w:val="both"/>
    </w:pPr>
    <w:rPr>
      <w:rFonts w:ascii="Tahoma" w:hAnsi="Tahoma"/>
      <w:sz w:val="24"/>
    </w:rPr>
  </w:style>
  <w:style w:type="character" w:customStyle="1" w:styleId="BodyText3Char">
    <w:name w:val="Body Text 3 Char"/>
    <w:basedOn w:val="DefaultParagraphFont"/>
    <w:link w:val="BodyText3"/>
    <w:semiHidden/>
    <w:rsid w:val="00964F90"/>
    <w:rPr>
      <w:rFonts w:ascii="Tahoma" w:eastAsia="Times New Roman" w:hAnsi="Tahoma" w:cs="Times New Roman"/>
      <w:sz w:val="24"/>
      <w:szCs w:val="20"/>
    </w:rPr>
  </w:style>
  <w:style w:type="paragraph" w:customStyle="1" w:styleId="xl45">
    <w:name w:val="xl45"/>
    <w:basedOn w:val="Normal"/>
    <w:rsid w:val="00964F90"/>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6">
    <w:name w:val="xl46"/>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7">
    <w:name w:val="xl47"/>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24"/>
      <w:szCs w:val="24"/>
    </w:rPr>
  </w:style>
  <w:style w:type="paragraph" w:customStyle="1" w:styleId="xl48">
    <w:name w:val="xl48"/>
    <w:basedOn w:val="Normal"/>
    <w:rsid w:val="00964F90"/>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49">
    <w:name w:val="xl49"/>
    <w:basedOn w:val="Normal"/>
    <w:rsid w:val="00964F90"/>
    <w:pPr>
      <w:pBdr>
        <w:top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0">
    <w:name w:val="xl50"/>
    <w:basedOn w:val="Normal"/>
    <w:rsid w:val="00964F90"/>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1">
    <w:name w:val="xl51"/>
    <w:basedOn w:val="Normal"/>
    <w:rsid w:val="00964F90"/>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2">
    <w:name w:val="xl52"/>
    <w:basedOn w:val="Normal"/>
    <w:rsid w:val="00964F90"/>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3">
    <w:name w:val="xl53"/>
    <w:basedOn w:val="Normal"/>
    <w:rsid w:val="00964F90"/>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4">
    <w:name w:val="xl54"/>
    <w:basedOn w:val="Normal"/>
    <w:rsid w:val="00964F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rPr>
  </w:style>
  <w:style w:type="character" w:styleId="Hyperlink">
    <w:name w:val="Hyperlink"/>
    <w:semiHidden/>
    <w:rsid w:val="00964F90"/>
    <w:rPr>
      <w:color w:val="0000FF"/>
      <w:u w:val="single"/>
    </w:rPr>
  </w:style>
  <w:style w:type="paragraph" w:customStyle="1" w:styleId="xl24">
    <w:name w:val="xl24"/>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5">
    <w:name w:val="xl55"/>
    <w:basedOn w:val="Normal"/>
    <w:rsid w:val="00964F90"/>
    <w:pPr>
      <w:pBdr>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6">
    <w:name w:val="xl56"/>
    <w:basedOn w:val="Normal"/>
    <w:rsid w:val="00964F90"/>
    <w:pPr>
      <w:spacing w:before="100" w:beforeAutospacing="1" w:after="100" w:afterAutospacing="1"/>
      <w:textAlignment w:val="top"/>
    </w:pPr>
    <w:rPr>
      <w:rFonts w:ascii="Arial Unicode MS" w:eastAsia="Arial Unicode MS" w:hAnsi="Arial Unicode MS" w:cs="Arial Unicode MS"/>
      <w:sz w:val="18"/>
      <w:szCs w:val="18"/>
    </w:rPr>
  </w:style>
  <w:style w:type="paragraph" w:customStyle="1" w:styleId="xl57">
    <w:name w:val="xl57"/>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8">
    <w:name w:val="xl58"/>
    <w:basedOn w:val="Normal"/>
    <w:rsid w:val="00964F90"/>
    <w:pPr>
      <w:spacing w:before="100" w:beforeAutospacing="1" w:after="100" w:afterAutospacing="1"/>
    </w:pPr>
    <w:rPr>
      <w:rFonts w:ascii="Arial" w:eastAsia="Arial Unicode MS" w:hAnsi="Arial" w:cs="Arial"/>
      <w:b/>
      <w:bCs/>
      <w:sz w:val="24"/>
      <w:szCs w:val="24"/>
      <w:u w:val="single"/>
    </w:rPr>
  </w:style>
  <w:style w:type="paragraph" w:customStyle="1" w:styleId="xl59">
    <w:name w:val="xl59"/>
    <w:basedOn w:val="Normal"/>
    <w:rsid w:val="00964F90"/>
    <w:pPr>
      <w:spacing w:before="100" w:beforeAutospacing="1" w:after="100" w:afterAutospacing="1"/>
    </w:pPr>
    <w:rPr>
      <w:rFonts w:ascii="Arial" w:eastAsia="Arial Unicode MS" w:hAnsi="Arial" w:cs="Arial"/>
      <w:sz w:val="24"/>
      <w:szCs w:val="24"/>
    </w:rPr>
  </w:style>
  <w:style w:type="paragraph" w:customStyle="1" w:styleId="xl60">
    <w:name w:val="xl60"/>
    <w:basedOn w:val="Normal"/>
    <w:rsid w:val="00964F90"/>
    <w:pPr>
      <w:pBdr>
        <w:left w:val="single" w:sz="8"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1">
    <w:name w:val="xl61"/>
    <w:basedOn w:val="Normal"/>
    <w:rsid w:val="00964F90"/>
    <w:pPr>
      <w:pBdr>
        <w:left w:val="single" w:sz="8" w:space="0" w:color="auto"/>
      </w:pBdr>
      <w:spacing w:before="100" w:beforeAutospacing="1" w:after="100" w:afterAutospacing="1"/>
      <w:jc w:val="center"/>
    </w:pPr>
    <w:rPr>
      <w:rFonts w:ascii="Arial" w:eastAsia="Arial Unicode MS" w:hAnsi="Arial" w:cs="Arial"/>
      <w:sz w:val="24"/>
      <w:szCs w:val="24"/>
    </w:rPr>
  </w:style>
  <w:style w:type="paragraph" w:customStyle="1" w:styleId="font5">
    <w:name w:val="font5"/>
    <w:basedOn w:val="Normal"/>
    <w:rsid w:val="00964F90"/>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rsid w:val="00964F90"/>
    <w:pPr>
      <w:spacing w:before="100" w:beforeAutospacing="1" w:after="100" w:afterAutospacing="1"/>
    </w:pPr>
    <w:rPr>
      <w:rFonts w:ascii="Tahoma" w:eastAsia="Arial Unicode MS" w:hAnsi="Tahoma" w:cs="Tahoma"/>
      <w:color w:val="000000"/>
      <w:sz w:val="16"/>
      <w:szCs w:val="16"/>
    </w:rPr>
  </w:style>
  <w:style w:type="paragraph" w:styleId="Title">
    <w:name w:val="Title"/>
    <w:basedOn w:val="Normal"/>
    <w:link w:val="TitleChar"/>
    <w:qFormat/>
    <w:rsid w:val="00964F90"/>
    <w:pPr>
      <w:jc w:val="center"/>
    </w:pPr>
    <w:rPr>
      <w:rFonts w:ascii="Tahoma" w:hAnsi="Tahoma"/>
      <w:b/>
      <w:sz w:val="22"/>
    </w:rPr>
  </w:style>
  <w:style w:type="character" w:customStyle="1" w:styleId="TitleChar">
    <w:name w:val="Title Char"/>
    <w:basedOn w:val="DefaultParagraphFont"/>
    <w:link w:val="Title"/>
    <w:rsid w:val="00964F90"/>
    <w:rPr>
      <w:rFonts w:ascii="Tahoma" w:eastAsia="Times New Roman" w:hAnsi="Tahoma" w:cs="Times New Roman"/>
      <w:b/>
      <w:szCs w:val="20"/>
    </w:rPr>
  </w:style>
  <w:style w:type="character" w:styleId="PageNumber">
    <w:name w:val="page number"/>
    <w:basedOn w:val="DefaultParagraphFont"/>
    <w:semiHidden/>
    <w:rsid w:val="00964F90"/>
  </w:style>
  <w:style w:type="paragraph" w:customStyle="1" w:styleId="Default">
    <w:name w:val="Default"/>
    <w:rsid w:val="00964F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st2">
    <w:name w:val="List  2"/>
    <w:basedOn w:val="Normal"/>
    <w:rsid w:val="00964F90"/>
    <w:pPr>
      <w:tabs>
        <w:tab w:val="left" w:pos="1304"/>
        <w:tab w:val="num" w:pos="1381"/>
      </w:tabs>
      <w:spacing w:after="120"/>
      <w:ind w:left="1304" w:hanging="283"/>
    </w:pPr>
    <w:rPr>
      <w:sz w:val="22"/>
      <w:lang w:val="en-GB"/>
    </w:rPr>
  </w:style>
  <w:style w:type="paragraph" w:customStyle="1" w:styleId="List1">
    <w:name w:val="List  1"/>
    <w:basedOn w:val="Normal"/>
    <w:rsid w:val="00964F90"/>
    <w:pPr>
      <w:tabs>
        <w:tab w:val="left" w:pos="1021"/>
        <w:tab w:val="num" w:pos="1080"/>
      </w:tabs>
      <w:spacing w:after="120"/>
      <w:ind w:left="1021" w:right="340" w:hanging="301"/>
    </w:pPr>
    <w:rPr>
      <w:sz w:val="22"/>
      <w:lang w:val="en-GB"/>
    </w:rPr>
  </w:style>
  <w:style w:type="paragraph" w:customStyle="1" w:styleId="Bullet2">
    <w:name w:val="Bullet 2"/>
    <w:basedOn w:val="Normal"/>
    <w:rsid w:val="00964F90"/>
    <w:pPr>
      <w:tabs>
        <w:tab w:val="left" w:pos="1304"/>
        <w:tab w:val="num" w:pos="1381"/>
      </w:tabs>
      <w:spacing w:after="120"/>
      <w:ind w:left="1304" w:hanging="283"/>
    </w:pPr>
    <w:rPr>
      <w:sz w:val="22"/>
      <w:lang w:val="en-GB"/>
    </w:rPr>
  </w:style>
  <w:style w:type="paragraph" w:customStyle="1" w:styleId="TableBullet">
    <w:name w:val="Table Bullet"/>
    <w:basedOn w:val="Normal"/>
    <w:rsid w:val="00964F90"/>
    <w:pPr>
      <w:tabs>
        <w:tab w:val="num" w:pos="360"/>
      </w:tabs>
      <w:ind w:left="360" w:hanging="360"/>
    </w:pPr>
    <w:rPr>
      <w:sz w:val="22"/>
      <w:lang w:val="en-GB"/>
    </w:rPr>
  </w:style>
  <w:style w:type="paragraph" w:customStyle="1" w:styleId="Bullet3">
    <w:name w:val="Bullet 3"/>
    <w:basedOn w:val="Normal"/>
    <w:rsid w:val="00964F90"/>
    <w:pPr>
      <w:tabs>
        <w:tab w:val="left" w:pos="1588"/>
        <w:tab w:val="num" w:pos="1664"/>
      </w:tabs>
      <w:spacing w:after="120"/>
      <w:ind w:left="1588" w:hanging="284"/>
    </w:pPr>
    <w:rPr>
      <w:sz w:val="22"/>
      <w:lang w:val="en-GB"/>
    </w:rPr>
  </w:style>
  <w:style w:type="paragraph" w:customStyle="1" w:styleId="BulletDash">
    <w:name w:val="Bullet Dash"/>
    <w:basedOn w:val="Bullet"/>
    <w:rsid w:val="00964F90"/>
    <w:pPr>
      <w:tabs>
        <w:tab w:val="num" w:pos="2304"/>
      </w:tabs>
      <w:ind w:left="2304" w:hanging="864"/>
    </w:pPr>
  </w:style>
  <w:style w:type="paragraph" w:customStyle="1" w:styleId="Bullet">
    <w:name w:val="Bullet"/>
    <w:basedOn w:val="Normal"/>
    <w:rsid w:val="00964F90"/>
    <w:pPr>
      <w:tabs>
        <w:tab w:val="left" w:pos="720"/>
        <w:tab w:val="left" w:pos="2304"/>
      </w:tabs>
      <w:spacing w:after="288"/>
      <w:ind w:left="720" w:hanging="720"/>
      <w:jc w:val="both"/>
    </w:pPr>
    <w:rPr>
      <w:sz w:val="24"/>
      <w:lang w:val="en-GB"/>
    </w:rPr>
  </w:style>
  <w:style w:type="paragraph" w:customStyle="1" w:styleId="BulletBox">
    <w:name w:val="Bullet Box"/>
    <w:basedOn w:val="Normal"/>
    <w:rsid w:val="00964F90"/>
    <w:pPr>
      <w:tabs>
        <w:tab w:val="left" w:pos="720"/>
        <w:tab w:val="num" w:pos="1440"/>
        <w:tab w:val="left" w:pos="2304"/>
      </w:tabs>
      <w:spacing w:after="288"/>
      <w:ind w:left="1440" w:hanging="720"/>
      <w:jc w:val="both"/>
    </w:pPr>
    <w:rPr>
      <w:sz w:val="24"/>
      <w:lang w:val="en-GB"/>
    </w:rPr>
  </w:style>
  <w:style w:type="paragraph" w:customStyle="1" w:styleId="BulletTick">
    <w:name w:val="Bullet Tick"/>
    <w:basedOn w:val="Normal"/>
    <w:rsid w:val="00964F90"/>
    <w:pPr>
      <w:tabs>
        <w:tab w:val="left" w:pos="720"/>
        <w:tab w:val="num" w:pos="1440"/>
        <w:tab w:val="left" w:pos="2304"/>
      </w:tabs>
      <w:spacing w:after="288"/>
      <w:ind w:left="1440" w:hanging="720"/>
      <w:jc w:val="both"/>
    </w:pPr>
    <w:rPr>
      <w:sz w:val="24"/>
      <w:lang w:val="en-GB"/>
    </w:rPr>
  </w:style>
  <w:style w:type="paragraph" w:customStyle="1" w:styleId="font7">
    <w:name w:val="font7"/>
    <w:basedOn w:val="Normal"/>
    <w:rsid w:val="00964F90"/>
    <w:pPr>
      <w:spacing w:before="100" w:beforeAutospacing="1" w:after="100" w:afterAutospacing="1"/>
    </w:pPr>
    <w:rPr>
      <w:rFonts w:ascii="Tahoma" w:eastAsia="Arial Unicode MS" w:hAnsi="Tahoma" w:cs="Tahoma"/>
      <w:b/>
      <w:bCs/>
      <w:sz w:val="22"/>
      <w:szCs w:val="22"/>
    </w:rPr>
  </w:style>
  <w:style w:type="character" w:customStyle="1" w:styleId="WW8Num13z0">
    <w:name w:val="WW8Num13z0"/>
    <w:rsid w:val="00964F90"/>
    <w:rPr>
      <w:rFonts w:ascii="Symbol" w:hAnsi="Symbol" w:cs="Arial"/>
      <w:b/>
    </w:rPr>
  </w:style>
  <w:style w:type="character" w:customStyle="1" w:styleId="WW8Num9z0">
    <w:name w:val="WW8Num9z0"/>
    <w:rsid w:val="00964F90"/>
    <w:rPr>
      <w:rFonts w:ascii="Times New Roman" w:hAnsi="Times New Roman"/>
      <w:b w:val="0"/>
      <w:i w:val="0"/>
      <w:caps w:val="0"/>
      <w:smallCaps w:val="0"/>
      <w:strike w:val="0"/>
      <w:dstrike w:val="0"/>
      <w:outline w:val="0"/>
      <w:shadow w:val="0"/>
      <w:vanish w:val="0"/>
      <w:color w:val="auto"/>
      <w:position w:val="0"/>
      <w:sz w:val="22"/>
      <w:u w:val="none"/>
      <w:vertAlign w:val="baseline"/>
    </w:rPr>
  </w:style>
  <w:style w:type="character" w:customStyle="1" w:styleId="WW8Num15z0">
    <w:name w:val="WW8Num15z0"/>
    <w:rsid w:val="00964F90"/>
    <w:rPr>
      <w:rFonts w:ascii="Symbol" w:eastAsia="Times New Roman" w:hAnsi="Symbol" w:cs="Arial"/>
      <w:b/>
    </w:rPr>
  </w:style>
  <w:style w:type="paragraph" w:customStyle="1" w:styleId="Heading">
    <w:name w:val="Heading"/>
    <w:basedOn w:val="Normal"/>
    <w:next w:val="BodyText"/>
    <w:rsid w:val="00964F90"/>
    <w:pPr>
      <w:keepNext/>
      <w:widowControl w:val="0"/>
      <w:suppressAutoHyphens/>
      <w:spacing w:before="240" w:after="120"/>
    </w:pPr>
    <w:rPr>
      <w:rFonts w:ascii="Nimbus Sans L" w:eastAsia="DejaVu LGC Sans" w:hAnsi="Nimbus Sans L"/>
      <w:sz w:val="28"/>
      <w:szCs w:val="28"/>
    </w:rPr>
  </w:style>
  <w:style w:type="paragraph" w:customStyle="1" w:styleId="Index">
    <w:name w:val="Index"/>
    <w:basedOn w:val="Normal"/>
    <w:rsid w:val="00964F90"/>
    <w:pPr>
      <w:widowControl w:val="0"/>
      <w:suppressLineNumbers/>
      <w:suppressAutoHyphens/>
    </w:pPr>
    <w:rPr>
      <w:rFonts w:ascii="Nimbus Roman No9 L" w:eastAsia="DejaVu LGC Sans" w:hAnsi="Nimbus Roman No9 L"/>
      <w:sz w:val="24"/>
      <w:szCs w:val="24"/>
    </w:rPr>
  </w:style>
  <w:style w:type="paragraph" w:customStyle="1" w:styleId="TableContents">
    <w:name w:val="Table Contents"/>
    <w:basedOn w:val="Normal"/>
    <w:rsid w:val="00964F90"/>
    <w:pPr>
      <w:widowControl w:val="0"/>
      <w:suppressLineNumbers/>
      <w:suppressAutoHyphens/>
    </w:pPr>
    <w:rPr>
      <w:rFonts w:ascii="Nimbus Roman No9 L" w:eastAsia="DejaVu LGC Sans" w:hAnsi="Nimbus Roman No9 L"/>
      <w:sz w:val="24"/>
      <w:szCs w:val="24"/>
    </w:rPr>
  </w:style>
  <w:style w:type="character" w:customStyle="1" w:styleId="WW8Num7z0">
    <w:name w:val="WW8Num7z0"/>
    <w:rsid w:val="00964F90"/>
    <w:rPr>
      <w:rFonts w:ascii="Wingdings" w:hAnsi="Wingdings" w:cs="StarSymbol"/>
      <w:sz w:val="18"/>
      <w:szCs w:val="18"/>
    </w:rPr>
  </w:style>
  <w:style w:type="paragraph" w:styleId="BlockText">
    <w:name w:val="Block Text"/>
    <w:basedOn w:val="Normal"/>
    <w:semiHidden/>
    <w:rsid w:val="00964F90"/>
    <w:pPr>
      <w:ind w:left="90" w:right="145"/>
      <w:jc w:val="both"/>
    </w:pPr>
    <w:rPr>
      <w:rFonts w:ascii="Arial" w:hAnsi="Arial" w:cs="Arial"/>
      <w:sz w:val="18"/>
      <w:szCs w:val="22"/>
    </w:rPr>
  </w:style>
  <w:style w:type="paragraph" w:styleId="ListParagraph">
    <w:name w:val="List Paragraph"/>
    <w:basedOn w:val="Normal"/>
    <w:link w:val="ListParagraphChar"/>
    <w:uiPriority w:val="34"/>
    <w:qFormat/>
    <w:rsid w:val="00964F90"/>
    <w:pPr>
      <w:ind w:left="720"/>
    </w:pPr>
  </w:style>
  <w:style w:type="paragraph" w:styleId="BalloonText">
    <w:name w:val="Balloon Text"/>
    <w:basedOn w:val="Normal"/>
    <w:link w:val="BalloonTextChar"/>
    <w:uiPriority w:val="99"/>
    <w:semiHidden/>
    <w:unhideWhenUsed/>
    <w:rsid w:val="00964F90"/>
    <w:rPr>
      <w:rFonts w:ascii="Tahoma" w:hAnsi="Tahoma"/>
      <w:sz w:val="16"/>
      <w:szCs w:val="16"/>
    </w:rPr>
  </w:style>
  <w:style w:type="character" w:customStyle="1" w:styleId="BalloonTextChar">
    <w:name w:val="Balloon Text Char"/>
    <w:basedOn w:val="DefaultParagraphFont"/>
    <w:link w:val="BalloonText"/>
    <w:uiPriority w:val="99"/>
    <w:semiHidden/>
    <w:rsid w:val="00964F90"/>
    <w:rPr>
      <w:rFonts w:ascii="Tahoma" w:eastAsia="Times New Roman" w:hAnsi="Tahoma" w:cs="Times New Roman"/>
      <w:sz w:val="16"/>
      <w:szCs w:val="16"/>
    </w:rPr>
  </w:style>
  <w:style w:type="character" w:styleId="FollowedHyperlink">
    <w:name w:val="FollowedHyperlink"/>
    <w:semiHidden/>
    <w:rsid w:val="006913DE"/>
    <w:rPr>
      <w:color w:val="800080"/>
      <w:u w:val="single"/>
    </w:rPr>
  </w:style>
  <w:style w:type="table" w:styleId="TableGrid">
    <w:name w:val="Table Grid"/>
    <w:basedOn w:val="TableNormal"/>
    <w:uiPriority w:val="59"/>
    <w:rsid w:val="006913D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232B39"/>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F90"/>
    <w:pPr>
      <w:spacing w:after="0" w:line="240" w:lineRule="auto"/>
    </w:pPr>
    <w:rPr>
      <w:rFonts w:ascii="Times New Roman" w:eastAsia="Times New Roman" w:hAnsi="Times New Roman" w:cs="Times New Roman"/>
      <w:sz w:val="20"/>
      <w:szCs w:val="20"/>
    </w:rPr>
  </w:style>
  <w:style w:type="paragraph" w:styleId="Heading1">
    <w:name w:val="heading 1"/>
    <w:aliases w:val="Section,ARR - Heading 1"/>
    <w:basedOn w:val="Normal"/>
    <w:next w:val="Normal"/>
    <w:link w:val="Heading1Char"/>
    <w:qFormat/>
    <w:rsid w:val="00964F90"/>
    <w:pPr>
      <w:keepNext/>
      <w:numPr>
        <w:numId w:val="1"/>
      </w:numPr>
      <w:spacing w:before="180" w:after="120"/>
      <w:outlineLvl w:val="0"/>
    </w:pPr>
    <w:rPr>
      <w:rFonts w:ascii="Arial" w:hAnsi="Arial"/>
      <w:b/>
      <w:kern w:val="28"/>
      <w:sz w:val="24"/>
      <w:lang w:val="en-GB" w:eastAsia="x-none"/>
    </w:rPr>
  </w:style>
  <w:style w:type="paragraph" w:styleId="Heading2">
    <w:name w:val="heading 2"/>
    <w:aliases w:val="Major,ARR - Heading 2"/>
    <w:basedOn w:val="Normal"/>
    <w:next w:val="Normal"/>
    <w:link w:val="Heading2Char"/>
    <w:qFormat/>
    <w:rsid w:val="00964F90"/>
    <w:pPr>
      <w:keepNext/>
      <w:numPr>
        <w:ilvl w:val="1"/>
        <w:numId w:val="1"/>
      </w:numPr>
      <w:spacing w:before="180" w:after="120"/>
      <w:outlineLvl w:val="1"/>
    </w:pPr>
    <w:rPr>
      <w:b/>
      <w:smallCaps/>
      <w:sz w:val="24"/>
      <w:lang w:val="en-GB" w:eastAsia="x-none"/>
    </w:rPr>
  </w:style>
  <w:style w:type="paragraph" w:styleId="Heading3">
    <w:name w:val="heading 3"/>
    <w:aliases w:val="Minor,ARR- Heading 3"/>
    <w:basedOn w:val="Normal"/>
    <w:next w:val="Normal"/>
    <w:link w:val="Heading3Char"/>
    <w:qFormat/>
    <w:rsid w:val="00964F90"/>
    <w:pPr>
      <w:keepNext/>
      <w:numPr>
        <w:ilvl w:val="2"/>
        <w:numId w:val="1"/>
      </w:numPr>
      <w:spacing w:before="180" w:after="120"/>
      <w:outlineLvl w:val="2"/>
    </w:pPr>
    <w:rPr>
      <w:b/>
      <w:sz w:val="22"/>
      <w:lang w:val="en-GB" w:eastAsia="x-none"/>
    </w:rPr>
  </w:style>
  <w:style w:type="paragraph" w:styleId="Heading4">
    <w:name w:val="heading 4"/>
    <w:aliases w:val="Sub-Minor,ARR-Heading 4"/>
    <w:basedOn w:val="Normal"/>
    <w:next w:val="Normal"/>
    <w:link w:val="Heading4Char"/>
    <w:qFormat/>
    <w:rsid w:val="00964F90"/>
    <w:pPr>
      <w:keepNext/>
      <w:numPr>
        <w:ilvl w:val="3"/>
        <w:numId w:val="1"/>
      </w:numPr>
      <w:spacing w:before="120"/>
      <w:outlineLvl w:val="3"/>
    </w:pPr>
    <w:rPr>
      <w:b/>
      <w:sz w:val="22"/>
      <w:lang w:val="x-none" w:eastAsia="x-none"/>
    </w:rPr>
  </w:style>
  <w:style w:type="paragraph" w:styleId="Heading5">
    <w:name w:val="heading 5"/>
    <w:aliases w:val="ARR-Heading 5"/>
    <w:basedOn w:val="Normal"/>
    <w:next w:val="Normal"/>
    <w:link w:val="Heading5Char"/>
    <w:qFormat/>
    <w:rsid w:val="00964F90"/>
    <w:pPr>
      <w:keepNext/>
      <w:numPr>
        <w:ilvl w:val="4"/>
        <w:numId w:val="1"/>
      </w:numPr>
      <w:outlineLvl w:val="4"/>
    </w:pPr>
    <w:rPr>
      <w:b/>
      <w:sz w:val="24"/>
    </w:rPr>
  </w:style>
  <w:style w:type="paragraph" w:styleId="Heading6">
    <w:name w:val="heading 6"/>
    <w:basedOn w:val="Normal"/>
    <w:next w:val="Normal"/>
    <w:link w:val="Heading6Char"/>
    <w:qFormat/>
    <w:rsid w:val="00964F90"/>
    <w:pPr>
      <w:keepNext/>
      <w:outlineLvl w:val="5"/>
    </w:pPr>
    <w:rPr>
      <w:b/>
      <w:sz w:val="24"/>
      <w:lang w:val="x-none" w:eastAsia="x-none"/>
    </w:rPr>
  </w:style>
  <w:style w:type="paragraph" w:styleId="Heading7">
    <w:name w:val="heading 7"/>
    <w:basedOn w:val="HeadingBase"/>
    <w:next w:val="BodyText"/>
    <w:link w:val="Heading7Char"/>
    <w:qFormat/>
    <w:rsid w:val="00964F90"/>
    <w:pPr>
      <w:numPr>
        <w:ilvl w:val="6"/>
        <w:numId w:val="1"/>
      </w:numPr>
      <w:spacing w:before="240" w:line="280" w:lineRule="exact"/>
      <w:outlineLvl w:val="6"/>
    </w:pPr>
    <w:rPr>
      <w:b w:val="0"/>
    </w:rPr>
  </w:style>
  <w:style w:type="paragraph" w:styleId="Heading8">
    <w:name w:val="heading 8"/>
    <w:basedOn w:val="HeadingBase"/>
    <w:next w:val="BodyText"/>
    <w:link w:val="Heading8Char"/>
    <w:qFormat/>
    <w:rsid w:val="00964F90"/>
    <w:pPr>
      <w:numPr>
        <w:ilvl w:val="7"/>
        <w:numId w:val="1"/>
      </w:numPr>
      <w:spacing w:before="240" w:line="280" w:lineRule="exact"/>
      <w:outlineLvl w:val="7"/>
    </w:pPr>
    <w:rPr>
      <w:b w:val="0"/>
      <w:i/>
    </w:rPr>
  </w:style>
  <w:style w:type="paragraph" w:styleId="Heading9">
    <w:name w:val="heading 9"/>
    <w:basedOn w:val="HeadingBase"/>
    <w:next w:val="BodyText"/>
    <w:link w:val="Heading9Char"/>
    <w:qFormat/>
    <w:rsid w:val="00964F90"/>
    <w:pPr>
      <w:numPr>
        <w:ilvl w:val="8"/>
        <w:numId w:val="1"/>
      </w:numPr>
      <w:spacing w:before="240" w:line="280" w:lineRule="exact"/>
      <w:outlineLvl w:val="8"/>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ARR - Heading 1 Char"/>
    <w:basedOn w:val="DefaultParagraphFont"/>
    <w:link w:val="Heading1"/>
    <w:rsid w:val="00964F90"/>
    <w:rPr>
      <w:rFonts w:ascii="Arial" w:eastAsia="Times New Roman" w:hAnsi="Arial" w:cs="Times New Roman"/>
      <w:b/>
      <w:kern w:val="28"/>
      <w:sz w:val="24"/>
      <w:szCs w:val="20"/>
      <w:lang w:val="en-GB" w:eastAsia="x-none"/>
    </w:rPr>
  </w:style>
  <w:style w:type="character" w:customStyle="1" w:styleId="Heading2Char">
    <w:name w:val="Heading 2 Char"/>
    <w:aliases w:val="Major Char,ARR - Heading 2 Char"/>
    <w:basedOn w:val="DefaultParagraphFont"/>
    <w:link w:val="Heading2"/>
    <w:rsid w:val="00964F90"/>
    <w:rPr>
      <w:rFonts w:ascii="Times New Roman" w:eastAsia="Times New Roman" w:hAnsi="Times New Roman" w:cs="Times New Roman"/>
      <w:b/>
      <w:smallCaps/>
      <w:sz w:val="24"/>
      <w:szCs w:val="20"/>
      <w:lang w:val="en-GB" w:eastAsia="x-none"/>
    </w:rPr>
  </w:style>
  <w:style w:type="character" w:customStyle="1" w:styleId="Heading3Char">
    <w:name w:val="Heading 3 Char"/>
    <w:aliases w:val="Minor Char,ARR- Heading 3 Char"/>
    <w:basedOn w:val="DefaultParagraphFont"/>
    <w:link w:val="Heading3"/>
    <w:rsid w:val="00964F90"/>
    <w:rPr>
      <w:rFonts w:ascii="Times New Roman" w:eastAsia="Times New Roman" w:hAnsi="Times New Roman" w:cs="Times New Roman"/>
      <w:b/>
      <w:szCs w:val="20"/>
      <w:lang w:val="en-GB" w:eastAsia="x-none"/>
    </w:rPr>
  </w:style>
  <w:style w:type="character" w:customStyle="1" w:styleId="Heading4Char">
    <w:name w:val="Heading 4 Char"/>
    <w:aliases w:val="Sub-Minor Char,ARR-Heading 4 Char"/>
    <w:basedOn w:val="DefaultParagraphFont"/>
    <w:link w:val="Heading4"/>
    <w:rsid w:val="00964F90"/>
    <w:rPr>
      <w:rFonts w:ascii="Times New Roman" w:eastAsia="Times New Roman" w:hAnsi="Times New Roman" w:cs="Times New Roman"/>
      <w:b/>
      <w:szCs w:val="20"/>
      <w:lang w:val="x-none" w:eastAsia="x-none"/>
    </w:rPr>
  </w:style>
  <w:style w:type="character" w:customStyle="1" w:styleId="Heading5Char">
    <w:name w:val="Heading 5 Char"/>
    <w:aliases w:val="ARR-Heading 5 Char"/>
    <w:basedOn w:val="DefaultParagraphFont"/>
    <w:link w:val="Heading5"/>
    <w:rsid w:val="00964F90"/>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964F90"/>
    <w:rPr>
      <w:rFonts w:ascii="Times New Roman" w:eastAsia="Times New Roman" w:hAnsi="Times New Roman" w:cs="Times New Roman"/>
      <w:b/>
      <w:sz w:val="24"/>
      <w:szCs w:val="20"/>
      <w:lang w:val="x-none" w:eastAsia="x-none"/>
    </w:rPr>
  </w:style>
  <w:style w:type="paragraph" w:customStyle="1" w:styleId="HeadingBase">
    <w:name w:val="Heading Base"/>
    <w:basedOn w:val="Normal"/>
    <w:next w:val="BodyText"/>
    <w:rsid w:val="00964F90"/>
    <w:pPr>
      <w:keepNext/>
      <w:keepLines/>
      <w:tabs>
        <w:tab w:val="left" w:pos="567"/>
      </w:tabs>
      <w:spacing w:before="360" w:after="120" w:line="360" w:lineRule="exact"/>
    </w:pPr>
    <w:rPr>
      <w:rFonts w:ascii="Univers Condensed" w:hAnsi="Univers Condensed"/>
      <w:b/>
      <w:sz w:val="22"/>
      <w:lang w:val="en-GB"/>
    </w:rPr>
  </w:style>
  <w:style w:type="paragraph" w:styleId="BodyText">
    <w:name w:val="Body Text"/>
    <w:aliases w:val="Body,OC Body Text,heading3"/>
    <w:basedOn w:val="Normal"/>
    <w:link w:val="BodyTextChar"/>
    <w:semiHidden/>
    <w:rsid w:val="00964F90"/>
    <w:pPr>
      <w:spacing w:after="120"/>
    </w:pPr>
    <w:rPr>
      <w:sz w:val="24"/>
      <w:lang w:val="en-GB"/>
    </w:rPr>
  </w:style>
  <w:style w:type="character" w:customStyle="1" w:styleId="BodyTextChar">
    <w:name w:val="Body Text Char"/>
    <w:aliases w:val="Body Char,OC Body Text Char,heading3 Char"/>
    <w:basedOn w:val="DefaultParagraphFont"/>
    <w:link w:val="BodyText"/>
    <w:semiHidden/>
    <w:rsid w:val="00964F90"/>
    <w:rPr>
      <w:rFonts w:ascii="Times New Roman" w:eastAsia="Times New Roman" w:hAnsi="Times New Roman" w:cs="Times New Roman"/>
      <w:sz w:val="24"/>
      <w:szCs w:val="20"/>
      <w:lang w:val="en-GB"/>
    </w:rPr>
  </w:style>
  <w:style w:type="character" w:customStyle="1" w:styleId="Heading7Char">
    <w:name w:val="Heading 7 Char"/>
    <w:basedOn w:val="DefaultParagraphFont"/>
    <w:link w:val="Heading7"/>
    <w:rsid w:val="00964F90"/>
    <w:rPr>
      <w:rFonts w:ascii="Univers Condensed" w:eastAsia="Times New Roman" w:hAnsi="Univers Condensed" w:cs="Times New Roman"/>
      <w:szCs w:val="20"/>
      <w:lang w:val="en-GB"/>
    </w:rPr>
  </w:style>
  <w:style w:type="character" w:customStyle="1" w:styleId="Heading8Char">
    <w:name w:val="Heading 8 Char"/>
    <w:basedOn w:val="DefaultParagraphFont"/>
    <w:link w:val="Heading8"/>
    <w:rsid w:val="00964F90"/>
    <w:rPr>
      <w:rFonts w:ascii="Univers Condensed" w:eastAsia="Times New Roman" w:hAnsi="Univers Condensed" w:cs="Times New Roman"/>
      <w:i/>
      <w:szCs w:val="20"/>
      <w:lang w:val="en-GB"/>
    </w:rPr>
  </w:style>
  <w:style w:type="character" w:customStyle="1" w:styleId="Heading9Char">
    <w:name w:val="Heading 9 Char"/>
    <w:basedOn w:val="DefaultParagraphFont"/>
    <w:link w:val="Heading9"/>
    <w:rsid w:val="00964F90"/>
    <w:rPr>
      <w:rFonts w:ascii="Univers Condensed" w:eastAsia="Times New Roman" w:hAnsi="Univers Condensed" w:cs="Times New Roman"/>
      <w:i/>
      <w:szCs w:val="20"/>
      <w:lang w:val="en-GB"/>
    </w:rPr>
  </w:style>
  <w:style w:type="paragraph" w:styleId="TOC1">
    <w:name w:val="toc 1"/>
    <w:basedOn w:val="Normal"/>
    <w:next w:val="Normal"/>
    <w:autoRedefine/>
    <w:semiHidden/>
    <w:rsid w:val="00964F90"/>
    <w:pPr>
      <w:spacing w:line="360" w:lineRule="auto"/>
      <w:ind w:left="720"/>
      <w:jc w:val="both"/>
    </w:pPr>
    <w:rPr>
      <w:rFonts w:ascii="Arial" w:hAnsi="Arial" w:cs="Arial"/>
      <w:sz w:val="22"/>
      <w:szCs w:val="23"/>
      <w:lang w:eastAsia="ar-SA"/>
    </w:rPr>
  </w:style>
  <w:style w:type="paragraph" w:styleId="BodyTextIndent">
    <w:name w:val="Body Text Indent"/>
    <w:basedOn w:val="Normal"/>
    <w:link w:val="BodyTextIndentChar"/>
    <w:semiHidden/>
    <w:rsid w:val="00964F90"/>
    <w:pPr>
      <w:tabs>
        <w:tab w:val="left" w:pos="720"/>
      </w:tabs>
      <w:spacing w:before="120" w:after="120"/>
      <w:ind w:left="720"/>
    </w:pPr>
    <w:rPr>
      <w:sz w:val="24"/>
      <w:lang w:val="en-GB" w:eastAsia="x-none"/>
    </w:rPr>
  </w:style>
  <w:style w:type="character" w:customStyle="1" w:styleId="BodyTextIndentChar">
    <w:name w:val="Body Text Indent Char"/>
    <w:basedOn w:val="DefaultParagraphFont"/>
    <w:link w:val="BodyTextIndent"/>
    <w:semiHidden/>
    <w:rsid w:val="00964F90"/>
    <w:rPr>
      <w:rFonts w:ascii="Times New Roman" w:eastAsia="Times New Roman" w:hAnsi="Times New Roman" w:cs="Times New Roman"/>
      <w:sz w:val="24"/>
      <w:szCs w:val="20"/>
      <w:lang w:val="en-GB" w:eastAsia="x-none"/>
    </w:rPr>
  </w:style>
  <w:style w:type="paragraph" w:styleId="Caption">
    <w:name w:val="caption"/>
    <w:basedOn w:val="Normal"/>
    <w:next w:val="Normal"/>
    <w:qFormat/>
    <w:rsid w:val="00964F90"/>
    <w:pPr>
      <w:spacing w:before="120" w:after="120"/>
      <w:ind w:firstLine="720"/>
    </w:pPr>
    <w:rPr>
      <w:b/>
      <w:sz w:val="22"/>
      <w:lang w:val="en-GB"/>
    </w:rPr>
  </w:style>
  <w:style w:type="paragraph" w:styleId="Header">
    <w:name w:val="header"/>
    <w:basedOn w:val="Normal"/>
    <w:link w:val="HeaderChar"/>
    <w:semiHidden/>
    <w:rsid w:val="00964F90"/>
    <w:pPr>
      <w:tabs>
        <w:tab w:val="center" w:pos="4320"/>
        <w:tab w:val="right" w:pos="8640"/>
      </w:tabs>
    </w:pPr>
    <w:rPr>
      <w:sz w:val="24"/>
      <w:lang w:val="en-GB"/>
    </w:rPr>
  </w:style>
  <w:style w:type="character" w:customStyle="1" w:styleId="HeaderChar">
    <w:name w:val="Header Char"/>
    <w:basedOn w:val="DefaultParagraphFont"/>
    <w:link w:val="Header"/>
    <w:semiHidden/>
    <w:rsid w:val="00964F90"/>
    <w:rPr>
      <w:rFonts w:ascii="Times New Roman" w:eastAsia="Times New Roman" w:hAnsi="Times New Roman" w:cs="Times New Roman"/>
      <w:sz w:val="24"/>
      <w:szCs w:val="20"/>
      <w:lang w:val="en-GB"/>
    </w:rPr>
  </w:style>
  <w:style w:type="paragraph" w:styleId="ListBullet">
    <w:name w:val="List Bullet"/>
    <w:basedOn w:val="Normal"/>
    <w:autoRedefine/>
    <w:semiHidden/>
    <w:rsid w:val="00964F90"/>
    <w:pPr>
      <w:numPr>
        <w:numId w:val="2"/>
      </w:numPr>
      <w:tabs>
        <w:tab w:val="clear" w:pos="360"/>
        <w:tab w:val="left" w:pos="720"/>
        <w:tab w:val="num" w:pos="1080"/>
      </w:tabs>
      <w:spacing w:after="180" w:line="360" w:lineRule="auto"/>
      <w:ind w:left="1080"/>
      <w:jc w:val="both"/>
    </w:pPr>
    <w:rPr>
      <w:rFonts w:ascii="Tahoma" w:hAnsi="Tahoma"/>
      <w:sz w:val="22"/>
    </w:rPr>
  </w:style>
  <w:style w:type="paragraph" w:styleId="BodyTextIndent2">
    <w:name w:val="Body Text Indent 2"/>
    <w:basedOn w:val="Normal"/>
    <w:link w:val="BodyTextIndent2Char"/>
    <w:semiHidden/>
    <w:rsid w:val="00964F90"/>
    <w:pPr>
      <w:ind w:left="720"/>
      <w:jc w:val="both"/>
    </w:pPr>
    <w:rPr>
      <w:rFonts w:ascii="Arial" w:hAnsi="Arial"/>
      <w:b/>
      <w:sz w:val="22"/>
      <w:lang w:val="x-none" w:eastAsia="x-none"/>
    </w:rPr>
  </w:style>
  <w:style w:type="character" w:customStyle="1" w:styleId="BodyTextIndent2Char">
    <w:name w:val="Body Text Indent 2 Char"/>
    <w:basedOn w:val="DefaultParagraphFont"/>
    <w:link w:val="BodyTextIndent2"/>
    <w:semiHidden/>
    <w:rsid w:val="00964F90"/>
    <w:rPr>
      <w:rFonts w:ascii="Arial" w:eastAsia="Times New Roman" w:hAnsi="Arial" w:cs="Times New Roman"/>
      <w:b/>
      <w:szCs w:val="20"/>
      <w:lang w:val="x-none" w:eastAsia="x-none"/>
    </w:rPr>
  </w:style>
  <w:style w:type="paragraph" w:styleId="Footer">
    <w:name w:val="footer"/>
    <w:basedOn w:val="Normal"/>
    <w:link w:val="FooterChar"/>
    <w:uiPriority w:val="99"/>
    <w:rsid w:val="00964F90"/>
    <w:pPr>
      <w:tabs>
        <w:tab w:val="center" w:pos="4320"/>
        <w:tab w:val="right" w:pos="8640"/>
      </w:tabs>
    </w:pPr>
  </w:style>
  <w:style w:type="character" w:customStyle="1" w:styleId="FooterChar">
    <w:name w:val="Footer Char"/>
    <w:basedOn w:val="DefaultParagraphFont"/>
    <w:link w:val="Footer"/>
    <w:uiPriority w:val="99"/>
    <w:rsid w:val="00964F90"/>
    <w:rPr>
      <w:rFonts w:ascii="Times New Roman" w:eastAsia="Times New Roman" w:hAnsi="Times New Roman" w:cs="Times New Roman"/>
      <w:sz w:val="20"/>
      <w:szCs w:val="20"/>
    </w:rPr>
  </w:style>
  <w:style w:type="paragraph" w:customStyle="1" w:styleId="SumForm">
    <w:name w:val="SumForm"/>
    <w:basedOn w:val="BodyTextIndent"/>
    <w:rsid w:val="00964F90"/>
    <w:rPr>
      <w:lang w:val="en-US"/>
    </w:rPr>
  </w:style>
  <w:style w:type="paragraph" w:styleId="BodyTextIndent3">
    <w:name w:val="Body Text Indent 3"/>
    <w:basedOn w:val="Normal"/>
    <w:link w:val="BodyTextIndent3Char"/>
    <w:semiHidden/>
    <w:rsid w:val="00964F90"/>
    <w:pPr>
      <w:ind w:left="475"/>
      <w:jc w:val="both"/>
    </w:pPr>
    <w:rPr>
      <w:rFonts w:ascii="Arial" w:hAnsi="Arial"/>
      <w:sz w:val="22"/>
    </w:rPr>
  </w:style>
  <w:style w:type="character" w:customStyle="1" w:styleId="BodyTextIndent3Char">
    <w:name w:val="Body Text Indent 3 Char"/>
    <w:basedOn w:val="DefaultParagraphFont"/>
    <w:link w:val="BodyTextIndent3"/>
    <w:semiHidden/>
    <w:rsid w:val="00964F90"/>
    <w:rPr>
      <w:rFonts w:ascii="Arial" w:eastAsia="Times New Roman" w:hAnsi="Arial" w:cs="Times New Roman"/>
      <w:szCs w:val="20"/>
    </w:rPr>
  </w:style>
  <w:style w:type="paragraph" w:styleId="TOC2">
    <w:name w:val="toc 2"/>
    <w:basedOn w:val="Normal"/>
    <w:next w:val="Normal"/>
    <w:autoRedefine/>
    <w:semiHidden/>
    <w:rsid w:val="00964F90"/>
    <w:pPr>
      <w:ind w:left="200"/>
    </w:pPr>
  </w:style>
  <w:style w:type="paragraph" w:styleId="TOC3">
    <w:name w:val="toc 3"/>
    <w:basedOn w:val="Normal"/>
    <w:next w:val="Normal"/>
    <w:autoRedefine/>
    <w:semiHidden/>
    <w:rsid w:val="00964F90"/>
    <w:pPr>
      <w:ind w:left="400"/>
    </w:pPr>
  </w:style>
  <w:style w:type="paragraph" w:styleId="TOC4">
    <w:name w:val="toc 4"/>
    <w:basedOn w:val="Normal"/>
    <w:next w:val="Normal"/>
    <w:autoRedefine/>
    <w:semiHidden/>
    <w:rsid w:val="00964F90"/>
    <w:pPr>
      <w:ind w:left="600"/>
    </w:pPr>
  </w:style>
  <w:style w:type="paragraph" w:styleId="TOC5">
    <w:name w:val="toc 5"/>
    <w:basedOn w:val="Normal"/>
    <w:next w:val="Normal"/>
    <w:autoRedefine/>
    <w:semiHidden/>
    <w:rsid w:val="00964F90"/>
    <w:pPr>
      <w:ind w:left="800"/>
    </w:pPr>
  </w:style>
  <w:style w:type="paragraph" w:styleId="TOC6">
    <w:name w:val="toc 6"/>
    <w:basedOn w:val="Normal"/>
    <w:next w:val="Normal"/>
    <w:autoRedefine/>
    <w:semiHidden/>
    <w:rsid w:val="00964F90"/>
    <w:pPr>
      <w:ind w:left="1000"/>
    </w:pPr>
  </w:style>
  <w:style w:type="paragraph" w:styleId="TOC7">
    <w:name w:val="toc 7"/>
    <w:basedOn w:val="Normal"/>
    <w:next w:val="Normal"/>
    <w:autoRedefine/>
    <w:semiHidden/>
    <w:rsid w:val="00964F90"/>
    <w:pPr>
      <w:ind w:left="1200"/>
    </w:pPr>
  </w:style>
  <w:style w:type="paragraph" w:styleId="TOC8">
    <w:name w:val="toc 8"/>
    <w:basedOn w:val="Normal"/>
    <w:next w:val="Normal"/>
    <w:autoRedefine/>
    <w:semiHidden/>
    <w:rsid w:val="00964F90"/>
    <w:pPr>
      <w:ind w:left="1400"/>
    </w:pPr>
  </w:style>
  <w:style w:type="paragraph" w:styleId="TOC9">
    <w:name w:val="toc 9"/>
    <w:basedOn w:val="Normal"/>
    <w:next w:val="Normal"/>
    <w:autoRedefine/>
    <w:semiHidden/>
    <w:rsid w:val="00964F90"/>
    <w:pPr>
      <w:ind w:left="1600"/>
    </w:pPr>
  </w:style>
  <w:style w:type="paragraph" w:customStyle="1" w:styleId="xl25">
    <w:name w:val="xl25"/>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6">
    <w:name w:val="xl26"/>
    <w:basedOn w:val="Normal"/>
    <w:rsid w:val="00964F90"/>
    <w:pP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7">
    <w:name w:val="xl27"/>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8">
    <w:name w:val="xl28"/>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9">
    <w:name w:val="xl29"/>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2">
    <w:name w:val="xl32"/>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3">
    <w:name w:val="xl33"/>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34">
    <w:name w:val="xl3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customStyle="1" w:styleId="xl35">
    <w:name w:val="xl35"/>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6">
    <w:name w:val="xl36"/>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7">
    <w:name w:val="xl37"/>
    <w:basedOn w:val="Normal"/>
    <w:rsid w:val="00964F90"/>
    <w:pPr>
      <w:spacing w:before="100" w:beforeAutospacing="1" w:after="100" w:afterAutospacing="1"/>
      <w:textAlignment w:val="center"/>
    </w:pPr>
    <w:rPr>
      <w:rFonts w:ascii="Arial" w:eastAsia="Arial Unicode MS" w:hAnsi="Arial" w:cs="Arial"/>
      <w:b/>
      <w:bCs/>
      <w:sz w:val="36"/>
      <w:szCs w:val="36"/>
    </w:rPr>
  </w:style>
  <w:style w:type="paragraph" w:customStyle="1" w:styleId="xl38">
    <w:name w:val="xl38"/>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9">
    <w:name w:val="xl39"/>
    <w:basedOn w:val="Normal"/>
    <w:rsid w:val="00964F90"/>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40">
    <w:name w:val="xl40"/>
    <w:basedOn w:val="Normal"/>
    <w:rsid w:val="00964F90"/>
    <w:pPr>
      <w:spacing w:before="100" w:beforeAutospacing="1" w:after="100" w:afterAutospacing="1"/>
      <w:textAlignment w:val="center"/>
    </w:pPr>
    <w:rPr>
      <w:rFonts w:ascii="Arial" w:eastAsia="Arial Unicode MS" w:hAnsi="Arial" w:cs="Arial"/>
      <w:sz w:val="28"/>
      <w:szCs w:val="28"/>
    </w:rPr>
  </w:style>
  <w:style w:type="paragraph" w:customStyle="1" w:styleId="xl41">
    <w:name w:val="xl41"/>
    <w:basedOn w:val="Normal"/>
    <w:rsid w:val="00964F90"/>
    <w:pPr>
      <w:spacing w:before="100" w:beforeAutospacing="1" w:after="100" w:afterAutospacing="1"/>
      <w:jc w:val="right"/>
      <w:textAlignment w:val="center"/>
    </w:pPr>
    <w:rPr>
      <w:rFonts w:ascii="Arial" w:eastAsia="Arial Unicode MS" w:hAnsi="Arial" w:cs="Arial"/>
      <w:sz w:val="28"/>
      <w:szCs w:val="28"/>
    </w:rPr>
  </w:style>
  <w:style w:type="paragraph" w:customStyle="1" w:styleId="xl42">
    <w:name w:val="xl42"/>
    <w:basedOn w:val="Normal"/>
    <w:rsid w:val="00964F90"/>
    <w:pPr>
      <w:shd w:val="clear" w:color="auto" w:fill="FFFF00"/>
      <w:spacing w:before="100" w:beforeAutospacing="1" w:after="100" w:afterAutospacing="1"/>
      <w:jc w:val="right"/>
      <w:textAlignment w:val="center"/>
    </w:pPr>
    <w:rPr>
      <w:rFonts w:ascii="Arial" w:eastAsia="Arial Unicode MS" w:hAnsi="Arial" w:cs="Arial"/>
      <w:b/>
      <w:bCs/>
      <w:sz w:val="40"/>
      <w:szCs w:val="40"/>
    </w:rPr>
  </w:style>
  <w:style w:type="paragraph" w:customStyle="1" w:styleId="xl43">
    <w:name w:val="xl43"/>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styleId="BodyText2">
    <w:name w:val="Body Text 2"/>
    <w:basedOn w:val="Normal"/>
    <w:link w:val="BodyText2Char"/>
    <w:semiHidden/>
    <w:rsid w:val="00964F90"/>
    <w:rPr>
      <w:rFonts w:ascii="Arial" w:hAnsi="Arial"/>
      <w:snapToGrid w:val="0"/>
      <w:color w:val="000000"/>
      <w:sz w:val="22"/>
    </w:rPr>
  </w:style>
  <w:style w:type="character" w:customStyle="1" w:styleId="BodyText2Char">
    <w:name w:val="Body Text 2 Char"/>
    <w:basedOn w:val="DefaultParagraphFont"/>
    <w:link w:val="BodyText2"/>
    <w:semiHidden/>
    <w:rsid w:val="00964F90"/>
    <w:rPr>
      <w:rFonts w:ascii="Arial" w:eastAsia="Times New Roman" w:hAnsi="Arial" w:cs="Times New Roman"/>
      <w:snapToGrid w:val="0"/>
      <w:color w:val="000000"/>
      <w:szCs w:val="20"/>
    </w:rPr>
  </w:style>
  <w:style w:type="paragraph" w:styleId="BodyText3">
    <w:name w:val="Body Text 3"/>
    <w:basedOn w:val="Normal"/>
    <w:link w:val="BodyText3Char"/>
    <w:semiHidden/>
    <w:rsid w:val="00964F90"/>
    <w:pPr>
      <w:spacing w:line="360" w:lineRule="auto"/>
      <w:jc w:val="both"/>
    </w:pPr>
    <w:rPr>
      <w:rFonts w:ascii="Tahoma" w:hAnsi="Tahoma"/>
      <w:sz w:val="24"/>
    </w:rPr>
  </w:style>
  <w:style w:type="character" w:customStyle="1" w:styleId="BodyText3Char">
    <w:name w:val="Body Text 3 Char"/>
    <w:basedOn w:val="DefaultParagraphFont"/>
    <w:link w:val="BodyText3"/>
    <w:semiHidden/>
    <w:rsid w:val="00964F90"/>
    <w:rPr>
      <w:rFonts w:ascii="Tahoma" w:eastAsia="Times New Roman" w:hAnsi="Tahoma" w:cs="Times New Roman"/>
      <w:sz w:val="24"/>
      <w:szCs w:val="20"/>
    </w:rPr>
  </w:style>
  <w:style w:type="paragraph" w:customStyle="1" w:styleId="xl45">
    <w:name w:val="xl45"/>
    <w:basedOn w:val="Normal"/>
    <w:rsid w:val="00964F90"/>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6">
    <w:name w:val="xl46"/>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7">
    <w:name w:val="xl47"/>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24"/>
      <w:szCs w:val="24"/>
    </w:rPr>
  </w:style>
  <w:style w:type="paragraph" w:customStyle="1" w:styleId="xl48">
    <w:name w:val="xl48"/>
    <w:basedOn w:val="Normal"/>
    <w:rsid w:val="00964F90"/>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49">
    <w:name w:val="xl49"/>
    <w:basedOn w:val="Normal"/>
    <w:rsid w:val="00964F90"/>
    <w:pPr>
      <w:pBdr>
        <w:top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0">
    <w:name w:val="xl50"/>
    <w:basedOn w:val="Normal"/>
    <w:rsid w:val="00964F90"/>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1">
    <w:name w:val="xl51"/>
    <w:basedOn w:val="Normal"/>
    <w:rsid w:val="00964F90"/>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2">
    <w:name w:val="xl52"/>
    <w:basedOn w:val="Normal"/>
    <w:rsid w:val="00964F90"/>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3">
    <w:name w:val="xl53"/>
    <w:basedOn w:val="Normal"/>
    <w:rsid w:val="00964F90"/>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4">
    <w:name w:val="xl54"/>
    <w:basedOn w:val="Normal"/>
    <w:rsid w:val="00964F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rPr>
  </w:style>
  <w:style w:type="character" w:styleId="Hyperlink">
    <w:name w:val="Hyperlink"/>
    <w:semiHidden/>
    <w:rsid w:val="00964F90"/>
    <w:rPr>
      <w:color w:val="0000FF"/>
      <w:u w:val="single"/>
    </w:rPr>
  </w:style>
  <w:style w:type="paragraph" w:customStyle="1" w:styleId="xl24">
    <w:name w:val="xl24"/>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5">
    <w:name w:val="xl55"/>
    <w:basedOn w:val="Normal"/>
    <w:rsid w:val="00964F90"/>
    <w:pPr>
      <w:pBdr>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6">
    <w:name w:val="xl56"/>
    <w:basedOn w:val="Normal"/>
    <w:rsid w:val="00964F90"/>
    <w:pPr>
      <w:spacing w:before="100" w:beforeAutospacing="1" w:after="100" w:afterAutospacing="1"/>
      <w:textAlignment w:val="top"/>
    </w:pPr>
    <w:rPr>
      <w:rFonts w:ascii="Arial Unicode MS" w:eastAsia="Arial Unicode MS" w:hAnsi="Arial Unicode MS" w:cs="Arial Unicode MS"/>
      <w:sz w:val="18"/>
      <w:szCs w:val="18"/>
    </w:rPr>
  </w:style>
  <w:style w:type="paragraph" w:customStyle="1" w:styleId="xl57">
    <w:name w:val="xl57"/>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8">
    <w:name w:val="xl58"/>
    <w:basedOn w:val="Normal"/>
    <w:rsid w:val="00964F90"/>
    <w:pPr>
      <w:spacing w:before="100" w:beforeAutospacing="1" w:after="100" w:afterAutospacing="1"/>
    </w:pPr>
    <w:rPr>
      <w:rFonts w:ascii="Arial" w:eastAsia="Arial Unicode MS" w:hAnsi="Arial" w:cs="Arial"/>
      <w:b/>
      <w:bCs/>
      <w:sz w:val="24"/>
      <w:szCs w:val="24"/>
      <w:u w:val="single"/>
    </w:rPr>
  </w:style>
  <w:style w:type="paragraph" w:customStyle="1" w:styleId="xl59">
    <w:name w:val="xl59"/>
    <w:basedOn w:val="Normal"/>
    <w:rsid w:val="00964F90"/>
    <w:pPr>
      <w:spacing w:before="100" w:beforeAutospacing="1" w:after="100" w:afterAutospacing="1"/>
    </w:pPr>
    <w:rPr>
      <w:rFonts w:ascii="Arial" w:eastAsia="Arial Unicode MS" w:hAnsi="Arial" w:cs="Arial"/>
      <w:sz w:val="24"/>
      <w:szCs w:val="24"/>
    </w:rPr>
  </w:style>
  <w:style w:type="paragraph" w:customStyle="1" w:styleId="xl60">
    <w:name w:val="xl60"/>
    <w:basedOn w:val="Normal"/>
    <w:rsid w:val="00964F90"/>
    <w:pPr>
      <w:pBdr>
        <w:left w:val="single" w:sz="8"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1">
    <w:name w:val="xl61"/>
    <w:basedOn w:val="Normal"/>
    <w:rsid w:val="00964F90"/>
    <w:pPr>
      <w:pBdr>
        <w:left w:val="single" w:sz="8" w:space="0" w:color="auto"/>
      </w:pBdr>
      <w:spacing w:before="100" w:beforeAutospacing="1" w:after="100" w:afterAutospacing="1"/>
      <w:jc w:val="center"/>
    </w:pPr>
    <w:rPr>
      <w:rFonts w:ascii="Arial" w:eastAsia="Arial Unicode MS" w:hAnsi="Arial" w:cs="Arial"/>
      <w:sz w:val="24"/>
      <w:szCs w:val="24"/>
    </w:rPr>
  </w:style>
  <w:style w:type="paragraph" w:customStyle="1" w:styleId="font5">
    <w:name w:val="font5"/>
    <w:basedOn w:val="Normal"/>
    <w:rsid w:val="00964F90"/>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rsid w:val="00964F90"/>
    <w:pPr>
      <w:spacing w:before="100" w:beforeAutospacing="1" w:after="100" w:afterAutospacing="1"/>
    </w:pPr>
    <w:rPr>
      <w:rFonts w:ascii="Tahoma" w:eastAsia="Arial Unicode MS" w:hAnsi="Tahoma" w:cs="Tahoma"/>
      <w:color w:val="000000"/>
      <w:sz w:val="16"/>
      <w:szCs w:val="16"/>
    </w:rPr>
  </w:style>
  <w:style w:type="paragraph" w:styleId="Title">
    <w:name w:val="Title"/>
    <w:basedOn w:val="Normal"/>
    <w:link w:val="TitleChar"/>
    <w:qFormat/>
    <w:rsid w:val="00964F90"/>
    <w:pPr>
      <w:jc w:val="center"/>
    </w:pPr>
    <w:rPr>
      <w:rFonts w:ascii="Tahoma" w:hAnsi="Tahoma"/>
      <w:b/>
      <w:sz w:val="22"/>
    </w:rPr>
  </w:style>
  <w:style w:type="character" w:customStyle="1" w:styleId="TitleChar">
    <w:name w:val="Title Char"/>
    <w:basedOn w:val="DefaultParagraphFont"/>
    <w:link w:val="Title"/>
    <w:rsid w:val="00964F90"/>
    <w:rPr>
      <w:rFonts w:ascii="Tahoma" w:eastAsia="Times New Roman" w:hAnsi="Tahoma" w:cs="Times New Roman"/>
      <w:b/>
      <w:szCs w:val="20"/>
    </w:rPr>
  </w:style>
  <w:style w:type="character" w:styleId="PageNumber">
    <w:name w:val="page number"/>
    <w:basedOn w:val="DefaultParagraphFont"/>
    <w:semiHidden/>
    <w:rsid w:val="00964F90"/>
  </w:style>
  <w:style w:type="paragraph" w:customStyle="1" w:styleId="Default">
    <w:name w:val="Default"/>
    <w:rsid w:val="00964F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st2">
    <w:name w:val="List  2"/>
    <w:basedOn w:val="Normal"/>
    <w:rsid w:val="00964F90"/>
    <w:pPr>
      <w:tabs>
        <w:tab w:val="left" w:pos="1304"/>
        <w:tab w:val="num" w:pos="1381"/>
      </w:tabs>
      <w:spacing w:after="120"/>
      <w:ind w:left="1304" w:hanging="283"/>
    </w:pPr>
    <w:rPr>
      <w:sz w:val="22"/>
      <w:lang w:val="en-GB"/>
    </w:rPr>
  </w:style>
  <w:style w:type="paragraph" w:customStyle="1" w:styleId="List1">
    <w:name w:val="List  1"/>
    <w:basedOn w:val="Normal"/>
    <w:rsid w:val="00964F90"/>
    <w:pPr>
      <w:tabs>
        <w:tab w:val="left" w:pos="1021"/>
        <w:tab w:val="num" w:pos="1080"/>
      </w:tabs>
      <w:spacing w:after="120"/>
      <w:ind w:left="1021" w:right="340" w:hanging="301"/>
    </w:pPr>
    <w:rPr>
      <w:sz w:val="22"/>
      <w:lang w:val="en-GB"/>
    </w:rPr>
  </w:style>
  <w:style w:type="paragraph" w:customStyle="1" w:styleId="Bullet2">
    <w:name w:val="Bullet 2"/>
    <w:basedOn w:val="Normal"/>
    <w:rsid w:val="00964F90"/>
    <w:pPr>
      <w:tabs>
        <w:tab w:val="left" w:pos="1304"/>
        <w:tab w:val="num" w:pos="1381"/>
      </w:tabs>
      <w:spacing w:after="120"/>
      <w:ind w:left="1304" w:hanging="283"/>
    </w:pPr>
    <w:rPr>
      <w:sz w:val="22"/>
      <w:lang w:val="en-GB"/>
    </w:rPr>
  </w:style>
  <w:style w:type="paragraph" w:customStyle="1" w:styleId="TableBullet">
    <w:name w:val="Table Bullet"/>
    <w:basedOn w:val="Normal"/>
    <w:rsid w:val="00964F90"/>
    <w:pPr>
      <w:tabs>
        <w:tab w:val="num" w:pos="360"/>
      </w:tabs>
      <w:ind w:left="360" w:hanging="360"/>
    </w:pPr>
    <w:rPr>
      <w:sz w:val="22"/>
      <w:lang w:val="en-GB"/>
    </w:rPr>
  </w:style>
  <w:style w:type="paragraph" w:customStyle="1" w:styleId="Bullet3">
    <w:name w:val="Bullet 3"/>
    <w:basedOn w:val="Normal"/>
    <w:rsid w:val="00964F90"/>
    <w:pPr>
      <w:tabs>
        <w:tab w:val="left" w:pos="1588"/>
        <w:tab w:val="num" w:pos="1664"/>
      </w:tabs>
      <w:spacing w:after="120"/>
      <w:ind w:left="1588" w:hanging="284"/>
    </w:pPr>
    <w:rPr>
      <w:sz w:val="22"/>
      <w:lang w:val="en-GB"/>
    </w:rPr>
  </w:style>
  <w:style w:type="paragraph" w:customStyle="1" w:styleId="BulletDash">
    <w:name w:val="Bullet Dash"/>
    <w:basedOn w:val="Bullet"/>
    <w:rsid w:val="00964F90"/>
    <w:pPr>
      <w:tabs>
        <w:tab w:val="num" w:pos="2304"/>
      </w:tabs>
      <w:ind w:left="2304" w:hanging="864"/>
    </w:pPr>
  </w:style>
  <w:style w:type="paragraph" w:customStyle="1" w:styleId="Bullet">
    <w:name w:val="Bullet"/>
    <w:basedOn w:val="Normal"/>
    <w:rsid w:val="00964F90"/>
    <w:pPr>
      <w:tabs>
        <w:tab w:val="left" w:pos="720"/>
        <w:tab w:val="left" w:pos="2304"/>
      </w:tabs>
      <w:spacing w:after="288"/>
      <w:ind w:left="720" w:hanging="720"/>
      <w:jc w:val="both"/>
    </w:pPr>
    <w:rPr>
      <w:sz w:val="24"/>
      <w:lang w:val="en-GB"/>
    </w:rPr>
  </w:style>
  <w:style w:type="paragraph" w:customStyle="1" w:styleId="BulletBox">
    <w:name w:val="Bullet Box"/>
    <w:basedOn w:val="Normal"/>
    <w:rsid w:val="00964F90"/>
    <w:pPr>
      <w:tabs>
        <w:tab w:val="left" w:pos="720"/>
        <w:tab w:val="num" w:pos="1440"/>
        <w:tab w:val="left" w:pos="2304"/>
      </w:tabs>
      <w:spacing w:after="288"/>
      <w:ind w:left="1440" w:hanging="720"/>
      <w:jc w:val="both"/>
    </w:pPr>
    <w:rPr>
      <w:sz w:val="24"/>
      <w:lang w:val="en-GB"/>
    </w:rPr>
  </w:style>
  <w:style w:type="paragraph" w:customStyle="1" w:styleId="BulletTick">
    <w:name w:val="Bullet Tick"/>
    <w:basedOn w:val="Normal"/>
    <w:rsid w:val="00964F90"/>
    <w:pPr>
      <w:tabs>
        <w:tab w:val="left" w:pos="720"/>
        <w:tab w:val="num" w:pos="1440"/>
        <w:tab w:val="left" w:pos="2304"/>
      </w:tabs>
      <w:spacing w:after="288"/>
      <w:ind w:left="1440" w:hanging="720"/>
      <w:jc w:val="both"/>
    </w:pPr>
    <w:rPr>
      <w:sz w:val="24"/>
      <w:lang w:val="en-GB"/>
    </w:rPr>
  </w:style>
  <w:style w:type="paragraph" w:customStyle="1" w:styleId="font7">
    <w:name w:val="font7"/>
    <w:basedOn w:val="Normal"/>
    <w:rsid w:val="00964F90"/>
    <w:pPr>
      <w:spacing w:before="100" w:beforeAutospacing="1" w:after="100" w:afterAutospacing="1"/>
    </w:pPr>
    <w:rPr>
      <w:rFonts w:ascii="Tahoma" w:eastAsia="Arial Unicode MS" w:hAnsi="Tahoma" w:cs="Tahoma"/>
      <w:b/>
      <w:bCs/>
      <w:sz w:val="22"/>
      <w:szCs w:val="22"/>
    </w:rPr>
  </w:style>
  <w:style w:type="character" w:customStyle="1" w:styleId="WW8Num13z0">
    <w:name w:val="WW8Num13z0"/>
    <w:rsid w:val="00964F90"/>
    <w:rPr>
      <w:rFonts w:ascii="Symbol" w:hAnsi="Symbol" w:cs="Arial"/>
      <w:b/>
    </w:rPr>
  </w:style>
  <w:style w:type="character" w:customStyle="1" w:styleId="WW8Num9z0">
    <w:name w:val="WW8Num9z0"/>
    <w:rsid w:val="00964F90"/>
    <w:rPr>
      <w:rFonts w:ascii="Times New Roman" w:hAnsi="Times New Roman"/>
      <w:b w:val="0"/>
      <w:i w:val="0"/>
      <w:caps w:val="0"/>
      <w:smallCaps w:val="0"/>
      <w:strike w:val="0"/>
      <w:dstrike w:val="0"/>
      <w:outline w:val="0"/>
      <w:shadow w:val="0"/>
      <w:vanish w:val="0"/>
      <w:color w:val="auto"/>
      <w:position w:val="0"/>
      <w:sz w:val="22"/>
      <w:u w:val="none"/>
      <w:vertAlign w:val="baseline"/>
    </w:rPr>
  </w:style>
  <w:style w:type="character" w:customStyle="1" w:styleId="WW8Num15z0">
    <w:name w:val="WW8Num15z0"/>
    <w:rsid w:val="00964F90"/>
    <w:rPr>
      <w:rFonts w:ascii="Symbol" w:eastAsia="Times New Roman" w:hAnsi="Symbol" w:cs="Arial"/>
      <w:b/>
    </w:rPr>
  </w:style>
  <w:style w:type="paragraph" w:customStyle="1" w:styleId="Heading">
    <w:name w:val="Heading"/>
    <w:basedOn w:val="Normal"/>
    <w:next w:val="BodyText"/>
    <w:rsid w:val="00964F90"/>
    <w:pPr>
      <w:keepNext/>
      <w:widowControl w:val="0"/>
      <w:suppressAutoHyphens/>
      <w:spacing w:before="240" w:after="120"/>
    </w:pPr>
    <w:rPr>
      <w:rFonts w:ascii="Nimbus Sans L" w:eastAsia="DejaVu LGC Sans" w:hAnsi="Nimbus Sans L"/>
      <w:sz w:val="28"/>
      <w:szCs w:val="28"/>
    </w:rPr>
  </w:style>
  <w:style w:type="paragraph" w:customStyle="1" w:styleId="Index">
    <w:name w:val="Index"/>
    <w:basedOn w:val="Normal"/>
    <w:rsid w:val="00964F90"/>
    <w:pPr>
      <w:widowControl w:val="0"/>
      <w:suppressLineNumbers/>
      <w:suppressAutoHyphens/>
    </w:pPr>
    <w:rPr>
      <w:rFonts w:ascii="Nimbus Roman No9 L" w:eastAsia="DejaVu LGC Sans" w:hAnsi="Nimbus Roman No9 L"/>
      <w:sz w:val="24"/>
      <w:szCs w:val="24"/>
    </w:rPr>
  </w:style>
  <w:style w:type="paragraph" w:customStyle="1" w:styleId="TableContents">
    <w:name w:val="Table Contents"/>
    <w:basedOn w:val="Normal"/>
    <w:rsid w:val="00964F90"/>
    <w:pPr>
      <w:widowControl w:val="0"/>
      <w:suppressLineNumbers/>
      <w:suppressAutoHyphens/>
    </w:pPr>
    <w:rPr>
      <w:rFonts w:ascii="Nimbus Roman No9 L" w:eastAsia="DejaVu LGC Sans" w:hAnsi="Nimbus Roman No9 L"/>
      <w:sz w:val="24"/>
      <w:szCs w:val="24"/>
    </w:rPr>
  </w:style>
  <w:style w:type="character" w:customStyle="1" w:styleId="WW8Num7z0">
    <w:name w:val="WW8Num7z0"/>
    <w:rsid w:val="00964F90"/>
    <w:rPr>
      <w:rFonts w:ascii="Wingdings" w:hAnsi="Wingdings" w:cs="StarSymbol"/>
      <w:sz w:val="18"/>
      <w:szCs w:val="18"/>
    </w:rPr>
  </w:style>
  <w:style w:type="paragraph" w:styleId="BlockText">
    <w:name w:val="Block Text"/>
    <w:basedOn w:val="Normal"/>
    <w:semiHidden/>
    <w:rsid w:val="00964F90"/>
    <w:pPr>
      <w:ind w:left="90" w:right="145"/>
      <w:jc w:val="both"/>
    </w:pPr>
    <w:rPr>
      <w:rFonts w:ascii="Arial" w:hAnsi="Arial" w:cs="Arial"/>
      <w:sz w:val="18"/>
      <w:szCs w:val="22"/>
    </w:rPr>
  </w:style>
  <w:style w:type="paragraph" w:styleId="ListParagraph">
    <w:name w:val="List Paragraph"/>
    <w:basedOn w:val="Normal"/>
    <w:link w:val="ListParagraphChar"/>
    <w:uiPriority w:val="34"/>
    <w:qFormat/>
    <w:rsid w:val="00964F90"/>
    <w:pPr>
      <w:ind w:left="720"/>
    </w:pPr>
  </w:style>
  <w:style w:type="paragraph" w:styleId="BalloonText">
    <w:name w:val="Balloon Text"/>
    <w:basedOn w:val="Normal"/>
    <w:link w:val="BalloonTextChar"/>
    <w:uiPriority w:val="99"/>
    <w:semiHidden/>
    <w:unhideWhenUsed/>
    <w:rsid w:val="00964F90"/>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964F90"/>
    <w:rPr>
      <w:rFonts w:ascii="Tahoma" w:eastAsia="Times New Roman" w:hAnsi="Tahoma" w:cs="Times New Roman"/>
      <w:sz w:val="16"/>
      <w:szCs w:val="16"/>
      <w:lang w:val="x-none" w:eastAsia="x-none"/>
    </w:rPr>
  </w:style>
  <w:style w:type="character" w:styleId="FollowedHyperlink">
    <w:name w:val="FollowedHyperlink"/>
    <w:semiHidden/>
    <w:rsid w:val="006913DE"/>
    <w:rPr>
      <w:color w:val="800080"/>
      <w:u w:val="single"/>
    </w:rPr>
  </w:style>
  <w:style w:type="table" w:styleId="TableGrid">
    <w:name w:val="Table Grid"/>
    <w:basedOn w:val="TableNormal"/>
    <w:uiPriority w:val="59"/>
    <w:rsid w:val="006913D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232B39"/>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3483956">
      <w:bodyDiv w:val="1"/>
      <w:marLeft w:val="0"/>
      <w:marRight w:val="0"/>
      <w:marTop w:val="0"/>
      <w:marBottom w:val="0"/>
      <w:divBdr>
        <w:top w:val="none" w:sz="0" w:space="0" w:color="auto"/>
        <w:left w:val="none" w:sz="0" w:space="0" w:color="auto"/>
        <w:bottom w:val="none" w:sz="0" w:space="0" w:color="auto"/>
        <w:right w:val="none" w:sz="0" w:space="0" w:color="auto"/>
      </w:divBdr>
    </w:div>
    <w:div w:id="8534112">
      <w:bodyDiv w:val="1"/>
      <w:marLeft w:val="0"/>
      <w:marRight w:val="0"/>
      <w:marTop w:val="0"/>
      <w:marBottom w:val="0"/>
      <w:divBdr>
        <w:top w:val="none" w:sz="0" w:space="0" w:color="auto"/>
        <w:left w:val="none" w:sz="0" w:space="0" w:color="auto"/>
        <w:bottom w:val="none" w:sz="0" w:space="0" w:color="auto"/>
        <w:right w:val="none" w:sz="0" w:space="0" w:color="auto"/>
      </w:divBdr>
    </w:div>
    <w:div w:id="72047657">
      <w:bodyDiv w:val="1"/>
      <w:marLeft w:val="0"/>
      <w:marRight w:val="0"/>
      <w:marTop w:val="0"/>
      <w:marBottom w:val="0"/>
      <w:divBdr>
        <w:top w:val="none" w:sz="0" w:space="0" w:color="auto"/>
        <w:left w:val="none" w:sz="0" w:space="0" w:color="auto"/>
        <w:bottom w:val="none" w:sz="0" w:space="0" w:color="auto"/>
        <w:right w:val="none" w:sz="0" w:space="0" w:color="auto"/>
      </w:divBdr>
    </w:div>
    <w:div w:id="92216080">
      <w:bodyDiv w:val="1"/>
      <w:marLeft w:val="0"/>
      <w:marRight w:val="0"/>
      <w:marTop w:val="0"/>
      <w:marBottom w:val="0"/>
      <w:divBdr>
        <w:top w:val="none" w:sz="0" w:space="0" w:color="auto"/>
        <w:left w:val="none" w:sz="0" w:space="0" w:color="auto"/>
        <w:bottom w:val="none" w:sz="0" w:space="0" w:color="auto"/>
        <w:right w:val="none" w:sz="0" w:space="0" w:color="auto"/>
      </w:divBdr>
    </w:div>
    <w:div w:id="197789788">
      <w:bodyDiv w:val="1"/>
      <w:marLeft w:val="0"/>
      <w:marRight w:val="0"/>
      <w:marTop w:val="0"/>
      <w:marBottom w:val="0"/>
      <w:divBdr>
        <w:top w:val="none" w:sz="0" w:space="0" w:color="auto"/>
        <w:left w:val="none" w:sz="0" w:space="0" w:color="auto"/>
        <w:bottom w:val="none" w:sz="0" w:space="0" w:color="auto"/>
        <w:right w:val="none" w:sz="0" w:space="0" w:color="auto"/>
      </w:divBdr>
    </w:div>
    <w:div w:id="219093122">
      <w:bodyDiv w:val="1"/>
      <w:marLeft w:val="0"/>
      <w:marRight w:val="0"/>
      <w:marTop w:val="0"/>
      <w:marBottom w:val="0"/>
      <w:divBdr>
        <w:top w:val="none" w:sz="0" w:space="0" w:color="auto"/>
        <w:left w:val="none" w:sz="0" w:space="0" w:color="auto"/>
        <w:bottom w:val="none" w:sz="0" w:space="0" w:color="auto"/>
        <w:right w:val="none" w:sz="0" w:space="0" w:color="auto"/>
      </w:divBdr>
    </w:div>
    <w:div w:id="220334414">
      <w:bodyDiv w:val="1"/>
      <w:marLeft w:val="0"/>
      <w:marRight w:val="0"/>
      <w:marTop w:val="0"/>
      <w:marBottom w:val="0"/>
      <w:divBdr>
        <w:top w:val="none" w:sz="0" w:space="0" w:color="auto"/>
        <w:left w:val="none" w:sz="0" w:space="0" w:color="auto"/>
        <w:bottom w:val="none" w:sz="0" w:space="0" w:color="auto"/>
        <w:right w:val="none" w:sz="0" w:space="0" w:color="auto"/>
      </w:divBdr>
    </w:div>
    <w:div w:id="301430516">
      <w:bodyDiv w:val="1"/>
      <w:marLeft w:val="0"/>
      <w:marRight w:val="0"/>
      <w:marTop w:val="0"/>
      <w:marBottom w:val="0"/>
      <w:divBdr>
        <w:top w:val="none" w:sz="0" w:space="0" w:color="auto"/>
        <w:left w:val="none" w:sz="0" w:space="0" w:color="auto"/>
        <w:bottom w:val="none" w:sz="0" w:space="0" w:color="auto"/>
        <w:right w:val="none" w:sz="0" w:space="0" w:color="auto"/>
      </w:divBdr>
    </w:div>
    <w:div w:id="343439886">
      <w:bodyDiv w:val="1"/>
      <w:marLeft w:val="0"/>
      <w:marRight w:val="0"/>
      <w:marTop w:val="0"/>
      <w:marBottom w:val="0"/>
      <w:divBdr>
        <w:top w:val="none" w:sz="0" w:space="0" w:color="auto"/>
        <w:left w:val="none" w:sz="0" w:space="0" w:color="auto"/>
        <w:bottom w:val="none" w:sz="0" w:space="0" w:color="auto"/>
        <w:right w:val="none" w:sz="0" w:space="0" w:color="auto"/>
      </w:divBdr>
    </w:div>
    <w:div w:id="368378562">
      <w:bodyDiv w:val="1"/>
      <w:marLeft w:val="0"/>
      <w:marRight w:val="0"/>
      <w:marTop w:val="0"/>
      <w:marBottom w:val="0"/>
      <w:divBdr>
        <w:top w:val="none" w:sz="0" w:space="0" w:color="auto"/>
        <w:left w:val="none" w:sz="0" w:space="0" w:color="auto"/>
        <w:bottom w:val="none" w:sz="0" w:space="0" w:color="auto"/>
        <w:right w:val="none" w:sz="0" w:space="0" w:color="auto"/>
      </w:divBdr>
    </w:div>
    <w:div w:id="406346166">
      <w:bodyDiv w:val="1"/>
      <w:marLeft w:val="0"/>
      <w:marRight w:val="0"/>
      <w:marTop w:val="0"/>
      <w:marBottom w:val="0"/>
      <w:divBdr>
        <w:top w:val="none" w:sz="0" w:space="0" w:color="auto"/>
        <w:left w:val="none" w:sz="0" w:space="0" w:color="auto"/>
        <w:bottom w:val="none" w:sz="0" w:space="0" w:color="auto"/>
        <w:right w:val="none" w:sz="0" w:space="0" w:color="auto"/>
      </w:divBdr>
    </w:div>
    <w:div w:id="408387444">
      <w:bodyDiv w:val="1"/>
      <w:marLeft w:val="0"/>
      <w:marRight w:val="0"/>
      <w:marTop w:val="0"/>
      <w:marBottom w:val="0"/>
      <w:divBdr>
        <w:top w:val="none" w:sz="0" w:space="0" w:color="auto"/>
        <w:left w:val="none" w:sz="0" w:space="0" w:color="auto"/>
        <w:bottom w:val="none" w:sz="0" w:space="0" w:color="auto"/>
        <w:right w:val="none" w:sz="0" w:space="0" w:color="auto"/>
      </w:divBdr>
    </w:div>
    <w:div w:id="474102189">
      <w:bodyDiv w:val="1"/>
      <w:marLeft w:val="0"/>
      <w:marRight w:val="0"/>
      <w:marTop w:val="0"/>
      <w:marBottom w:val="0"/>
      <w:divBdr>
        <w:top w:val="none" w:sz="0" w:space="0" w:color="auto"/>
        <w:left w:val="none" w:sz="0" w:space="0" w:color="auto"/>
        <w:bottom w:val="none" w:sz="0" w:space="0" w:color="auto"/>
        <w:right w:val="none" w:sz="0" w:space="0" w:color="auto"/>
      </w:divBdr>
    </w:div>
    <w:div w:id="499007146">
      <w:bodyDiv w:val="1"/>
      <w:marLeft w:val="0"/>
      <w:marRight w:val="0"/>
      <w:marTop w:val="0"/>
      <w:marBottom w:val="0"/>
      <w:divBdr>
        <w:top w:val="none" w:sz="0" w:space="0" w:color="auto"/>
        <w:left w:val="none" w:sz="0" w:space="0" w:color="auto"/>
        <w:bottom w:val="none" w:sz="0" w:space="0" w:color="auto"/>
        <w:right w:val="none" w:sz="0" w:space="0" w:color="auto"/>
      </w:divBdr>
    </w:div>
    <w:div w:id="538587533">
      <w:bodyDiv w:val="1"/>
      <w:marLeft w:val="0"/>
      <w:marRight w:val="0"/>
      <w:marTop w:val="0"/>
      <w:marBottom w:val="0"/>
      <w:divBdr>
        <w:top w:val="none" w:sz="0" w:space="0" w:color="auto"/>
        <w:left w:val="none" w:sz="0" w:space="0" w:color="auto"/>
        <w:bottom w:val="none" w:sz="0" w:space="0" w:color="auto"/>
        <w:right w:val="none" w:sz="0" w:space="0" w:color="auto"/>
      </w:divBdr>
    </w:div>
    <w:div w:id="600602536">
      <w:bodyDiv w:val="1"/>
      <w:marLeft w:val="0"/>
      <w:marRight w:val="0"/>
      <w:marTop w:val="0"/>
      <w:marBottom w:val="0"/>
      <w:divBdr>
        <w:top w:val="none" w:sz="0" w:space="0" w:color="auto"/>
        <w:left w:val="none" w:sz="0" w:space="0" w:color="auto"/>
        <w:bottom w:val="none" w:sz="0" w:space="0" w:color="auto"/>
        <w:right w:val="none" w:sz="0" w:space="0" w:color="auto"/>
      </w:divBdr>
    </w:div>
    <w:div w:id="655844791">
      <w:bodyDiv w:val="1"/>
      <w:marLeft w:val="0"/>
      <w:marRight w:val="0"/>
      <w:marTop w:val="0"/>
      <w:marBottom w:val="0"/>
      <w:divBdr>
        <w:top w:val="none" w:sz="0" w:space="0" w:color="auto"/>
        <w:left w:val="none" w:sz="0" w:space="0" w:color="auto"/>
        <w:bottom w:val="none" w:sz="0" w:space="0" w:color="auto"/>
        <w:right w:val="none" w:sz="0" w:space="0" w:color="auto"/>
      </w:divBdr>
    </w:div>
    <w:div w:id="761413621">
      <w:bodyDiv w:val="1"/>
      <w:marLeft w:val="0"/>
      <w:marRight w:val="0"/>
      <w:marTop w:val="0"/>
      <w:marBottom w:val="0"/>
      <w:divBdr>
        <w:top w:val="none" w:sz="0" w:space="0" w:color="auto"/>
        <w:left w:val="none" w:sz="0" w:space="0" w:color="auto"/>
        <w:bottom w:val="none" w:sz="0" w:space="0" w:color="auto"/>
        <w:right w:val="none" w:sz="0" w:space="0" w:color="auto"/>
      </w:divBdr>
    </w:div>
    <w:div w:id="846597255">
      <w:bodyDiv w:val="1"/>
      <w:marLeft w:val="0"/>
      <w:marRight w:val="0"/>
      <w:marTop w:val="0"/>
      <w:marBottom w:val="0"/>
      <w:divBdr>
        <w:top w:val="none" w:sz="0" w:space="0" w:color="auto"/>
        <w:left w:val="none" w:sz="0" w:space="0" w:color="auto"/>
        <w:bottom w:val="none" w:sz="0" w:space="0" w:color="auto"/>
        <w:right w:val="none" w:sz="0" w:space="0" w:color="auto"/>
      </w:divBdr>
    </w:div>
    <w:div w:id="890263385">
      <w:bodyDiv w:val="1"/>
      <w:marLeft w:val="0"/>
      <w:marRight w:val="0"/>
      <w:marTop w:val="0"/>
      <w:marBottom w:val="0"/>
      <w:divBdr>
        <w:top w:val="none" w:sz="0" w:space="0" w:color="auto"/>
        <w:left w:val="none" w:sz="0" w:space="0" w:color="auto"/>
        <w:bottom w:val="none" w:sz="0" w:space="0" w:color="auto"/>
        <w:right w:val="none" w:sz="0" w:space="0" w:color="auto"/>
      </w:divBdr>
    </w:div>
    <w:div w:id="898590711">
      <w:bodyDiv w:val="1"/>
      <w:marLeft w:val="0"/>
      <w:marRight w:val="0"/>
      <w:marTop w:val="0"/>
      <w:marBottom w:val="0"/>
      <w:divBdr>
        <w:top w:val="none" w:sz="0" w:space="0" w:color="auto"/>
        <w:left w:val="none" w:sz="0" w:space="0" w:color="auto"/>
        <w:bottom w:val="none" w:sz="0" w:space="0" w:color="auto"/>
        <w:right w:val="none" w:sz="0" w:space="0" w:color="auto"/>
      </w:divBdr>
    </w:div>
    <w:div w:id="951596509">
      <w:bodyDiv w:val="1"/>
      <w:marLeft w:val="0"/>
      <w:marRight w:val="0"/>
      <w:marTop w:val="0"/>
      <w:marBottom w:val="0"/>
      <w:divBdr>
        <w:top w:val="none" w:sz="0" w:space="0" w:color="auto"/>
        <w:left w:val="none" w:sz="0" w:space="0" w:color="auto"/>
        <w:bottom w:val="none" w:sz="0" w:space="0" w:color="auto"/>
        <w:right w:val="none" w:sz="0" w:space="0" w:color="auto"/>
      </w:divBdr>
    </w:div>
    <w:div w:id="1002272254">
      <w:bodyDiv w:val="1"/>
      <w:marLeft w:val="0"/>
      <w:marRight w:val="0"/>
      <w:marTop w:val="0"/>
      <w:marBottom w:val="0"/>
      <w:divBdr>
        <w:top w:val="none" w:sz="0" w:space="0" w:color="auto"/>
        <w:left w:val="none" w:sz="0" w:space="0" w:color="auto"/>
        <w:bottom w:val="none" w:sz="0" w:space="0" w:color="auto"/>
        <w:right w:val="none" w:sz="0" w:space="0" w:color="auto"/>
      </w:divBdr>
    </w:div>
    <w:div w:id="1042169241">
      <w:bodyDiv w:val="1"/>
      <w:marLeft w:val="0"/>
      <w:marRight w:val="0"/>
      <w:marTop w:val="0"/>
      <w:marBottom w:val="0"/>
      <w:divBdr>
        <w:top w:val="none" w:sz="0" w:space="0" w:color="auto"/>
        <w:left w:val="none" w:sz="0" w:space="0" w:color="auto"/>
        <w:bottom w:val="none" w:sz="0" w:space="0" w:color="auto"/>
        <w:right w:val="none" w:sz="0" w:space="0" w:color="auto"/>
      </w:divBdr>
    </w:div>
    <w:div w:id="1086806849">
      <w:bodyDiv w:val="1"/>
      <w:marLeft w:val="0"/>
      <w:marRight w:val="0"/>
      <w:marTop w:val="0"/>
      <w:marBottom w:val="0"/>
      <w:divBdr>
        <w:top w:val="none" w:sz="0" w:space="0" w:color="auto"/>
        <w:left w:val="none" w:sz="0" w:space="0" w:color="auto"/>
        <w:bottom w:val="none" w:sz="0" w:space="0" w:color="auto"/>
        <w:right w:val="none" w:sz="0" w:space="0" w:color="auto"/>
      </w:divBdr>
    </w:div>
    <w:div w:id="1100223635">
      <w:bodyDiv w:val="1"/>
      <w:marLeft w:val="0"/>
      <w:marRight w:val="0"/>
      <w:marTop w:val="0"/>
      <w:marBottom w:val="0"/>
      <w:divBdr>
        <w:top w:val="none" w:sz="0" w:space="0" w:color="auto"/>
        <w:left w:val="none" w:sz="0" w:space="0" w:color="auto"/>
        <w:bottom w:val="none" w:sz="0" w:space="0" w:color="auto"/>
        <w:right w:val="none" w:sz="0" w:space="0" w:color="auto"/>
      </w:divBdr>
    </w:div>
    <w:div w:id="1126848422">
      <w:bodyDiv w:val="1"/>
      <w:marLeft w:val="0"/>
      <w:marRight w:val="0"/>
      <w:marTop w:val="0"/>
      <w:marBottom w:val="0"/>
      <w:divBdr>
        <w:top w:val="none" w:sz="0" w:space="0" w:color="auto"/>
        <w:left w:val="none" w:sz="0" w:space="0" w:color="auto"/>
        <w:bottom w:val="none" w:sz="0" w:space="0" w:color="auto"/>
        <w:right w:val="none" w:sz="0" w:space="0" w:color="auto"/>
      </w:divBdr>
    </w:div>
    <w:div w:id="1146169005">
      <w:bodyDiv w:val="1"/>
      <w:marLeft w:val="0"/>
      <w:marRight w:val="0"/>
      <w:marTop w:val="0"/>
      <w:marBottom w:val="0"/>
      <w:divBdr>
        <w:top w:val="none" w:sz="0" w:space="0" w:color="auto"/>
        <w:left w:val="none" w:sz="0" w:space="0" w:color="auto"/>
        <w:bottom w:val="none" w:sz="0" w:space="0" w:color="auto"/>
        <w:right w:val="none" w:sz="0" w:space="0" w:color="auto"/>
      </w:divBdr>
    </w:div>
    <w:div w:id="1233271122">
      <w:bodyDiv w:val="1"/>
      <w:marLeft w:val="0"/>
      <w:marRight w:val="0"/>
      <w:marTop w:val="0"/>
      <w:marBottom w:val="0"/>
      <w:divBdr>
        <w:top w:val="none" w:sz="0" w:space="0" w:color="auto"/>
        <w:left w:val="none" w:sz="0" w:space="0" w:color="auto"/>
        <w:bottom w:val="none" w:sz="0" w:space="0" w:color="auto"/>
        <w:right w:val="none" w:sz="0" w:space="0" w:color="auto"/>
      </w:divBdr>
    </w:div>
    <w:div w:id="1246912651">
      <w:bodyDiv w:val="1"/>
      <w:marLeft w:val="0"/>
      <w:marRight w:val="0"/>
      <w:marTop w:val="0"/>
      <w:marBottom w:val="0"/>
      <w:divBdr>
        <w:top w:val="none" w:sz="0" w:space="0" w:color="auto"/>
        <w:left w:val="none" w:sz="0" w:space="0" w:color="auto"/>
        <w:bottom w:val="none" w:sz="0" w:space="0" w:color="auto"/>
        <w:right w:val="none" w:sz="0" w:space="0" w:color="auto"/>
      </w:divBdr>
    </w:div>
    <w:div w:id="1290160112">
      <w:bodyDiv w:val="1"/>
      <w:marLeft w:val="0"/>
      <w:marRight w:val="0"/>
      <w:marTop w:val="0"/>
      <w:marBottom w:val="0"/>
      <w:divBdr>
        <w:top w:val="none" w:sz="0" w:space="0" w:color="auto"/>
        <w:left w:val="none" w:sz="0" w:space="0" w:color="auto"/>
        <w:bottom w:val="none" w:sz="0" w:space="0" w:color="auto"/>
        <w:right w:val="none" w:sz="0" w:space="0" w:color="auto"/>
      </w:divBdr>
    </w:div>
    <w:div w:id="1290630142">
      <w:bodyDiv w:val="1"/>
      <w:marLeft w:val="0"/>
      <w:marRight w:val="0"/>
      <w:marTop w:val="0"/>
      <w:marBottom w:val="0"/>
      <w:divBdr>
        <w:top w:val="none" w:sz="0" w:space="0" w:color="auto"/>
        <w:left w:val="none" w:sz="0" w:space="0" w:color="auto"/>
        <w:bottom w:val="none" w:sz="0" w:space="0" w:color="auto"/>
        <w:right w:val="none" w:sz="0" w:space="0" w:color="auto"/>
      </w:divBdr>
    </w:div>
    <w:div w:id="1328748979">
      <w:bodyDiv w:val="1"/>
      <w:marLeft w:val="0"/>
      <w:marRight w:val="0"/>
      <w:marTop w:val="0"/>
      <w:marBottom w:val="0"/>
      <w:divBdr>
        <w:top w:val="none" w:sz="0" w:space="0" w:color="auto"/>
        <w:left w:val="none" w:sz="0" w:space="0" w:color="auto"/>
        <w:bottom w:val="none" w:sz="0" w:space="0" w:color="auto"/>
        <w:right w:val="none" w:sz="0" w:space="0" w:color="auto"/>
      </w:divBdr>
    </w:div>
    <w:div w:id="1428110371">
      <w:bodyDiv w:val="1"/>
      <w:marLeft w:val="0"/>
      <w:marRight w:val="0"/>
      <w:marTop w:val="0"/>
      <w:marBottom w:val="0"/>
      <w:divBdr>
        <w:top w:val="none" w:sz="0" w:space="0" w:color="auto"/>
        <w:left w:val="none" w:sz="0" w:space="0" w:color="auto"/>
        <w:bottom w:val="none" w:sz="0" w:space="0" w:color="auto"/>
        <w:right w:val="none" w:sz="0" w:space="0" w:color="auto"/>
      </w:divBdr>
    </w:div>
    <w:div w:id="1456295833">
      <w:bodyDiv w:val="1"/>
      <w:marLeft w:val="0"/>
      <w:marRight w:val="0"/>
      <w:marTop w:val="0"/>
      <w:marBottom w:val="0"/>
      <w:divBdr>
        <w:top w:val="none" w:sz="0" w:space="0" w:color="auto"/>
        <w:left w:val="none" w:sz="0" w:space="0" w:color="auto"/>
        <w:bottom w:val="none" w:sz="0" w:space="0" w:color="auto"/>
        <w:right w:val="none" w:sz="0" w:space="0" w:color="auto"/>
      </w:divBdr>
    </w:div>
    <w:div w:id="1499535374">
      <w:bodyDiv w:val="1"/>
      <w:marLeft w:val="0"/>
      <w:marRight w:val="0"/>
      <w:marTop w:val="0"/>
      <w:marBottom w:val="0"/>
      <w:divBdr>
        <w:top w:val="none" w:sz="0" w:space="0" w:color="auto"/>
        <w:left w:val="none" w:sz="0" w:space="0" w:color="auto"/>
        <w:bottom w:val="none" w:sz="0" w:space="0" w:color="auto"/>
        <w:right w:val="none" w:sz="0" w:space="0" w:color="auto"/>
      </w:divBdr>
    </w:div>
    <w:div w:id="1620064253">
      <w:bodyDiv w:val="1"/>
      <w:marLeft w:val="0"/>
      <w:marRight w:val="0"/>
      <w:marTop w:val="0"/>
      <w:marBottom w:val="0"/>
      <w:divBdr>
        <w:top w:val="none" w:sz="0" w:space="0" w:color="auto"/>
        <w:left w:val="none" w:sz="0" w:space="0" w:color="auto"/>
        <w:bottom w:val="none" w:sz="0" w:space="0" w:color="auto"/>
        <w:right w:val="none" w:sz="0" w:space="0" w:color="auto"/>
      </w:divBdr>
    </w:div>
    <w:div w:id="1737316673">
      <w:bodyDiv w:val="1"/>
      <w:marLeft w:val="0"/>
      <w:marRight w:val="0"/>
      <w:marTop w:val="0"/>
      <w:marBottom w:val="0"/>
      <w:divBdr>
        <w:top w:val="none" w:sz="0" w:space="0" w:color="auto"/>
        <w:left w:val="none" w:sz="0" w:space="0" w:color="auto"/>
        <w:bottom w:val="none" w:sz="0" w:space="0" w:color="auto"/>
        <w:right w:val="none" w:sz="0" w:space="0" w:color="auto"/>
      </w:divBdr>
    </w:div>
    <w:div w:id="1771121529">
      <w:bodyDiv w:val="1"/>
      <w:marLeft w:val="0"/>
      <w:marRight w:val="0"/>
      <w:marTop w:val="0"/>
      <w:marBottom w:val="0"/>
      <w:divBdr>
        <w:top w:val="none" w:sz="0" w:space="0" w:color="auto"/>
        <w:left w:val="none" w:sz="0" w:space="0" w:color="auto"/>
        <w:bottom w:val="none" w:sz="0" w:space="0" w:color="auto"/>
        <w:right w:val="none" w:sz="0" w:space="0" w:color="auto"/>
      </w:divBdr>
    </w:div>
    <w:div w:id="1923291960">
      <w:bodyDiv w:val="1"/>
      <w:marLeft w:val="0"/>
      <w:marRight w:val="0"/>
      <w:marTop w:val="0"/>
      <w:marBottom w:val="0"/>
      <w:divBdr>
        <w:top w:val="none" w:sz="0" w:space="0" w:color="auto"/>
        <w:left w:val="none" w:sz="0" w:space="0" w:color="auto"/>
        <w:bottom w:val="none" w:sz="0" w:space="0" w:color="auto"/>
        <w:right w:val="none" w:sz="0" w:space="0" w:color="auto"/>
      </w:divBdr>
    </w:div>
    <w:div w:id="1928805392">
      <w:bodyDiv w:val="1"/>
      <w:marLeft w:val="0"/>
      <w:marRight w:val="0"/>
      <w:marTop w:val="0"/>
      <w:marBottom w:val="0"/>
      <w:divBdr>
        <w:top w:val="none" w:sz="0" w:space="0" w:color="auto"/>
        <w:left w:val="none" w:sz="0" w:space="0" w:color="auto"/>
        <w:bottom w:val="none" w:sz="0" w:space="0" w:color="auto"/>
        <w:right w:val="none" w:sz="0" w:space="0" w:color="auto"/>
      </w:divBdr>
    </w:div>
    <w:div w:id="1942563297">
      <w:bodyDiv w:val="1"/>
      <w:marLeft w:val="0"/>
      <w:marRight w:val="0"/>
      <w:marTop w:val="0"/>
      <w:marBottom w:val="0"/>
      <w:divBdr>
        <w:top w:val="none" w:sz="0" w:space="0" w:color="auto"/>
        <w:left w:val="none" w:sz="0" w:space="0" w:color="auto"/>
        <w:bottom w:val="none" w:sz="0" w:space="0" w:color="auto"/>
        <w:right w:val="none" w:sz="0" w:space="0" w:color="auto"/>
      </w:divBdr>
    </w:div>
    <w:div w:id="1976370982">
      <w:bodyDiv w:val="1"/>
      <w:marLeft w:val="0"/>
      <w:marRight w:val="0"/>
      <w:marTop w:val="0"/>
      <w:marBottom w:val="0"/>
      <w:divBdr>
        <w:top w:val="none" w:sz="0" w:space="0" w:color="auto"/>
        <w:left w:val="none" w:sz="0" w:space="0" w:color="auto"/>
        <w:bottom w:val="none" w:sz="0" w:space="0" w:color="auto"/>
        <w:right w:val="none" w:sz="0" w:space="0" w:color="auto"/>
      </w:divBdr>
    </w:div>
    <w:div w:id="2059083414">
      <w:bodyDiv w:val="1"/>
      <w:marLeft w:val="0"/>
      <w:marRight w:val="0"/>
      <w:marTop w:val="0"/>
      <w:marBottom w:val="0"/>
      <w:divBdr>
        <w:top w:val="none" w:sz="0" w:space="0" w:color="auto"/>
        <w:left w:val="none" w:sz="0" w:space="0" w:color="auto"/>
        <w:bottom w:val="none" w:sz="0" w:space="0" w:color="auto"/>
        <w:right w:val="none" w:sz="0" w:space="0" w:color="auto"/>
      </w:divBdr>
    </w:div>
    <w:div w:id="2059427558">
      <w:bodyDiv w:val="1"/>
      <w:marLeft w:val="0"/>
      <w:marRight w:val="0"/>
      <w:marTop w:val="0"/>
      <w:marBottom w:val="0"/>
      <w:divBdr>
        <w:top w:val="none" w:sz="0" w:space="0" w:color="auto"/>
        <w:left w:val="none" w:sz="0" w:space="0" w:color="auto"/>
        <w:bottom w:val="none" w:sz="0" w:space="0" w:color="auto"/>
        <w:right w:val="none" w:sz="0" w:space="0" w:color="auto"/>
      </w:divBdr>
    </w:div>
    <w:div w:id="208649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CAE81-F09B-483A-AC4E-D349B97D7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83</Pages>
  <Words>24904</Words>
  <Characters>141958</Characters>
  <Application>Microsoft Office Word</Application>
  <DocSecurity>0</DocSecurity>
  <Lines>1182</Lines>
  <Paragraphs>333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166529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banshi</dc:creator>
  <cp:lastModifiedBy>GRIDCO</cp:lastModifiedBy>
  <cp:revision>30</cp:revision>
  <cp:lastPrinted>2015-12-09T05:53:00Z</cp:lastPrinted>
  <dcterms:created xsi:type="dcterms:W3CDTF">2015-11-30T06:06:00Z</dcterms:created>
  <dcterms:modified xsi:type="dcterms:W3CDTF">2015-12-18T06:45:00Z</dcterms:modified>
</cp:coreProperties>
</file>